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A0730" w:rsidRPr="00620F02" w:rsidRDefault="00995A49">
      <w:pPr>
        <w:pBdr>
          <w:bottom w:val="single" w:sz="12" w:space="1" w:color="auto"/>
        </w:pBdr>
        <w:jc w:val="center"/>
        <w:rPr>
          <w:sz w:val="56"/>
          <w:szCs w:val="56"/>
        </w:rPr>
      </w:pPr>
      <w:r>
        <w:rPr>
          <w:sz w:val="56"/>
          <w:szCs w:val="56"/>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523.4pt;height:50.7pt" fillcolor="#4f81bd">
            <v:stroke r:id="rId8" o:title=""/>
            <v:shadow color="#868686"/>
            <v:textpath style="font-family:&quot;Arial Black&quot;;v-text-kern:t" trim="t" fitpath="t" string="Большеврудский вестник"/>
          </v:shape>
        </w:pict>
      </w:r>
    </w:p>
    <w:p w:rsidR="004A0730" w:rsidRPr="00620F02" w:rsidRDefault="008F0F2A">
      <w:pPr>
        <w:tabs>
          <w:tab w:val="left" w:pos="3735"/>
        </w:tabs>
        <w:jc w:val="right"/>
        <w:rPr>
          <w:i/>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9pt;margin-top:18.5pt;width:117pt;height:109.45pt;z-index:-1" wrapcoords="-100 0 -100 21493 21600 21493 21600 0 -100 0" o:allowoverlap="f">
            <v:imagedata r:id="rId9" o:title=""/>
            <w10:wrap type="tight"/>
          </v:shape>
        </w:pict>
      </w:r>
      <w:r w:rsidR="004A0730" w:rsidRPr="00620F02">
        <w:rPr>
          <w:i/>
        </w:rPr>
        <w:t>ПЕРИОДИЧЕСКОЕ ПЕЧАТНОЕ ИЗДАНИЕ СОВЕТА ДЕПУТАТОВ И АДМИНИСТРАЦИИ МУНИЦИПАЛЬНОГО ОБРАЗОВАНИЯ БОЛЬШЕВРУДСКОЕ СЕЛЬСКОЕ ПОСЕЛЕНИЕ ВОЛОСОВСКОГО МУНИЦИПАЛЬНОГО РАЙОНА</w:t>
      </w:r>
    </w:p>
    <w:p w:rsidR="004A0730" w:rsidRPr="00620F02" w:rsidRDefault="004A0730">
      <w:pPr>
        <w:tabs>
          <w:tab w:val="left" w:pos="3735"/>
        </w:tabs>
        <w:jc w:val="right"/>
        <w:rPr>
          <w:i/>
        </w:rPr>
      </w:pPr>
      <w:r w:rsidRPr="00620F02">
        <w:rPr>
          <w:i/>
        </w:rPr>
        <w:t>ЛЕНИНГРАДСКОЙ ОБЛАСТИ</w:t>
      </w:r>
    </w:p>
    <w:p w:rsidR="004A0730" w:rsidRPr="00620F02" w:rsidRDefault="004A0730">
      <w:pPr>
        <w:pBdr>
          <w:bottom w:val="single" w:sz="12" w:space="23" w:color="auto"/>
        </w:pBdr>
        <w:ind w:left="3600"/>
        <w:jc w:val="right"/>
        <w:rPr>
          <w:color w:val="C00000"/>
          <w:sz w:val="40"/>
          <w:szCs w:val="40"/>
        </w:rPr>
      </w:pPr>
      <w:r w:rsidRPr="00620F02">
        <w:rPr>
          <w:color w:val="C00000"/>
          <w:sz w:val="40"/>
          <w:szCs w:val="40"/>
        </w:rPr>
        <w:t xml:space="preserve">№ </w:t>
      </w:r>
      <w:r w:rsidR="00995A49">
        <w:rPr>
          <w:color w:val="C00000"/>
          <w:sz w:val="40"/>
          <w:szCs w:val="40"/>
        </w:rPr>
        <w:t>7</w:t>
      </w:r>
      <w:r w:rsidR="00D364CA">
        <w:rPr>
          <w:color w:val="C00000"/>
          <w:sz w:val="40"/>
          <w:szCs w:val="40"/>
        </w:rPr>
        <w:t xml:space="preserve"> </w:t>
      </w:r>
    </w:p>
    <w:p w:rsidR="004A0730" w:rsidRPr="00620F02" w:rsidRDefault="00995A49">
      <w:pPr>
        <w:pBdr>
          <w:bottom w:val="single" w:sz="12" w:space="23" w:color="auto"/>
        </w:pBdr>
        <w:ind w:left="3600"/>
        <w:jc w:val="right"/>
        <w:rPr>
          <w:color w:val="C00000"/>
          <w:sz w:val="40"/>
          <w:szCs w:val="40"/>
        </w:rPr>
      </w:pPr>
      <w:r>
        <w:rPr>
          <w:color w:val="C00000"/>
          <w:sz w:val="40"/>
          <w:szCs w:val="40"/>
        </w:rPr>
        <w:t>1</w:t>
      </w:r>
      <w:r w:rsidR="004E2135">
        <w:rPr>
          <w:color w:val="C00000"/>
          <w:sz w:val="40"/>
          <w:szCs w:val="40"/>
        </w:rPr>
        <w:t>1</w:t>
      </w:r>
      <w:r>
        <w:rPr>
          <w:color w:val="C00000"/>
          <w:sz w:val="40"/>
          <w:szCs w:val="40"/>
        </w:rPr>
        <w:t xml:space="preserve"> апреля</w:t>
      </w:r>
    </w:p>
    <w:p w:rsidR="004A0730" w:rsidRPr="00620F02" w:rsidRDefault="004A0730">
      <w:pPr>
        <w:pBdr>
          <w:bottom w:val="single" w:sz="12" w:space="23" w:color="auto"/>
        </w:pBdr>
        <w:ind w:left="3600"/>
        <w:jc w:val="right"/>
        <w:rPr>
          <w:i/>
          <w:color w:val="C00000"/>
          <w:sz w:val="28"/>
          <w:szCs w:val="28"/>
        </w:rPr>
      </w:pPr>
      <w:r w:rsidRPr="00620F02">
        <w:rPr>
          <w:i/>
          <w:color w:val="C00000"/>
          <w:sz w:val="28"/>
          <w:szCs w:val="28"/>
        </w:rPr>
        <w:t>Издается с 24 марта 2017 года</w:t>
      </w:r>
    </w:p>
    <w:p w:rsidR="004A0730" w:rsidRPr="00620F02" w:rsidRDefault="004A0730">
      <w:pPr>
        <w:pBdr>
          <w:bottom w:val="single" w:sz="12" w:space="23" w:color="auto"/>
        </w:pBdr>
        <w:ind w:left="3600"/>
        <w:jc w:val="right"/>
        <w:rPr>
          <w:i/>
          <w:color w:val="C00000"/>
          <w:sz w:val="28"/>
          <w:szCs w:val="28"/>
        </w:rPr>
      </w:pPr>
      <w:r w:rsidRPr="00620F02">
        <w:rPr>
          <w:i/>
          <w:color w:val="C00000"/>
          <w:sz w:val="28"/>
          <w:szCs w:val="28"/>
        </w:rPr>
        <w:t>дер. Большая Вруда</w:t>
      </w:r>
    </w:p>
    <w:p w:rsidR="004A0730" w:rsidRPr="00620F02" w:rsidRDefault="004A0730">
      <w:pPr>
        <w:tabs>
          <w:tab w:val="left" w:pos="2868"/>
        </w:tabs>
        <w:rPr>
          <w:i/>
          <w:sz w:val="28"/>
          <w:szCs w:val="28"/>
        </w:rPr>
        <w:sectPr w:rsidR="004A0730" w:rsidRPr="00620F02">
          <w:headerReference w:type="default" r:id="rId10"/>
          <w:footerReference w:type="default" r:id="rId11"/>
          <w:footerReference w:type="first" r:id="rId12"/>
          <w:pgSz w:w="11906" w:h="16838" w:code="9"/>
          <w:pgMar w:top="357" w:right="567" w:bottom="851" w:left="539" w:header="709" w:footer="261" w:gutter="0"/>
          <w:cols w:space="708"/>
          <w:docGrid w:linePitch="360"/>
        </w:sectPr>
      </w:pPr>
    </w:p>
    <w:p w:rsidR="004A0730" w:rsidRPr="00A5117C" w:rsidRDefault="004A0730">
      <w:pPr>
        <w:jc w:val="center"/>
        <w:rPr>
          <w:b/>
          <w:i/>
          <w:color w:val="0070C0"/>
          <w:sz w:val="28"/>
          <w:szCs w:val="28"/>
        </w:rPr>
      </w:pPr>
      <w:r w:rsidRPr="00A5117C">
        <w:rPr>
          <w:b/>
          <w:i/>
          <w:color w:val="0070C0"/>
          <w:sz w:val="28"/>
          <w:szCs w:val="28"/>
        </w:rPr>
        <w:lastRenderedPageBreak/>
        <w:t>Раздел 1</w:t>
      </w:r>
    </w:p>
    <w:p w:rsidR="004A0730" w:rsidRPr="00A5117C" w:rsidRDefault="004A0730">
      <w:pPr>
        <w:pBdr>
          <w:bottom w:val="single" w:sz="12" w:space="0" w:color="auto"/>
        </w:pBdr>
        <w:jc w:val="center"/>
        <w:rPr>
          <w:b/>
          <w:i/>
          <w:color w:val="0070C0"/>
          <w:sz w:val="28"/>
          <w:szCs w:val="28"/>
        </w:rPr>
      </w:pPr>
      <w:r w:rsidRPr="00A5117C">
        <w:rPr>
          <w:b/>
          <w:i/>
          <w:color w:val="0070C0"/>
          <w:sz w:val="28"/>
          <w:szCs w:val="28"/>
        </w:rPr>
        <w:t>Решения Совета депутатов</w:t>
      </w:r>
    </w:p>
    <w:p w:rsidR="00E62EF8" w:rsidRPr="00620F02" w:rsidRDefault="00E62EF8" w:rsidP="00256538">
      <w:pPr>
        <w:jc w:val="center"/>
        <w:rPr>
          <w:sz w:val="28"/>
          <w:szCs w:val="28"/>
        </w:rPr>
        <w:sectPr w:rsidR="00E62EF8" w:rsidRPr="00620F02">
          <w:type w:val="continuous"/>
          <w:pgSz w:w="11906" w:h="16838"/>
          <w:pgMar w:top="360" w:right="566" w:bottom="1134" w:left="540" w:header="708" w:footer="263" w:gutter="0"/>
          <w:cols w:space="312"/>
          <w:docGrid w:linePitch="360"/>
        </w:sectPr>
      </w:pPr>
    </w:p>
    <w:p w:rsidR="00995A49" w:rsidRDefault="00995A49" w:rsidP="00256538">
      <w:pPr>
        <w:widowControl w:val="0"/>
        <w:autoSpaceDE w:val="0"/>
        <w:autoSpaceDN w:val="0"/>
        <w:jc w:val="center"/>
        <w:rPr>
          <w:bCs/>
          <w:kern w:val="32"/>
          <w:sz w:val="16"/>
          <w:szCs w:val="16"/>
        </w:rPr>
      </w:pPr>
    </w:p>
    <w:p w:rsidR="00995A49" w:rsidRPr="00995A49" w:rsidRDefault="00995A49" w:rsidP="00995A49">
      <w:pPr>
        <w:widowControl w:val="0"/>
        <w:autoSpaceDE w:val="0"/>
        <w:autoSpaceDN w:val="0"/>
        <w:jc w:val="center"/>
        <w:rPr>
          <w:bCs/>
          <w:kern w:val="32"/>
          <w:sz w:val="16"/>
          <w:szCs w:val="16"/>
        </w:rPr>
      </w:pPr>
      <w:r w:rsidRPr="00995A49">
        <w:rPr>
          <w:bCs/>
          <w:kern w:val="32"/>
          <w:sz w:val="16"/>
          <w:szCs w:val="16"/>
        </w:rPr>
        <w:t>МУНИЦИПАЛЬНОЕ ОБРАЗОВАНИЕ</w:t>
      </w:r>
    </w:p>
    <w:p w:rsidR="00995A49" w:rsidRPr="00995A49" w:rsidRDefault="00995A49" w:rsidP="00995A49">
      <w:pPr>
        <w:widowControl w:val="0"/>
        <w:autoSpaceDE w:val="0"/>
        <w:autoSpaceDN w:val="0"/>
        <w:jc w:val="center"/>
        <w:rPr>
          <w:bCs/>
          <w:kern w:val="32"/>
          <w:sz w:val="16"/>
          <w:szCs w:val="16"/>
        </w:rPr>
      </w:pPr>
      <w:r w:rsidRPr="00995A49">
        <w:rPr>
          <w:bCs/>
          <w:kern w:val="32"/>
          <w:sz w:val="16"/>
          <w:szCs w:val="16"/>
        </w:rPr>
        <w:t>БОЛЬШЕВРУДСКОЕ СЕЛЬСКОЕ ПОСЕЛЕНИЕ</w:t>
      </w:r>
    </w:p>
    <w:p w:rsidR="00995A49" w:rsidRPr="00995A49" w:rsidRDefault="00995A49" w:rsidP="00995A49">
      <w:pPr>
        <w:widowControl w:val="0"/>
        <w:autoSpaceDE w:val="0"/>
        <w:autoSpaceDN w:val="0"/>
        <w:jc w:val="center"/>
        <w:rPr>
          <w:bCs/>
          <w:kern w:val="32"/>
          <w:sz w:val="16"/>
          <w:szCs w:val="16"/>
        </w:rPr>
      </w:pPr>
      <w:r w:rsidRPr="00995A49">
        <w:rPr>
          <w:bCs/>
          <w:kern w:val="32"/>
          <w:sz w:val="16"/>
          <w:szCs w:val="16"/>
        </w:rPr>
        <w:t xml:space="preserve">ВОЛОСОВСКОГО МУНИЦИПАЛЬНОГО РАЙОНА </w:t>
      </w:r>
    </w:p>
    <w:p w:rsidR="00995A49" w:rsidRPr="00995A49" w:rsidRDefault="00995A49" w:rsidP="00995A49">
      <w:pPr>
        <w:widowControl w:val="0"/>
        <w:autoSpaceDE w:val="0"/>
        <w:autoSpaceDN w:val="0"/>
        <w:jc w:val="center"/>
        <w:rPr>
          <w:bCs/>
          <w:kern w:val="32"/>
          <w:sz w:val="16"/>
          <w:szCs w:val="16"/>
        </w:rPr>
      </w:pPr>
      <w:r w:rsidRPr="00995A49">
        <w:rPr>
          <w:bCs/>
          <w:kern w:val="32"/>
          <w:sz w:val="16"/>
          <w:szCs w:val="16"/>
        </w:rPr>
        <w:t>ЛЕНИНГРАДСКОЙ ОБЛАСТИ</w:t>
      </w:r>
    </w:p>
    <w:p w:rsidR="00B57287" w:rsidRDefault="00B57287" w:rsidP="00995A49">
      <w:pPr>
        <w:widowControl w:val="0"/>
        <w:autoSpaceDE w:val="0"/>
        <w:autoSpaceDN w:val="0"/>
        <w:jc w:val="center"/>
        <w:rPr>
          <w:bCs/>
          <w:kern w:val="32"/>
          <w:sz w:val="16"/>
          <w:szCs w:val="16"/>
        </w:rPr>
      </w:pPr>
    </w:p>
    <w:p w:rsidR="00995A49" w:rsidRPr="00995A49" w:rsidRDefault="00995A49" w:rsidP="00995A49">
      <w:pPr>
        <w:widowControl w:val="0"/>
        <w:autoSpaceDE w:val="0"/>
        <w:autoSpaceDN w:val="0"/>
        <w:jc w:val="center"/>
        <w:rPr>
          <w:bCs/>
          <w:kern w:val="32"/>
          <w:sz w:val="16"/>
          <w:szCs w:val="16"/>
        </w:rPr>
      </w:pPr>
      <w:r w:rsidRPr="00995A49">
        <w:rPr>
          <w:bCs/>
          <w:kern w:val="32"/>
          <w:sz w:val="16"/>
          <w:szCs w:val="16"/>
        </w:rPr>
        <w:t xml:space="preserve">СОВЕТ ДЕПУТАТОВ </w:t>
      </w:r>
    </w:p>
    <w:p w:rsidR="00995A49" w:rsidRPr="00995A49" w:rsidRDefault="00995A49" w:rsidP="00995A49">
      <w:pPr>
        <w:widowControl w:val="0"/>
        <w:autoSpaceDE w:val="0"/>
        <w:autoSpaceDN w:val="0"/>
        <w:jc w:val="center"/>
        <w:rPr>
          <w:bCs/>
          <w:kern w:val="32"/>
          <w:sz w:val="16"/>
          <w:szCs w:val="16"/>
        </w:rPr>
      </w:pPr>
      <w:r w:rsidRPr="00995A49">
        <w:rPr>
          <w:bCs/>
          <w:kern w:val="32"/>
          <w:sz w:val="16"/>
          <w:szCs w:val="16"/>
        </w:rPr>
        <w:t>БОЛЬШЕВРУДСКОГО СЕЛЬСКОГО ПОСЕЛЕНИЯ</w:t>
      </w:r>
    </w:p>
    <w:p w:rsidR="00995A49" w:rsidRPr="00995A49" w:rsidRDefault="00995A49" w:rsidP="00995A49">
      <w:pPr>
        <w:widowControl w:val="0"/>
        <w:autoSpaceDE w:val="0"/>
        <w:autoSpaceDN w:val="0"/>
        <w:jc w:val="center"/>
        <w:rPr>
          <w:bCs/>
          <w:kern w:val="32"/>
          <w:sz w:val="16"/>
          <w:szCs w:val="16"/>
        </w:rPr>
      </w:pPr>
      <w:r w:rsidRPr="00995A49">
        <w:rPr>
          <w:bCs/>
          <w:kern w:val="32"/>
          <w:sz w:val="16"/>
          <w:szCs w:val="16"/>
        </w:rPr>
        <w:t>Р Е Ш Е Н И Е</w:t>
      </w:r>
    </w:p>
    <w:p w:rsidR="00995A49" w:rsidRPr="00995A49" w:rsidRDefault="00995A49" w:rsidP="00995A49">
      <w:pPr>
        <w:widowControl w:val="0"/>
        <w:autoSpaceDE w:val="0"/>
        <w:autoSpaceDN w:val="0"/>
        <w:jc w:val="center"/>
        <w:rPr>
          <w:bCs/>
          <w:kern w:val="32"/>
          <w:sz w:val="16"/>
          <w:szCs w:val="16"/>
        </w:rPr>
      </w:pPr>
      <w:r w:rsidRPr="00995A49">
        <w:rPr>
          <w:bCs/>
          <w:kern w:val="32"/>
          <w:sz w:val="16"/>
          <w:szCs w:val="16"/>
        </w:rPr>
        <w:t>(тридцать восьмое заседание первого созыва)</w:t>
      </w:r>
    </w:p>
    <w:p w:rsidR="00995A49" w:rsidRPr="00995A49" w:rsidRDefault="00995A49" w:rsidP="00995A49">
      <w:pPr>
        <w:widowControl w:val="0"/>
        <w:autoSpaceDE w:val="0"/>
        <w:autoSpaceDN w:val="0"/>
        <w:jc w:val="center"/>
        <w:rPr>
          <w:bCs/>
          <w:kern w:val="32"/>
          <w:sz w:val="16"/>
          <w:szCs w:val="16"/>
        </w:rPr>
      </w:pPr>
    </w:p>
    <w:p w:rsidR="00995A49" w:rsidRPr="00995A49" w:rsidRDefault="00995A49" w:rsidP="00995A49">
      <w:pPr>
        <w:widowControl w:val="0"/>
        <w:autoSpaceDE w:val="0"/>
        <w:autoSpaceDN w:val="0"/>
        <w:jc w:val="center"/>
        <w:rPr>
          <w:bCs/>
          <w:kern w:val="32"/>
          <w:sz w:val="16"/>
          <w:szCs w:val="16"/>
        </w:rPr>
      </w:pPr>
      <w:r w:rsidRPr="00995A49">
        <w:rPr>
          <w:bCs/>
          <w:kern w:val="32"/>
          <w:sz w:val="16"/>
          <w:szCs w:val="16"/>
        </w:rPr>
        <w:t xml:space="preserve">от 11 апреля 2023 года                                  </w:t>
      </w:r>
      <w:r>
        <w:rPr>
          <w:bCs/>
          <w:kern w:val="32"/>
          <w:sz w:val="16"/>
          <w:szCs w:val="16"/>
        </w:rPr>
        <w:t xml:space="preserve">        </w:t>
      </w:r>
      <w:r w:rsidRPr="00995A49">
        <w:rPr>
          <w:bCs/>
          <w:kern w:val="32"/>
          <w:sz w:val="16"/>
          <w:szCs w:val="16"/>
        </w:rPr>
        <w:t>№ 261</w:t>
      </w:r>
    </w:p>
    <w:p w:rsidR="00995A49" w:rsidRPr="00995A49" w:rsidRDefault="00995A49" w:rsidP="00995A49">
      <w:pPr>
        <w:widowControl w:val="0"/>
        <w:autoSpaceDE w:val="0"/>
        <w:autoSpaceDN w:val="0"/>
        <w:jc w:val="center"/>
        <w:rPr>
          <w:bCs/>
          <w:kern w:val="32"/>
          <w:sz w:val="16"/>
          <w:szCs w:val="16"/>
        </w:rPr>
      </w:pPr>
    </w:p>
    <w:p w:rsidR="00995A49" w:rsidRPr="00995A49" w:rsidRDefault="00995A49" w:rsidP="00995A49">
      <w:pPr>
        <w:widowControl w:val="0"/>
        <w:autoSpaceDE w:val="0"/>
        <w:autoSpaceDN w:val="0"/>
        <w:jc w:val="center"/>
        <w:rPr>
          <w:bCs/>
          <w:kern w:val="32"/>
          <w:sz w:val="16"/>
          <w:szCs w:val="16"/>
        </w:rPr>
      </w:pPr>
      <w:r w:rsidRPr="00995A49">
        <w:rPr>
          <w:bCs/>
          <w:kern w:val="32"/>
          <w:sz w:val="16"/>
          <w:szCs w:val="16"/>
        </w:rPr>
        <w:t>Об избрании депутатов совета депутатов</w:t>
      </w:r>
    </w:p>
    <w:p w:rsidR="00995A49" w:rsidRPr="00995A49" w:rsidRDefault="00995A49" w:rsidP="00995A49">
      <w:pPr>
        <w:widowControl w:val="0"/>
        <w:autoSpaceDE w:val="0"/>
        <w:autoSpaceDN w:val="0"/>
        <w:jc w:val="center"/>
        <w:rPr>
          <w:bCs/>
          <w:kern w:val="32"/>
          <w:sz w:val="16"/>
          <w:szCs w:val="16"/>
        </w:rPr>
      </w:pPr>
      <w:r w:rsidRPr="00995A49">
        <w:rPr>
          <w:bCs/>
          <w:kern w:val="32"/>
          <w:sz w:val="16"/>
          <w:szCs w:val="16"/>
        </w:rPr>
        <w:t>Волосовского муниципального района</w:t>
      </w:r>
    </w:p>
    <w:p w:rsidR="00995A49" w:rsidRPr="00995A49" w:rsidRDefault="00995A49" w:rsidP="00995A49">
      <w:pPr>
        <w:widowControl w:val="0"/>
        <w:autoSpaceDE w:val="0"/>
        <w:autoSpaceDN w:val="0"/>
        <w:jc w:val="center"/>
        <w:rPr>
          <w:bCs/>
          <w:kern w:val="32"/>
          <w:sz w:val="16"/>
          <w:szCs w:val="16"/>
        </w:rPr>
      </w:pPr>
      <w:r w:rsidRPr="00995A49">
        <w:rPr>
          <w:bCs/>
          <w:kern w:val="32"/>
          <w:sz w:val="16"/>
          <w:szCs w:val="16"/>
        </w:rPr>
        <w:t>Ленинградской области</w:t>
      </w:r>
    </w:p>
    <w:p w:rsidR="00995A49" w:rsidRPr="00995A49" w:rsidRDefault="00995A49" w:rsidP="00995A49">
      <w:pPr>
        <w:widowControl w:val="0"/>
        <w:autoSpaceDE w:val="0"/>
        <w:autoSpaceDN w:val="0"/>
        <w:jc w:val="both"/>
        <w:rPr>
          <w:bCs/>
          <w:kern w:val="32"/>
          <w:sz w:val="16"/>
          <w:szCs w:val="16"/>
        </w:rPr>
      </w:pPr>
    </w:p>
    <w:p w:rsidR="00995A49" w:rsidRPr="00995A49" w:rsidRDefault="00995A49" w:rsidP="00995A49">
      <w:pPr>
        <w:widowControl w:val="0"/>
        <w:autoSpaceDE w:val="0"/>
        <w:autoSpaceDN w:val="0"/>
        <w:jc w:val="both"/>
        <w:rPr>
          <w:bCs/>
          <w:kern w:val="32"/>
          <w:sz w:val="16"/>
          <w:szCs w:val="16"/>
        </w:rPr>
      </w:pPr>
      <w:r w:rsidRPr="00995A49">
        <w:rPr>
          <w:bCs/>
          <w:kern w:val="32"/>
          <w:sz w:val="16"/>
          <w:szCs w:val="16"/>
        </w:rPr>
        <w:t xml:space="preserve">      На основании п.1, ч.4, ст.35 Федерального закона №131-фз от 06.10.2003г.  «Об общих принципах организации местного самоуправления в Российской Федерации», Устава муниципального образования Волосовский муниципальный район Ленинградской области, совет депутатов муниципального образования Большеврудское сельское поселение Волосовского муниципального района Ленинградской области РЕШИЛ:</w:t>
      </w:r>
    </w:p>
    <w:p w:rsidR="00995A49" w:rsidRPr="00995A49" w:rsidRDefault="00995A49" w:rsidP="00995A49">
      <w:pPr>
        <w:widowControl w:val="0"/>
        <w:autoSpaceDE w:val="0"/>
        <w:autoSpaceDN w:val="0"/>
        <w:jc w:val="both"/>
        <w:rPr>
          <w:bCs/>
          <w:kern w:val="32"/>
          <w:sz w:val="16"/>
          <w:szCs w:val="16"/>
        </w:rPr>
      </w:pPr>
    </w:p>
    <w:p w:rsidR="00995A49" w:rsidRPr="00995A49" w:rsidRDefault="00995A49" w:rsidP="00995A49">
      <w:pPr>
        <w:widowControl w:val="0"/>
        <w:autoSpaceDE w:val="0"/>
        <w:autoSpaceDN w:val="0"/>
        <w:jc w:val="both"/>
        <w:rPr>
          <w:bCs/>
          <w:kern w:val="32"/>
          <w:sz w:val="16"/>
          <w:szCs w:val="16"/>
        </w:rPr>
      </w:pPr>
      <w:r w:rsidRPr="00995A49">
        <w:rPr>
          <w:bCs/>
          <w:kern w:val="32"/>
          <w:sz w:val="16"/>
          <w:szCs w:val="16"/>
        </w:rPr>
        <w:t xml:space="preserve">1. Внести изменения в решение совета депутатов муниципального образования Большеврудское сельское поселение Волосовского муниципального района Ленинградской области от 16.09.2019 № 3 «Об избрании депутатов совета депутатов Волосовского муниципального района Ленинградской области», изложив пункт 1 в следующей редакции: </w:t>
      </w:r>
    </w:p>
    <w:p w:rsidR="00995A49" w:rsidRPr="00995A49" w:rsidRDefault="00995A49" w:rsidP="00995A49">
      <w:pPr>
        <w:widowControl w:val="0"/>
        <w:autoSpaceDE w:val="0"/>
        <w:autoSpaceDN w:val="0"/>
        <w:jc w:val="both"/>
        <w:rPr>
          <w:bCs/>
          <w:kern w:val="32"/>
          <w:sz w:val="16"/>
          <w:szCs w:val="16"/>
        </w:rPr>
      </w:pPr>
    </w:p>
    <w:p w:rsidR="00995A49" w:rsidRPr="00995A49" w:rsidRDefault="00995A49" w:rsidP="00995A49">
      <w:pPr>
        <w:widowControl w:val="0"/>
        <w:autoSpaceDE w:val="0"/>
        <w:autoSpaceDN w:val="0"/>
        <w:jc w:val="both"/>
        <w:rPr>
          <w:bCs/>
          <w:kern w:val="32"/>
          <w:sz w:val="16"/>
          <w:szCs w:val="16"/>
        </w:rPr>
      </w:pPr>
      <w:r w:rsidRPr="00995A49">
        <w:rPr>
          <w:bCs/>
          <w:kern w:val="32"/>
          <w:sz w:val="16"/>
          <w:szCs w:val="16"/>
        </w:rPr>
        <w:t xml:space="preserve">«1. Избрать депутата Большеврудского сельского Музалева Алексея Владимировича 07.06.1979 года рождения, депутатом совета депутатов Волосовского муниципального района Ленинградской области (четвертого созыва). </w:t>
      </w:r>
    </w:p>
    <w:p w:rsidR="00995A49" w:rsidRPr="00995A49" w:rsidRDefault="00995A49" w:rsidP="00995A49">
      <w:pPr>
        <w:widowControl w:val="0"/>
        <w:autoSpaceDE w:val="0"/>
        <w:autoSpaceDN w:val="0"/>
        <w:jc w:val="both"/>
        <w:rPr>
          <w:bCs/>
          <w:kern w:val="32"/>
          <w:sz w:val="16"/>
          <w:szCs w:val="16"/>
        </w:rPr>
      </w:pPr>
    </w:p>
    <w:p w:rsidR="00995A49" w:rsidRPr="00995A49" w:rsidRDefault="00995A49" w:rsidP="00995A49">
      <w:pPr>
        <w:widowControl w:val="0"/>
        <w:autoSpaceDE w:val="0"/>
        <w:autoSpaceDN w:val="0"/>
        <w:jc w:val="both"/>
        <w:rPr>
          <w:bCs/>
          <w:kern w:val="32"/>
          <w:sz w:val="16"/>
          <w:szCs w:val="16"/>
        </w:rPr>
      </w:pPr>
      <w:r w:rsidRPr="00995A49">
        <w:rPr>
          <w:bCs/>
          <w:kern w:val="32"/>
          <w:sz w:val="16"/>
          <w:szCs w:val="16"/>
        </w:rPr>
        <w:t>2. Опубликовать настоящее решение в периодическом печатном издании совета депутатов и администрации муниципального образования Большеврудское сельское поселение Волосовского муниципального района Ленинградской области «Большеврудский вестник» и разместить на официальном сайте администрации Большеврудского сельского поселения.</w:t>
      </w:r>
    </w:p>
    <w:p w:rsidR="00995A49" w:rsidRPr="00995A49" w:rsidRDefault="00995A49" w:rsidP="00995A49">
      <w:pPr>
        <w:widowControl w:val="0"/>
        <w:autoSpaceDE w:val="0"/>
        <w:autoSpaceDN w:val="0"/>
        <w:jc w:val="both"/>
        <w:rPr>
          <w:bCs/>
          <w:kern w:val="32"/>
          <w:sz w:val="16"/>
          <w:szCs w:val="16"/>
        </w:rPr>
      </w:pPr>
    </w:p>
    <w:p w:rsidR="00995A49" w:rsidRPr="00995A49" w:rsidRDefault="00995A49" w:rsidP="00995A49">
      <w:pPr>
        <w:widowControl w:val="0"/>
        <w:autoSpaceDE w:val="0"/>
        <w:autoSpaceDN w:val="0"/>
        <w:jc w:val="both"/>
        <w:rPr>
          <w:bCs/>
          <w:kern w:val="32"/>
          <w:sz w:val="16"/>
          <w:szCs w:val="16"/>
        </w:rPr>
      </w:pPr>
      <w:r w:rsidRPr="00995A49">
        <w:rPr>
          <w:bCs/>
          <w:kern w:val="32"/>
          <w:sz w:val="16"/>
          <w:szCs w:val="16"/>
        </w:rPr>
        <w:t>3. Настоящее решение вступает в силу после его официального опубликования.</w:t>
      </w:r>
    </w:p>
    <w:p w:rsidR="00995A49" w:rsidRPr="00995A49" w:rsidRDefault="00995A49" w:rsidP="00995A49">
      <w:pPr>
        <w:widowControl w:val="0"/>
        <w:autoSpaceDE w:val="0"/>
        <w:autoSpaceDN w:val="0"/>
        <w:jc w:val="both"/>
        <w:rPr>
          <w:bCs/>
          <w:kern w:val="32"/>
          <w:sz w:val="16"/>
          <w:szCs w:val="16"/>
        </w:rPr>
      </w:pPr>
    </w:p>
    <w:p w:rsidR="00995A49" w:rsidRPr="00995A49" w:rsidRDefault="00995A49" w:rsidP="00995A49">
      <w:pPr>
        <w:widowControl w:val="0"/>
        <w:autoSpaceDE w:val="0"/>
        <w:autoSpaceDN w:val="0"/>
        <w:jc w:val="both"/>
        <w:rPr>
          <w:bCs/>
          <w:kern w:val="32"/>
          <w:sz w:val="16"/>
          <w:szCs w:val="16"/>
        </w:rPr>
      </w:pPr>
      <w:r w:rsidRPr="00995A49">
        <w:rPr>
          <w:bCs/>
          <w:kern w:val="32"/>
          <w:sz w:val="16"/>
          <w:szCs w:val="16"/>
        </w:rPr>
        <w:t>Заместитель главы муниципального образования</w:t>
      </w:r>
    </w:p>
    <w:p w:rsidR="00995A49" w:rsidRDefault="00995A49" w:rsidP="00995A49">
      <w:pPr>
        <w:widowControl w:val="0"/>
        <w:autoSpaceDE w:val="0"/>
        <w:autoSpaceDN w:val="0"/>
        <w:jc w:val="both"/>
        <w:rPr>
          <w:bCs/>
          <w:kern w:val="32"/>
          <w:sz w:val="16"/>
          <w:szCs w:val="16"/>
        </w:rPr>
      </w:pPr>
      <w:r>
        <w:rPr>
          <w:bCs/>
          <w:kern w:val="32"/>
          <w:sz w:val="16"/>
          <w:szCs w:val="16"/>
        </w:rPr>
        <w:t xml:space="preserve">Большеврудское сельское поселение       </w:t>
      </w:r>
      <w:r w:rsidRPr="00995A49">
        <w:rPr>
          <w:bCs/>
          <w:kern w:val="32"/>
          <w:sz w:val="16"/>
          <w:szCs w:val="16"/>
        </w:rPr>
        <w:t xml:space="preserve">                         </w:t>
      </w:r>
      <w:r>
        <w:rPr>
          <w:bCs/>
          <w:kern w:val="32"/>
          <w:sz w:val="16"/>
          <w:szCs w:val="16"/>
        </w:rPr>
        <w:t xml:space="preserve">         </w:t>
      </w:r>
      <w:r w:rsidRPr="00995A49">
        <w:rPr>
          <w:bCs/>
          <w:kern w:val="32"/>
          <w:sz w:val="16"/>
          <w:szCs w:val="16"/>
        </w:rPr>
        <w:t>А.Н. Калинин</w:t>
      </w:r>
    </w:p>
    <w:p w:rsidR="00995A49" w:rsidRDefault="00995A49" w:rsidP="00995A49">
      <w:pPr>
        <w:widowControl w:val="0"/>
        <w:autoSpaceDE w:val="0"/>
        <w:autoSpaceDN w:val="0"/>
        <w:jc w:val="both"/>
        <w:rPr>
          <w:bCs/>
          <w:kern w:val="32"/>
          <w:sz w:val="16"/>
          <w:szCs w:val="16"/>
        </w:rPr>
      </w:pPr>
    </w:p>
    <w:p w:rsidR="00995A49" w:rsidRDefault="00995A49" w:rsidP="00995A49">
      <w:pPr>
        <w:widowControl w:val="0"/>
        <w:autoSpaceDE w:val="0"/>
        <w:autoSpaceDN w:val="0"/>
        <w:jc w:val="both"/>
        <w:rPr>
          <w:bCs/>
          <w:kern w:val="32"/>
          <w:sz w:val="16"/>
          <w:szCs w:val="16"/>
        </w:rPr>
      </w:pPr>
    </w:p>
    <w:p w:rsidR="00995A49" w:rsidRDefault="00995A49" w:rsidP="00995A49">
      <w:pPr>
        <w:widowControl w:val="0"/>
        <w:autoSpaceDE w:val="0"/>
        <w:autoSpaceDN w:val="0"/>
        <w:jc w:val="both"/>
        <w:rPr>
          <w:bCs/>
          <w:kern w:val="32"/>
          <w:sz w:val="16"/>
          <w:szCs w:val="16"/>
        </w:rPr>
      </w:pPr>
    </w:p>
    <w:p w:rsidR="00995A49" w:rsidRDefault="00995A49" w:rsidP="00995A49">
      <w:pPr>
        <w:widowControl w:val="0"/>
        <w:autoSpaceDE w:val="0"/>
        <w:autoSpaceDN w:val="0"/>
        <w:jc w:val="both"/>
        <w:rPr>
          <w:bCs/>
          <w:kern w:val="32"/>
          <w:sz w:val="16"/>
          <w:szCs w:val="16"/>
        </w:rPr>
      </w:pPr>
    </w:p>
    <w:p w:rsidR="00995A49" w:rsidRDefault="00995A49" w:rsidP="00995A49">
      <w:pPr>
        <w:widowControl w:val="0"/>
        <w:autoSpaceDE w:val="0"/>
        <w:autoSpaceDN w:val="0"/>
        <w:jc w:val="both"/>
        <w:rPr>
          <w:bCs/>
          <w:kern w:val="32"/>
          <w:sz w:val="16"/>
          <w:szCs w:val="16"/>
        </w:rPr>
      </w:pPr>
    </w:p>
    <w:p w:rsidR="00995A49" w:rsidRPr="00995A49" w:rsidRDefault="00995A49" w:rsidP="00C326EE">
      <w:pPr>
        <w:widowControl w:val="0"/>
        <w:autoSpaceDE w:val="0"/>
        <w:autoSpaceDN w:val="0"/>
        <w:rPr>
          <w:bCs/>
          <w:kern w:val="32"/>
          <w:sz w:val="16"/>
          <w:szCs w:val="16"/>
        </w:rPr>
      </w:pPr>
    </w:p>
    <w:p w:rsidR="00C326EE" w:rsidRDefault="00C326EE" w:rsidP="00C326EE">
      <w:pPr>
        <w:widowControl w:val="0"/>
        <w:autoSpaceDE w:val="0"/>
        <w:autoSpaceDN w:val="0"/>
        <w:jc w:val="center"/>
        <w:rPr>
          <w:bCs/>
          <w:kern w:val="32"/>
          <w:sz w:val="16"/>
          <w:szCs w:val="16"/>
        </w:rPr>
      </w:pPr>
    </w:p>
    <w:p w:rsidR="00C326EE" w:rsidRPr="00C326EE" w:rsidRDefault="00C326EE" w:rsidP="00C326EE">
      <w:pPr>
        <w:widowControl w:val="0"/>
        <w:autoSpaceDE w:val="0"/>
        <w:autoSpaceDN w:val="0"/>
        <w:jc w:val="center"/>
        <w:rPr>
          <w:bCs/>
          <w:kern w:val="32"/>
          <w:sz w:val="16"/>
          <w:szCs w:val="16"/>
        </w:rPr>
      </w:pPr>
      <w:r w:rsidRPr="00C326EE">
        <w:rPr>
          <w:bCs/>
          <w:kern w:val="32"/>
          <w:sz w:val="16"/>
          <w:szCs w:val="16"/>
        </w:rPr>
        <w:t>МУНИЦИПАЛЬНОЕ ОБРАЗОВАНИЕ</w:t>
      </w:r>
    </w:p>
    <w:p w:rsidR="00C326EE" w:rsidRPr="00C326EE" w:rsidRDefault="00C326EE" w:rsidP="00C326EE">
      <w:pPr>
        <w:widowControl w:val="0"/>
        <w:autoSpaceDE w:val="0"/>
        <w:autoSpaceDN w:val="0"/>
        <w:jc w:val="center"/>
        <w:rPr>
          <w:bCs/>
          <w:kern w:val="32"/>
          <w:sz w:val="16"/>
          <w:szCs w:val="16"/>
        </w:rPr>
      </w:pPr>
      <w:r w:rsidRPr="00C326EE">
        <w:rPr>
          <w:bCs/>
          <w:kern w:val="32"/>
          <w:sz w:val="16"/>
          <w:szCs w:val="16"/>
        </w:rPr>
        <w:t>БОЛЬШЕВРУДСКОЕ СЕЛЬСКОЕ ПОСЕЛЕНИЕ</w:t>
      </w:r>
    </w:p>
    <w:p w:rsidR="00C326EE" w:rsidRPr="00C326EE" w:rsidRDefault="00C326EE" w:rsidP="00C326EE">
      <w:pPr>
        <w:widowControl w:val="0"/>
        <w:autoSpaceDE w:val="0"/>
        <w:autoSpaceDN w:val="0"/>
        <w:jc w:val="center"/>
        <w:rPr>
          <w:bCs/>
          <w:kern w:val="32"/>
          <w:sz w:val="16"/>
          <w:szCs w:val="16"/>
        </w:rPr>
      </w:pPr>
      <w:r w:rsidRPr="00C326EE">
        <w:rPr>
          <w:bCs/>
          <w:kern w:val="32"/>
          <w:sz w:val="16"/>
          <w:szCs w:val="16"/>
        </w:rPr>
        <w:t>ВОЛОСОВСКОГО МУНИЦИПАЛЬНОГО РАЙОНА</w:t>
      </w:r>
    </w:p>
    <w:p w:rsidR="00C326EE" w:rsidRPr="00C326EE" w:rsidRDefault="00C326EE" w:rsidP="00C326EE">
      <w:pPr>
        <w:widowControl w:val="0"/>
        <w:autoSpaceDE w:val="0"/>
        <w:autoSpaceDN w:val="0"/>
        <w:jc w:val="center"/>
        <w:rPr>
          <w:bCs/>
          <w:kern w:val="32"/>
          <w:sz w:val="16"/>
          <w:szCs w:val="16"/>
        </w:rPr>
      </w:pPr>
      <w:r w:rsidRPr="00C326EE">
        <w:rPr>
          <w:bCs/>
          <w:kern w:val="32"/>
          <w:sz w:val="16"/>
          <w:szCs w:val="16"/>
        </w:rPr>
        <w:t>ЛЕНИНГРАДСКОЙ ОБЛАСТИ</w:t>
      </w:r>
    </w:p>
    <w:p w:rsidR="00B57287" w:rsidRDefault="00B57287" w:rsidP="00C326EE">
      <w:pPr>
        <w:widowControl w:val="0"/>
        <w:autoSpaceDE w:val="0"/>
        <w:autoSpaceDN w:val="0"/>
        <w:jc w:val="center"/>
        <w:rPr>
          <w:bCs/>
          <w:kern w:val="32"/>
          <w:sz w:val="16"/>
          <w:szCs w:val="16"/>
        </w:rPr>
      </w:pPr>
    </w:p>
    <w:p w:rsidR="00C326EE" w:rsidRPr="00C326EE" w:rsidRDefault="00C326EE" w:rsidP="00C326EE">
      <w:pPr>
        <w:widowControl w:val="0"/>
        <w:autoSpaceDE w:val="0"/>
        <w:autoSpaceDN w:val="0"/>
        <w:jc w:val="center"/>
        <w:rPr>
          <w:bCs/>
          <w:kern w:val="32"/>
          <w:sz w:val="16"/>
          <w:szCs w:val="16"/>
        </w:rPr>
      </w:pPr>
      <w:r w:rsidRPr="00C326EE">
        <w:rPr>
          <w:bCs/>
          <w:kern w:val="32"/>
          <w:sz w:val="16"/>
          <w:szCs w:val="16"/>
        </w:rPr>
        <w:t>СОВЕТ ДЕПУТАТОВ</w:t>
      </w:r>
    </w:p>
    <w:p w:rsidR="00C326EE" w:rsidRPr="00C326EE" w:rsidRDefault="00C326EE" w:rsidP="00C326EE">
      <w:pPr>
        <w:widowControl w:val="0"/>
        <w:autoSpaceDE w:val="0"/>
        <w:autoSpaceDN w:val="0"/>
        <w:jc w:val="center"/>
        <w:rPr>
          <w:bCs/>
          <w:kern w:val="32"/>
          <w:sz w:val="16"/>
          <w:szCs w:val="16"/>
        </w:rPr>
      </w:pPr>
      <w:r w:rsidRPr="00C326EE">
        <w:rPr>
          <w:bCs/>
          <w:kern w:val="32"/>
          <w:sz w:val="16"/>
          <w:szCs w:val="16"/>
        </w:rPr>
        <w:t>БОЛЬШЕВРУДСКОГО СЕЛЬСКОГО ПОСЕЛЕНИЯ</w:t>
      </w:r>
    </w:p>
    <w:p w:rsidR="00C326EE" w:rsidRPr="00C326EE" w:rsidRDefault="00C326EE" w:rsidP="00C326EE">
      <w:pPr>
        <w:widowControl w:val="0"/>
        <w:autoSpaceDE w:val="0"/>
        <w:autoSpaceDN w:val="0"/>
        <w:jc w:val="center"/>
        <w:rPr>
          <w:bCs/>
          <w:kern w:val="32"/>
          <w:sz w:val="16"/>
          <w:szCs w:val="16"/>
        </w:rPr>
      </w:pPr>
      <w:r w:rsidRPr="00C326EE">
        <w:rPr>
          <w:bCs/>
          <w:kern w:val="32"/>
          <w:sz w:val="16"/>
          <w:szCs w:val="16"/>
        </w:rPr>
        <w:t>Р Е Ш Е Н И Е</w:t>
      </w:r>
    </w:p>
    <w:p w:rsidR="00C326EE" w:rsidRPr="00C326EE" w:rsidRDefault="00C326EE" w:rsidP="00C326EE">
      <w:pPr>
        <w:widowControl w:val="0"/>
        <w:autoSpaceDE w:val="0"/>
        <w:autoSpaceDN w:val="0"/>
        <w:jc w:val="center"/>
        <w:rPr>
          <w:bCs/>
          <w:kern w:val="32"/>
          <w:sz w:val="16"/>
          <w:szCs w:val="16"/>
        </w:rPr>
      </w:pPr>
      <w:r w:rsidRPr="00C326EE">
        <w:rPr>
          <w:bCs/>
          <w:kern w:val="32"/>
          <w:sz w:val="16"/>
          <w:szCs w:val="16"/>
        </w:rPr>
        <w:t xml:space="preserve"> (тридцать восьмое заседание первого созыва)</w:t>
      </w:r>
    </w:p>
    <w:p w:rsidR="00C326EE" w:rsidRPr="00C326EE" w:rsidRDefault="00C326EE" w:rsidP="00C326EE">
      <w:pPr>
        <w:widowControl w:val="0"/>
        <w:autoSpaceDE w:val="0"/>
        <w:autoSpaceDN w:val="0"/>
        <w:jc w:val="center"/>
        <w:rPr>
          <w:bCs/>
          <w:kern w:val="32"/>
          <w:sz w:val="16"/>
          <w:szCs w:val="16"/>
        </w:rPr>
      </w:pPr>
    </w:p>
    <w:p w:rsidR="00C326EE" w:rsidRPr="00C326EE" w:rsidRDefault="00C326EE" w:rsidP="00C326EE">
      <w:pPr>
        <w:widowControl w:val="0"/>
        <w:autoSpaceDE w:val="0"/>
        <w:autoSpaceDN w:val="0"/>
        <w:jc w:val="center"/>
        <w:rPr>
          <w:bCs/>
          <w:kern w:val="32"/>
          <w:sz w:val="16"/>
          <w:szCs w:val="16"/>
        </w:rPr>
      </w:pPr>
      <w:r w:rsidRPr="00C326EE">
        <w:rPr>
          <w:bCs/>
          <w:kern w:val="32"/>
          <w:sz w:val="16"/>
          <w:szCs w:val="16"/>
        </w:rPr>
        <w:t xml:space="preserve">от 11 апреля 2023 года                </w:t>
      </w:r>
      <w:r>
        <w:rPr>
          <w:bCs/>
          <w:kern w:val="32"/>
          <w:sz w:val="16"/>
          <w:szCs w:val="16"/>
        </w:rPr>
        <w:t xml:space="preserve">                      </w:t>
      </w:r>
      <w:r w:rsidRPr="00C326EE">
        <w:rPr>
          <w:bCs/>
          <w:kern w:val="32"/>
          <w:sz w:val="16"/>
          <w:szCs w:val="16"/>
        </w:rPr>
        <w:t>№ 262</w:t>
      </w:r>
    </w:p>
    <w:p w:rsidR="00C326EE" w:rsidRPr="00C326EE" w:rsidRDefault="00C326EE" w:rsidP="00C326EE">
      <w:pPr>
        <w:widowControl w:val="0"/>
        <w:autoSpaceDE w:val="0"/>
        <w:autoSpaceDN w:val="0"/>
        <w:jc w:val="center"/>
        <w:rPr>
          <w:bCs/>
          <w:kern w:val="32"/>
          <w:sz w:val="16"/>
          <w:szCs w:val="16"/>
        </w:rPr>
      </w:pPr>
    </w:p>
    <w:p w:rsidR="00C326EE" w:rsidRPr="00C326EE" w:rsidRDefault="00C326EE" w:rsidP="00C326EE">
      <w:pPr>
        <w:widowControl w:val="0"/>
        <w:autoSpaceDE w:val="0"/>
        <w:autoSpaceDN w:val="0"/>
        <w:jc w:val="center"/>
        <w:rPr>
          <w:bCs/>
          <w:kern w:val="32"/>
          <w:sz w:val="16"/>
          <w:szCs w:val="16"/>
        </w:rPr>
      </w:pPr>
      <w:r w:rsidRPr="00C326EE">
        <w:rPr>
          <w:bCs/>
          <w:kern w:val="32"/>
          <w:sz w:val="16"/>
          <w:szCs w:val="16"/>
        </w:rPr>
        <w:t xml:space="preserve">О признании утратившим силу решение совета депутатов муниципального образования Большеврудское сельское поселение Волосовского муниципального района Ленинградской области от 23.09.2021 №162 «Об утверждении Положения о муниципальном лесном контроле на территории муниципального образования Большеврудское сельское поселение Волосовского муниципального района Ленинградской области» </w:t>
      </w:r>
    </w:p>
    <w:p w:rsidR="00C326EE" w:rsidRPr="00C326EE" w:rsidRDefault="00C326EE" w:rsidP="00C326EE">
      <w:pPr>
        <w:widowControl w:val="0"/>
        <w:autoSpaceDE w:val="0"/>
        <w:autoSpaceDN w:val="0"/>
        <w:jc w:val="center"/>
        <w:rPr>
          <w:bCs/>
          <w:kern w:val="32"/>
          <w:sz w:val="16"/>
          <w:szCs w:val="16"/>
        </w:rPr>
      </w:pPr>
    </w:p>
    <w:p w:rsidR="00C326EE" w:rsidRPr="00C326EE" w:rsidRDefault="00C326EE" w:rsidP="00C326EE">
      <w:pPr>
        <w:widowControl w:val="0"/>
        <w:autoSpaceDE w:val="0"/>
        <w:autoSpaceDN w:val="0"/>
        <w:jc w:val="center"/>
        <w:rPr>
          <w:bCs/>
          <w:kern w:val="32"/>
          <w:sz w:val="16"/>
          <w:szCs w:val="16"/>
        </w:rPr>
      </w:pPr>
    </w:p>
    <w:p w:rsidR="00C326EE" w:rsidRPr="00C326EE" w:rsidRDefault="00C326EE" w:rsidP="00C326EE">
      <w:pPr>
        <w:widowControl w:val="0"/>
        <w:autoSpaceDE w:val="0"/>
        <w:autoSpaceDN w:val="0"/>
        <w:jc w:val="both"/>
        <w:rPr>
          <w:bCs/>
          <w:kern w:val="32"/>
          <w:sz w:val="16"/>
          <w:szCs w:val="16"/>
        </w:rPr>
      </w:pPr>
      <w:r w:rsidRPr="00C326EE">
        <w:rPr>
          <w:bCs/>
          <w:kern w:val="32"/>
          <w:sz w:val="16"/>
          <w:szCs w:val="16"/>
        </w:rPr>
        <w:t>В целях приведения муниципальных нормативных правовых актов совета депутатов муниципального образования Большеврудское сельское поселение Волосовского муниципального района Ленинградской области в соответствие действующему законодательству, руководствуясь Федеральными законами от 06.10.2003 № 131-ФЗ «Об общих принципах организации местного самоуправления в Российской Федерации», Лесным кодексом Российской Федерации, Уставом муниципального образования Большеврудское сельское поселение Волосовского муниципального района Ленинградской области, совет депутатов Большеврудского сельского поселения РЕШИЛ:</w:t>
      </w:r>
    </w:p>
    <w:p w:rsidR="00C326EE" w:rsidRPr="00C326EE" w:rsidRDefault="00C326EE" w:rsidP="00C326EE">
      <w:pPr>
        <w:widowControl w:val="0"/>
        <w:autoSpaceDE w:val="0"/>
        <w:autoSpaceDN w:val="0"/>
        <w:jc w:val="both"/>
        <w:rPr>
          <w:bCs/>
          <w:kern w:val="32"/>
          <w:sz w:val="16"/>
          <w:szCs w:val="16"/>
        </w:rPr>
      </w:pPr>
    </w:p>
    <w:p w:rsidR="00C326EE" w:rsidRPr="00C326EE" w:rsidRDefault="00C326EE" w:rsidP="00C326EE">
      <w:pPr>
        <w:widowControl w:val="0"/>
        <w:autoSpaceDE w:val="0"/>
        <w:autoSpaceDN w:val="0"/>
        <w:jc w:val="both"/>
        <w:rPr>
          <w:bCs/>
          <w:kern w:val="32"/>
          <w:sz w:val="16"/>
          <w:szCs w:val="16"/>
        </w:rPr>
      </w:pPr>
      <w:r w:rsidRPr="00C326EE">
        <w:rPr>
          <w:bCs/>
          <w:kern w:val="32"/>
          <w:sz w:val="16"/>
          <w:szCs w:val="16"/>
        </w:rPr>
        <w:t>1.</w:t>
      </w:r>
      <w:r w:rsidRPr="00C326EE">
        <w:rPr>
          <w:bCs/>
          <w:kern w:val="32"/>
          <w:sz w:val="16"/>
          <w:szCs w:val="16"/>
        </w:rPr>
        <w:tab/>
        <w:t xml:space="preserve">Признать утратившими силу решение совета депутатов муниципального образования Большеврудское сельское поселение Волосовского муниципального района Ленинградской области от 23.09.2021 №162 «Об утверждении Положения о муниципальном лесном контроле на территории муниципального образования Большеврудское сельское поселение Волосовского муниципального района Ленинградской области». </w:t>
      </w:r>
    </w:p>
    <w:p w:rsidR="00C326EE" w:rsidRPr="00C326EE" w:rsidRDefault="00C326EE" w:rsidP="00C326EE">
      <w:pPr>
        <w:widowControl w:val="0"/>
        <w:autoSpaceDE w:val="0"/>
        <w:autoSpaceDN w:val="0"/>
        <w:jc w:val="both"/>
        <w:rPr>
          <w:bCs/>
          <w:kern w:val="32"/>
          <w:sz w:val="16"/>
          <w:szCs w:val="16"/>
        </w:rPr>
      </w:pPr>
      <w:r w:rsidRPr="00C326EE">
        <w:rPr>
          <w:bCs/>
          <w:kern w:val="32"/>
          <w:sz w:val="16"/>
          <w:szCs w:val="16"/>
        </w:rPr>
        <w:t>2. Настоящее решение опубликовать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w:t>
      </w:r>
    </w:p>
    <w:p w:rsidR="00C326EE" w:rsidRPr="00C326EE" w:rsidRDefault="00C326EE" w:rsidP="00C326EE">
      <w:pPr>
        <w:widowControl w:val="0"/>
        <w:autoSpaceDE w:val="0"/>
        <w:autoSpaceDN w:val="0"/>
        <w:jc w:val="both"/>
        <w:rPr>
          <w:bCs/>
          <w:kern w:val="32"/>
          <w:sz w:val="16"/>
          <w:szCs w:val="16"/>
        </w:rPr>
      </w:pPr>
      <w:r w:rsidRPr="00C326EE">
        <w:rPr>
          <w:bCs/>
          <w:kern w:val="32"/>
          <w:sz w:val="16"/>
          <w:szCs w:val="16"/>
        </w:rPr>
        <w:tab/>
        <w:t>3. Решение вступает в законную силу после его официального опубликования (обнародования).</w:t>
      </w:r>
    </w:p>
    <w:p w:rsidR="00C326EE" w:rsidRPr="00C326EE" w:rsidRDefault="00C326EE" w:rsidP="00C326EE">
      <w:pPr>
        <w:widowControl w:val="0"/>
        <w:autoSpaceDE w:val="0"/>
        <w:autoSpaceDN w:val="0"/>
        <w:jc w:val="both"/>
        <w:rPr>
          <w:bCs/>
          <w:kern w:val="32"/>
          <w:sz w:val="16"/>
          <w:szCs w:val="16"/>
        </w:rPr>
      </w:pPr>
    </w:p>
    <w:p w:rsidR="00C326EE" w:rsidRPr="00C326EE" w:rsidRDefault="00C326EE" w:rsidP="00C326EE">
      <w:pPr>
        <w:widowControl w:val="0"/>
        <w:autoSpaceDE w:val="0"/>
        <w:autoSpaceDN w:val="0"/>
        <w:jc w:val="both"/>
        <w:rPr>
          <w:bCs/>
          <w:kern w:val="32"/>
          <w:sz w:val="16"/>
          <w:szCs w:val="16"/>
        </w:rPr>
      </w:pPr>
      <w:r w:rsidRPr="00C326EE">
        <w:rPr>
          <w:bCs/>
          <w:kern w:val="32"/>
          <w:sz w:val="16"/>
          <w:szCs w:val="16"/>
        </w:rPr>
        <w:t>Заместитель главы муниципального образования</w:t>
      </w:r>
    </w:p>
    <w:p w:rsidR="00C326EE" w:rsidRPr="00C326EE" w:rsidRDefault="00C326EE" w:rsidP="00C326EE">
      <w:pPr>
        <w:widowControl w:val="0"/>
        <w:autoSpaceDE w:val="0"/>
        <w:autoSpaceDN w:val="0"/>
        <w:jc w:val="both"/>
        <w:rPr>
          <w:bCs/>
          <w:kern w:val="32"/>
          <w:sz w:val="16"/>
          <w:szCs w:val="16"/>
        </w:rPr>
      </w:pPr>
      <w:r>
        <w:rPr>
          <w:bCs/>
          <w:kern w:val="32"/>
          <w:sz w:val="16"/>
          <w:szCs w:val="16"/>
        </w:rPr>
        <w:t xml:space="preserve">Большеврудское сельское поселение       </w:t>
      </w:r>
      <w:r w:rsidRPr="00C326EE">
        <w:rPr>
          <w:bCs/>
          <w:kern w:val="32"/>
          <w:sz w:val="16"/>
          <w:szCs w:val="16"/>
        </w:rPr>
        <w:t xml:space="preserve">                             А.Н. Калинин</w:t>
      </w:r>
    </w:p>
    <w:p w:rsidR="00995A49" w:rsidRDefault="00995A49" w:rsidP="00256538">
      <w:pPr>
        <w:widowControl w:val="0"/>
        <w:autoSpaceDE w:val="0"/>
        <w:autoSpaceDN w:val="0"/>
        <w:jc w:val="center"/>
        <w:rPr>
          <w:bCs/>
          <w:kern w:val="32"/>
          <w:sz w:val="16"/>
          <w:szCs w:val="16"/>
        </w:rPr>
      </w:pPr>
    </w:p>
    <w:p w:rsidR="00995A49" w:rsidRDefault="00995A49" w:rsidP="00256538">
      <w:pPr>
        <w:widowControl w:val="0"/>
        <w:autoSpaceDE w:val="0"/>
        <w:autoSpaceDN w:val="0"/>
        <w:jc w:val="center"/>
        <w:rPr>
          <w:bCs/>
          <w:kern w:val="32"/>
          <w:sz w:val="16"/>
          <w:szCs w:val="16"/>
        </w:rPr>
      </w:pPr>
    </w:p>
    <w:p w:rsidR="00995A49" w:rsidRDefault="00995A49" w:rsidP="00256538">
      <w:pPr>
        <w:widowControl w:val="0"/>
        <w:autoSpaceDE w:val="0"/>
        <w:autoSpaceDN w:val="0"/>
        <w:jc w:val="center"/>
        <w:rPr>
          <w:bCs/>
          <w:kern w:val="32"/>
          <w:sz w:val="16"/>
          <w:szCs w:val="16"/>
        </w:rPr>
      </w:pPr>
    </w:p>
    <w:p w:rsidR="00995A49" w:rsidRDefault="00995A49" w:rsidP="00256538">
      <w:pPr>
        <w:widowControl w:val="0"/>
        <w:autoSpaceDE w:val="0"/>
        <w:autoSpaceDN w:val="0"/>
        <w:jc w:val="center"/>
        <w:rPr>
          <w:bCs/>
          <w:kern w:val="32"/>
          <w:sz w:val="16"/>
          <w:szCs w:val="16"/>
        </w:rPr>
      </w:pPr>
    </w:p>
    <w:p w:rsidR="00995A49" w:rsidRDefault="00995A49" w:rsidP="00256538">
      <w:pPr>
        <w:widowControl w:val="0"/>
        <w:autoSpaceDE w:val="0"/>
        <w:autoSpaceDN w:val="0"/>
        <w:jc w:val="center"/>
        <w:rPr>
          <w:bCs/>
          <w:kern w:val="32"/>
          <w:sz w:val="16"/>
          <w:szCs w:val="16"/>
        </w:rPr>
      </w:pPr>
    </w:p>
    <w:p w:rsidR="00B57287" w:rsidRPr="00B57287" w:rsidRDefault="00B57287" w:rsidP="00B57287">
      <w:pPr>
        <w:widowControl w:val="0"/>
        <w:autoSpaceDE w:val="0"/>
        <w:autoSpaceDN w:val="0"/>
        <w:jc w:val="center"/>
        <w:rPr>
          <w:bCs/>
          <w:kern w:val="32"/>
          <w:sz w:val="16"/>
          <w:szCs w:val="16"/>
        </w:rPr>
      </w:pPr>
      <w:r w:rsidRPr="00B57287">
        <w:rPr>
          <w:bCs/>
          <w:kern w:val="32"/>
          <w:sz w:val="16"/>
          <w:szCs w:val="16"/>
        </w:rPr>
        <w:lastRenderedPageBreak/>
        <w:t>МУНИЦИПАЛЬНОЕ ОБРАЗОВАНИЕ</w:t>
      </w:r>
    </w:p>
    <w:p w:rsidR="00B57287" w:rsidRPr="00B57287" w:rsidRDefault="00B57287" w:rsidP="00B57287">
      <w:pPr>
        <w:widowControl w:val="0"/>
        <w:autoSpaceDE w:val="0"/>
        <w:autoSpaceDN w:val="0"/>
        <w:jc w:val="center"/>
        <w:rPr>
          <w:bCs/>
          <w:kern w:val="32"/>
          <w:sz w:val="16"/>
          <w:szCs w:val="16"/>
        </w:rPr>
      </w:pPr>
      <w:r w:rsidRPr="00B57287">
        <w:rPr>
          <w:bCs/>
          <w:kern w:val="32"/>
          <w:sz w:val="16"/>
          <w:szCs w:val="16"/>
        </w:rPr>
        <w:t>БОЛЬШЕВРУДСКОЕ СЕЛЬСКОЕ ПОСЕЛЕНИЕ</w:t>
      </w:r>
    </w:p>
    <w:p w:rsidR="00B57287" w:rsidRPr="00B57287" w:rsidRDefault="00B57287" w:rsidP="00B57287">
      <w:pPr>
        <w:widowControl w:val="0"/>
        <w:autoSpaceDE w:val="0"/>
        <w:autoSpaceDN w:val="0"/>
        <w:jc w:val="center"/>
        <w:rPr>
          <w:bCs/>
          <w:kern w:val="32"/>
          <w:sz w:val="16"/>
          <w:szCs w:val="16"/>
        </w:rPr>
      </w:pPr>
      <w:r w:rsidRPr="00B57287">
        <w:rPr>
          <w:bCs/>
          <w:kern w:val="32"/>
          <w:sz w:val="16"/>
          <w:szCs w:val="16"/>
        </w:rPr>
        <w:t>ВОЛОСОВСКОГО МУНИЦИПАЛЬНОГО РАЙОНА</w:t>
      </w:r>
    </w:p>
    <w:p w:rsidR="00B57287" w:rsidRPr="00B57287" w:rsidRDefault="00B57287" w:rsidP="00B57287">
      <w:pPr>
        <w:widowControl w:val="0"/>
        <w:autoSpaceDE w:val="0"/>
        <w:autoSpaceDN w:val="0"/>
        <w:jc w:val="center"/>
        <w:rPr>
          <w:bCs/>
          <w:kern w:val="32"/>
          <w:sz w:val="16"/>
          <w:szCs w:val="16"/>
        </w:rPr>
      </w:pPr>
      <w:r w:rsidRPr="00B57287">
        <w:rPr>
          <w:bCs/>
          <w:kern w:val="32"/>
          <w:sz w:val="16"/>
          <w:szCs w:val="16"/>
        </w:rPr>
        <w:t>ЛЕНИНГРАДСКОЙ ОБЛАСТИ</w:t>
      </w:r>
    </w:p>
    <w:p w:rsidR="00B57287" w:rsidRPr="00B57287" w:rsidRDefault="00B57287" w:rsidP="00B57287">
      <w:pPr>
        <w:widowControl w:val="0"/>
        <w:autoSpaceDE w:val="0"/>
        <w:autoSpaceDN w:val="0"/>
        <w:jc w:val="center"/>
        <w:rPr>
          <w:bCs/>
          <w:kern w:val="32"/>
          <w:sz w:val="16"/>
          <w:szCs w:val="16"/>
        </w:rPr>
      </w:pPr>
    </w:p>
    <w:p w:rsidR="00B57287" w:rsidRPr="00B57287" w:rsidRDefault="00B57287" w:rsidP="00B57287">
      <w:pPr>
        <w:widowControl w:val="0"/>
        <w:autoSpaceDE w:val="0"/>
        <w:autoSpaceDN w:val="0"/>
        <w:jc w:val="center"/>
        <w:rPr>
          <w:bCs/>
          <w:kern w:val="32"/>
          <w:sz w:val="16"/>
          <w:szCs w:val="16"/>
        </w:rPr>
      </w:pPr>
      <w:r w:rsidRPr="00B57287">
        <w:rPr>
          <w:bCs/>
          <w:kern w:val="32"/>
          <w:sz w:val="16"/>
          <w:szCs w:val="16"/>
        </w:rPr>
        <w:t>СОВЕТ ДЕПУТАТОВ</w:t>
      </w:r>
    </w:p>
    <w:p w:rsidR="00B57287" w:rsidRPr="00B57287" w:rsidRDefault="00B57287" w:rsidP="00B57287">
      <w:pPr>
        <w:widowControl w:val="0"/>
        <w:autoSpaceDE w:val="0"/>
        <w:autoSpaceDN w:val="0"/>
        <w:jc w:val="center"/>
        <w:rPr>
          <w:bCs/>
          <w:kern w:val="32"/>
          <w:sz w:val="16"/>
          <w:szCs w:val="16"/>
        </w:rPr>
      </w:pPr>
      <w:r w:rsidRPr="00B57287">
        <w:rPr>
          <w:bCs/>
          <w:kern w:val="32"/>
          <w:sz w:val="16"/>
          <w:szCs w:val="16"/>
        </w:rPr>
        <w:t>БОЛЬШЕВРУДСКОГО СЕЛЬСКОГО ПОСЕЛЕНИЯ</w:t>
      </w:r>
    </w:p>
    <w:p w:rsidR="00B57287" w:rsidRPr="00B57287" w:rsidRDefault="00B57287" w:rsidP="00B57287">
      <w:pPr>
        <w:widowControl w:val="0"/>
        <w:autoSpaceDE w:val="0"/>
        <w:autoSpaceDN w:val="0"/>
        <w:jc w:val="center"/>
        <w:rPr>
          <w:bCs/>
          <w:kern w:val="32"/>
          <w:sz w:val="16"/>
          <w:szCs w:val="16"/>
        </w:rPr>
      </w:pPr>
      <w:r w:rsidRPr="00B57287">
        <w:rPr>
          <w:bCs/>
          <w:kern w:val="32"/>
          <w:sz w:val="16"/>
          <w:szCs w:val="16"/>
        </w:rPr>
        <w:t>Р Е Ш Е Н И Е</w:t>
      </w:r>
    </w:p>
    <w:p w:rsidR="00B57287" w:rsidRPr="00B57287" w:rsidRDefault="00B57287" w:rsidP="00B57287">
      <w:pPr>
        <w:widowControl w:val="0"/>
        <w:autoSpaceDE w:val="0"/>
        <w:autoSpaceDN w:val="0"/>
        <w:jc w:val="center"/>
        <w:rPr>
          <w:bCs/>
          <w:kern w:val="32"/>
          <w:sz w:val="16"/>
          <w:szCs w:val="16"/>
        </w:rPr>
      </w:pPr>
      <w:r w:rsidRPr="00B57287">
        <w:rPr>
          <w:bCs/>
          <w:kern w:val="32"/>
          <w:sz w:val="16"/>
          <w:szCs w:val="16"/>
        </w:rPr>
        <w:t xml:space="preserve"> (тридцать восьмое заседание первого созыва)</w:t>
      </w:r>
    </w:p>
    <w:p w:rsidR="00B57287" w:rsidRPr="00B57287" w:rsidRDefault="00B57287" w:rsidP="00B57287">
      <w:pPr>
        <w:widowControl w:val="0"/>
        <w:autoSpaceDE w:val="0"/>
        <w:autoSpaceDN w:val="0"/>
        <w:jc w:val="center"/>
        <w:rPr>
          <w:bCs/>
          <w:kern w:val="32"/>
          <w:sz w:val="16"/>
          <w:szCs w:val="16"/>
        </w:rPr>
      </w:pPr>
    </w:p>
    <w:p w:rsidR="00B57287" w:rsidRPr="00B57287" w:rsidRDefault="00B57287" w:rsidP="00B57287">
      <w:pPr>
        <w:widowControl w:val="0"/>
        <w:autoSpaceDE w:val="0"/>
        <w:autoSpaceDN w:val="0"/>
        <w:jc w:val="center"/>
        <w:rPr>
          <w:bCs/>
          <w:kern w:val="32"/>
          <w:sz w:val="16"/>
          <w:szCs w:val="16"/>
        </w:rPr>
      </w:pPr>
      <w:r w:rsidRPr="00B57287">
        <w:rPr>
          <w:bCs/>
          <w:kern w:val="32"/>
          <w:sz w:val="16"/>
          <w:szCs w:val="16"/>
        </w:rPr>
        <w:t xml:space="preserve">от 11 апреля 2023 года               </w:t>
      </w:r>
      <w:r>
        <w:rPr>
          <w:bCs/>
          <w:kern w:val="32"/>
          <w:sz w:val="16"/>
          <w:szCs w:val="16"/>
        </w:rPr>
        <w:t xml:space="preserve">                         </w:t>
      </w:r>
      <w:r w:rsidRPr="00B57287">
        <w:rPr>
          <w:bCs/>
          <w:kern w:val="32"/>
          <w:sz w:val="16"/>
          <w:szCs w:val="16"/>
        </w:rPr>
        <w:t>№ 263</w:t>
      </w:r>
    </w:p>
    <w:p w:rsidR="00B57287" w:rsidRPr="00B57287" w:rsidRDefault="00B57287" w:rsidP="00B57287">
      <w:pPr>
        <w:widowControl w:val="0"/>
        <w:autoSpaceDE w:val="0"/>
        <w:autoSpaceDN w:val="0"/>
        <w:jc w:val="center"/>
        <w:rPr>
          <w:bCs/>
          <w:kern w:val="32"/>
          <w:sz w:val="16"/>
          <w:szCs w:val="16"/>
        </w:rPr>
      </w:pPr>
    </w:p>
    <w:p w:rsidR="00B57287" w:rsidRPr="00B57287" w:rsidRDefault="00B57287" w:rsidP="00B57287">
      <w:pPr>
        <w:widowControl w:val="0"/>
        <w:autoSpaceDE w:val="0"/>
        <w:autoSpaceDN w:val="0"/>
        <w:jc w:val="center"/>
        <w:rPr>
          <w:bCs/>
          <w:kern w:val="32"/>
          <w:sz w:val="16"/>
          <w:szCs w:val="16"/>
        </w:rPr>
      </w:pPr>
      <w:r w:rsidRPr="00B57287">
        <w:rPr>
          <w:bCs/>
          <w:kern w:val="32"/>
          <w:sz w:val="16"/>
          <w:szCs w:val="16"/>
        </w:rPr>
        <w:t xml:space="preserve">О внесении изменений в Положение о порядке подготовки и проведения схода граждан в населенных пунктах, входящих в состав муниципального образования Большеврудское сельское поселение Волосовского муниципального района Ленинградской области, утвержденное решением совета депутатов муниципального образования Большеврудское сельское поселение Волосовского муниципального района Ленинградской области от 21.02.2019 №253 </w:t>
      </w:r>
    </w:p>
    <w:p w:rsidR="00B57287" w:rsidRPr="00B57287" w:rsidRDefault="00B57287" w:rsidP="00B57287">
      <w:pPr>
        <w:widowControl w:val="0"/>
        <w:autoSpaceDE w:val="0"/>
        <w:autoSpaceDN w:val="0"/>
        <w:jc w:val="center"/>
        <w:rPr>
          <w:bCs/>
          <w:kern w:val="32"/>
          <w:sz w:val="16"/>
          <w:szCs w:val="16"/>
        </w:rPr>
      </w:pPr>
    </w:p>
    <w:p w:rsidR="00B57287" w:rsidRPr="00B57287" w:rsidRDefault="00B57287" w:rsidP="00B57287">
      <w:pPr>
        <w:widowControl w:val="0"/>
        <w:autoSpaceDE w:val="0"/>
        <w:autoSpaceDN w:val="0"/>
        <w:jc w:val="both"/>
        <w:rPr>
          <w:bCs/>
          <w:kern w:val="32"/>
          <w:sz w:val="16"/>
          <w:szCs w:val="16"/>
        </w:rPr>
      </w:pPr>
      <w:r w:rsidRPr="00B57287">
        <w:rPr>
          <w:bCs/>
          <w:kern w:val="32"/>
          <w:sz w:val="16"/>
          <w:szCs w:val="16"/>
        </w:rPr>
        <w:t>В целях приведения муниципальных нормативных правовых актов совета депутатов муниципального образования Большеврудское сельское поселение Волосовского муниципального района Ленинградской области в соответствие действующему законодательству, руководствуясь Федеральным законом от 06.10.2003 №131-ФЗ «Об общих принципах организации местного самоуправления в Российской Федерации», Уставом муниципального образования Большеврудское сельское поселение Волосовского муниципального района Ленинградской области, совет депутатов Большеврудского сельского поселения РЕШИЛ:</w:t>
      </w:r>
    </w:p>
    <w:p w:rsidR="00B57287" w:rsidRPr="00B57287" w:rsidRDefault="00B57287" w:rsidP="00B57287">
      <w:pPr>
        <w:widowControl w:val="0"/>
        <w:autoSpaceDE w:val="0"/>
        <w:autoSpaceDN w:val="0"/>
        <w:jc w:val="both"/>
        <w:rPr>
          <w:bCs/>
          <w:kern w:val="32"/>
          <w:sz w:val="16"/>
          <w:szCs w:val="16"/>
        </w:rPr>
      </w:pPr>
    </w:p>
    <w:p w:rsidR="00B57287" w:rsidRPr="00B57287" w:rsidRDefault="00B57287" w:rsidP="00B57287">
      <w:pPr>
        <w:widowControl w:val="0"/>
        <w:autoSpaceDE w:val="0"/>
        <w:autoSpaceDN w:val="0"/>
        <w:jc w:val="both"/>
        <w:rPr>
          <w:bCs/>
          <w:kern w:val="32"/>
          <w:sz w:val="16"/>
          <w:szCs w:val="16"/>
        </w:rPr>
      </w:pPr>
      <w:r w:rsidRPr="00B57287">
        <w:rPr>
          <w:bCs/>
          <w:kern w:val="32"/>
          <w:sz w:val="16"/>
          <w:szCs w:val="16"/>
        </w:rPr>
        <w:t>1.</w:t>
      </w:r>
      <w:r w:rsidRPr="00B57287">
        <w:rPr>
          <w:bCs/>
          <w:kern w:val="32"/>
          <w:sz w:val="16"/>
          <w:szCs w:val="16"/>
        </w:rPr>
        <w:tab/>
        <w:t>Внести в пункт 4 Положения о порядке подготовки и проведения схода граждан в населенных пунктах, входящих в состав муниципального образования Большеврудское сельское поселение Волосовского муниципального района Ленинградской области, утвержденное решением совета депутатов муниципального образования Большеврудское сельское поселение Волосовского муниципального района Ленинградской области от 21.02.2019 №253, изложив его в следующей редакции:</w:t>
      </w:r>
    </w:p>
    <w:p w:rsidR="00B57287" w:rsidRPr="00B57287" w:rsidRDefault="00B57287" w:rsidP="00B57287">
      <w:pPr>
        <w:widowControl w:val="0"/>
        <w:autoSpaceDE w:val="0"/>
        <w:autoSpaceDN w:val="0"/>
        <w:jc w:val="both"/>
        <w:rPr>
          <w:bCs/>
          <w:kern w:val="32"/>
          <w:sz w:val="16"/>
          <w:szCs w:val="16"/>
        </w:rPr>
      </w:pPr>
      <w:r w:rsidRPr="00B57287">
        <w:rPr>
          <w:bCs/>
          <w:kern w:val="32"/>
          <w:sz w:val="16"/>
          <w:szCs w:val="16"/>
        </w:rPr>
        <w:t>«4. Сход граждан правомочен при участии в нем более половины обладающих избирательным правом жителей населенного пункта (либо части его территории) или поселения. В случае, если в населенном пункте отсутствует возможность одновременного совместного присутствия более половины обладающих избирательным правом жителей данного населенного пункта, сход граждан в соответствии с уставом муниципального образования, в состав которого входит указанный населенный пункт, проводится поэтапно в срок, не превышающий одного месяца со дня принятия решения о проведении схода граждан. При этом лица, ранее принявшие участие в сходе граждан, на последующих этапах участия в голосовании не принимают. Решение схода граждан считается принятым, если за него проголосовало более половины участников схода граждан.».</w:t>
      </w:r>
    </w:p>
    <w:p w:rsidR="00B57287" w:rsidRPr="00B57287" w:rsidRDefault="00B57287" w:rsidP="00B57287">
      <w:pPr>
        <w:widowControl w:val="0"/>
        <w:autoSpaceDE w:val="0"/>
        <w:autoSpaceDN w:val="0"/>
        <w:jc w:val="both"/>
        <w:rPr>
          <w:bCs/>
          <w:kern w:val="32"/>
          <w:sz w:val="16"/>
          <w:szCs w:val="16"/>
        </w:rPr>
      </w:pPr>
      <w:r w:rsidRPr="00B57287">
        <w:rPr>
          <w:bCs/>
          <w:kern w:val="32"/>
          <w:sz w:val="16"/>
          <w:szCs w:val="16"/>
        </w:rPr>
        <w:t xml:space="preserve"> </w:t>
      </w:r>
    </w:p>
    <w:p w:rsidR="00B57287" w:rsidRPr="00B57287" w:rsidRDefault="00B57287" w:rsidP="00B57287">
      <w:pPr>
        <w:widowControl w:val="0"/>
        <w:autoSpaceDE w:val="0"/>
        <w:autoSpaceDN w:val="0"/>
        <w:jc w:val="both"/>
        <w:rPr>
          <w:bCs/>
          <w:kern w:val="32"/>
          <w:sz w:val="16"/>
          <w:szCs w:val="16"/>
        </w:rPr>
      </w:pPr>
      <w:r w:rsidRPr="00B57287">
        <w:rPr>
          <w:bCs/>
          <w:kern w:val="32"/>
          <w:sz w:val="16"/>
          <w:szCs w:val="16"/>
        </w:rPr>
        <w:t>2. Настоящее решение опубликовать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w:t>
      </w:r>
    </w:p>
    <w:p w:rsidR="00B57287" w:rsidRPr="00B57287" w:rsidRDefault="00B57287" w:rsidP="00B57287">
      <w:pPr>
        <w:widowControl w:val="0"/>
        <w:autoSpaceDE w:val="0"/>
        <w:autoSpaceDN w:val="0"/>
        <w:jc w:val="both"/>
        <w:rPr>
          <w:bCs/>
          <w:kern w:val="32"/>
          <w:sz w:val="16"/>
          <w:szCs w:val="16"/>
        </w:rPr>
      </w:pPr>
      <w:r w:rsidRPr="00B57287">
        <w:rPr>
          <w:bCs/>
          <w:kern w:val="32"/>
          <w:sz w:val="16"/>
          <w:szCs w:val="16"/>
        </w:rPr>
        <w:tab/>
        <w:t>3. Решение вступает в законную силу после его официального опубликования (обнародования).</w:t>
      </w:r>
    </w:p>
    <w:p w:rsidR="00B57287" w:rsidRPr="00B57287" w:rsidRDefault="00B57287" w:rsidP="00B57287">
      <w:pPr>
        <w:widowControl w:val="0"/>
        <w:autoSpaceDE w:val="0"/>
        <w:autoSpaceDN w:val="0"/>
        <w:jc w:val="both"/>
        <w:rPr>
          <w:bCs/>
          <w:kern w:val="32"/>
          <w:sz w:val="16"/>
          <w:szCs w:val="16"/>
        </w:rPr>
      </w:pPr>
    </w:p>
    <w:p w:rsidR="00B57287" w:rsidRPr="00B57287" w:rsidRDefault="00B57287" w:rsidP="00B57287">
      <w:pPr>
        <w:widowControl w:val="0"/>
        <w:autoSpaceDE w:val="0"/>
        <w:autoSpaceDN w:val="0"/>
        <w:jc w:val="both"/>
        <w:rPr>
          <w:bCs/>
          <w:kern w:val="32"/>
          <w:sz w:val="16"/>
          <w:szCs w:val="16"/>
        </w:rPr>
      </w:pPr>
      <w:r w:rsidRPr="00B57287">
        <w:rPr>
          <w:bCs/>
          <w:kern w:val="32"/>
          <w:sz w:val="16"/>
          <w:szCs w:val="16"/>
        </w:rPr>
        <w:t>Заместитель главы муниципального образования</w:t>
      </w:r>
    </w:p>
    <w:p w:rsidR="00995A49" w:rsidRDefault="00B57287" w:rsidP="00B57287">
      <w:pPr>
        <w:widowControl w:val="0"/>
        <w:autoSpaceDE w:val="0"/>
        <w:autoSpaceDN w:val="0"/>
        <w:jc w:val="both"/>
        <w:rPr>
          <w:bCs/>
          <w:kern w:val="32"/>
          <w:sz w:val="16"/>
          <w:szCs w:val="16"/>
        </w:rPr>
      </w:pPr>
      <w:r w:rsidRPr="00B57287">
        <w:rPr>
          <w:bCs/>
          <w:kern w:val="32"/>
          <w:sz w:val="16"/>
          <w:szCs w:val="16"/>
        </w:rPr>
        <w:t xml:space="preserve">Большеврудское сельское поселение     </w:t>
      </w:r>
      <w:r>
        <w:rPr>
          <w:bCs/>
          <w:kern w:val="32"/>
          <w:sz w:val="16"/>
          <w:szCs w:val="16"/>
        </w:rPr>
        <w:t xml:space="preserve">                     </w:t>
      </w:r>
      <w:r w:rsidRPr="00B57287">
        <w:rPr>
          <w:bCs/>
          <w:kern w:val="32"/>
          <w:sz w:val="16"/>
          <w:szCs w:val="16"/>
        </w:rPr>
        <w:t xml:space="preserve">          А.Н. Калинин</w:t>
      </w:r>
    </w:p>
    <w:p w:rsidR="00995A49" w:rsidRDefault="00995A49" w:rsidP="00256538">
      <w:pPr>
        <w:widowControl w:val="0"/>
        <w:autoSpaceDE w:val="0"/>
        <w:autoSpaceDN w:val="0"/>
        <w:jc w:val="center"/>
        <w:rPr>
          <w:bCs/>
          <w:kern w:val="32"/>
          <w:sz w:val="16"/>
          <w:szCs w:val="16"/>
        </w:rPr>
      </w:pPr>
    </w:p>
    <w:p w:rsidR="00995A49" w:rsidRDefault="00995A49" w:rsidP="00256538">
      <w:pPr>
        <w:widowControl w:val="0"/>
        <w:autoSpaceDE w:val="0"/>
        <w:autoSpaceDN w:val="0"/>
        <w:jc w:val="center"/>
        <w:rPr>
          <w:bCs/>
          <w:kern w:val="32"/>
          <w:sz w:val="16"/>
          <w:szCs w:val="16"/>
        </w:rPr>
      </w:pPr>
    </w:p>
    <w:p w:rsidR="00FF6C8C" w:rsidRPr="00FF6C8C" w:rsidRDefault="00FF6C8C" w:rsidP="00FF6C8C">
      <w:pPr>
        <w:widowControl w:val="0"/>
        <w:autoSpaceDE w:val="0"/>
        <w:autoSpaceDN w:val="0"/>
        <w:jc w:val="center"/>
        <w:rPr>
          <w:bCs/>
          <w:kern w:val="32"/>
          <w:sz w:val="16"/>
          <w:szCs w:val="16"/>
        </w:rPr>
      </w:pPr>
      <w:r w:rsidRPr="00FF6C8C">
        <w:rPr>
          <w:bCs/>
          <w:kern w:val="32"/>
          <w:sz w:val="16"/>
          <w:szCs w:val="16"/>
        </w:rPr>
        <w:t>МУНИЦИПАЛЬНОЕ ОБРАЗОВАНИЕ</w:t>
      </w:r>
    </w:p>
    <w:p w:rsidR="00FF6C8C" w:rsidRPr="00FF6C8C" w:rsidRDefault="00FF6C8C" w:rsidP="00FF6C8C">
      <w:pPr>
        <w:widowControl w:val="0"/>
        <w:autoSpaceDE w:val="0"/>
        <w:autoSpaceDN w:val="0"/>
        <w:jc w:val="center"/>
        <w:rPr>
          <w:bCs/>
          <w:kern w:val="32"/>
          <w:sz w:val="16"/>
          <w:szCs w:val="16"/>
        </w:rPr>
      </w:pPr>
      <w:r w:rsidRPr="00FF6C8C">
        <w:rPr>
          <w:bCs/>
          <w:kern w:val="32"/>
          <w:sz w:val="16"/>
          <w:szCs w:val="16"/>
        </w:rPr>
        <w:t>БОЛЬШЕВРУДСКОЕ СЕЛЬСКОЕ ПОСЕЛЕНИЕ</w:t>
      </w:r>
    </w:p>
    <w:p w:rsidR="00FF6C8C" w:rsidRPr="00FF6C8C" w:rsidRDefault="00FF6C8C" w:rsidP="00FF6C8C">
      <w:pPr>
        <w:widowControl w:val="0"/>
        <w:autoSpaceDE w:val="0"/>
        <w:autoSpaceDN w:val="0"/>
        <w:jc w:val="center"/>
        <w:rPr>
          <w:bCs/>
          <w:kern w:val="32"/>
          <w:sz w:val="16"/>
          <w:szCs w:val="16"/>
        </w:rPr>
      </w:pPr>
      <w:r w:rsidRPr="00FF6C8C">
        <w:rPr>
          <w:bCs/>
          <w:kern w:val="32"/>
          <w:sz w:val="16"/>
          <w:szCs w:val="16"/>
        </w:rPr>
        <w:t xml:space="preserve">ВОЛОСОВСКОГО МУНИЦИПАЛЬНОГО РАЙОНА </w:t>
      </w:r>
    </w:p>
    <w:p w:rsidR="00FF6C8C" w:rsidRPr="00FF6C8C" w:rsidRDefault="00FF6C8C" w:rsidP="00FF6C8C">
      <w:pPr>
        <w:widowControl w:val="0"/>
        <w:autoSpaceDE w:val="0"/>
        <w:autoSpaceDN w:val="0"/>
        <w:jc w:val="center"/>
        <w:rPr>
          <w:bCs/>
          <w:kern w:val="32"/>
          <w:sz w:val="16"/>
          <w:szCs w:val="16"/>
        </w:rPr>
      </w:pPr>
      <w:r w:rsidRPr="00FF6C8C">
        <w:rPr>
          <w:bCs/>
          <w:kern w:val="32"/>
          <w:sz w:val="16"/>
          <w:szCs w:val="16"/>
        </w:rPr>
        <w:t>ЛЕНИНГРАДСКОЙ ОБЛАСТИ</w:t>
      </w:r>
    </w:p>
    <w:p w:rsidR="00FF6C8C" w:rsidRPr="00FF6C8C" w:rsidRDefault="00FF6C8C" w:rsidP="00FF6C8C">
      <w:pPr>
        <w:widowControl w:val="0"/>
        <w:autoSpaceDE w:val="0"/>
        <w:autoSpaceDN w:val="0"/>
        <w:jc w:val="center"/>
        <w:rPr>
          <w:bCs/>
          <w:kern w:val="32"/>
          <w:sz w:val="16"/>
          <w:szCs w:val="16"/>
        </w:rPr>
      </w:pPr>
    </w:p>
    <w:p w:rsidR="00FF6C8C" w:rsidRPr="00FF6C8C" w:rsidRDefault="00FF6C8C" w:rsidP="00FF6C8C">
      <w:pPr>
        <w:widowControl w:val="0"/>
        <w:autoSpaceDE w:val="0"/>
        <w:autoSpaceDN w:val="0"/>
        <w:jc w:val="center"/>
        <w:rPr>
          <w:bCs/>
          <w:kern w:val="32"/>
          <w:sz w:val="16"/>
          <w:szCs w:val="16"/>
        </w:rPr>
      </w:pPr>
      <w:r w:rsidRPr="00FF6C8C">
        <w:rPr>
          <w:bCs/>
          <w:kern w:val="32"/>
          <w:sz w:val="16"/>
          <w:szCs w:val="16"/>
        </w:rPr>
        <w:t xml:space="preserve">СОВЕТ ДЕПУТАТОВ </w:t>
      </w:r>
    </w:p>
    <w:p w:rsidR="00FF6C8C" w:rsidRPr="00FF6C8C" w:rsidRDefault="00FF6C8C" w:rsidP="00FF6C8C">
      <w:pPr>
        <w:widowControl w:val="0"/>
        <w:autoSpaceDE w:val="0"/>
        <w:autoSpaceDN w:val="0"/>
        <w:jc w:val="center"/>
        <w:rPr>
          <w:bCs/>
          <w:kern w:val="32"/>
          <w:sz w:val="16"/>
          <w:szCs w:val="16"/>
        </w:rPr>
      </w:pPr>
      <w:r w:rsidRPr="00FF6C8C">
        <w:rPr>
          <w:bCs/>
          <w:kern w:val="32"/>
          <w:sz w:val="16"/>
          <w:szCs w:val="16"/>
        </w:rPr>
        <w:t>БОЛЬШЕВРУДСКОГО СЕЛЬСКОГО ПОСЕЛЕНИЯ</w:t>
      </w:r>
    </w:p>
    <w:p w:rsidR="00FF6C8C" w:rsidRPr="00FF6C8C" w:rsidRDefault="00FF6C8C" w:rsidP="00FF6C8C">
      <w:pPr>
        <w:widowControl w:val="0"/>
        <w:autoSpaceDE w:val="0"/>
        <w:autoSpaceDN w:val="0"/>
        <w:jc w:val="center"/>
        <w:rPr>
          <w:bCs/>
          <w:kern w:val="32"/>
          <w:sz w:val="16"/>
          <w:szCs w:val="16"/>
        </w:rPr>
      </w:pPr>
      <w:r w:rsidRPr="00FF6C8C">
        <w:rPr>
          <w:bCs/>
          <w:kern w:val="32"/>
          <w:sz w:val="16"/>
          <w:szCs w:val="16"/>
        </w:rPr>
        <w:t>Р Е Ш Е Н И Е</w:t>
      </w:r>
    </w:p>
    <w:p w:rsidR="00FF6C8C" w:rsidRPr="00FF6C8C" w:rsidRDefault="00FF6C8C" w:rsidP="00FF6C8C">
      <w:pPr>
        <w:widowControl w:val="0"/>
        <w:autoSpaceDE w:val="0"/>
        <w:autoSpaceDN w:val="0"/>
        <w:jc w:val="center"/>
        <w:rPr>
          <w:bCs/>
          <w:kern w:val="32"/>
          <w:sz w:val="16"/>
          <w:szCs w:val="16"/>
        </w:rPr>
      </w:pPr>
      <w:r w:rsidRPr="00FF6C8C">
        <w:rPr>
          <w:bCs/>
          <w:kern w:val="32"/>
          <w:sz w:val="16"/>
          <w:szCs w:val="16"/>
        </w:rPr>
        <w:t>(тридцать восьмое заседание первого созыва)</w:t>
      </w:r>
    </w:p>
    <w:p w:rsidR="00FF6C8C" w:rsidRPr="00FF6C8C" w:rsidRDefault="00FF6C8C" w:rsidP="00FF6C8C">
      <w:pPr>
        <w:widowControl w:val="0"/>
        <w:autoSpaceDE w:val="0"/>
        <w:autoSpaceDN w:val="0"/>
        <w:jc w:val="center"/>
        <w:rPr>
          <w:bCs/>
          <w:kern w:val="32"/>
          <w:sz w:val="16"/>
          <w:szCs w:val="16"/>
        </w:rPr>
      </w:pPr>
    </w:p>
    <w:p w:rsidR="00FF6C8C" w:rsidRPr="00FF6C8C" w:rsidRDefault="00FF6C8C" w:rsidP="00FF6C8C">
      <w:pPr>
        <w:widowControl w:val="0"/>
        <w:autoSpaceDE w:val="0"/>
        <w:autoSpaceDN w:val="0"/>
        <w:jc w:val="center"/>
        <w:rPr>
          <w:bCs/>
          <w:kern w:val="32"/>
          <w:sz w:val="16"/>
          <w:szCs w:val="16"/>
        </w:rPr>
      </w:pPr>
      <w:r w:rsidRPr="00FF6C8C">
        <w:rPr>
          <w:bCs/>
          <w:kern w:val="32"/>
          <w:sz w:val="16"/>
          <w:szCs w:val="16"/>
        </w:rPr>
        <w:t xml:space="preserve">От 11 апреля 2023 года                               </w:t>
      </w:r>
      <w:r w:rsidR="005739C5">
        <w:rPr>
          <w:bCs/>
          <w:kern w:val="32"/>
          <w:sz w:val="16"/>
          <w:szCs w:val="16"/>
        </w:rPr>
        <w:t xml:space="preserve">         </w:t>
      </w:r>
      <w:r w:rsidRPr="00FF6C8C">
        <w:rPr>
          <w:bCs/>
          <w:kern w:val="32"/>
          <w:sz w:val="16"/>
          <w:szCs w:val="16"/>
        </w:rPr>
        <w:t xml:space="preserve">№ 264 </w:t>
      </w:r>
    </w:p>
    <w:p w:rsidR="00FF6C8C" w:rsidRPr="00FF6C8C" w:rsidRDefault="00FF6C8C" w:rsidP="00FF6C8C">
      <w:pPr>
        <w:widowControl w:val="0"/>
        <w:autoSpaceDE w:val="0"/>
        <w:autoSpaceDN w:val="0"/>
        <w:jc w:val="center"/>
        <w:rPr>
          <w:bCs/>
          <w:kern w:val="32"/>
          <w:sz w:val="16"/>
          <w:szCs w:val="16"/>
        </w:rPr>
      </w:pPr>
    </w:p>
    <w:p w:rsidR="00FF6C8C" w:rsidRDefault="00FF6C8C" w:rsidP="00FF6C8C">
      <w:pPr>
        <w:widowControl w:val="0"/>
        <w:autoSpaceDE w:val="0"/>
        <w:autoSpaceDN w:val="0"/>
        <w:jc w:val="center"/>
        <w:rPr>
          <w:bCs/>
          <w:kern w:val="32"/>
          <w:sz w:val="16"/>
          <w:szCs w:val="16"/>
        </w:rPr>
      </w:pPr>
      <w:r w:rsidRPr="00FF6C8C">
        <w:rPr>
          <w:bCs/>
          <w:kern w:val="32"/>
          <w:sz w:val="16"/>
          <w:szCs w:val="16"/>
        </w:rPr>
        <w:t>О принятии муниципального имущества в муниципальную собственность МО Большеврудское сельское поселение Волосовского муниципального района Ленинградской области</w:t>
      </w:r>
    </w:p>
    <w:p w:rsidR="005739C5" w:rsidRPr="00FF6C8C" w:rsidRDefault="005739C5" w:rsidP="00FF6C8C">
      <w:pPr>
        <w:widowControl w:val="0"/>
        <w:autoSpaceDE w:val="0"/>
        <w:autoSpaceDN w:val="0"/>
        <w:jc w:val="center"/>
        <w:rPr>
          <w:bCs/>
          <w:kern w:val="32"/>
          <w:sz w:val="16"/>
          <w:szCs w:val="16"/>
        </w:rPr>
      </w:pPr>
    </w:p>
    <w:p w:rsidR="00FF6C8C" w:rsidRPr="00FF6C8C" w:rsidRDefault="00FF6C8C" w:rsidP="005739C5">
      <w:pPr>
        <w:widowControl w:val="0"/>
        <w:autoSpaceDE w:val="0"/>
        <w:autoSpaceDN w:val="0"/>
        <w:jc w:val="both"/>
        <w:rPr>
          <w:bCs/>
          <w:kern w:val="32"/>
          <w:sz w:val="16"/>
          <w:szCs w:val="16"/>
        </w:rPr>
      </w:pPr>
      <w:r w:rsidRPr="00FF6C8C">
        <w:rPr>
          <w:bCs/>
          <w:kern w:val="32"/>
          <w:sz w:val="16"/>
          <w:szCs w:val="16"/>
        </w:rPr>
        <w:t>В соответствии с Федеральным законом №131-ФЗ «Об общих принципах организации местного самоуправления в Российской Федерации», Законом РФ "О приватизации жилищного фонда в Российской Федерации" от 04.07.1991 N 1541-1, Совет депутатов муниципального образования Большеврудское сельское поселение Волосовского муниципального района Ленинградской области РЕШИЛ:</w:t>
      </w:r>
    </w:p>
    <w:p w:rsidR="00FF6C8C" w:rsidRPr="00FF6C8C" w:rsidRDefault="00FF6C8C" w:rsidP="005739C5">
      <w:pPr>
        <w:widowControl w:val="0"/>
        <w:autoSpaceDE w:val="0"/>
        <w:autoSpaceDN w:val="0"/>
        <w:jc w:val="both"/>
        <w:rPr>
          <w:bCs/>
          <w:kern w:val="32"/>
          <w:sz w:val="16"/>
          <w:szCs w:val="16"/>
        </w:rPr>
      </w:pPr>
      <w:r w:rsidRPr="00FF6C8C">
        <w:rPr>
          <w:bCs/>
          <w:kern w:val="32"/>
          <w:sz w:val="16"/>
          <w:szCs w:val="16"/>
        </w:rPr>
        <w:lastRenderedPageBreak/>
        <w:t>1.</w:t>
      </w:r>
      <w:r w:rsidRPr="00FF6C8C">
        <w:rPr>
          <w:bCs/>
          <w:kern w:val="32"/>
          <w:sz w:val="16"/>
          <w:szCs w:val="16"/>
        </w:rPr>
        <w:tab/>
        <w:t>Принять безвозмездно из муниципальной собственности муниципального образования Волосовский муниципальный район Ленинградской области в муниципальную собственность муниципального образования Большеврудское сельское поселение Волосовского муниципального района Ленинградской области по акту приема – передачи жилое помещение – квартиру с кадастровым номером 47:2260000000:15877, площадью 30,9 кв.м., по адресу: Ленинградская область, Волосовский район, д. Большая Вруда, д.2 кв.13.</w:t>
      </w:r>
    </w:p>
    <w:p w:rsidR="00FF6C8C" w:rsidRPr="00FF6C8C" w:rsidRDefault="00FF6C8C" w:rsidP="005739C5">
      <w:pPr>
        <w:widowControl w:val="0"/>
        <w:autoSpaceDE w:val="0"/>
        <w:autoSpaceDN w:val="0"/>
        <w:jc w:val="both"/>
        <w:rPr>
          <w:bCs/>
          <w:kern w:val="32"/>
          <w:sz w:val="16"/>
          <w:szCs w:val="16"/>
        </w:rPr>
      </w:pPr>
      <w:r w:rsidRPr="00FF6C8C">
        <w:rPr>
          <w:bCs/>
          <w:kern w:val="32"/>
          <w:sz w:val="16"/>
          <w:szCs w:val="16"/>
        </w:rPr>
        <w:t>2.</w:t>
      </w:r>
      <w:r w:rsidRPr="00FF6C8C">
        <w:rPr>
          <w:bCs/>
          <w:kern w:val="32"/>
          <w:sz w:val="16"/>
          <w:szCs w:val="16"/>
        </w:rPr>
        <w:tab/>
        <w:t xml:space="preserve">Опубликовать настоящее решение в средствах массовой информации и разместить на официальном сайте МО Большеврудское сельское поселение: http://mobsp.ru. в сети Интернет. </w:t>
      </w:r>
    </w:p>
    <w:p w:rsidR="00FF6C8C" w:rsidRPr="00FF6C8C" w:rsidRDefault="00FF6C8C" w:rsidP="005739C5">
      <w:pPr>
        <w:widowControl w:val="0"/>
        <w:autoSpaceDE w:val="0"/>
        <w:autoSpaceDN w:val="0"/>
        <w:jc w:val="both"/>
        <w:rPr>
          <w:bCs/>
          <w:kern w:val="32"/>
          <w:sz w:val="16"/>
          <w:szCs w:val="16"/>
        </w:rPr>
      </w:pPr>
      <w:r w:rsidRPr="00FF6C8C">
        <w:rPr>
          <w:bCs/>
          <w:kern w:val="32"/>
          <w:sz w:val="16"/>
          <w:szCs w:val="16"/>
        </w:rPr>
        <w:t>3.</w:t>
      </w:r>
      <w:r w:rsidRPr="00FF6C8C">
        <w:rPr>
          <w:bCs/>
          <w:kern w:val="32"/>
          <w:sz w:val="16"/>
          <w:szCs w:val="16"/>
        </w:rPr>
        <w:tab/>
        <w:t>Настоящее решение вступает в силу после его официального опубликования.</w:t>
      </w:r>
    </w:p>
    <w:p w:rsidR="00FF6C8C" w:rsidRPr="00FF6C8C" w:rsidRDefault="00FF6C8C" w:rsidP="005739C5">
      <w:pPr>
        <w:widowControl w:val="0"/>
        <w:autoSpaceDE w:val="0"/>
        <w:autoSpaceDN w:val="0"/>
        <w:jc w:val="both"/>
        <w:rPr>
          <w:bCs/>
          <w:kern w:val="32"/>
          <w:sz w:val="16"/>
          <w:szCs w:val="16"/>
        </w:rPr>
      </w:pPr>
    </w:p>
    <w:p w:rsidR="00FF6C8C" w:rsidRPr="00FF6C8C" w:rsidRDefault="00FF6C8C" w:rsidP="005739C5">
      <w:pPr>
        <w:widowControl w:val="0"/>
        <w:autoSpaceDE w:val="0"/>
        <w:autoSpaceDN w:val="0"/>
        <w:jc w:val="both"/>
        <w:rPr>
          <w:bCs/>
          <w:kern w:val="32"/>
          <w:sz w:val="16"/>
          <w:szCs w:val="16"/>
        </w:rPr>
      </w:pPr>
      <w:r w:rsidRPr="00FF6C8C">
        <w:rPr>
          <w:bCs/>
          <w:kern w:val="32"/>
          <w:sz w:val="16"/>
          <w:szCs w:val="16"/>
        </w:rPr>
        <w:t>Заместитель главы муниципального образования</w:t>
      </w:r>
    </w:p>
    <w:p w:rsidR="00FF6C8C" w:rsidRDefault="00FF6C8C" w:rsidP="005739C5">
      <w:pPr>
        <w:widowControl w:val="0"/>
        <w:autoSpaceDE w:val="0"/>
        <w:autoSpaceDN w:val="0"/>
        <w:jc w:val="both"/>
        <w:rPr>
          <w:bCs/>
          <w:kern w:val="32"/>
          <w:sz w:val="16"/>
          <w:szCs w:val="16"/>
        </w:rPr>
      </w:pPr>
      <w:r w:rsidRPr="00FF6C8C">
        <w:rPr>
          <w:bCs/>
          <w:kern w:val="32"/>
          <w:sz w:val="16"/>
          <w:szCs w:val="16"/>
        </w:rPr>
        <w:t xml:space="preserve">Большеврудское сельское поселение        </w:t>
      </w:r>
      <w:r>
        <w:rPr>
          <w:bCs/>
          <w:kern w:val="32"/>
          <w:sz w:val="16"/>
          <w:szCs w:val="16"/>
        </w:rPr>
        <w:t xml:space="preserve">                     </w:t>
      </w:r>
      <w:r w:rsidR="005739C5">
        <w:rPr>
          <w:bCs/>
          <w:kern w:val="32"/>
          <w:sz w:val="16"/>
          <w:szCs w:val="16"/>
        </w:rPr>
        <w:t xml:space="preserve">          </w:t>
      </w:r>
      <w:r w:rsidRPr="00FF6C8C">
        <w:rPr>
          <w:bCs/>
          <w:kern w:val="32"/>
          <w:sz w:val="16"/>
          <w:szCs w:val="16"/>
        </w:rPr>
        <w:t>А.Н. Калинин</w:t>
      </w:r>
    </w:p>
    <w:p w:rsidR="005739C5" w:rsidRDefault="005739C5" w:rsidP="005739C5">
      <w:pPr>
        <w:widowControl w:val="0"/>
        <w:autoSpaceDE w:val="0"/>
        <w:autoSpaceDN w:val="0"/>
        <w:jc w:val="both"/>
        <w:rPr>
          <w:bCs/>
          <w:kern w:val="32"/>
          <w:sz w:val="16"/>
          <w:szCs w:val="16"/>
        </w:rPr>
      </w:pPr>
    </w:p>
    <w:p w:rsidR="005739C5" w:rsidRPr="00FF6C8C" w:rsidRDefault="005739C5" w:rsidP="005739C5">
      <w:pPr>
        <w:widowControl w:val="0"/>
        <w:autoSpaceDE w:val="0"/>
        <w:autoSpaceDN w:val="0"/>
        <w:jc w:val="both"/>
        <w:rPr>
          <w:bCs/>
          <w:kern w:val="32"/>
          <w:sz w:val="16"/>
          <w:szCs w:val="16"/>
        </w:rPr>
      </w:pPr>
    </w:p>
    <w:p w:rsidR="005739C5" w:rsidRPr="005739C5" w:rsidRDefault="005739C5" w:rsidP="005739C5">
      <w:pPr>
        <w:widowControl w:val="0"/>
        <w:autoSpaceDE w:val="0"/>
        <w:autoSpaceDN w:val="0"/>
        <w:jc w:val="center"/>
        <w:rPr>
          <w:bCs/>
          <w:kern w:val="32"/>
          <w:sz w:val="16"/>
          <w:szCs w:val="16"/>
        </w:rPr>
      </w:pPr>
      <w:r w:rsidRPr="005739C5">
        <w:rPr>
          <w:bCs/>
          <w:kern w:val="32"/>
          <w:sz w:val="16"/>
          <w:szCs w:val="16"/>
        </w:rPr>
        <w:t>МУНИЦИПАЛЬНОЕ ОБРАЗОВАНИЕ</w:t>
      </w:r>
    </w:p>
    <w:p w:rsidR="005739C5" w:rsidRPr="005739C5" w:rsidRDefault="005739C5" w:rsidP="005739C5">
      <w:pPr>
        <w:widowControl w:val="0"/>
        <w:autoSpaceDE w:val="0"/>
        <w:autoSpaceDN w:val="0"/>
        <w:jc w:val="center"/>
        <w:rPr>
          <w:bCs/>
          <w:kern w:val="32"/>
          <w:sz w:val="16"/>
          <w:szCs w:val="16"/>
        </w:rPr>
      </w:pPr>
      <w:r w:rsidRPr="005739C5">
        <w:rPr>
          <w:bCs/>
          <w:kern w:val="32"/>
          <w:sz w:val="16"/>
          <w:szCs w:val="16"/>
        </w:rPr>
        <w:t>БОЛЬШЕВРУДСКОЕ СЕЛЬСКОЕ ПОСЕЛЕНИЕ</w:t>
      </w:r>
    </w:p>
    <w:p w:rsidR="005739C5" w:rsidRPr="005739C5" w:rsidRDefault="005739C5" w:rsidP="005739C5">
      <w:pPr>
        <w:widowControl w:val="0"/>
        <w:autoSpaceDE w:val="0"/>
        <w:autoSpaceDN w:val="0"/>
        <w:jc w:val="center"/>
        <w:rPr>
          <w:bCs/>
          <w:kern w:val="32"/>
          <w:sz w:val="16"/>
          <w:szCs w:val="16"/>
        </w:rPr>
      </w:pPr>
      <w:r w:rsidRPr="005739C5">
        <w:rPr>
          <w:bCs/>
          <w:kern w:val="32"/>
          <w:sz w:val="16"/>
          <w:szCs w:val="16"/>
        </w:rPr>
        <w:t>ВОЛОСОВСКОГО МУНИЦИПАЛЬНОГО РАЙОНА</w:t>
      </w:r>
    </w:p>
    <w:p w:rsidR="005739C5" w:rsidRPr="005739C5" w:rsidRDefault="005739C5" w:rsidP="005739C5">
      <w:pPr>
        <w:widowControl w:val="0"/>
        <w:autoSpaceDE w:val="0"/>
        <w:autoSpaceDN w:val="0"/>
        <w:jc w:val="center"/>
        <w:rPr>
          <w:bCs/>
          <w:kern w:val="32"/>
          <w:sz w:val="16"/>
          <w:szCs w:val="16"/>
        </w:rPr>
      </w:pPr>
      <w:r w:rsidRPr="005739C5">
        <w:rPr>
          <w:bCs/>
          <w:kern w:val="32"/>
          <w:sz w:val="16"/>
          <w:szCs w:val="16"/>
        </w:rPr>
        <w:t>ЛЕНИНГРАДСКОЙ ОБЛАСТИ</w:t>
      </w:r>
    </w:p>
    <w:p w:rsidR="005739C5" w:rsidRPr="005739C5" w:rsidRDefault="005739C5" w:rsidP="005739C5">
      <w:pPr>
        <w:widowControl w:val="0"/>
        <w:autoSpaceDE w:val="0"/>
        <w:autoSpaceDN w:val="0"/>
        <w:jc w:val="center"/>
        <w:rPr>
          <w:bCs/>
          <w:kern w:val="32"/>
          <w:sz w:val="16"/>
          <w:szCs w:val="16"/>
        </w:rPr>
      </w:pPr>
    </w:p>
    <w:p w:rsidR="005739C5" w:rsidRPr="005739C5" w:rsidRDefault="005739C5" w:rsidP="005739C5">
      <w:pPr>
        <w:widowControl w:val="0"/>
        <w:autoSpaceDE w:val="0"/>
        <w:autoSpaceDN w:val="0"/>
        <w:jc w:val="center"/>
        <w:rPr>
          <w:bCs/>
          <w:kern w:val="32"/>
          <w:sz w:val="16"/>
          <w:szCs w:val="16"/>
        </w:rPr>
      </w:pPr>
      <w:r w:rsidRPr="005739C5">
        <w:rPr>
          <w:bCs/>
          <w:kern w:val="32"/>
          <w:sz w:val="16"/>
          <w:szCs w:val="16"/>
        </w:rPr>
        <w:t>СОВЕТ ДЕПУТАТОВ</w:t>
      </w:r>
    </w:p>
    <w:p w:rsidR="005739C5" w:rsidRPr="005739C5" w:rsidRDefault="005739C5" w:rsidP="005739C5">
      <w:pPr>
        <w:widowControl w:val="0"/>
        <w:autoSpaceDE w:val="0"/>
        <w:autoSpaceDN w:val="0"/>
        <w:jc w:val="center"/>
        <w:rPr>
          <w:bCs/>
          <w:kern w:val="32"/>
          <w:sz w:val="16"/>
          <w:szCs w:val="16"/>
        </w:rPr>
      </w:pPr>
      <w:r w:rsidRPr="005739C5">
        <w:rPr>
          <w:bCs/>
          <w:kern w:val="32"/>
          <w:sz w:val="16"/>
          <w:szCs w:val="16"/>
        </w:rPr>
        <w:t>БОЛЬШЕВРУДСКОГО СЕЛЬСКОГО ПОСЕЛЕНИЯ</w:t>
      </w:r>
    </w:p>
    <w:p w:rsidR="005739C5" w:rsidRPr="005739C5" w:rsidRDefault="005739C5" w:rsidP="005739C5">
      <w:pPr>
        <w:widowControl w:val="0"/>
        <w:autoSpaceDE w:val="0"/>
        <w:autoSpaceDN w:val="0"/>
        <w:jc w:val="center"/>
        <w:rPr>
          <w:bCs/>
          <w:kern w:val="32"/>
          <w:sz w:val="16"/>
          <w:szCs w:val="16"/>
        </w:rPr>
      </w:pPr>
      <w:r w:rsidRPr="005739C5">
        <w:rPr>
          <w:bCs/>
          <w:kern w:val="32"/>
          <w:sz w:val="16"/>
          <w:szCs w:val="16"/>
        </w:rPr>
        <w:t>Р Е Ш Е Н И Е</w:t>
      </w:r>
    </w:p>
    <w:p w:rsidR="005739C5" w:rsidRPr="005739C5" w:rsidRDefault="005739C5" w:rsidP="005739C5">
      <w:pPr>
        <w:widowControl w:val="0"/>
        <w:autoSpaceDE w:val="0"/>
        <w:autoSpaceDN w:val="0"/>
        <w:jc w:val="center"/>
        <w:rPr>
          <w:bCs/>
          <w:kern w:val="32"/>
          <w:sz w:val="16"/>
          <w:szCs w:val="16"/>
        </w:rPr>
      </w:pPr>
      <w:r w:rsidRPr="005739C5">
        <w:rPr>
          <w:bCs/>
          <w:kern w:val="32"/>
          <w:sz w:val="16"/>
          <w:szCs w:val="16"/>
        </w:rPr>
        <w:t>(тридцать восьмое заседание первого созыва)</w:t>
      </w:r>
    </w:p>
    <w:p w:rsidR="005739C5" w:rsidRPr="005739C5" w:rsidRDefault="005739C5" w:rsidP="005739C5">
      <w:pPr>
        <w:widowControl w:val="0"/>
        <w:autoSpaceDE w:val="0"/>
        <w:autoSpaceDN w:val="0"/>
        <w:jc w:val="center"/>
        <w:rPr>
          <w:bCs/>
          <w:kern w:val="32"/>
          <w:sz w:val="16"/>
          <w:szCs w:val="16"/>
        </w:rPr>
      </w:pPr>
    </w:p>
    <w:p w:rsidR="005739C5" w:rsidRPr="005739C5" w:rsidRDefault="005739C5" w:rsidP="005739C5">
      <w:pPr>
        <w:widowControl w:val="0"/>
        <w:autoSpaceDE w:val="0"/>
        <w:autoSpaceDN w:val="0"/>
        <w:jc w:val="center"/>
        <w:rPr>
          <w:bCs/>
          <w:kern w:val="32"/>
          <w:sz w:val="16"/>
          <w:szCs w:val="16"/>
        </w:rPr>
      </w:pPr>
      <w:r w:rsidRPr="005739C5">
        <w:rPr>
          <w:bCs/>
          <w:kern w:val="32"/>
          <w:sz w:val="16"/>
          <w:szCs w:val="16"/>
        </w:rPr>
        <w:t>от 11 апреля 2023 года                                                                   № 265</w:t>
      </w:r>
    </w:p>
    <w:p w:rsidR="005739C5" w:rsidRPr="005739C5" w:rsidRDefault="005739C5" w:rsidP="005739C5">
      <w:pPr>
        <w:widowControl w:val="0"/>
        <w:autoSpaceDE w:val="0"/>
        <w:autoSpaceDN w:val="0"/>
        <w:jc w:val="center"/>
        <w:rPr>
          <w:bCs/>
          <w:kern w:val="32"/>
          <w:sz w:val="16"/>
          <w:szCs w:val="16"/>
        </w:rPr>
      </w:pPr>
    </w:p>
    <w:p w:rsidR="005739C5" w:rsidRPr="005739C5" w:rsidRDefault="005739C5" w:rsidP="005739C5">
      <w:pPr>
        <w:widowControl w:val="0"/>
        <w:autoSpaceDE w:val="0"/>
        <w:autoSpaceDN w:val="0"/>
        <w:jc w:val="center"/>
        <w:rPr>
          <w:bCs/>
          <w:kern w:val="32"/>
          <w:sz w:val="16"/>
          <w:szCs w:val="16"/>
        </w:rPr>
      </w:pPr>
      <w:r w:rsidRPr="005739C5">
        <w:rPr>
          <w:bCs/>
          <w:kern w:val="32"/>
          <w:sz w:val="16"/>
          <w:szCs w:val="16"/>
        </w:rPr>
        <w:t>О безвозмездной передаче муниципального имущества</w:t>
      </w:r>
    </w:p>
    <w:p w:rsidR="005739C5" w:rsidRPr="005739C5" w:rsidRDefault="005739C5" w:rsidP="005739C5">
      <w:pPr>
        <w:widowControl w:val="0"/>
        <w:autoSpaceDE w:val="0"/>
        <w:autoSpaceDN w:val="0"/>
        <w:jc w:val="center"/>
        <w:rPr>
          <w:bCs/>
          <w:kern w:val="32"/>
          <w:sz w:val="16"/>
          <w:szCs w:val="16"/>
        </w:rPr>
      </w:pPr>
      <w:r w:rsidRPr="005739C5">
        <w:rPr>
          <w:bCs/>
          <w:kern w:val="32"/>
          <w:sz w:val="16"/>
          <w:szCs w:val="16"/>
        </w:rPr>
        <w:t>в муниципальную собственность муниципального образования</w:t>
      </w:r>
    </w:p>
    <w:p w:rsidR="005739C5" w:rsidRPr="005739C5" w:rsidRDefault="005739C5" w:rsidP="005739C5">
      <w:pPr>
        <w:widowControl w:val="0"/>
        <w:autoSpaceDE w:val="0"/>
        <w:autoSpaceDN w:val="0"/>
        <w:jc w:val="center"/>
        <w:rPr>
          <w:bCs/>
          <w:kern w:val="32"/>
          <w:sz w:val="16"/>
          <w:szCs w:val="16"/>
        </w:rPr>
      </w:pPr>
      <w:r w:rsidRPr="005739C5">
        <w:rPr>
          <w:bCs/>
          <w:kern w:val="32"/>
          <w:sz w:val="16"/>
          <w:szCs w:val="16"/>
        </w:rPr>
        <w:t>Волосовский муниципальный район Ленинградской области</w:t>
      </w:r>
    </w:p>
    <w:p w:rsidR="005739C5" w:rsidRPr="005739C5" w:rsidRDefault="005739C5" w:rsidP="005739C5">
      <w:pPr>
        <w:widowControl w:val="0"/>
        <w:autoSpaceDE w:val="0"/>
        <w:autoSpaceDN w:val="0"/>
        <w:jc w:val="both"/>
        <w:rPr>
          <w:bCs/>
          <w:kern w:val="32"/>
          <w:sz w:val="16"/>
          <w:szCs w:val="16"/>
        </w:rPr>
      </w:pPr>
    </w:p>
    <w:p w:rsidR="005739C5" w:rsidRPr="005739C5" w:rsidRDefault="005739C5" w:rsidP="005739C5">
      <w:pPr>
        <w:widowControl w:val="0"/>
        <w:autoSpaceDE w:val="0"/>
        <w:autoSpaceDN w:val="0"/>
        <w:jc w:val="both"/>
        <w:rPr>
          <w:bCs/>
          <w:kern w:val="32"/>
          <w:sz w:val="16"/>
          <w:szCs w:val="16"/>
        </w:rPr>
      </w:pPr>
      <w:r w:rsidRPr="005739C5">
        <w:rPr>
          <w:bCs/>
          <w:kern w:val="32"/>
          <w:sz w:val="16"/>
          <w:szCs w:val="16"/>
        </w:rPr>
        <w:t>Совет депутатов муниципального образования Большеврудское сельское поселение Волосовского муниципального района Ленинградской области РЕШИЛ:</w:t>
      </w:r>
    </w:p>
    <w:p w:rsidR="005739C5" w:rsidRPr="005739C5" w:rsidRDefault="005739C5" w:rsidP="008F0F2A">
      <w:pPr>
        <w:widowControl w:val="0"/>
        <w:numPr>
          <w:ilvl w:val="0"/>
          <w:numId w:val="2"/>
        </w:numPr>
        <w:autoSpaceDE w:val="0"/>
        <w:autoSpaceDN w:val="0"/>
        <w:ind w:left="0" w:firstLine="0"/>
        <w:jc w:val="both"/>
        <w:rPr>
          <w:bCs/>
          <w:kern w:val="32"/>
          <w:sz w:val="16"/>
          <w:szCs w:val="16"/>
        </w:rPr>
      </w:pPr>
      <w:r w:rsidRPr="005739C5">
        <w:rPr>
          <w:bCs/>
          <w:kern w:val="32"/>
          <w:sz w:val="16"/>
          <w:szCs w:val="16"/>
        </w:rPr>
        <w:t>Передать безвозмездно из муниципальной собственности муниципального образования Большеврудское сельское поселение Волосовского муниципального района Ленинградской области в муниципальную собственность муниципального образования Волосовский муниципальный район Ленинградской области муниципальное имущество согласно приложению № 1</w:t>
      </w:r>
      <w:r w:rsidRPr="005739C5">
        <w:rPr>
          <w:bCs/>
          <w:kern w:val="32"/>
          <w:sz w:val="16"/>
          <w:szCs w:val="16"/>
          <w:lang w:bidi="ru-RU"/>
        </w:rPr>
        <w:t>.</w:t>
      </w:r>
    </w:p>
    <w:p w:rsidR="005739C5" w:rsidRPr="005739C5" w:rsidRDefault="005739C5" w:rsidP="008F0F2A">
      <w:pPr>
        <w:widowControl w:val="0"/>
        <w:numPr>
          <w:ilvl w:val="0"/>
          <w:numId w:val="2"/>
        </w:numPr>
        <w:autoSpaceDE w:val="0"/>
        <w:autoSpaceDN w:val="0"/>
        <w:ind w:left="0" w:firstLine="0"/>
        <w:jc w:val="both"/>
        <w:rPr>
          <w:bCs/>
          <w:kern w:val="32"/>
          <w:sz w:val="16"/>
          <w:szCs w:val="16"/>
        </w:rPr>
      </w:pPr>
      <w:r w:rsidRPr="005739C5">
        <w:rPr>
          <w:bCs/>
          <w:kern w:val="32"/>
          <w:sz w:val="16"/>
          <w:szCs w:val="16"/>
        </w:rPr>
        <w:t>Опубликовать настоящее решение в средствах массовой информации и разместить на официальном сайте администрации МО Большеврудское сельское поселение.</w:t>
      </w:r>
    </w:p>
    <w:p w:rsidR="005739C5" w:rsidRPr="005739C5" w:rsidRDefault="005739C5" w:rsidP="008F0F2A">
      <w:pPr>
        <w:widowControl w:val="0"/>
        <w:numPr>
          <w:ilvl w:val="0"/>
          <w:numId w:val="2"/>
        </w:numPr>
        <w:autoSpaceDE w:val="0"/>
        <w:autoSpaceDN w:val="0"/>
        <w:ind w:left="0" w:firstLine="0"/>
        <w:jc w:val="both"/>
        <w:rPr>
          <w:bCs/>
          <w:kern w:val="32"/>
          <w:sz w:val="16"/>
          <w:szCs w:val="16"/>
        </w:rPr>
      </w:pPr>
      <w:r w:rsidRPr="005739C5">
        <w:rPr>
          <w:bCs/>
          <w:kern w:val="32"/>
          <w:sz w:val="16"/>
          <w:szCs w:val="16"/>
        </w:rPr>
        <w:t>Настоящее решение вступает в силу после его официального опубликования.</w:t>
      </w:r>
    </w:p>
    <w:p w:rsidR="005739C5" w:rsidRPr="005739C5" w:rsidRDefault="005739C5" w:rsidP="005739C5">
      <w:pPr>
        <w:widowControl w:val="0"/>
        <w:autoSpaceDE w:val="0"/>
        <w:autoSpaceDN w:val="0"/>
        <w:jc w:val="both"/>
        <w:rPr>
          <w:bCs/>
          <w:kern w:val="32"/>
          <w:sz w:val="16"/>
          <w:szCs w:val="16"/>
        </w:rPr>
      </w:pPr>
    </w:p>
    <w:p w:rsidR="005739C5" w:rsidRPr="005739C5" w:rsidRDefault="005739C5" w:rsidP="005739C5">
      <w:pPr>
        <w:widowControl w:val="0"/>
        <w:autoSpaceDE w:val="0"/>
        <w:autoSpaceDN w:val="0"/>
        <w:jc w:val="both"/>
        <w:rPr>
          <w:bCs/>
          <w:kern w:val="32"/>
          <w:sz w:val="16"/>
          <w:szCs w:val="16"/>
        </w:rPr>
      </w:pPr>
      <w:r w:rsidRPr="005739C5">
        <w:rPr>
          <w:bCs/>
          <w:kern w:val="32"/>
          <w:sz w:val="16"/>
          <w:szCs w:val="16"/>
        </w:rPr>
        <w:t>Заместитель главы муниципального образования</w:t>
      </w:r>
    </w:p>
    <w:p w:rsidR="005739C5" w:rsidRDefault="005739C5" w:rsidP="005739C5">
      <w:pPr>
        <w:widowControl w:val="0"/>
        <w:autoSpaceDE w:val="0"/>
        <w:autoSpaceDN w:val="0"/>
        <w:jc w:val="both"/>
        <w:rPr>
          <w:bCs/>
          <w:kern w:val="32"/>
          <w:sz w:val="16"/>
          <w:szCs w:val="16"/>
        </w:rPr>
      </w:pPr>
      <w:r w:rsidRPr="005739C5">
        <w:rPr>
          <w:bCs/>
          <w:kern w:val="32"/>
          <w:sz w:val="16"/>
          <w:szCs w:val="16"/>
        </w:rPr>
        <w:t xml:space="preserve">Большеврудское сельское поселение             </w:t>
      </w:r>
      <w:r>
        <w:rPr>
          <w:bCs/>
          <w:kern w:val="32"/>
          <w:sz w:val="16"/>
          <w:szCs w:val="16"/>
        </w:rPr>
        <w:t xml:space="preserve">             </w:t>
      </w:r>
      <w:r w:rsidRPr="005739C5">
        <w:rPr>
          <w:bCs/>
          <w:kern w:val="32"/>
          <w:sz w:val="16"/>
          <w:szCs w:val="16"/>
        </w:rPr>
        <w:t xml:space="preserve">           А.Н. Калинин</w:t>
      </w:r>
    </w:p>
    <w:p w:rsidR="005739C5" w:rsidRDefault="005739C5" w:rsidP="005739C5">
      <w:pPr>
        <w:widowControl w:val="0"/>
        <w:autoSpaceDE w:val="0"/>
        <w:autoSpaceDN w:val="0"/>
        <w:jc w:val="both"/>
        <w:rPr>
          <w:bCs/>
          <w:kern w:val="32"/>
          <w:sz w:val="16"/>
          <w:szCs w:val="16"/>
        </w:rPr>
      </w:pPr>
    </w:p>
    <w:p w:rsidR="00FF6C8C" w:rsidRPr="00FF6C8C" w:rsidRDefault="00FF6C8C" w:rsidP="005739C5">
      <w:pPr>
        <w:widowControl w:val="0"/>
        <w:autoSpaceDE w:val="0"/>
        <w:autoSpaceDN w:val="0"/>
        <w:jc w:val="both"/>
        <w:rPr>
          <w:bCs/>
          <w:kern w:val="32"/>
          <w:sz w:val="16"/>
          <w:szCs w:val="16"/>
        </w:rPr>
      </w:pPr>
    </w:p>
    <w:p w:rsidR="005739C5" w:rsidRPr="005739C5" w:rsidRDefault="005739C5" w:rsidP="005739C5">
      <w:pPr>
        <w:widowControl w:val="0"/>
        <w:autoSpaceDE w:val="0"/>
        <w:autoSpaceDN w:val="0"/>
        <w:jc w:val="right"/>
        <w:rPr>
          <w:bCs/>
          <w:kern w:val="32"/>
          <w:sz w:val="16"/>
          <w:szCs w:val="16"/>
        </w:rPr>
      </w:pPr>
      <w:r w:rsidRPr="005739C5">
        <w:rPr>
          <w:bCs/>
          <w:kern w:val="32"/>
          <w:sz w:val="16"/>
          <w:szCs w:val="16"/>
        </w:rPr>
        <w:t>Приложение №1</w:t>
      </w:r>
    </w:p>
    <w:p w:rsidR="005739C5" w:rsidRPr="005739C5" w:rsidRDefault="005739C5" w:rsidP="005739C5">
      <w:pPr>
        <w:widowControl w:val="0"/>
        <w:autoSpaceDE w:val="0"/>
        <w:autoSpaceDN w:val="0"/>
        <w:jc w:val="right"/>
        <w:rPr>
          <w:bCs/>
          <w:kern w:val="32"/>
          <w:sz w:val="16"/>
          <w:szCs w:val="16"/>
        </w:rPr>
      </w:pPr>
      <w:r w:rsidRPr="005739C5">
        <w:rPr>
          <w:bCs/>
          <w:kern w:val="32"/>
          <w:sz w:val="16"/>
          <w:szCs w:val="16"/>
        </w:rPr>
        <w:t>к решению совета депутатов</w:t>
      </w:r>
    </w:p>
    <w:p w:rsidR="005739C5" w:rsidRPr="005739C5" w:rsidRDefault="005739C5" w:rsidP="005739C5">
      <w:pPr>
        <w:widowControl w:val="0"/>
        <w:autoSpaceDE w:val="0"/>
        <w:autoSpaceDN w:val="0"/>
        <w:jc w:val="right"/>
        <w:rPr>
          <w:bCs/>
          <w:kern w:val="32"/>
          <w:sz w:val="16"/>
          <w:szCs w:val="16"/>
        </w:rPr>
      </w:pPr>
      <w:r w:rsidRPr="005739C5">
        <w:rPr>
          <w:bCs/>
          <w:kern w:val="32"/>
          <w:sz w:val="16"/>
          <w:szCs w:val="16"/>
        </w:rPr>
        <w:t>№ 265 от 11.04.2023г.</w:t>
      </w:r>
    </w:p>
    <w:p w:rsidR="005739C5" w:rsidRDefault="005739C5" w:rsidP="005739C5">
      <w:pPr>
        <w:widowControl w:val="0"/>
        <w:autoSpaceDE w:val="0"/>
        <w:autoSpaceDN w:val="0"/>
        <w:jc w:val="center"/>
        <w:rPr>
          <w:bCs/>
          <w:kern w:val="32"/>
          <w:sz w:val="16"/>
          <w:szCs w:val="16"/>
        </w:rPr>
      </w:pPr>
    </w:p>
    <w:p w:rsidR="005739C5" w:rsidRPr="005739C5" w:rsidRDefault="005739C5" w:rsidP="005739C5">
      <w:pPr>
        <w:widowControl w:val="0"/>
        <w:autoSpaceDE w:val="0"/>
        <w:autoSpaceDN w:val="0"/>
        <w:jc w:val="center"/>
        <w:rPr>
          <w:bCs/>
          <w:kern w:val="32"/>
          <w:sz w:val="16"/>
          <w:szCs w:val="16"/>
        </w:rPr>
      </w:pPr>
      <w:r w:rsidRPr="005739C5">
        <w:rPr>
          <w:bCs/>
          <w:kern w:val="32"/>
          <w:sz w:val="16"/>
          <w:szCs w:val="16"/>
        </w:rPr>
        <w:t>Перечень имущества, передаваемого от муниципального образования Большеврудское сельское поселение Волосовского муниципального района Ленинградской области, в муниципальную собственность муниципального образования Волосовский муниципальный район Ленинградской области</w:t>
      </w:r>
    </w:p>
    <w:p w:rsidR="0032297A" w:rsidRDefault="0032297A" w:rsidP="0032297A">
      <w:pPr>
        <w:widowControl w:val="0"/>
        <w:autoSpaceDE w:val="0"/>
        <w:autoSpaceDN w:val="0"/>
        <w:jc w:val="center"/>
        <w:rPr>
          <w:bCs/>
          <w:kern w:val="32"/>
          <w:sz w:val="16"/>
          <w:szCs w:val="16"/>
        </w:rPr>
      </w:pPr>
    </w:p>
    <w:p w:rsidR="00995A49" w:rsidRDefault="0032297A" w:rsidP="0032297A">
      <w:pPr>
        <w:widowControl w:val="0"/>
        <w:autoSpaceDE w:val="0"/>
        <w:autoSpaceDN w:val="0"/>
        <w:jc w:val="center"/>
        <w:rPr>
          <w:bCs/>
          <w:kern w:val="32"/>
          <w:sz w:val="16"/>
          <w:szCs w:val="16"/>
        </w:rPr>
      </w:pPr>
      <w:r w:rsidRPr="0032297A">
        <w:rPr>
          <w:bCs/>
          <w:kern w:val="32"/>
          <w:sz w:val="16"/>
          <w:szCs w:val="16"/>
        </w:rPr>
        <w:t>Здания</w:t>
      </w:r>
    </w:p>
    <w:tbl>
      <w:tblPr>
        <w:tblW w:w="5103"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2"/>
        <w:gridCol w:w="603"/>
        <w:gridCol w:w="665"/>
        <w:gridCol w:w="786"/>
        <w:gridCol w:w="483"/>
        <w:gridCol w:w="562"/>
        <w:gridCol w:w="688"/>
        <w:gridCol w:w="781"/>
        <w:gridCol w:w="283"/>
      </w:tblGrid>
      <w:tr w:rsidR="0032297A" w:rsidRPr="0032297A" w:rsidTr="0032297A">
        <w:trPr>
          <w:trHeight w:val="2031"/>
        </w:trPr>
        <w:tc>
          <w:tcPr>
            <w:tcW w:w="252" w:type="dxa"/>
            <w:shd w:val="clear" w:color="000000" w:fill="FFFFFF"/>
            <w:hideMark/>
          </w:tcPr>
          <w:p w:rsidR="0032297A" w:rsidRPr="0032297A" w:rsidRDefault="0032297A" w:rsidP="0032297A">
            <w:pPr>
              <w:rPr>
                <w:sz w:val="14"/>
                <w:szCs w:val="14"/>
              </w:rPr>
            </w:pPr>
            <w:r w:rsidRPr="0032297A">
              <w:rPr>
                <w:sz w:val="14"/>
                <w:szCs w:val="14"/>
              </w:rPr>
              <w:t>№ п/п</w:t>
            </w:r>
          </w:p>
        </w:tc>
        <w:tc>
          <w:tcPr>
            <w:tcW w:w="603" w:type="dxa"/>
            <w:shd w:val="clear" w:color="000000" w:fill="FFFFFF"/>
            <w:hideMark/>
          </w:tcPr>
          <w:p w:rsidR="0032297A" w:rsidRPr="0032297A" w:rsidRDefault="0032297A" w:rsidP="0032297A">
            <w:pPr>
              <w:jc w:val="center"/>
              <w:rPr>
                <w:sz w:val="14"/>
                <w:szCs w:val="14"/>
              </w:rPr>
            </w:pPr>
            <w:r w:rsidRPr="0032297A">
              <w:rPr>
                <w:sz w:val="14"/>
                <w:szCs w:val="14"/>
              </w:rPr>
              <w:t>Наименование объекта недвижимости, год ввода</w:t>
            </w:r>
          </w:p>
        </w:tc>
        <w:tc>
          <w:tcPr>
            <w:tcW w:w="665" w:type="dxa"/>
            <w:shd w:val="clear" w:color="000000" w:fill="FFFFFF"/>
            <w:hideMark/>
          </w:tcPr>
          <w:p w:rsidR="0032297A" w:rsidRPr="0032297A" w:rsidRDefault="0032297A" w:rsidP="0032297A">
            <w:pPr>
              <w:jc w:val="center"/>
              <w:rPr>
                <w:color w:val="000000"/>
                <w:sz w:val="14"/>
                <w:szCs w:val="14"/>
              </w:rPr>
            </w:pPr>
            <w:r w:rsidRPr="0032297A">
              <w:rPr>
                <w:color w:val="000000"/>
                <w:sz w:val="14"/>
                <w:szCs w:val="14"/>
              </w:rPr>
              <w:t>Адрес (местоположение) имущества</w:t>
            </w:r>
          </w:p>
        </w:tc>
        <w:tc>
          <w:tcPr>
            <w:tcW w:w="786" w:type="dxa"/>
            <w:shd w:val="clear" w:color="000000" w:fill="FFFFFF"/>
            <w:hideMark/>
          </w:tcPr>
          <w:p w:rsidR="0032297A" w:rsidRPr="0032297A" w:rsidRDefault="0032297A" w:rsidP="0032297A">
            <w:pPr>
              <w:jc w:val="center"/>
              <w:rPr>
                <w:color w:val="000000"/>
                <w:sz w:val="14"/>
                <w:szCs w:val="14"/>
              </w:rPr>
            </w:pPr>
            <w:r w:rsidRPr="0032297A">
              <w:rPr>
                <w:color w:val="000000"/>
                <w:sz w:val="14"/>
                <w:szCs w:val="14"/>
              </w:rPr>
              <w:t>Кадастровый (условный) номер недвижимого имущества/кадастровый номер земельного участка под объектом</w:t>
            </w:r>
          </w:p>
        </w:tc>
        <w:tc>
          <w:tcPr>
            <w:tcW w:w="483" w:type="dxa"/>
            <w:shd w:val="clear" w:color="auto" w:fill="auto"/>
            <w:hideMark/>
          </w:tcPr>
          <w:p w:rsidR="0032297A" w:rsidRPr="0032297A" w:rsidRDefault="0032297A" w:rsidP="0032297A">
            <w:pPr>
              <w:jc w:val="center"/>
              <w:rPr>
                <w:color w:val="000000"/>
                <w:sz w:val="14"/>
                <w:szCs w:val="14"/>
              </w:rPr>
            </w:pPr>
            <w:r w:rsidRPr="0032297A">
              <w:rPr>
                <w:color w:val="000000"/>
                <w:sz w:val="14"/>
                <w:szCs w:val="14"/>
              </w:rPr>
              <w:t>Общая площадь (кв.м), протяженность (п.м), этажность</w:t>
            </w:r>
          </w:p>
        </w:tc>
        <w:tc>
          <w:tcPr>
            <w:tcW w:w="562" w:type="dxa"/>
            <w:shd w:val="clear" w:color="000000" w:fill="FFFFFF"/>
            <w:hideMark/>
          </w:tcPr>
          <w:p w:rsidR="0032297A" w:rsidRPr="0032297A" w:rsidRDefault="0032297A" w:rsidP="0032297A">
            <w:pPr>
              <w:jc w:val="center"/>
              <w:rPr>
                <w:color w:val="000000"/>
                <w:sz w:val="14"/>
                <w:szCs w:val="14"/>
              </w:rPr>
            </w:pPr>
          </w:p>
          <w:p w:rsidR="0032297A" w:rsidRPr="0032297A" w:rsidRDefault="0032297A" w:rsidP="0032297A">
            <w:pPr>
              <w:jc w:val="center"/>
              <w:rPr>
                <w:color w:val="000000"/>
                <w:sz w:val="14"/>
                <w:szCs w:val="14"/>
              </w:rPr>
            </w:pPr>
            <w:r w:rsidRPr="0032297A">
              <w:rPr>
                <w:color w:val="000000"/>
                <w:sz w:val="14"/>
                <w:szCs w:val="14"/>
              </w:rPr>
              <w:t>Балансовая стоимость, руб</w:t>
            </w:r>
          </w:p>
          <w:p w:rsidR="0032297A" w:rsidRPr="0032297A" w:rsidRDefault="0032297A" w:rsidP="0032297A">
            <w:pPr>
              <w:rPr>
                <w:color w:val="000000"/>
                <w:sz w:val="14"/>
                <w:szCs w:val="14"/>
              </w:rPr>
            </w:pPr>
          </w:p>
        </w:tc>
        <w:tc>
          <w:tcPr>
            <w:tcW w:w="688" w:type="dxa"/>
            <w:shd w:val="clear" w:color="000000" w:fill="FFFFFF"/>
            <w:hideMark/>
          </w:tcPr>
          <w:p w:rsidR="0032297A" w:rsidRPr="0032297A" w:rsidRDefault="0032297A" w:rsidP="0032297A">
            <w:pPr>
              <w:tabs>
                <w:tab w:val="left" w:pos="0"/>
              </w:tabs>
              <w:jc w:val="center"/>
              <w:rPr>
                <w:color w:val="000000"/>
                <w:sz w:val="14"/>
                <w:szCs w:val="14"/>
              </w:rPr>
            </w:pPr>
            <w:r w:rsidRPr="0032297A">
              <w:rPr>
                <w:color w:val="000000"/>
                <w:sz w:val="14"/>
                <w:szCs w:val="14"/>
              </w:rPr>
              <w:t>Кадастровая стоимость, руб.</w:t>
            </w:r>
          </w:p>
        </w:tc>
        <w:tc>
          <w:tcPr>
            <w:tcW w:w="781" w:type="dxa"/>
            <w:shd w:val="clear" w:color="auto" w:fill="auto"/>
            <w:hideMark/>
          </w:tcPr>
          <w:p w:rsidR="0032297A" w:rsidRPr="0032297A" w:rsidRDefault="0032297A" w:rsidP="0032297A">
            <w:pPr>
              <w:jc w:val="center"/>
              <w:rPr>
                <w:sz w:val="14"/>
                <w:szCs w:val="14"/>
              </w:rPr>
            </w:pPr>
            <w:r w:rsidRPr="0032297A">
              <w:rPr>
                <w:sz w:val="14"/>
                <w:szCs w:val="14"/>
              </w:rPr>
              <w:t>Дата и номер возникновения права собственности объекта</w:t>
            </w:r>
          </w:p>
        </w:tc>
        <w:tc>
          <w:tcPr>
            <w:tcW w:w="283" w:type="dxa"/>
            <w:shd w:val="clear" w:color="000000" w:fill="FFFFFF"/>
            <w:hideMark/>
          </w:tcPr>
          <w:p w:rsidR="0032297A" w:rsidRPr="0032297A" w:rsidRDefault="0032297A" w:rsidP="0032297A">
            <w:pPr>
              <w:jc w:val="center"/>
              <w:rPr>
                <w:color w:val="000000"/>
                <w:sz w:val="14"/>
                <w:szCs w:val="14"/>
              </w:rPr>
            </w:pPr>
            <w:r w:rsidRPr="0032297A">
              <w:rPr>
                <w:color w:val="000000"/>
                <w:sz w:val="14"/>
                <w:szCs w:val="14"/>
              </w:rPr>
              <w:t>Примечание</w:t>
            </w:r>
          </w:p>
        </w:tc>
      </w:tr>
      <w:tr w:rsidR="0032297A" w:rsidRPr="0032297A" w:rsidTr="0032297A">
        <w:trPr>
          <w:trHeight w:val="688"/>
        </w:trPr>
        <w:tc>
          <w:tcPr>
            <w:tcW w:w="252" w:type="dxa"/>
            <w:shd w:val="clear" w:color="000000" w:fill="FFFFFF"/>
            <w:hideMark/>
          </w:tcPr>
          <w:p w:rsidR="0032297A" w:rsidRPr="0032297A" w:rsidRDefault="0032297A" w:rsidP="0032297A">
            <w:pPr>
              <w:jc w:val="center"/>
              <w:rPr>
                <w:color w:val="000000"/>
                <w:sz w:val="14"/>
                <w:szCs w:val="14"/>
              </w:rPr>
            </w:pPr>
            <w:r w:rsidRPr="0032297A">
              <w:rPr>
                <w:color w:val="000000"/>
                <w:sz w:val="14"/>
                <w:szCs w:val="14"/>
              </w:rPr>
              <w:t>1</w:t>
            </w:r>
          </w:p>
        </w:tc>
        <w:tc>
          <w:tcPr>
            <w:tcW w:w="603" w:type="dxa"/>
            <w:shd w:val="clear" w:color="000000" w:fill="FFFFFF"/>
            <w:hideMark/>
          </w:tcPr>
          <w:p w:rsidR="0032297A" w:rsidRPr="0032297A" w:rsidRDefault="0032297A" w:rsidP="0032297A">
            <w:pPr>
              <w:rPr>
                <w:sz w:val="14"/>
                <w:szCs w:val="14"/>
              </w:rPr>
            </w:pPr>
            <w:r w:rsidRPr="0032297A">
              <w:rPr>
                <w:sz w:val="14"/>
                <w:szCs w:val="14"/>
              </w:rPr>
              <w:t>Станция перекачки</w:t>
            </w:r>
          </w:p>
        </w:tc>
        <w:tc>
          <w:tcPr>
            <w:tcW w:w="665" w:type="dxa"/>
            <w:shd w:val="clear" w:color="000000" w:fill="FFFFFF"/>
            <w:hideMark/>
          </w:tcPr>
          <w:p w:rsidR="0032297A" w:rsidRPr="0032297A" w:rsidRDefault="0032297A" w:rsidP="0032297A">
            <w:pPr>
              <w:rPr>
                <w:sz w:val="14"/>
                <w:szCs w:val="14"/>
              </w:rPr>
            </w:pPr>
            <w:r w:rsidRPr="0032297A">
              <w:rPr>
                <w:sz w:val="14"/>
                <w:szCs w:val="14"/>
              </w:rPr>
              <w:t xml:space="preserve">Волосовский район </w:t>
            </w:r>
          </w:p>
          <w:p w:rsidR="0032297A" w:rsidRPr="0032297A" w:rsidRDefault="0032297A" w:rsidP="0032297A">
            <w:pPr>
              <w:rPr>
                <w:sz w:val="14"/>
                <w:szCs w:val="14"/>
              </w:rPr>
            </w:pPr>
            <w:r w:rsidRPr="0032297A">
              <w:rPr>
                <w:sz w:val="14"/>
                <w:szCs w:val="14"/>
              </w:rPr>
              <w:t>д. Ущевицы</w:t>
            </w:r>
          </w:p>
        </w:tc>
        <w:tc>
          <w:tcPr>
            <w:tcW w:w="786" w:type="dxa"/>
            <w:shd w:val="clear" w:color="000000" w:fill="FFFFFF"/>
            <w:hideMark/>
          </w:tcPr>
          <w:p w:rsidR="0032297A" w:rsidRPr="0032297A" w:rsidRDefault="0032297A" w:rsidP="0032297A">
            <w:pPr>
              <w:rPr>
                <w:color w:val="000000"/>
                <w:sz w:val="14"/>
                <w:szCs w:val="14"/>
              </w:rPr>
            </w:pPr>
            <w:r w:rsidRPr="0032297A">
              <w:rPr>
                <w:color w:val="000000"/>
                <w:sz w:val="14"/>
                <w:szCs w:val="14"/>
              </w:rPr>
              <w:t>47:22:0203002:273</w:t>
            </w:r>
          </w:p>
        </w:tc>
        <w:tc>
          <w:tcPr>
            <w:tcW w:w="483" w:type="dxa"/>
            <w:shd w:val="clear" w:color="000000" w:fill="FFFFFF"/>
            <w:noWrap/>
            <w:hideMark/>
          </w:tcPr>
          <w:p w:rsidR="0032297A" w:rsidRPr="0032297A" w:rsidRDefault="0032297A" w:rsidP="0032297A">
            <w:pPr>
              <w:rPr>
                <w:color w:val="000000"/>
                <w:sz w:val="14"/>
                <w:szCs w:val="14"/>
              </w:rPr>
            </w:pPr>
            <w:r w:rsidRPr="0032297A">
              <w:rPr>
                <w:color w:val="000000"/>
                <w:sz w:val="14"/>
                <w:szCs w:val="14"/>
              </w:rPr>
              <w:t>36 кв.м.</w:t>
            </w:r>
          </w:p>
        </w:tc>
        <w:tc>
          <w:tcPr>
            <w:tcW w:w="562" w:type="dxa"/>
            <w:shd w:val="clear" w:color="auto" w:fill="auto"/>
            <w:noWrap/>
          </w:tcPr>
          <w:p w:rsidR="0032297A" w:rsidRPr="0032297A" w:rsidRDefault="0032297A" w:rsidP="0032297A">
            <w:pPr>
              <w:jc w:val="center"/>
              <w:rPr>
                <w:color w:val="000000"/>
                <w:sz w:val="14"/>
                <w:szCs w:val="14"/>
              </w:rPr>
            </w:pPr>
            <w:r w:rsidRPr="0032297A">
              <w:rPr>
                <w:color w:val="000000"/>
                <w:sz w:val="14"/>
                <w:szCs w:val="14"/>
              </w:rPr>
              <w:t>636518,16</w:t>
            </w:r>
          </w:p>
        </w:tc>
        <w:tc>
          <w:tcPr>
            <w:tcW w:w="688" w:type="dxa"/>
            <w:shd w:val="clear" w:color="000000" w:fill="FFFFFF"/>
            <w:hideMark/>
          </w:tcPr>
          <w:p w:rsidR="0032297A" w:rsidRPr="0032297A" w:rsidRDefault="0032297A" w:rsidP="0032297A">
            <w:pPr>
              <w:jc w:val="center"/>
              <w:rPr>
                <w:color w:val="000000"/>
                <w:sz w:val="14"/>
                <w:szCs w:val="14"/>
              </w:rPr>
            </w:pPr>
            <w:r w:rsidRPr="0032297A">
              <w:rPr>
                <w:color w:val="000000"/>
                <w:sz w:val="14"/>
                <w:szCs w:val="14"/>
              </w:rPr>
              <w:t>636518,16</w:t>
            </w:r>
          </w:p>
        </w:tc>
        <w:tc>
          <w:tcPr>
            <w:tcW w:w="781" w:type="dxa"/>
            <w:shd w:val="clear" w:color="000000" w:fill="FFFFFF"/>
            <w:vAlign w:val="center"/>
            <w:hideMark/>
          </w:tcPr>
          <w:p w:rsidR="0032297A" w:rsidRPr="0032297A" w:rsidRDefault="0032297A" w:rsidP="0032297A">
            <w:pPr>
              <w:jc w:val="center"/>
              <w:rPr>
                <w:color w:val="000000"/>
                <w:sz w:val="14"/>
                <w:szCs w:val="14"/>
              </w:rPr>
            </w:pPr>
            <w:r w:rsidRPr="0032297A">
              <w:rPr>
                <w:color w:val="000000"/>
                <w:sz w:val="14"/>
                <w:szCs w:val="14"/>
              </w:rPr>
              <w:t>47:22:0203002:273-47/052/2023-3 от 10.02.2023г.</w:t>
            </w:r>
          </w:p>
        </w:tc>
        <w:tc>
          <w:tcPr>
            <w:tcW w:w="283" w:type="dxa"/>
            <w:shd w:val="clear" w:color="000000" w:fill="FFFFFF"/>
            <w:hideMark/>
          </w:tcPr>
          <w:p w:rsidR="0032297A" w:rsidRPr="0032297A" w:rsidRDefault="0032297A" w:rsidP="0032297A">
            <w:pPr>
              <w:rPr>
                <w:color w:val="000000"/>
                <w:sz w:val="14"/>
                <w:szCs w:val="14"/>
              </w:rPr>
            </w:pPr>
          </w:p>
        </w:tc>
      </w:tr>
    </w:tbl>
    <w:p w:rsidR="00995A49" w:rsidRDefault="00995A49" w:rsidP="00256538">
      <w:pPr>
        <w:widowControl w:val="0"/>
        <w:autoSpaceDE w:val="0"/>
        <w:autoSpaceDN w:val="0"/>
        <w:jc w:val="center"/>
        <w:rPr>
          <w:bCs/>
          <w:kern w:val="32"/>
          <w:sz w:val="16"/>
          <w:szCs w:val="16"/>
        </w:rPr>
      </w:pPr>
    </w:p>
    <w:p w:rsidR="0032297A" w:rsidRPr="0032297A" w:rsidRDefault="0032297A" w:rsidP="0032297A">
      <w:pPr>
        <w:widowControl w:val="0"/>
        <w:autoSpaceDE w:val="0"/>
        <w:autoSpaceDN w:val="0"/>
        <w:jc w:val="center"/>
        <w:rPr>
          <w:bCs/>
          <w:kern w:val="32"/>
          <w:sz w:val="16"/>
          <w:szCs w:val="16"/>
        </w:rPr>
      </w:pPr>
      <w:r w:rsidRPr="0032297A">
        <w:rPr>
          <w:bCs/>
          <w:kern w:val="32"/>
          <w:sz w:val="16"/>
          <w:szCs w:val="16"/>
        </w:rPr>
        <w:lastRenderedPageBreak/>
        <w:t>Земельные участки</w:t>
      </w:r>
    </w:p>
    <w:tbl>
      <w:tblPr>
        <w:tblW w:w="50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488"/>
        <w:gridCol w:w="490"/>
        <w:gridCol w:w="782"/>
        <w:gridCol w:w="453"/>
        <w:gridCol w:w="453"/>
        <w:gridCol w:w="453"/>
        <w:gridCol w:w="679"/>
        <w:gridCol w:w="679"/>
        <w:gridCol w:w="362"/>
      </w:tblGrid>
      <w:tr w:rsidR="0032297A" w:rsidRPr="0032297A" w:rsidTr="0032297A">
        <w:trPr>
          <w:trHeight w:val="820"/>
        </w:trPr>
        <w:tc>
          <w:tcPr>
            <w:tcW w:w="190" w:type="dxa"/>
            <w:shd w:val="clear" w:color="000000" w:fill="FFFFFF"/>
            <w:hideMark/>
          </w:tcPr>
          <w:p w:rsidR="0032297A" w:rsidRPr="0032297A" w:rsidRDefault="0032297A" w:rsidP="0032297A">
            <w:pPr>
              <w:widowControl w:val="0"/>
              <w:autoSpaceDE w:val="0"/>
              <w:autoSpaceDN w:val="0"/>
              <w:jc w:val="center"/>
              <w:rPr>
                <w:bCs/>
                <w:kern w:val="32"/>
                <w:sz w:val="14"/>
                <w:szCs w:val="14"/>
              </w:rPr>
            </w:pPr>
            <w:r w:rsidRPr="0032297A">
              <w:rPr>
                <w:bCs/>
                <w:kern w:val="32"/>
                <w:sz w:val="14"/>
                <w:szCs w:val="14"/>
              </w:rPr>
              <w:t>№ п/п</w:t>
            </w:r>
          </w:p>
        </w:tc>
        <w:tc>
          <w:tcPr>
            <w:tcW w:w="493" w:type="dxa"/>
            <w:shd w:val="clear" w:color="000000" w:fill="FFFFFF"/>
            <w:hideMark/>
          </w:tcPr>
          <w:p w:rsidR="0032297A" w:rsidRPr="0032297A" w:rsidRDefault="0032297A" w:rsidP="0032297A">
            <w:pPr>
              <w:widowControl w:val="0"/>
              <w:autoSpaceDE w:val="0"/>
              <w:autoSpaceDN w:val="0"/>
              <w:jc w:val="center"/>
              <w:rPr>
                <w:bCs/>
                <w:kern w:val="32"/>
                <w:sz w:val="14"/>
                <w:szCs w:val="14"/>
              </w:rPr>
            </w:pPr>
            <w:r w:rsidRPr="0032297A">
              <w:rPr>
                <w:bCs/>
                <w:kern w:val="32"/>
                <w:sz w:val="14"/>
                <w:szCs w:val="14"/>
              </w:rPr>
              <w:t>Наименование объекта недвижимости, год ввода</w:t>
            </w:r>
          </w:p>
        </w:tc>
        <w:tc>
          <w:tcPr>
            <w:tcW w:w="494" w:type="dxa"/>
            <w:shd w:val="clear" w:color="000000" w:fill="FFFFFF"/>
            <w:hideMark/>
          </w:tcPr>
          <w:p w:rsidR="0032297A" w:rsidRPr="0032297A" w:rsidRDefault="0032297A" w:rsidP="0032297A">
            <w:pPr>
              <w:widowControl w:val="0"/>
              <w:autoSpaceDE w:val="0"/>
              <w:autoSpaceDN w:val="0"/>
              <w:jc w:val="center"/>
              <w:rPr>
                <w:bCs/>
                <w:kern w:val="32"/>
                <w:sz w:val="14"/>
                <w:szCs w:val="14"/>
              </w:rPr>
            </w:pPr>
            <w:r w:rsidRPr="0032297A">
              <w:rPr>
                <w:bCs/>
                <w:kern w:val="32"/>
                <w:sz w:val="14"/>
                <w:szCs w:val="14"/>
              </w:rPr>
              <w:t>Адрес (местоположение) имущества</w:t>
            </w:r>
          </w:p>
        </w:tc>
        <w:tc>
          <w:tcPr>
            <w:tcW w:w="791" w:type="dxa"/>
            <w:shd w:val="clear" w:color="000000" w:fill="FFFFFF"/>
            <w:hideMark/>
          </w:tcPr>
          <w:p w:rsidR="0032297A" w:rsidRPr="0032297A" w:rsidRDefault="0032297A" w:rsidP="0032297A">
            <w:pPr>
              <w:widowControl w:val="0"/>
              <w:autoSpaceDE w:val="0"/>
              <w:autoSpaceDN w:val="0"/>
              <w:jc w:val="center"/>
              <w:rPr>
                <w:bCs/>
                <w:kern w:val="32"/>
                <w:sz w:val="14"/>
                <w:szCs w:val="14"/>
              </w:rPr>
            </w:pPr>
            <w:r w:rsidRPr="0032297A">
              <w:rPr>
                <w:bCs/>
                <w:kern w:val="32"/>
                <w:sz w:val="14"/>
                <w:szCs w:val="14"/>
              </w:rPr>
              <w:t>Кадастровый (условный) номер недвижимого имущества/кадастровый номер земельного участка под объектом</w:t>
            </w:r>
          </w:p>
        </w:tc>
        <w:tc>
          <w:tcPr>
            <w:tcW w:w="457" w:type="dxa"/>
            <w:shd w:val="clear" w:color="auto" w:fill="auto"/>
            <w:hideMark/>
          </w:tcPr>
          <w:p w:rsidR="0032297A" w:rsidRPr="0032297A" w:rsidRDefault="0032297A" w:rsidP="0032297A">
            <w:pPr>
              <w:widowControl w:val="0"/>
              <w:autoSpaceDE w:val="0"/>
              <w:autoSpaceDN w:val="0"/>
              <w:jc w:val="center"/>
              <w:rPr>
                <w:bCs/>
                <w:kern w:val="32"/>
                <w:sz w:val="14"/>
                <w:szCs w:val="14"/>
              </w:rPr>
            </w:pPr>
            <w:r w:rsidRPr="0032297A">
              <w:rPr>
                <w:bCs/>
                <w:kern w:val="32"/>
                <w:sz w:val="14"/>
                <w:szCs w:val="14"/>
              </w:rPr>
              <w:t>Общая площадь (кв.м), протяженность (п.м), этажность</w:t>
            </w:r>
          </w:p>
        </w:tc>
        <w:tc>
          <w:tcPr>
            <w:tcW w:w="457" w:type="dxa"/>
            <w:shd w:val="clear" w:color="000000" w:fill="FFFFFF"/>
            <w:hideMark/>
          </w:tcPr>
          <w:p w:rsidR="0032297A" w:rsidRPr="0032297A" w:rsidRDefault="0032297A" w:rsidP="0032297A">
            <w:pPr>
              <w:widowControl w:val="0"/>
              <w:autoSpaceDE w:val="0"/>
              <w:autoSpaceDN w:val="0"/>
              <w:jc w:val="center"/>
              <w:rPr>
                <w:bCs/>
                <w:kern w:val="32"/>
                <w:sz w:val="14"/>
                <w:szCs w:val="14"/>
              </w:rPr>
            </w:pPr>
            <w:r w:rsidRPr="0032297A">
              <w:rPr>
                <w:bCs/>
                <w:kern w:val="32"/>
                <w:sz w:val="14"/>
                <w:szCs w:val="14"/>
              </w:rPr>
              <w:t>Балансовая стоимость, руб.</w:t>
            </w:r>
          </w:p>
        </w:tc>
        <w:tc>
          <w:tcPr>
            <w:tcW w:w="457" w:type="dxa"/>
            <w:shd w:val="clear" w:color="000000" w:fill="FFFFFF"/>
            <w:hideMark/>
          </w:tcPr>
          <w:p w:rsidR="0032297A" w:rsidRPr="0032297A" w:rsidRDefault="0032297A" w:rsidP="0032297A">
            <w:pPr>
              <w:widowControl w:val="0"/>
              <w:autoSpaceDE w:val="0"/>
              <w:autoSpaceDN w:val="0"/>
              <w:jc w:val="center"/>
              <w:rPr>
                <w:bCs/>
                <w:kern w:val="32"/>
                <w:sz w:val="14"/>
                <w:szCs w:val="14"/>
              </w:rPr>
            </w:pPr>
            <w:r w:rsidRPr="0032297A">
              <w:rPr>
                <w:bCs/>
                <w:kern w:val="32"/>
                <w:sz w:val="14"/>
                <w:szCs w:val="14"/>
              </w:rPr>
              <w:t>Кадастровая стоимость, руб.</w:t>
            </w:r>
          </w:p>
        </w:tc>
        <w:tc>
          <w:tcPr>
            <w:tcW w:w="686" w:type="dxa"/>
          </w:tcPr>
          <w:p w:rsidR="0032297A" w:rsidRPr="0032297A" w:rsidRDefault="0032297A" w:rsidP="0032297A">
            <w:pPr>
              <w:widowControl w:val="0"/>
              <w:autoSpaceDE w:val="0"/>
              <w:autoSpaceDN w:val="0"/>
              <w:jc w:val="center"/>
              <w:rPr>
                <w:bCs/>
                <w:kern w:val="32"/>
                <w:sz w:val="14"/>
                <w:szCs w:val="14"/>
              </w:rPr>
            </w:pPr>
            <w:r w:rsidRPr="0032297A">
              <w:rPr>
                <w:bCs/>
                <w:kern w:val="32"/>
                <w:sz w:val="14"/>
                <w:szCs w:val="14"/>
              </w:rPr>
              <w:t>Категория земель, вид разрешенного использования</w:t>
            </w:r>
          </w:p>
        </w:tc>
        <w:tc>
          <w:tcPr>
            <w:tcW w:w="686" w:type="dxa"/>
            <w:shd w:val="clear" w:color="auto" w:fill="auto"/>
            <w:hideMark/>
          </w:tcPr>
          <w:p w:rsidR="0032297A" w:rsidRPr="0032297A" w:rsidRDefault="0032297A" w:rsidP="0032297A">
            <w:pPr>
              <w:widowControl w:val="0"/>
              <w:autoSpaceDE w:val="0"/>
              <w:autoSpaceDN w:val="0"/>
              <w:jc w:val="center"/>
              <w:rPr>
                <w:bCs/>
                <w:kern w:val="32"/>
                <w:sz w:val="14"/>
                <w:szCs w:val="14"/>
              </w:rPr>
            </w:pPr>
            <w:r w:rsidRPr="0032297A">
              <w:rPr>
                <w:bCs/>
                <w:kern w:val="32"/>
                <w:sz w:val="14"/>
                <w:szCs w:val="14"/>
              </w:rPr>
              <w:t>Дата и номер возникновения права собственности объекта</w:t>
            </w:r>
          </w:p>
        </w:tc>
        <w:tc>
          <w:tcPr>
            <w:tcW w:w="364" w:type="dxa"/>
            <w:shd w:val="clear" w:color="000000" w:fill="FFFFFF"/>
            <w:hideMark/>
          </w:tcPr>
          <w:p w:rsidR="0032297A" w:rsidRPr="0032297A" w:rsidRDefault="0032297A" w:rsidP="0032297A">
            <w:pPr>
              <w:widowControl w:val="0"/>
              <w:autoSpaceDE w:val="0"/>
              <w:autoSpaceDN w:val="0"/>
              <w:jc w:val="center"/>
              <w:rPr>
                <w:bCs/>
                <w:kern w:val="32"/>
                <w:sz w:val="14"/>
                <w:szCs w:val="14"/>
              </w:rPr>
            </w:pPr>
            <w:r w:rsidRPr="0032297A">
              <w:rPr>
                <w:bCs/>
                <w:kern w:val="32"/>
                <w:sz w:val="14"/>
                <w:szCs w:val="14"/>
              </w:rPr>
              <w:t>Примечание</w:t>
            </w:r>
          </w:p>
        </w:tc>
      </w:tr>
      <w:tr w:rsidR="0032297A" w:rsidRPr="0032297A" w:rsidTr="0032297A">
        <w:trPr>
          <w:trHeight w:val="323"/>
        </w:trPr>
        <w:tc>
          <w:tcPr>
            <w:tcW w:w="190" w:type="dxa"/>
            <w:tcBorders>
              <w:top w:val="single" w:sz="4" w:space="0" w:color="auto"/>
              <w:left w:val="single" w:sz="4" w:space="0" w:color="auto"/>
              <w:bottom w:val="single" w:sz="4" w:space="0" w:color="auto"/>
              <w:right w:val="single" w:sz="4" w:space="0" w:color="auto"/>
            </w:tcBorders>
            <w:shd w:val="clear" w:color="000000" w:fill="FFFFFF"/>
            <w:hideMark/>
          </w:tcPr>
          <w:p w:rsidR="0032297A" w:rsidRPr="0032297A" w:rsidRDefault="0032297A" w:rsidP="0032297A">
            <w:pPr>
              <w:widowControl w:val="0"/>
              <w:autoSpaceDE w:val="0"/>
              <w:autoSpaceDN w:val="0"/>
              <w:jc w:val="center"/>
              <w:rPr>
                <w:bCs/>
                <w:kern w:val="32"/>
                <w:sz w:val="14"/>
                <w:szCs w:val="14"/>
              </w:rPr>
            </w:pPr>
            <w:r w:rsidRPr="0032297A">
              <w:rPr>
                <w:bCs/>
                <w:kern w:val="32"/>
                <w:sz w:val="14"/>
                <w:szCs w:val="14"/>
              </w:rPr>
              <w:t>1</w:t>
            </w:r>
          </w:p>
        </w:tc>
        <w:tc>
          <w:tcPr>
            <w:tcW w:w="493" w:type="dxa"/>
            <w:tcBorders>
              <w:top w:val="single" w:sz="4" w:space="0" w:color="auto"/>
              <w:left w:val="single" w:sz="4" w:space="0" w:color="auto"/>
              <w:bottom w:val="single" w:sz="4" w:space="0" w:color="auto"/>
              <w:right w:val="single" w:sz="4" w:space="0" w:color="auto"/>
            </w:tcBorders>
            <w:shd w:val="clear" w:color="000000" w:fill="FFFFFF"/>
            <w:hideMark/>
          </w:tcPr>
          <w:p w:rsidR="0032297A" w:rsidRPr="0032297A" w:rsidRDefault="0032297A" w:rsidP="0032297A">
            <w:pPr>
              <w:widowControl w:val="0"/>
              <w:autoSpaceDE w:val="0"/>
              <w:autoSpaceDN w:val="0"/>
              <w:jc w:val="center"/>
              <w:rPr>
                <w:bCs/>
                <w:kern w:val="32"/>
                <w:sz w:val="14"/>
                <w:szCs w:val="14"/>
              </w:rPr>
            </w:pPr>
            <w:r w:rsidRPr="0032297A">
              <w:rPr>
                <w:bCs/>
                <w:kern w:val="32"/>
                <w:sz w:val="14"/>
                <w:szCs w:val="14"/>
              </w:rPr>
              <w:t xml:space="preserve">Земельный участок </w:t>
            </w:r>
          </w:p>
        </w:tc>
        <w:tc>
          <w:tcPr>
            <w:tcW w:w="494" w:type="dxa"/>
            <w:tcBorders>
              <w:top w:val="single" w:sz="4" w:space="0" w:color="auto"/>
              <w:left w:val="single" w:sz="4" w:space="0" w:color="auto"/>
              <w:bottom w:val="single" w:sz="4" w:space="0" w:color="auto"/>
              <w:right w:val="single" w:sz="4" w:space="0" w:color="auto"/>
            </w:tcBorders>
            <w:shd w:val="clear" w:color="000000" w:fill="FFFFFF"/>
            <w:hideMark/>
          </w:tcPr>
          <w:p w:rsidR="0032297A" w:rsidRPr="0032297A" w:rsidRDefault="0032297A" w:rsidP="0032297A">
            <w:pPr>
              <w:widowControl w:val="0"/>
              <w:autoSpaceDE w:val="0"/>
              <w:autoSpaceDN w:val="0"/>
              <w:jc w:val="center"/>
              <w:rPr>
                <w:bCs/>
                <w:kern w:val="32"/>
                <w:sz w:val="14"/>
                <w:szCs w:val="14"/>
              </w:rPr>
            </w:pPr>
            <w:r w:rsidRPr="0032297A">
              <w:rPr>
                <w:bCs/>
                <w:kern w:val="32"/>
                <w:sz w:val="14"/>
                <w:szCs w:val="14"/>
              </w:rPr>
              <w:t xml:space="preserve">Волосовский район </w:t>
            </w:r>
          </w:p>
          <w:p w:rsidR="0032297A" w:rsidRPr="0032297A" w:rsidRDefault="0032297A" w:rsidP="0032297A">
            <w:pPr>
              <w:widowControl w:val="0"/>
              <w:autoSpaceDE w:val="0"/>
              <w:autoSpaceDN w:val="0"/>
              <w:jc w:val="center"/>
              <w:rPr>
                <w:bCs/>
                <w:kern w:val="32"/>
                <w:sz w:val="14"/>
                <w:szCs w:val="14"/>
              </w:rPr>
            </w:pPr>
            <w:r w:rsidRPr="0032297A">
              <w:rPr>
                <w:bCs/>
                <w:kern w:val="32"/>
                <w:sz w:val="14"/>
                <w:szCs w:val="14"/>
              </w:rPr>
              <w:t>д. Ущевицы</w:t>
            </w:r>
          </w:p>
        </w:tc>
        <w:tc>
          <w:tcPr>
            <w:tcW w:w="791" w:type="dxa"/>
            <w:tcBorders>
              <w:top w:val="single" w:sz="4" w:space="0" w:color="auto"/>
              <w:left w:val="single" w:sz="4" w:space="0" w:color="auto"/>
              <w:bottom w:val="single" w:sz="4" w:space="0" w:color="auto"/>
              <w:right w:val="single" w:sz="4" w:space="0" w:color="auto"/>
            </w:tcBorders>
            <w:shd w:val="clear" w:color="000000" w:fill="FFFFFF"/>
            <w:vAlign w:val="center"/>
          </w:tcPr>
          <w:p w:rsidR="0032297A" w:rsidRPr="0032297A" w:rsidRDefault="0032297A" w:rsidP="0032297A">
            <w:pPr>
              <w:widowControl w:val="0"/>
              <w:autoSpaceDE w:val="0"/>
              <w:autoSpaceDN w:val="0"/>
              <w:jc w:val="center"/>
              <w:rPr>
                <w:bCs/>
                <w:kern w:val="32"/>
                <w:sz w:val="14"/>
                <w:szCs w:val="14"/>
              </w:rPr>
            </w:pPr>
            <w:r w:rsidRPr="0032297A">
              <w:rPr>
                <w:bCs/>
                <w:kern w:val="32"/>
                <w:sz w:val="14"/>
                <w:szCs w:val="14"/>
              </w:rPr>
              <w:t>47:22:0000000:18790</w:t>
            </w:r>
          </w:p>
        </w:tc>
        <w:tc>
          <w:tcPr>
            <w:tcW w:w="457"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32297A" w:rsidRPr="0032297A" w:rsidRDefault="0032297A" w:rsidP="0032297A">
            <w:pPr>
              <w:widowControl w:val="0"/>
              <w:autoSpaceDE w:val="0"/>
              <w:autoSpaceDN w:val="0"/>
              <w:jc w:val="center"/>
              <w:rPr>
                <w:bCs/>
                <w:kern w:val="32"/>
                <w:sz w:val="14"/>
                <w:szCs w:val="14"/>
              </w:rPr>
            </w:pPr>
            <w:r w:rsidRPr="0032297A">
              <w:rPr>
                <w:bCs/>
                <w:kern w:val="32"/>
                <w:sz w:val="14"/>
                <w:szCs w:val="14"/>
              </w:rPr>
              <w:t>1500</w:t>
            </w:r>
          </w:p>
        </w:tc>
        <w:tc>
          <w:tcPr>
            <w:tcW w:w="457" w:type="dxa"/>
            <w:tcBorders>
              <w:top w:val="single" w:sz="4" w:space="0" w:color="auto"/>
              <w:left w:val="single" w:sz="4" w:space="0" w:color="auto"/>
              <w:bottom w:val="single" w:sz="4" w:space="0" w:color="auto"/>
              <w:right w:val="single" w:sz="4" w:space="0" w:color="auto"/>
            </w:tcBorders>
            <w:shd w:val="clear" w:color="auto" w:fill="auto"/>
            <w:noWrap/>
            <w:vAlign w:val="center"/>
          </w:tcPr>
          <w:p w:rsidR="0032297A" w:rsidRPr="0032297A" w:rsidRDefault="0032297A" w:rsidP="0032297A">
            <w:pPr>
              <w:widowControl w:val="0"/>
              <w:autoSpaceDE w:val="0"/>
              <w:autoSpaceDN w:val="0"/>
              <w:jc w:val="center"/>
              <w:rPr>
                <w:bCs/>
                <w:kern w:val="32"/>
                <w:sz w:val="14"/>
                <w:szCs w:val="14"/>
              </w:rPr>
            </w:pPr>
            <w:r w:rsidRPr="0032297A">
              <w:rPr>
                <w:bCs/>
                <w:kern w:val="32"/>
                <w:sz w:val="14"/>
                <w:szCs w:val="14"/>
              </w:rPr>
              <w:t>1</w:t>
            </w:r>
          </w:p>
        </w:tc>
        <w:tc>
          <w:tcPr>
            <w:tcW w:w="457" w:type="dxa"/>
            <w:tcBorders>
              <w:top w:val="single" w:sz="4" w:space="0" w:color="auto"/>
              <w:left w:val="single" w:sz="4" w:space="0" w:color="auto"/>
              <w:bottom w:val="single" w:sz="4" w:space="0" w:color="auto"/>
              <w:right w:val="single" w:sz="4" w:space="0" w:color="auto"/>
            </w:tcBorders>
            <w:shd w:val="clear" w:color="000000" w:fill="FFFFFF"/>
          </w:tcPr>
          <w:p w:rsidR="0032297A" w:rsidRPr="0032297A" w:rsidRDefault="0032297A" w:rsidP="0032297A">
            <w:pPr>
              <w:widowControl w:val="0"/>
              <w:autoSpaceDE w:val="0"/>
              <w:autoSpaceDN w:val="0"/>
              <w:jc w:val="center"/>
              <w:rPr>
                <w:bCs/>
                <w:kern w:val="32"/>
                <w:sz w:val="14"/>
                <w:szCs w:val="14"/>
              </w:rPr>
            </w:pPr>
            <w:r w:rsidRPr="0032297A">
              <w:rPr>
                <w:bCs/>
                <w:kern w:val="32"/>
                <w:sz w:val="14"/>
                <w:szCs w:val="14"/>
              </w:rPr>
              <w:t>0</w:t>
            </w:r>
          </w:p>
        </w:tc>
        <w:tc>
          <w:tcPr>
            <w:tcW w:w="686" w:type="dxa"/>
            <w:tcBorders>
              <w:top w:val="single" w:sz="4" w:space="0" w:color="auto"/>
              <w:left w:val="single" w:sz="4" w:space="0" w:color="auto"/>
              <w:bottom w:val="single" w:sz="4" w:space="0" w:color="auto"/>
              <w:right w:val="single" w:sz="4" w:space="0" w:color="auto"/>
            </w:tcBorders>
            <w:shd w:val="clear" w:color="000000" w:fill="FFFFFF"/>
          </w:tcPr>
          <w:p w:rsidR="0032297A" w:rsidRPr="0032297A" w:rsidRDefault="0032297A" w:rsidP="0032297A">
            <w:pPr>
              <w:widowControl w:val="0"/>
              <w:autoSpaceDE w:val="0"/>
              <w:autoSpaceDN w:val="0"/>
              <w:jc w:val="center"/>
              <w:rPr>
                <w:bCs/>
                <w:kern w:val="32"/>
                <w:sz w:val="14"/>
                <w:szCs w:val="14"/>
              </w:rPr>
            </w:pPr>
            <w:r w:rsidRPr="0032297A">
              <w:rPr>
                <w:bCs/>
                <w:kern w:val="32"/>
                <w:sz w:val="14"/>
                <w:szCs w:val="14"/>
              </w:rPr>
              <w:t>Земли населенных пунктов, коммунальное обслуживание (код 3.1)</w:t>
            </w:r>
          </w:p>
        </w:tc>
        <w:tc>
          <w:tcPr>
            <w:tcW w:w="686" w:type="dxa"/>
            <w:tcBorders>
              <w:top w:val="single" w:sz="4" w:space="0" w:color="auto"/>
              <w:left w:val="single" w:sz="4" w:space="0" w:color="auto"/>
              <w:bottom w:val="single" w:sz="4" w:space="0" w:color="auto"/>
              <w:right w:val="single" w:sz="4" w:space="0" w:color="auto"/>
            </w:tcBorders>
            <w:shd w:val="clear" w:color="000000" w:fill="FFFFFF"/>
            <w:hideMark/>
          </w:tcPr>
          <w:p w:rsidR="0032297A" w:rsidRPr="0032297A" w:rsidRDefault="0032297A" w:rsidP="0032297A">
            <w:pPr>
              <w:widowControl w:val="0"/>
              <w:autoSpaceDE w:val="0"/>
              <w:autoSpaceDN w:val="0"/>
              <w:jc w:val="center"/>
              <w:rPr>
                <w:bCs/>
                <w:kern w:val="32"/>
                <w:sz w:val="14"/>
                <w:szCs w:val="14"/>
              </w:rPr>
            </w:pPr>
            <w:r w:rsidRPr="0032297A">
              <w:rPr>
                <w:bCs/>
                <w:kern w:val="32"/>
                <w:sz w:val="14"/>
                <w:szCs w:val="14"/>
              </w:rPr>
              <w:t>47:22:0000000:18790-47/052/2023-1 от 23.03.2023г.</w:t>
            </w:r>
          </w:p>
        </w:tc>
        <w:tc>
          <w:tcPr>
            <w:tcW w:w="364" w:type="dxa"/>
            <w:tcBorders>
              <w:top w:val="single" w:sz="4" w:space="0" w:color="auto"/>
              <w:left w:val="single" w:sz="4" w:space="0" w:color="auto"/>
              <w:bottom w:val="single" w:sz="4" w:space="0" w:color="auto"/>
              <w:right w:val="single" w:sz="4" w:space="0" w:color="auto"/>
            </w:tcBorders>
            <w:shd w:val="clear" w:color="000000" w:fill="FFFFFF"/>
            <w:hideMark/>
          </w:tcPr>
          <w:p w:rsidR="0032297A" w:rsidRPr="0032297A" w:rsidRDefault="0032297A" w:rsidP="0032297A">
            <w:pPr>
              <w:widowControl w:val="0"/>
              <w:autoSpaceDE w:val="0"/>
              <w:autoSpaceDN w:val="0"/>
              <w:jc w:val="center"/>
              <w:rPr>
                <w:b/>
                <w:bCs/>
                <w:kern w:val="32"/>
                <w:sz w:val="14"/>
                <w:szCs w:val="14"/>
              </w:rPr>
            </w:pPr>
          </w:p>
        </w:tc>
      </w:tr>
    </w:tbl>
    <w:p w:rsidR="00995A49" w:rsidRDefault="00995A49" w:rsidP="00256538">
      <w:pPr>
        <w:widowControl w:val="0"/>
        <w:autoSpaceDE w:val="0"/>
        <w:autoSpaceDN w:val="0"/>
        <w:jc w:val="center"/>
        <w:rPr>
          <w:bCs/>
          <w:kern w:val="32"/>
          <w:sz w:val="16"/>
          <w:szCs w:val="16"/>
        </w:rPr>
      </w:pPr>
    </w:p>
    <w:p w:rsidR="00995A49" w:rsidRDefault="00995A49" w:rsidP="00256538">
      <w:pPr>
        <w:widowControl w:val="0"/>
        <w:autoSpaceDE w:val="0"/>
        <w:autoSpaceDN w:val="0"/>
        <w:jc w:val="center"/>
        <w:rPr>
          <w:bCs/>
          <w:kern w:val="32"/>
          <w:sz w:val="16"/>
          <w:szCs w:val="16"/>
        </w:rPr>
      </w:pPr>
    </w:p>
    <w:p w:rsidR="00432A55" w:rsidRPr="00432A55" w:rsidRDefault="00432A55" w:rsidP="00432A55">
      <w:pPr>
        <w:widowControl w:val="0"/>
        <w:autoSpaceDE w:val="0"/>
        <w:autoSpaceDN w:val="0"/>
        <w:jc w:val="center"/>
        <w:rPr>
          <w:bCs/>
          <w:kern w:val="32"/>
          <w:sz w:val="16"/>
          <w:szCs w:val="16"/>
        </w:rPr>
      </w:pPr>
      <w:r w:rsidRPr="00432A55">
        <w:rPr>
          <w:bCs/>
          <w:kern w:val="32"/>
          <w:sz w:val="16"/>
          <w:szCs w:val="16"/>
        </w:rPr>
        <w:t>МУНИЦИПАЛЬНОЕ ОБРАЗОВАНИЕ</w:t>
      </w:r>
    </w:p>
    <w:p w:rsidR="00432A55" w:rsidRPr="00432A55" w:rsidRDefault="00432A55" w:rsidP="00432A55">
      <w:pPr>
        <w:widowControl w:val="0"/>
        <w:autoSpaceDE w:val="0"/>
        <w:autoSpaceDN w:val="0"/>
        <w:jc w:val="center"/>
        <w:rPr>
          <w:bCs/>
          <w:kern w:val="32"/>
          <w:sz w:val="16"/>
          <w:szCs w:val="16"/>
        </w:rPr>
      </w:pPr>
      <w:r w:rsidRPr="00432A55">
        <w:rPr>
          <w:bCs/>
          <w:kern w:val="32"/>
          <w:sz w:val="16"/>
          <w:szCs w:val="16"/>
        </w:rPr>
        <w:t>БОЛЬШЕВРУДСКОЕ СЕЛЬСКОЕ ПОСЕЛЕНИЕ</w:t>
      </w:r>
    </w:p>
    <w:p w:rsidR="00432A55" w:rsidRPr="00432A55" w:rsidRDefault="00432A55" w:rsidP="00432A55">
      <w:pPr>
        <w:widowControl w:val="0"/>
        <w:autoSpaceDE w:val="0"/>
        <w:autoSpaceDN w:val="0"/>
        <w:jc w:val="center"/>
        <w:rPr>
          <w:bCs/>
          <w:kern w:val="32"/>
          <w:sz w:val="16"/>
          <w:szCs w:val="16"/>
        </w:rPr>
      </w:pPr>
      <w:r w:rsidRPr="00432A55">
        <w:rPr>
          <w:bCs/>
          <w:kern w:val="32"/>
          <w:sz w:val="16"/>
          <w:szCs w:val="16"/>
        </w:rPr>
        <w:t xml:space="preserve">ВОЛОСОВСКОГО МУНИЦИПАЛЬНОГО РАЙОНА </w:t>
      </w:r>
    </w:p>
    <w:p w:rsidR="00432A55" w:rsidRPr="00432A55" w:rsidRDefault="00432A55" w:rsidP="00432A55">
      <w:pPr>
        <w:widowControl w:val="0"/>
        <w:autoSpaceDE w:val="0"/>
        <w:autoSpaceDN w:val="0"/>
        <w:jc w:val="center"/>
        <w:rPr>
          <w:bCs/>
          <w:kern w:val="32"/>
          <w:sz w:val="16"/>
          <w:szCs w:val="16"/>
        </w:rPr>
      </w:pPr>
      <w:r w:rsidRPr="00432A55">
        <w:rPr>
          <w:bCs/>
          <w:kern w:val="32"/>
          <w:sz w:val="16"/>
          <w:szCs w:val="16"/>
        </w:rPr>
        <w:t>ЛЕНИНГРАДСКОЙ ОБЛАСТИ</w:t>
      </w:r>
    </w:p>
    <w:p w:rsidR="00432A55" w:rsidRPr="00432A55" w:rsidRDefault="00432A55" w:rsidP="00432A55">
      <w:pPr>
        <w:widowControl w:val="0"/>
        <w:autoSpaceDE w:val="0"/>
        <w:autoSpaceDN w:val="0"/>
        <w:jc w:val="center"/>
        <w:rPr>
          <w:bCs/>
          <w:kern w:val="32"/>
          <w:sz w:val="16"/>
          <w:szCs w:val="16"/>
        </w:rPr>
      </w:pPr>
    </w:p>
    <w:p w:rsidR="00432A55" w:rsidRPr="00432A55" w:rsidRDefault="00432A55" w:rsidP="00432A55">
      <w:pPr>
        <w:widowControl w:val="0"/>
        <w:autoSpaceDE w:val="0"/>
        <w:autoSpaceDN w:val="0"/>
        <w:jc w:val="center"/>
        <w:rPr>
          <w:bCs/>
          <w:kern w:val="32"/>
          <w:sz w:val="16"/>
          <w:szCs w:val="16"/>
        </w:rPr>
      </w:pPr>
      <w:r w:rsidRPr="00432A55">
        <w:rPr>
          <w:bCs/>
          <w:kern w:val="32"/>
          <w:sz w:val="16"/>
          <w:szCs w:val="16"/>
        </w:rPr>
        <w:t xml:space="preserve">СОВЕТ ДЕПУТАТОВ </w:t>
      </w:r>
    </w:p>
    <w:p w:rsidR="00432A55" w:rsidRPr="00432A55" w:rsidRDefault="00432A55" w:rsidP="00432A55">
      <w:pPr>
        <w:widowControl w:val="0"/>
        <w:autoSpaceDE w:val="0"/>
        <w:autoSpaceDN w:val="0"/>
        <w:jc w:val="center"/>
        <w:rPr>
          <w:bCs/>
          <w:kern w:val="32"/>
          <w:sz w:val="16"/>
          <w:szCs w:val="16"/>
        </w:rPr>
      </w:pPr>
      <w:r w:rsidRPr="00432A55">
        <w:rPr>
          <w:bCs/>
          <w:kern w:val="32"/>
          <w:sz w:val="16"/>
          <w:szCs w:val="16"/>
        </w:rPr>
        <w:t>БОЛЬШЕВРУДСКОГО СЕЛЬСКОГО ПОСЕЛЕНИЯ</w:t>
      </w:r>
    </w:p>
    <w:p w:rsidR="00432A55" w:rsidRPr="00432A55" w:rsidRDefault="00432A55" w:rsidP="00432A55">
      <w:pPr>
        <w:widowControl w:val="0"/>
        <w:autoSpaceDE w:val="0"/>
        <w:autoSpaceDN w:val="0"/>
        <w:jc w:val="center"/>
        <w:rPr>
          <w:bCs/>
          <w:kern w:val="32"/>
          <w:sz w:val="16"/>
          <w:szCs w:val="16"/>
        </w:rPr>
      </w:pPr>
      <w:r w:rsidRPr="00432A55">
        <w:rPr>
          <w:bCs/>
          <w:kern w:val="32"/>
          <w:sz w:val="16"/>
          <w:szCs w:val="16"/>
        </w:rPr>
        <w:t>Р Е Ш Е Н И Е</w:t>
      </w:r>
    </w:p>
    <w:p w:rsidR="00432A55" w:rsidRPr="00432A55" w:rsidRDefault="00432A55" w:rsidP="00432A55">
      <w:pPr>
        <w:widowControl w:val="0"/>
        <w:autoSpaceDE w:val="0"/>
        <w:autoSpaceDN w:val="0"/>
        <w:jc w:val="center"/>
        <w:rPr>
          <w:bCs/>
          <w:kern w:val="32"/>
          <w:sz w:val="16"/>
          <w:szCs w:val="16"/>
        </w:rPr>
      </w:pPr>
      <w:r w:rsidRPr="00432A55">
        <w:rPr>
          <w:bCs/>
          <w:kern w:val="32"/>
          <w:sz w:val="16"/>
          <w:szCs w:val="16"/>
        </w:rPr>
        <w:t>(тридцать восьмое заседание первого созыва)</w:t>
      </w:r>
    </w:p>
    <w:p w:rsidR="00432A55" w:rsidRPr="00432A55" w:rsidRDefault="00432A55" w:rsidP="00432A55">
      <w:pPr>
        <w:widowControl w:val="0"/>
        <w:autoSpaceDE w:val="0"/>
        <w:autoSpaceDN w:val="0"/>
        <w:jc w:val="center"/>
        <w:rPr>
          <w:bCs/>
          <w:kern w:val="32"/>
          <w:sz w:val="16"/>
          <w:szCs w:val="16"/>
        </w:rPr>
      </w:pPr>
    </w:p>
    <w:p w:rsidR="00432A55" w:rsidRPr="00432A55" w:rsidRDefault="00432A55" w:rsidP="00432A55">
      <w:pPr>
        <w:widowControl w:val="0"/>
        <w:autoSpaceDE w:val="0"/>
        <w:autoSpaceDN w:val="0"/>
        <w:jc w:val="center"/>
        <w:rPr>
          <w:bCs/>
          <w:kern w:val="32"/>
          <w:sz w:val="16"/>
          <w:szCs w:val="16"/>
        </w:rPr>
      </w:pPr>
      <w:r w:rsidRPr="00432A55">
        <w:rPr>
          <w:bCs/>
          <w:kern w:val="32"/>
          <w:sz w:val="16"/>
          <w:szCs w:val="16"/>
        </w:rPr>
        <w:t xml:space="preserve">от 11 апреля 2023 года                               </w:t>
      </w:r>
      <w:r>
        <w:rPr>
          <w:bCs/>
          <w:kern w:val="32"/>
          <w:sz w:val="16"/>
          <w:szCs w:val="16"/>
        </w:rPr>
        <w:t xml:space="preserve">        </w:t>
      </w:r>
      <w:r w:rsidRPr="00432A55">
        <w:rPr>
          <w:bCs/>
          <w:kern w:val="32"/>
          <w:sz w:val="16"/>
          <w:szCs w:val="16"/>
        </w:rPr>
        <w:t xml:space="preserve"> № 266</w:t>
      </w:r>
    </w:p>
    <w:p w:rsidR="00432A55" w:rsidRPr="00432A55" w:rsidRDefault="00432A55" w:rsidP="00432A55">
      <w:pPr>
        <w:widowControl w:val="0"/>
        <w:autoSpaceDE w:val="0"/>
        <w:autoSpaceDN w:val="0"/>
        <w:jc w:val="center"/>
        <w:rPr>
          <w:bCs/>
          <w:kern w:val="32"/>
          <w:sz w:val="16"/>
          <w:szCs w:val="16"/>
        </w:rPr>
      </w:pPr>
    </w:p>
    <w:p w:rsidR="00432A55" w:rsidRPr="00432A55" w:rsidRDefault="00432A55" w:rsidP="00432A55">
      <w:pPr>
        <w:widowControl w:val="0"/>
        <w:autoSpaceDE w:val="0"/>
        <w:autoSpaceDN w:val="0"/>
        <w:jc w:val="center"/>
        <w:rPr>
          <w:bCs/>
          <w:kern w:val="32"/>
          <w:sz w:val="16"/>
          <w:szCs w:val="16"/>
        </w:rPr>
      </w:pPr>
      <w:r w:rsidRPr="00432A55">
        <w:rPr>
          <w:bCs/>
          <w:kern w:val="32"/>
          <w:sz w:val="16"/>
          <w:szCs w:val="16"/>
        </w:rPr>
        <w:t>О внесении изменений в решение совета депутатов №4 от 16.09.2019г.</w:t>
      </w:r>
    </w:p>
    <w:p w:rsidR="00432A55" w:rsidRPr="00432A55" w:rsidRDefault="00432A55" w:rsidP="00432A55">
      <w:pPr>
        <w:widowControl w:val="0"/>
        <w:autoSpaceDE w:val="0"/>
        <w:autoSpaceDN w:val="0"/>
        <w:jc w:val="center"/>
        <w:rPr>
          <w:bCs/>
          <w:kern w:val="32"/>
          <w:sz w:val="16"/>
          <w:szCs w:val="16"/>
        </w:rPr>
      </w:pPr>
    </w:p>
    <w:p w:rsidR="00432A55" w:rsidRPr="00432A55" w:rsidRDefault="00432A55" w:rsidP="00432A55">
      <w:pPr>
        <w:widowControl w:val="0"/>
        <w:autoSpaceDE w:val="0"/>
        <w:autoSpaceDN w:val="0"/>
        <w:jc w:val="both"/>
        <w:rPr>
          <w:bCs/>
          <w:kern w:val="32"/>
          <w:sz w:val="16"/>
          <w:szCs w:val="16"/>
        </w:rPr>
      </w:pPr>
      <w:r w:rsidRPr="00432A55">
        <w:rPr>
          <w:bCs/>
          <w:kern w:val="32"/>
          <w:sz w:val="16"/>
          <w:szCs w:val="16"/>
        </w:rPr>
        <w:t xml:space="preserve">      В соответствии со статьей 7 Регламента совета депутатов муниципального образования Большеврудское сельское поселение Волосовского муниципального района Ленинградской области совет депутатов муниципального образования Большеврудское сельское поселение Волосовского муниципального района Ленинградской области РЕШИЛ:</w:t>
      </w:r>
    </w:p>
    <w:p w:rsidR="00432A55" w:rsidRPr="00432A55" w:rsidRDefault="00432A55" w:rsidP="00432A55">
      <w:pPr>
        <w:widowControl w:val="0"/>
        <w:autoSpaceDE w:val="0"/>
        <w:autoSpaceDN w:val="0"/>
        <w:jc w:val="both"/>
        <w:rPr>
          <w:bCs/>
          <w:kern w:val="32"/>
          <w:sz w:val="16"/>
          <w:szCs w:val="16"/>
        </w:rPr>
      </w:pPr>
      <w:r w:rsidRPr="00432A55">
        <w:rPr>
          <w:bCs/>
          <w:kern w:val="32"/>
          <w:sz w:val="16"/>
          <w:szCs w:val="16"/>
        </w:rPr>
        <w:t>1.</w:t>
      </w:r>
      <w:r w:rsidRPr="00432A55">
        <w:rPr>
          <w:bCs/>
          <w:kern w:val="32"/>
          <w:sz w:val="16"/>
          <w:szCs w:val="16"/>
        </w:rPr>
        <w:tab/>
        <w:t xml:space="preserve">Внести изменение в состав постоянной комиссии по бюджету, налогам и собственности, утвержденный решением совета депутатов Большеврудского сельского поселения №4 от 16.09.2019г. и утвердить в следующем составе: </w:t>
      </w:r>
    </w:p>
    <w:p w:rsidR="00432A55" w:rsidRPr="00432A55" w:rsidRDefault="00432A55" w:rsidP="00432A55">
      <w:pPr>
        <w:widowControl w:val="0"/>
        <w:autoSpaceDE w:val="0"/>
        <w:autoSpaceDN w:val="0"/>
        <w:jc w:val="both"/>
        <w:rPr>
          <w:bCs/>
          <w:kern w:val="32"/>
          <w:sz w:val="16"/>
          <w:szCs w:val="16"/>
        </w:rPr>
      </w:pPr>
      <w:r w:rsidRPr="00432A55">
        <w:rPr>
          <w:bCs/>
          <w:kern w:val="32"/>
          <w:sz w:val="16"/>
          <w:szCs w:val="16"/>
        </w:rPr>
        <w:t>1. Музалев Алексей Владимирович</w:t>
      </w:r>
    </w:p>
    <w:p w:rsidR="00432A55" w:rsidRPr="00432A55" w:rsidRDefault="00432A55" w:rsidP="00432A55">
      <w:pPr>
        <w:widowControl w:val="0"/>
        <w:autoSpaceDE w:val="0"/>
        <w:autoSpaceDN w:val="0"/>
        <w:jc w:val="both"/>
        <w:rPr>
          <w:bCs/>
          <w:kern w:val="32"/>
          <w:sz w:val="16"/>
          <w:szCs w:val="16"/>
        </w:rPr>
      </w:pPr>
      <w:r w:rsidRPr="00432A55">
        <w:rPr>
          <w:bCs/>
          <w:kern w:val="32"/>
          <w:sz w:val="16"/>
          <w:szCs w:val="16"/>
        </w:rPr>
        <w:t>2. Анисимов Сергей Александрович</w:t>
      </w:r>
    </w:p>
    <w:p w:rsidR="00432A55" w:rsidRPr="00432A55" w:rsidRDefault="00432A55" w:rsidP="00432A55">
      <w:pPr>
        <w:widowControl w:val="0"/>
        <w:autoSpaceDE w:val="0"/>
        <w:autoSpaceDN w:val="0"/>
        <w:jc w:val="both"/>
        <w:rPr>
          <w:bCs/>
          <w:kern w:val="32"/>
          <w:sz w:val="16"/>
          <w:szCs w:val="16"/>
        </w:rPr>
      </w:pPr>
      <w:r w:rsidRPr="00432A55">
        <w:rPr>
          <w:bCs/>
          <w:kern w:val="32"/>
          <w:sz w:val="16"/>
          <w:szCs w:val="16"/>
        </w:rPr>
        <w:t>3. Калинин Алексей Николаевич</w:t>
      </w:r>
    </w:p>
    <w:p w:rsidR="00432A55" w:rsidRPr="00432A55" w:rsidRDefault="00432A55" w:rsidP="00432A55">
      <w:pPr>
        <w:widowControl w:val="0"/>
        <w:autoSpaceDE w:val="0"/>
        <w:autoSpaceDN w:val="0"/>
        <w:jc w:val="both"/>
        <w:rPr>
          <w:bCs/>
          <w:kern w:val="32"/>
          <w:sz w:val="16"/>
          <w:szCs w:val="16"/>
        </w:rPr>
      </w:pPr>
      <w:r w:rsidRPr="00432A55">
        <w:rPr>
          <w:bCs/>
          <w:kern w:val="32"/>
          <w:sz w:val="16"/>
          <w:szCs w:val="16"/>
        </w:rPr>
        <w:t>2.</w:t>
      </w:r>
      <w:r w:rsidRPr="00432A55">
        <w:rPr>
          <w:bCs/>
          <w:kern w:val="32"/>
          <w:sz w:val="16"/>
          <w:szCs w:val="16"/>
        </w:rPr>
        <w:tab/>
        <w:t>Опубликовать настоящее решение в средствах массовой информации.</w:t>
      </w:r>
    </w:p>
    <w:p w:rsidR="00432A55" w:rsidRPr="00432A55" w:rsidRDefault="00432A55" w:rsidP="00432A55">
      <w:pPr>
        <w:widowControl w:val="0"/>
        <w:autoSpaceDE w:val="0"/>
        <w:autoSpaceDN w:val="0"/>
        <w:jc w:val="both"/>
        <w:rPr>
          <w:bCs/>
          <w:kern w:val="32"/>
          <w:sz w:val="16"/>
          <w:szCs w:val="16"/>
        </w:rPr>
      </w:pPr>
      <w:r w:rsidRPr="00432A55">
        <w:rPr>
          <w:bCs/>
          <w:kern w:val="32"/>
          <w:sz w:val="16"/>
          <w:szCs w:val="16"/>
        </w:rPr>
        <w:t>3.</w:t>
      </w:r>
      <w:r w:rsidRPr="00432A55">
        <w:rPr>
          <w:bCs/>
          <w:kern w:val="32"/>
          <w:sz w:val="16"/>
          <w:szCs w:val="16"/>
        </w:rPr>
        <w:tab/>
        <w:t>Настоящее решение вступает в силу со дня его официального опубликования.</w:t>
      </w:r>
    </w:p>
    <w:p w:rsidR="00432A55" w:rsidRPr="00432A55" w:rsidRDefault="00432A55" w:rsidP="00432A55">
      <w:pPr>
        <w:widowControl w:val="0"/>
        <w:autoSpaceDE w:val="0"/>
        <w:autoSpaceDN w:val="0"/>
        <w:jc w:val="both"/>
        <w:rPr>
          <w:bCs/>
          <w:kern w:val="32"/>
          <w:sz w:val="16"/>
          <w:szCs w:val="16"/>
        </w:rPr>
      </w:pPr>
      <w:r w:rsidRPr="00432A55">
        <w:rPr>
          <w:bCs/>
          <w:kern w:val="32"/>
          <w:sz w:val="16"/>
          <w:szCs w:val="16"/>
        </w:rPr>
        <w:tab/>
      </w:r>
      <w:r w:rsidRPr="00432A55">
        <w:rPr>
          <w:bCs/>
          <w:kern w:val="32"/>
          <w:sz w:val="16"/>
          <w:szCs w:val="16"/>
        </w:rPr>
        <w:tab/>
      </w:r>
    </w:p>
    <w:p w:rsidR="00432A55" w:rsidRPr="00432A55" w:rsidRDefault="00432A55" w:rsidP="00432A55">
      <w:pPr>
        <w:widowControl w:val="0"/>
        <w:autoSpaceDE w:val="0"/>
        <w:autoSpaceDN w:val="0"/>
        <w:jc w:val="both"/>
        <w:rPr>
          <w:bCs/>
          <w:kern w:val="32"/>
          <w:sz w:val="16"/>
          <w:szCs w:val="16"/>
        </w:rPr>
      </w:pPr>
      <w:r w:rsidRPr="00432A55">
        <w:rPr>
          <w:bCs/>
          <w:kern w:val="32"/>
          <w:sz w:val="16"/>
          <w:szCs w:val="16"/>
        </w:rPr>
        <w:t>Заместитель главы муниципального образования</w:t>
      </w:r>
    </w:p>
    <w:p w:rsidR="00432A55" w:rsidRDefault="00432A55" w:rsidP="00432A55">
      <w:pPr>
        <w:widowControl w:val="0"/>
        <w:autoSpaceDE w:val="0"/>
        <w:autoSpaceDN w:val="0"/>
        <w:jc w:val="both"/>
        <w:rPr>
          <w:bCs/>
          <w:kern w:val="32"/>
          <w:sz w:val="16"/>
          <w:szCs w:val="16"/>
        </w:rPr>
      </w:pPr>
      <w:r w:rsidRPr="00432A55">
        <w:rPr>
          <w:bCs/>
          <w:kern w:val="32"/>
          <w:sz w:val="16"/>
          <w:szCs w:val="16"/>
        </w:rPr>
        <w:t xml:space="preserve">Большеврудское сельское поселение        </w:t>
      </w:r>
      <w:r>
        <w:rPr>
          <w:bCs/>
          <w:kern w:val="32"/>
          <w:sz w:val="16"/>
          <w:szCs w:val="16"/>
        </w:rPr>
        <w:t xml:space="preserve">                         </w:t>
      </w:r>
      <w:r w:rsidRPr="00432A55">
        <w:rPr>
          <w:bCs/>
          <w:kern w:val="32"/>
          <w:sz w:val="16"/>
          <w:szCs w:val="16"/>
        </w:rPr>
        <w:t xml:space="preserve">       А.Н. Калинин</w:t>
      </w:r>
    </w:p>
    <w:p w:rsidR="00432A55" w:rsidRDefault="00432A55" w:rsidP="00432A55">
      <w:pPr>
        <w:widowControl w:val="0"/>
        <w:autoSpaceDE w:val="0"/>
        <w:autoSpaceDN w:val="0"/>
        <w:jc w:val="both"/>
        <w:rPr>
          <w:bCs/>
          <w:kern w:val="32"/>
          <w:sz w:val="16"/>
          <w:szCs w:val="16"/>
        </w:rPr>
      </w:pPr>
    </w:p>
    <w:p w:rsidR="00432A55" w:rsidRPr="00432A55" w:rsidRDefault="00432A55" w:rsidP="00432A55">
      <w:pPr>
        <w:widowControl w:val="0"/>
        <w:autoSpaceDE w:val="0"/>
        <w:autoSpaceDN w:val="0"/>
        <w:jc w:val="both"/>
        <w:rPr>
          <w:bCs/>
          <w:kern w:val="32"/>
          <w:sz w:val="16"/>
          <w:szCs w:val="16"/>
        </w:rPr>
      </w:pPr>
    </w:p>
    <w:p w:rsidR="00432A55" w:rsidRPr="00432A55" w:rsidRDefault="00432A55" w:rsidP="00432A55">
      <w:pPr>
        <w:widowControl w:val="0"/>
        <w:autoSpaceDE w:val="0"/>
        <w:autoSpaceDN w:val="0"/>
        <w:jc w:val="center"/>
        <w:rPr>
          <w:bCs/>
          <w:kern w:val="32"/>
          <w:sz w:val="16"/>
          <w:szCs w:val="16"/>
        </w:rPr>
      </w:pPr>
      <w:r w:rsidRPr="00432A55">
        <w:rPr>
          <w:bCs/>
          <w:kern w:val="32"/>
          <w:sz w:val="16"/>
          <w:szCs w:val="16"/>
        </w:rPr>
        <w:t>МУНИЦИПАЛЬНОЕ ОБРАЗОВАНИЕ</w:t>
      </w:r>
    </w:p>
    <w:p w:rsidR="00432A55" w:rsidRPr="00432A55" w:rsidRDefault="00432A55" w:rsidP="00432A55">
      <w:pPr>
        <w:widowControl w:val="0"/>
        <w:autoSpaceDE w:val="0"/>
        <w:autoSpaceDN w:val="0"/>
        <w:jc w:val="center"/>
        <w:rPr>
          <w:bCs/>
          <w:kern w:val="32"/>
          <w:sz w:val="16"/>
          <w:szCs w:val="16"/>
        </w:rPr>
      </w:pPr>
      <w:r w:rsidRPr="00432A55">
        <w:rPr>
          <w:bCs/>
          <w:kern w:val="32"/>
          <w:sz w:val="16"/>
          <w:szCs w:val="16"/>
        </w:rPr>
        <w:t>БОЛЬШЕВРУДСКОЕ СЕЛЬСКОЕ ПОСЕЛЕНИЕ</w:t>
      </w:r>
    </w:p>
    <w:p w:rsidR="00432A55" w:rsidRPr="00432A55" w:rsidRDefault="00432A55" w:rsidP="00432A55">
      <w:pPr>
        <w:widowControl w:val="0"/>
        <w:autoSpaceDE w:val="0"/>
        <w:autoSpaceDN w:val="0"/>
        <w:jc w:val="center"/>
        <w:rPr>
          <w:bCs/>
          <w:kern w:val="32"/>
          <w:sz w:val="16"/>
          <w:szCs w:val="16"/>
        </w:rPr>
      </w:pPr>
      <w:r w:rsidRPr="00432A55">
        <w:rPr>
          <w:bCs/>
          <w:kern w:val="32"/>
          <w:sz w:val="16"/>
          <w:szCs w:val="16"/>
        </w:rPr>
        <w:t>ВОЛОСОВСКОГО МУНИЦИПАЛЬНОГО РАЙОНА</w:t>
      </w:r>
    </w:p>
    <w:p w:rsidR="00432A55" w:rsidRPr="00432A55" w:rsidRDefault="00432A55" w:rsidP="00432A55">
      <w:pPr>
        <w:widowControl w:val="0"/>
        <w:autoSpaceDE w:val="0"/>
        <w:autoSpaceDN w:val="0"/>
        <w:jc w:val="center"/>
        <w:rPr>
          <w:bCs/>
          <w:kern w:val="32"/>
          <w:sz w:val="16"/>
          <w:szCs w:val="16"/>
        </w:rPr>
      </w:pPr>
      <w:r w:rsidRPr="00432A55">
        <w:rPr>
          <w:bCs/>
          <w:kern w:val="32"/>
          <w:sz w:val="16"/>
          <w:szCs w:val="16"/>
        </w:rPr>
        <w:t>ЛЕНИНГРАДСКОЙ ОБЛАСТИ</w:t>
      </w:r>
    </w:p>
    <w:p w:rsidR="00432A55" w:rsidRPr="00432A55" w:rsidRDefault="00432A55" w:rsidP="00432A55">
      <w:pPr>
        <w:widowControl w:val="0"/>
        <w:autoSpaceDE w:val="0"/>
        <w:autoSpaceDN w:val="0"/>
        <w:jc w:val="center"/>
        <w:rPr>
          <w:bCs/>
          <w:kern w:val="32"/>
          <w:sz w:val="16"/>
          <w:szCs w:val="16"/>
        </w:rPr>
      </w:pPr>
    </w:p>
    <w:p w:rsidR="00432A55" w:rsidRPr="00432A55" w:rsidRDefault="00432A55" w:rsidP="00432A55">
      <w:pPr>
        <w:widowControl w:val="0"/>
        <w:autoSpaceDE w:val="0"/>
        <w:autoSpaceDN w:val="0"/>
        <w:jc w:val="center"/>
        <w:rPr>
          <w:bCs/>
          <w:kern w:val="32"/>
          <w:sz w:val="16"/>
          <w:szCs w:val="16"/>
        </w:rPr>
      </w:pPr>
      <w:r w:rsidRPr="00432A55">
        <w:rPr>
          <w:bCs/>
          <w:kern w:val="32"/>
          <w:sz w:val="16"/>
          <w:szCs w:val="16"/>
        </w:rPr>
        <w:t>СОВЕТ ДЕПУТАТОВ</w:t>
      </w:r>
    </w:p>
    <w:p w:rsidR="00432A55" w:rsidRPr="00432A55" w:rsidRDefault="00432A55" w:rsidP="00432A55">
      <w:pPr>
        <w:widowControl w:val="0"/>
        <w:autoSpaceDE w:val="0"/>
        <w:autoSpaceDN w:val="0"/>
        <w:jc w:val="center"/>
        <w:rPr>
          <w:bCs/>
          <w:kern w:val="32"/>
          <w:sz w:val="16"/>
          <w:szCs w:val="16"/>
        </w:rPr>
      </w:pPr>
      <w:r w:rsidRPr="00432A55">
        <w:rPr>
          <w:bCs/>
          <w:kern w:val="32"/>
          <w:sz w:val="16"/>
          <w:szCs w:val="16"/>
        </w:rPr>
        <w:t>БОЛЬШЕВРУДСКОГО СЕЛЬСКОГО ПОСЕЛЕНИЯ</w:t>
      </w:r>
    </w:p>
    <w:p w:rsidR="00432A55" w:rsidRPr="00432A55" w:rsidRDefault="00432A55" w:rsidP="00432A55">
      <w:pPr>
        <w:widowControl w:val="0"/>
        <w:autoSpaceDE w:val="0"/>
        <w:autoSpaceDN w:val="0"/>
        <w:jc w:val="center"/>
        <w:rPr>
          <w:bCs/>
          <w:kern w:val="32"/>
          <w:sz w:val="16"/>
          <w:szCs w:val="16"/>
        </w:rPr>
      </w:pPr>
      <w:r w:rsidRPr="00432A55">
        <w:rPr>
          <w:bCs/>
          <w:kern w:val="32"/>
          <w:sz w:val="16"/>
          <w:szCs w:val="16"/>
        </w:rPr>
        <w:t>Р Е Ш Е Н И Е</w:t>
      </w:r>
    </w:p>
    <w:p w:rsidR="00432A55" w:rsidRPr="00432A55" w:rsidRDefault="00432A55" w:rsidP="00432A55">
      <w:pPr>
        <w:widowControl w:val="0"/>
        <w:autoSpaceDE w:val="0"/>
        <w:autoSpaceDN w:val="0"/>
        <w:jc w:val="center"/>
        <w:rPr>
          <w:bCs/>
          <w:kern w:val="32"/>
          <w:sz w:val="16"/>
          <w:szCs w:val="16"/>
        </w:rPr>
      </w:pPr>
      <w:r w:rsidRPr="00432A55">
        <w:rPr>
          <w:bCs/>
          <w:kern w:val="32"/>
          <w:sz w:val="16"/>
          <w:szCs w:val="16"/>
        </w:rPr>
        <w:t>(тридцать восьмое заседание первого созыва)</w:t>
      </w:r>
    </w:p>
    <w:p w:rsidR="00432A55" w:rsidRPr="00432A55" w:rsidRDefault="00432A55" w:rsidP="00432A55">
      <w:pPr>
        <w:widowControl w:val="0"/>
        <w:autoSpaceDE w:val="0"/>
        <w:autoSpaceDN w:val="0"/>
        <w:jc w:val="center"/>
        <w:rPr>
          <w:bCs/>
          <w:kern w:val="32"/>
          <w:sz w:val="16"/>
          <w:szCs w:val="16"/>
        </w:rPr>
      </w:pPr>
    </w:p>
    <w:p w:rsidR="00432A55" w:rsidRPr="00432A55" w:rsidRDefault="00432A55" w:rsidP="00432A55">
      <w:pPr>
        <w:widowControl w:val="0"/>
        <w:autoSpaceDE w:val="0"/>
        <w:autoSpaceDN w:val="0"/>
        <w:jc w:val="center"/>
        <w:rPr>
          <w:bCs/>
          <w:kern w:val="32"/>
          <w:sz w:val="16"/>
          <w:szCs w:val="16"/>
        </w:rPr>
      </w:pPr>
      <w:r w:rsidRPr="00432A55">
        <w:rPr>
          <w:bCs/>
          <w:kern w:val="32"/>
          <w:sz w:val="16"/>
          <w:szCs w:val="16"/>
        </w:rPr>
        <w:t xml:space="preserve">От 11 апреля 2023 года                              </w:t>
      </w:r>
      <w:r>
        <w:rPr>
          <w:bCs/>
          <w:kern w:val="32"/>
          <w:sz w:val="16"/>
          <w:szCs w:val="16"/>
        </w:rPr>
        <w:t xml:space="preserve">        </w:t>
      </w:r>
      <w:r w:rsidRPr="00432A55">
        <w:rPr>
          <w:bCs/>
          <w:kern w:val="32"/>
          <w:sz w:val="16"/>
          <w:szCs w:val="16"/>
        </w:rPr>
        <w:t>№ 267</w:t>
      </w:r>
    </w:p>
    <w:p w:rsidR="00432A55" w:rsidRPr="00432A55" w:rsidRDefault="00432A55" w:rsidP="00432A55">
      <w:pPr>
        <w:widowControl w:val="0"/>
        <w:autoSpaceDE w:val="0"/>
        <w:autoSpaceDN w:val="0"/>
        <w:jc w:val="center"/>
        <w:rPr>
          <w:bCs/>
          <w:kern w:val="32"/>
          <w:sz w:val="16"/>
          <w:szCs w:val="16"/>
        </w:rPr>
      </w:pPr>
    </w:p>
    <w:p w:rsidR="00432A55" w:rsidRPr="00432A55" w:rsidRDefault="00432A55" w:rsidP="00432A55">
      <w:pPr>
        <w:widowControl w:val="0"/>
        <w:autoSpaceDE w:val="0"/>
        <w:autoSpaceDN w:val="0"/>
        <w:jc w:val="center"/>
        <w:rPr>
          <w:bCs/>
          <w:kern w:val="32"/>
          <w:sz w:val="16"/>
          <w:szCs w:val="16"/>
        </w:rPr>
      </w:pPr>
      <w:r w:rsidRPr="00432A55">
        <w:rPr>
          <w:bCs/>
          <w:kern w:val="32"/>
          <w:sz w:val="16"/>
          <w:szCs w:val="16"/>
        </w:rPr>
        <w:t>О внесении изменений в Программу приватизации муниципального имущества Большеврудского сельского поселения на 2023 год</w:t>
      </w:r>
    </w:p>
    <w:p w:rsidR="00432A55" w:rsidRPr="00432A55" w:rsidRDefault="00432A55" w:rsidP="00432A55">
      <w:pPr>
        <w:widowControl w:val="0"/>
        <w:autoSpaceDE w:val="0"/>
        <w:autoSpaceDN w:val="0"/>
        <w:jc w:val="both"/>
        <w:rPr>
          <w:bCs/>
          <w:kern w:val="32"/>
          <w:sz w:val="16"/>
          <w:szCs w:val="16"/>
        </w:rPr>
      </w:pPr>
    </w:p>
    <w:p w:rsidR="00432A55" w:rsidRPr="00432A55" w:rsidRDefault="00432A55" w:rsidP="00432A55">
      <w:pPr>
        <w:widowControl w:val="0"/>
        <w:autoSpaceDE w:val="0"/>
        <w:autoSpaceDN w:val="0"/>
        <w:jc w:val="both"/>
        <w:rPr>
          <w:bCs/>
          <w:kern w:val="32"/>
          <w:sz w:val="16"/>
          <w:szCs w:val="16"/>
        </w:rPr>
      </w:pPr>
      <w:r w:rsidRPr="00432A55">
        <w:rPr>
          <w:bCs/>
          <w:kern w:val="32"/>
          <w:sz w:val="16"/>
          <w:szCs w:val="16"/>
        </w:rPr>
        <w:t>Совет депутатов Большеврудского сельского поселения Волосовского муниципального района Ленинградской области</w:t>
      </w:r>
    </w:p>
    <w:p w:rsidR="00432A55" w:rsidRPr="00125D5D" w:rsidRDefault="00432A55" w:rsidP="00432A55">
      <w:pPr>
        <w:widowControl w:val="0"/>
        <w:autoSpaceDE w:val="0"/>
        <w:autoSpaceDN w:val="0"/>
        <w:jc w:val="both"/>
        <w:rPr>
          <w:bCs/>
          <w:kern w:val="32"/>
          <w:sz w:val="16"/>
          <w:szCs w:val="16"/>
        </w:rPr>
      </w:pPr>
      <w:r w:rsidRPr="00125D5D">
        <w:rPr>
          <w:bCs/>
          <w:kern w:val="32"/>
          <w:sz w:val="16"/>
          <w:szCs w:val="16"/>
        </w:rPr>
        <w:t>РЕШИЛ:</w:t>
      </w:r>
    </w:p>
    <w:p w:rsidR="00432A55" w:rsidRPr="00432A55" w:rsidRDefault="00432A55" w:rsidP="008F0F2A">
      <w:pPr>
        <w:widowControl w:val="0"/>
        <w:numPr>
          <w:ilvl w:val="0"/>
          <w:numId w:val="1"/>
        </w:numPr>
        <w:autoSpaceDE w:val="0"/>
        <w:autoSpaceDN w:val="0"/>
        <w:jc w:val="both"/>
        <w:rPr>
          <w:bCs/>
          <w:kern w:val="32"/>
          <w:sz w:val="16"/>
          <w:szCs w:val="16"/>
        </w:rPr>
      </w:pPr>
      <w:r w:rsidRPr="00432A55">
        <w:rPr>
          <w:bCs/>
          <w:kern w:val="32"/>
          <w:sz w:val="16"/>
          <w:szCs w:val="16"/>
        </w:rPr>
        <w:t xml:space="preserve">Внести изменения в Программу приватизации муниципального </w:t>
      </w:r>
      <w:r w:rsidRPr="00432A55">
        <w:rPr>
          <w:bCs/>
          <w:kern w:val="32"/>
          <w:sz w:val="16"/>
          <w:szCs w:val="16"/>
        </w:rPr>
        <w:lastRenderedPageBreak/>
        <w:t>имущества Большеврудского сельского поселения на 2023 год, утвержденную решением Совета депутатов Большеврудского сельского поселения № 244 от 08.12.2022г.:</w:t>
      </w:r>
    </w:p>
    <w:p w:rsidR="00432A55" w:rsidRPr="00432A55" w:rsidRDefault="00432A55" w:rsidP="00432A55">
      <w:pPr>
        <w:widowControl w:val="0"/>
        <w:autoSpaceDE w:val="0"/>
        <w:autoSpaceDN w:val="0"/>
        <w:jc w:val="both"/>
        <w:rPr>
          <w:bCs/>
          <w:kern w:val="32"/>
          <w:sz w:val="16"/>
          <w:szCs w:val="16"/>
        </w:rPr>
      </w:pPr>
      <w:r w:rsidRPr="00432A55">
        <w:rPr>
          <w:bCs/>
          <w:kern w:val="32"/>
          <w:sz w:val="16"/>
          <w:szCs w:val="16"/>
        </w:rPr>
        <w:t>Включить в Программу приватизации п.5. п.6 согласно Приложения.</w:t>
      </w:r>
    </w:p>
    <w:p w:rsidR="00432A55" w:rsidRPr="00432A55" w:rsidRDefault="00432A55" w:rsidP="00432A55">
      <w:pPr>
        <w:widowControl w:val="0"/>
        <w:autoSpaceDE w:val="0"/>
        <w:autoSpaceDN w:val="0"/>
        <w:jc w:val="both"/>
        <w:rPr>
          <w:bCs/>
          <w:kern w:val="32"/>
          <w:sz w:val="16"/>
          <w:szCs w:val="16"/>
        </w:rPr>
      </w:pPr>
      <w:r w:rsidRPr="00432A55">
        <w:rPr>
          <w:bCs/>
          <w:kern w:val="32"/>
          <w:sz w:val="16"/>
          <w:szCs w:val="16"/>
        </w:rPr>
        <w:t>2. Разместить настоящее решение в средствах массовой информации и на официальном сайте МО Большеврудское сельское поселение.</w:t>
      </w:r>
    </w:p>
    <w:p w:rsidR="00432A55" w:rsidRPr="00432A55" w:rsidRDefault="00432A55" w:rsidP="00432A55">
      <w:pPr>
        <w:widowControl w:val="0"/>
        <w:autoSpaceDE w:val="0"/>
        <w:autoSpaceDN w:val="0"/>
        <w:jc w:val="both"/>
        <w:rPr>
          <w:bCs/>
          <w:kern w:val="32"/>
          <w:sz w:val="16"/>
          <w:szCs w:val="16"/>
        </w:rPr>
      </w:pPr>
      <w:r w:rsidRPr="00432A55">
        <w:rPr>
          <w:bCs/>
          <w:kern w:val="32"/>
          <w:sz w:val="16"/>
          <w:szCs w:val="16"/>
        </w:rPr>
        <w:t>3. Настоящее решение вступает в силу после его официального опубликования.</w:t>
      </w:r>
    </w:p>
    <w:p w:rsidR="00432A55" w:rsidRPr="00432A55" w:rsidRDefault="00432A55" w:rsidP="00432A55">
      <w:pPr>
        <w:widowControl w:val="0"/>
        <w:autoSpaceDE w:val="0"/>
        <w:autoSpaceDN w:val="0"/>
        <w:jc w:val="both"/>
        <w:rPr>
          <w:bCs/>
          <w:kern w:val="32"/>
          <w:sz w:val="16"/>
          <w:szCs w:val="16"/>
        </w:rPr>
      </w:pPr>
    </w:p>
    <w:p w:rsidR="00432A55" w:rsidRPr="00432A55" w:rsidRDefault="00432A55" w:rsidP="00432A55">
      <w:pPr>
        <w:widowControl w:val="0"/>
        <w:autoSpaceDE w:val="0"/>
        <w:autoSpaceDN w:val="0"/>
        <w:jc w:val="both"/>
        <w:rPr>
          <w:bCs/>
          <w:kern w:val="32"/>
          <w:sz w:val="16"/>
          <w:szCs w:val="16"/>
        </w:rPr>
      </w:pPr>
      <w:r w:rsidRPr="00432A55">
        <w:rPr>
          <w:bCs/>
          <w:kern w:val="32"/>
          <w:sz w:val="16"/>
          <w:szCs w:val="16"/>
        </w:rPr>
        <w:t>Заместитель главы муниципального образования</w:t>
      </w:r>
    </w:p>
    <w:p w:rsidR="00432A55" w:rsidRPr="00432A55" w:rsidRDefault="00432A55" w:rsidP="00432A55">
      <w:pPr>
        <w:widowControl w:val="0"/>
        <w:autoSpaceDE w:val="0"/>
        <w:autoSpaceDN w:val="0"/>
        <w:jc w:val="both"/>
        <w:rPr>
          <w:bCs/>
          <w:kern w:val="32"/>
          <w:sz w:val="16"/>
          <w:szCs w:val="16"/>
        </w:rPr>
      </w:pPr>
      <w:r w:rsidRPr="00432A55">
        <w:rPr>
          <w:bCs/>
          <w:kern w:val="32"/>
          <w:sz w:val="16"/>
          <w:szCs w:val="16"/>
        </w:rPr>
        <w:t>Большеврудское сельское поселение</w:t>
      </w:r>
      <w:r>
        <w:rPr>
          <w:bCs/>
          <w:kern w:val="32"/>
          <w:sz w:val="16"/>
          <w:szCs w:val="16"/>
        </w:rPr>
        <w:t xml:space="preserve">                           </w:t>
      </w:r>
      <w:r w:rsidRPr="00432A55">
        <w:rPr>
          <w:bCs/>
          <w:kern w:val="32"/>
          <w:sz w:val="16"/>
          <w:szCs w:val="16"/>
        </w:rPr>
        <w:t xml:space="preserve">               А.Н. Калинин</w:t>
      </w:r>
    </w:p>
    <w:p w:rsidR="00432A55" w:rsidRPr="00432A55" w:rsidRDefault="00432A55" w:rsidP="00432A55">
      <w:pPr>
        <w:widowControl w:val="0"/>
        <w:autoSpaceDE w:val="0"/>
        <w:autoSpaceDN w:val="0"/>
        <w:jc w:val="both"/>
        <w:rPr>
          <w:bCs/>
          <w:kern w:val="32"/>
          <w:sz w:val="16"/>
          <w:szCs w:val="16"/>
        </w:rPr>
      </w:pPr>
    </w:p>
    <w:p w:rsidR="00995A49" w:rsidRDefault="00995A49" w:rsidP="00125D5D">
      <w:pPr>
        <w:widowControl w:val="0"/>
        <w:autoSpaceDE w:val="0"/>
        <w:autoSpaceDN w:val="0"/>
        <w:jc w:val="right"/>
        <w:rPr>
          <w:bCs/>
          <w:kern w:val="32"/>
          <w:sz w:val="16"/>
          <w:szCs w:val="16"/>
        </w:rPr>
      </w:pPr>
    </w:p>
    <w:p w:rsidR="00125D5D" w:rsidRPr="00125D5D" w:rsidRDefault="00125D5D" w:rsidP="00125D5D">
      <w:pPr>
        <w:widowControl w:val="0"/>
        <w:autoSpaceDE w:val="0"/>
        <w:autoSpaceDN w:val="0"/>
        <w:jc w:val="right"/>
        <w:rPr>
          <w:bCs/>
          <w:kern w:val="32"/>
          <w:sz w:val="16"/>
          <w:szCs w:val="16"/>
        </w:rPr>
      </w:pPr>
      <w:r w:rsidRPr="00125D5D">
        <w:rPr>
          <w:bCs/>
          <w:kern w:val="32"/>
          <w:sz w:val="16"/>
          <w:szCs w:val="16"/>
        </w:rPr>
        <w:t xml:space="preserve">Приложение </w:t>
      </w:r>
    </w:p>
    <w:p w:rsidR="00125D5D" w:rsidRPr="00125D5D" w:rsidRDefault="00125D5D" w:rsidP="00125D5D">
      <w:pPr>
        <w:widowControl w:val="0"/>
        <w:autoSpaceDE w:val="0"/>
        <w:autoSpaceDN w:val="0"/>
        <w:jc w:val="right"/>
        <w:rPr>
          <w:bCs/>
          <w:kern w:val="32"/>
          <w:sz w:val="16"/>
          <w:szCs w:val="16"/>
        </w:rPr>
      </w:pPr>
      <w:r w:rsidRPr="00125D5D">
        <w:rPr>
          <w:bCs/>
          <w:kern w:val="32"/>
          <w:sz w:val="16"/>
          <w:szCs w:val="16"/>
        </w:rPr>
        <w:t>Утверждено</w:t>
      </w:r>
    </w:p>
    <w:p w:rsidR="00125D5D" w:rsidRPr="00125D5D" w:rsidRDefault="00125D5D" w:rsidP="00125D5D">
      <w:pPr>
        <w:widowControl w:val="0"/>
        <w:autoSpaceDE w:val="0"/>
        <w:autoSpaceDN w:val="0"/>
        <w:jc w:val="right"/>
        <w:rPr>
          <w:bCs/>
          <w:kern w:val="32"/>
          <w:sz w:val="16"/>
          <w:szCs w:val="16"/>
        </w:rPr>
      </w:pPr>
      <w:r w:rsidRPr="00125D5D">
        <w:rPr>
          <w:bCs/>
          <w:kern w:val="32"/>
          <w:sz w:val="16"/>
          <w:szCs w:val="16"/>
        </w:rPr>
        <w:t xml:space="preserve">решением Совета депутатов </w:t>
      </w:r>
    </w:p>
    <w:p w:rsidR="00125D5D" w:rsidRPr="00125D5D" w:rsidRDefault="00125D5D" w:rsidP="00125D5D">
      <w:pPr>
        <w:widowControl w:val="0"/>
        <w:autoSpaceDE w:val="0"/>
        <w:autoSpaceDN w:val="0"/>
        <w:jc w:val="right"/>
        <w:rPr>
          <w:bCs/>
          <w:kern w:val="32"/>
          <w:sz w:val="16"/>
          <w:szCs w:val="16"/>
        </w:rPr>
      </w:pPr>
      <w:r w:rsidRPr="00125D5D">
        <w:rPr>
          <w:bCs/>
          <w:kern w:val="32"/>
          <w:sz w:val="16"/>
          <w:szCs w:val="16"/>
        </w:rPr>
        <w:t>Большеврудского сельского поселения</w:t>
      </w:r>
    </w:p>
    <w:p w:rsidR="00125D5D" w:rsidRPr="00125D5D" w:rsidRDefault="00125D5D" w:rsidP="00125D5D">
      <w:pPr>
        <w:widowControl w:val="0"/>
        <w:autoSpaceDE w:val="0"/>
        <w:autoSpaceDN w:val="0"/>
        <w:jc w:val="right"/>
        <w:rPr>
          <w:bCs/>
          <w:kern w:val="32"/>
          <w:sz w:val="16"/>
          <w:szCs w:val="16"/>
        </w:rPr>
      </w:pPr>
      <w:r w:rsidRPr="00125D5D">
        <w:rPr>
          <w:bCs/>
          <w:kern w:val="32"/>
          <w:sz w:val="16"/>
          <w:szCs w:val="16"/>
        </w:rPr>
        <w:t xml:space="preserve">№ 267 от 11.04.2023г.    </w:t>
      </w:r>
    </w:p>
    <w:tbl>
      <w:tblPr>
        <w:tblW w:w="4394" w:type="dxa"/>
        <w:tblLayout w:type="fixed"/>
        <w:tblLook w:val="0000" w:firstRow="0" w:lastRow="0" w:firstColumn="0" w:lastColumn="0" w:noHBand="0" w:noVBand="0"/>
      </w:tblPr>
      <w:tblGrid>
        <w:gridCol w:w="4394"/>
      </w:tblGrid>
      <w:tr w:rsidR="00125D5D" w:rsidRPr="00125D5D" w:rsidTr="00B36A31">
        <w:tc>
          <w:tcPr>
            <w:tcW w:w="4394" w:type="dxa"/>
          </w:tcPr>
          <w:p w:rsidR="00125D5D" w:rsidRPr="00125D5D" w:rsidRDefault="00125D5D" w:rsidP="00125D5D">
            <w:pPr>
              <w:widowControl w:val="0"/>
              <w:autoSpaceDE w:val="0"/>
              <w:autoSpaceDN w:val="0"/>
              <w:jc w:val="center"/>
              <w:rPr>
                <w:bCs/>
                <w:kern w:val="32"/>
                <w:sz w:val="16"/>
                <w:szCs w:val="16"/>
              </w:rPr>
            </w:pPr>
          </w:p>
        </w:tc>
      </w:tr>
    </w:tbl>
    <w:p w:rsidR="00125D5D" w:rsidRPr="00125D5D" w:rsidRDefault="00125D5D" w:rsidP="00125D5D">
      <w:pPr>
        <w:widowControl w:val="0"/>
        <w:autoSpaceDE w:val="0"/>
        <w:autoSpaceDN w:val="0"/>
        <w:jc w:val="center"/>
        <w:rPr>
          <w:bCs/>
          <w:kern w:val="32"/>
          <w:sz w:val="16"/>
          <w:szCs w:val="16"/>
        </w:rPr>
      </w:pPr>
      <w:r w:rsidRPr="00125D5D">
        <w:rPr>
          <w:bCs/>
          <w:kern w:val="32"/>
          <w:sz w:val="16"/>
          <w:szCs w:val="16"/>
        </w:rPr>
        <w:t xml:space="preserve">ПРОГРАММА ПРИВАТИЗАЦИИ </w:t>
      </w:r>
    </w:p>
    <w:p w:rsidR="00125D5D" w:rsidRPr="00125D5D" w:rsidRDefault="00125D5D" w:rsidP="00125D5D">
      <w:pPr>
        <w:widowControl w:val="0"/>
        <w:autoSpaceDE w:val="0"/>
        <w:autoSpaceDN w:val="0"/>
        <w:jc w:val="center"/>
        <w:rPr>
          <w:bCs/>
          <w:kern w:val="32"/>
          <w:sz w:val="16"/>
          <w:szCs w:val="16"/>
        </w:rPr>
      </w:pPr>
      <w:r w:rsidRPr="00125D5D">
        <w:rPr>
          <w:bCs/>
          <w:kern w:val="32"/>
          <w:sz w:val="16"/>
          <w:szCs w:val="16"/>
        </w:rPr>
        <w:t xml:space="preserve">муниципального имущества муниципального образования </w:t>
      </w:r>
    </w:p>
    <w:p w:rsidR="00125D5D" w:rsidRPr="00125D5D" w:rsidRDefault="00125D5D" w:rsidP="00125D5D">
      <w:pPr>
        <w:widowControl w:val="0"/>
        <w:autoSpaceDE w:val="0"/>
        <w:autoSpaceDN w:val="0"/>
        <w:jc w:val="center"/>
        <w:rPr>
          <w:bCs/>
          <w:kern w:val="32"/>
          <w:sz w:val="16"/>
          <w:szCs w:val="16"/>
        </w:rPr>
      </w:pPr>
      <w:r w:rsidRPr="00125D5D">
        <w:rPr>
          <w:bCs/>
          <w:kern w:val="32"/>
          <w:sz w:val="16"/>
          <w:szCs w:val="16"/>
        </w:rPr>
        <w:t>Волосовский муниципальный район Ленинградской области на 2023 год</w:t>
      </w:r>
    </w:p>
    <w:p w:rsidR="00995A49" w:rsidRDefault="00995A49" w:rsidP="00256538">
      <w:pPr>
        <w:widowControl w:val="0"/>
        <w:autoSpaceDE w:val="0"/>
        <w:autoSpaceDN w:val="0"/>
        <w:jc w:val="center"/>
        <w:rPr>
          <w:bCs/>
          <w:kern w:val="32"/>
          <w:sz w:val="16"/>
          <w:szCs w:val="16"/>
        </w:rPr>
      </w:pPr>
    </w:p>
    <w:p w:rsidR="00995A49" w:rsidRDefault="00995A49" w:rsidP="00256538">
      <w:pPr>
        <w:widowControl w:val="0"/>
        <w:autoSpaceDE w:val="0"/>
        <w:autoSpaceDN w:val="0"/>
        <w:jc w:val="center"/>
        <w:rPr>
          <w:bCs/>
          <w:kern w:val="32"/>
          <w:sz w:val="16"/>
          <w:szCs w:val="16"/>
        </w:rPr>
      </w:pPr>
    </w:p>
    <w:p w:rsidR="00995A49" w:rsidRDefault="00995A49" w:rsidP="00256538">
      <w:pPr>
        <w:widowControl w:val="0"/>
        <w:autoSpaceDE w:val="0"/>
        <w:autoSpaceDN w:val="0"/>
        <w:jc w:val="center"/>
        <w:rPr>
          <w:bCs/>
          <w:kern w:val="32"/>
          <w:sz w:val="16"/>
          <w:szCs w:val="16"/>
        </w:rPr>
      </w:pPr>
    </w:p>
    <w:tbl>
      <w:tblPr>
        <w:tblW w:w="538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4"/>
        <w:gridCol w:w="1276"/>
        <w:gridCol w:w="1417"/>
        <w:gridCol w:w="709"/>
        <w:gridCol w:w="992"/>
        <w:gridCol w:w="709"/>
      </w:tblGrid>
      <w:tr w:rsidR="00125D5D" w:rsidRPr="00125D5D" w:rsidTr="00125D5D">
        <w:trPr>
          <w:trHeight w:val="1177"/>
        </w:trPr>
        <w:tc>
          <w:tcPr>
            <w:tcW w:w="284"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w:t>
            </w:r>
          </w:p>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п/п</w:t>
            </w:r>
          </w:p>
          <w:p w:rsidR="00125D5D" w:rsidRPr="00125D5D" w:rsidRDefault="00125D5D" w:rsidP="00125D5D">
            <w:pPr>
              <w:widowControl w:val="0"/>
              <w:autoSpaceDE w:val="0"/>
              <w:autoSpaceDN w:val="0"/>
              <w:jc w:val="center"/>
              <w:rPr>
                <w:bCs/>
                <w:kern w:val="32"/>
                <w:sz w:val="14"/>
                <w:szCs w:val="14"/>
              </w:rPr>
            </w:pPr>
          </w:p>
        </w:tc>
        <w:tc>
          <w:tcPr>
            <w:tcW w:w="1276"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Перечень предприятий</w:t>
            </w:r>
          </w:p>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и муниципального</w:t>
            </w:r>
          </w:p>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имущества, подлежащих</w:t>
            </w:r>
          </w:p>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приватизации</w:t>
            </w:r>
          </w:p>
        </w:tc>
        <w:tc>
          <w:tcPr>
            <w:tcW w:w="1417"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Характеристика предприятий</w:t>
            </w:r>
          </w:p>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и имущества</w:t>
            </w:r>
          </w:p>
        </w:tc>
        <w:tc>
          <w:tcPr>
            <w:tcW w:w="709"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Сроки приватизации</w:t>
            </w:r>
          </w:p>
        </w:tc>
        <w:tc>
          <w:tcPr>
            <w:tcW w:w="992"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Стоимость</w:t>
            </w:r>
          </w:p>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(в руб.)</w:t>
            </w:r>
          </w:p>
        </w:tc>
        <w:tc>
          <w:tcPr>
            <w:tcW w:w="709"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Способ приватизации</w:t>
            </w:r>
          </w:p>
        </w:tc>
      </w:tr>
      <w:tr w:rsidR="00125D5D" w:rsidRPr="00125D5D" w:rsidTr="00125D5D">
        <w:trPr>
          <w:trHeight w:val="1248"/>
        </w:trPr>
        <w:tc>
          <w:tcPr>
            <w:tcW w:w="284"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1</w:t>
            </w:r>
          </w:p>
        </w:tc>
        <w:tc>
          <w:tcPr>
            <w:tcW w:w="1276"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Административно-хозяйственное здание с земельным участком по адресу: Ленинградская область, Волосовский район, д. Большая Вруда, ул. Речная, зд.7А</w:t>
            </w:r>
          </w:p>
        </w:tc>
        <w:tc>
          <w:tcPr>
            <w:tcW w:w="1417"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 Административно-хозяйственное здание площадью 222 кв.м., с кадастровым номером 47:22:0334006:384</w:t>
            </w:r>
          </w:p>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 земельный участок</w:t>
            </w:r>
          </w:p>
        </w:tc>
        <w:tc>
          <w:tcPr>
            <w:tcW w:w="709"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lang w:val="en-US"/>
              </w:rPr>
              <w:t>II</w:t>
            </w:r>
            <w:r w:rsidRPr="00125D5D">
              <w:rPr>
                <w:bCs/>
                <w:kern w:val="32"/>
                <w:sz w:val="14"/>
                <w:szCs w:val="14"/>
              </w:rPr>
              <w:t>-</w:t>
            </w:r>
            <w:r w:rsidRPr="00125D5D">
              <w:rPr>
                <w:bCs/>
                <w:kern w:val="32"/>
                <w:sz w:val="14"/>
                <w:szCs w:val="14"/>
                <w:lang w:val="en-US"/>
              </w:rPr>
              <w:t>III</w:t>
            </w:r>
            <w:r w:rsidRPr="00125D5D">
              <w:rPr>
                <w:bCs/>
                <w:kern w:val="32"/>
                <w:sz w:val="14"/>
                <w:szCs w:val="14"/>
              </w:rPr>
              <w:t xml:space="preserve"> квартал</w:t>
            </w:r>
          </w:p>
        </w:tc>
        <w:tc>
          <w:tcPr>
            <w:tcW w:w="992"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Рыночная стоимость по результатам независимой оценки</w:t>
            </w:r>
          </w:p>
        </w:tc>
        <w:tc>
          <w:tcPr>
            <w:tcW w:w="709"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Торги</w:t>
            </w:r>
          </w:p>
        </w:tc>
      </w:tr>
      <w:tr w:rsidR="00125D5D" w:rsidRPr="00125D5D" w:rsidTr="00125D5D">
        <w:trPr>
          <w:trHeight w:val="884"/>
        </w:trPr>
        <w:tc>
          <w:tcPr>
            <w:tcW w:w="284"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2</w:t>
            </w:r>
          </w:p>
        </w:tc>
        <w:tc>
          <w:tcPr>
            <w:tcW w:w="1276"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Здание торгового центра по адресу: Ленинградская область, Волосовский район, п. Беседа</w:t>
            </w:r>
          </w:p>
        </w:tc>
        <w:tc>
          <w:tcPr>
            <w:tcW w:w="1417"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 здание торгового центра площадью 2430,6 кв.м., с кадастровым номером 47:22:0215001:74</w:t>
            </w:r>
          </w:p>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 земельный участок площадью 3257 кв. м с кадастровым номером 47:22:0000000:18701;</w:t>
            </w:r>
          </w:p>
          <w:p w:rsidR="00125D5D" w:rsidRPr="00125D5D" w:rsidRDefault="00125D5D" w:rsidP="00125D5D">
            <w:pPr>
              <w:widowControl w:val="0"/>
              <w:autoSpaceDE w:val="0"/>
              <w:autoSpaceDN w:val="0"/>
              <w:jc w:val="center"/>
              <w:rPr>
                <w:bCs/>
                <w:kern w:val="32"/>
                <w:sz w:val="14"/>
                <w:szCs w:val="14"/>
              </w:rPr>
            </w:pPr>
          </w:p>
        </w:tc>
        <w:tc>
          <w:tcPr>
            <w:tcW w:w="709"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I-II квартал</w:t>
            </w:r>
          </w:p>
        </w:tc>
        <w:tc>
          <w:tcPr>
            <w:tcW w:w="992"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Рыночная стоимость по результатам независимой оценки</w:t>
            </w:r>
          </w:p>
        </w:tc>
        <w:tc>
          <w:tcPr>
            <w:tcW w:w="709"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Торги</w:t>
            </w:r>
          </w:p>
        </w:tc>
      </w:tr>
      <w:tr w:rsidR="00125D5D" w:rsidRPr="00125D5D" w:rsidTr="00125D5D">
        <w:trPr>
          <w:trHeight w:val="884"/>
        </w:trPr>
        <w:tc>
          <w:tcPr>
            <w:tcW w:w="284"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3</w:t>
            </w:r>
          </w:p>
        </w:tc>
        <w:tc>
          <w:tcPr>
            <w:tcW w:w="1276"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Нежилое здание с земельным участком по адресу: Ленинградская область, Волосовский район, п. Беседа, зд.14</w:t>
            </w:r>
          </w:p>
        </w:tc>
        <w:tc>
          <w:tcPr>
            <w:tcW w:w="1417"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 Нежилое здание площадью 512,3 кв.м. с кадастровым номером 47:22: 0000000:12738</w:t>
            </w:r>
          </w:p>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 земельный участок площадью  2648 кв.м с кадастровым номером 47:22:0000000:18706</w:t>
            </w:r>
          </w:p>
        </w:tc>
        <w:tc>
          <w:tcPr>
            <w:tcW w:w="709"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I-II квартал</w:t>
            </w:r>
          </w:p>
        </w:tc>
        <w:tc>
          <w:tcPr>
            <w:tcW w:w="992"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Рыночная стоимость по результатам независимой оценки</w:t>
            </w:r>
          </w:p>
        </w:tc>
        <w:tc>
          <w:tcPr>
            <w:tcW w:w="709"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Торги</w:t>
            </w:r>
          </w:p>
        </w:tc>
      </w:tr>
      <w:tr w:rsidR="00125D5D" w:rsidRPr="00125D5D" w:rsidTr="00125D5D">
        <w:trPr>
          <w:trHeight w:val="884"/>
        </w:trPr>
        <w:tc>
          <w:tcPr>
            <w:tcW w:w="284"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4</w:t>
            </w:r>
          </w:p>
        </w:tc>
        <w:tc>
          <w:tcPr>
            <w:tcW w:w="1276"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Здание семенохранилища с земельным участком по адресу: Ленинградская область, Волосовский район, п. Беседа</w:t>
            </w:r>
          </w:p>
        </w:tc>
        <w:tc>
          <w:tcPr>
            <w:tcW w:w="1417"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 Здание семенохранилища площадью 140,8 кв.м. с кадастровым номером 47:22:0215001:49,</w:t>
            </w:r>
          </w:p>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 земельный участок площадью 13881 кв.м. с кадастровым номером 47:22:0000000:18704</w:t>
            </w:r>
          </w:p>
        </w:tc>
        <w:tc>
          <w:tcPr>
            <w:tcW w:w="709"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I-II квартал</w:t>
            </w:r>
          </w:p>
        </w:tc>
        <w:tc>
          <w:tcPr>
            <w:tcW w:w="992"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Рыночная стоимость по результатам независимой оценки</w:t>
            </w:r>
          </w:p>
        </w:tc>
        <w:tc>
          <w:tcPr>
            <w:tcW w:w="709"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Торги</w:t>
            </w:r>
          </w:p>
        </w:tc>
      </w:tr>
      <w:tr w:rsidR="00125D5D" w:rsidRPr="00125D5D" w:rsidTr="00125D5D">
        <w:trPr>
          <w:trHeight w:val="896"/>
        </w:trPr>
        <w:tc>
          <w:tcPr>
            <w:tcW w:w="284"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5</w:t>
            </w:r>
          </w:p>
        </w:tc>
        <w:tc>
          <w:tcPr>
            <w:tcW w:w="1276"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 xml:space="preserve">Здание ветеринарной клиники (учебный корпус) с земельным участком по адресу: Ленинградская </w:t>
            </w:r>
            <w:r w:rsidRPr="00125D5D">
              <w:rPr>
                <w:bCs/>
                <w:kern w:val="32"/>
                <w:sz w:val="14"/>
                <w:szCs w:val="14"/>
              </w:rPr>
              <w:lastRenderedPageBreak/>
              <w:t>область, Волосовский район, п. Беседа</w:t>
            </w:r>
          </w:p>
        </w:tc>
        <w:tc>
          <w:tcPr>
            <w:tcW w:w="1417"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lastRenderedPageBreak/>
              <w:t>- здание ветеринарной клиники площадью 2489,2 кв.м. с кадастровым номером 47:22:0000000: 14049,</w:t>
            </w:r>
          </w:p>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 xml:space="preserve">- земельный </w:t>
            </w:r>
            <w:r w:rsidRPr="00125D5D">
              <w:rPr>
                <w:bCs/>
                <w:kern w:val="32"/>
                <w:sz w:val="14"/>
                <w:szCs w:val="14"/>
              </w:rPr>
              <w:lastRenderedPageBreak/>
              <w:t>участок площадью 20544 кв.м. с кадастровым номером 47:22:0000000:18705</w:t>
            </w:r>
          </w:p>
        </w:tc>
        <w:tc>
          <w:tcPr>
            <w:tcW w:w="709"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lang w:val="en-US"/>
              </w:rPr>
              <w:lastRenderedPageBreak/>
              <w:t xml:space="preserve">II-III </w:t>
            </w:r>
            <w:r w:rsidRPr="00125D5D">
              <w:rPr>
                <w:bCs/>
                <w:kern w:val="32"/>
                <w:sz w:val="14"/>
                <w:szCs w:val="14"/>
              </w:rPr>
              <w:t>квартал</w:t>
            </w:r>
          </w:p>
        </w:tc>
        <w:tc>
          <w:tcPr>
            <w:tcW w:w="992"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Рыночная стоимость по результатам независимой оценки</w:t>
            </w:r>
          </w:p>
        </w:tc>
        <w:tc>
          <w:tcPr>
            <w:tcW w:w="709"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Торги</w:t>
            </w:r>
          </w:p>
        </w:tc>
      </w:tr>
      <w:tr w:rsidR="00125D5D" w:rsidRPr="00125D5D" w:rsidTr="00125D5D">
        <w:trPr>
          <w:trHeight w:val="1417"/>
        </w:trPr>
        <w:tc>
          <w:tcPr>
            <w:tcW w:w="284"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lastRenderedPageBreak/>
              <w:t>6</w:t>
            </w:r>
          </w:p>
        </w:tc>
        <w:tc>
          <w:tcPr>
            <w:tcW w:w="1276"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Сооружения (2 объекта незавершенного строительства) с земельным участком по адресу: Ленинградская область, Волосовский район, д. Ястребино</w:t>
            </w:r>
          </w:p>
        </w:tc>
        <w:tc>
          <w:tcPr>
            <w:tcW w:w="1417"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 сооружение (объект незавершенного строительства) площадью 621 кв.м. с кадастровым номером 47:22:0213002:252</w:t>
            </w:r>
          </w:p>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 сооружение (объект незавершенного строительства) площадью 105 кв.м. с кадастровым номером 47/:22:0213002:253</w:t>
            </w:r>
          </w:p>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 земельный участок площадью 59662 кв.м. с кадастровым номером 47:22:0213002:254</w:t>
            </w:r>
          </w:p>
        </w:tc>
        <w:tc>
          <w:tcPr>
            <w:tcW w:w="709"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lang w:val="en-US"/>
              </w:rPr>
              <w:t xml:space="preserve">II-III </w:t>
            </w:r>
            <w:r w:rsidRPr="00125D5D">
              <w:rPr>
                <w:bCs/>
                <w:kern w:val="32"/>
                <w:sz w:val="14"/>
                <w:szCs w:val="14"/>
              </w:rPr>
              <w:t>квартал</w:t>
            </w:r>
          </w:p>
        </w:tc>
        <w:tc>
          <w:tcPr>
            <w:tcW w:w="992"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Рыночная стоимость по результатам независимой оценки</w:t>
            </w:r>
          </w:p>
        </w:tc>
        <w:tc>
          <w:tcPr>
            <w:tcW w:w="709" w:type="dxa"/>
            <w:tcBorders>
              <w:top w:val="single" w:sz="4" w:space="0" w:color="auto"/>
              <w:left w:val="single" w:sz="4" w:space="0" w:color="auto"/>
              <w:bottom w:val="single" w:sz="4" w:space="0" w:color="auto"/>
              <w:right w:val="single" w:sz="4" w:space="0" w:color="auto"/>
            </w:tcBorders>
          </w:tcPr>
          <w:p w:rsidR="00125D5D" w:rsidRPr="00125D5D" w:rsidRDefault="00125D5D" w:rsidP="00125D5D">
            <w:pPr>
              <w:widowControl w:val="0"/>
              <w:autoSpaceDE w:val="0"/>
              <w:autoSpaceDN w:val="0"/>
              <w:jc w:val="center"/>
              <w:rPr>
                <w:bCs/>
                <w:kern w:val="32"/>
                <w:sz w:val="14"/>
                <w:szCs w:val="14"/>
              </w:rPr>
            </w:pPr>
            <w:r w:rsidRPr="00125D5D">
              <w:rPr>
                <w:bCs/>
                <w:kern w:val="32"/>
                <w:sz w:val="14"/>
                <w:szCs w:val="14"/>
              </w:rPr>
              <w:t>Торги</w:t>
            </w:r>
          </w:p>
        </w:tc>
      </w:tr>
    </w:tbl>
    <w:p w:rsidR="00995A49" w:rsidRDefault="00995A49" w:rsidP="00256538">
      <w:pPr>
        <w:widowControl w:val="0"/>
        <w:autoSpaceDE w:val="0"/>
        <w:autoSpaceDN w:val="0"/>
        <w:jc w:val="center"/>
        <w:rPr>
          <w:bCs/>
          <w:kern w:val="32"/>
          <w:sz w:val="16"/>
          <w:szCs w:val="16"/>
        </w:rPr>
      </w:pPr>
    </w:p>
    <w:p w:rsidR="00581849" w:rsidRDefault="00581849" w:rsidP="00E759AD">
      <w:pPr>
        <w:jc w:val="center"/>
        <w:rPr>
          <w:b/>
          <w:i/>
          <w:color w:val="0070C0"/>
          <w:sz w:val="28"/>
          <w:szCs w:val="28"/>
        </w:rPr>
      </w:pPr>
    </w:p>
    <w:p w:rsidR="00E759AD" w:rsidRDefault="00E759AD" w:rsidP="00E759AD">
      <w:pPr>
        <w:jc w:val="center"/>
        <w:rPr>
          <w:b/>
          <w:i/>
          <w:color w:val="0070C0"/>
          <w:sz w:val="28"/>
          <w:szCs w:val="28"/>
        </w:rPr>
      </w:pPr>
      <w:r>
        <w:rPr>
          <w:b/>
          <w:i/>
          <w:color w:val="0070C0"/>
          <w:sz w:val="28"/>
          <w:szCs w:val="28"/>
        </w:rPr>
        <w:t>Раздел 2</w:t>
      </w:r>
    </w:p>
    <w:p w:rsidR="00E759AD" w:rsidRDefault="00E759AD" w:rsidP="00E759AD">
      <w:pPr>
        <w:pBdr>
          <w:bottom w:val="single" w:sz="12" w:space="0" w:color="auto"/>
        </w:pBdr>
        <w:jc w:val="center"/>
        <w:rPr>
          <w:b/>
          <w:i/>
          <w:color w:val="0070C0"/>
          <w:sz w:val="28"/>
          <w:szCs w:val="28"/>
        </w:rPr>
      </w:pPr>
      <w:r>
        <w:rPr>
          <w:b/>
          <w:i/>
          <w:color w:val="0070C0"/>
          <w:sz w:val="28"/>
          <w:szCs w:val="28"/>
        </w:rPr>
        <w:t>Постановления</w:t>
      </w:r>
    </w:p>
    <w:p w:rsidR="00CE1BEF" w:rsidRPr="00CE1BEF" w:rsidRDefault="00CE1BEF" w:rsidP="00CE1BEF">
      <w:pPr>
        <w:ind w:firstLine="284"/>
        <w:jc w:val="center"/>
        <w:outlineLvl w:val="1"/>
        <w:rPr>
          <w:bCs/>
          <w:sz w:val="16"/>
          <w:szCs w:val="16"/>
        </w:rPr>
      </w:pPr>
    </w:p>
    <w:p w:rsidR="00E277BC" w:rsidRPr="00E277BC" w:rsidRDefault="00E277BC" w:rsidP="00E277BC">
      <w:pPr>
        <w:jc w:val="center"/>
        <w:rPr>
          <w:sz w:val="16"/>
          <w:szCs w:val="16"/>
        </w:rPr>
      </w:pPr>
      <w:r w:rsidRPr="00E277BC">
        <w:rPr>
          <w:sz w:val="16"/>
          <w:szCs w:val="16"/>
        </w:rPr>
        <w:t>АДМИНИСТРАЦИЯ</w:t>
      </w:r>
    </w:p>
    <w:p w:rsidR="00E277BC" w:rsidRPr="00E277BC" w:rsidRDefault="00E277BC" w:rsidP="00E277BC">
      <w:pPr>
        <w:jc w:val="center"/>
        <w:rPr>
          <w:sz w:val="16"/>
          <w:szCs w:val="16"/>
        </w:rPr>
      </w:pPr>
      <w:r w:rsidRPr="00E277BC">
        <w:rPr>
          <w:sz w:val="16"/>
          <w:szCs w:val="16"/>
        </w:rPr>
        <w:t>МУНИЦИПАЛЬНОГО ОБРАЗОВАНИЯ</w:t>
      </w:r>
    </w:p>
    <w:p w:rsidR="00E277BC" w:rsidRPr="00E277BC" w:rsidRDefault="00E277BC" w:rsidP="00E277BC">
      <w:pPr>
        <w:jc w:val="center"/>
        <w:rPr>
          <w:sz w:val="16"/>
          <w:szCs w:val="16"/>
        </w:rPr>
      </w:pPr>
      <w:r w:rsidRPr="00E277BC">
        <w:rPr>
          <w:sz w:val="16"/>
          <w:szCs w:val="16"/>
        </w:rPr>
        <w:t>БОЛЬШЕВРУДСКОЕ СЕЛЬСКОЕ ПОСЕЛЕНИЕ</w:t>
      </w:r>
    </w:p>
    <w:p w:rsidR="00E277BC" w:rsidRPr="00E277BC" w:rsidRDefault="00E277BC" w:rsidP="00E277BC">
      <w:pPr>
        <w:jc w:val="center"/>
        <w:rPr>
          <w:sz w:val="16"/>
          <w:szCs w:val="16"/>
        </w:rPr>
      </w:pPr>
      <w:r w:rsidRPr="00E277BC">
        <w:rPr>
          <w:sz w:val="16"/>
          <w:szCs w:val="16"/>
        </w:rPr>
        <w:t>ВОЛОСОВСКОГО МУНИЦИПАЛЬНОГО РАЙОНА</w:t>
      </w:r>
    </w:p>
    <w:p w:rsidR="00E277BC" w:rsidRPr="00E277BC" w:rsidRDefault="00E277BC" w:rsidP="00E277BC">
      <w:pPr>
        <w:jc w:val="center"/>
        <w:rPr>
          <w:sz w:val="16"/>
          <w:szCs w:val="16"/>
        </w:rPr>
      </w:pPr>
      <w:r w:rsidRPr="00E277BC">
        <w:rPr>
          <w:sz w:val="16"/>
          <w:szCs w:val="16"/>
        </w:rPr>
        <w:t>ЛЕНИНГРАДСКОЙ ОБЛАСТИ</w:t>
      </w:r>
    </w:p>
    <w:p w:rsidR="00581849" w:rsidRDefault="00581849" w:rsidP="00E277BC">
      <w:pPr>
        <w:jc w:val="center"/>
        <w:rPr>
          <w:sz w:val="16"/>
          <w:szCs w:val="16"/>
        </w:rPr>
      </w:pPr>
    </w:p>
    <w:p w:rsidR="00E277BC" w:rsidRDefault="00E277BC" w:rsidP="00E277BC">
      <w:pPr>
        <w:jc w:val="center"/>
        <w:rPr>
          <w:sz w:val="16"/>
          <w:szCs w:val="16"/>
        </w:rPr>
      </w:pPr>
      <w:r w:rsidRPr="00E277BC">
        <w:rPr>
          <w:sz w:val="16"/>
          <w:szCs w:val="16"/>
        </w:rPr>
        <w:t>ПОСТАНОВЛЕНИЕ</w:t>
      </w:r>
    </w:p>
    <w:p w:rsidR="00581849" w:rsidRDefault="00581849" w:rsidP="00E277BC">
      <w:pPr>
        <w:jc w:val="center"/>
        <w:rPr>
          <w:sz w:val="16"/>
          <w:szCs w:val="16"/>
        </w:rPr>
      </w:pPr>
    </w:p>
    <w:p w:rsidR="00645D27" w:rsidRPr="00645D27" w:rsidRDefault="00645D27" w:rsidP="00645D27">
      <w:pPr>
        <w:jc w:val="center"/>
        <w:rPr>
          <w:sz w:val="16"/>
          <w:szCs w:val="16"/>
        </w:rPr>
      </w:pPr>
      <w:r w:rsidRPr="00645D27">
        <w:rPr>
          <w:sz w:val="16"/>
          <w:szCs w:val="16"/>
        </w:rPr>
        <w:t>от 06.04.2023 года № 95</w:t>
      </w:r>
    </w:p>
    <w:p w:rsidR="00645D27" w:rsidRPr="00645D27" w:rsidRDefault="00645D27" w:rsidP="00645D27">
      <w:pPr>
        <w:jc w:val="center"/>
        <w:rPr>
          <w:sz w:val="16"/>
          <w:szCs w:val="16"/>
        </w:rPr>
      </w:pPr>
    </w:p>
    <w:tbl>
      <w:tblPr>
        <w:tblW w:w="5572" w:type="dxa"/>
        <w:tblLook w:val="04A0" w:firstRow="1" w:lastRow="0" w:firstColumn="1" w:lastColumn="0" w:noHBand="0" w:noVBand="1"/>
      </w:tblPr>
      <w:tblGrid>
        <w:gridCol w:w="5572"/>
      </w:tblGrid>
      <w:tr w:rsidR="00645D27" w:rsidRPr="00645D27" w:rsidTr="00645D27">
        <w:trPr>
          <w:trHeight w:val="1111"/>
        </w:trPr>
        <w:tc>
          <w:tcPr>
            <w:tcW w:w="5572" w:type="dxa"/>
          </w:tcPr>
          <w:p w:rsidR="00645D27" w:rsidRPr="00645D27" w:rsidRDefault="00645D27" w:rsidP="00645D27">
            <w:pPr>
              <w:jc w:val="center"/>
              <w:rPr>
                <w:sz w:val="16"/>
                <w:szCs w:val="16"/>
              </w:rPr>
            </w:pPr>
            <w:r w:rsidRPr="00645D27">
              <w:rPr>
                <w:sz w:val="16"/>
                <w:szCs w:val="16"/>
              </w:rPr>
              <w:t>О внесении изменений в Постановление администрации Большеврудского сельского поселения от 18.12.2017г. №205 «О проведении инвентаризации всех источников водоснабжения, которые могут использоваться для целей пожаротушения на территории МО Большеврудское сельское поселение Волосовского муниципального района Ленинградской области»</w:t>
            </w:r>
          </w:p>
        </w:tc>
      </w:tr>
    </w:tbl>
    <w:p w:rsidR="00645D27" w:rsidRPr="00645D27" w:rsidRDefault="00645D27" w:rsidP="00645D27">
      <w:pPr>
        <w:jc w:val="both"/>
        <w:rPr>
          <w:b/>
          <w:sz w:val="16"/>
          <w:szCs w:val="16"/>
        </w:rPr>
      </w:pPr>
      <w:r w:rsidRPr="00645D27">
        <w:rPr>
          <w:sz w:val="16"/>
          <w:szCs w:val="16"/>
        </w:rPr>
        <w:t xml:space="preserve">В соответствии с Федеральным законом Российской Федерации от 21.12.1994  №69-ФЗ «О пожарной безопасности», в целях создания условий для забора воды из источников наружного водоснабжения и обеспечения доступа к источникам водоснабжения, используемым для пожаротушения на территории МО Большеврудское сельское поселение Волосовского муниципального района Ленинградской области, и проведения инвентаризации всех источников водоснабжения, которые могут использоваться для целей пожаротушения на территории МО Большеврудское сельское поселение Волосовского муниципального района Ленинградской области, в связи с изменениями персонального состава органов управления администрации МО Большеврудское сельское поселение Волосовского муниципального района Ленинградской области, а также сменой руководителей организаций, входящих в состав комиссии,  администрация муниципального образования Большеврудское сельское поселение </w:t>
      </w:r>
      <w:r w:rsidRPr="00645D27">
        <w:rPr>
          <w:b/>
          <w:sz w:val="16"/>
          <w:szCs w:val="16"/>
        </w:rPr>
        <w:t>ПОСТАНОВЛЯЕТ:</w:t>
      </w:r>
    </w:p>
    <w:p w:rsidR="00645D27" w:rsidRPr="00645D27" w:rsidRDefault="00645D27" w:rsidP="00645D27">
      <w:pPr>
        <w:jc w:val="both"/>
        <w:rPr>
          <w:sz w:val="16"/>
          <w:szCs w:val="16"/>
        </w:rPr>
      </w:pPr>
    </w:p>
    <w:p w:rsidR="00645D27" w:rsidRPr="00645D27" w:rsidRDefault="00645D27" w:rsidP="00645D27">
      <w:pPr>
        <w:jc w:val="both"/>
        <w:rPr>
          <w:sz w:val="16"/>
          <w:szCs w:val="16"/>
        </w:rPr>
      </w:pPr>
      <w:r w:rsidRPr="00645D27">
        <w:rPr>
          <w:sz w:val="16"/>
          <w:szCs w:val="16"/>
        </w:rPr>
        <w:t>1. Внести в постановление администрации МО Большеврудское сельское поселение от 18.12.2017г. №205 «О проведении инвентаризации всех источников водоснабжения, которые могут использоваться для целей пожаротушения на территории МО Большеврудское сельское поселение Волосовского муниципального района Ленинградской области» следующие изменения:</w:t>
      </w:r>
    </w:p>
    <w:p w:rsidR="00645D27" w:rsidRPr="00645D27" w:rsidRDefault="00645D27" w:rsidP="00645D27">
      <w:pPr>
        <w:jc w:val="both"/>
        <w:rPr>
          <w:sz w:val="16"/>
          <w:szCs w:val="16"/>
        </w:rPr>
      </w:pPr>
      <w:r w:rsidRPr="00645D27">
        <w:rPr>
          <w:sz w:val="16"/>
          <w:szCs w:val="16"/>
        </w:rPr>
        <w:t>1.1. Приложение 1 «Состав межведомственной комиссии по проведению инвентаризации источников противопожарного водоснабжения на территории МО Большеврудское сельское поселение Волосовского муниципального района Ленинградской области (Приложение 1).</w:t>
      </w:r>
    </w:p>
    <w:p w:rsidR="00645D27" w:rsidRPr="00645D27" w:rsidRDefault="00645D27" w:rsidP="00645D27">
      <w:pPr>
        <w:jc w:val="both"/>
        <w:rPr>
          <w:sz w:val="16"/>
          <w:szCs w:val="16"/>
        </w:rPr>
      </w:pPr>
      <w:r w:rsidRPr="00645D27">
        <w:rPr>
          <w:sz w:val="16"/>
          <w:szCs w:val="16"/>
        </w:rPr>
        <w:t>1.2. Пункт 3 изложить в следующей редакции: «Провести инвентаризацию противопожарного водоснабжения до 30 декабря 2023г.».</w:t>
      </w:r>
    </w:p>
    <w:p w:rsidR="00645D27" w:rsidRPr="00645D27" w:rsidRDefault="00645D27" w:rsidP="00645D27">
      <w:pPr>
        <w:jc w:val="both"/>
        <w:rPr>
          <w:sz w:val="16"/>
          <w:szCs w:val="16"/>
        </w:rPr>
      </w:pPr>
    </w:p>
    <w:p w:rsidR="00645D27" w:rsidRPr="00645D27" w:rsidRDefault="00645D27" w:rsidP="00645D27">
      <w:pPr>
        <w:jc w:val="both"/>
        <w:rPr>
          <w:sz w:val="16"/>
          <w:szCs w:val="16"/>
        </w:rPr>
      </w:pPr>
      <w:r w:rsidRPr="00645D27">
        <w:rPr>
          <w:sz w:val="16"/>
          <w:szCs w:val="16"/>
        </w:rPr>
        <w:t>2. Опубликовать настоящее постановление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w:t>
      </w:r>
    </w:p>
    <w:p w:rsidR="00645D27" w:rsidRPr="00645D27" w:rsidRDefault="00645D27" w:rsidP="00645D27">
      <w:pPr>
        <w:jc w:val="both"/>
        <w:rPr>
          <w:sz w:val="16"/>
          <w:szCs w:val="16"/>
        </w:rPr>
      </w:pPr>
      <w:r w:rsidRPr="00645D27">
        <w:rPr>
          <w:sz w:val="16"/>
          <w:szCs w:val="16"/>
        </w:rPr>
        <w:t>3. Постановление вступает в силу после его официального опубликования.</w:t>
      </w:r>
    </w:p>
    <w:p w:rsidR="00645D27" w:rsidRPr="00645D27" w:rsidRDefault="00645D27" w:rsidP="00645D27">
      <w:pPr>
        <w:jc w:val="both"/>
        <w:rPr>
          <w:sz w:val="16"/>
          <w:szCs w:val="16"/>
        </w:rPr>
      </w:pPr>
      <w:r w:rsidRPr="00645D27">
        <w:rPr>
          <w:sz w:val="16"/>
          <w:szCs w:val="16"/>
        </w:rPr>
        <w:t>4. Контроль за исполнением настоящего постановления оставляю за собой.</w:t>
      </w:r>
    </w:p>
    <w:p w:rsidR="00645D27" w:rsidRPr="00645D27" w:rsidRDefault="00645D27" w:rsidP="00645D27">
      <w:pPr>
        <w:jc w:val="both"/>
        <w:rPr>
          <w:sz w:val="16"/>
          <w:szCs w:val="16"/>
        </w:rPr>
      </w:pPr>
      <w:r w:rsidRPr="00645D27">
        <w:rPr>
          <w:sz w:val="16"/>
          <w:szCs w:val="16"/>
        </w:rPr>
        <w:lastRenderedPageBreak/>
        <w:t xml:space="preserve">И.о. главы администрации МО </w:t>
      </w:r>
    </w:p>
    <w:p w:rsidR="00645D27" w:rsidRPr="00645D27" w:rsidRDefault="00645D27" w:rsidP="00645D27">
      <w:pPr>
        <w:jc w:val="both"/>
        <w:rPr>
          <w:sz w:val="16"/>
          <w:szCs w:val="16"/>
        </w:rPr>
      </w:pPr>
      <w:r w:rsidRPr="00645D27">
        <w:rPr>
          <w:sz w:val="16"/>
          <w:szCs w:val="16"/>
        </w:rPr>
        <w:t>Большеврудское сельское поселе</w:t>
      </w:r>
      <w:r w:rsidR="007E2A06">
        <w:rPr>
          <w:sz w:val="16"/>
          <w:szCs w:val="16"/>
        </w:rPr>
        <w:t xml:space="preserve">ние                </w:t>
      </w:r>
      <w:r w:rsidRPr="00645D27">
        <w:rPr>
          <w:sz w:val="16"/>
          <w:szCs w:val="16"/>
        </w:rPr>
        <w:t xml:space="preserve">                    М.А. Герейханов</w:t>
      </w:r>
    </w:p>
    <w:p w:rsidR="00645D27" w:rsidRDefault="00645D27" w:rsidP="00645D27">
      <w:pPr>
        <w:jc w:val="center"/>
        <w:rPr>
          <w:sz w:val="16"/>
          <w:szCs w:val="16"/>
        </w:rPr>
      </w:pPr>
    </w:p>
    <w:p w:rsidR="00645D27" w:rsidRPr="00645D27" w:rsidRDefault="00645D27" w:rsidP="00645D27">
      <w:pPr>
        <w:jc w:val="right"/>
        <w:rPr>
          <w:sz w:val="16"/>
          <w:szCs w:val="16"/>
        </w:rPr>
      </w:pPr>
      <w:r w:rsidRPr="00645D27">
        <w:rPr>
          <w:sz w:val="16"/>
          <w:szCs w:val="16"/>
        </w:rPr>
        <w:t>Приложение 1</w:t>
      </w:r>
    </w:p>
    <w:p w:rsidR="00645D27" w:rsidRPr="00645D27" w:rsidRDefault="00645D27" w:rsidP="00645D27">
      <w:pPr>
        <w:jc w:val="right"/>
        <w:rPr>
          <w:sz w:val="16"/>
          <w:szCs w:val="16"/>
        </w:rPr>
      </w:pPr>
      <w:r w:rsidRPr="00645D27">
        <w:rPr>
          <w:sz w:val="16"/>
          <w:szCs w:val="16"/>
        </w:rPr>
        <w:t xml:space="preserve">Утверждено </w:t>
      </w:r>
    </w:p>
    <w:p w:rsidR="00645D27" w:rsidRPr="00645D27" w:rsidRDefault="00645D27" w:rsidP="00645D27">
      <w:pPr>
        <w:jc w:val="right"/>
        <w:rPr>
          <w:sz w:val="16"/>
          <w:szCs w:val="16"/>
        </w:rPr>
      </w:pPr>
      <w:r w:rsidRPr="00645D27">
        <w:rPr>
          <w:sz w:val="16"/>
          <w:szCs w:val="16"/>
        </w:rPr>
        <w:t xml:space="preserve">Постановлением администрации </w:t>
      </w:r>
    </w:p>
    <w:p w:rsidR="00645D27" w:rsidRPr="00645D27" w:rsidRDefault="00645D27" w:rsidP="00645D27">
      <w:pPr>
        <w:jc w:val="right"/>
        <w:rPr>
          <w:sz w:val="16"/>
          <w:szCs w:val="16"/>
        </w:rPr>
      </w:pPr>
      <w:r w:rsidRPr="00645D27">
        <w:rPr>
          <w:sz w:val="16"/>
          <w:szCs w:val="16"/>
        </w:rPr>
        <w:t>Большеврудского сельского поселения</w:t>
      </w:r>
    </w:p>
    <w:p w:rsidR="00645D27" w:rsidRPr="00645D27" w:rsidRDefault="00645D27" w:rsidP="00645D27">
      <w:pPr>
        <w:jc w:val="right"/>
        <w:rPr>
          <w:sz w:val="16"/>
          <w:szCs w:val="16"/>
        </w:rPr>
      </w:pPr>
      <w:r w:rsidRPr="00645D27">
        <w:rPr>
          <w:sz w:val="16"/>
          <w:szCs w:val="16"/>
        </w:rPr>
        <w:t>от 06.04.2023 №95</w:t>
      </w:r>
    </w:p>
    <w:p w:rsidR="00645D27" w:rsidRPr="00645D27" w:rsidRDefault="00645D27" w:rsidP="00645D27">
      <w:pPr>
        <w:jc w:val="center"/>
        <w:rPr>
          <w:sz w:val="16"/>
          <w:szCs w:val="16"/>
        </w:rPr>
      </w:pPr>
    </w:p>
    <w:p w:rsidR="00645D27" w:rsidRPr="00645D27" w:rsidRDefault="00645D27" w:rsidP="00645D27">
      <w:pPr>
        <w:jc w:val="center"/>
        <w:rPr>
          <w:sz w:val="16"/>
          <w:szCs w:val="16"/>
        </w:rPr>
      </w:pPr>
      <w:r w:rsidRPr="00645D27">
        <w:rPr>
          <w:sz w:val="16"/>
          <w:szCs w:val="16"/>
        </w:rPr>
        <w:t>СОСТАВ</w:t>
      </w:r>
    </w:p>
    <w:p w:rsidR="00645D27" w:rsidRPr="00645D27" w:rsidRDefault="00645D27" w:rsidP="00645D27">
      <w:pPr>
        <w:jc w:val="center"/>
        <w:rPr>
          <w:sz w:val="16"/>
          <w:szCs w:val="16"/>
        </w:rPr>
      </w:pPr>
      <w:r w:rsidRPr="00645D27">
        <w:rPr>
          <w:sz w:val="16"/>
          <w:szCs w:val="16"/>
        </w:rPr>
        <w:t>Межведомственной комиссии по проведению инвентаризации источников противопожарного водоснабжения на территории МО Большеврудское сельское поселение Волосовского муниципального района Ленинградской области</w:t>
      </w:r>
    </w:p>
    <w:p w:rsidR="00645D27" w:rsidRPr="00645D27" w:rsidRDefault="00645D27" w:rsidP="00645D27">
      <w:pPr>
        <w:jc w:val="center"/>
        <w:rPr>
          <w:sz w:val="16"/>
          <w:szCs w:val="16"/>
        </w:rPr>
      </w:pPr>
    </w:p>
    <w:p w:rsidR="00645D27" w:rsidRPr="00645D27" w:rsidRDefault="00645D27" w:rsidP="00645D27">
      <w:pPr>
        <w:jc w:val="both"/>
        <w:rPr>
          <w:sz w:val="16"/>
          <w:szCs w:val="16"/>
        </w:rPr>
      </w:pPr>
      <w:r w:rsidRPr="00645D27">
        <w:rPr>
          <w:sz w:val="16"/>
          <w:szCs w:val="16"/>
        </w:rPr>
        <w:t>Председатель комиссии:</w:t>
      </w:r>
    </w:p>
    <w:p w:rsidR="00645D27" w:rsidRPr="00645D27" w:rsidRDefault="00645D27" w:rsidP="00645D27">
      <w:pPr>
        <w:jc w:val="both"/>
        <w:rPr>
          <w:sz w:val="16"/>
          <w:szCs w:val="16"/>
        </w:rPr>
      </w:pPr>
    </w:p>
    <w:p w:rsidR="00645D27" w:rsidRPr="00645D27" w:rsidRDefault="00645D27" w:rsidP="00645D27">
      <w:pPr>
        <w:jc w:val="both"/>
        <w:rPr>
          <w:sz w:val="16"/>
          <w:szCs w:val="16"/>
        </w:rPr>
      </w:pPr>
      <w:r w:rsidRPr="00645D27">
        <w:rPr>
          <w:sz w:val="16"/>
          <w:szCs w:val="16"/>
        </w:rPr>
        <w:t>Герейханов Маеддин Агаларович – И.о. главы администрации МО Большеврудское сельское поселение</w:t>
      </w:r>
    </w:p>
    <w:p w:rsidR="00645D27" w:rsidRPr="00645D27" w:rsidRDefault="00645D27" w:rsidP="00645D27">
      <w:pPr>
        <w:jc w:val="both"/>
        <w:rPr>
          <w:sz w:val="16"/>
          <w:szCs w:val="16"/>
        </w:rPr>
      </w:pPr>
    </w:p>
    <w:p w:rsidR="00645D27" w:rsidRPr="00645D27" w:rsidRDefault="00645D27" w:rsidP="00645D27">
      <w:pPr>
        <w:jc w:val="both"/>
        <w:rPr>
          <w:sz w:val="16"/>
          <w:szCs w:val="16"/>
        </w:rPr>
      </w:pPr>
      <w:r w:rsidRPr="00645D27">
        <w:rPr>
          <w:sz w:val="16"/>
          <w:szCs w:val="16"/>
        </w:rPr>
        <w:t>Члены комиссии:</w:t>
      </w:r>
    </w:p>
    <w:p w:rsidR="00645D27" w:rsidRPr="00645D27" w:rsidRDefault="00645D27" w:rsidP="00645D27">
      <w:pPr>
        <w:jc w:val="both"/>
        <w:rPr>
          <w:sz w:val="16"/>
          <w:szCs w:val="16"/>
        </w:rPr>
      </w:pPr>
    </w:p>
    <w:p w:rsidR="00645D27" w:rsidRPr="00645D27" w:rsidRDefault="00645D27" w:rsidP="00645D27">
      <w:pPr>
        <w:jc w:val="both"/>
        <w:rPr>
          <w:sz w:val="16"/>
          <w:szCs w:val="16"/>
        </w:rPr>
      </w:pPr>
      <w:r w:rsidRPr="00645D27">
        <w:rPr>
          <w:sz w:val="16"/>
          <w:szCs w:val="16"/>
        </w:rPr>
        <w:t xml:space="preserve">Силантьев Данил Игоревич - начальник сектора по межпоселковому взаимодействию администрации МО Большеврудское сельское поселение </w:t>
      </w:r>
    </w:p>
    <w:p w:rsidR="00645D27" w:rsidRPr="00645D27" w:rsidRDefault="00645D27" w:rsidP="00645D27">
      <w:pPr>
        <w:jc w:val="both"/>
        <w:rPr>
          <w:sz w:val="16"/>
          <w:szCs w:val="16"/>
        </w:rPr>
      </w:pPr>
    </w:p>
    <w:p w:rsidR="00645D27" w:rsidRPr="00645D27" w:rsidRDefault="00645D27" w:rsidP="00645D27">
      <w:pPr>
        <w:jc w:val="both"/>
        <w:rPr>
          <w:sz w:val="16"/>
          <w:szCs w:val="16"/>
        </w:rPr>
      </w:pPr>
      <w:r w:rsidRPr="00645D27">
        <w:rPr>
          <w:sz w:val="16"/>
          <w:szCs w:val="16"/>
        </w:rPr>
        <w:t xml:space="preserve">Эверест Екатерина Витальевна – ведущий специалист администрации МО Большеврудское сельское поселение </w:t>
      </w:r>
    </w:p>
    <w:p w:rsidR="00645D27" w:rsidRPr="00645D27" w:rsidRDefault="00645D27" w:rsidP="00645D27">
      <w:pPr>
        <w:jc w:val="both"/>
        <w:rPr>
          <w:sz w:val="16"/>
          <w:szCs w:val="16"/>
        </w:rPr>
      </w:pPr>
    </w:p>
    <w:p w:rsidR="00645D27" w:rsidRPr="00645D27" w:rsidRDefault="00645D27" w:rsidP="00645D27">
      <w:pPr>
        <w:jc w:val="both"/>
        <w:rPr>
          <w:sz w:val="16"/>
          <w:szCs w:val="16"/>
        </w:rPr>
      </w:pPr>
      <w:r w:rsidRPr="00645D27">
        <w:rPr>
          <w:sz w:val="16"/>
          <w:szCs w:val="16"/>
        </w:rPr>
        <w:t>Аверкин Дмитрий Алексеевич – начальник 123 пожарной части ОГПС Волосовского района</w:t>
      </w:r>
    </w:p>
    <w:p w:rsidR="00645D27" w:rsidRPr="00645D27" w:rsidRDefault="00645D27" w:rsidP="00645D27">
      <w:pPr>
        <w:jc w:val="both"/>
        <w:rPr>
          <w:sz w:val="16"/>
          <w:szCs w:val="16"/>
        </w:rPr>
      </w:pPr>
    </w:p>
    <w:p w:rsidR="00645D27" w:rsidRPr="00645D27" w:rsidRDefault="00645D27" w:rsidP="00645D27">
      <w:pPr>
        <w:jc w:val="both"/>
        <w:rPr>
          <w:sz w:val="16"/>
          <w:szCs w:val="16"/>
        </w:rPr>
      </w:pPr>
      <w:r w:rsidRPr="00645D27">
        <w:rPr>
          <w:sz w:val="16"/>
          <w:szCs w:val="16"/>
        </w:rPr>
        <w:t xml:space="preserve">Представитель ООО «ЭкоСервис» (по согласованию)                                                                   </w:t>
      </w:r>
    </w:p>
    <w:p w:rsidR="00645D27" w:rsidRDefault="00645D27" w:rsidP="00645D27">
      <w:pPr>
        <w:jc w:val="both"/>
        <w:rPr>
          <w:sz w:val="16"/>
          <w:szCs w:val="16"/>
        </w:rPr>
      </w:pPr>
    </w:p>
    <w:p w:rsidR="00645D27" w:rsidRPr="007E2A06" w:rsidRDefault="00645D27" w:rsidP="007E2A06">
      <w:pPr>
        <w:jc w:val="center"/>
        <w:rPr>
          <w:sz w:val="16"/>
          <w:szCs w:val="16"/>
        </w:rPr>
      </w:pPr>
    </w:p>
    <w:p w:rsidR="007E2A06" w:rsidRPr="007E2A06" w:rsidRDefault="007E2A06" w:rsidP="007E2A06">
      <w:pPr>
        <w:jc w:val="center"/>
        <w:rPr>
          <w:sz w:val="16"/>
          <w:szCs w:val="16"/>
        </w:rPr>
      </w:pPr>
      <w:r w:rsidRPr="007E2A06">
        <w:rPr>
          <w:sz w:val="16"/>
          <w:szCs w:val="16"/>
        </w:rPr>
        <w:t>АДМИНИСТРАЦИЯ</w:t>
      </w:r>
    </w:p>
    <w:p w:rsidR="007E2A06" w:rsidRPr="007E2A06" w:rsidRDefault="007E2A06" w:rsidP="007E2A06">
      <w:pPr>
        <w:jc w:val="center"/>
        <w:rPr>
          <w:sz w:val="16"/>
          <w:szCs w:val="16"/>
        </w:rPr>
      </w:pPr>
      <w:r w:rsidRPr="007E2A06">
        <w:rPr>
          <w:sz w:val="16"/>
          <w:szCs w:val="16"/>
        </w:rPr>
        <w:t>МУНИЦИПАЛЬНОГО ОБРАЗОВАНИЯ</w:t>
      </w:r>
    </w:p>
    <w:p w:rsidR="007E2A06" w:rsidRPr="007E2A06" w:rsidRDefault="007E2A06" w:rsidP="007E2A06">
      <w:pPr>
        <w:jc w:val="center"/>
        <w:rPr>
          <w:sz w:val="16"/>
          <w:szCs w:val="16"/>
        </w:rPr>
      </w:pPr>
      <w:r w:rsidRPr="007E2A06">
        <w:rPr>
          <w:sz w:val="16"/>
          <w:szCs w:val="16"/>
        </w:rPr>
        <w:t>БОЛЬШЕВРУДСКОЕ СЕЛЬСКОЕ ПОСЕЛЕНИЕ</w:t>
      </w:r>
    </w:p>
    <w:p w:rsidR="007E2A06" w:rsidRPr="007E2A06" w:rsidRDefault="007E2A06" w:rsidP="007E2A06">
      <w:pPr>
        <w:jc w:val="center"/>
        <w:rPr>
          <w:sz w:val="16"/>
          <w:szCs w:val="16"/>
        </w:rPr>
      </w:pPr>
      <w:r w:rsidRPr="007E2A06">
        <w:rPr>
          <w:sz w:val="16"/>
          <w:szCs w:val="16"/>
        </w:rPr>
        <w:t>ВОЛОСОВСКОГО МУНИЦИПАЛЬНОГО РАЙОНА</w:t>
      </w:r>
    </w:p>
    <w:p w:rsidR="007E2A06" w:rsidRPr="007E2A06" w:rsidRDefault="007E2A06" w:rsidP="007E2A06">
      <w:pPr>
        <w:jc w:val="center"/>
        <w:rPr>
          <w:sz w:val="16"/>
          <w:szCs w:val="16"/>
        </w:rPr>
      </w:pPr>
      <w:r w:rsidRPr="007E2A06">
        <w:rPr>
          <w:sz w:val="16"/>
          <w:szCs w:val="16"/>
        </w:rPr>
        <w:t>ЛЕНИНГРАДСКОЙ ОБЛАСТИ</w:t>
      </w:r>
    </w:p>
    <w:p w:rsidR="007E2A06" w:rsidRPr="007E2A06" w:rsidRDefault="007E2A06" w:rsidP="007E2A06">
      <w:pPr>
        <w:jc w:val="center"/>
        <w:rPr>
          <w:sz w:val="16"/>
          <w:szCs w:val="16"/>
        </w:rPr>
      </w:pPr>
    </w:p>
    <w:p w:rsidR="007E2A06" w:rsidRPr="007E2A06" w:rsidRDefault="007E2A06" w:rsidP="007E2A06">
      <w:pPr>
        <w:jc w:val="center"/>
        <w:rPr>
          <w:sz w:val="16"/>
          <w:szCs w:val="16"/>
        </w:rPr>
      </w:pPr>
      <w:r w:rsidRPr="007E2A06">
        <w:rPr>
          <w:sz w:val="16"/>
          <w:szCs w:val="16"/>
        </w:rPr>
        <w:t>ПОСТАНОВЛЕНИЕ</w:t>
      </w:r>
    </w:p>
    <w:p w:rsidR="007E2A06" w:rsidRPr="007E2A06" w:rsidRDefault="007E2A06" w:rsidP="007E2A06">
      <w:pPr>
        <w:jc w:val="center"/>
        <w:rPr>
          <w:sz w:val="16"/>
          <w:szCs w:val="16"/>
        </w:rPr>
      </w:pPr>
    </w:p>
    <w:p w:rsidR="007E2A06" w:rsidRPr="007E2A06" w:rsidRDefault="007E2A06" w:rsidP="007E2A06">
      <w:pPr>
        <w:jc w:val="center"/>
        <w:rPr>
          <w:sz w:val="16"/>
          <w:szCs w:val="16"/>
        </w:rPr>
      </w:pPr>
      <w:r w:rsidRPr="007E2A06">
        <w:rPr>
          <w:sz w:val="16"/>
          <w:szCs w:val="16"/>
        </w:rPr>
        <w:t>от 10 апреля 2023 года № 98</w:t>
      </w:r>
    </w:p>
    <w:p w:rsidR="007E2A06" w:rsidRPr="007E2A06" w:rsidRDefault="007E2A06" w:rsidP="007E2A06">
      <w:pPr>
        <w:jc w:val="center"/>
        <w:rPr>
          <w:sz w:val="16"/>
          <w:szCs w:val="16"/>
        </w:rPr>
      </w:pPr>
    </w:p>
    <w:p w:rsidR="007E2A06" w:rsidRPr="007E2A06" w:rsidRDefault="007E2A06" w:rsidP="007E2A06">
      <w:pPr>
        <w:jc w:val="center"/>
        <w:rPr>
          <w:sz w:val="16"/>
          <w:szCs w:val="16"/>
        </w:rPr>
      </w:pPr>
      <w:r w:rsidRPr="007E2A06">
        <w:rPr>
          <w:bCs/>
          <w:sz w:val="16"/>
          <w:szCs w:val="16"/>
        </w:rPr>
        <w:t>Об утверждении Административного регламента по предоставлению муниципальной услуги «Выдача справок об отказе</w:t>
      </w:r>
      <w:r w:rsidRPr="007E2A06">
        <w:rPr>
          <w:sz w:val="16"/>
          <w:szCs w:val="16"/>
        </w:rPr>
        <w:t xml:space="preserve"> от преимущественного</w:t>
      </w:r>
    </w:p>
    <w:p w:rsidR="007E2A06" w:rsidRPr="007E2A06" w:rsidRDefault="007E2A06" w:rsidP="007E2A06">
      <w:pPr>
        <w:jc w:val="center"/>
        <w:rPr>
          <w:sz w:val="16"/>
          <w:szCs w:val="16"/>
        </w:rPr>
      </w:pPr>
      <w:r w:rsidRPr="007E2A06">
        <w:rPr>
          <w:sz w:val="16"/>
          <w:szCs w:val="16"/>
        </w:rPr>
        <w:t>права покупки доли в праве общей долевой собственности на жилые помещения»</w:t>
      </w:r>
    </w:p>
    <w:p w:rsidR="007E2A06" w:rsidRPr="007E2A06" w:rsidRDefault="007E2A06" w:rsidP="007E2A06">
      <w:pPr>
        <w:jc w:val="both"/>
        <w:rPr>
          <w:sz w:val="16"/>
          <w:szCs w:val="16"/>
        </w:rPr>
      </w:pPr>
    </w:p>
    <w:p w:rsidR="007E2A06" w:rsidRPr="007E2A06" w:rsidRDefault="007E2A06" w:rsidP="007E2A06">
      <w:pPr>
        <w:jc w:val="both"/>
        <w:rPr>
          <w:sz w:val="16"/>
          <w:szCs w:val="16"/>
        </w:rPr>
      </w:pPr>
      <w:r w:rsidRPr="007E2A06">
        <w:rPr>
          <w:sz w:val="16"/>
          <w:szCs w:val="16"/>
        </w:rPr>
        <w:t xml:space="preserve">В целях приведения нормативно-правового акта в соответствие с действующим законодательством, на основании методических рекомендаций по разработке административных регламентов администрация МО Большеврудское сельское поселение ПОСТАНОВЛЯЕТ: </w:t>
      </w:r>
    </w:p>
    <w:p w:rsidR="007E2A06" w:rsidRPr="007E2A06" w:rsidRDefault="007E2A06" w:rsidP="008F0F2A">
      <w:pPr>
        <w:numPr>
          <w:ilvl w:val="0"/>
          <w:numId w:val="3"/>
        </w:numPr>
        <w:ind w:left="0" w:firstLine="0"/>
        <w:jc w:val="both"/>
        <w:rPr>
          <w:sz w:val="16"/>
          <w:szCs w:val="16"/>
        </w:rPr>
      </w:pPr>
      <w:r w:rsidRPr="007E2A06">
        <w:rPr>
          <w:bCs/>
          <w:sz w:val="16"/>
          <w:szCs w:val="16"/>
        </w:rPr>
        <w:t>Утвердить административный регламент предоставления муниципальной услуги «Выдача справок об отказе</w:t>
      </w:r>
      <w:r w:rsidRPr="007E2A06">
        <w:rPr>
          <w:sz w:val="16"/>
          <w:szCs w:val="16"/>
        </w:rPr>
        <w:t xml:space="preserve"> от преимущественного права покупки доли в праве общей долевой собственности на жилые помещения»</w:t>
      </w:r>
      <w:r w:rsidRPr="007E2A06">
        <w:rPr>
          <w:bCs/>
          <w:sz w:val="16"/>
          <w:szCs w:val="16"/>
        </w:rPr>
        <w:t xml:space="preserve"> (Приложение).</w:t>
      </w:r>
    </w:p>
    <w:p w:rsidR="007E2A06" w:rsidRPr="007E2A06" w:rsidRDefault="007E2A06" w:rsidP="008F0F2A">
      <w:pPr>
        <w:numPr>
          <w:ilvl w:val="0"/>
          <w:numId w:val="3"/>
        </w:numPr>
        <w:ind w:left="0" w:firstLine="0"/>
        <w:jc w:val="both"/>
        <w:rPr>
          <w:sz w:val="16"/>
          <w:szCs w:val="16"/>
        </w:rPr>
      </w:pPr>
      <w:r w:rsidRPr="007E2A06">
        <w:rPr>
          <w:sz w:val="16"/>
          <w:szCs w:val="16"/>
        </w:rPr>
        <w:t>Признать утратившими силу постановление администрации муниципального образования Большеврудское сельское поселение от 08.10.2015 года № 109 «Об утверждении Административного регламента</w:t>
      </w:r>
      <w:r w:rsidRPr="007E2A06">
        <w:rPr>
          <w:sz w:val="16"/>
          <w:szCs w:val="16"/>
        </w:rPr>
        <w:br/>
        <w:t>администрации МО Большеврудское сельское поселение</w:t>
      </w:r>
      <w:r w:rsidRPr="007E2A06">
        <w:rPr>
          <w:sz w:val="16"/>
          <w:szCs w:val="16"/>
        </w:rPr>
        <w:br/>
        <w:t>по предоставлению муниципальной услуги</w:t>
      </w:r>
      <w:r w:rsidRPr="007E2A06">
        <w:rPr>
          <w:sz w:val="16"/>
          <w:szCs w:val="16"/>
        </w:rPr>
        <w:br/>
        <w:t>«Оформление отказа от права преимущественной покупки доли</w:t>
      </w:r>
      <w:r w:rsidRPr="007E2A06">
        <w:rPr>
          <w:sz w:val="16"/>
          <w:szCs w:val="16"/>
        </w:rPr>
        <w:br/>
        <w:t xml:space="preserve">в праве общей долевой собственности на жилые помещения. </w:t>
      </w:r>
    </w:p>
    <w:p w:rsidR="007E2A06" w:rsidRPr="007E2A06" w:rsidRDefault="007E2A06" w:rsidP="008F0F2A">
      <w:pPr>
        <w:numPr>
          <w:ilvl w:val="0"/>
          <w:numId w:val="3"/>
        </w:numPr>
        <w:ind w:left="0" w:firstLine="0"/>
        <w:jc w:val="both"/>
        <w:rPr>
          <w:sz w:val="16"/>
          <w:szCs w:val="16"/>
        </w:rPr>
      </w:pPr>
      <w:r w:rsidRPr="007E2A06">
        <w:rPr>
          <w:sz w:val="16"/>
          <w:szCs w:val="16"/>
        </w:rPr>
        <w:t xml:space="preserve">Опубликовать настоящее постановление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 </w:t>
      </w:r>
    </w:p>
    <w:p w:rsidR="007E2A06" w:rsidRPr="007E2A06" w:rsidRDefault="007E2A06" w:rsidP="008F0F2A">
      <w:pPr>
        <w:numPr>
          <w:ilvl w:val="0"/>
          <w:numId w:val="3"/>
        </w:numPr>
        <w:ind w:left="0" w:firstLine="0"/>
        <w:jc w:val="both"/>
        <w:rPr>
          <w:sz w:val="16"/>
          <w:szCs w:val="16"/>
        </w:rPr>
      </w:pPr>
      <w:r w:rsidRPr="007E2A06">
        <w:rPr>
          <w:sz w:val="16"/>
          <w:szCs w:val="16"/>
        </w:rPr>
        <w:t xml:space="preserve">Постановление вступает в силу после его официального опубликования (обнародования). </w:t>
      </w:r>
    </w:p>
    <w:p w:rsidR="007E2A06" w:rsidRPr="007E2A06" w:rsidRDefault="007E2A06" w:rsidP="008F0F2A">
      <w:pPr>
        <w:numPr>
          <w:ilvl w:val="0"/>
          <w:numId w:val="3"/>
        </w:numPr>
        <w:ind w:left="0" w:firstLine="0"/>
        <w:jc w:val="both"/>
        <w:rPr>
          <w:sz w:val="16"/>
          <w:szCs w:val="16"/>
        </w:rPr>
      </w:pPr>
      <w:r w:rsidRPr="007E2A06">
        <w:rPr>
          <w:sz w:val="16"/>
          <w:szCs w:val="16"/>
        </w:rPr>
        <w:t xml:space="preserve">Контроль за исполнением настоящего постановления оставляю за собой. </w:t>
      </w:r>
    </w:p>
    <w:p w:rsidR="007E2A06" w:rsidRPr="007E2A06" w:rsidRDefault="007E2A06" w:rsidP="007E2A06">
      <w:pPr>
        <w:jc w:val="both"/>
        <w:rPr>
          <w:sz w:val="16"/>
          <w:szCs w:val="16"/>
        </w:rPr>
      </w:pPr>
    </w:p>
    <w:p w:rsidR="007E2A06" w:rsidRPr="007E2A06" w:rsidRDefault="007E2A06" w:rsidP="007E2A06">
      <w:pPr>
        <w:jc w:val="both"/>
        <w:rPr>
          <w:sz w:val="16"/>
          <w:szCs w:val="16"/>
        </w:rPr>
      </w:pPr>
      <w:r w:rsidRPr="007E2A06">
        <w:rPr>
          <w:sz w:val="16"/>
          <w:szCs w:val="16"/>
        </w:rPr>
        <w:t>И.о. главы администрации</w:t>
      </w:r>
    </w:p>
    <w:p w:rsidR="007E2A06" w:rsidRDefault="007E2A06" w:rsidP="007E2A06">
      <w:pPr>
        <w:jc w:val="both"/>
        <w:rPr>
          <w:sz w:val="16"/>
          <w:szCs w:val="16"/>
        </w:rPr>
      </w:pPr>
      <w:r w:rsidRPr="007E2A06">
        <w:rPr>
          <w:sz w:val="16"/>
          <w:szCs w:val="16"/>
        </w:rPr>
        <w:t xml:space="preserve">МО Большеврудское сельское поселение </w:t>
      </w:r>
      <w:r w:rsidRPr="007E2A06">
        <w:rPr>
          <w:sz w:val="16"/>
          <w:szCs w:val="16"/>
        </w:rPr>
        <w:tab/>
        <w:t>М.А. Герейханов</w:t>
      </w:r>
    </w:p>
    <w:p w:rsidR="007E2A06" w:rsidRDefault="007E2A06" w:rsidP="007E2A06">
      <w:pPr>
        <w:jc w:val="both"/>
        <w:rPr>
          <w:sz w:val="16"/>
          <w:szCs w:val="16"/>
        </w:rPr>
      </w:pPr>
    </w:p>
    <w:p w:rsidR="007E2A06" w:rsidRDefault="007E2A06" w:rsidP="007E2A06">
      <w:pPr>
        <w:jc w:val="both"/>
        <w:rPr>
          <w:sz w:val="16"/>
          <w:szCs w:val="16"/>
        </w:rPr>
      </w:pPr>
    </w:p>
    <w:p w:rsidR="007E2A06" w:rsidRDefault="007E2A06" w:rsidP="007E2A06">
      <w:pPr>
        <w:jc w:val="both"/>
        <w:rPr>
          <w:sz w:val="16"/>
          <w:szCs w:val="16"/>
        </w:rPr>
      </w:pPr>
    </w:p>
    <w:p w:rsidR="007E2A06" w:rsidRDefault="007E2A06" w:rsidP="007E2A06">
      <w:pPr>
        <w:jc w:val="both"/>
        <w:rPr>
          <w:sz w:val="16"/>
          <w:szCs w:val="16"/>
        </w:rPr>
      </w:pPr>
    </w:p>
    <w:p w:rsidR="007E2A06" w:rsidRDefault="007E2A06" w:rsidP="007E2A06">
      <w:pPr>
        <w:jc w:val="both"/>
        <w:rPr>
          <w:sz w:val="16"/>
          <w:szCs w:val="16"/>
        </w:rPr>
      </w:pPr>
    </w:p>
    <w:p w:rsidR="007E2A06" w:rsidRDefault="007E2A06" w:rsidP="007E2A06">
      <w:pPr>
        <w:jc w:val="both"/>
        <w:rPr>
          <w:sz w:val="16"/>
          <w:szCs w:val="16"/>
        </w:rPr>
      </w:pPr>
    </w:p>
    <w:p w:rsidR="007E2A06" w:rsidRDefault="007E2A06" w:rsidP="007E2A06">
      <w:pPr>
        <w:jc w:val="both"/>
        <w:rPr>
          <w:sz w:val="16"/>
          <w:szCs w:val="16"/>
        </w:rPr>
      </w:pPr>
    </w:p>
    <w:p w:rsidR="001619F7" w:rsidRPr="001619F7" w:rsidRDefault="001619F7" w:rsidP="001619F7">
      <w:pPr>
        <w:jc w:val="right"/>
        <w:rPr>
          <w:sz w:val="16"/>
          <w:szCs w:val="16"/>
        </w:rPr>
      </w:pPr>
      <w:r w:rsidRPr="001619F7">
        <w:rPr>
          <w:sz w:val="16"/>
          <w:szCs w:val="16"/>
        </w:rPr>
        <w:lastRenderedPageBreak/>
        <w:t xml:space="preserve">Приложение к постановлению </w:t>
      </w:r>
    </w:p>
    <w:p w:rsidR="001619F7" w:rsidRPr="001619F7" w:rsidRDefault="001619F7" w:rsidP="001619F7">
      <w:pPr>
        <w:jc w:val="right"/>
        <w:rPr>
          <w:sz w:val="16"/>
          <w:szCs w:val="16"/>
        </w:rPr>
      </w:pPr>
      <w:r w:rsidRPr="001619F7">
        <w:rPr>
          <w:sz w:val="16"/>
          <w:szCs w:val="16"/>
        </w:rPr>
        <w:t>от 10.04.2023г. №98</w:t>
      </w:r>
    </w:p>
    <w:p w:rsidR="001619F7" w:rsidRPr="001619F7" w:rsidRDefault="001619F7" w:rsidP="001619F7">
      <w:pPr>
        <w:jc w:val="both"/>
        <w:rPr>
          <w:sz w:val="16"/>
          <w:szCs w:val="16"/>
        </w:rPr>
      </w:pPr>
    </w:p>
    <w:p w:rsidR="001619F7" w:rsidRPr="001619F7" w:rsidRDefault="001619F7" w:rsidP="001619F7">
      <w:pPr>
        <w:jc w:val="center"/>
        <w:rPr>
          <w:bCs/>
          <w:sz w:val="16"/>
          <w:szCs w:val="16"/>
        </w:rPr>
      </w:pPr>
      <w:r w:rsidRPr="001619F7">
        <w:rPr>
          <w:bCs/>
          <w:sz w:val="16"/>
          <w:szCs w:val="16"/>
        </w:rPr>
        <w:t>Административный регламент администрации МО Большеврудское сельское поселение Волосовского муниципального района Ленинградской области по предоставлению муниципальной услуги</w:t>
      </w:r>
    </w:p>
    <w:p w:rsidR="001619F7" w:rsidRPr="001619F7" w:rsidRDefault="001619F7" w:rsidP="001619F7">
      <w:pPr>
        <w:jc w:val="center"/>
        <w:rPr>
          <w:sz w:val="16"/>
          <w:szCs w:val="16"/>
        </w:rPr>
      </w:pPr>
      <w:r w:rsidRPr="001619F7">
        <w:rPr>
          <w:bCs/>
          <w:sz w:val="16"/>
          <w:szCs w:val="16"/>
        </w:rPr>
        <w:t>«Выдача справок об отказе</w:t>
      </w:r>
      <w:r w:rsidRPr="001619F7">
        <w:rPr>
          <w:sz w:val="16"/>
          <w:szCs w:val="16"/>
        </w:rPr>
        <w:t xml:space="preserve"> от преимущественного</w:t>
      </w:r>
    </w:p>
    <w:p w:rsidR="001619F7" w:rsidRDefault="001619F7" w:rsidP="001619F7">
      <w:pPr>
        <w:jc w:val="center"/>
        <w:rPr>
          <w:sz w:val="16"/>
          <w:szCs w:val="16"/>
        </w:rPr>
      </w:pPr>
      <w:r w:rsidRPr="001619F7">
        <w:rPr>
          <w:sz w:val="16"/>
          <w:szCs w:val="16"/>
        </w:rPr>
        <w:t>права покупки доли в праве общей долевой собственности на жилые помещения»</w:t>
      </w:r>
    </w:p>
    <w:p w:rsidR="001619F7" w:rsidRPr="001619F7" w:rsidRDefault="001619F7" w:rsidP="001619F7">
      <w:pPr>
        <w:jc w:val="center"/>
        <w:rPr>
          <w:sz w:val="16"/>
          <w:szCs w:val="16"/>
        </w:rPr>
      </w:pPr>
    </w:p>
    <w:p w:rsidR="001619F7" w:rsidRPr="001619F7" w:rsidRDefault="001619F7" w:rsidP="001619F7">
      <w:pPr>
        <w:jc w:val="center"/>
        <w:rPr>
          <w:bCs/>
          <w:sz w:val="16"/>
          <w:szCs w:val="16"/>
        </w:rPr>
      </w:pPr>
      <w:bookmarkStart w:id="0" w:name="Par1"/>
      <w:bookmarkEnd w:id="0"/>
      <w:r w:rsidRPr="001619F7">
        <w:rPr>
          <w:bCs/>
          <w:sz w:val="16"/>
          <w:szCs w:val="16"/>
        </w:rPr>
        <w:t xml:space="preserve">(Сокращенное наименование: «Выдача справок об отказе </w:t>
      </w:r>
      <w:r w:rsidRPr="001619F7">
        <w:rPr>
          <w:bCs/>
          <w:sz w:val="16"/>
          <w:szCs w:val="16"/>
        </w:rPr>
        <w:br/>
        <w:t>от преимущественного права покупки доли в праве общей долевой</w:t>
      </w:r>
    </w:p>
    <w:p w:rsidR="001619F7" w:rsidRPr="001619F7" w:rsidRDefault="001619F7" w:rsidP="001619F7">
      <w:pPr>
        <w:jc w:val="center"/>
        <w:rPr>
          <w:bCs/>
          <w:sz w:val="16"/>
          <w:szCs w:val="16"/>
        </w:rPr>
      </w:pPr>
      <w:r w:rsidRPr="001619F7">
        <w:rPr>
          <w:bCs/>
          <w:sz w:val="16"/>
          <w:szCs w:val="16"/>
        </w:rPr>
        <w:t>собственности на жилые помещения»)</w:t>
      </w:r>
    </w:p>
    <w:p w:rsidR="001619F7" w:rsidRPr="001619F7" w:rsidRDefault="001619F7" w:rsidP="001619F7">
      <w:pPr>
        <w:jc w:val="center"/>
        <w:rPr>
          <w:bCs/>
          <w:sz w:val="16"/>
          <w:szCs w:val="16"/>
        </w:rPr>
      </w:pPr>
      <w:r w:rsidRPr="001619F7">
        <w:rPr>
          <w:bCs/>
          <w:sz w:val="16"/>
          <w:szCs w:val="16"/>
        </w:rPr>
        <w:t>(далее – муниципальная услуга, административный регламент)</w:t>
      </w:r>
    </w:p>
    <w:p w:rsidR="001619F7" w:rsidRPr="001619F7" w:rsidRDefault="001619F7" w:rsidP="001619F7">
      <w:pPr>
        <w:jc w:val="both"/>
        <w:rPr>
          <w:sz w:val="16"/>
          <w:szCs w:val="16"/>
        </w:rPr>
      </w:pPr>
    </w:p>
    <w:p w:rsidR="001619F7" w:rsidRPr="001619F7" w:rsidRDefault="001619F7" w:rsidP="001619F7">
      <w:pPr>
        <w:jc w:val="both"/>
        <w:rPr>
          <w:b/>
          <w:sz w:val="16"/>
          <w:szCs w:val="16"/>
        </w:rPr>
      </w:pPr>
      <w:r w:rsidRPr="001619F7">
        <w:rPr>
          <w:b/>
          <w:sz w:val="16"/>
          <w:szCs w:val="16"/>
        </w:rPr>
        <w:t>1. Общие положения</w:t>
      </w:r>
    </w:p>
    <w:p w:rsidR="001619F7" w:rsidRPr="001619F7" w:rsidRDefault="001619F7" w:rsidP="001619F7">
      <w:pPr>
        <w:jc w:val="both"/>
        <w:rPr>
          <w:sz w:val="16"/>
          <w:szCs w:val="16"/>
        </w:rPr>
      </w:pPr>
    </w:p>
    <w:p w:rsidR="001619F7" w:rsidRPr="001619F7" w:rsidRDefault="001619F7" w:rsidP="008F0F2A">
      <w:pPr>
        <w:numPr>
          <w:ilvl w:val="1"/>
          <w:numId w:val="4"/>
        </w:numPr>
        <w:ind w:left="142" w:firstLine="3"/>
        <w:jc w:val="both"/>
        <w:rPr>
          <w:sz w:val="16"/>
          <w:szCs w:val="16"/>
        </w:rPr>
      </w:pPr>
      <w:r w:rsidRPr="001619F7">
        <w:rPr>
          <w:sz w:val="16"/>
          <w:szCs w:val="16"/>
        </w:rPr>
        <w:t xml:space="preserve">Административный регламент устанавливает порядок и стандарт предоставления муниципальной услуги «Выдача справок </w:t>
      </w:r>
      <w:r w:rsidRPr="001619F7">
        <w:rPr>
          <w:sz w:val="16"/>
          <w:szCs w:val="16"/>
        </w:rPr>
        <w:br/>
        <w:t>об отказе от преимущественного права покупки доли в праве общей долевой собственности на жилые помещения».</w:t>
      </w:r>
    </w:p>
    <w:p w:rsidR="001619F7" w:rsidRPr="001619F7" w:rsidRDefault="001619F7" w:rsidP="008F0F2A">
      <w:pPr>
        <w:numPr>
          <w:ilvl w:val="1"/>
          <w:numId w:val="4"/>
        </w:numPr>
        <w:ind w:left="142" w:firstLine="3"/>
        <w:jc w:val="both"/>
        <w:rPr>
          <w:sz w:val="16"/>
          <w:szCs w:val="16"/>
        </w:rPr>
      </w:pPr>
      <w:r w:rsidRPr="001619F7">
        <w:rPr>
          <w:sz w:val="16"/>
          <w:szCs w:val="16"/>
        </w:rPr>
        <w:t>Заявителями, имеющими право на получение муниципальной услуги, являются:</w:t>
      </w:r>
    </w:p>
    <w:p w:rsidR="001619F7" w:rsidRPr="001619F7" w:rsidRDefault="001619F7" w:rsidP="001619F7">
      <w:pPr>
        <w:jc w:val="both"/>
        <w:rPr>
          <w:sz w:val="16"/>
          <w:szCs w:val="16"/>
        </w:rPr>
      </w:pPr>
      <w:r w:rsidRPr="001619F7">
        <w:rPr>
          <w:sz w:val="16"/>
          <w:szCs w:val="16"/>
        </w:rPr>
        <w:t xml:space="preserve"> - физические лица;</w:t>
      </w:r>
    </w:p>
    <w:p w:rsidR="001619F7" w:rsidRPr="001619F7" w:rsidRDefault="001619F7" w:rsidP="001619F7">
      <w:pPr>
        <w:jc w:val="both"/>
        <w:rPr>
          <w:sz w:val="16"/>
          <w:szCs w:val="16"/>
        </w:rPr>
      </w:pPr>
      <w:r w:rsidRPr="001619F7">
        <w:rPr>
          <w:sz w:val="16"/>
          <w:szCs w:val="16"/>
        </w:rPr>
        <w:t xml:space="preserve"> - юридические лица (далее – заявитель).</w:t>
      </w:r>
    </w:p>
    <w:p w:rsidR="001619F7" w:rsidRPr="001619F7" w:rsidRDefault="001619F7" w:rsidP="001619F7">
      <w:pPr>
        <w:jc w:val="both"/>
        <w:rPr>
          <w:sz w:val="16"/>
          <w:szCs w:val="16"/>
        </w:rPr>
      </w:pPr>
      <w:r w:rsidRPr="001619F7">
        <w:rPr>
          <w:sz w:val="16"/>
          <w:szCs w:val="16"/>
        </w:rPr>
        <w:t>Представлять интересы заявителя имеют право:</w:t>
      </w:r>
    </w:p>
    <w:p w:rsidR="001619F7" w:rsidRPr="001619F7" w:rsidRDefault="001619F7" w:rsidP="001619F7">
      <w:pPr>
        <w:jc w:val="both"/>
        <w:rPr>
          <w:sz w:val="16"/>
          <w:szCs w:val="16"/>
        </w:rPr>
      </w:pPr>
      <w:r w:rsidRPr="001619F7">
        <w:rPr>
          <w:sz w:val="16"/>
          <w:szCs w:val="16"/>
        </w:rPr>
        <w:t>- от имени физических лиц: законные представители (родители, усыновители, опекуны) несовершеннолетних в возрасте до 14 лет, опекуны недееспособных граждан либо представители, действующие в силу полномочий, основанных на доверенности;</w:t>
      </w:r>
    </w:p>
    <w:p w:rsidR="001619F7" w:rsidRPr="001619F7" w:rsidRDefault="001619F7" w:rsidP="001619F7">
      <w:pPr>
        <w:jc w:val="both"/>
        <w:rPr>
          <w:sz w:val="16"/>
          <w:szCs w:val="16"/>
        </w:rPr>
      </w:pPr>
      <w:r w:rsidRPr="001619F7">
        <w:rPr>
          <w:sz w:val="16"/>
          <w:szCs w:val="16"/>
        </w:rPr>
        <w:t>- от имени юридических лиц: представители, действующие в соответствии с законом или учредительными документами в силу полномочий без доверенности или представители, действующие в силу полномочий, основанных на доверенности или договоре.</w:t>
      </w:r>
    </w:p>
    <w:p w:rsidR="001619F7" w:rsidRPr="001619F7" w:rsidRDefault="001619F7" w:rsidP="001619F7">
      <w:pPr>
        <w:jc w:val="both"/>
        <w:rPr>
          <w:sz w:val="16"/>
          <w:szCs w:val="16"/>
        </w:rPr>
      </w:pPr>
      <w:r w:rsidRPr="001619F7">
        <w:rPr>
          <w:sz w:val="16"/>
          <w:szCs w:val="16"/>
        </w:rPr>
        <w:t>1.3. Информация о месте нахождения органов местного самоуправления Ленинградской области в лице администрации МО Большеврудское сельское поселение Волосовского муниципального района Ленинградской области (далее – орган местного самоуправления, ОМСУ, Администрация), организаций, участвующих в предоставлении услуги (далее – Организации) и не являющихся многофункциональными центрами предоставления государственных и муниципальных услуг, графиках работы, контактных телефонов, размещаются:</w:t>
      </w:r>
    </w:p>
    <w:p w:rsidR="001619F7" w:rsidRPr="001619F7" w:rsidRDefault="001619F7" w:rsidP="001619F7">
      <w:pPr>
        <w:jc w:val="both"/>
        <w:rPr>
          <w:sz w:val="16"/>
          <w:szCs w:val="16"/>
        </w:rPr>
      </w:pPr>
      <w:r w:rsidRPr="001619F7">
        <w:rPr>
          <w:sz w:val="16"/>
          <w:szCs w:val="16"/>
        </w:rPr>
        <w:t>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w:t>
      </w:r>
    </w:p>
    <w:p w:rsidR="001619F7" w:rsidRPr="001619F7" w:rsidRDefault="001619F7" w:rsidP="001619F7">
      <w:pPr>
        <w:jc w:val="both"/>
        <w:rPr>
          <w:sz w:val="16"/>
          <w:szCs w:val="16"/>
        </w:rPr>
      </w:pPr>
      <w:r w:rsidRPr="001619F7">
        <w:rPr>
          <w:sz w:val="16"/>
          <w:szCs w:val="16"/>
        </w:rPr>
        <w:t>на сайте Администраций;</w:t>
      </w:r>
    </w:p>
    <w:p w:rsidR="001619F7" w:rsidRPr="001619F7" w:rsidRDefault="001619F7" w:rsidP="001619F7">
      <w:pPr>
        <w:jc w:val="both"/>
        <w:rPr>
          <w:sz w:val="16"/>
          <w:szCs w:val="16"/>
        </w:rPr>
      </w:pPr>
      <w:r w:rsidRPr="001619F7">
        <w:rPr>
          <w:sz w:val="16"/>
          <w:szCs w:val="16"/>
        </w:rPr>
        <w:t xml:space="preserve">на сайте Государственного бюджетного учреждения Ленинградской области «Многофункциональный центр предоставления государственных </w:t>
      </w:r>
      <w:r w:rsidRPr="001619F7">
        <w:rPr>
          <w:sz w:val="16"/>
          <w:szCs w:val="16"/>
        </w:rPr>
        <w:br/>
        <w:t xml:space="preserve">и муниципальных услуг» (далее </w:t>
      </w:r>
      <w:r w:rsidRPr="001619F7">
        <w:rPr>
          <w:bCs/>
          <w:sz w:val="16"/>
          <w:szCs w:val="16"/>
        </w:rPr>
        <w:t>–</w:t>
      </w:r>
      <w:r w:rsidRPr="001619F7">
        <w:rPr>
          <w:sz w:val="16"/>
          <w:szCs w:val="16"/>
        </w:rPr>
        <w:t xml:space="preserve"> ГБУ ЛО «МФЦ»): </w:t>
      </w:r>
      <w:hyperlink r:id="rId13" w:history="1">
        <w:r w:rsidRPr="001619F7">
          <w:rPr>
            <w:rStyle w:val="a3"/>
            <w:sz w:val="16"/>
            <w:szCs w:val="16"/>
          </w:rPr>
          <w:t>http://mfc47.ru/</w:t>
        </w:r>
      </w:hyperlink>
      <w:r w:rsidRPr="001619F7">
        <w:rPr>
          <w:sz w:val="16"/>
          <w:szCs w:val="16"/>
        </w:rPr>
        <w:t>;</w:t>
      </w:r>
    </w:p>
    <w:p w:rsidR="001619F7" w:rsidRPr="001619F7" w:rsidRDefault="001619F7" w:rsidP="001619F7">
      <w:pPr>
        <w:jc w:val="both"/>
        <w:rPr>
          <w:sz w:val="16"/>
          <w:szCs w:val="16"/>
          <w:u w:val="single"/>
        </w:rPr>
      </w:pPr>
      <w:r w:rsidRPr="001619F7">
        <w:rPr>
          <w:sz w:val="16"/>
          <w:szCs w:val="16"/>
        </w:rPr>
        <w:t xml:space="preserve">на Портале государственных и муниципальных услуг (функций) Ленинградской области (далее </w:t>
      </w:r>
      <w:r w:rsidRPr="001619F7">
        <w:rPr>
          <w:bCs/>
          <w:sz w:val="16"/>
          <w:szCs w:val="16"/>
        </w:rPr>
        <w:t xml:space="preserve">– </w:t>
      </w:r>
      <w:r w:rsidRPr="001619F7">
        <w:rPr>
          <w:sz w:val="16"/>
          <w:szCs w:val="16"/>
        </w:rPr>
        <w:t xml:space="preserve"> ПГУ ЛО)/на Едином портале государственных услуг (далее </w:t>
      </w:r>
      <w:r w:rsidRPr="001619F7">
        <w:rPr>
          <w:bCs/>
          <w:sz w:val="16"/>
          <w:szCs w:val="16"/>
        </w:rPr>
        <w:t xml:space="preserve">– </w:t>
      </w:r>
      <w:r w:rsidRPr="001619F7">
        <w:rPr>
          <w:sz w:val="16"/>
          <w:szCs w:val="16"/>
        </w:rPr>
        <w:t xml:space="preserve"> ЕПГУ): </w:t>
      </w:r>
      <w:hyperlink r:id="rId14" w:history="1">
        <w:r w:rsidRPr="001619F7">
          <w:rPr>
            <w:rStyle w:val="a3"/>
            <w:sz w:val="16"/>
            <w:szCs w:val="16"/>
          </w:rPr>
          <w:t>http://gu.lenobl.ru/</w:t>
        </w:r>
      </w:hyperlink>
      <w:r w:rsidRPr="001619F7">
        <w:rPr>
          <w:sz w:val="16"/>
          <w:szCs w:val="16"/>
          <w:u w:val="single"/>
        </w:rPr>
        <w:t xml:space="preserve">, </w:t>
      </w:r>
      <w:hyperlink r:id="rId15" w:history="1">
        <w:r w:rsidRPr="001619F7">
          <w:rPr>
            <w:rStyle w:val="a3"/>
            <w:sz w:val="16"/>
            <w:szCs w:val="16"/>
          </w:rPr>
          <w:t>www.gosuslugi.ru</w:t>
        </w:r>
      </w:hyperlink>
      <w:r w:rsidRPr="001619F7">
        <w:rPr>
          <w:sz w:val="16"/>
          <w:szCs w:val="16"/>
        </w:rPr>
        <w:t>;</w:t>
      </w:r>
    </w:p>
    <w:p w:rsidR="001619F7" w:rsidRPr="001619F7" w:rsidRDefault="001619F7" w:rsidP="001619F7">
      <w:pPr>
        <w:jc w:val="both"/>
        <w:rPr>
          <w:sz w:val="16"/>
          <w:szCs w:val="16"/>
        </w:rPr>
      </w:pPr>
      <w:r w:rsidRPr="001619F7">
        <w:rPr>
          <w:sz w:val="16"/>
          <w:szCs w:val="16"/>
        </w:rPr>
        <w:t xml:space="preserve">в государственной информационной системе «Реестр государственных </w:t>
      </w:r>
      <w:r w:rsidRPr="001619F7">
        <w:rPr>
          <w:sz w:val="16"/>
          <w:szCs w:val="16"/>
        </w:rPr>
        <w:br/>
        <w:t>и муниципальных услуг (функций) Ленинградской области».</w:t>
      </w:r>
    </w:p>
    <w:p w:rsidR="001619F7" w:rsidRPr="001619F7" w:rsidRDefault="001619F7" w:rsidP="001619F7">
      <w:pPr>
        <w:jc w:val="both"/>
        <w:rPr>
          <w:sz w:val="16"/>
          <w:szCs w:val="16"/>
        </w:rPr>
      </w:pPr>
    </w:p>
    <w:p w:rsidR="001619F7" w:rsidRPr="001619F7" w:rsidRDefault="001619F7" w:rsidP="001619F7">
      <w:pPr>
        <w:jc w:val="both"/>
        <w:rPr>
          <w:b/>
          <w:sz w:val="16"/>
          <w:szCs w:val="16"/>
        </w:rPr>
      </w:pPr>
      <w:r w:rsidRPr="001619F7">
        <w:rPr>
          <w:b/>
          <w:sz w:val="16"/>
          <w:szCs w:val="16"/>
        </w:rPr>
        <w:t>2. Стандарт предоставления муниципальной услуги</w:t>
      </w:r>
    </w:p>
    <w:p w:rsidR="001619F7" w:rsidRPr="001619F7" w:rsidRDefault="001619F7" w:rsidP="001619F7">
      <w:pPr>
        <w:jc w:val="both"/>
        <w:rPr>
          <w:sz w:val="16"/>
          <w:szCs w:val="16"/>
        </w:rPr>
      </w:pPr>
    </w:p>
    <w:p w:rsidR="001619F7" w:rsidRPr="001619F7" w:rsidRDefault="001619F7" w:rsidP="001619F7">
      <w:pPr>
        <w:jc w:val="both"/>
        <w:rPr>
          <w:sz w:val="16"/>
          <w:szCs w:val="16"/>
        </w:rPr>
      </w:pPr>
      <w:r w:rsidRPr="001619F7">
        <w:rPr>
          <w:sz w:val="16"/>
          <w:szCs w:val="16"/>
        </w:rPr>
        <w:t xml:space="preserve">2.1. Полное наименование муниципальной услуги: «Выдача справок </w:t>
      </w:r>
      <w:r w:rsidRPr="001619F7">
        <w:rPr>
          <w:sz w:val="16"/>
          <w:szCs w:val="16"/>
        </w:rPr>
        <w:br/>
        <w:t>об отказе от преимущественного права покупки доли в праве общей долевой собственности на жилые помещения».</w:t>
      </w:r>
    </w:p>
    <w:p w:rsidR="001619F7" w:rsidRPr="001619F7" w:rsidRDefault="001619F7" w:rsidP="001619F7">
      <w:pPr>
        <w:jc w:val="both"/>
        <w:rPr>
          <w:sz w:val="16"/>
          <w:szCs w:val="16"/>
        </w:rPr>
      </w:pPr>
      <w:r w:rsidRPr="001619F7">
        <w:rPr>
          <w:sz w:val="16"/>
          <w:szCs w:val="16"/>
        </w:rPr>
        <w:t xml:space="preserve">Сокращенное наименование муниципальной услуги: «Выдача справок </w:t>
      </w:r>
      <w:r w:rsidRPr="001619F7">
        <w:rPr>
          <w:sz w:val="16"/>
          <w:szCs w:val="16"/>
        </w:rPr>
        <w:br/>
        <w:t>об отказе от преимущественного права покупки доли в праве общей долевой собственности на жилые помещения».</w:t>
      </w:r>
    </w:p>
    <w:p w:rsidR="001619F7" w:rsidRPr="001619F7" w:rsidRDefault="001619F7" w:rsidP="001619F7">
      <w:pPr>
        <w:jc w:val="both"/>
        <w:rPr>
          <w:sz w:val="16"/>
          <w:szCs w:val="16"/>
        </w:rPr>
      </w:pPr>
      <w:r w:rsidRPr="001619F7">
        <w:rPr>
          <w:sz w:val="16"/>
          <w:szCs w:val="16"/>
        </w:rPr>
        <w:t xml:space="preserve">2.2. Муниципальную услугу предоставляет: </w:t>
      </w:r>
    </w:p>
    <w:p w:rsidR="001619F7" w:rsidRPr="001619F7" w:rsidRDefault="001619F7" w:rsidP="001619F7">
      <w:pPr>
        <w:jc w:val="both"/>
        <w:rPr>
          <w:sz w:val="16"/>
          <w:szCs w:val="16"/>
        </w:rPr>
      </w:pPr>
      <w:r w:rsidRPr="001619F7">
        <w:rPr>
          <w:sz w:val="16"/>
          <w:szCs w:val="16"/>
        </w:rPr>
        <w:t>Администрация МО Большеврудское сельское поселение Волосовского муниципального района Ленинградской области Ленинградской области.</w:t>
      </w:r>
    </w:p>
    <w:p w:rsidR="001619F7" w:rsidRPr="001619F7" w:rsidRDefault="001619F7" w:rsidP="001619F7">
      <w:pPr>
        <w:jc w:val="both"/>
        <w:rPr>
          <w:sz w:val="16"/>
          <w:szCs w:val="16"/>
        </w:rPr>
      </w:pPr>
      <w:r w:rsidRPr="001619F7">
        <w:rPr>
          <w:sz w:val="16"/>
          <w:szCs w:val="16"/>
        </w:rPr>
        <w:t>В предоставлении услуги участвуют:</w:t>
      </w:r>
    </w:p>
    <w:p w:rsidR="001619F7" w:rsidRPr="001619F7" w:rsidRDefault="001619F7" w:rsidP="001619F7">
      <w:pPr>
        <w:jc w:val="both"/>
        <w:rPr>
          <w:sz w:val="16"/>
          <w:szCs w:val="16"/>
        </w:rPr>
      </w:pPr>
      <w:r w:rsidRPr="001619F7">
        <w:rPr>
          <w:sz w:val="16"/>
          <w:szCs w:val="16"/>
        </w:rPr>
        <w:t xml:space="preserve">- Государственное бюджетное учреждение Ленинградской области «Многофункциональный центр предоставления государственных </w:t>
      </w:r>
      <w:r w:rsidRPr="001619F7">
        <w:rPr>
          <w:sz w:val="16"/>
          <w:szCs w:val="16"/>
        </w:rPr>
        <w:br/>
        <w:t>и муниципальных услуг»;</w:t>
      </w:r>
    </w:p>
    <w:p w:rsidR="001619F7" w:rsidRPr="001619F7" w:rsidRDefault="001619F7" w:rsidP="001619F7">
      <w:pPr>
        <w:jc w:val="both"/>
        <w:rPr>
          <w:sz w:val="16"/>
          <w:szCs w:val="16"/>
        </w:rPr>
      </w:pPr>
      <w:r w:rsidRPr="001619F7">
        <w:rPr>
          <w:sz w:val="16"/>
          <w:szCs w:val="16"/>
        </w:rPr>
        <w:t>- Управление Федеральной налоговой службы по Ленинградской области;</w:t>
      </w:r>
    </w:p>
    <w:p w:rsidR="001619F7" w:rsidRPr="001619F7" w:rsidRDefault="001619F7" w:rsidP="001619F7">
      <w:pPr>
        <w:jc w:val="both"/>
        <w:rPr>
          <w:sz w:val="16"/>
          <w:szCs w:val="16"/>
        </w:rPr>
      </w:pPr>
      <w:r w:rsidRPr="001619F7">
        <w:rPr>
          <w:sz w:val="16"/>
          <w:szCs w:val="16"/>
        </w:rPr>
        <w:t>- Управление Федеральной службы государственной регистрации, кадастра и картографии по Ленинградской области.</w:t>
      </w:r>
    </w:p>
    <w:p w:rsidR="001619F7" w:rsidRPr="001619F7" w:rsidRDefault="001619F7" w:rsidP="001619F7">
      <w:pPr>
        <w:jc w:val="both"/>
        <w:rPr>
          <w:sz w:val="16"/>
          <w:szCs w:val="16"/>
        </w:rPr>
      </w:pPr>
      <w:r w:rsidRPr="001619F7">
        <w:rPr>
          <w:sz w:val="16"/>
          <w:szCs w:val="16"/>
        </w:rPr>
        <w:t>Заявление на получение государственной услуги с комплектом документов принимается:</w:t>
      </w:r>
    </w:p>
    <w:p w:rsidR="001619F7" w:rsidRPr="001619F7" w:rsidRDefault="001619F7" w:rsidP="001619F7">
      <w:pPr>
        <w:jc w:val="both"/>
        <w:rPr>
          <w:sz w:val="16"/>
          <w:szCs w:val="16"/>
        </w:rPr>
      </w:pPr>
      <w:r w:rsidRPr="001619F7">
        <w:rPr>
          <w:sz w:val="16"/>
          <w:szCs w:val="16"/>
        </w:rPr>
        <w:t>1) при личной явке:</w:t>
      </w:r>
    </w:p>
    <w:p w:rsidR="001619F7" w:rsidRPr="001619F7" w:rsidRDefault="001619F7" w:rsidP="001619F7">
      <w:pPr>
        <w:jc w:val="both"/>
        <w:rPr>
          <w:sz w:val="16"/>
          <w:szCs w:val="16"/>
        </w:rPr>
      </w:pPr>
      <w:r w:rsidRPr="001619F7">
        <w:rPr>
          <w:sz w:val="16"/>
          <w:szCs w:val="16"/>
        </w:rPr>
        <w:t>в органе местного самоуправления;</w:t>
      </w:r>
    </w:p>
    <w:p w:rsidR="001619F7" w:rsidRPr="001619F7" w:rsidRDefault="001619F7" w:rsidP="001619F7">
      <w:pPr>
        <w:jc w:val="both"/>
        <w:rPr>
          <w:sz w:val="16"/>
          <w:szCs w:val="16"/>
        </w:rPr>
      </w:pPr>
      <w:r w:rsidRPr="001619F7">
        <w:rPr>
          <w:sz w:val="16"/>
          <w:szCs w:val="16"/>
        </w:rPr>
        <w:t>в филиалах, отделах, удаленных рабочих местах ГБУ ЛО «МФЦ»;</w:t>
      </w:r>
    </w:p>
    <w:p w:rsidR="001619F7" w:rsidRPr="001619F7" w:rsidRDefault="001619F7" w:rsidP="001619F7">
      <w:pPr>
        <w:jc w:val="both"/>
        <w:rPr>
          <w:sz w:val="16"/>
          <w:szCs w:val="16"/>
        </w:rPr>
      </w:pPr>
      <w:r w:rsidRPr="001619F7">
        <w:rPr>
          <w:sz w:val="16"/>
          <w:szCs w:val="16"/>
        </w:rPr>
        <w:t>2) без личной явки:</w:t>
      </w:r>
    </w:p>
    <w:p w:rsidR="001619F7" w:rsidRPr="001619F7" w:rsidRDefault="001619F7" w:rsidP="001619F7">
      <w:pPr>
        <w:jc w:val="both"/>
        <w:rPr>
          <w:sz w:val="16"/>
          <w:szCs w:val="16"/>
        </w:rPr>
      </w:pPr>
      <w:r w:rsidRPr="001619F7">
        <w:rPr>
          <w:sz w:val="16"/>
          <w:szCs w:val="16"/>
        </w:rPr>
        <w:t>почтовым отправлением в орган местного самоуправления;</w:t>
      </w:r>
    </w:p>
    <w:p w:rsidR="001619F7" w:rsidRPr="001619F7" w:rsidRDefault="001619F7" w:rsidP="001619F7">
      <w:pPr>
        <w:jc w:val="both"/>
        <w:rPr>
          <w:sz w:val="16"/>
          <w:szCs w:val="16"/>
        </w:rPr>
      </w:pPr>
      <w:r w:rsidRPr="001619F7">
        <w:rPr>
          <w:sz w:val="16"/>
          <w:szCs w:val="16"/>
        </w:rPr>
        <w:t>в электронной форме через личный кабинет заявителя на ПГУ/ЕПГУ.</w:t>
      </w:r>
    </w:p>
    <w:p w:rsidR="001619F7" w:rsidRPr="001619F7" w:rsidRDefault="001619F7" w:rsidP="001619F7">
      <w:pPr>
        <w:jc w:val="both"/>
        <w:rPr>
          <w:sz w:val="16"/>
          <w:szCs w:val="16"/>
        </w:rPr>
      </w:pPr>
      <w:r w:rsidRPr="001619F7">
        <w:rPr>
          <w:sz w:val="16"/>
          <w:szCs w:val="16"/>
        </w:rPr>
        <w:t>Заявитель имеет право записаться на прием для подачи заявления о предоставлении услуги следующими способами:</w:t>
      </w:r>
    </w:p>
    <w:p w:rsidR="001619F7" w:rsidRPr="001619F7" w:rsidRDefault="001619F7" w:rsidP="001619F7">
      <w:pPr>
        <w:jc w:val="both"/>
        <w:rPr>
          <w:sz w:val="16"/>
          <w:szCs w:val="16"/>
        </w:rPr>
      </w:pPr>
      <w:r w:rsidRPr="001619F7">
        <w:rPr>
          <w:sz w:val="16"/>
          <w:szCs w:val="16"/>
        </w:rPr>
        <w:lastRenderedPageBreak/>
        <w:t>1) посредством ПГУ ЛО/ЕПГУ – в Администрацию, в МФЦ (при технической реализации);</w:t>
      </w:r>
    </w:p>
    <w:p w:rsidR="001619F7" w:rsidRPr="001619F7" w:rsidRDefault="001619F7" w:rsidP="001619F7">
      <w:pPr>
        <w:jc w:val="both"/>
        <w:rPr>
          <w:sz w:val="16"/>
          <w:szCs w:val="16"/>
        </w:rPr>
      </w:pPr>
      <w:r w:rsidRPr="001619F7">
        <w:rPr>
          <w:sz w:val="16"/>
          <w:szCs w:val="16"/>
        </w:rPr>
        <w:t>2) по телефону – в Администрацию, в МФЦ;</w:t>
      </w:r>
    </w:p>
    <w:p w:rsidR="001619F7" w:rsidRPr="001619F7" w:rsidRDefault="001619F7" w:rsidP="001619F7">
      <w:pPr>
        <w:jc w:val="both"/>
        <w:rPr>
          <w:sz w:val="16"/>
          <w:szCs w:val="16"/>
        </w:rPr>
      </w:pPr>
      <w:r w:rsidRPr="001619F7">
        <w:rPr>
          <w:sz w:val="16"/>
          <w:szCs w:val="16"/>
        </w:rPr>
        <w:t>3) посредством сайта ОМСУ, МФЦ – в Администрацию, в МФЦ.</w:t>
      </w:r>
    </w:p>
    <w:p w:rsidR="001619F7" w:rsidRPr="001619F7" w:rsidRDefault="001619F7" w:rsidP="001619F7">
      <w:pPr>
        <w:jc w:val="both"/>
        <w:rPr>
          <w:sz w:val="16"/>
          <w:szCs w:val="16"/>
        </w:rPr>
      </w:pPr>
      <w:r w:rsidRPr="001619F7">
        <w:rPr>
          <w:sz w:val="16"/>
          <w:szCs w:val="16"/>
        </w:rPr>
        <w:t>Для записи заявитель выбирает любые свободные для приема дату и время в пределах установленного в Администрации или МФЦ графика приема заявителей.</w:t>
      </w:r>
    </w:p>
    <w:p w:rsidR="001619F7" w:rsidRPr="001619F7" w:rsidRDefault="001619F7" w:rsidP="001619F7">
      <w:pPr>
        <w:jc w:val="both"/>
        <w:rPr>
          <w:sz w:val="16"/>
          <w:szCs w:val="16"/>
        </w:rPr>
      </w:pPr>
      <w:r w:rsidRPr="001619F7">
        <w:rPr>
          <w:sz w:val="16"/>
          <w:szCs w:val="16"/>
        </w:rPr>
        <w:t xml:space="preserve">2.2.1. В целях предоставления муниципальной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ОИВ/ОМСУ/Организации, ГБУ ЛО «МФЦ» с использованием информационных технологий, предусмотренных </w:t>
      </w:r>
      <w:hyperlink r:id="rId16" w:history="1">
        <w:r w:rsidRPr="001619F7">
          <w:rPr>
            <w:rStyle w:val="a3"/>
            <w:sz w:val="16"/>
            <w:szCs w:val="16"/>
          </w:rPr>
          <w:t>частью 18 статьи 14.1</w:t>
        </w:r>
      </w:hyperlink>
      <w:r w:rsidRPr="001619F7">
        <w:rPr>
          <w:sz w:val="16"/>
          <w:szCs w:val="16"/>
        </w:rPr>
        <w:t xml:space="preserve"> Федерального закона от 27 июля 2006 года № 149-ФЗ «Об информации, информационных технологиях и о защите информации» (при технической реализации).</w:t>
      </w:r>
    </w:p>
    <w:p w:rsidR="001619F7" w:rsidRPr="001619F7" w:rsidRDefault="001619F7" w:rsidP="001619F7">
      <w:pPr>
        <w:jc w:val="both"/>
        <w:rPr>
          <w:sz w:val="16"/>
          <w:szCs w:val="16"/>
        </w:rPr>
      </w:pPr>
      <w:r w:rsidRPr="001619F7">
        <w:rPr>
          <w:sz w:val="16"/>
          <w:szCs w:val="16"/>
        </w:rPr>
        <w:t>2.2.2. При предоставлении муниципальной услуги в электронной форме идентификация и аутентификация могут осуществляться посредством:</w:t>
      </w:r>
    </w:p>
    <w:p w:rsidR="001619F7" w:rsidRPr="001619F7" w:rsidRDefault="001619F7" w:rsidP="001619F7">
      <w:pPr>
        <w:jc w:val="both"/>
        <w:rPr>
          <w:sz w:val="16"/>
          <w:szCs w:val="16"/>
        </w:rPr>
      </w:pPr>
      <w:r w:rsidRPr="001619F7">
        <w:rPr>
          <w:sz w:val="16"/>
          <w:szCs w:val="16"/>
        </w:rPr>
        <w:t>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о физическом лице в указанных информационных системах;</w:t>
      </w:r>
    </w:p>
    <w:p w:rsidR="001619F7" w:rsidRPr="001619F7" w:rsidRDefault="001619F7" w:rsidP="001619F7">
      <w:pPr>
        <w:jc w:val="both"/>
        <w:rPr>
          <w:sz w:val="16"/>
          <w:szCs w:val="16"/>
        </w:rPr>
      </w:pPr>
      <w:r w:rsidRPr="001619F7">
        <w:rPr>
          <w:sz w:val="16"/>
          <w:szCs w:val="16"/>
        </w:rPr>
        <w:t>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и передачу информации о степени их соответствия предоставленным биометрическим персональным данным физического лица.</w:t>
      </w:r>
    </w:p>
    <w:p w:rsidR="001619F7" w:rsidRPr="001619F7" w:rsidRDefault="001619F7" w:rsidP="001619F7">
      <w:pPr>
        <w:jc w:val="both"/>
        <w:rPr>
          <w:sz w:val="16"/>
          <w:szCs w:val="16"/>
        </w:rPr>
      </w:pPr>
      <w:bookmarkStart w:id="1" w:name="Par132"/>
      <w:bookmarkEnd w:id="1"/>
      <w:r w:rsidRPr="001619F7">
        <w:rPr>
          <w:sz w:val="16"/>
          <w:szCs w:val="16"/>
        </w:rPr>
        <w:t>2.3. Результатом предоставления муниципальной услуги является:</w:t>
      </w:r>
    </w:p>
    <w:p w:rsidR="001619F7" w:rsidRPr="001619F7" w:rsidRDefault="001619F7" w:rsidP="001619F7">
      <w:pPr>
        <w:jc w:val="both"/>
        <w:rPr>
          <w:sz w:val="16"/>
          <w:szCs w:val="16"/>
        </w:rPr>
      </w:pPr>
      <w:r w:rsidRPr="001619F7">
        <w:rPr>
          <w:sz w:val="16"/>
          <w:szCs w:val="16"/>
        </w:rPr>
        <w:t>- выдача заявителю справки об отказе от преимущественного права покупки доли в праве общей долевой собственности на жилые помещения;</w:t>
      </w:r>
    </w:p>
    <w:p w:rsidR="001619F7" w:rsidRPr="001619F7" w:rsidRDefault="001619F7" w:rsidP="001619F7">
      <w:pPr>
        <w:jc w:val="both"/>
        <w:rPr>
          <w:sz w:val="16"/>
          <w:szCs w:val="16"/>
        </w:rPr>
      </w:pPr>
      <w:r w:rsidRPr="001619F7">
        <w:rPr>
          <w:sz w:val="16"/>
          <w:szCs w:val="16"/>
        </w:rPr>
        <w:t xml:space="preserve">- выдача заявителю письма, содержащего мотивированный отказ </w:t>
      </w:r>
      <w:r w:rsidRPr="001619F7">
        <w:rPr>
          <w:sz w:val="16"/>
          <w:szCs w:val="16"/>
        </w:rPr>
        <w:br/>
        <w:t>в предоставлении муниципальной услуги.</w:t>
      </w:r>
    </w:p>
    <w:p w:rsidR="001619F7" w:rsidRPr="001619F7" w:rsidRDefault="001619F7" w:rsidP="001619F7">
      <w:pPr>
        <w:jc w:val="both"/>
        <w:rPr>
          <w:sz w:val="16"/>
          <w:szCs w:val="16"/>
        </w:rPr>
      </w:pPr>
      <w:r w:rsidRPr="001619F7">
        <w:rPr>
          <w:sz w:val="16"/>
          <w:szCs w:val="16"/>
        </w:rPr>
        <w:t>Результат предоставления муниципальной услуги предоставляется:</w:t>
      </w:r>
    </w:p>
    <w:p w:rsidR="001619F7" w:rsidRPr="001619F7" w:rsidRDefault="001619F7" w:rsidP="001619F7">
      <w:pPr>
        <w:jc w:val="both"/>
        <w:rPr>
          <w:sz w:val="16"/>
          <w:szCs w:val="16"/>
        </w:rPr>
      </w:pPr>
      <w:r w:rsidRPr="001619F7">
        <w:rPr>
          <w:sz w:val="16"/>
          <w:szCs w:val="16"/>
        </w:rPr>
        <w:t>1) при личной явке:</w:t>
      </w:r>
    </w:p>
    <w:p w:rsidR="001619F7" w:rsidRPr="001619F7" w:rsidRDefault="001619F7" w:rsidP="001619F7">
      <w:pPr>
        <w:jc w:val="both"/>
        <w:rPr>
          <w:sz w:val="16"/>
          <w:szCs w:val="16"/>
        </w:rPr>
      </w:pPr>
      <w:r w:rsidRPr="001619F7">
        <w:rPr>
          <w:sz w:val="16"/>
          <w:szCs w:val="16"/>
        </w:rPr>
        <w:t>в Администрации;</w:t>
      </w:r>
    </w:p>
    <w:p w:rsidR="001619F7" w:rsidRPr="001619F7" w:rsidRDefault="001619F7" w:rsidP="001619F7">
      <w:pPr>
        <w:jc w:val="both"/>
        <w:rPr>
          <w:sz w:val="16"/>
          <w:szCs w:val="16"/>
        </w:rPr>
      </w:pPr>
      <w:r w:rsidRPr="001619F7">
        <w:rPr>
          <w:sz w:val="16"/>
          <w:szCs w:val="16"/>
        </w:rPr>
        <w:t>в филиалах, отделах, удаленных рабочих местах ГБУ ЛО «МФЦ»;</w:t>
      </w:r>
    </w:p>
    <w:p w:rsidR="001619F7" w:rsidRPr="001619F7" w:rsidRDefault="001619F7" w:rsidP="001619F7">
      <w:pPr>
        <w:jc w:val="both"/>
        <w:rPr>
          <w:sz w:val="16"/>
          <w:szCs w:val="16"/>
        </w:rPr>
      </w:pPr>
      <w:r w:rsidRPr="001619F7">
        <w:rPr>
          <w:sz w:val="16"/>
          <w:szCs w:val="16"/>
        </w:rPr>
        <w:t>2) без личной явки:</w:t>
      </w:r>
    </w:p>
    <w:p w:rsidR="001619F7" w:rsidRPr="001619F7" w:rsidRDefault="001619F7" w:rsidP="001619F7">
      <w:pPr>
        <w:jc w:val="both"/>
        <w:rPr>
          <w:sz w:val="16"/>
          <w:szCs w:val="16"/>
        </w:rPr>
      </w:pPr>
      <w:r w:rsidRPr="001619F7">
        <w:rPr>
          <w:sz w:val="16"/>
          <w:szCs w:val="16"/>
        </w:rPr>
        <w:t>почтовым отправлением;</w:t>
      </w:r>
    </w:p>
    <w:p w:rsidR="001619F7" w:rsidRPr="001619F7" w:rsidRDefault="001619F7" w:rsidP="001619F7">
      <w:pPr>
        <w:jc w:val="both"/>
        <w:rPr>
          <w:sz w:val="16"/>
          <w:szCs w:val="16"/>
        </w:rPr>
      </w:pPr>
      <w:r w:rsidRPr="001619F7">
        <w:rPr>
          <w:sz w:val="16"/>
          <w:szCs w:val="16"/>
        </w:rPr>
        <w:t>посредством ПГУ/ ЕПГУ (при технической реализации).</w:t>
      </w:r>
    </w:p>
    <w:p w:rsidR="001619F7" w:rsidRPr="001619F7" w:rsidRDefault="001619F7" w:rsidP="001619F7">
      <w:pPr>
        <w:jc w:val="both"/>
        <w:rPr>
          <w:sz w:val="16"/>
          <w:szCs w:val="16"/>
        </w:rPr>
      </w:pPr>
      <w:r w:rsidRPr="001619F7">
        <w:rPr>
          <w:sz w:val="16"/>
          <w:szCs w:val="16"/>
        </w:rPr>
        <w:t>2.4. Срок предоставления муниципальной услуги составляет 15 рабочих дней со дня поступления заявления и документов в Администрацию МО.</w:t>
      </w:r>
    </w:p>
    <w:p w:rsidR="001619F7" w:rsidRPr="001619F7" w:rsidRDefault="001619F7" w:rsidP="001619F7">
      <w:pPr>
        <w:jc w:val="both"/>
        <w:rPr>
          <w:sz w:val="16"/>
          <w:szCs w:val="16"/>
        </w:rPr>
      </w:pPr>
      <w:bookmarkStart w:id="2" w:name="Par144"/>
      <w:bookmarkEnd w:id="2"/>
      <w:r w:rsidRPr="001619F7">
        <w:rPr>
          <w:sz w:val="16"/>
          <w:szCs w:val="16"/>
        </w:rPr>
        <w:t>2.5. Правовые основания для предоставления муниципальной услуги.</w:t>
      </w:r>
    </w:p>
    <w:p w:rsidR="001619F7" w:rsidRPr="001619F7" w:rsidRDefault="001619F7" w:rsidP="001619F7">
      <w:pPr>
        <w:jc w:val="both"/>
        <w:rPr>
          <w:sz w:val="16"/>
          <w:szCs w:val="16"/>
        </w:rPr>
      </w:pPr>
      <w:r w:rsidRPr="001619F7">
        <w:rPr>
          <w:sz w:val="16"/>
          <w:szCs w:val="16"/>
        </w:rPr>
        <w:t>Нормативные правовые акты, регулирующие предоставление муниципальной услуги:</w:t>
      </w:r>
    </w:p>
    <w:p w:rsidR="001619F7" w:rsidRPr="001619F7" w:rsidRDefault="001619F7" w:rsidP="001619F7">
      <w:pPr>
        <w:jc w:val="both"/>
        <w:rPr>
          <w:sz w:val="16"/>
          <w:szCs w:val="16"/>
        </w:rPr>
      </w:pPr>
      <w:r w:rsidRPr="001619F7">
        <w:rPr>
          <w:sz w:val="16"/>
          <w:szCs w:val="16"/>
        </w:rPr>
        <w:t>- Гражданский кодекс Российской Федерации (часть первая);</w:t>
      </w:r>
    </w:p>
    <w:p w:rsidR="001619F7" w:rsidRPr="001619F7" w:rsidRDefault="001619F7" w:rsidP="001619F7">
      <w:pPr>
        <w:jc w:val="both"/>
        <w:rPr>
          <w:sz w:val="16"/>
          <w:szCs w:val="16"/>
        </w:rPr>
      </w:pPr>
      <w:r w:rsidRPr="001619F7">
        <w:rPr>
          <w:sz w:val="16"/>
          <w:szCs w:val="16"/>
        </w:rPr>
        <w:t xml:space="preserve">- Жилищный </w:t>
      </w:r>
      <w:hyperlink r:id="rId17" w:history="1">
        <w:r w:rsidRPr="001619F7">
          <w:rPr>
            <w:rStyle w:val="a3"/>
            <w:sz w:val="16"/>
            <w:szCs w:val="16"/>
          </w:rPr>
          <w:t>кодекс</w:t>
        </w:r>
      </w:hyperlink>
      <w:r w:rsidRPr="001619F7">
        <w:rPr>
          <w:sz w:val="16"/>
          <w:szCs w:val="16"/>
        </w:rPr>
        <w:t xml:space="preserve"> Российской Федерации;</w:t>
      </w:r>
    </w:p>
    <w:p w:rsidR="001619F7" w:rsidRPr="001619F7" w:rsidRDefault="001619F7" w:rsidP="001619F7">
      <w:pPr>
        <w:jc w:val="both"/>
        <w:rPr>
          <w:sz w:val="16"/>
          <w:szCs w:val="16"/>
        </w:rPr>
      </w:pPr>
      <w:r w:rsidRPr="001619F7">
        <w:rPr>
          <w:sz w:val="16"/>
          <w:szCs w:val="16"/>
        </w:rPr>
        <w:t>- нормативные правовые акты органа местного самоуправления.</w:t>
      </w:r>
    </w:p>
    <w:p w:rsidR="001619F7" w:rsidRPr="001619F7" w:rsidRDefault="001619F7" w:rsidP="001619F7">
      <w:pPr>
        <w:jc w:val="both"/>
        <w:rPr>
          <w:sz w:val="16"/>
          <w:szCs w:val="16"/>
        </w:rPr>
      </w:pPr>
      <w:r w:rsidRPr="001619F7">
        <w:rPr>
          <w:sz w:val="16"/>
          <w:szCs w:val="16"/>
        </w:rPr>
        <w:t xml:space="preserve">2.6. Исчерпывающий перечень документов, необходимых в соответствии </w:t>
      </w:r>
      <w:r w:rsidRPr="001619F7">
        <w:rPr>
          <w:sz w:val="16"/>
          <w:szCs w:val="16"/>
        </w:rPr>
        <w:br/>
        <w:t xml:space="preserve">с законодательными или иными нормативными правовыми актами </w:t>
      </w:r>
      <w:r w:rsidRPr="001619F7">
        <w:rPr>
          <w:sz w:val="16"/>
          <w:szCs w:val="16"/>
        </w:rPr>
        <w:br/>
        <w:t>для предоставления муниципальной услуги, подлежащих представлению заявителем:</w:t>
      </w:r>
    </w:p>
    <w:p w:rsidR="001619F7" w:rsidRPr="001619F7" w:rsidRDefault="001619F7" w:rsidP="001619F7">
      <w:pPr>
        <w:jc w:val="both"/>
        <w:rPr>
          <w:sz w:val="16"/>
          <w:szCs w:val="16"/>
        </w:rPr>
      </w:pPr>
      <w:r w:rsidRPr="001619F7">
        <w:rPr>
          <w:sz w:val="16"/>
          <w:szCs w:val="16"/>
        </w:rPr>
        <w:t>- письменное заявление о предоставлении муниципальной услуги (</w:t>
      </w:r>
      <w:hyperlink w:anchor="Par452" w:history="1">
        <w:r w:rsidRPr="001619F7">
          <w:rPr>
            <w:rStyle w:val="a3"/>
            <w:sz w:val="16"/>
            <w:szCs w:val="16"/>
          </w:rPr>
          <w:t xml:space="preserve">приложение </w:t>
        </w:r>
      </w:hyperlink>
      <w:r w:rsidRPr="001619F7">
        <w:rPr>
          <w:sz w:val="16"/>
          <w:szCs w:val="16"/>
        </w:rPr>
        <w:t>1 к административному регламенту) или заявление в электронном виде.</w:t>
      </w:r>
    </w:p>
    <w:p w:rsidR="001619F7" w:rsidRPr="001619F7" w:rsidRDefault="001619F7" w:rsidP="001619F7">
      <w:pPr>
        <w:jc w:val="both"/>
        <w:rPr>
          <w:sz w:val="16"/>
          <w:szCs w:val="16"/>
        </w:rPr>
      </w:pPr>
      <w:r w:rsidRPr="001619F7">
        <w:rPr>
          <w:sz w:val="16"/>
          <w:szCs w:val="16"/>
        </w:rPr>
        <w:t>К заявлению прилагаются следующие документы и их заверенные копии:</w:t>
      </w:r>
    </w:p>
    <w:p w:rsidR="001619F7" w:rsidRPr="001619F7" w:rsidRDefault="001619F7" w:rsidP="001619F7">
      <w:pPr>
        <w:jc w:val="both"/>
        <w:rPr>
          <w:sz w:val="16"/>
          <w:szCs w:val="16"/>
        </w:rPr>
      </w:pPr>
      <w:r w:rsidRPr="001619F7">
        <w:rPr>
          <w:sz w:val="16"/>
          <w:szCs w:val="16"/>
        </w:rPr>
        <w:t>- документ, удостоверяющий личность заявителя, являющегося физическим лицом, либо личность представителя физического или юридического лица;</w:t>
      </w:r>
    </w:p>
    <w:p w:rsidR="001619F7" w:rsidRPr="001619F7" w:rsidRDefault="001619F7" w:rsidP="001619F7">
      <w:pPr>
        <w:jc w:val="both"/>
        <w:rPr>
          <w:sz w:val="16"/>
          <w:szCs w:val="16"/>
        </w:rPr>
      </w:pPr>
      <w:r w:rsidRPr="001619F7">
        <w:rPr>
          <w:sz w:val="16"/>
          <w:szCs w:val="16"/>
        </w:rPr>
        <w:t>- документ, удостоверяющий права (полномочия) представителя физического или юридического лица, если с заявлением обращается представитель заявителя (в случае необходимости);</w:t>
      </w:r>
    </w:p>
    <w:p w:rsidR="001619F7" w:rsidRPr="001619F7" w:rsidRDefault="001619F7" w:rsidP="001619F7">
      <w:pPr>
        <w:jc w:val="both"/>
        <w:rPr>
          <w:sz w:val="16"/>
          <w:szCs w:val="16"/>
        </w:rPr>
      </w:pPr>
      <w:r w:rsidRPr="001619F7">
        <w:rPr>
          <w:sz w:val="16"/>
          <w:szCs w:val="16"/>
        </w:rPr>
        <w:t xml:space="preserve">- правоустанавливающие документы на объекты недвижимости, права </w:t>
      </w:r>
      <w:r w:rsidRPr="001619F7">
        <w:rPr>
          <w:sz w:val="16"/>
          <w:szCs w:val="16"/>
        </w:rPr>
        <w:br/>
        <w:t xml:space="preserve">на которые не зарегистрированы в Едином государственном реестре прав </w:t>
      </w:r>
      <w:r w:rsidRPr="001619F7">
        <w:rPr>
          <w:sz w:val="16"/>
          <w:szCs w:val="16"/>
        </w:rPr>
        <w:br/>
        <w:t>на недвижимое имущество и сделок с ним;</w:t>
      </w:r>
    </w:p>
    <w:p w:rsidR="001619F7" w:rsidRPr="001619F7" w:rsidRDefault="001619F7" w:rsidP="001619F7">
      <w:pPr>
        <w:jc w:val="both"/>
        <w:rPr>
          <w:sz w:val="16"/>
          <w:szCs w:val="16"/>
        </w:rPr>
      </w:pPr>
      <w:r w:rsidRPr="001619F7">
        <w:rPr>
          <w:sz w:val="16"/>
          <w:szCs w:val="16"/>
        </w:rPr>
        <w:t xml:space="preserve">- если представлены документы и информация о членах семьи заявителя, </w:t>
      </w:r>
      <w:r w:rsidRPr="001619F7">
        <w:rPr>
          <w:sz w:val="16"/>
          <w:szCs w:val="16"/>
        </w:rPr>
        <w:br/>
        <w:t>то заявитель дополнительно представляет документы, подтверждающие наличие согласия указанных лиц (представителей) на обработку персональных данных (представляются документы (согласие), заверенные нотариально, или письменное согласие каждого члена семьи в присутствии должностного лица администрации.</w:t>
      </w:r>
    </w:p>
    <w:p w:rsidR="001619F7" w:rsidRPr="001619F7" w:rsidRDefault="001619F7" w:rsidP="001619F7">
      <w:pPr>
        <w:jc w:val="both"/>
        <w:rPr>
          <w:sz w:val="16"/>
          <w:szCs w:val="16"/>
        </w:rPr>
      </w:pPr>
      <w:bookmarkStart w:id="3" w:name="Par152"/>
      <w:bookmarkEnd w:id="3"/>
      <w:r w:rsidRPr="001619F7">
        <w:rPr>
          <w:sz w:val="16"/>
          <w:szCs w:val="16"/>
        </w:rPr>
        <w:t xml:space="preserve">2.7. Исчерпывающий перечень документов (сведений), необходимых </w:t>
      </w:r>
      <w:r w:rsidRPr="001619F7">
        <w:rPr>
          <w:sz w:val="16"/>
          <w:szCs w:val="16"/>
        </w:rPr>
        <w:br/>
        <w:t xml:space="preserve">в соответствии 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оказывающих услуги, необходимые и обязательные для предоставления муниципальной услуги) </w:t>
      </w:r>
      <w:r w:rsidRPr="001619F7">
        <w:rPr>
          <w:sz w:val="16"/>
          <w:szCs w:val="16"/>
        </w:rPr>
        <w:br/>
        <w:t>и подлежащих представлению в рамках межведомственного информационного взаимодействия.</w:t>
      </w:r>
    </w:p>
    <w:p w:rsidR="001619F7" w:rsidRPr="001619F7" w:rsidRDefault="001619F7" w:rsidP="001619F7">
      <w:pPr>
        <w:jc w:val="both"/>
        <w:rPr>
          <w:sz w:val="16"/>
          <w:szCs w:val="16"/>
        </w:rPr>
      </w:pPr>
      <w:r w:rsidRPr="001619F7">
        <w:rPr>
          <w:sz w:val="16"/>
          <w:szCs w:val="16"/>
        </w:rPr>
        <w:lastRenderedPageBreak/>
        <w:t>В рамках межведомственного информационного взаимодействия для предоставления муниципальной услуги специалист администрации запрашивает следующие документы и (или) сведения:</w:t>
      </w:r>
    </w:p>
    <w:p w:rsidR="001619F7" w:rsidRPr="001619F7" w:rsidRDefault="001619F7" w:rsidP="001619F7">
      <w:pPr>
        <w:jc w:val="both"/>
        <w:rPr>
          <w:sz w:val="16"/>
          <w:szCs w:val="16"/>
        </w:rPr>
      </w:pPr>
      <w:r w:rsidRPr="001619F7">
        <w:rPr>
          <w:sz w:val="16"/>
          <w:szCs w:val="16"/>
        </w:rPr>
        <w:t xml:space="preserve">- правоустанавливающие документы на объекты недвижимости, права </w:t>
      </w:r>
      <w:r w:rsidRPr="001619F7">
        <w:rPr>
          <w:sz w:val="16"/>
          <w:szCs w:val="16"/>
        </w:rPr>
        <w:br/>
        <w:t xml:space="preserve">на которые зарегистрированы в Едином государственном реестре прав </w:t>
      </w:r>
      <w:r w:rsidRPr="001619F7">
        <w:rPr>
          <w:sz w:val="16"/>
          <w:szCs w:val="16"/>
        </w:rPr>
        <w:br/>
        <w:t>на недвижимое имущество и сделок с ним;</w:t>
      </w:r>
    </w:p>
    <w:p w:rsidR="001619F7" w:rsidRPr="001619F7" w:rsidRDefault="001619F7" w:rsidP="001619F7">
      <w:pPr>
        <w:jc w:val="both"/>
        <w:rPr>
          <w:sz w:val="16"/>
          <w:szCs w:val="16"/>
        </w:rPr>
      </w:pPr>
      <w:r w:rsidRPr="001619F7">
        <w:rPr>
          <w:sz w:val="16"/>
          <w:szCs w:val="16"/>
        </w:rPr>
        <w:t>- документы, подтверждающие регистрацию по месту жительства или месту пребывания (для физических лиц).</w:t>
      </w:r>
    </w:p>
    <w:p w:rsidR="001619F7" w:rsidRPr="001619F7" w:rsidRDefault="001619F7" w:rsidP="001619F7">
      <w:pPr>
        <w:jc w:val="both"/>
        <w:rPr>
          <w:sz w:val="16"/>
          <w:szCs w:val="16"/>
        </w:rPr>
      </w:pPr>
      <w:r w:rsidRPr="001619F7">
        <w:rPr>
          <w:sz w:val="16"/>
          <w:szCs w:val="16"/>
        </w:rPr>
        <w:t>2.7.1. Заявитель вправе представить документы, указанные в пункте 2.</w:t>
      </w:r>
      <w:hyperlink w:anchor="Par167" w:history="1">
        <w:r w:rsidRPr="001619F7">
          <w:rPr>
            <w:rStyle w:val="a3"/>
            <w:sz w:val="16"/>
            <w:szCs w:val="16"/>
          </w:rPr>
          <w:t>7</w:t>
        </w:r>
      </w:hyperlink>
      <w:r w:rsidRPr="001619F7">
        <w:rPr>
          <w:sz w:val="16"/>
          <w:szCs w:val="16"/>
        </w:rPr>
        <w:t xml:space="preserve"> Административного регламента, по собственной инициативе.</w:t>
      </w:r>
    </w:p>
    <w:p w:rsidR="001619F7" w:rsidRPr="001619F7" w:rsidRDefault="001619F7" w:rsidP="001619F7">
      <w:pPr>
        <w:jc w:val="both"/>
        <w:rPr>
          <w:sz w:val="16"/>
          <w:szCs w:val="16"/>
        </w:rPr>
      </w:pPr>
      <w:r w:rsidRPr="001619F7">
        <w:rPr>
          <w:sz w:val="16"/>
          <w:szCs w:val="16"/>
        </w:rPr>
        <w:t>2.7.2. Органы, предоставляющие муниципальную услугу, не вправе требовать от заявителя:</w:t>
      </w:r>
    </w:p>
    <w:p w:rsidR="001619F7" w:rsidRPr="001619F7" w:rsidRDefault="001619F7" w:rsidP="001619F7">
      <w:pPr>
        <w:jc w:val="both"/>
        <w:rPr>
          <w:sz w:val="16"/>
          <w:szCs w:val="16"/>
        </w:rPr>
      </w:pPr>
      <w:r w:rsidRPr="001619F7">
        <w:rPr>
          <w:sz w:val="16"/>
          <w:szCs w:val="16"/>
        </w:rPr>
        <w:t>1.</w:t>
      </w:r>
      <w:r w:rsidRPr="001619F7">
        <w:rPr>
          <w:sz w:val="16"/>
          <w:szCs w:val="16"/>
        </w:rPr>
        <w:tab/>
        <w:t xml:space="preserve">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w:t>
      </w:r>
      <w:r w:rsidRPr="001619F7">
        <w:rPr>
          <w:sz w:val="16"/>
          <w:szCs w:val="16"/>
        </w:rPr>
        <w:br/>
        <w:t xml:space="preserve">в связи с предоставлением муниципальной услуги; </w:t>
      </w:r>
    </w:p>
    <w:p w:rsidR="001619F7" w:rsidRPr="001619F7" w:rsidRDefault="001619F7" w:rsidP="001619F7">
      <w:pPr>
        <w:jc w:val="both"/>
        <w:rPr>
          <w:sz w:val="16"/>
          <w:szCs w:val="16"/>
        </w:rPr>
      </w:pPr>
      <w:r w:rsidRPr="001619F7">
        <w:rPr>
          <w:sz w:val="16"/>
          <w:szCs w:val="16"/>
        </w:rPr>
        <w:t>2.</w:t>
      </w:r>
      <w:r w:rsidRPr="001619F7">
        <w:rPr>
          <w:sz w:val="16"/>
          <w:szCs w:val="16"/>
        </w:rPr>
        <w:tab/>
        <w:t xml:space="preserve">Представления документов и информации, в том числе подтверждающих внесение заявителем платы за предоставление муниципальных услуг, которые находятся в распоряжении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муниципальной услуги, за исключением документов, включенных </w:t>
      </w:r>
      <w:r w:rsidRPr="001619F7">
        <w:rPr>
          <w:sz w:val="16"/>
          <w:szCs w:val="16"/>
        </w:rPr>
        <w:br/>
        <w:t xml:space="preserve">в определенный частью 6 статьи 7 Федерального закона от 27.07.2010 № 210-ФЗ «Об организации предоставления государственных и муниципальных услуг» (далее – Федеральный закон № 210-ФЗ) перечень документов. Заявитель вправе представить указанные документы и информацию в органы, предоставляющие государственные услуги, и органы, предоставляющие муниципальные услуги, </w:t>
      </w:r>
      <w:r w:rsidRPr="001619F7">
        <w:rPr>
          <w:sz w:val="16"/>
          <w:szCs w:val="16"/>
        </w:rPr>
        <w:br/>
        <w:t>по собственной инициативе;</w:t>
      </w:r>
    </w:p>
    <w:p w:rsidR="001619F7" w:rsidRPr="001619F7" w:rsidRDefault="001619F7" w:rsidP="001619F7">
      <w:pPr>
        <w:jc w:val="both"/>
        <w:rPr>
          <w:sz w:val="16"/>
          <w:szCs w:val="16"/>
        </w:rPr>
      </w:pPr>
      <w:r w:rsidRPr="001619F7">
        <w:rPr>
          <w:sz w:val="16"/>
          <w:szCs w:val="16"/>
        </w:rPr>
        <w:t>3.</w:t>
      </w:r>
      <w:r w:rsidRPr="001619F7">
        <w:rPr>
          <w:sz w:val="16"/>
          <w:szCs w:val="16"/>
        </w:rPr>
        <w:tab/>
        <w:t xml:space="preserve">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w:t>
      </w:r>
      <w:r w:rsidRPr="001619F7">
        <w:rPr>
          <w:sz w:val="16"/>
          <w:szCs w:val="16"/>
        </w:rPr>
        <w:br/>
        <w:t>(за исключением получения услуг, являющихся необходимыми и обязательными для предоставления муниципальной услуги, включенных в перечни, предусмотренные частью 1 статьи 9 Федерального закона № 210-ФЗ, а также документов и информации, предоставляемых в результате оказания таких услуг;</w:t>
      </w:r>
    </w:p>
    <w:p w:rsidR="001619F7" w:rsidRPr="001619F7" w:rsidRDefault="001619F7" w:rsidP="001619F7">
      <w:pPr>
        <w:jc w:val="both"/>
        <w:rPr>
          <w:sz w:val="16"/>
          <w:szCs w:val="16"/>
        </w:rPr>
      </w:pPr>
      <w:r w:rsidRPr="001619F7">
        <w:rPr>
          <w:sz w:val="16"/>
          <w:szCs w:val="16"/>
        </w:rPr>
        <w:t xml:space="preserve">4.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w:t>
      </w:r>
      <w:r w:rsidRPr="001619F7">
        <w:rPr>
          <w:sz w:val="16"/>
          <w:szCs w:val="16"/>
        </w:rPr>
        <w:br/>
        <w:t>в предоставлении муниципальной услуги, за исключением следующих случаев:</w:t>
      </w:r>
    </w:p>
    <w:p w:rsidR="001619F7" w:rsidRPr="001619F7" w:rsidRDefault="001619F7" w:rsidP="001619F7">
      <w:pPr>
        <w:jc w:val="both"/>
        <w:rPr>
          <w:sz w:val="16"/>
          <w:szCs w:val="16"/>
        </w:rPr>
      </w:pPr>
      <w:r w:rsidRPr="001619F7">
        <w:rPr>
          <w:sz w:val="16"/>
          <w:szCs w:val="16"/>
        </w:rPr>
        <w:t>-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1619F7" w:rsidRPr="001619F7" w:rsidRDefault="001619F7" w:rsidP="001619F7">
      <w:pPr>
        <w:jc w:val="both"/>
        <w:rPr>
          <w:sz w:val="16"/>
          <w:szCs w:val="16"/>
        </w:rPr>
      </w:pPr>
      <w:r w:rsidRPr="001619F7">
        <w:rPr>
          <w:sz w:val="16"/>
          <w:szCs w:val="16"/>
        </w:rPr>
        <w:t xml:space="preserve">- наличие ошибок в заявлении о предоставлении муниципальной услуги </w:t>
      </w:r>
      <w:r w:rsidRPr="001619F7">
        <w:rPr>
          <w:sz w:val="16"/>
          <w:szCs w:val="16"/>
        </w:rPr>
        <w:br/>
        <w:t xml:space="preserve">и документах, поданных заявителем после первоначального отказа в приеме документов, необходимых для предоставления или муниципальной услуги, либо </w:t>
      </w:r>
      <w:r w:rsidRPr="001619F7">
        <w:rPr>
          <w:sz w:val="16"/>
          <w:szCs w:val="16"/>
        </w:rPr>
        <w:br/>
        <w:t>в предоставлении муниципальной услуги и не включенных в представленный ранее комплект документов;</w:t>
      </w:r>
    </w:p>
    <w:p w:rsidR="001619F7" w:rsidRPr="001619F7" w:rsidRDefault="001619F7" w:rsidP="001619F7">
      <w:pPr>
        <w:jc w:val="both"/>
        <w:rPr>
          <w:sz w:val="16"/>
          <w:szCs w:val="16"/>
        </w:rPr>
      </w:pPr>
      <w:r w:rsidRPr="001619F7">
        <w:rPr>
          <w:sz w:val="16"/>
          <w:szCs w:val="16"/>
        </w:rPr>
        <w:t>-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1619F7" w:rsidRPr="001619F7" w:rsidRDefault="001619F7" w:rsidP="001619F7">
      <w:pPr>
        <w:jc w:val="both"/>
        <w:rPr>
          <w:sz w:val="16"/>
          <w:szCs w:val="16"/>
        </w:rPr>
      </w:pPr>
      <w:r w:rsidRPr="001619F7">
        <w:rPr>
          <w:sz w:val="16"/>
          <w:szCs w:val="16"/>
        </w:rPr>
        <w:t xml:space="preserve">- выявление документально подтвержденного факта (признаков) ошибочного или противоправного действия (бездействия) должностного лица органа, предоставляющего государственную услугу, или органа, предоставляющего муниципальную услугу, муниципального служащего, работника многофункционального центра, работника организации, предусмотренной частью 1.1 статьи 16 Федерального закона № 210-ФЗ, </w:t>
      </w:r>
      <w:r w:rsidRPr="001619F7">
        <w:rPr>
          <w:sz w:val="16"/>
          <w:szCs w:val="16"/>
        </w:rPr>
        <w:br/>
        <w:t xml:space="preserve">при первоначальном отказе в приеме документов, необходимых </w:t>
      </w:r>
      <w:r w:rsidRPr="001619F7">
        <w:rPr>
          <w:sz w:val="16"/>
          <w:szCs w:val="16"/>
        </w:rPr>
        <w:br/>
        <w:t xml:space="preserve">для предоставления муниципальной услуги, либо в предоставлении муниципальной услуги, о чем в письменном виде за подписью руководителя органа, предоставляющего муниципальную услугу, руководителя многофункционального центра при первоначальном отказе в приеме документов, необходимых для предоставления муниципальной услуги, либо руководителя организации, предусмотренной частью 1.1 статьи 16 Федерального закона </w:t>
      </w:r>
      <w:r w:rsidRPr="001619F7">
        <w:rPr>
          <w:sz w:val="16"/>
          <w:szCs w:val="16"/>
        </w:rPr>
        <w:br/>
        <w:t xml:space="preserve">№ 210-ФЗ, уведомляется заявитель, а также приносятся извинения </w:t>
      </w:r>
      <w:r w:rsidRPr="001619F7">
        <w:rPr>
          <w:sz w:val="16"/>
          <w:szCs w:val="16"/>
        </w:rPr>
        <w:br/>
        <w:t>за доставленные неудобства;</w:t>
      </w:r>
    </w:p>
    <w:p w:rsidR="001619F7" w:rsidRPr="001619F7" w:rsidRDefault="001619F7" w:rsidP="001619F7">
      <w:pPr>
        <w:jc w:val="both"/>
        <w:rPr>
          <w:sz w:val="16"/>
          <w:szCs w:val="16"/>
        </w:rPr>
      </w:pPr>
      <w:r w:rsidRPr="001619F7">
        <w:rPr>
          <w:sz w:val="16"/>
          <w:szCs w:val="16"/>
        </w:rPr>
        <w:t>5. Представления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государственной или муниципальной услуги, и иных случаев, установленных федеральными законами.</w:t>
      </w:r>
    </w:p>
    <w:p w:rsidR="001619F7" w:rsidRPr="001619F7" w:rsidRDefault="001619F7" w:rsidP="001619F7">
      <w:pPr>
        <w:jc w:val="both"/>
        <w:rPr>
          <w:sz w:val="16"/>
          <w:szCs w:val="16"/>
        </w:rPr>
      </w:pPr>
      <w:r w:rsidRPr="001619F7">
        <w:rPr>
          <w:sz w:val="16"/>
          <w:szCs w:val="16"/>
        </w:rPr>
        <w:lastRenderedPageBreak/>
        <w:t>2.7.3. При наступлении событий, являющихся основанием для предоставления муниципальной услуги, ОМСУ, предоставляющий муниципальную услугу, вправе:</w:t>
      </w:r>
    </w:p>
    <w:p w:rsidR="001619F7" w:rsidRPr="001619F7" w:rsidRDefault="001619F7" w:rsidP="001619F7">
      <w:pPr>
        <w:jc w:val="both"/>
        <w:rPr>
          <w:sz w:val="16"/>
          <w:szCs w:val="16"/>
        </w:rPr>
      </w:pPr>
      <w:r w:rsidRPr="001619F7">
        <w:rPr>
          <w:sz w:val="16"/>
          <w:szCs w:val="16"/>
        </w:rPr>
        <w:t>1) проводить мероприятия, направленные на подготовку результатов предоставления муниципальных услуг, в том числе направлять межведомственные запросы, получать на них ответы, после чего уведомлять заявителя о возможности подать запрос о предоставлении соответствующей услуги для немедленного получения результата предоставления такой услуги;</w:t>
      </w:r>
    </w:p>
    <w:p w:rsidR="001619F7" w:rsidRPr="001619F7" w:rsidRDefault="001619F7" w:rsidP="001619F7">
      <w:pPr>
        <w:jc w:val="both"/>
        <w:rPr>
          <w:sz w:val="16"/>
          <w:szCs w:val="16"/>
        </w:rPr>
      </w:pPr>
      <w:r w:rsidRPr="001619F7">
        <w:rPr>
          <w:sz w:val="16"/>
          <w:szCs w:val="16"/>
        </w:rPr>
        <w:t>2) при условии наличия запроса заявителя о предоставлении муниципальных услуг, в отношении которых у заявителя могут появиться основания для их предоставления ему в будущем, проводить мероприятия, направленные на формирование результата предоставления соответствующей услуги, в том числе направлять межведомственные запросы, получать на них ответы, формировать результат предоставления соответствующей услуги, а также предоставлять его заявителю с использованием ЕПГУ/ПГУ ЛО и уведомлять заявителя о проведенных мероприятиях.</w:t>
      </w:r>
    </w:p>
    <w:p w:rsidR="001619F7" w:rsidRPr="001619F7" w:rsidRDefault="001619F7" w:rsidP="001619F7">
      <w:pPr>
        <w:jc w:val="both"/>
        <w:rPr>
          <w:sz w:val="16"/>
          <w:szCs w:val="16"/>
        </w:rPr>
      </w:pPr>
      <w:r w:rsidRPr="001619F7">
        <w:rPr>
          <w:sz w:val="16"/>
          <w:szCs w:val="16"/>
        </w:rPr>
        <w:t xml:space="preserve">2.8. </w:t>
      </w:r>
      <w:bookmarkStart w:id="4" w:name="Par174"/>
      <w:bookmarkStart w:id="5" w:name="Par193"/>
      <w:bookmarkEnd w:id="4"/>
      <w:bookmarkEnd w:id="5"/>
      <w:r w:rsidRPr="001619F7">
        <w:rPr>
          <w:sz w:val="16"/>
          <w:szCs w:val="16"/>
        </w:rPr>
        <w:t xml:space="preserve">Основания для приостановления муниципальной услуги </w:t>
      </w:r>
      <w:r w:rsidRPr="001619F7">
        <w:rPr>
          <w:sz w:val="16"/>
          <w:szCs w:val="16"/>
        </w:rPr>
        <w:br/>
        <w:t>не предусмотрены.</w:t>
      </w:r>
    </w:p>
    <w:p w:rsidR="001619F7" w:rsidRPr="001619F7" w:rsidRDefault="001619F7" w:rsidP="001619F7">
      <w:pPr>
        <w:jc w:val="both"/>
        <w:rPr>
          <w:sz w:val="16"/>
          <w:szCs w:val="16"/>
        </w:rPr>
      </w:pPr>
      <w:r w:rsidRPr="001619F7">
        <w:rPr>
          <w:sz w:val="16"/>
          <w:szCs w:val="16"/>
        </w:rPr>
        <w:t xml:space="preserve">2.9. </w:t>
      </w:r>
      <w:bookmarkStart w:id="6" w:name="P129"/>
      <w:bookmarkEnd w:id="6"/>
      <w:r w:rsidRPr="001619F7">
        <w:rPr>
          <w:sz w:val="16"/>
          <w:szCs w:val="16"/>
        </w:rPr>
        <w:t>Исчерпывающий перечень оснований для отказа в приеме документов, необходимых для предоставления муниципальной услуги:</w:t>
      </w:r>
    </w:p>
    <w:p w:rsidR="001619F7" w:rsidRPr="001619F7" w:rsidRDefault="001619F7" w:rsidP="001619F7">
      <w:pPr>
        <w:jc w:val="both"/>
        <w:rPr>
          <w:sz w:val="16"/>
          <w:szCs w:val="16"/>
        </w:rPr>
      </w:pPr>
      <w:r w:rsidRPr="001619F7">
        <w:rPr>
          <w:sz w:val="16"/>
          <w:szCs w:val="16"/>
        </w:rPr>
        <w:t>-  заявление подано лицом, не уполномоченным на осуществление таких действий.</w:t>
      </w:r>
    </w:p>
    <w:p w:rsidR="001619F7" w:rsidRPr="001619F7" w:rsidRDefault="001619F7" w:rsidP="001619F7">
      <w:pPr>
        <w:jc w:val="both"/>
        <w:rPr>
          <w:sz w:val="16"/>
          <w:szCs w:val="16"/>
        </w:rPr>
      </w:pPr>
      <w:r w:rsidRPr="001619F7">
        <w:rPr>
          <w:sz w:val="16"/>
          <w:szCs w:val="16"/>
        </w:rPr>
        <w:t>2.10. Исчерпывающий перечень оснований для отказа в предоставлении муниципальной услуги:</w:t>
      </w:r>
    </w:p>
    <w:p w:rsidR="001619F7" w:rsidRPr="001619F7" w:rsidRDefault="001619F7" w:rsidP="001619F7">
      <w:pPr>
        <w:jc w:val="both"/>
        <w:rPr>
          <w:sz w:val="16"/>
          <w:szCs w:val="16"/>
        </w:rPr>
      </w:pPr>
      <w:r w:rsidRPr="001619F7">
        <w:rPr>
          <w:sz w:val="16"/>
          <w:szCs w:val="16"/>
        </w:rPr>
        <w:t xml:space="preserve">Представление неполного комплекта документов, необходимых </w:t>
      </w:r>
      <w:r w:rsidRPr="001619F7">
        <w:rPr>
          <w:sz w:val="16"/>
          <w:szCs w:val="16"/>
        </w:rPr>
        <w:br/>
        <w:t>в соответствии с законодательными или иными нормативными правовыми актами для оказания услуги, подлежащих представлению заявителем:</w:t>
      </w:r>
    </w:p>
    <w:p w:rsidR="001619F7" w:rsidRPr="001619F7" w:rsidRDefault="001619F7" w:rsidP="001619F7">
      <w:pPr>
        <w:jc w:val="both"/>
        <w:rPr>
          <w:sz w:val="16"/>
          <w:szCs w:val="16"/>
        </w:rPr>
      </w:pPr>
      <w:r w:rsidRPr="001619F7">
        <w:rPr>
          <w:sz w:val="16"/>
          <w:szCs w:val="16"/>
        </w:rPr>
        <w:t>- непредставление или представление в неполном объеме документов, определенных п. 2.6 административного регламента.</w:t>
      </w:r>
    </w:p>
    <w:p w:rsidR="001619F7" w:rsidRPr="001619F7" w:rsidRDefault="001619F7" w:rsidP="001619F7">
      <w:pPr>
        <w:jc w:val="both"/>
        <w:rPr>
          <w:sz w:val="16"/>
          <w:szCs w:val="16"/>
        </w:rPr>
      </w:pPr>
      <w:r w:rsidRPr="001619F7">
        <w:rPr>
          <w:sz w:val="16"/>
          <w:szCs w:val="16"/>
        </w:rPr>
        <w:t xml:space="preserve">Представленные заявителем документы недействительны/указанные </w:t>
      </w:r>
      <w:r w:rsidRPr="001619F7">
        <w:rPr>
          <w:sz w:val="16"/>
          <w:szCs w:val="16"/>
        </w:rPr>
        <w:br/>
        <w:t>в заявлении сведения недостоверны:</w:t>
      </w:r>
    </w:p>
    <w:p w:rsidR="001619F7" w:rsidRPr="001619F7" w:rsidRDefault="001619F7" w:rsidP="001619F7">
      <w:pPr>
        <w:jc w:val="both"/>
        <w:rPr>
          <w:sz w:val="16"/>
          <w:szCs w:val="16"/>
        </w:rPr>
      </w:pPr>
      <w:r w:rsidRPr="001619F7">
        <w:rPr>
          <w:sz w:val="16"/>
          <w:szCs w:val="16"/>
        </w:rPr>
        <w:t>- наличие в представленных документах недостоверных сведений.</w:t>
      </w:r>
    </w:p>
    <w:p w:rsidR="001619F7" w:rsidRPr="001619F7" w:rsidRDefault="001619F7" w:rsidP="001619F7">
      <w:pPr>
        <w:jc w:val="both"/>
        <w:rPr>
          <w:sz w:val="16"/>
          <w:szCs w:val="16"/>
        </w:rPr>
      </w:pPr>
      <w:r w:rsidRPr="001619F7">
        <w:rPr>
          <w:sz w:val="16"/>
          <w:szCs w:val="16"/>
        </w:rPr>
        <w:t>Отсутствие права на предоставление услуги:</w:t>
      </w:r>
    </w:p>
    <w:p w:rsidR="001619F7" w:rsidRPr="001619F7" w:rsidRDefault="001619F7" w:rsidP="001619F7">
      <w:pPr>
        <w:jc w:val="both"/>
        <w:rPr>
          <w:sz w:val="16"/>
          <w:szCs w:val="16"/>
        </w:rPr>
      </w:pPr>
      <w:r w:rsidRPr="001619F7">
        <w:rPr>
          <w:sz w:val="16"/>
          <w:szCs w:val="16"/>
        </w:rPr>
        <w:t xml:space="preserve"> - поступление от заявителя письменного заявления о прекращении рассмотрения заявления.</w:t>
      </w:r>
    </w:p>
    <w:p w:rsidR="001619F7" w:rsidRPr="001619F7" w:rsidRDefault="001619F7" w:rsidP="001619F7">
      <w:pPr>
        <w:jc w:val="both"/>
        <w:rPr>
          <w:sz w:val="16"/>
          <w:szCs w:val="16"/>
        </w:rPr>
      </w:pPr>
      <w:r w:rsidRPr="001619F7">
        <w:rPr>
          <w:sz w:val="16"/>
          <w:szCs w:val="16"/>
        </w:rPr>
        <w:t>2.11. Муниципальная услуга предоставляется Администрацией бесплатно.</w:t>
      </w:r>
    </w:p>
    <w:p w:rsidR="001619F7" w:rsidRPr="001619F7" w:rsidRDefault="001619F7" w:rsidP="001619F7">
      <w:pPr>
        <w:jc w:val="both"/>
        <w:rPr>
          <w:sz w:val="16"/>
          <w:szCs w:val="16"/>
        </w:rPr>
      </w:pPr>
      <w:r w:rsidRPr="001619F7">
        <w:rPr>
          <w:sz w:val="16"/>
          <w:szCs w:val="16"/>
        </w:rPr>
        <w:t xml:space="preserve">2.12 Максимальный срок ожидания в очереди при подаче запроса </w:t>
      </w:r>
      <w:r w:rsidRPr="001619F7">
        <w:rPr>
          <w:sz w:val="16"/>
          <w:szCs w:val="16"/>
        </w:rPr>
        <w:br/>
        <w:t>о предоставлении муниципальной услуги и при получении результата предоставления муниципальной услуги составляет не более 15 минут.</w:t>
      </w:r>
    </w:p>
    <w:p w:rsidR="001619F7" w:rsidRPr="001619F7" w:rsidRDefault="001619F7" w:rsidP="001619F7">
      <w:pPr>
        <w:jc w:val="both"/>
        <w:rPr>
          <w:sz w:val="16"/>
          <w:szCs w:val="16"/>
        </w:rPr>
      </w:pPr>
      <w:r w:rsidRPr="001619F7">
        <w:rPr>
          <w:sz w:val="16"/>
          <w:szCs w:val="16"/>
        </w:rPr>
        <w:t>2.13. Срок регистрации запроса заявителя о предоставлении муниципальной услуги составляет в Администрации:</w:t>
      </w:r>
    </w:p>
    <w:p w:rsidR="001619F7" w:rsidRPr="001619F7" w:rsidRDefault="001619F7" w:rsidP="001619F7">
      <w:pPr>
        <w:jc w:val="both"/>
        <w:rPr>
          <w:sz w:val="16"/>
          <w:szCs w:val="16"/>
        </w:rPr>
      </w:pPr>
      <w:r w:rsidRPr="001619F7">
        <w:rPr>
          <w:sz w:val="16"/>
          <w:szCs w:val="16"/>
        </w:rPr>
        <w:t xml:space="preserve">при личном обращении </w:t>
      </w:r>
      <w:r w:rsidRPr="001619F7">
        <w:rPr>
          <w:bCs/>
          <w:sz w:val="16"/>
          <w:szCs w:val="16"/>
        </w:rPr>
        <w:t xml:space="preserve">– </w:t>
      </w:r>
      <w:r w:rsidRPr="001619F7">
        <w:rPr>
          <w:sz w:val="16"/>
          <w:szCs w:val="16"/>
        </w:rPr>
        <w:t>в день поступления заявления в Администрацию;</w:t>
      </w:r>
    </w:p>
    <w:p w:rsidR="001619F7" w:rsidRPr="001619F7" w:rsidRDefault="001619F7" w:rsidP="001619F7">
      <w:pPr>
        <w:jc w:val="both"/>
        <w:rPr>
          <w:sz w:val="16"/>
          <w:szCs w:val="16"/>
        </w:rPr>
      </w:pPr>
      <w:r w:rsidRPr="001619F7">
        <w:rPr>
          <w:sz w:val="16"/>
          <w:szCs w:val="16"/>
        </w:rPr>
        <w:t>при направлении заявления почтовой связью в Администрацию – в день поступления заявления в Администрацию;</w:t>
      </w:r>
    </w:p>
    <w:p w:rsidR="001619F7" w:rsidRPr="001619F7" w:rsidRDefault="001619F7" w:rsidP="001619F7">
      <w:pPr>
        <w:jc w:val="both"/>
        <w:rPr>
          <w:sz w:val="16"/>
          <w:szCs w:val="16"/>
        </w:rPr>
      </w:pPr>
      <w:r w:rsidRPr="001619F7">
        <w:rPr>
          <w:sz w:val="16"/>
          <w:szCs w:val="16"/>
        </w:rPr>
        <w:t xml:space="preserve">при направлении запроса на бумажном носителе из МФЦ в Администрацию (при наличии соглашения) </w:t>
      </w:r>
      <w:r w:rsidRPr="001619F7">
        <w:rPr>
          <w:bCs/>
          <w:sz w:val="16"/>
          <w:szCs w:val="16"/>
        </w:rPr>
        <w:t xml:space="preserve">– </w:t>
      </w:r>
      <w:r w:rsidRPr="001619F7">
        <w:rPr>
          <w:sz w:val="16"/>
          <w:szCs w:val="16"/>
        </w:rPr>
        <w:t>в день поступления запроса в Администрацию;</w:t>
      </w:r>
    </w:p>
    <w:p w:rsidR="001619F7" w:rsidRPr="001619F7" w:rsidRDefault="001619F7" w:rsidP="001619F7">
      <w:pPr>
        <w:jc w:val="both"/>
        <w:rPr>
          <w:sz w:val="16"/>
          <w:szCs w:val="16"/>
        </w:rPr>
      </w:pPr>
      <w:r w:rsidRPr="001619F7">
        <w:rPr>
          <w:sz w:val="16"/>
          <w:szCs w:val="16"/>
        </w:rPr>
        <w:t xml:space="preserve">при направлении запроса в форме электронного документа посредством ЕПГУ или ПГУ ЛО (при наличии технической возможности) </w:t>
      </w:r>
      <w:r w:rsidRPr="001619F7">
        <w:rPr>
          <w:bCs/>
          <w:sz w:val="16"/>
          <w:szCs w:val="16"/>
        </w:rPr>
        <w:t xml:space="preserve">– </w:t>
      </w:r>
      <w:r w:rsidRPr="001619F7">
        <w:rPr>
          <w:sz w:val="16"/>
          <w:szCs w:val="16"/>
        </w:rPr>
        <w:t>в день поступления запроса на ЕПГУ или ПГУ ЛО или на следующий рабочий день (в случае направления документов в нерабочее время, в выходные, праздничные дни).</w:t>
      </w:r>
    </w:p>
    <w:p w:rsidR="001619F7" w:rsidRPr="001619F7" w:rsidRDefault="001619F7" w:rsidP="001619F7">
      <w:pPr>
        <w:jc w:val="both"/>
        <w:rPr>
          <w:sz w:val="16"/>
          <w:szCs w:val="16"/>
        </w:rPr>
      </w:pPr>
      <w:r w:rsidRPr="001619F7">
        <w:rPr>
          <w:sz w:val="16"/>
          <w:szCs w:val="16"/>
        </w:rPr>
        <w:t xml:space="preserve">2.14. Требования к помещениям, в которых предоставляется муниципальная услуга, к залу ожидания, местам для заполнения запросов о предоставлении муниципальной услуги, информационным стендам с образцами их заполнения </w:t>
      </w:r>
      <w:r w:rsidRPr="001619F7">
        <w:rPr>
          <w:sz w:val="16"/>
          <w:szCs w:val="16"/>
        </w:rPr>
        <w:br/>
        <w:t>и перечнем документов, необходимых для предоставления муниципальной услуги.</w:t>
      </w:r>
    </w:p>
    <w:p w:rsidR="001619F7" w:rsidRPr="001619F7" w:rsidRDefault="001619F7" w:rsidP="001619F7">
      <w:pPr>
        <w:jc w:val="both"/>
        <w:rPr>
          <w:sz w:val="16"/>
          <w:szCs w:val="16"/>
        </w:rPr>
      </w:pPr>
      <w:r w:rsidRPr="001619F7">
        <w:rPr>
          <w:sz w:val="16"/>
          <w:szCs w:val="16"/>
        </w:rPr>
        <w:t xml:space="preserve">2.14.1. Предоставление муниципальной услуги осуществляется </w:t>
      </w:r>
      <w:r w:rsidRPr="001619F7">
        <w:rPr>
          <w:sz w:val="16"/>
          <w:szCs w:val="16"/>
        </w:rPr>
        <w:br/>
        <w:t>в специально выделенных для этих целей помещениях Администрации и МФЦ.</w:t>
      </w:r>
    </w:p>
    <w:p w:rsidR="001619F7" w:rsidRPr="001619F7" w:rsidRDefault="001619F7" w:rsidP="001619F7">
      <w:pPr>
        <w:jc w:val="both"/>
        <w:rPr>
          <w:sz w:val="16"/>
          <w:szCs w:val="16"/>
        </w:rPr>
      </w:pPr>
      <w:r w:rsidRPr="001619F7">
        <w:rPr>
          <w:sz w:val="16"/>
          <w:szCs w:val="16"/>
        </w:rPr>
        <w:t xml:space="preserve">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w:t>
      </w:r>
      <w:r w:rsidRPr="001619F7">
        <w:rPr>
          <w:sz w:val="16"/>
          <w:szCs w:val="16"/>
        </w:rPr>
        <w:br/>
        <w:t xml:space="preserve">к зданию, в которых размещены МФЦ, располагается бесплатная парковка </w:t>
      </w:r>
      <w:r w:rsidRPr="001619F7">
        <w:rPr>
          <w:sz w:val="16"/>
          <w:szCs w:val="16"/>
        </w:rPr>
        <w:br/>
        <w:t>для автомобильного транспорта посетителей, в том числе предусматривающая места для специальных автотранспортных средств инвалидов.</w:t>
      </w:r>
    </w:p>
    <w:p w:rsidR="001619F7" w:rsidRPr="001619F7" w:rsidRDefault="001619F7" w:rsidP="001619F7">
      <w:pPr>
        <w:jc w:val="both"/>
        <w:rPr>
          <w:sz w:val="16"/>
          <w:szCs w:val="16"/>
        </w:rPr>
      </w:pPr>
      <w:r w:rsidRPr="001619F7">
        <w:rPr>
          <w:sz w:val="16"/>
          <w:szCs w:val="16"/>
        </w:rPr>
        <w:t xml:space="preserve">2.14.3. Помещения размещаются преимущественно на нижних, предпочтительнее на первых этажах здания, с предоставлением доступа </w:t>
      </w:r>
      <w:r w:rsidRPr="001619F7">
        <w:rPr>
          <w:sz w:val="16"/>
          <w:szCs w:val="16"/>
        </w:rPr>
        <w:br/>
        <w:t>в помещение инвалидам.</w:t>
      </w:r>
    </w:p>
    <w:p w:rsidR="001619F7" w:rsidRPr="001619F7" w:rsidRDefault="001619F7" w:rsidP="001619F7">
      <w:pPr>
        <w:jc w:val="both"/>
        <w:rPr>
          <w:sz w:val="16"/>
          <w:szCs w:val="16"/>
        </w:rPr>
      </w:pPr>
      <w:r w:rsidRPr="001619F7">
        <w:rPr>
          <w:sz w:val="16"/>
          <w:szCs w:val="16"/>
        </w:rPr>
        <w:t>2.14.4. Здание (помещение) оборудуется информационной табличкой (вывеской), содержащей полное наименование Администрации, а также информацию о режиме ее работы.</w:t>
      </w:r>
    </w:p>
    <w:p w:rsidR="001619F7" w:rsidRPr="001619F7" w:rsidRDefault="001619F7" w:rsidP="001619F7">
      <w:pPr>
        <w:jc w:val="both"/>
        <w:rPr>
          <w:sz w:val="16"/>
          <w:szCs w:val="16"/>
        </w:rPr>
      </w:pPr>
      <w:r w:rsidRPr="001619F7">
        <w:rPr>
          <w:sz w:val="16"/>
          <w:szCs w:val="16"/>
        </w:rPr>
        <w:t>2.14.5. Вход в здание (помещение) и выход из него оборудуются лестницами с поручнями и пандусами для передвижения детских и инвалидных колясок.</w:t>
      </w:r>
    </w:p>
    <w:p w:rsidR="001619F7" w:rsidRPr="001619F7" w:rsidRDefault="001619F7" w:rsidP="001619F7">
      <w:pPr>
        <w:jc w:val="both"/>
        <w:rPr>
          <w:sz w:val="16"/>
          <w:szCs w:val="16"/>
        </w:rPr>
      </w:pPr>
      <w:r w:rsidRPr="001619F7">
        <w:rPr>
          <w:sz w:val="16"/>
          <w:szCs w:val="16"/>
        </w:rPr>
        <w:t xml:space="preserve">2.14.6. В помещении организуется бесплатный туалет для посетителей, </w:t>
      </w:r>
      <w:r w:rsidRPr="001619F7">
        <w:rPr>
          <w:sz w:val="16"/>
          <w:szCs w:val="16"/>
        </w:rPr>
        <w:br/>
        <w:t>в том числе туалет, предназначенный для инвалидов.</w:t>
      </w:r>
    </w:p>
    <w:p w:rsidR="001619F7" w:rsidRPr="001619F7" w:rsidRDefault="001619F7" w:rsidP="001619F7">
      <w:pPr>
        <w:jc w:val="both"/>
        <w:rPr>
          <w:sz w:val="16"/>
          <w:szCs w:val="16"/>
        </w:rPr>
      </w:pPr>
      <w:r w:rsidRPr="001619F7">
        <w:rPr>
          <w:sz w:val="16"/>
          <w:szCs w:val="16"/>
        </w:rPr>
        <w:lastRenderedPageBreak/>
        <w:t>2.14.7. При необходимости работником Администрации, работником МФЦ инвалиду оказывается помощь в преодолении барьеров при получении муниципальной услуги в интересах заявителей.</w:t>
      </w:r>
    </w:p>
    <w:p w:rsidR="001619F7" w:rsidRPr="001619F7" w:rsidRDefault="001619F7" w:rsidP="001619F7">
      <w:pPr>
        <w:jc w:val="both"/>
        <w:rPr>
          <w:sz w:val="16"/>
          <w:szCs w:val="16"/>
        </w:rPr>
      </w:pPr>
      <w:r w:rsidRPr="001619F7">
        <w:rPr>
          <w:sz w:val="16"/>
          <w:szCs w:val="16"/>
        </w:rPr>
        <w:t xml:space="preserve">2.14.8. Вход в помещение и места ожидания оборудуются кнопками, а также содержат информацию о контактных номерах телефонов вызова работника </w:t>
      </w:r>
      <w:r w:rsidRPr="001619F7">
        <w:rPr>
          <w:sz w:val="16"/>
          <w:szCs w:val="16"/>
        </w:rPr>
        <w:br/>
        <w:t>для сопровождения инвалида.</w:t>
      </w:r>
    </w:p>
    <w:p w:rsidR="001619F7" w:rsidRPr="001619F7" w:rsidRDefault="001619F7" w:rsidP="001619F7">
      <w:pPr>
        <w:jc w:val="both"/>
        <w:rPr>
          <w:sz w:val="16"/>
          <w:szCs w:val="16"/>
        </w:rPr>
      </w:pPr>
      <w:r w:rsidRPr="001619F7">
        <w:rPr>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1619F7" w:rsidRPr="001619F7" w:rsidRDefault="001619F7" w:rsidP="001619F7">
      <w:pPr>
        <w:jc w:val="both"/>
        <w:rPr>
          <w:sz w:val="16"/>
          <w:szCs w:val="16"/>
        </w:rPr>
      </w:pPr>
      <w:r w:rsidRPr="001619F7">
        <w:rPr>
          <w:sz w:val="16"/>
          <w:szCs w:val="16"/>
        </w:rPr>
        <w:t>2.14.10. Оборудование мест повышенного удобства с дополнительным местом для собаки – поводыря и устройств для передвижения инвалида (костылей, ходунков).</w:t>
      </w:r>
    </w:p>
    <w:p w:rsidR="001619F7" w:rsidRPr="001619F7" w:rsidRDefault="001619F7" w:rsidP="001619F7">
      <w:pPr>
        <w:jc w:val="both"/>
        <w:rPr>
          <w:sz w:val="16"/>
          <w:szCs w:val="16"/>
        </w:rPr>
      </w:pPr>
      <w:r w:rsidRPr="001619F7">
        <w:rPr>
          <w:sz w:val="16"/>
          <w:szCs w:val="16"/>
        </w:rPr>
        <w:t xml:space="preserve">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      </w:t>
      </w:r>
    </w:p>
    <w:p w:rsidR="001619F7" w:rsidRPr="001619F7" w:rsidRDefault="001619F7" w:rsidP="001619F7">
      <w:pPr>
        <w:jc w:val="both"/>
        <w:rPr>
          <w:sz w:val="16"/>
          <w:szCs w:val="16"/>
        </w:rPr>
      </w:pPr>
      <w:r w:rsidRPr="001619F7">
        <w:rPr>
          <w:sz w:val="16"/>
          <w:szCs w:val="16"/>
        </w:rPr>
        <w:t xml:space="preserve">2.14.12. Помещения приема и выдачи документов должны предусматривать места для ожидания, информирования и приема заявителей. </w:t>
      </w:r>
    </w:p>
    <w:p w:rsidR="001619F7" w:rsidRPr="001619F7" w:rsidRDefault="001619F7" w:rsidP="001619F7">
      <w:pPr>
        <w:jc w:val="both"/>
        <w:rPr>
          <w:sz w:val="16"/>
          <w:szCs w:val="16"/>
        </w:rPr>
      </w:pPr>
      <w:r w:rsidRPr="001619F7">
        <w:rPr>
          <w:sz w:val="16"/>
          <w:szCs w:val="16"/>
        </w:rPr>
        <w:t xml:space="preserve">2.14.13. Места ожидания и места для информирования оборудуются стульями, кресельными секциями, скамьями и столами (стойками) </w:t>
      </w:r>
      <w:r w:rsidRPr="001619F7">
        <w:rPr>
          <w:sz w:val="16"/>
          <w:szCs w:val="16"/>
        </w:rPr>
        <w:br/>
        <w:t>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информационными стендами, содержащими актуальную и исчерпывающую информацию, необходимую для получения муниципальной услуги, и информацию о часах приема заявлений.</w:t>
      </w:r>
    </w:p>
    <w:p w:rsidR="001619F7" w:rsidRPr="001619F7" w:rsidRDefault="001619F7" w:rsidP="001619F7">
      <w:pPr>
        <w:jc w:val="both"/>
        <w:rPr>
          <w:sz w:val="16"/>
          <w:szCs w:val="16"/>
        </w:rPr>
      </w:pPr>
      <w:r w:rsidRPr="001619F7">
        <w:rPr>
          <w:sz w:val="16"/>
          <w:szCs w:val="16"/>
        </w:rPr>
        <w:t xml:space="preserve">2.14.14. Места для проведения личного приема заявителей оборудуются столами, стульями, обеспечиваются канцелярскими принадлежностями </w:t>
      </w:r>
      <w:r w:rsidRPr="001619F7">
        <w:rPr>
          <w:sz w:val="16"/>
          <w:szCs w:val="16"/>
        </w:rPr>
        <w:br/>
        <w:t>для написания письменных обращений.</w:t>
      </w:r>
    </w:p>
    <w:p w:rsidR="001619F7" w:rsidRPr="001619F7" w:rsidRDefault="001619F7" w:rsidP="001619F7">
      <w:pPr>
        <w:jc w:val="both"/>
        <w:rPr>
          <w:sz w:val="16"/>
          <w:szCs w:val="16"/>
        </w:rPr>
      </w:pPr>
      <w:r w:rsidRPr="001619F7">
        <w:rPr>
          <w:sz w:val="16"/>
          <w:szCs w:val="16"/>
        </w:rPr>
        <w:t>2.15. Показатели доступности и качества муниципальной услуги.</w:t>
      </w:r>
    </w:p>
    <w:p w:rsidR="001619F7" w:rsidRPr="001619F7" w:rsidRDefault="001619F7" w:rsidP="001619F7">
      <w:pPr>
        <w:jc w:val="both"/>
        <w:rPr>
          <w:sz w:val="16"/>
          <w:szCs w:val="16"/>
        </w:rPr>
      </w:pPr>
      <w:r w:rsidRPr="001619F7">
        <w:rPr>
          <w:sz w:val="16"/>
          <w:szCs w:val="16"/>
        </w:rPr>
        <w:t>2.15.1. Показатели доступности муниципальной услуги (общие, применимые в отношении всех заявителей):</w:t>
      </w:r>
    </w:p>
    <w:p w:rsidR="001619F7" w:rsidRPr="001619F7" w:rsidRDefault="001619F7" w:rsidP="001619F7">
      <w:pPr>
        <w:jc w:val="both"/>
        <w:rPr>
          <w:sz w:val="16"/>
          <w:szCs w:val="16"/>
        </w:rPr>
      </w:pPr>
      <w:r w:rsidRPr="001619F7">
        <w:rPr>
          <w:sz w:val="16"/>
          <w:szCs w:val="16"/>
        </w:rPr>
        <w:t>1) транспортная доступность к месту предоставления муниципальной услуги;</w:t>
      </w:r>
    </w:p>
    <w:p w:rsidR="001619F7" w:rsidRPr="001619F7" w:rsidRDefault="001619F7" w:rsidP="001619F7">
      <w:pPr>
        <w:jc w:val="both"/>
        <w:rPr>
          <w:sz w:val="16"/>
          <w:szCs w:val="16"/>
        </w:rPr>
      </w:pPr>
      <w:r w:rsidRPr="001619F7">
        <w:rPr>
          <w:sz w:val="16"/>
          <w:szCs w:val="16"/>
        </w:rPr>
        <w:t>2) наличие указателей, обеспечивающих беспрепятственный доступ                       к помещениям, в которых предоставляется услуга;</w:t>
      </w:r>
    </w:p>
    <w:p w:rsidR="001619F7" w:rsidRPr="001619F7" w:rsidRDefault="001619F7" w:rsidP="001619F7">
      <w:pPr>
        <w:jc w:val="both"/>
        <w:rPr>
          <w:sz w:val="16"/>
          <w:szCs w:val="16"/>
        </w:rPr>
      </w:pPr>
      <w:r w:rsidRPr="001619F7">
        <w:rPr>
          <w:sz w:val="16"/>
          <w:szCs w:val="16"/>
        </w:rPr>
        <w:t>3) возможность получения полной и достоверной информации                               о муниципальной услуге в Администрации по телефону, на официальном сайте;</w:t>
      </w:r>
    </w:p>
    <w:p w:rsidR="001619F7" w:rsidRPr="001619F7" w:rsidRDefault="001619F7" w:rsidP="001619F7">
      <w:pPr>
        <w:jc w:val="both"/>
        <w:rPr>
          <w:sz w:val="16"/>
          <w:szCs w:val="16"/>
        </w:rPr>
      </w:pPr>
      <w:r w:rsidRPr="001619F7">
        <w:rPr>
          <w:sz w:val="16"/>
          <w:szCs w:val="16"/>
        </w:rPr>
        <w:t>4) предоставление муниципальной услуги любым доступным способом, предусмотренным действующим законодательством;</w:t>
      </w:r>
    </w:p>
    <w:p w:rsidR="001619F7" w:rsidRPr="001619F7" w:rsidRDefault="001619F7" w:rsidP="001619F7">
      <w:pPr>
        <w:jc w:val="both"/>
        <w:rPr>
          <w:sz w:val="16"/>
          <w:szCs w:val="16"/>
        </w:rPr>
      </w:pPr>
      <w:r w:rsidRPr="001619F7">
        <w:rPr>
          <w:sz w:val="16"/>
          <w:szCs w:val="16"/>
        </w:rPr>
        <w:t xml:space="preserve">5) обеспечение для заявителя возможности получения информации о ходе и результате предоставления муниципальной услуги с использованием ЕПГУ и(или) ПГУ ЛО. </w:t>
      </w:r>
    </w:p>
    <w:p w:rsidR="001619F7" w:rsidRPr="001619F7" w:rsidRDefault="001619F7" w:rsidP="001619F7">
      <w:pPr>
        <w:jc w:val="both"/>
        <w:rPr>
          <w:sz w:val="16"/>
          <w:szCs w:val="16"/>
        </w:rPr>
      </w:pPr>
      <w:r w:rsidRPr="001619F7">
        <w:rPr>
          <w:sz w:val="16"/>
          <w:szCs w:val="16"/>
        </w:rPr>
        <w:t>2.15.2. Показатели доступности муниципальной услуги (специальные, применимые в отношении инвалидов):</w:t>
      </w:r>
    </w:p>
    <w:p w:rsidR="001619F7" w:rsidRPr="001619F7" w:rsidRDefault="001619F7" w:rsidP="001619F7">
      <w:pPr>
        <w:jc w:val="both"/>
        <w:rPr>
          <w:sz w:val="16"/>
          <w:szCs w:val="16"/>
        </w:rPr>
      </w:pPr>
      <w:r w:rsidRPr="001619F7">
        <w:rPr>
          <w:sz w:val="16"/>
          <w:szCs w:val="16"/>
        </w:rPr>
        <w:t xml:space="preserve">1) наличие инфраструктуры, указанной в </w:t>
      </w:r>
      <w:hyperlink w:anchor="P200" w:history="1">
        <w:r w:rsidRPr="001619F7">
          <w:rPr>
            <w:rStyle w:val="a3"/>
            <w:sz w:val="16"/>
            <w:szCs w:val="16"/>
          </w:rPr>
          <w:t>п. 2.14</w:t>
        </w:r>
      </w:hyperlink>
      <w:r w:rsidRPr="001619F7">
        <w:rPr>
          <w:sz w:val="16"/>
          <w:szCs w:val="16"/>
        </w:rPr>
        <w:t xml:space="preserve"> регламента;</w:t>
      </w:r>
    </w:p>
    <w:p w:rsidR="001619F7" w:rsidRPr="001619F7" w:rsidRDefault="001619F7" w:rsidP="001619F7">
      <w:pPr>
        <w:jc w:val="both"/>
        <w:rPr>
          <w:sz w:val="16"/>
          <w:szCs w:val="16"/>
        </w:rPr>
      </w:pPr>
      <w:r w:rsidRPr="001619F7">
        <w:rPr>
          <w:sz w:val="16"/>
          <w:szCs w:val="16"/>
        </w:rPr>
        <w:t>2) исполнение требований доступности услуг для инвалидов;</w:t>
      </w:r>
    </w:p>
    <w:p w:rsidR="001619F7" w:rsidRPr="001619F7" w:rsidRDefault="001619F7" w:rsidP="001619F7">
      <w:pPr>
        <w:jc w:val="both"/>
        <w:rPr>
          <w:sz w:val="16"/>
          <w:szCs w:val="16"/>
        </w:rPr>
      </w:pPr>
      <w:r w:rsidRPr="001619F7">
        <w:rPr>
          <w:sz w:val="16"/>
          <w:szCs w:val="16"/>
        </w:rPr>
        <w:t>3) обеспечение беспрепятственного доступа инвалидов к помещениям,                   в которых предоставляется муниципальная услуга.</w:t>
      </w:r>
    </w:p>
    <w:p w:rsidR="001619F7" w:rsidRPr="001619F7" w:rsidRDefault="001619F7" w:rsidP="001619F7">
      <w:pPr>
        <w:jc w:val="both"/>
        <w:rPr>
          <w:sz w:val="16"/>
          <w:szCs w:val="16"/>
        </w:rPr>
      </w:pPr>
      <w:r w:rsidRPr="001619F7">
        <w:rPr>
          <w:sz w:val="16"/>
          <w:szCs w:val="16"/>
        </w:rPr>
        <w:t>2.15.3. Показатели качества муниципальной услуги:</w:t>
      </w:r>
    </w:p>
    <w:p w:rsidR="001619F7" w:rsidRPr="001619F7" w:rsidRDefault="001619F7" w:rsidP="001619F7">
      <w:pPr>
        <w:jc w:val="both"/>
        <w:rPr>
          <w:sz w:val="16"/>
          <w:szCs w:val="16"/>
        </w:rPr>
      </w:pPr>
      <w:r w:rsidRPr="001619F7">
        <w:rPr>
          <w:sz w:val="16"/>
          <w:szCs w:val="16"/>
        </w:rPr>
        <w:t>1) соблюдение срока предоставления муниципальной услуги;</w:t>
      </w:r>
    </w:p>
    <w:p w:rsidR="001619F7" w:rsidRPr="001619F7" w:rsidRDefault="001619F7" w:rsidP="001619F7">
      <w:pPr>
        <w:jc w:val="both"/>
        <w:rPr>
          <w:sz w:val="16"/>
          <w:szCs w:val="16"/>
        </w:rPr>
      </w:pPr>
      <w:r w:rsidRPr="001619F7">
        <w:rPr>
          <w:sz w:val="16"/>
          <w:szCs w:val="16"/>
        </w:rPr>
        <w:t>2) соблюдение времени ожидания в очереди при подаче заявления                         и получении результата;</w:t>
      </w:r>
    </w:p>
    <w:p w:rsidR="001619F7" w:rsidRPr="001619F7" w:rsidRDefault="001619F7" w:rsidP="001619F7">
      <w:pPr>
        <w:jc w:val="both"/>
        <w:rPr>
          <w:sz w:val="16"/>
          <w:szCs w:val="16"/>
        </w:rPr>
      </w:pPr>
      <w:r w:rsidRPr="001619F7">
        <w:rPr>
          <w:sz w:val="16"/>
          <w:szCs w:val="16"/>
        </w:rPr>
        <w:t>3) осуществление не более одного обращения заявителя к должностным лицам Администрации или работникам ГБУ ЛО «МФЦ» при подаче документов на получение муниципальной услуги и не более одного обращения при получении результата в Администрацию или ГБУ ЛО «МФЦ»;</w:t>
      </w:r>
    </w:p>
    <w:p w:rsidR="001619F7" w:rsidRPr="001619F7" w:rsidRDefault="001619F7" w:rsidP="001619F7">
      <w:pPr>
        <w:jc w:val="both"/>
        <w:rPr>
          <w:sz w:val="16"/>
          <w:szCs w:val="16"/>
        </w:rPr>
      </w:pPr>
      <w:r w:rsidRPr="001619F7">
        <w:rPr>
          <w:sz w:val="16"/>
          <w:szCs w:val="16"/>
        </w:rPr>
        <w:t>4) отсутствие жалоб на действия или бездействие должностных лиц Администрации, поданных в установленном порядке.</w:t>
      </w:r>
    </w:p>
    <w:p w:rsidR="001619F7" w:rsidRPr="001619F7" w:rsidRDefault="001619F7" w:rsidP="001619F7">
      <w:pPr>
        <w:jc w:val="both"/>
        <w:rPr>
          <w:sz w:val="16"/>
          <w:szCs w:val="16"/>
        </w:rPr>
      </w:pPr>
      <w:r w:rsidRPr="001619F7">
        <w:rPr>
          <w:sz w:val="16"/>
          <w:szCs w:val="16"/>
        </w:rPr>
        <w:t>2.15.4. После получения результата муниципальной услуги, предоставление которой осуществлялось в электронном виде через ЕПГУ или ПГУ ЛО либо посредством МФЦ, заявителю обеспечивается возможность оценки качества оказания услуги.</w:t>
      </w:r>
    </w:p>
    <w:p w:rsidR="001619F7" w:rsidRPr="001619F7" w:rsidRDefault="001619F7" w:rsidP="001619F7">
      <w:pPr>
        <w:jc w:val="both"/>
        <w:rPr>
          <w:sz w:val="16"/>
          <w:szCs w:val="16"/>
        </w:rPr>
      </w:pPr>
      <w:r w:rsidRPr="001619F7">
        <w:rPr>
          <w:sz w:val="16"/>
          <w:szCs w:val="16"/>
        </w:rPr>
        <w:t>2.16. Получения услуг, которые являются необходимыми и обязательными для предоставления муниципальной услуги, не требуется.</w:t>
      </w:r>
    </w:p>
    <w:p w:rsidR="001619F7" w:rsidRPr="001619F7" w:rsidRDefault="001619F7" w:rsidP="001619F7">
      <w:pPr>
        <w:jc w:val="both"/>
        <w:rPr>
          <w:sz w:val="16"/>
          <w:szCs w:val="16"/>
        </w:rPr>
      </w:pPr>
      <w:r w:rsidRPr="001619F7">
        <w:rPr>
          <w:sz w:val="16"/>
          <w:szCs w:val="16"/>
        </w:rPr>
        <w:t xml:space="preserve">Согласований, необходимых для получения муниципальной услуги, </w:t>
      </w:r>
      <w:r w:rsidRPr="001619F7">
        <w:rPr>
          <w:sz w:val="16"/>
          <w:szCs w:val="16"/>
        </w:rPr>
        <w:br/>
        <w:t>не требуется.</w:t>
      </w:r>
    </w:p>
    <w:p w:rsidR="001619F7" w:rsidRPr="001619F7" w:rsidRDefault="001619F7" w:rsidP="001619F7">
      <w:pPr>
        <w:jc w:val="both"/>
        <w:rPr>
          <w:sz w:val="16"/>
          <w:szCs w:val="16"/>
        </w:rPr>
      </w:pPr>
      <w:r w:rsidRPr="001619F7">
        <w:rPr>
          <w:sz w:val="16"/>
          <w:szCs w:val="16"/>
        </w:rPr>
        <w:t xml:space="preserve">2.17.  Иные требования, в том числе учитывающие особенности предоставления муниципальной услуги по экстерриториальному принципу </w:t>
      </w:r>
      <w:r w:rsidRPr="001619F7">
        <w:rPr>
          <w:sz w:val="16"/>
          <w:szCs w:val="16"/>
        </w:rPr>
        <w:br/>
        <w:t xml:space="preserve">(в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 </w:t>
      </w:r>
    </w:p>
    <w:p w:rsidR="001619F7" w:rsidRPr="001619F7" w:rsidRDefault="001619F7" w:rsidP="001619F7">
      <w:pPr>
        <w:jc w:val="both"/>
        <w:rPr>
          <w:sz w:val="16"/>
          <w:szCs w:val="16"/>
        </w:rPr>
      </w:pPr>
      <w:r w:rsidRPr="001619F7">
        <w:rPr>
          <w:sz w:val="16"/>
          <w:szCs w:val="16"/>
        </w:rPr>
        <w:t>2.17.1. Предоставление услуги по экстерриториальному принципу не предусмотрено.</w:t>
      </w:r>
    </w:p>
    <w:p w:rsidR="001619F7" w:rsidRPr="001619F7" w:rsidRDefault="001619F7" w:rsidP="001619F7">
      <w:pPr>
        <w:jc w:val="both"/>
        <w:rPr>
          <w:sz w:val="16"/>
          <w:szCs w:val="16"/>
        </w:rPr>
      </w:pPr>
      <w:r w:rsidRPr="001619F7">
        <w:rPr>
          <w:sz w:val="16"/>
          <w:szCs w:val="16"/>
        </w:rPr>
        <w:t>2.17.2. Предоставление муниципальной услуги в электронном виде осуществляется при технической реализации услуги посредством ПГУ ЛО и/или ЕПГУ.</w:t>
      </w:r>
    </w:p>
    <w:p w:rsidR="001619F7" w:rsidRPr="001619F7" w:rsidRDefault="001619F7" w:rsidP="001619F7">
      <w:pPr>
        <w:jc w:val="both"/>
        <w:rPr>
          <w:sz w:val="16"/>
          <w:szCs w:val="16"/>
        </w:rPr>
      </w:pPr>
    </w:p>
    <w:p w:rsidR="001619F7" w:rsidRPr="001619F7" w:rsidRDefault="001619F7" w:rsidP="001619F7">
      <w:pPr>
        <w:jc w:val="both"/>
        <w:rPr>
          <w:sz w:val="16"/>
          <w:szCs w:val="16"/>
        </w:rPr>
      </w:pPr>
      <w:r w:rsidRPr="001619F7">
        <w:rPr>
          <w:sz w:val="16"/>
          <w:szCs w:val="16"/>
        </w:rPr>
        <w:t xml:space="preserve">3. Состав, последовательность и сроки выполнения </w:t>
      </w:r>
    </w:p>
    <w:p w:rsidR="001619F7" w:rsidRPr="001619F7" w:rsidRDefault="001619F7" w:rsidP="001619F7">
      <w:pPr>
        <w:jc w:val="both"/>
        <w:rPr>
          <w:sz w:val="16"/>
          <w:szCs w:val="16"/>
        </w:rPr>
      </w:pPr>
      <w:r w:rsidRPr="001619F7">
        <w:rPr>
          <w:sz w:val="16"/>
          <w:szCs w:val="16"/>
        </w:rPr>
        <w:lastRenderedPageBreak/>
        <w:t xml:space="preserve">административных процедур, требования к порядку </w:t>
      </w:r>
      <w:r w:rsidRPr="001619F7">
        <w:rPr>
          <w:sz w:val="16"/>
          <w:szCs w:val="16"/>
        </w:rPr>
        <w:br/>
        <w:t xml:space="preserve">их выполнения, в том числе особенности выполнения </w:t>
      </w:r>
    </w:p>
    <w:p w:rsidR="001619F7" w:rsidRPr="001619F7" w:rsidRDefault="001619F7" w:rsidP="001619F7">
      <w:pPr>
        <w:jc w:val="both"/>
        <w:rPr>
          <w:sz w:val="16"/>
          <w:szCs w:val="16"/>
        </w:rPr>
      </w:pPr>
      <w:r w:rsidRPr="001619F7">
        <w:rPr>
          <w:sz w:val="16"/>
          <w:szCs w:val="16"/>
        </w:rPr>
        <w:t>административных процедур в электронной форме</w:t>
      </w:r>
    </w:p>
    <w:p w:rsidR="001619F7" w:rsidRPr="001619F7" w:rsidRDefault="001619F7" w:rsidP="001619F7">
      <w:pPr>
        <w:jc w:val="both"/>
        <w:rPr>
          <w:b/>
          <w:sz w:val="16"/>
          <w:szCs w:val="16"/>
        </w:rPr>
      </w:pPr>
    </w:p>
    <w:p w:rsidR="001619F7" w:rsidRPr="001619F7" w:rsidRDefault="001619F7" w:rsidP="001619F7">
      <w:pPr>
        <w:jc w:val="both"/>
        <w:rPr>
          <w:sz w:val="16"/>
          <w:szCs w:val="16"/>
        </w:rPr>
      </w:pPr>
      <w:r w:rsidRPr="001619F7">
        <w:rPr>
          <w:sz w:val="16"/>
          <w:szCs w:val="16"/>
        </w:rPr>
        <w:t>3.1. Состав, последовательность и сроки выполнения административных процедур, требования к порядку их выполнения.</w:t>
      </w:r>
    </w:p>
    <w:p w:rsidR="001619F7" w:rsidRPr="001619F7" w:rsidRDefault="001619F7" w:rsidP="001619F7">
      <w:pPr>
        <w:jc w:val="both"/>
        <w:rPr>
          <w:sz w:val="16"/>
          <w:szCs w:val="16"/>
        </w:rPr>
      </w:pPr>
      <w:r w:rsidRPr="001619F7">
        <w:rPr>
          <w:sz w:val="16"/>
          <w:szCs w:val="16"/>
        </w:rPr>
        <w:t>3.1.1. Предоставление муниципальной услуги включает в себя следующие административные процедуры:</w:t>
      </w:r>
    </w:p>
    <w:p w:rsidR="001619F7" w:rsidRPr="001619F7" w:rsidRDefault="001619F7" w:rsidP="001619F7">
      <w:pPr>
        <w:jc w:val="both"/>
        <w:rPr>
          <w:sz w:val="16"/>
          <w:szCs w:val="16"/>
        </w:rPr>
      </w:pPr>
      <w:r w:rsidRPr="001619F7">
        <w:rPr>
          <w:sz w:val="16"/>
          <w:szCs w:val="16"/>
        </w:rPr>
        <w:t xml:space="preserve">1) прием и регистрация заявления и документов о предоставлении муниципальной услуги </w:t>
      </w:r>
      <w:r w:rsidRPr="001619F7">
        <w:rPr>
          <w:bCs/>
          <w:sz w:val="16"/>
          <w:szCs w:val="16"/>
        </w:rPr>
        <w:t>–</w:t>
      </w:r>
      <w:r w:rsidRPr="001619F7">
        <w:rPr>
          <w:sz w:val="16"/>
          <w:szCs w:val="16"/>
        </w:rPr>
        <w:t xml:space="preserve"> 1 рабочий день;</w:t>
      </w:r>
    </w:p>
    <w:p w:rsidR="001619F7" w:rsidRPr="001619F7" w:rsidRDefault="001619F7" w:rsidP="001619F7">
      <w:pPr>
        <w:jc w:val="both"/>
        <w:rPr>
          <w:sz w:val="16"/>
          <w:szCs w:val="16"/>
        </w:rPr>
      </w:pPr>
      <w:r w:rsidRPr="001619F7">
        <w:rPr>
          <w:sz w:val="16"/>
          <w:szCs w:val="16"/>
        </w:rPr>
        <w:t xml:space="preserve">2) рассмотрение заявления и документов о предоставлении муниципальной услуги </w:t>
      </w:r>
      <w:r w:rsidRPr="001619F7">
        <w:rPr>
          <w:bCs/>
          <w:sz w:val="16"/>
          <w:szCs w:val="16"/>
        </w:rPr>
        <w:t>–</w:t>
      </w:r>
      <w:r w:rsidRPr="001619F7">
        <w:rPr>
          <w:sz w:val="16"/>
          <w:szCs w:val="16"/>
        </w:rPr>
        <w:t xml:space="preserve"> не более 12 рабочих дней;</w:t>
      </w:r>
    </w:p>
    <w:p w:rsidR="001619F7" w:rsidRPr="001619F7" w:rsidRDefault="001619F7" w:rsidP="001619F7">
      <w:pPr>
        <w:jc w:val="both"/>
        <w:rPr>
          <w:sz w:val="16"/>
          <w:szCs w:val="16"/>
        </w:rPr>
      </w:pPr>
      <w:r w:rsidRPr="001619F7">
        <w:rPr>
          <w:sz w:val="16"/>
          <w:szCs w:val="16"/>
        </w:rPr>
        <w:t xml:space="preserve">3) </w:t>
      </w:r>
      <w:r w:rsidRPr="001619F7">
        <w:rPr>
          <w:sz w:val="16"/>
          <w:szCs w:val="16"/>
        </w:rPr>
        <w:tab/>
        <w:t>принятие решения о предоставлении муниципальной услуги или об отказе в предоставлении муниципальной услуги – не более 1 рабочего дня;</w:t>
      </w:r>
    </w:p>
    <w:p w:rsidR="001619F7" w:rsidRPr="001619F7" w:rsidRDefault="001619F7" w:rsidP="001619F7">
      <w:pPr>
        <w:jc w:val="both"/>
        <w:rPr>
          <w:sz w:val="16"/>
          <w:szCs w:val="16"/>
        </w:rPr>
      </w:pPr>
      <w:r w:rsidRPr="001619F7">
        <w:rPr>
          <w:sz w:val="16"/>
          <w:szCs w:val="16"/>
        </w:rPr>
        <w:t xml:space="preserve">4) </w:t>
      </w:r>
      <w:r w:rsidRPr="001619F7">
        <w:rPr>
          <w:sz w:val="16"/>
          <w:szCs w:val="16"/>
        </w:rPr>
        <w:tab/>
        <w:t>выдача результата – не более 1 рабочего дня.</w:t>
      </w:r>
    </w:p>
    <w:p w:rsidR="001619F7" w:rsidRPr="001619F7" w:rsidRDefault="001619F7" w:rsidP="001619F7">
      <w:pPr>
        <w:jc w:val="both"/>
        <w:rPr>
          <w:sz w:val="16"/>
          <w:szCs w:val="16"/>
        </w:rPr>
      </w:pPr>
      <w:r w:rsidRPr="001619F7">
        <w:rPr>
          <w:sz w:val="16"/>
          <w:szCs w:val="16"/>
        </w:rPr>
        <w:t>3.1.2. Прием и регистрация заявления и документов о предоставлении муниципальной услуги.</w:t>
      </w:r>
    </w:p>
    <w:p w:rsidR="001619F7" w:rsidRPr="001619F7" w:rsidRDefault="001619F7" w:rsidP="001619F7">
      <w:pPr>
        <w:jc w:val="both"/>
        <w:rPr>
          <w:sz w:val="16"/>
          <w:szCs w:val="16"/>
        </w:rPr>
      </w:pPr>
      <w:r w:rsidRPr="001619F7">
        <w:rPr>
          <w:sz w:val="16"/>
          <w:szCs w:val="16"/>
        </w:rPr>
        <w:t xml:space="preserve">3.1.2.1. Основание для начала административной процедуры: поступление </w:t>
      </w:r>
      <w:r w:rsidRPr="001619F7">
        <w:rPr>
          <w:sz w:val="16"/>
          <w:szCs w:val="16"/>
        </w:rPr>
        <w:br/>
        <w:t xml:space="preserve">в Администрацию заявления и документов, предусмотренных </w:t>
      </w:r>
      <w:hyperlink w:anchor="P99" w:history="1">
        <w:r w:rsidRPr="001619F7">
          <w:rPr>
            <w:rStyle w:val="a3"/>
            <w:sz w:val="16"/>
            <w:szCs w:val="16"/>
          </w:rPr>
          <w:t>п. 2.6</w:t>
        </w:r>
      </w:hyperlink>
      <w:r w:rsidRPr="001619F7">
        <w:rPr>
          <w:sz w:val="16"/>
          <w:szCs w:val="16"/>
        </w:rPr>
        <w:t xml:space="preserve"> административного регламента.</w:t>
      </w:r>
    </w:p>
    <w:p w:rsidR="001619F7" w:rsidRPr="001619F7" w:rsidRDefault="001619F7" w:rsidP="001619F7">
      <w:pPr>
        <w:jc w:val="both"/>
        <w:rPr>
          <w:sz w:val="16"/>
          <w:szCs w:val="16"/>
        </w:rPr>
      </w:pPr>
      <w:r w:rsidRPr="001619F7">
        <w:rPr>
          <w:sz w:val="16"/>
          <w:szCs w:val="16"/>
        </w:rPr>
        <w:t>3.1.2.2. Содержание административного действия, продолжительность и(или) максимальный срок его выполнения: работник Администрации, ответственный за обработку входящих документов, принимает представленные (направленные) заявителем заявление и документы и в случае отсутствия установленных пунктом 2.9 административного регламента оснований для отказа в приеме регистрирует их в соответствии с правилами делопроизводства в течение не более 1 рабочего дня.</w:t>
      </w:r>
    </w:p>
    <w:p w:rsidR="001619F7" w:rsidRPr="001619F7" w:rsidRDefault="001619F7" w:rsidP="001619F7">
      <w:pPr>
        <w:jc w:val="both"/>
        <w:rPr>
          <w:sz w:val="16"/>
          <w:szCs w:val="16"/>
        </w:rPr>
      </w:pPr>
      <w:r w:rsidRPr="001619F7">
        <w:rPr>
          <w:sz w:val="16"/>
          <w:szCs w:val="16"/>
        </w:rPr>
        <w:t>3.1.2.2.1. При наличии оснований для отказа в приеме документов, предусмотренных пунктом 2.9 административного регламента, работник Администрации, ответственный за обработку входящих документов, в тот же день с помощью указанных в заявлении средств связи уведомляет заявителя об отказе в приеме документов с указанием оснований такого отказа и возвращает заявление и документы заявителю.</w:t>
      </w:r>
    </w:p>
    <w:p w:rsidR="001619F7" w:rsidRPr="001619F7" w:rsidRDefault="001619F7" w:rsidP="001619F7">
      <w:pPr>
        <w:jc w:val="both"/>
        <w:rPr>
          <w:sz w:val="16"/>
          <w:szCs w:val="16"/>
        </w:rPr>
      </w:pPr>
      <w:r w:rsidRPr="001619F7">
        <w:rPr>
          <w:sz w:val="16"/>
          <w:szCs w:val="16"/>
        </w:rPr>
        <w:t>3.1.2.3. Лицо, ответственное за выполнение административной процедуры: работник Администрации, ответственный за обработку входящих документов.</w:t>
      </w:r>
    </w:p>
    <w:p w:rsidR="001619F7" w:rsidRPr="001619F7" w:rsidRDefault="001619F7" w:rsidP="001619F7">
      <w:pPr>
        <w:jc w:val="both"/>
        <w:rPr>
          <w:sz w:val="16"/>
          <w:szCs w:val="16"/>
        </w:rPr>
      </w:pPr>
      <w:r w:rsidRPr="001619F7">
        <w:rPr>
          <w:sz w:val="16"/>
          <w:szCs w:val="16"/>
        </w:rPr>
        <w:t xml:space="preserve">3.1.2.4. Критерии принятия решения: наличие либо отсутствие установленных пунктом 2.9 административного регламента оснований для отказа в приеме заявления и документов о предоставлении муниципальной услуги. </w:t>
      </w:r>
    </w:p>
    <w:p w:rsidR="001619F7" w:rsidRPr="001619F7" w:rsidRDefault="001619F7" w:rsidP="001619F7">
      <w:pPr>
        <w:jc w:val="both"/>
        <w:rPr>
          <w:sz w:val="16"/>
          <w:szCs w:val="16"/>
        </w:rPr>
      </w:pPr>
      <w:r w:rsidRPr="001619F7">
        <w:rPr>
          <w:sz w:val="16"/>
          <w:szCs w:val="16"/>
        </w:rPr>
        <w:t xml:space="preserve">3.1.2.5. Результат выполнения административной процедуры: </w:t>
      </w:r>
    </w:p>
    <w:p w:rsidR="001619F7" w:rsidRPr="001619F7" w:rsidRDefault="001619F7" w:rsidP="001619F7">
      <w:pPr>
        <w:jc w:val="both"/>
        <w:rPr>
          <w:sz w:val="16"/>
          <w:szCs w:val="16"/>
        </w:rPr>
      </w:pPr>
      <w:r w:rsidRPr="001619F7">
        <w:rPr>
          <w:sz w:val="16"/>
          <w:szCs w:val="16"/>
        </w:rPr>
        <w:t>- отказ в приеме заявления и документов о предоставлении муниципальной услуги;</w:t>
      </w:r>
    </w:p>
    <w:p w:rsidR="001619F7" w:rsidRPr="001619F7" w:rsidRDefault="001619F7" w:rsidP="001619F7">
      <w:pPr>
        <w:jc w:val="both"/>
        <w:rPr>
          <w:sz w:val="16"/>
          <w:szCs w:val="16"/>
        </w:rPr>
      </w:pPr>
      <w:r w:rsidRPr="001619F7">
        <w:rPr>
          <w:sz w:val="16"/>
          <w:szCs w:val="16"/>
        </w:rPr>
        <w:t>- регистрация заявления и документов о предоставлении муниципальной услуги.</w:t>
      </w:r>
    </w:p>
    <w:p w:rsidR="001619F7" w:rsidRPr="001619F7" w:rsidRDefault="001619F7" w:rsidP="001619F7">
      <w:pPr>
        <w:jc w:val="both"/>
        <w:rPr>
          <w:sz w:val="16"/>
          <w:szCs w:val="16"/>
        </w:rPr>
      </w:pPr>
      <w:r w:rsidRPr="001619F7">
        <w:rPr>
          <w:sz w:val="16"/>
          <w:szCs w:val="16"/>
        </w:rPr>
        <w:t>3.1.3. Рассмотрение заявления и документов о предоставлении муниципальной услуги.</w:t>
      </w:r>
    </w:p>
    <w:p w:rsidR="001619F7" w:rsidRPr="001619F7" w:rsidRDefault="001619F7" w:rsidP="001619F7">
      <w:pPr>
        <w:jc w:val="both"/>
        <w:rPr>
          <w:sz w:val="16"/>
          <w:szCs w:val="16"/>
        </w:rPr>
      </w:pPr>
      <w:r w:rsidRPr="001619F7">
        <w:rPr>
          <w:sz w:val="16"/>
          <w:szCs w:val="16"/>
        </w:rPr>
        <w:t>3.1.3.1. Основание для начала административной процедуры: поступление зарегистрированного заявления и документов работнику Администрации, ответственному за формирование проекта решения.</w:t>
      </w:r>
    </w:p>
    <w:p w:rsidR="001619F7" w:rsidRPr="001619F7" w:rsidRDefault="001619F7" w:rsidP="001619F7">
      <w:pPr>
        <w:jc w:val="both"/>
        <w:rPr>
          <w:sz w:val="16"/>
          <w:szCs w:val="16"/>
        </w:rPr>
      </w:pPr>
      <w:r w:rsidRPr="001619F7">
        <w:rPr>
          <w:sz w:val="16"/>
          <w:szCs w:val="16"/>
        </w:rPr>
        <w:t>3.1.3.2. Содержание административного действия (административных действий), продолжительность и(или) максимальный срок его (их) выполнения:</w:t>
      </w:r>
    </w:p>
    <w:p w:rsidR="001619F7" w:rsidRPr="001619F7" w:rsidRDefault="001619F7" w:rsidP="001619F7">
      <w:pPr>
        <w:jc w:val="both"/>
        <w:rPr>
          <w:sz w:val="16"/>
          <w:szCs w:val="16"/>
        </w:rPr>
      </w:pPr>
      <w:r w:rsidRPr="001619F7">
        <w:rPr>
          <w:sz w:val="16"/>
          <w:szCs w:val="16"/>
          <w:u w:val="single"/>
        </w:rPr>
        <w:t>1 действие:</w:t>
      </w:r>
      <w:r w:rsidRPr="001619F7">
        <w:rPr>
          <w:sz w:val="16"/>
          <w:szCs w:val="16"/>
        </w:rPr>
        <w:t xml:space="preserve"> проверка документов на комплектность и достоверность, проверка сведений, содержащихся в представленных в заявлении и документах, в целях оценки их соответствия требованиям и условиям на получение муниципальной услуги; </w:t>
      </w:r>
    </w:p>
    <w:p w:rsidR="001619F7" w:rsidRPr="001619F7" w:rsidRDefault="001619F7" w:rsidP="001619F7">
      <w:pPr>
        <w:jc w:val="both"/>
        <w:rPr>
          <w:sz w:val="16"/>
          <w:szCs w:val="16"/>
        </w:rPr>
      </w:pPr>
      <w:r w:rsidRPr="001619F7">
        <w:rPr>
          <w:sz w:val="16"/>
          <w:szCs w:val="16"/>
          <w:u w:val="single"/>
        </w:rPr>
        <w:t>2 действие:</w:t>
      </w:r>
      <w:r w:rsidRPr="001619F7">
        <w:rPr>
          <w:sz w:val="16"/>
          <w:szCs w:val="16"/>
        </w:rPr>
        <w:t xml:space="preserve"> формирование, направление межведомственного запроса (межведомственных запросов) (в случае непредставления заявителем документов, предусмотренных пунктом 2.7 административного регламента) в электронной форме с использованием системы межведомственного электронного взаимодействия и получение ответов на межведомственные запросы в течение </w:t>
      </w:r>
      <w:r w:rsidRPr="001619F7">
        <w:rPr>
          <w:sz w:val="16"/>
          <w:szCs w:val="16"/>
        </w:rPr>
        <w:br/>
        <w:t>не более 5 рабочих дней с даты окончания первой административной процедуры;</w:t>
      </w:r>
    </w:p>
    <w:p w:rsidR="001619F7" w:rsidRPr="001619F7" w:rsidRDefault="001619F7" w:rsidP="001619F7">
      <w:pPr>
        <w:jc w:val="both"/>
        <w:rPr>
          <w:sz w:val="16"/>
          <w:szCs w:val="16"/>
        </w:rPr>
      </w:pPr>
      <w:r w:rsidRPr="001619F7">
        <w:rPr>
          <w:sz w:val="16"/>
          <w:szCs w:val="16"/>
          <w:u w:val="single"/>
        </w:rPr>
        <w:t>3 действие:</w:t>
      </w:r>
      <w:r w:rsidRPr="001619F7">
        <w:rPr>
          <w:sz w:val="16"/>
          <w:szCs w:val="16"/>
        </w:rPr>
        <w:t xml:space="preserve"> рассмотрение заявления и документов о предоставлении муниципальной услуги на заседании Комиссии по рассмотрению жилищных вопросов Администрации (далее – комиссия) в течение не более 11 рабочих дней с даты окончания первой административной процедуры;</w:t>
      </w:r>
    </w:p>
    <w:p w:rsidR="001619F7" w:rsidRPr="001619F7" w:rsidRDefault="001619F7" w:rsidP="001619F7">
      <w:pPr>
        <w:jc w:val="both"/>
        <w:rPr>
          <w:sz w:val="16"/>
          <w:szCs w:val="16"/>
        </w:rPr>
      </w:pPr>
      <w:r w:rsidRPr="001619F7">
        <w:rPr>
          <w:sz w:val="16"/>
          <w:szCs w:val="16"/>
          <w:u w:val="single"/>
        </w:rPr>
        <w:t>4 действие:</w:t>
      </w:r>
      <w:r w:rsidRPr="001619F7">
        <w:rPr>
          <w:sz w:val="16"/>
          <w:szCs w:val="16"/>
        </w:rPr>
        <w:t xml:space="preserve"> формирование и представление проекта решения, заявления и документов должностному лицу Администрации, ответственному за принятие и подписание соответствующего решения в течение не более 12 рабочих дней с даты окончания первой административной процедуры.</w:t>
      </w:r>
    </w:p>
    <w:p w:rsidR="001619F7" w:rsidRPr="001619F7" w:rsidRDefault="001619F7" w:rsidP="001619F7">
      <w:pPr>
        <w:jc w:val="both"/>
        <w:rPr>
          <w:sz w:val="16"/>
          <w:szCs w:val="16"/>
        </w:rPr>
      </w:pPr>
      <w:r w:rsidRPr="001619F7">
        <w:rPr>
          <w:sz w:val="16"/>
          <w:szCs w:val="16"/>
        </w:rPr>
        <w:t>3.1.3.3. Лицо, ответственное за выполнение административной процедуры: работник Администрации, отвечающий за рассмотрение и подготовку проекта решения, секретарь комиссии, председатель комиссии.</w:t>
      </w:r>
    </w:p>
    <w:p w:rsidR="001619F7" w:rsidRPr="001619F7" w:rsidRDefault="001619F7" w:rsidP="001619F7">
      <w:pPr>
        <w:jc w:val="both"/>
        <w:rPr>
          <w:sz w:val="16"/>
          <w:szCs w:val="16"/>
        </w:rPr>
      </w:pPr>
      <w:r w:rsidRPr="001619F7">
        <w:rPr>
          <w:sz w:val="16"/>
          <w:szCs w:val="16"/>
        </w:rPr>
        <w:t xml:space="preserve">3.1.3.4. Критерии принятия решения: соответствие/несоответствие заявления и документов требованиям пункта 2.10 административного регламента.  </w:t>
      </w:r>
    </w:p>
    <w:p w:rsidR="001619F7" w:rsidRPr="001619F7" w:rsidRDefault="001619F7" w:rsidP="001619F7">
      <w:pPr>
        <w:jc w:val="both"/>
        <w:rPr>
          <w:sz w:val="16"/>
          <w:szCs w:val="16"/>
        </w:rPr>
      </w:pPr>
      <w:r w:rsidRPr="001619F7">
        <w:rPr>
          <w:sz w:val="16"/>
          <w:szCs w:val="16"/>
        </w:rPr>
        <w:t>3.1.3.5. Результат выполнения административной процедуры:</w:t>
      </w:r>
    </w:p>
    <w:p w:rsidR="001619F7" w:rsidRPr="001619F7" w:rsidRDefault="001619F7" w:rsidP="001619F7">
      <w:pPr>
        <w:jc w:val="both"/>
        <w:rPr>
          <w:sz w:val="16"/>
          <w:szCs w:val="16"/>
        </w:rPr>
      </w:pPr>
      <w:r w:rsidRPr="001619F7">
        <w:rPr>
          <w:sz w:val="16"/>
          <w:szCs w:val="16"/>
        </w:rPr>
        <w:t xml:space="preserve">- подготовка справки об отказе от преимущественного права покупки доли </w:t>
      </w:r>
      <w:r w:rsidRPr="001619F7">
        <w:rPr>
          <w:sz w:val="16"/>
          <w:szCs w:val="16"/>
        </w:rPr>
        <w:br/>
        <w:t xml:space="preserve">в праве общей долевой собственности на жилые помещения; </w:t>
      </w:r>
    </w:p>
    <w:p w:rsidR="001619F7" w:rsidRPr="001619F7" w:rsidRDefault="001619F7" w:rsidP="001619F7">
      <w:pPr>
        <w:jc w:val="both"/>
        <w:rPr>
          <w:sz w:val="16"/>
          <w:szCs w:val="16"/>
        </w:rPr>
      </w:pPr>
      <w:r w:rsidRPr="001619F7">
        <w:rPr>
          <w:sz w:val="16"/>
          <w:szCs w:val="16"/>
        </w:rPr>
        <w:lastRenderedPageBreak/>
        <w:t>- подготовка письма, содержащего мотивированный отказ в предоставлении муниципальной услуги.</w:t>
      </w:r>
    </w:p>
    <w:p w:rsidR="001619F7" w:rsidRPr="001619F7" w:rsidRDefault="001619F7" w:rsidP="001619F7">
      <w:pPr>
        <w:jc w:val="both"/>
        <w:rPr>
          <w:sz w:val="16"/>
          <w:szCs w:val="16"/>
        </w:rPr>
      </w:pPr>
      <w:r w:rsidRPr="001619F7">
        <w:rPr>
          <w:sz w:val="16"/>
          <w:szCs w:val="16"/>
        </w:rPr>
        <w:t xml:space="preserve">3.1.4. Принятие решения о предоставлении муниципальной услуги </w:t>
      </w:r>
      <w:r w:rsidRPr="001619F7">
        <w:rPr>
          <w:sz w:val="16"/>
          <w:szCs w:val="16"/>
        </w:rPr>
        <w:br/>
        <w:t>или об отказе в предоставлении муниципальной услуги.</w:t>
      </w:r>
    </w:p>
    <w:p w:rsidR="001619F7" w:rsidRPr="001619F7" w:rsidRDefault="001619F7" w:rsidP="001619F7">
      <w:pPr>
        <w:jc w:val="both"/>
        <w:rPr>
          <w:sz w:val="16"/>
          <w:szCs w:val="16"/>
        </w:rPr>
      </w:pPr>
      <w:r w:rsidRPr="001619F7">
        <w:rPr>
          <w:sz w:val="16"/>
          <w:szCs w:val="16"/>
        </w:rPr>
        <w:t>3.1.4.1. Основание для начала административной процедуры: представление заявления и документов, а также проекта решения должностному лицу Администрации, ответственному за принятие и подписание соответствующего решения.</w:t>
      </w:r>
    </w:p>
    <w:p w:rsidR="001619F7" w:rsidRPr="001619F7" w:rsidRDefault="001619F7" w:rsidP="001619F7">
      <w:pPr>
        <w:jc w:val="both"/>
        <w:rPr>
          <w:sz w:val="16"/>
          <w:szCs w:val="16"/>
        </w:rPr>
      </w:pPr>
      <w:r w:rsidRPr="001619F7">
        <w:rPr>
          <w:sz w:val="16"/>
          <w:szCs w:val="16"/>
        </w:rPr>
        <w:t>3.1.4.2. Содержание административного действия (административных действий), продолжительность и (или) максимальный срок его (их) выполнения: рассмотрение заявления и документов, а также проекта решения должностным лицом Администрации, ответственным за принятие и подписание соответствующего решения, в течение не более 1 рабочего дня с даты окончания второй административной процедуры.</w:t>
      </w:r>
    </w:p>
    <w:p w:rsidR="001619F7" w:rsidRPr="001619F7" w:rsidRDefault="001619F7" w:rsidP="001619F7">
      <w:pPr>
        <w:jc w:val="both"/>
        <w:rPr>
          <w:sz w:val="16"/>
          <w:szCs w:val="16"/>
        </w:rPr>
      </w:pPr>
      <w:r w:rsidRPr="001619F7">
        <w:rPr>
          <w:sz w:val="16"/>
          <w:szCs w:val="16"/>
        </w:rPr>
        <w:t>3.1.4.3. Лицо, ответственное за выполнение административной процедуры: должностное лицо Администрации, ответственное за принятие и подписание соответствующего решения.</w:t>
      </w:r>
    </w:p>
    <w:p w:rsidR="001619F7" w:rsidRPr="001619F7" w:rsidRDefault="001619F7" w:rsidP="001619F7">
      <w:pPr>
        <w:jc w:val="both"/>
        <w:rPr>
          <w:sz w:val="16"/>
          <w:szCs w:val="16"/>
        </w:rPr>
      </w:pPr>
      <w:r w:rsidRPr="001619F7">
        <w:rPr>
          <w:sz w:val="16"/>
          <w:szCs w:val="16"/>
        </w:rPr>
        <w:t>3.1.4.4. Критерии принятия решения: наличие/отсутствие у заявителя права на получение муниципальной услуги.</w:t>
      </w:r>
    </w:p>
    <w:p w:rsidR="001619F7" w:rsidRPr="001619F7" w:rsidRDefault="001619F7" w:rsidP="001619F7">
      <w:pPr>
        <w:jc w:val="both"/>
        <w:rPr>
          <w:sz w:val="16"/>
          <w:szCs w:val="16"/>
        </w:rPr>
      </w:pPr>
      <w:r w:rsidRPr="001619F7">
        <w:rPr>
          <w:sz w:val="16"/>
          <w:szCs w:val="16"/>
        </w:rPr>
        <w:t>3.1.4.5. Результат выполнения административной процедуры:</w:t>
      </w:r>
    </w:p>
    <w:p w:rsidR="001619F7" w:rsidRPr="001619F7" w:rsidRDefault="001619F7" w:rsidP="001619F7">
      <w:pPr>
        <w:jc w:val="both"/>
        <w:rPr>
          <w:sz w:val="16"/>
          <w:szCs w:val="16"/>
        </w:rPr>
      </w:pPr>
      <w:r w:rsidRPr="001619F7">
        <w:rPr>
          <w:sz w:val="16"/>
          <w:szCs w:val="16"/>
        </w:rPr>
        <w:t xml:space="preserve">- подписание справки об отказе от преимущественного права покупки доли в праве общей долевой собственности на жилые помещения; </w:t>
      </w:r>
    </w:p>
    <w:p w:rsidR="001619F7" w:rsidRPr="001619F7" w:rsidRDefault="001619F7" w:rsidP="001619F7">
      <w:pPr>
        <w:jc w:val="both"/>
        <w:rPr>
          <w:sz w:val="16"/>
          <w:szCs w:val="16"/>
        </w:rPr>
      </w:pPr>
      <w:r w:rsidRPr="001619F7">
        <w:rPr>
          <w:sz w:val="16"/>
          <w:szCs w:val="16"/>
        </w:rPr>
        <w:t xml:space="preserve">- подписание письма, содержащего мотивированный отказ </w:t>
      </w:r>
      <w:r w:rsidRPr="001619F7">
        <w:rPr>
          <w:sz w:val="16"/>
          <w:szCs w:val="16"/>
        </w:rPr>
        <w:br/>
        <w:t>в предоставлении муниципальной услуги.</w:t>
      </w:r>
    </w:p>
    <w:p w:rsidR="001619F7" w:rsidRPr="001619F7" w:rsidRDefault="001619F7" w:rsidP="001619F7">
      <w:pPr>
        <w:jc w:val="both"/>
        <w:rPr>
          <w:sz w:val="16"/>
          <w:szCs w:val="16"/>
        </w:rPr>
      </w:pPr>
      <w:r w:rsidRPr="001619F7">
        <w:rPr>
          <w:sz w:val="16"/>
          <w:szCs w:val="16"/>
        </w:rPr>
        <w:t>3.1.5. Выдача результата.</w:t>
      </w:r>
    </w:p>
    <w:p w:rsidR="001619F7" w:rsidRPr="001619F7" w:rsidRDefault="001619F7" w:rsidP="001619F7">
      <w:pPr>
        <w:jc w:val="both"/>
        <w:rPr>
          <w:sz w:val="16"/>
          <w:szCs w:val="16"/>
        </w:rPr>
      </w:pPr>
      <w:r w:rsidRPr="001619F7">
        <w:rPr>
          <w:sz w:val="16"/>
          <w:szCs w:val="16"/>
        </w:rPr>
        <w:t>3.1.5.1. Основание для начала административной процедуры: подписание соответствующего решения, являющегося результатом предоставления муниципальной услуги.</w:t>
      </w:r>
    </w:p>
    <w:p w:rsidR="001619F7" w:rsidRPr="001619F7" w:rsidRDefault="001619F7" w:rsidP="001619F7">
      <w:pPr>
        <w:jc w:val="both"/>
        <w:rPr>
          <w:sz w:val="16"/>
          <w:szCs w:val="16"/>
        </w:rPr>
      </w:pPr>
      <w:r w:rsidRPr="001619F7">
        <w:rPr>
          <w:sz w:val="16"/>
          <w:szCs w:val="16"/>
        </w:rPr>
        <w:t xml:space="preserve">3.1.5.2. Содержание административного действия, продолжительность </w:t>
      </w:r>
      <w:r w:rsidRPr="001619F7">
        <w:rPr>
          <w:sz w:val="16"/>
          <w:szCs w:val="16"/>
        </w:rPr>
        <w:br/>
        <w:t xml:space="preserve">и (или) максимальный срок его выполнения: регистрация и направление результата предоставления муниципальной услуги способом, указанным </w:t>
      </w:r>
      <w:r w:rsidRPr="001619F7">
        <w:rPr>
          <w:sz w:val="16"/>
          <w:szCs w:val="16"/>
        </w:rPr>
        <w:br/>
        <w:t>в заявлении, в течение 1 дня.</w:t>
      </w:r>
    </w:p>
    <w:p w:rsidR="001619F7" w:rsidRPr="001619F7" w:rsidRDefault="001619F7" w:rsidP="001619F7">
      <w:pPr>
        <w:jc w:val="both"/>
        <w:rPr>
          <w:sz w:val="16"/>
          <w:szCs w:val="16"/>
        </w:rPr>
      </w:pPr>
      <w:r w:rsidRPr="001619F7">
        <w:rPr>
          <w:sz w:val="16"/>
          <w:szCs w:val="16"/>
        </w:rPr>
        <w:t>3.1.5.3. Лицо, ответственное за выполнение административной процедуры: работник Администрации, ответственный за обработку исходящих документов.</w:t>
      </w:r>
    </w:p>
    <w:p w:rsidR="001619F7" w:rsidRPr="001619F7" w:rsidRDefault="001619F7" w:rsidP="001619F7">
      <w:pPr>
        <w:jc w:val="both"/>
        <w:rPr>
          <w:sz w:val="16"/>
          <w:szCs w:val="16"/>
        </w:rPr>
      </w:pPr>
      <w:r w:rsidRPr="001619F7">
        <w:rPr>
          <w:sz w:val="16"/>
          <w:szCs w:val="16"/>
        </w:rPr>
        <w:t xml:space="preserve">3.1.5.4. Результат выполнения административной процедуры: направление результата предоставления муниципальной услуги способом, указанным </w:t>
      </w:r>
      <w:r w:rsidRPr="001619F7">
        <w:rPr>
          <w:sz w:val="16"/>
          <w:szCs w:val="16"/>
        </w:rPr>
        <w:br/>
        <w:t xml:space="preserve">в заявлении. </w:t>
      </w:r>
    </w:p>
    <w:p w:rsidR="001619F7" w:rsidRPr="001619F7" w:rsidRDefault="001619F7" w:rsidP="001619F7">
      <w:pPr>
        <w:jc w:val="both"/>
        <w:rPr>
          <w:sz w:val="16"/>
          <w:szCs w:val="16"/>
        </w:rPr>
      </w:pPr>
      <w:r w:rsidRPr="001619F7">
        <w:rPr>
          <w:sz w:val="16"/>
          <w:szCs w:val="16"/>
        </w:rPr>
        <w:t>3.2. Особенности выполнения административных процедур в электронной форме.</w:t>
      </w:r>
    </w:p>
    <w:p w:rsidR="001619F7" w:rsidRPr="001619F7" w:rsidRDefault="001619F7" w:rsidP="001619F7">
      <w:pPr>
        <w:jc w:val="both"/>
        <w:rPr>
          <w:sz w:val="16"/>
          <w:szCs w:val="16"/>
        </w:rPr>
      </w:pPr>
      <w:bookmarkStart w:id="7" w:name="Par368"/>
      <w:bookmarkEnd w:id="7"/>
      <w:r w:rsidRPr="001619F7">
        <w:rPr>
          <w:sz w:val="16"/>
          <w:szCs w:val="16"/>
        </w:rPr>
        <w:t xml:space="preserve">3.2.1. Предоставление муниципальной услуги на ЕПГУ и ПГУ ЛО осуществляется в соответствии с Федеральным </w:t>
      </w:r>
      <w:hyperlink r:id="rId18" w:history="1">
        <w:r w:rsidRPr="001619F7">
          <w:rPr>
            <w:rStyle w:val="a3"/>
            <w:sz w:val="16"/>
            <w:szCs w:val="16"/>
          </w:rPr>
          <w:t>законом</w:t>
        </w:r>
      </w:hyperlink>
      <w:r w:rsidRPr="001619F7">
        <w:rPr>
          <w:sz w:val="16"/>
          <w:szCs w:val="16"/>
        </w:rPr>
        <w:t xml:space="preserve"> от 27.07.2010 № 210-ФЗ «Об организации предоставления государственных и муниципальных услуг», Федеральным </w:t>
      </w:r>
      <w:hyperlink r:id="rId19" w:history="1">
        <w:r w:rsidRPr="001619F7">
          <w:rPr>
            <w:rStyle w:val="a3"/>
            <w:sz w:val="16"/>
            <w:szCs w:val="16"/>
          </w:rPr>
          <w:t>законом</w:t>
        </w:r>
      </w:hyperlink>
      <w:r w:rsidRPr="001619F7">
        <w:rPr>
          <w:sz w:val="16"/>
          <w:szCs w:val="16"/>
        </w:rPr>
        <w:t xml:space="preserve"> от 27.07.2006 № 149-ФЗ «Об информации, информационных технологиях и о защите информации», </w:t>
      </w:r>
      <w:hyperlink r:id="rId20" w:history="1">
        <w:r w:rsidRPr="001619F7">
          <w:rPr>
            <w:rStyle w:val="a3"/>
            <w:sz w:val="16"/>
            <w:szCs w:val="16"/>
          </w:rPr>
          <w:t>постановлением</w:t>
        </w:r>
      </w:hyperlink>
      <w:r w:rsidRPr="001619F7">
        <w:rPr>
          <w:sz w:val="16"/>
          <w:szCs w:val="16"/>
        </w:rPr>
        <w:t xml:space="preserve">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1619F7" w:rsidRPr="001619F7" w:rsidRDefault="001619F7" w:rsidP="001619F7">
      <w:pPr>
        <w:jc w:val="both"/>
        <w:rPr>
          <w:sz w:val="16"/>
          <w:szCs w:val="16"/>
        </w:rPr>
      </w:pPr>
      <w:r w:rsidRPr="001619F7">
        <w:rPr>
          <w:sz w:val="16"/>
          <w:szCs w:val="16"/>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1619F7" w:rsidRPr="001619F7" w:rsidRDefault="001619F7" w:rsidP="001619F7">
      <w:pPr>
        <w:jc w:val="both"/>
        <w:rPr>
          <w:sz w:val="16"/>
          <w:szCs w:val="16"/>
        </w:rPr>
      </w:pPr>
      <w:r w:rsidRPr="001619F7">
        <w:rPr>
          <w:sz w:val="16"/>
          <w:szCs w:val="16"/>
        </w:rPr>
        <w:t>3.2.3. Муниципальная услуга может быть получена через ПГУ ЛО либо через ЕПГУ следующими способами:</w:t>
      </w:r>
    </w:p>
    <w:p w:rsidR="001619F7" w:rsidRPr="001619F7" w:rsidRDefault="001619F7" w:rsidP="001619F7">
      <w:pPr>
        <w:jc w:val="both"/>
        <w:rPr>
          <w:sz w:val="16"/>
          <w:szCs w:val="16"/>
        </w:rPr>
      </w:pPr>
      <w:r w:rsidRPr="001619F7">
        <w:rPr>
          <w:sz w:val="16"/>
          <w:szCs w:val="16"/>
        </w:rPr>
        <w:t>с обязательной личной явкой на прием в Администрацию;</w:t>
      </w:r>
    </w:p>
    <w:p w:rsidR="001619F7" w:rsidRPr="001619F7" w:rsidRDefault="001619F7" w:rsidP="001619F7">
      <w:pPr>
        <w:jc w:val="both"/>
        <w:rPr>
          <w:sz w:val="16"/>
          <w:szCs w:val="16"/>
        </w:rPr>
      </w:pPr>
      <w:r w:rsidRPr="001619F7">
        <w:rPr>
          <w:sz w:val="16"/>
          <w:szCs w:val="16"/>
        </w:rPr>
        <w:t>без личной явки на прием в Администрацию.</w:t>
      </w:r>
    </w:p>
    <w:p w:rsidR="001619F7" w:rsidRPr="001619F7" w:rsidRDefault="001619F7" w:rsidP="001619F7">
      <w:pPr>
        <w:jc w:val="both"/>
        <w:rPr>
          <w:sz w:val="16"/>
          <w:szCs w:val="16"/>
        </w:rPr>
      </w:pPr>
      <w:r w:rsidRPr="001619F7">
        <w:rPr>
          <w:sz w:val="16"/>
          <w:szCs w:val="16"/>
        </w:rPr>
        <w:t>3.2.4. Для получения муниципальной услуги без личной явки на прием в Администрацию заявителю необходимо предварительно оформить усиленную квалифицированную электронную подпись (далее – УКЭП) для заверения заявления и документов, поданных в электронном виде на ПГУ ЛО или на ЕПГУ.</w:t>
      </w:r>
    </w:p>
    <w:p w:rsidR="001619F7" w:rsidRPr="001619F7" w:rsidRDefault="001619F7" w:rsidP="001619F7">
      <w:pPr>
        <w:jc w:val="both"/>
        <w:rPr>
          <w:sz w:val="16"/>
          <w:szCs w:val="16"/>
        </w:rPr>
      </w:pPr>
      <w:bookmarkStart w:id="8" w:name="P318"/>
      <w:bookmarkEnd w:id="8"/>
      <w:r w:rsidRPr="001619F7">
        <w:rPr>
          <w:sz w:val="16"/>
          <w:szCs w:val="16"/>
        </w:rPr>
        <w:t>3.2.5. Для подачи заявления через ЕПГУ или через ПГУ ЛО заявитель должен выполнить следующие действия:</w:t>
      </w:r>
    </w:p>
    <w:p w:rsidR="001619F7" w:rsidRPr="001619F7" w:rsidRDefault="001619F7" w:rsidP="001619F7">
      <w:pPr>
        <w:jc w:val="both"/>
        <w:rPr>
          <w:sz w:val="16"/>
          <w:szCs w:val="16"/>
        </w:rPr>
      </w:pPr>
      <w:r w:rsidRPr="001619F7">
        <w:rPr>
          <w:sz w:val="16"/>
          <w:szCs w:val="16"/>
        </w:rPr>
        <w:t>пройти идентификацию и аутентификацию в ЕСИА;</w:t>
      </w:r>
    </w:p>
    <w:p w:rsidR="001619F7" w:rsidRPr="001619F7" w:rsidRDefault="001619F7" w:rsidP="001619F7">
      <w:pPr>
        <w:jc w:val="both"/>
        <w:rPr>
          <w:sz w:val="16"/>
          <w:szCs w:val="16"/>
        </w:rPr>
      </w:pPr>
      <w:r w:rsidRPr="001619F7">
        <w:rPr>
          <w:sz w:val="16"/>
          <w:szCs w:val="16"/>
        </w:rPr>
        <w:t>в личном кабинете на ЕПГУ или на ПГУ ЛО заполнить в электронной форме заявление на оказание муниципальной услуги;</w:t>
      </w:r>
    </w:p>
    <w:p w:rsidR="001619F7" w:rsidRPr="001619F7" w:rsidRDefault="001619F7" w:rsidP="001619F7">
      <w:pPr>
        <w:jc w:val="both"/>
        <w:rPr>
          <w:sz w:val="16"/>
          <w:szCs w:val="16"/>
        </w:rPr>
      </w:pPr>
      <w:r w:rsidRPr="001619F7">
        <w:rPr>
          <w:sz w:val="16"/>
          <w:szCs w:val="16"/>
        </w:rPr>
        <w:t>в случае если заявитель выбрал способ оказания услуги с личной явкой на прием в Администрацию, – приложить к заявлению электронные документы;</w:t>
      </w:r>
    </w:p>
    <w:p w:rsidR="001619F7" w:rsidRPr="001619F7" w:rsidRDefault="001619F7" w:rsidP="001619F7">
      <w:pPr>
        <w:jc w:val="both"/>
        <w:rPr>
          <w:sz w:val="16"/>
          <w:szCs w:val="16"/>
        </w:rPr>
      </w:pPr>
      <w:r w:rsidRPr="001619F7">
        <w:rPr>
          <w:sz w:val="16"/>
          <w:szCs w:val="16"/>
        </w:rPr>
        <w:t>в случае если заявитель выбрал способ оказания услуги без личной явки на прием в Администрацию:</w:t>
      </w:r>
    </w:p>
    <w:p w:rsidR="001619F7" w:rsidRPr="001619F7" w:rsidRDefault="001619F7" w:rsidP="001619F7">
      <w:pPr>
        <w:jc w:val="both"/>
        <w:rPr>
          <w:sz w:val="16"/>
          <w:szCs w:val="16"/>
        </w:rPr>
      </w:pPr>
      <w:r w:rsidRPr="001619F7">
        <w:rPr>
          <w:sz w:val="16"/>
          <w:szCs w:val="16"/>
        </w:rPr>
        <w:t>- приложить к заявлению электронные документы, заверенные усиленной квалифицированной электронной подписью;</w:t>
      </w:r>
    </w:p>
    <w:p w:rsidR="001619F7" w:rsidRPr="001619F7" w:rsidRDefault="001619F7" w:rsidP="001619F7">
      <w:pPr>
        <w:jc w:val="both"/>
        <w:rPr>
          <w:sz w:val="16"/>
          <w:szCs w:val="16"/>
        </w:rPr>
      </w:pPr>
      <w:r w:rsidRPr="001619F7">
        <w:rPr>
          <w:sz w:val="16"/>
          <w:szCs w:val="16"/>
        </w:rPr>
        <w:t>- приложить к заявлению электронные документы, заверенные усиленной квалифицированной электронной подписью нотариуса (в случаях если в соответствии с требованиями законодательства Российской Федерации в отношении документов установлено требование о нотариальном свидетельствовании верности их копий);</w:t>
      </w:r>
    </w:p>
    <w:p w:rsidR="001619F7" w:rsidRPr="001619F7" w:rsidRDefault="001619F7" w:rsidP="001619F7">
      <w:pPr>
        <w:jc w:val="both"/>
        <w:rPr>
          <w:sz w:val="16"/>
          <w:szCs w:val="16"/>
        </w:rPr>
      </w:pPr>
      <w:r w:rsidRPr="001619F7">
        <w:rPr>
          <w:sz w:val="16"/>
          <w:szCs w:val="16"/>
        </w:rPr>
        <w:t>- заверить заявление усиленной квалифицированной электронной подписью, если иное не установлено действующим законодательством;</w:t>
      </w:r>
    </w:p>
    <w:p w:rsidR="001619F7" w:rsidRPr="001619F7" w:rsidRDefault="001619F7" w:rsidP="001619F7">
      <w:pPr>
        <w:jc w:val="both"/>
        <w:rPr>
          <w:sz w:val="16"/>
          <w:szCs w:val="16"/>
        </w:rPr>
      </w:pPr>
      <w:r w:rsidRPr="001619F7">
        <w:rPr>
          <w:sz w:val="16"/>
          <w:szCs w:val="16"/>
        </w:rPr>
        <w:t>направить пакет электронных документов в Администрацию посредством функционала ЕПГУ или ПГУ ЛО.</w:t>
      </w:r>
    </w:p>
    <w:p w:rsidR="001619F7" w:rsidRPr="001619F7" w:rsidRDefault="001619F7" w:rsidP="001619F7">
      <w:pPr>
        <w:jc w:val="both"/>
        <w:rPr>
          <w:sz w:val="16"/>
          <w:szCs w:val="16"/>
        </w:rPr>
      </w:pPr>
      <w:r w:rsidRPr="001619F7">
        <w:rPr>
          <w:sz w:val="16"/>
          <w:szCs w:val="16"/>
        </w:rPr>
        <w:t xml:space="preserve">3.2.6. В результате направления пакета электронных документов посредством ПГУ ЛО либо через ЕПГУ в соответствии с требованиями </w:t>
      </w:r>
      <w:hyperlink w:anchor="P318" w:history="1">
        <w:r w:rsidRPr="001619F7">
          <w:rPr>
            <w:rStyle w:val="a3"/>
            <w:sz w:val="16"/>
            <w:szCs w:val="16"/>
          </w:rPr>
          <w:t>пункта 3.2.5</w:t>
        </w:r>
      </w:hyperlink>
      <w:r w:rsidRPr="001619F7">
        <w:rPr>
          <w:sz w:val="16"/>
          <w:szCs w:val="16"/>
        </w:rPr>
        <w:t xml:space="preserve"> автоматизированной информационной системой </w:t>
      </w:r>
      <w:r w:rsidRPr="001619F7">
        <w:rPr>
          <w:sz w:val="16"/>
          <w:szCs w:val="16"/>
        </w:rPr>
        <w:lastRenderedPageBreak/>
        <w:t>межведомственного электронного взаимодействия Ленинградской области (далее – АИС «Межвед ЛО») производятся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или ЕПГУ.</w:t>
      </w:r>
    </w:p>
    <w:p w:rsidR="001619F7" w:rsidRPr="001619F7" w:rsidRDefault="001619F7" w:rsidP="001619F7">
      <w:pPr>
        <w:jc w:val="both"/>
        <w:rPr>
          <w:sz w:val="16"/>
          <w:szCs w:val="16"/>
        </w:rPr>
      </w:pPr>
      <w:r w:rsidRPr="001619F7">
        <w:rPr>
          <w:sz w:val="16"/>
          <w:szCs w:val="16"/>
        </w:rPr>
        <w:t>3.2.7. При предоставлении муниципальной услуги через ПГУ ЛО либо через ЕПГУ, в случае если направленные заявителем (уполномоченным лицом) электронное заявление и электронные документы заверены усиленной квалифицированной электронной подписью, должностное лицо Администрации выполняет следующие действия:</w:t>
      </w:r>
    </w:p>
    <w:p w:rsidR="001619F7" w:rsidRPr="001619F7" w:rsidRDefault="001619F7" w:rsidP="001619F7">
      <w:pPr>
        <w:jc w:val="both"/>
        <w:rPr>
          <w:sz w:val="16"/>
          <w:szCs w:val="16"/>
        </w:rPr>
      </w:pPr>
      <w:r w:rsidRPr="001619F7">
        <w:rPr>
          <w:sz w:val="16"/>
          <w:szCs w:val="16"/>
        </w:rPr>
        <w:t>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1619F7" w:rsidRPr="001619F7" w:rsidRDefault="001619F7" w:rsidP="001619F7">
      <w:pPr>
        <w:jc w:val="both"/>
        <w:rPr>
          <w:sz w:val="16"/>
          <w:szCs w:val="16"/>
        </w:rPr>
      </w:pPr>
      <w:r w:rsidRPr="001619F7">
        <w:rPr>
          <w:sz w:val="16"/>
          <w:szCs w:val="16"/>
        </w:rPr>
        <w:t>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1619F7" w:rsidRPr="001619F7" w:rsidRDefault="001619F7" w:rsidP="001619F7">
      <w:pPr>
        <w:jc w:val="both"/>
        <w:rPr>
          <w:sz w:val="16"/>
          <w:szCs w:val="16"/>
        </w:rPr>
      </w:pPr>
      <w:r w:rsidRPr="001619F7">
        <w:rPr>
          <w:sz w:val="16"/>
          <w:szCs w:val="16"/>
        </w:rPr>
        <w:t>уведомляет заявителя о принятом решении с помощью указанных в заявлении средств связи, затем направляет документ способом, указанным в заявлении: почтой, либо выдает его при личном обращении заявителя,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заявителя.</w:t>
      </w:r>
    </w:p>
    <w:p w:rsidR="001619F7" w:rsidRPr="001619F7" w:rsidRDefault="001619F7" w:rsidP="001619F7">
      <w:pPr>
        <w:jc w:val="both"/>
        <w:rPr>
          <w:sz w:val="16"/>
          <w:szCs w:val="16"/>
        </w:rPr>
      </w:pPr>
      <w:r w:rsidRPr="001619F7">
        <w:rPr>
          <w:sz w:val="16"/>
          <w:szCs w:val="16"/>
        </w:rPr>
        <w:t>3.2.8. При предоставлении муниципальной услуги через ПГУ ЛО либо через ЕПГУ, в случае если направленные заявителем (уполномоченным лицом) электронное заявление и электронные документы не заверены усиленной квалифицированной электронной подписью, должностное лицо Администрации выполняет следующие действия:</w:t>
      </w:r>
    </w:p>
    <w:p w:rsidR="001619F7" w:rsidRPr="001619F7" w:rsidRDefault="001619F7" w:rsidP="001619F7">
      <w:pPr>
        <w:jc w:val="both"/>
        <w:rPr>
          <w:sz w:val="16"/>
          <w:szCs w:val="16"/>
        </w:rPr>
      </w:pPr>
      <w:r w:rsidRPr="001619F7">
        <w:rPr>
          <w:sz w:val="16"/>
          <w:szCs w:val="16"/>
        </w:rPr>
        <w:t>формирует через АИС «Межвед ЛО» приглашение на прием, которое должно содержать следующую информацию: адрес Администрации, в которую необходимо обратиться заявителю, дату и время приема, номер очереди, идентификационный номер приглашения и перечень документов, которые необходимо представить на приеме. В АИС «Межвед ЛО» дело переводит в статус «Заявитель приглашен на прием». Прием назначается на ближайшую свободную дату и время в соответствии с графиком работы Администрации.</w:t>
      </w:r>
    </w:p>
    <w:p w:rsidR="001619F7" w:rsidRPr="001619F7" w:rsidRDefault="001619F7" w:rsidP="001619F7">
      <w:pPr>
        <w:jc w:val="both"/>
        <w:rPr>
          <w:sz w:val="16"/>
          <w:szCs w:val="16"/>
        </w:rPr>
      </w:pPr>
      <w:r w:rsidRPr="001619F7">
        <w:rPr>
          <w:sz w:val="16"/>
          <w:szCs w:val="16"/>
        </w:rPr>
        <w:t>В случае неявки заявителя на прием в назначенное время заявление и документы хранятся в АИС «Межвед ЛО» в течение 30 календарных дней, затем должностное лицо Администрации, наделенное в соответствии с должностным регламентом функциями по приему заявлений и документов через ПГУ ЛО либо через ЕПГУ, переводит документы в архив АИС «Межвед ЛО».</w:t>
      </w:r>
    </w:p>
    <w:p w:rsidR="001619F7" w:rsidRPr="001619F7" w:rsidRDefault="001619F7" w:rsidP="001619F7">
      <w:pPr>
        <w:jc w:val="both"/>
        <w:rPr>
          <w:sz w:val="16"/>
          <w:szCs w:val="16"/>
        </w:rPr>
      </w:pPr>
      <w:r w:rsidRPr="001619F7">
        <w:rPr>
          <w:sz w:val="16"/>
          <w:szCs w:val="16"/>
        </w:rPr>
        <w:t>Заявитель должен явиться на прием в указанное время. В случае если заявитель явился позже, он обслуживается в порядке живой очереди. В любом из случаев должностное лицо Администрации, ведущее прием, отмечает факт явки заявителя в АИС «Межвед ЛО», дело переводит в статус «Прием заявителя окончен».</w:t>
      </w:r>
    </w:p>
    <w:p w:rsidR="001619F7" w:rsidRPr="001619F7" w:rsidRDefault="001619F7" w:rsidP="001619F7">
      <w:pPr>
        <w:jc w:val="both"/>
        <w:rPr>
          <w:sz w:val="16"/>
          <w:szCs w:val="16"/>
        </w:rPr>
      </w:pPr>
      <w:r w:rsidRPr="001619F7">
        <w:rPr>
          <w:sz w:val="16"/>
          <w:szCs w:val="16"/>
        </w:rPr>
        <w:t>После рассмотрения документов и принятия решения о предоставлении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1619F7" w:rsidRPr="001619F7" w:rsidRDefault="001619F7" w:rsidP="001619F7">
      <w:pPr>
        <w:jc w:val="both"/>
        <w:rPr>
          <w:sz w:val="16"/>
          <w:szCs w:val="16"/>
        </w:rPr>
      </w:pPr>
      <w:r w:rsidRPr="001619F7">
        <w:rPr>
          <w:sz w:val="16"/>
          <w:szCs w:val="16"/>
        </w:rPr>
        <w:t>Должностное лицо Администрации уведомляет заявителя о принятом решении с помощью указанных в заявлении средств связи, затем направляет документ способом, указанным в заявлении: в письменном виде почтой, либо выдает его при личном обращении заявителя в Администрацию, либо в МФЦ,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1619F7" w:rsidRPr="001619F7" w:rsidRDefault="001619F7" w:rsidP="001619F7">
      <w:pPr>
        <w:jc w:val="both"/>
        <w:rPr>
          <w:sz w:val="16"/>
          <w:szCs w:val="16"/>
        </w:rPr>
      </w:pPr>
      <w:r w:rsidRPr="001619F7">
        <w:rPr>
          <w:sz w:val="16"/>
          <w:szCs w:val="16"/>
        </w:rPr>
        <w:t xml:space="preserve">3.2.9. В случае поступления всех документов, указанных в </w:t>
      </w:r>
      <w:hyperlink w:anchor="P99" w:history="1">
        <w:r w:rsidRPr="001619F7">
          <w:rPr>
            <w:rStyle w:val="a3"/>
            <w:sz w:val="16"/>
            <w:szCs w:val="16"/>
          </w:rPr>
          <w:t>пункте 2.6</w:t>
        </w:r>
      </w:hyperlink>
      <w:r w:rsidRPr="001619F7">
        <w:rPr>
          <w:sz w:val="16"/>
          <w:szCs w:val="16"/>
        </w:rPr>
        <w:t xml:space="preserve"> настоящего административного регламента, в форме электронных документов (электронных образов документов), удостоверенных усиленной квалифицированной электронной подписью, днем обращения за предоставлением муниципальной услуги считается дата регистрации приема документов на ПГУ ЛО или ЕПГУ.</w:t>
      </w:r>
    </w:p>
    <w:p w:rsidR="001619F7" w:rsidRPr="001619F7" w:rsidRDefault="001619F7" w:rsidP="001619F7">
      <w:pPr>
        <w:jc w:val="both"/>
        <w:rPr>
          <w:sz w:val="16"/>
          <w:szCs w:val="16"/>
        </w:rPr>
      </w:pPr>
      <w:r w:rsidRPr="001619F7">
        <w:rPr>
          <w:sz w:val="16"/>
          <w:szCs w:val="16"/>
        </w:rPr>
        <w:t xml:space="preserve">В случае если направленные заявителем (уполномоченным лицом) электронное заявление и документы не заверены усиленной квалифицированной электронной подписью, днем обращения за предоставлением муниципальной услуги считается дата личной явки заявителя в Администрацию с представлением документов, указанных в </w:t>
      </w:r>
      <w:hyperlink w:anchor="P99" w:history="1">
        <w:r w:rsidRPr="001619F7">
          <w:rPr>
            <w:rStyle w:val="a3"/>
            <w:sz w:val="16"/>
            <w:szCs w:val="16"/>
          </w:rPr>
          <w:t>пункте 2.6</w:t>
        </w:r>
      </w:hyperlink>
      <w:r w:rsidRPr="001619F7">
        <w:rPr>
          <w:sz w:val="16"/>
          <w:szCs w:val="16"/>
        </w:rPr>
        <w:t xml:space="preserve"> регламента, и отсутствия оснований, указанных в </w:t>
      </w:r>
      <w:hyperlink w:anchor="P134" w:history="1">
        <w:r w:rsidRPr="001619F7">
          <w:rPr>
            <w:rStyle w:val="a3"/>
            <w:sz w:val="16"/>
            <w:szCs w:val="16"/>
          </w:rPr>
          <w:t>пункте 2.10</w:t>
        </w:r>
      </w:hyperlink>
      <w:r w:rsidRPr="001619F7">
        <w:rPr>
          <w:sz w:val="16"/>
          <w:szCs w:val="16"/>
        </w:rPr>
        <w:t xml:space="preserve"> регламента.</w:t>
      </w:r>
    </w:p>
    <w:p w:rsidR="001619F7" w:rsidRPr="001619F7" w:rsidRDefault="001619F7" w:rsidP="001619F7">
      <w:pPr>
        <w:jc w:val="both"/>
        <w:rPr>
          <w:sz w:val="16"/>
          <w:szCs w:val="16"/>
        </w:rPr>
      </w:pPr>
      <w:r w:rsidRPr="001619F7">
        <w:rPr>
          <w:sz w:val="16"/>
          <w:szCs w:val="16"/>
        </w:rPr>
        <w:t>3.2.10. Администрация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заявления на предоставление услуги отмечает в соответствующем поле такую необходимость).</w:t>
      </w:r>
    </w:p>
    <w:p w:rsidR="001619F7" w:rsidRPr="001619F7" w:rsidRDefault="001619F7" w:rsidP="001619F7">
      <w:pPr>
        <w:jc w:val="both"/>
        <w:rPr>
          <w:sz w:val="16"/>
          <w:szCs w:val="16"/>
        </w:rPr>
      </w:pPr>
      <w:r w:rsidRPr="001619F7">
        <w:rPr>
          <w:sz w:val="16"/>
          <w:szCs w:val="16"/>
        </w:rPr>
        <w:t>Выдача (направление) электронных документов, являющихся результатом предоставления муниципальной услуги, заявителю осуществляется в день регистрации результата предоставления муниципальной услуги Администрацией.</w:t>
      </w:r>
    </w:p>
    <w:p w:rsidR="001619F7" w:rsidRPr="001619F7" w:rsidRDefault="001619F7" w:rsidP="001619F7">
      <w:pPr>
        <w:jc w:val="both"/>
        <w:rPr>
          <w:sz w:val="16"/>
          <w:szCs w:val="16"/>
        </w:rPr>
      </w:pPr>
    </w:p>
    <w:p w:rsidR="001619F7" w:rsidRPr="001619F7" w:rsidRDefault="001619F7" w:rsidP="001619F7">
      <w:pPr>
        <w:jc w:val="both"/>
        <w:rPr>
          <w:sz w:val="16"/>
          <w:szCs w:val="16"/>
        </w:rPr>
      </w:pPr>
      <w:r w:rsidRPr="001619F7">
        <w:rPr>
          <w:sz w:val="16"/>
          <w:szCs w:val="16"/>
        </w:rPr>
        <w:t xml:space="preserve">3.3. Порядок исправления допущенных опечаток и ошибок в выданных </w:t>
      </w:r>
      <w:r w:rsidRPr="001619F7">
        <w:rPr>
          <w:sz w:val="16"/>
          <w:szCs w:val="16"/>
        </w:rPr>
        <w:br/>
        <w:t>в результате предоставления муниципальной услуги документах.</w:t>
      </w:r>
    </w:p>
    <w:p w:rsidR="001619F7" w:rsidRPr="001619F7" w:rsidRDefault="001619F7" w:rsidP="001619F7">
      <w:pPr>
        <w:jc w:val="both"/>
        <w:rPr>
          <w:sz w:val="16"/>
          <w:szCs w:val="16"/>
        </w:rPr>
      </w:pPr>
      <w:r w:rsidRPr="001619F7">
        <w:rPr>
          <w:sz w:val="16"/>
          <w:szCs w:val="16"/>
        </w:rPr>
        <w:t xml:space="preserve">3.3.1. В случае если в выданных в результате предоставления муниципальной услуги документах допущены опечатки и ошибки то заявитель вправе представить в комитет непосредственно, направить почтовым отправлением, посредством ЕПГУ подписанное заявителем, заверенное печатью заявителя (при наличии) или оформленное в форме электронного документа </w:t>
      </w:r>
      <w:r w:rsidRPr="001619F7">
        <w:rPr>
          <w:sz w:val="16"/>
          <w:szCs w:val="16"/>
        </w:rPr>
        <w:br/>
        <w:t xml:space="preserve">и подписанное усиленной квалифицированной электронной подписью заявление </w:t>
      </w:r>
      <w:r w:rsidRPr="001619F7">
        <w:rPr>
          <w:sz w:val="16"/>
          <w:szCs w:val="16"/>
        </w:rPr>
        <w:br/>
        <w:t xml:space="preserve">о необходимости исправления допущенных опечаток и (или) ошибок </w:t>
      </w:r>
      <w:r w:rsidRPr="001619F7">
        <w:rPr>
          <w:sz w:val="16"/>
          <w:szCs w:val="16"/>
        </w:rPr>
        <w:br/>
        <w:t>с изложением сути допущенных опечатки и (или) ошибки и приложением копии документа, содержащего опечатки и (или) ошибки.</w:t>
      </w:r>
    </w:p>
    <w:p w:rsidR="001619F7" w:rsidRPr="001619F7" w:rsidRDefault="001619F7" w:rsidP="001619F7">
      <w:pPr>
        <w:jc w:val="both"/>
        <w:rPr>
          <w:sz w:val="16"/>
          <w:szCs w:val="16"/>
        </w:rPr>
      </w:pPr>
      <w:r w:rsidRPr="001619F7">
        <w:rPr>
          <w:sz w:val="16"/>
          <w:szCs w:val="16"/>
        </w:rPr>
        <w:t xml:space="preserve">3.3.2. В течение 5 (пяти) рабочих дней со дня регистрации заявления </w:t>
      </w:r>
      <w:r w:rsidRPr="001619F7">
        <w:rPr>
          <w:sz w:val="16"/>
          <w:szCs w:val="16"/>
        </w:rPr>
        <w:br/>
        <w:t>об исправлении опечаток и ошибок в выданных в результате предоставления муниципальной услуги документах ответственный специалист Администрации устанавливает наличие опечатки (ошибки) и оформляет результат предоставления муниципальной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Администрация направляет способом, указанным в заявлении.</w:t>
      </w:r>
    </w:p>
    <w:p w:rsidR="001619F7" w:rsidRPr="001619F7" w:rsidRDefault="001619F7" w:rsidP="001619F7">
      <w:pPr>
        <w:jc w:val="both"/>
        <w:rPr>
          <w:sz w:val="16"/>
          <w:szCs w:val="16"/>
        </w:rPr>
      </w:pPr>
    </w:p>
    <w:p w:rsidR="001619F7" w:rsidRPr="001619F7" w:rsidRDefault="001619F7" w:rsidP="001619F7">
      <w:pPr>
        <w:jc w:val="both"/>
        <w:rPr>
          <w:sz w:val="16"/>
          <w:szCs w:val="16"/>
        </w:rPr>
      </w:pPr>
      <w:r w:rsidRPr="001619F7">
        <w:rPr>
          <w:sz w:val="16"/>
          <w:szCs w:val="16"/>
        </w:rPr>
        <w:t>4. Формы контроля за исполнением административного регламента</w:t>
      </w:r>
    </w:p>
    <w:p w:rsidR="001619F7" w:rsidRPr="001619F7" w:rsidRDefault="001619F7" w:rsidP="001619F7">
      <w:pPr>
        <w:jc w:val="both"/>
        <w:rPr>
          <w:sz w:val="16"/>
          <w:szCs w:val="16"/>
        </w:rPr>
      </w:pPr>
    </w:p>
    <w:p w:rsidR="001619F7" w:rsidRPr="001619F7" w:rsidRDefault="001619F7" w:rsidP="001619F7">
      <w:pPr>
        <w:jc w:val="both"/>
        <w:rPr>
          <w:sz w:val="16"/>
          <w:szCs w:val="16"/>
        </w:rPr>
      </w:pPr>
      <w:r w:rsidRPr="001619F7">
        <w:rPr>
          <w:sz w:val="16"/>
          <w:szCs w:val="16"/>
        </w:rPr>
        <w:t xml:space="preserve">4.1. Порядок осуществления текущего контроля за соблюдением </w:t>
      </w:r>
      <w:r w:rsidRPr="001619F7">
        <w:rPr>
          <w:sz w:val="16"/>
          <w:szCs w:val="16"/>
        </w:rPr>
        <w:br/>
        <w:t xml:space="preserve">и исполнением ответственными должностными лицами положений регламента </w:t>
      </w:r>
      <w:r w:rsidRPr="001619F7">
        <w:rPr>
          <w:sz w:val="16"/>
          <w:szCs w:val="16"/>
        </w:rPr>
        <w:br/>
        <w:t xml:space="preserve">и иных нормативных правовых актов, устанавливающих требования </w:t>
      </w:r>
      <w:r w:rsidRPr="001619F7">
        <w:rPr>
          <w:sz w:val="16"/>
          <w:szCs w:val="16"/>
        </w:rPr>
        <w:br/>
        <w:t>к предоставлению муниципальной услуги, а также принятием решений ответственными лицами.</w:t>
      </w:r>
    </w:p>
    <w:p w:rsidR="001619F7" w:rsidRPr="001619F7" w:rsidRDefault="001619F7" w:rsidP="001619F7">
      <w:pPr>
        <w:jc w:val="both"/>
        <w:rPr>
          <w:sz w:val="16"/>
          <w:szCs w:val="16"/>
        </w:rPr>
      </w:pPr>
      <w:r w:rsidRPr="001619F7">
        <w:rPr>
          <w:sz w:val="16"/>
          <w:szCs w:val="16"/>
        </w:rPr>
        <w:t xml:space="preserve">Текущий контроль осуществляется ответственными работниками Администрации по каждой процедуре в соответствии с установленными настоящим регламентом содержанием действий и сроками их осуществления, </w:t>
      </w:r>
      <w:r w:rsidRPr="001619F7">
        <w:rPr>
          <w:sz w:val="16"/>
          <w:szCs w:val="16"/>
        </w:rPr>
        <w:br/>
        <w:t>а также путем проведения руководителем (заместителем руководителя, начальником отдела) Администрации проверок исполнения положений настоящего регламента, иных нормативных правовых актов.</w:t>
      </w:r>
    </w:p>
    <w:p w:rsidR="001619F7" w:rsidRPr="001619F7" w:rsidRDefault="001619F7" w:rsidP="001619F7">
      <w:pPr>
        <w:jc w:val="both"/>
        <w:rPr>
          <w:sz w:val="16"/>
          <w:szCs w:val="16"/>
        </w:rPr>
      </w:pPr>
      <w:r w:rsidRPr="001619F7">
        <w:rPr>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1619F7" w:rsidRPr="001619F7" w:rsidRDefault="001619F7" w:rsidP="001619F7">
      <w:pPr>
        <w:jc w:val="both"/>
        <w:rPr>
          <w:sz w:val="16"/>
          <w:szCs w:val="16"/>
        </w:rPr>
      </w:pPr>
      <w:r w:rsidRPr="001619F7">
        <w:rPr>
          <w:sz w:val="16"/>
          <w:szCs w:val="16"/>
        </w:rPr>
        <w:t>В целях осуществления контроля за полнотой и качеством предоставления муниципальной услуги проводятся плановые и внеплановые проверки.</w:t>
      </w:r>
    </w:p>
    <w:p w:rsidR="001619F7" w:rsidRPr="001619F7" w:rsidRDefault="001619F7" w:rsidP="001619F7">
      <w:pPr>
        <w:jc w:val="both"/>
        <w:rPr>
          <w:sz w:val="16"/>
          <w:szCs w:val="16"/>
        </w:rPr>
      </w:pPr>
      <w:r w:rsidRPr="001619F7">
        <w:rPr>
          <w:sz w:val="16"/>
          <w:szCs w:val="16"/>
        </w:rPr>
        <w:t xml:space="preserve">Плановые проверки предоставления муниципальной услуги проводятся </w:t>
      </w:r>
      <w:r w:rsidRPr="001619F7">
        <w:rPr>
          <w:sz w:val="16"/>
          <w:szCs w:val="16"/>
        </w:rPr>
        <w:br/>
        <w:t>не чаще одного раза в три года в соответствии с планом проведения проверок, утвержденным руководителем Администрации.</w:t>
      </w:r>
    </w:p>
    <w:p w:rsidR="001619F7" w:rsidRPr="001619F7" w:rsidRDefault="001619F7" w:rsidP="001619F7">
      <w:pPr>
        <w:jc w:val="both"/>
        <w:rPr>
          <w:sz w:val="16"/>
          <w:szCs w:val="16"/>
        </w:rPr>
      </w:pPr>
      <w:r w:rsidRPr="001619F7">
        <w:rPr>
          <w:sz w:val="16"/>
          <w:szCs w:val="16"/>
        </w:rPr>
        <w:t xml:space="preserve">При проверке могут рассматриваться все вопросы, связанные </w:t>
      </w:r>
      <w:r w:rsidRPr="001619F7">
        <w:rPr>
          <w:sz w:val="16"/>
          <w:szCs w:val="16"/>
        </w:rPr>
        <w:br/>
        <w:t xml:space="preserve">с предоставлением муниципальной услуги (комплексные проверки), </w:t>
      </w:r>
      <w:r w:rsidRPr="001619F7">
        <w:rPr>
          <w:sz w:val="16"/>
          <w:szCs w:val="16"/>
        </w:rPr>
        <w:br/>
        <w:t>или отдельный вопрос, связанный с предоставлением муниципальной услуги (тематические проверки).</w:t>
      </w:r>
    </w:p>
    <w:p w:rsidR="001619F7" w:rsidRPr="001619F7" w:rsidRDefault="001619F7" w:rsidP="001619F7">
      <w:pPr>
        <w:jc w:val="both"/>
        <w:rPr>
          <w:sz w:val="16"/>
          <w:szCs w:val="16"/>
        </w:rPr>
      </w:pPr>
      <w:r w:rsidRPr="001619F7">
        <w:rPr>
          <w:sz w:val="16"/>
          <w:szCs w:val="16"/>
        </w:rPr>
        <w:t>Внеплановые проверки предоставления муниципальной услуги проводятся по обращениям физических, юридических лиц и индивидуальных предпринимателей,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внеплановой проверки. Указанные обращения подлежат регистрации в день их поступления в системе электронного документооборота и делопроизводства Администрации.</w:t>
      </w:r>
    </w:p>
    <w:p w:rsidR="001619F7" w:rsidRPr="001619F7" w:rsidRDefault="001619F7" w:rsidP="001619F7">
      <w:pPr>
        <w:jc w:val="both"/>
        <w:rPr>
          <w:sz w:val="16"/>
          <w:szCs w:val="16"/>
        </w:rPr>
      </w:pPr>
      <w:r w:rsidRPr="001619F7">
        <w:rPr>
          <w:sz w:val="16"/>
          <w:szCs w:val="16"/>
        </w:rPr>
        <w:t xml:space="preserve">О проведении проверки издается правовой акт Администрации </w:t>
      </w:r>
      <w:r w:rsidRPr="001619F7">
        <w:rPr>
          <w:sz w:val="16"/>
          <w:szCs w:val="16"/>
        </w:rPr>
        <w:br/>
        <w:t xml:space="preserve">о проведении проверки исполнения административного регламента </w:t>
      </w:r>
      <w:r w:rsidRPr="001619F7">
        <w:rPr>
          <w:sz w:val="16"/>
          <w:szCs w:val="16"/>
        </w:rPr>
        <w:br/>
        <w:t>по предоставлению муниципальной услуги.</w:t>
      </w:r>
    </w:p>
    <w:p w:rsidR="001619F7" w:rsidRPr="001619F7" w:rsidRDefault="001619F7" w:rsidP="001619F7">
      <w:pPr>
        <w:jc w:val="both"/>
        <w:rPr>
          <w:sz w:val="16"/>
          <w:szCs w:val="16"/>
        </w:rPr>
      </w:pPr>
      <w:r w:rsidRPr="001619F7">
        <w:rPr>
          <w:sz w:val="16"/>
          <w:szCs w:val="16"/>
        </w:rPr>
        <w:t xml:space="preserve">По результатам проведения проверки составляется акт, в котором должны быть указаны документально подтвержденные факты нарушений, выявленные </w:t>
      </w:r>
      <w:r w:rsidRPr="001619F7">
        <w:rPr>
          <w:sz w:val="16"/>
          <w:szCs w:val="16"/>
        </w:rPr>
        <w:br/>
        <w:t xml:space="preserve">в ходе проверки, или отсутствие таковых, а также выводы, содержащие оценку полноты и качества предоставления муниципальной услуги и предложения </w:t>
      </w:r>
      <w:r w:rsidRPr="001619F7">
        <w:rPr>
          <w:sz w:val="16"/>
          <w:szCs w:val="16"/>
        </w:rPr>
        <w:br/>
        <w:t>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1619F7" w:rsidRPr="001619F7" w:rsidRDefault="001619F7" w:rsidP="001619F7">
      <w:pPr>
        <w:jc w:val="both"/>
        <w:rPr>
          <w:sz w:val="16"/>
          <w:szCs w:val="16"/>
        </w:rPr>
      </w:pPr>
      <w:r w:rsidRPr="001619F7">
        <w:rPr>
          <w:sz w:val="16"/>
          <w:szCs w:val="16"/>
        </w:rPr>
        <w:t>По результатам рассмотрения обращений обратившемуся дается письменный ответ.</w:t>
      </w:r>
    </w:p>
    <w:p w:rsidR="001619F7" w:rsidRPr="001619F7" w:rsidRDefault="001619F7" w:rsidP="001619F7">
      <w:pPr>
        <w:jc w:val="both"/>
        <w:rPr>
          <w:sz w:val="16"/>
          <w:szCs w:val="16"/>
        </w:rPr>
      </w:pPr>
      <w:r w:rsidRPr="001619F7">
        <w:rPr>
          <w:sz w:val="16"/>
          <w:szCs w:val="16"/>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1619F7" w:rsidRPr="001619F7" w:rsidRDefault="001619F7" w:rsidP="001619F7">
      <w:pPr>
        <w:jc w:val="both"/>
        <w:rPr>
          <w:sz w:val="16"/>
          <w:szCs w:val="16"/>
        </w:rPr>
      </w:pPr>
      <w:r w:rsidRPr="001619F7">
        <w:rPr>
          <w:sz w:val="16"/>
          <w:szCs w:val="16"/>
        </w:rPr>
        <w:t xml:space="preserve">Должностные лица, уполномоченные на выполнение административных действий, предусмотренных настоящим регламентом, несут ответственность </w:t>
      </w:r>
      <w:r w:rsidRPr="001619F7">
        <w:rPr>
          <w:sz w:val="16"/>
          <w:szCs w:val="16"/>
        </w:rPr>
        <w:br/>
        <w:t xml:space="preserve">за соблюдение требований действующих нормативных правовых актов, в том числе за соблюдение сроков выполнения административных действий, полноту </w:t>
      </w:r>
      <w:r w:rsidRPr="001619F7">
        <w:rPr>
          <w:sz w:val="16"/>
          <w:szCs w:val="16"/>
        </w:rPr>
        <w:br/>
      </w:r>
      <w:r w:rsidRPr="001619F7">
        <w:rPr>
          <w:sz w:val="16"/>
          <w:szCs w:val="16"/>
        </w:rPr>
        <w:lastRenderedPageBreak/>
        <w:t>их совершения, соблюдение принципов поведения с заявителями, сохранность документов.</w:t>
      </w:r>
    </w:p>
    <w:p w:rsidR="001619F7" w:rsidRPr="001619F7" w:rsidRDefault="001619F7" w:rsidP="001619F7">
      <w:pPr>
        <w:jc w:val="both"/>
        <w:rPr>
          <w:sz w:val="16"/>
          <w:szCs w:val="16"/>
        </w:rPr>
      </w:pPr>
      <w:r w:rsidRPr="001619F7">
        <w:rPr>
          <w:sz w:val="16"/>
          <w:szCs w:val="16"/>
        </w:rPr>
        <w:t>Руководитель Администрации несет ответственность за обеспечение предоставления муниципальной услуги.</w:t>
      </w:r>
    </w:p>
    <w:p w:rsidR="001619F7" w:rsidRPr="001619F7" w:rsidRDefault="001619F7" w:rsidP="001619F7">
      <w:pPr>
        <w:jc w:val="both"/>
        <w:rPr>
          <w:sz w:val="16"/>
          <w:szCs w:val="16"/>
        </w:rPr>
      </w:pPr>
      <w:r w:rsidRPr="001619F7">
        <w:rPr>
          <w:sz w:val="16"/>
          <w:szCs w:val="16"/>
        </w:rPr>
        <w:t>Работники Администрации при предоставлении муниципальной услуги несут ответственность:</w:t>
      </w:r>
    </w:p>
    <w:p w:rsidR="001619F7" w:rsidRPr="001619F7" w:rsidRDefault="001619F7" w:rsidP="001619F7">
      <w:pPr>
        <w:jc w:val="both"/>
        <w:rPr>
          <w:sz w:val="16"/>
          <w:szCs w:val="16"/>
        </w:rPr>
      </w:pPr>
      <w:r w:rsidRPr="001619F7">
        <w:rPr>
          <w:sz w:val="16"/>
          <w:szCs w:val="16"/>
        </w:rPr>
        <w:t>- за неисполнение или ненадлежащее исполнение административных процедур при предоставлении муниципальной услуги;</w:t>
      </w:r>
    </w:p>
    <w:p w:rsidR="001619F7" w:rsidRPr="001619F7" w:rsidRDefault="001619F7" w:rsidP="001619F7">
      <w:pPr>
        <w:jc w:val="both"/>
        <w:rPr>
          <w:sz w:val="16"/>
          <w:szCs w:val="16"/>
        </w:rPr>
      </w:pPr>
      <w:r w:rsidRPr="001619F7">
        <w:rPr>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1619F7" w:rsidRPr="001619F7" w:rsidRDefault="001619F7" w:rsidP="001619F7">
      <w:pPr>
        <w:jc w:val="both"/>
        <w:rPr>
          <w:sz w:val="16"/>
          <w:szCs w:val="16"/>
        </w:rPr>
      </w:pPr>
      <w:r w:rsidRPr="001619F7">
        <w:rPr>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РФ.</w:t>
      </w:r>
    </w:p>
    <w:p w:rsidR="001619F7" w:rsidRPr="001619F7" w:rsidRDefault="001619F7" w:rsidP="001619F7">
      <w:pPr>
        <w:jc w:val="both"/>
        <w:rPr>
          <w:sz w:val="16"/>
          <w:szCs w:val="16"/>
        </w:rPr>
      </w:pPr>
    </w:p>
    <w:p w:rsidR="001619F7" w:rsidRPr="001619F7" w:rsidRDefault="001619F7" w:rsidP="001619F7">
      <w:pPr>
        <w:jc w:val="both"/>
        <w:rPr>
          <w:sz w:val="16"/>
          <w:szCs w:val="16"/>
        </w:rPr>
      </w:pPr>
      <w:r w:rsidRPr="001619F7">
        <w:rPr>
          <w:sz w:val="16"/>
          <w:szCs w:val="16"/>
        </w:rPr>
        <w:t>5. Досудебный (внесудебный) порядок обжалования решений</w:t>
      </w:r>
    </w:p>
    <w:p w:rsidR="001619F7" w:rsidRPr="001619F7" w:rsidRDefault="001619F7" w:rsidP="001619F7">
      <w:pPr>
        <w:jc w:val="both"/>
        <w:rPr>
          <w:sz w:val="16"/>
          <w:szCs w:val="16"/>
        </w:rPr>
      </w:pPr>
      <w:r w:rsidRPr="001619F7">
        <w:rPr>
          <w:sz w:val="16"/>
          <w:szCs w:val="16"/>
        </w:rPr>
        <w:t>и действий (бездействия) органа, предоставляющего муниципальную услугу, должностных лиц органа, предоставляющего муниципальную услугу, либо муниципальных служащих, многофункционального центра предоставления государственных и муниципальных услуг, работника многофункционального центра предоставления государственных и муниципальных услуг</w:t>
      </w:r>
    </w:p>
    <w:p w:rsidR="001619F7" w:rsidRPr="001619F7" w:rsidRDefault="001619F7" w:rsidP="001619F7">
      <w:pPr>
        <w:jc w:val="both"/>
        <w:rPr>
          <w:sz w:val="16"/>
          <w:szCs w:val="16"/>
        </w:rPr>
      </w:pPr>
    </w:p>
    <w:p w:rsidR="001619F7" w:rsidRPr="001619F7" w:rsidRDefault="001619F7" w:rsidP="001619F7">
      <w:pPr>
        <w:jc w:val="both"/>
        <w:rPr>
          <w:sz w:val="16"/>
          <w:szCs w:val="16"/>
        </w:rPr>
      </w:pPr>
      <w:r w:rsidRPr="001619F7">
        <w:rPr>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1619F7" w:rsidRPr="001619F7" w:rsidRDefault="001619F7" w:rsidP="001619F7">
      <w:pPr>
        <w:jc w:val="both"/>
        <w:rPr>
          <w:sz w:val="16"/>
          <w:szCs w:val="16"/>
        </w:rPr>
      </w:pPr>
      <w:r w:rsidRPr="001619F7">
        <w:rPr>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являются в том числе следующие случаи:</w:t>
      </w:r>
    </w:p>
    <w:p w:rsidR="001619F7" w:rsidRPr="001619F7" w:rsidRDefault="001619F7" w:rsidP="001619F7">
      <w:pPr>
        <w:jc w:val="both"/>
        <w:rPr>
          <w:sz w:val="16"/>
          <w:szCs w:val="16"/>
        </w:rPr>
      </w:pPr>
      <w:r w:rsidRPr="001619F7">
        <w:rPr>
          <w:sz w:val="16"/>
          <w:szCs w:val="16"/>
        </w:rPr>
        <w:t xml:space="preserve">1) нарушение срока регистрации запроса заявителя о предоставлении муниципальной услуги, запроса, указанного в статье 15.1 Федерального закона </w:t>
      </w:r>
      <w:r w:rsidRPr="001619F7">
        <w:rPr>
          <w:sz w:val="16"/>
          <w:szCs w:val="16"/>
        </w:rPr>
        <w:br/>
        <w:t>от 27.07.2010 № 210-ФЗ;</w:t>
      </w:r>
    </w:p>
    <w:p w:rsidR="001619F7" w:rsidRPr="001619F7" w:rsidRDefault="001619F7" w:rsidP="001619F7">
      <w:pPr>
        <w:jc w:val="both"/>
        <w:rPr>
          <w:sz w:val="16"/>
          <w:szCs w:val="16"/>
        </w:rPr>
      </w:pPr>
      <w:r w:rsidRPr="001619F7">
        <w:rPr>
          <w:sz w:val="16"/>
          <w:szCs w:val="16"/>
        </w:rPr>
        <w:t xml:space="preserve">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w:t>
      </w:r>
      <w:r w:rsidRPr="001619F7">
        <w:rPr>
          <w:sz w:val="16"/>
          <w:szCs w:val="16"/>
        </w:rPr>
        <w:br/>
        <w:t xml:space="preserve">и действия (бездействие) которого обжалуются, возложена функция </w:t>
      </w:r>
      <w:r w:rsidRPr="001619F7">
        <w:rPr>
          <w:sz w:val="16"/>
          <w:szCs w:val="16"/>
        </w:rPr>
        <w:br/>
        <w:t>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1619F7" w:rsidRPr="001619F7" w:rsidRDefault="001619F7" w:rsidP="001619F7">
      <w:pPr>
        <w:jc w:val="both"/>
        <w:rPr>
          <w:sz w:val="16"/>
          <w:szCs w:val="16"/>
        </w:rPr>
      </w:pPr>
      <w:r w:rsidRPr="001619F7">
        <w:rPr>
          <w:sz w:val="16"/>
          <w:szCs w:val="16"/>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w:t>
      </w:r>
    </w:p>
    <w:p w:rsidR="001619F7" w:rsidRPr="001619F7" w:rsidRDefault="001619F7" w:rsidP="001619F7">
      <w:pPr>
        <w:jc w:val="both"/>
        <w:rPr>
          <w:sz w:val="16"/>
          <w:szCs w:val="16"/>
        </w:rPr>
      </w:pPr>
      <w:r w:rsidRPr="001619F7">
        <w:rPr>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для предоставления муниципальной услуги, у заявителя;</w:t>
      </w:r>
    </w:p>
    <w:p w:rsidR="001619F7" w:rsidRPr="001619F7" w:rsidRDefault="001619F7" w:rsidP="001619F7">
      <w:pPr>
        <w:jc w:val="both"/>
        <w:rPr>
          <w:sz w:val="16"/>
          <w:szCs w:val="16"/>
        </w:rPr>
      </w:pPr>
      <w:r w:rsidRPr="001619F7">
        <w:rPr>
          <w:sz w:val="16"/>
          <w:szCs w:val="16"/>
        </w:rPr>
        <w:t xml:space="preserve">5) отказ в предоставлении муниципальной услуги, если основания отказа </w:t>
      </w:r>
      <w:r w:rsidRPr="001619F7">
        <w:rPr>
          <w:sz w:val="16"/>
          <w:szCs w:val="16"/>
        </w:rPr>
        <w:br/>
        <w:t xml:space="preserve">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Ленинградской области.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w:t>
      </w:r>
      <w:r w:rsidRPr="001619F7">
        <w:rPr>
          <w:sz w:val="16"/>
          <w:szCs w:val="16"/>
        </w:rPr>
        <w:br/>
        <w:t>в порядке, определенном частью 1.3 статьи 16 Федерального закона от 27.07.2010 № 210-ФЗ;</w:t>
      </w:r>
    </w:p>
    <w:p w:rsidR="001619F7" w:rsidRPr="001619F7" w:rsidRDefault="001619F7" w:rsidP="001619F7">
      <w:pPr>
        <w:jc w:val="both"/>
        <w:rPr>
          <w:sz w:val="16"/>
          <w:szCs w:val="16"/>
        </w:rPr>
      </w:pPr>
      <w:r w:rsidRPr="001619F7">
        <w:rPr>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1619F7" w:rsidRPr="001619F7" w:rsidRDefault="001619F7" w:rsidP="001619F7">
      <w:pPr>
        <w:jc w:val="both"/>
        <w:rPr>
          <w:sz w:val="16"/>
          <w:szCs w:val="16"/>
        </w:rPr>
      </w:pPr>
      <w:r w:rsidRPr="001619F7">
        <w:rPr>
          <w:sz w:val="16"/>
          <w:szCs w:val="16"/>
        </w:rPr>
        <w:t xml:space="preserve">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w:t>
      </w:r>
      <w:r w:rsidRPr="001619F7">
        <w:rPr>
          <w:sz w:val="16"/>
          <w:szCs w:val="16"/>
        </w:rPr>
        <w:br/>
        <w:t xml:space="preserve">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w:t>
      </w:r>
      <w:r w:rsidRPr="001619F7">
        <w:rPr>
          <w:sz w:val="16"/>
          <w:szCs w:val="16"/>
        </w:rPr>
        <w:br/>
        <w:t xml:space="preserve">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w:t>
      </w:r>
      <w:r w:rsidRPr="001619F7">
        <w:rPr>
          <w:sz w:val="16"/>
          <w:szCs w:val="16"/>
        </w:rPr>
        <w:lastRenderedPageBreak/>
        <w:t>объеме в порядке, определенном частью 1.3 статьи 16 Федерального закона от 27.07.2010 № 210-ФЗ;</w:t>
      </w:r>
    </w:p>
    <w:p w:rsidR="001619F7" w:rsidRPr="001619F7" w:rsidRDefault="001619F7" w:rsidP="001619F7">
      <w:pPr>
        <w:jc w:val="both"/>
        <w:rPr>
          <w:sz w:val="16"/>
          <w:szCs w:val="16"/>
        </w:rPr>
      </w:pPr>
      <w:r w:rsidRPr="001619F7">
        <w:rPr>
          <w:sz w:val="16"/>
          <w:szCs w:val="16"/>
        </w:rPr>
        <w:t>8) нарушение срока или порядка выдачи документов по результатам предоставления муниципальной услуги;</w:t>
      </w:r>
    </w:p>
    <w:p w:rsidR="001619F7" w:rsidRPr="001619F7" w:rsidRDefault="001619F7" w:rsidP="001619F7">
      <w:pPr>
        <w:jc w:val="both"/>
        <w:rPr>
          <w:sz w:val="16"/>
          <w:szCs w:val="16"/>
        </w:rPr>
      </w:pPr>
      <w:r w:rsidRPr="001619F7">
        <w:rPr>
          <w:sz w:val="16"/>
          <w:szCs w:val="16"/>
        </w:rPr>
        <w:t xml:space="preserve">9) приостановление предоставления муниципальной услуги, если основания приостановления не предусмотрены федеральными законами и принятыми </w:t>
      </w:r>
      <w:r w:rsidRPr="001619F7">
        <w:rPr>
          <w:sz w:val="16"/>
          <w:szCs w:val="16"/>
        </w:rPr>
        <w:br/>
        <w:t xml:space="preserve">в соответствии с ними иными нормативными правовыми актами Российской Федерации, законами 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w:t>
      </w:r>
      <w:r w:rsidRPr="001619F7">
        <w:rPr>
          <w:sz w:val="16"/>
          <w:szCs w:val="16"/>
        </w:rPr>
        <w:br/>
        <w:t>в порядке, определенном частью 1.3 статьи 16 Федерального закона от 27.07.2010 № 210-ФЗ;</w:t>
      </w:r>
    </w:p>
    <w:p w:rsidR="001619F7" w:rsidRPr="001619F7" w:rsidRDefault="001619F7" w:rsidP="001619F7">
      <w:pPr>
        <w:jc w:val="both"/>
        <w:rPr>
          <w:sz w:val="16"/>
          <w:szCs w:val="16"/>
        </w:rPr>
      </w:pPr>
      <w:r w:rsidRPr="001619F7">
        <w:rPr>
          <w:sz w:val="16"/>
          <w:szCs w:val="16"/>
        </w:rPr>
        <w:t xml:space="preserve">10) требование у заявителя при предоставлении муниципальной услуги документов или информации, отсутствие и (или) недостоверность которых </w:t>
      </w:r>
      <w:r w:rsidRPr="001619F7">
        <w:rPr>
          <w:sz w:val="16"/>
          <w:szCs w:val="16"/>
        </w:rPr>
        <w:br/>
        <w:t xml:space="preserve">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27.07.2010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w:t>
      </w:r>
      <w:r w:rsidRPr="001619F7">
        <w:rPr>
          <w:sz w:val="16"/>
          <w:szCs w:val="16"/>
        </w:rPr>
        <w:br/>
        <w:t xml:space="preserve">и действия (бездействие) которого обжалуются, возложена функция </w:t>
      </w:r>
      <w:r w:rsidRPr="001619F7">
        <w:rPr>
          <w:sz w:val="16"/>
          <w:szCs w:val="16"/>
        </w:rPr>
        <w:br/>
        <w:t xml:space="preserve">по предоставлению соответствующих муниципальных услуг в полном объеме </w:t>
      </w:r>
      <w:r w:rsidRPr="001619F7">
        <w:rPr>
          <w:sz w:val="16"/>
          <w:szCs w:val="16"/>
        </w:rPr>
        <w:br/>
        <w:t>в порядке, определенном частью 1.3 статьи 16 Федерального закона от 27.07.2010 № 210-ФЗ.</w:t>
      </w:r>
    </w:p>
    <w:p w:rsidR="001619F7" w:rsidRPr="001619F7" w:rsidRDefault="001619F7" w:rsidP="001619F7">
      <w:pPr>
        <w:jc w:val="both"/>
        <w:rPr>
          <w:sz w:val="16"/>
          <w:szCs w:val="16"/>
        </w:rPr>
      </w:pPr>
      <w:r w:rsidRPr="001619F7">
        <w:rPr>
          <w:sz w:val="16"/>
          <w:szCs w:val="16"/>
        </w:rPr>
        <w:t xml:space="preserve">5.3. Жалоба подается в письменной форме на бумажном носителе, </w:t>
      </w:r>
      <w:r w:rsidRPr="001619F7">
        <w:rPr>
          <w:sz w:val="16"/>
          <w:szCs w:val="16"/>
        </w:rPr>
        <w:br/>
        <w:t>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ГБУ ЛО «МФЦ» подаются руководителю многофункционального центра. Жалобы на решения и действия (бездействие) ГБУ ЛО «МФЦ» подаются учредителю ГБУ ЛО «МФЦ» или должностному лицу, уполномоченному нормативным правовым актом Ленинградской области.</w:t>
      </w:r>
    </w:p>
    <w:p w:rsidR="001619F7" w:rsidRPr="001619F7" w:rsidRDefault="001619F7" w:rsidP="001619F7">
      <w:pPr>
        <w:jc w:val="both"/>
        <w:rPr>
          <w:sz w:val="16"/>
          <w:szCs w:val="16"/>
        </w:rPr>
      </w:pPr>
      <w:r w:rsidRPr="001619F7">
        <w:rPr>
          <w:sz w:val="16"/>
          <w:szCs w:val="16"/>
        </w:rPr>
        <w:t>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w:t>
      </w:r>
    </w:p>
    <w:p w:rsidR="001619F7" w:rsidRPr="001619F7" w:rsidRDefault="001619F7" w:rsidP="001619F7">
      <w:pPr>
        <w:jc w:val="both"/>
        <w:rPr>
          <w:sz w:val="16"/>
          <w:szCs w:val="16"/>
        </w:rPr>
      </w:pPr>
      <w:r w:rsidRPr="001619F7">
        <w:rPr>
          <w:sz w:val="16"/>
          <w:szCs w:val="16"/>
        </w:rPr>
        <w:t xml:space="preserve">5.4. Основанием для начала процедуры досудебного (внесудебного) обжалования является подача заявителем жалобы, соответствующей требованиям </w:t>
      </w:r>
      <w:hyperlink r:id="rId21" w:history="1">
        <w:r w:rsidRPr="001619F7">
          <w:rPr>
            <w:rStyle w:val="a3"/>
            <w:sz w:val="16"/>
            <w:szCs w:val="16"/>
          </w:rPr>
          <w:t>ч. 5 ст. 11.2</w:t>
        </w:r>
      </w:hyperlink>
      <w:r w:rsidRPr="001619F7">
        <w:rPr>
          <w:sz w:val="16"/>
          <w:szCs w:val="16"/>
        </w:rPr>
        <w:t xml:space="preserve"> Федерального закона от 27.07.2010 № 210-ФЗ.</w:t>
      </w:r>
    </w:p>
    <w:p w:rsidR="001619F7" w:rsidRPr="001619F7" w:rsidRDefault="001619F7" w:rsidP="001619F7">
      <w:pPr>
        <w:jc w:val="both"/>
        <w:rPr>
          <w:sz w:val="16"/>
          <w:szCs w:val="16"/>
        </w:rPr>
      </w:pPr>
      <w:r w:rsidRPr="001619F7">
        <w:rPr>
          <w:sz w:val="16"/>
          <w:szCs w:val="16"/>
        </w:rPr>
        <w:t>В письменной жалобе в обязательном порядке указываются:</w:t>
      </w:r>
    </w:p>
    <w:p w:rsidR="001619F7" w:rsidRPr="001619F7" w:rsidRDefault="001619F7" w:rsidP="001619F7">
      <w:pPr>
        <w:jc w:val="both"/>
        <w:rPr>
          <w:sz w:val="16"/>
          <w:szCs w:val="16"/>
        </w:rPr>
      </w:pPr>
      <w:r w:rsidRPr="001619F7">
        <w:rPr>
          <w:sz w:val="16"/>
          <w:szCs w:val="16"/>
        </w:rPr>
        <w:t xml:space="preserve">- наименование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руководителя и(или) работника, решения </w:t>
      </w:r>
      <w:r w:rsidRPr="001619F7">
        <w:rPr>
          <w:sz w:val="16"/>
          <w:szCs w:val="16"/>
        </w:rPr>
        <w:br/>
        <w:t>и действия (бездействие) которых обжалуются;</w:t>
      </w:r>
    </w:p>
    <w:p w:rsidR="001619F7" w:rsidRPr="001619F7" w:rsidRDefault="001619F7" w:rsidP="001619F7">
      <w:pPr>
        <w:jc w:val="both"/>
        <w:rPr>
          <w:sz w:val="16"/>
          <w:szCs w:val="16"/>
        </w:rPr>
      </w:pPr>
      <w:r w:rsidRPr="001619F7">
        <w:rPr>
          <w:sz w:val="16"/>
          <w:szCs w:val="16"/>
        </w:rPr>
        <w:t xml:space="preserve">-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w:t>
      </w:r>
      <w:r w:rsidRPr="001619F7">
        <w:rPr>
          <w:sz w:val="16"/>
          <w:szCs w:val="16"/>
        </w:rPr>
        <w:br/>
        <w:t>по которым должен быть направлен ответ заявителю;</w:t>
      </w:r>
    </w:p>
    <w:p w:rsidR="001619F7" w:rsidRPr="001619F7" w:rsidRDefault="001619F7" w:rsidP="001619F7">
      <w:pPr>
        <w:jc w:val="both"/>
        <w:rPr>
          <w:sz w:val="16"/>
          <w:szCs w:val="16"/>
        </w:rPr>
      </w:pPr>
      <w:r w:rsidRPr="001619F7">
        <w:rPr>
          <w:sz w:val="16"/>
          <w:szCs w:val="16"/>
        </w:rPr>
        <w:t xml:space="preserve">-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государственного </w:t>
      </w:r>
      <w:r w:rsidRPr="001619F7">
        <w:rPr>
          <w:sz w:val="16"/>
          <w:szCs w:val="16"/>
        </w:rPr>
        <w:br/>
        <w:t>или муниципального служащего, филиала, отдела, удаленного рабочего места ГБУ ЛО «МФЦ», его работника;</w:t>
      </w:r>
    </w:p>
    <w:p w:rsidR="001619F7" w:rsidRPr="001619F7" w:rsidRDefault="001619F7" w:rsidP="001619F7">
      <w:pPr>
        <w:jc w:val="both"/>
        <w:rPr>
          <w:sz w:val="16"/>
          <w:szCs w:val="16"/>
        </w:rPr>
      </w:pPr>
      <w:r w:rsidRPr="001619F7">
        <w:rPr>
          <w:sz w:val="16"/>
          <w:szCs w:val="16"/>
        </w:rPr>
        <w:t xml:space="preserve">- доводы, на основании которых заявитель не согласен с решением </w:t>
      </w:r>
      <w:r w:rsidRPr="001619F7">
        <w:rPr>
          <w:sz w:val="16"/>
          <w:szCs w:val="16"/>
        </w:rPr>
        <w:br/>
        <w:t xml:space="preserve">и действием (бездействием) органа, предоставляющего муниципальную услугу, должностного лица органа, предоставляющего муниципальную </w:t>
      </w:r>
      <w:r w:rsidRPr="001619F7">
        <w:rPr>
          <w:sz w:val="16"/>
          <w:szCs w:val="16"/>
        </w:rPr>
        <w:lastRenderedPageBreak/>
        <w:t>услугу, либо государственного или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1619F7" w:rsidRPr="001619F7" w:rsidRDefault="001619F7" w:rsidP="001619F7">
      <w:pPr>
        <w:jc w:val="both"/>
        <w:rPr>
          <w:sz w:val="16"/>
          <w:szCs w:val="16"/>
        </w:rPr>
      </w:pPr>
      <w:r w:rsidRPr="001619F7">
        <w:rPr>
          <w:sz w:val="16"/>
          <w:szCs w:val="16"/>
        </w:rPr>
        <w:t xml:space="preserve">5.5. Заявитель имеет право на получение информации и документов, необходимых для составления и обоснования жалобы, в случаях, установленных </w:t>
      </w:r>
      <w:hyperlink r:id="rId22" w:history="1">
        <w:r w:rsidRPr="001619F7">
          <w:rPr>
            <w:rStyle w:val="a3"/>
            <w:sz w:val="16"/>
            <w:szCs w:val="16"/>
          </w:rPr>
          <w:t>ст. 11.1</w:t>
        </w:r>
      </w:hyperlink>
      <w:r w:rsidRPr="001619F7">
        <w:rPr>
          <w:sz w:val="16"/>
          <w:szCs w:val="16"/>
        </w:rPr>
        <w:t xml:space="preserve"> Федерального закона от 27.07.2010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1619F7" w:rsidRPr="001619F7" w:rsidRDefault="001619F7" w:rsidP="001619F7">
      <w:pPr>
        <w:jc w:val="both"/>
        <w:rPr>
          <w:sz w:val="16"/>
          <w:szCs w:val="16"/>
        </w:rPr>
      </w:pPr>
      <w:r w:rsidRPr="001619F7">
        <w:rPr>
          <w:sz w:val="16"/>
          <w:szCs w:val="16"/>
        </w:rPr>
        <w:t xml:space="preserve">5.6. Жалоба, поступившая в орган, предоставляющий муниципальную услугу, ГБУ ЛО «МФЦ», учредителю ГБУ ЛО «МФЦ» либо вышестоящий орган (при его наличии),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w:t>
      </w:r>
      <w:r w:rsidRPr="001619F7">
        <w:rPr>
          <w:sz w:val="16"/>
          <w:szCs w:val="16"/>
        </w:rPr>
        <w:br/>
        <w:t>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1619F7" w:rsidRPr="001619F7" w:rsidRDefault="001619F7" w:rsidP="001619F7">
      <w:pPr>
        <w:jc w:val="both"/>
        <w:rPr>
          <w:sz w:val="16"/>
          <w:szCs w:val="16"/>
        </w:rPr>
      </w:pPr>
      <w:r w:rsidRPr="001619F7">
        <w:rPr>
          <w:sz w:val="16"/>
          <w:szCs w:val="16"/>
        </w:rPr>
        <w:t>5.7. По результатам рассмотрения жалобы принимается одно из следующих решений:</w:t>
      </w:r>
    </w:p>
    <w:p w:rsidR="001619F7" w:rsidRPr="001619F7" w:rsidRDefault="001619F7" w:rsidP="001619F7">
      <w:pPr>
        <w:jc w:val="both"/>
        <w:rPr>
          <w:sz w:val="16"/>
          <w:szCs w:val="16"/>
        </w:rPr>
      </w:pPr>
      <w:r w:rsidRPr="001619F7">
        <w:rPr>
          <w:sz w:val="16"/>
          <w:szCs w:val="16"/>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w:t>
      </w:r>
    </w:p>
    <w:p w:rsidR="001619F7" w:rsidRPr="001619F7" w:rsidRDefault="001619F7" w:rsidP="001619F7">
      <w:pPr>
        <w:jc w:val="both"/>
        <w:rPr>
          <w:sz w:val="16"/>
          <w:szCs w:val="16"/>
        </w:rPr>
      </w:pPr>
      <w:r w:rsidRPr="001619F7">
        <w:rPr>
          <w:sz w:val="16"/>
          <w:szCs w:val="16"/>
        </w:rPr>
        <w:t>2) в удовлетворении жалобы отказывается.</w:t>
      </w:r>
    </w:p>
    <w:p w:rsidR="001619F7" w:rsidRPr="001619F7" w:rsidRDefault="001619F7" w:rsidP="001619F7">
      <w:pPr>
        <w:jc w:val="both"/>
        <w:rPr>
          <w:sz w:val="16"/>
          <w:szCs w:val="16"/>
        </w:rPr>
      </w:pPr>
      <w:r w:rsidRPr="001619F7">
        <w:rPr>
          <w:sz w:val="16"/>
          <w:szCs w:val="16"/>
        </w:rPr>
        <w:t xml:space="preserve">Не позднее дня, следующего за днем принятия решения по результатам рассмотрения жалобы, заявителю в письменной форме и по желанию заявителя </w:t>
      </w:r>
      <w:r w:rsidRPr="001619F7">
        <w:rPr>
          <w:sz w:val="16"/>
          <w:szCs w:val="16"/>
        </w:rPr>
        <w:br/>
        <w:t>в электронной форме направляется мотивированный ответ о результатах рассмотрения жалобы.</w:t>
      </w:r>
    </w:p>
    <w:p w:rsidR="001619F7" w:rsidRPr="001619F7" w:rsidRDefault="001619F7" w:rsidP="001619F7">
      <w:pPr>
        <w:jc w:val="both"/>
        <w:rPr>
          <w:sz w:val="16"/>
          <w:szCs w:val="16"/>
        </w:rPr>
      </w:pPr>
      <w:r w:rsidRPr="001619F7">
        <w:rPr>
          <w:sz w:val="16"/>
          <w:szCs w:val="16"/>
        </w:rPr>
        <w:t xml:space="preserve">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w:t>
      </w:r>
      <w:r w:rsidRPr="001619F7">
        <w:rPr>
          <w:sz w:val="16"/>
          <w:szCs w:val="16"/>
        </w:rPr>
        <w:br/>
        <w:t>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1619F7" w:rsidRPr="001619F7" w:rsidRDefault="001619F7" w:rsidP="001619F7">
      <w:pPr>
        <w:jc w:val="both"/>
        <w:rPr>
          <w:sz w:val="16"/>
          <w:szCs w:val="16"/>
        </w:rPr>
      </w:pPr>
      <w:r w:rsidRPr="001619F7">
        <w:rPr>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1619F7" w:rsidRPr="001619F7" w:rsidRDefault="001619F7" w:rsidP="001619F7">
      <w:pPr>
        <w:jc w:val="both"/>
        <w:rPr>
          <w:sz w:val="16"/>
          <w:szCs w:val="16"/>
        </w:rPr>
      </w:pPr>
      <w:r w:rsidRPr="001619F7">
        <w:rPr>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1619F7" w:rsidRPr="001619F7" w:rsidRDefault="001619F7" w:rsidP="001619F7">
      <w:pPr>
        <w:jc w:val="both"/>
        <w:rPr>
          <w:sz w:val="16"/>
          <w:szCs w:val="16"/>
        </w:rPr>
      </w:pPr>
    </w:p>
    <w:p w:rsidR="001619F7" w:rsidRPr="001619F7" w:rsidRDefault="001619F7" w:rsidP="001619F7">
      <w:pPr>
        <w:jc w:val="both"/>
        <w:rPr>
          <w:b/>
          <w:sz w:val="16"/>
          <w:szCs w:val="16"/>
        </w:rPr>
      </w:pPr>
      <w:r w:rsidRPr="001619F7">
        <w:rPr>
          <w:sz w:val="16"/>
          <w:szCs w:val="16"/>
        </w:rPr>
        <w:tab/>
      </w:r>
      <w:r w:rsidRPr="001619F7">
        <w:rPr>
          <w:b/>
          <w:sz w:val="16"/>
          <w:szCs w:val="16"/>
        </w:rPr>
        <w:t xml:space="preserve">6. Особенности выполнения административных процедур </w:t>
      </w:r>
      <w:r w:rsidRPr="001619F7">
        <w:rPr>
          <w:b/>
          <w:sz w:val="16"/>
          <w:szCs w:val="16"/>
        </w:rPr>
        <w:br/>
        <w:t>в многофункциональных центрах</w:t>
      </w:r>
    </w:p>
    <w:p w:rsidR="001619F7" w:rsidRPr="001619F7" w:rsidRDefault="001619F7" w:rsidP="001619F7">
      <w:pPr>
        <w:jc w:val="both"/>
        <w:rPr>
          <w:sz w:val="16"/>
          <w:szCs w:val="16"/>
        </w:rPr>
      </w:pPr>
    </w:p>
    <w:p w:rsidR="001619F7" w:rsidRPr="001619F7" w:rsidRDefault="001619F7" w:rsidP="001619F7">
      <w:pPr>
        <w:jc w:val="both"/>
        <w:rPr>
          <w:sz w:val="16"/>
          <w:szCs w:val="16"/>
        </w:rPr>
      </w:pPr>
      <w:r w:rsidRPr="001619F7">
        <w:rPr>
          <w:sz w:val="16"/>
          <w:szCs w:val="16"/>
        </w:rPr>
        <w:t xml:space="preserve">6.1. Предоставление муниципальной услуги посредством МФЦ осуществляется в подразделениях ГБУ ЛО «МФЦ» при наличии вступившего </w:t>
      </w:r>
      <w:r w:rsidRPr="001619F7">
        <w:rPr>
          <w:sz w:val="16"/>
          <w:szCs w:val="16"/>
        </w:rPr>
        <w:br/>
        <w:t xml:space="preserve">в силу соглашения о взаимодействии между ГБУ ЛО «МФЦ» и Администрацией. Предоставление муниципальной услуги в иных МФЦ осуществляется </w:t>
      </w:r>
      <w:r w:rsidRPr="001619F7">
        <w:rPr>
          <w:sz w:val="16"/>
          <w:szCs w:val="16"/>
        </w:rPr>
        <w:br/>
        <w:t>при наличии вступившего в силу соглашения о взаимодействии между ГБУ ЛО «МФЦ» и иным МФЦ.</w:t>
      </w:r>
    </w:p>
    <w:p w:rsidR="001619F7" w:rsidRPr="001619F7" w:rsidRDefault="001619F7" w:rsidP="001619F7">
      <w:pPr>
        <w:jc w:val="both"/>
        <w:rPr>
          <w:sz w:val="16"/>
          <w:szCs w:val="16"/>
        </w:rPr>
      </w:pPr>
      <w:r w:rsidRPr="001619F7">
        <w:rPr>
          <w:sz w:val="16"/>
          <w:szCs w:val="16"/>
        </w:rPr>
        <w:t xml:space="preserve">6.2. В случае подачи документов в Администрацию посредством МФЦ специалист МФЦ, осуществляющий прием документов, представленных </w:t>
      </w:r>
      <w:r w:rsidRPr="001619F7">
        <w:rPr>
          <w:sz w:val="16"/>
          <w:szCs w:val="16"/>
        </w:rPr>
        <w:br/>
        <w:t>для получения муниципальной услуги, выполняет следующие действия:</w:t>
      </w:r>
    </w:p>
    <w:p w:rsidR="001619F7" w:rsidRPr="001619F7" w:rsidRDefault="001619F7" w:rsidP="001619F7">
      <w:pPr>
        <w:jc w:val="both"/>
        <w:rPr>
          <w:sz w:val="16"/>
          <w:szCs w:val="16"/>
        </w:rPr>
      </w:pPr>
      <w:r w:rsidRPr="001619F7">
        <w:rPr>
          <w:sz w:val="16"/>
          <w:szCs w:val="16"/>
        </w:rPr>
        <w:t xml:space="preserve">а) удостоверяет личность заявителя или личность и полномочия законного представителя заявителя – в случае обращения физического лица; </w:t>
      </w:r>
    </w:p>
    <w:p w:rsidR="001619F7" w:rsidRPr="001619F7" w:rsidRDefault="001619F7" w:rsidP="001619F7">
      <w:pPr>
        <w:jc w:val="both"/>
        <w:rPr>
          <w:sz w:val="16"/>
          <w:szCs w:val="16"/>
        </w:rPr>
      </w:pPr>
      <w:r w:rsidRPr="001619F7">
        <w:rPr>
          <w:sz w:val="16"/>
          <w:szCs w:val="16"/>
        </w:rPr>
        <w:t xml:space="preserve">удостоверяет личность и полномочия представителя юридического лица </w:t>
      </w:r>
      <w:r w:rsidRPr="001619F7">
        <w:rPr>
          <w:sz w:val="16"/>
          <w:szCs w:val="16"/>
        </w:rPr>
        <w:br/>
        <w:t>или индивидуального предпринимателя –  в случае обращения юридического лица или индивидуального предпринимателя;</w:t>
      </w:r>
    </w:p>
    <w:p w:rsidR="001619F7" w:rsidRPr="001619F7" w:rsidRDefault="001619F7" w:rsidP="001619F7">
      <w:pPr>
        <w:jc w:val="both"/>
        <w:rPr>
          <w:sz w:val="16"/>
          <w:szCs w:val="16"/>
        </w:rPr>
      </w:pPr>
      <w:r w:rsidRPr="001619F7">
        <w:rPr>
          <w:sz w:val="16"/>
          <w:szCs w:val="16"/>
        </w:rPr>
        <w:t>б) определяет предмет обращения;</w:t>
      </w:r>
    </w:p>
    <w:p w:rsidR="001619F7" w:rsidRPr="001619F7" w:rsidRDefault="001619F7" w:rsidP="001619F7">
      <w:pPr>
        <w:jc w:val="both"/>
        <w:rPr>
          <w:sz w:val="16"/>
          <w:szCs w:val="16"/>
        </w:rPr>
      </w:pPr>
      <w:r w:rsidRPr="001619F7">
        <w:rPr>
          <w:sz w:val="16"/>
          <w:szCs w:val="16"/>
        </w:rPr>
        <w:t>в) проводит проверку правильности заполнения обращения;</w:t>
      </w:r>
    </w:p>
    <w:p w:rsidR="001619F7" w:rsidRPr="001619F7" w:rsidRDefault="001619F7" w:rsidP="001619F7">
      <w:pPr>
        <w:jc w:val="both"/>
        <w:rPr>
          <w:sz w:val="16"/>
          <w:szCs w:val="16"/>
        </w:rPr>
      </w:pPr>
      <w:r w:rsidRPr="001619F7">
        <w:rPr>
          <w:sz w:val="16"/>
          <w:szCs w:val="16"/>
        </w:rPr>
        <w:t>г) проводит проверку укомплектованности пакета документов;</w:t>
      </w:r>
    </w:p>
    <w:p w:rsidR="001619F7" w:rsidRPr="001619F7" w:rsidRDefault="001619F7" w:rsidP="001619F7">
      <w:pPr>
        <w:jc w:val="both"/>
        <w:rPr>
          <w:sz w:val="16"/>
          <w:szCs w:val="16"/>
        </w:rPr>
      </w:pPr>
      <w:r w:rsidRPr="001619F7">
        <w:rPr>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1619F7" w:rsidRPr="001619F7" w:rsidRDefault="001619F7" w:rsidP="001619F7">
      <w:pPr>
        <w:jc w:val="both"/>
        <w:rPr>
          <w:sz w:val="16"/>
          <w:szCs w:val="16"/>
        </w:rPr>
      </w:pPr>
      <w:r w:rsidRPr="001619F7">
        <w:rPr>
          <w:sz w:val="16"/>
          <w:szCs w:val="16"/>
        </w:rPr>
        <w:t>е) заверяет каждый документ дела своей электронной подписью (далее - ЭП);</w:t>
      </w:r>
    </w:p>
    <w:p w:rsidR="001619F7" w:rsidRPr="001619F7" w:rsidRDefault="001619F7" w:rsidP="001619F7">
      <w:pPr>
        <w:jc w:val="both"/>
        <w:rPr>
          <w:sz w:val="16"/>
          <w:szCs w:val="16"/>
        </w:rPr>
      </w:pPr>
      <w:r w:rsidRPr="001619F7">
        <w:rPr>
          <w:sz w:val="16"/>
          <w:szCs w:val="16"/>
        </w:rPr>
        <w:t>ж) направляет копии документов и реестр документов в комитет:</w:t>
      </w:r>
    </w:p>
    <w:p w:rsidR="001619F7" w:rsidRPr="001619F7" w:rsidRDefault="001619F7" w:rsidP="001619F7">
      <w:pPr>
        <w:jc w:val="both"/>
        <w:rPr>
          <w:sz w:val="16"/>
          <w:szCs w:val="16"/>
        </w:rPr>
      </w:pPr>
      <w:r w:rsidRPr="001619F7">
        <w:rPr>
          <w:sz w:val="16"/>
          <w:szCs w:val="16"/>
        </w:rPr>
        <w:t>- в электронном виде (в составе пакетов электронных дел) в день обращения заявителя в МФЦ;</w:t>
      </w:r>
    </w:p>
    <w:p w:rsidR="001619F7" w:rsidRPr="001619F7" w:rsidRDefault="001619F7" w:rsidP="001619F7">
      <w:pPr>
        <w:jc w:val="both"/>
        <w:rPr>
          <w:sz w:val="16"/>
          <w:szCs w:val="16"/>
        </w:rPr>
      </w:pPr>
      <w:r w:rsidRPr="001619F7">
        <w:rPr>
          <w:sz w:val="16"/>
          <w:szCs w:val="16"/>
        </w:rPr>
        <w:lastRenderedPageBreak/>
        <w:t>- на бумажных носителях (в случае необходимости обязательного представления оригиналов документов) – в течение 3 рабочих дней со дня обращения заявителя в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специалистом МФЦ.</w:t>
      </w:r>
    </w:p>
    <w:p w:rsidR="001619F7" w:rsidRPr="001619F7" w:rsidRDefault="001619F7" w:rsidP="001619F7">
      <w:pPr>
        <w:jc w:val="both"/>
        <w:rPr>
          <w:sz w:val="16"/>
          <w:szCs w:val="16"/>
        </w:rPr>
      </w:pPr>
      <w:r w:rsidRPr="001619F7">
        <w:rPr>
          <w:sz w:val="16"/>
          <w:szCs w:val="16"/>
        </w:rPr>
        <w:t>По окончании приема документов специалист МФЦ выдает заявителю расписку в приеме документов.</w:t>
      </w:r>
    </w:p>
    <w:p w:rsidR="001619F7" w:rsidRPr="001619F7" w:rsidRDefault="001619F7" w:rsidP="001619F7">
      <w:pPr>
        <w:jc w:val="both"/>
        <w:rPr>
          <w:sz w:val="16"/>
          <w:szCs w:val="16"/>
        </w:rPr>
      </w:pPr>
      <w:r w:rsidRPr="001619F7">
        <w:rPr>
          <w:sz w:val="16"/>
          <w:szCs w:val="16"/>
        </w:rPr>
        <w:t>6.3. При указании заявителем места получения ответа (результата предоставления муниципальной услуги) посредством МФЦ должностное лицо Администрации, ответственное за выполнение административной процедуры, передает специалисту МФЦ для передачи в соответствующий МФЦ результат предоставления услуги для его последующей выдачи заявителю:</w:t>
      </w:r>
    </w:p>
    <w:p w:rsidR="001619F7" w:rsidRPr="001619F7" w:rsidRDefault="001619F7" w:rsidP="001619F7">
      <w:pPr>
        <w:jc w:val="both"/>
        <w:rPr>
          <w:sz w:val="16"/>
          <w:szCs w:val="16"/>
        </w:rPr>
      </w:pPr>
      <w:r w:rsidRPr="001619F7">
        <w:rPr>
          <w:sz w:val="16"/>
          <w:szCs w:val="16"/>
        </w:rPr>
        <w:t xml:space="preserve">- в электронном виде в течение 1 рабочего дня со дня принятия решения </w:t>
      </w:r>
      <w:r w:rsidRPr="001619F7">
        <w:rPr>
          <w:sz w:val="16"/>
          <w:szCs w:val="16"/>
        </w:rPr>
        <w:br/>
        <w:t>о предоставлении (отказе в предоставлении) муниципальной услуги заявителю;</w:t>
      </w:r>
    </w:p>
    <w:p w:rsidR="001619F7" w:rsidRPr="001619F7" w:rsidRDefault="001619F7" w:rsidP="001619F7">
      <w:pPr>
        <w:jc w:val="both"/>
        <w:rPr>
          <w:sz w:val="16"/>
          <w:szCs w:val="16"/>
        </w:rPr>
      </w:pPr>
      <w:r w:rsidRPr="001619F7">
        <w:rPr>
          <w:sz w:val="16"/>
          <w:szCs w:val="16"/>
        </w:rPr>
        <w:t>- на бумажном носителе – в срок не более 3 рабочих дней со дня принятия решения о предоставлении (отказе в предоставлении) муниципальной услуги заявителю, но не позднее двух рабочих дней до окончания срока предоставления услуги.</w:t>
      </w:r>
    </w:p>
    <w:p w:rsidR="001619F7" w:rsidRPr="001619F7" w:rsidRDefault="001619F7" w:rsidP="001619F7">
      <w:pPr>
        <w:jc w:val="both"/>
        <w:rPr>
          <w:sz w:val="16"/>
          <w:szCs w:val="16"/>
        </w:rPr>
      </w:pPr>
      <w:r w:rsidRPr="001619F7">
        <w:rPr>
          <w:sz w:val="16"/>
          <w:szCs w:val="16"/>
        </w:rPr>
        <w:t xml:space="preserve">Специалист МФЦ, ответственный за выдачу документов, полученных </w:t>
      </w:r>
      <w:r w:rsidRPr="001619F7">
        <w:rPr>
          <w:sz w:val="16"/>
          <w:szCs w:val="16"/>
        </w:rPr>
        <w:br/>
        <w:t xml:space="preserve">от Администрации по результатам рассмотрения представленных заявителем документов, не позднее двух дней с даты их получения от Администрации сообщает заявителю о принятом решении по телефону (с записью даты и времени телефонного звонка или посредством смс-информирования), а также </w:t>
      </w:r>
      <w:r w:rsidRPr="001619F7">
        <w:rPr>
          <w:sz w:val="16"/>
          <w:szCs w:val="16"/>
        </w:rPr>
        <w:br/>
        <w:t>о возможности получения документов в МФЦ.</w:t>
      </w:r>
    </w:p>
    <w:p w:rsidR="001619F7" w:rsidRPr="001619F7" w:rsidRDefault="001619F7" w:rsidP="001619F7">
      <w:pPr>
        <w:jc w:val="both"/>
        <w:rPr>
          <w:sz w:val="16"/>
          <w:szCs w:val="16"/>
        </w:rPr>
      </w:pPr>
      <w:r w:rsidRPr="001619F7">
        <w:rPr>
          <w:sz w:val="16"/>
          <w:szCs w:val="16"/>
        </w:rPr>
        <w:t>6.4. При вводе безбумажного электронного документооборота административные процедуры регламентируются нормативным правовым актом ОМСУ, устанавливающим порядок электронного (безбумажного) документооборота в сфере муниципальных услуг.</w:t>
      </w:r>
    </w:p>
    <w:p w:rsidR="007E2A06" w:rsidRPr="007E2A06" w:rsidRDefault="007E2A06" w:rsidP="007E2A06">
      <w:pPr>
        <w:jc w:val="both"/>
        <w:rPr>
          <w:sz w:val="16"/>
          <w:szCs w:val="16"/>
        </w:rPr>
      </w:pPr>
    </w:p>
    <w:p w:rsidR="00645D27" w:rsidRPr="00616E88" w:rsidRDefault="00645D27" w:rsidP="00645D27">
      <w:pPr>
        <w:jc w:val="both"/>
        <w:rPr>
          <w:sz w:val="16"/>
          <w:szCs w:val="16"/>
        </w:rPr>
      </w:pPr>
    </w:p>
    <w:p w:rsidR="00616E88" w:rsidRPr="00616E88" w:rsidRDefault="00616E88" w:rsidP="00616E88">
      <w:pPr>
        <w:jc w:val="center"/>
        <w:rPr>
          <w:sz w:val="16"/>
          <w:szCs w:val="16"/>
        </w:rPr>
      </w:pPr>
      <w:r w:rsidRPr="00616E88">
        <w:rPr>
          <w:sz w:val="16"/>
          <w:szCs w:val="16"/>
        </w:rPr>
        <w:t>АДМИНИСТРАЦИЯ</w:t>
      </w:r>
    </w:p>
    <w:p w:rsidR="00616E88" w:rsidRPr="00616E88" w:rsidRDefault="00616E88" w:rsidP="00616E88">
      <w:pPr>
        <w:jc w:val="center"/>
        <w:rPr>
          <w:sz w:val="16"/>
          <w:szCs w:val="16"/>
        </w:rPr>
      </w:pPr>
      <w:r w:rsidRPr="00616E88">
        <w:rPr>
          <w:sz w:val="16"/>
          <w:szCs w:val="16"/>
        </w:rPr>
        <w:t>МУНИЦИПАЛЬНОГО ОБРАЗОВАНИЯ</w:t>
      </w:r>
    </w:p>
    <w:p w:rsidR="00616E88" w:rsidRPr="00616E88" w:rsidRDefault="00616E88" w:rsidP="00616E88">
      <w:pPr>
        <w:jc w:val="center"/>
        <w:rPr>
          <w:sz w:val="16"/>
          <w:szCs w:val="16"/>
        </w:rPr>
      </w:pPr>
      <w:r w:rsidRPr="00616E88">
        <w:rPr>
          <w:sz w:val="16"/>
          <w:szCs w:val="16"/>
        </w:rPr>
        <w:t>БОЛЬШЕВРУДСКОЕ СЕЛЬСКОЕ ПОСЕЛЕНИЕ</w:t>
      </w:r>
    </w:p>
    <w:p w:rsidR="00616E88" w:rsidRPr="00616E88" w:rsidRDefault="00616E88" w:rsidP="00616E88">
      <w:pPr>
        <w:jc w:val="center"/>
        <w:rPr>
          <w:sz w:val="16"/>
          <w:szCs w:val="16"/>
        </w:rPr>
      </w:pPr>
      <w:r w:rsidRPr="00616E88">
        <w:rPr>
          <w:sz w:val="16"/>
          <w:szCs w:val="16"/>
        </w:rPr>
        <w:t>ВОЛОСОВСКОГО МУНИЦИПАЛЬНОГО РАЙОНА</w:t>
      </w:r>
    </w:p>
    <w:p w:rsidR="00616E88" w:rsidRPr="00616E88" w:rsidRDefault="00616E88" w:rsidP="00616E88">
      <w:pPr>
        <w:jc w:val="center"/>
        <w:rPr>
          <w:sz w:val="16"/>
          <w:szCs w:val="16"/>
        </w:rPr>
      </w:pPr>
      <w:r w:rsidRPr="00616E88">
        <w:rPr>
          <w:sz w:val="16"/>
          <w:szCs w:val="16"/>
        </w:rPr>
        <w:t>ЛЕНИНГРАДСКОЙ ОБЛАСТИ</w:t>
      </w:r>
    </w:p>
    <w:p w:rsidR="00616E88" w:rsidRPr="00616E88" w:rsidRDefault="00616E88" w:rsidP="00616E88">
      <w:pPr>
        <w:jc w:val="center"/>
        <w:rPr>
          <w:sz w:val="16"/>
          <w:szCs w:val="16"/>
        </w:rPr>
      </w:pPr>
    </w:p>
    <w:p w:rsidR="00616E88" w:rsidRPr="00616E88" w:rsidRDefault="00616E88" w:rsidP="00616E88">
      <w:pPr>
        <w:jc w:val="center"/>
        <w:rPr>
          <w:sz w:val="16"/>
          <w:szCs w:val="16"/>
        </w:rPr>
      </w:pPr>
      <w:r w:rsidRPr="00616E88">
        <w:rPr>
          <w:sz w:val="16"/>
          <w:szCs w:val="16"/>
        </w:rPr>
        <w:t>ПОСТАНОВЛЕНИЕ</w:t>
      </w:r>
    </w:p>
    <w:p w:rsidR="00D206E6" w:rsidRDefault="00D206E6" w:rsidP="00616E88">
      <w:pPr>
        <w:jc w:val="center"/>
        <w:rPr>
          <w:sz w:val="16"/>
          <w:szCs w:val="16"/>
        </w:rPr>
      </w:pPr>
    </w:p>
    <w:p w:rsidR="00616E88" w:rsidRPr="00616E88" w:rsidRDefault="00616E88" w:rsidP="00616E88">
      <w:pPr>
        <w:jc w:val="center"/>
        <w:rPr>
          <w:sz w:val="16"/>
          <w:szCs w:val="16"/>
        </w:rPr>
      </w:pPr>
      <w:r w:rsidRPr="00616E88">
        <w:rPr>
          <w:sz w:val="16"/>
          <w:szCs w:val="16"/>
        </w:rPr>
        <w:t>от 10 апреля 2023 года №</w:t>
      </w:r>
      <w:r w:rsidR="00D206E6">
        <w:rPr>
          <w:sz w:val="16"/>
          <w:szCs w:val="16"/>
        </w:rPr>
        <w:t xml:space="preserve"> 99</w:t>
      </w:r>
    </w:p>
    <w:p w:rsidR="00616E88" w:rsidRPr="00616E88" w:rsidRDefault="00616E88" w:rsidP="00616E88">
      <w:pPr>
        <w:jc w:val="center"/>
        <w:rPr>
          <w:sz w:val="16"/>
          <w:szCs w:val="16"/>
        </w:rPr>
      </w:pPr>
    </w:p>
    <w:p w:rsidR="00616E88" w:rsidRPr="00616E88" w:rsidRDefault="00616E88" w:rsidP="00616E88">
      <w:pPr>
        <w:jc w:val="center"/>
        <w:rPr>
          <w:sz w:val="16"/>
          <w:szCs w:val="16"/>
        </w:rPr>
      </w:pPr>
      <w:r w:rsidRPr="00616E88">
        <w:rPr>
          <w:bCs/>
          <w:sz w:val="16"/>
          <w:szCs w:val="16"/>
        </w:rPr>
        <w:t xml:space="preserve"> Об утверждении Административного регламента по предоставлению муниципальной услуги «Предоставление объектов муниципального нежилого фонда во временное владение и (или) пользование без проведения торгов</w:t>
      </w:r>
      <w:r w:rsidRPr="00616E88">
        <w:rPr>
          <w:sz w:val="16"/>
          <w:szCs w:val="16"/>
        </w:rPr>
        <w:t>»</w:t>
      </w:r>
    </w:p>
    <w:p w:rsidR="00616E88" w:rsidRPr="00616E88" w:rsidRDefault="00616E88" w:rsidP="00616E88">
      <w:pPr>
        <w:jc w:val="center"/>
        <w:rPr>
          <w:sz w:val="16"/>
          <w:szCs w:val="16"/>
        </w:rPr>
      </w:pPr>
    </w:p>
    <w:p w:rsidR="00616E88" w:rsidRPr="00616E88" w:rsidRDefault="00616E88" w:rsidP="00616E88">
      <w:pPr>
        <w:jc w:val="both"/>
        <w:rPr>
          <w:sz w:val="16"/>
          <w:szCs w:val="16"/>
        </w:rPr>
      </w:pPr>
      <w:r w:rsidRPr="00616E88">
        <w:rPr>
          <w:sz w:val="16"/>
          <w:szCs w:val="16"/>
        </w:rPr>
        <w:t xml:space="preserve">В целях приведения нормативно-правового акта в соответствие с действующим законодательством, на основании методических рекомендаций по разработке административных регламентов администрация МО Большеврудское сельское поселение ПОСТАНОВЛЯЕТ: </w:t>
      </w:r>
    </w:p>
    <w:p w:rsidR="00616E88" w:rsidRPr="00616E88" w:rsidRDefault="00616E88" w:rsidP="008F0F2A">
      <w:pPr>
        <w:pStyle w:val="ConsPlusTitle"/>
        <w:widowControl/>
        <w:numPr>
          <w:ilvl w:val="0"/>
          <w:numId w:val="5"/>
        </w:numPr>
        <w:tabs>
          <w:tab w:val="left" w:pos="851"/>
        </w:tabs>
        <w:adjustRightInd w:val="0"/>
        <w:ind w:left="0" w:firstLine="0"/>
        <w:jc w:val="both"/>
        <w:rPr>
          <w:b w:val="0"/>
          <w:bCs/>
          <w:sz w:val="16"/>
          <w:szCs w:val="16"/>
        </w:rPr>
      </w:pPr>
      <w:r w:rsidRPr="00616E88">
        <w:rPr>
          <w:b w:val="0"/>
          <w:sz w:val="16"/>
          <w:szCs w:val="16"/>
        </w:rPr>
        <w:t>Утвердить административный регламент предоставления муниципальной услуги «Предоставление объектов муниципального нежилого фонда во временное владение и (или) пользование без проведения торгов» (Приложение).</w:t>
      </w:r>
    </w:p>
    <w:p w:rsidR="00616E88" w:rsidRPr="00616E88" w:rsidRDefault="00616E88" w:rsidP="008F0F2A">
      <w:pPr>
        <w:pStyle w:val="afb"/>
        <w:numPr>
          <w:ilvl w:val="0"/>
          <w:numId w:val="5"/>
        </w:numPr>
        <w:tabs>
          <w:tab w:val="left" w:pos="851"/>
        </w:tabs>
        <w:ind w:left="0" w:firstLine="0"/>
        <w:contextualSpacing/>
        <w:jc w:val="both"/>
        <w:rPr>
          <w:sz w:val="16"/>
          <w:szCs w:val="16"/>
        </w:rPr>
      </w:pPr>
      <w:r w:rsidRPr="00616E88">
        <w:rPr>
          <w:sz w:val="16"/>
          <w:szCs w:val="16"/>
        </w:rPr>
        <w:t>Признать утратившими силу постановления администрации муниципального образования Большеврудское сельское поселение от 06.11.2012г. № 108 «</w:t>
      </w:r>
      <w:r w:rsidRPr="00616E88">
        <w:rPr>
          <w:sz w:val="16"/>
          <w:szCs w:val="16"/>
          <w:shd w:val="clear" w:color="auto" w:fill="FFFFFF"/>
        </w:rPr>
        <w:t>Об утверждении Административного регламента по предоставлению муниципальной услуги «Предоставление муниципального имущества МО Большеврудское сельское поселение в аренду».</w:t>
      </w:r>
      <w:r w:rsidRPr="00616E88">
        <w:rPr>
          <w:sz w:val="16"/>
          <w:szCs w:val="16"/>
        </w:rPr>
        <w:t xml:space="preserve"> </w:t>
      </w:r>
    </w:p>
    <w:p w:rsidR="00616E88" w:rsidRPr="00616E88" w:rsidRDefault="00616E88" w:rsidP="008F0F2A">
      <w:pPr>
        <w:numPr>
          <w:ilvl w:val="0"/>
          <w:numId w:val="5"/>
        </w:numPr>
        <w:tabs>
          <w:tab w:val="left" w:pos="851"/>
        </w:tabs>
        <w:ind w:left="0" w:firstLine="0"/>
        <w:jc w:val="both"/>
        <w:rPr>
          <w:sz w:val="16"/>
          <w:szCs w:val="16"/>
        </w:rPr>
      </w:pPr>
      <w:r w:rsidRPr="00616E88">
        <w:rPr>
          <w:sz w:val="16"/>
          <w:szCs w:val="16"/>
        </w:rPr>
        <w:t xml:space="preserve">Опубликовать настоящее постановление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 </w:t>
      </w:r>
    </w:p>
    <w:p w:rsidR="00616E88" w:rsidRPr="00616E88" w:rsidRDefault="00616E88" w:rsidP="008F0F2A">
      <w:pPr>
        <w:numPr>
          <w:ilvl w:val="0"/>
          <w:numId w:val="5"/>
        </w:numPr>
        <w:tabs>
          <w:tab w:val="left" w:pos="851"/>
        </w:tabs>
        <w:ind w:left="0" w:firstLine="0"/>
        <w:jc w:val="both"/>
        <w:rPr>
          <w:sz w:val="16"/>
          <w:szCs w:val="16"/>
        </w:rPr>
      </w:pPr>
      <w:r w:rsidRPr="00616E88">
        <w:rPr>
          <w:sz w:val="16"/>
          <w:szCs w:val="16"/>
        </w:rPr>
        <w:t xml:space="preserve">Постановление вступает в силу после его официального опубликования (обнародования). </w:t>
      </w:r>
    </w:p>
    <w:p w:rsidR="00616E88" w:rsidRPr="00616E88" w:rsidRDefault="00616E88" w:rsidP="008F0F2A">
      <w:pPr>
        <w:numPr>
          <w:ilvl w:val="0"/>
          <w:numId w:val="5"/>
        </w:numPr>
        <w:tabs>
          <w:tab w:val="left" w:pos="851"/>
        </w:tabs>
        <w:ind w:left="0" w:firstLine="0"/>
        <w:jc w:val="both"/>
        <w:rPr>
          <w:sz w:val="16"/>
          <w:szCs w:val="16"/>
        </w:rPr>
      </w:pPr>
      <w:r w:rsidRPr="00616E88">
        <w:rPr>
          <w:sz w:val="16"/>
          <w:szCs w:val="16"/>
        </w:rPr>
        <w:t xml:space="preserve">Контроль за исполнением настоящего постановления оставляю за собой. </w:t>
      </w:r>
    </w:p>
    <w:p w:rsidR="00616E88" w:rsidRPr="00616E88" w:rsidRDefault="00616E88" w:rsidP="00616E88">
      <w:pPr>
        <w:tabs>
          <w:tab w:val="left" w:pos="851"/>
        </w:tabs>
        <w:jc w:val="both"/>
        <w:rPr>
          <w:sz w:val="16"/>
          <w:szCs w:val="16"/>
        </w:rPr>
      </w:pPr>
    </w:p>
    <w:p w:rsidR="00616E88" w:rsidRPr="00616E88" w:rsidRDefault="00616E88" w:rsidP="00616E88">
      <w:pPr>
        <w:rPr>
          <w:sz w:val="16"/>
          <w:szCs w:val="16"/>
        </w:rPr>
      </w:pPr>
      <w:r w:rsidRPr="00616E88">
        <w:rPr>
          <w:sz w:val="16"/>
          <w:szCs w:val="16"/>
        </w:rPr>
        <w:t>И.о. глава администрации МО</w:t>
      </w:r>
    </w:p>
    <w:p w:rsidR="00645D27" w:rsidRDefault="00616E88" w:rsidP="00616E88">
      <w:pPr>
        <w:rPr>
          <w:sz w:val="16"/>
          <w:szCs w:val="16"/>
        </w:rPr>
      </w:pPr>
      <w:r w:rsidRPr="00616E88">
        <w:rPr>
          <w:sz w:val="16"/>
          <w:szCs w:val="16"/>
        </w:rPr>
        <w:t>Большеврудское сельское поселение</w:t>
      </w:r>
      <w:r w:rsidRPr="00616E88">
        <w:rPr>
          <w:sz w:val="16"/>
          <w:szCs w:val="16"/>
        </w:rPr>
        <w:tab/>
      </w:r>
      <w:r>
        <w:rPr>
          <w:sz w:val="16"/>
          <w:szCs w:val="16"/>
        </w:rPr>
        <w:t xml:space="preserve">                          </w:t>
      </w:r>
      <w:r w:rsidRPr="00616E88">
        <w:rPr>
          <w:sz w:val="16"/>
          <w:szCs w:val="16"/>
        </w:rPr>
        <w:t>М.А. Герейханов</w:t>
      </w:r>
    </w:p>
    <w:p w:rsidR="00D206E6" w:rsidRDefault="00D206E6" w:rsidP="00616E88">
      <w:pPr>
        <w:rPr>
          <w:sz w:val="16"/>
          <w:szCs w:val="16"/>
        </w:rPr>
      </w:pPr>
    </w:p>
    <w:p w:rsidR="00D206E6" w:rsidRDefault="00D206E6" w:rsidP="00616E88">
      <w:pPr>
        <w:rPr>
          <w:sz w:val="16"/>
          <w:szCs w:val="16"/>
        </w:rPr>
      </w:pPr>
    </w:p>
    <w:p w:rsidR="006B2F03" w:rsidRPr="006B2F03" w:rsidRDefault="006B2F03" w:rsidP="006B2F03">
      <w:pPr>
        <w:jc w:val="right"/>
        <w:rPr>
          <w:sz w:val="16"/>
          <w:szCs w:val="16"/>
        </w:rPr>
      </w:pPr>
      <w:r w:rsidRPr="006B2F03">
        <w:rPr>
          <w:sz w:val="16"/>
          <w:szCs w:val="16"/>
        </w:rPr>
        <w:t xml:space="preserve">Приложение к постановлению </w:t>
      </w:r>
    </w:p>
    <w:p w:rsidR="006B2F03" w:rsidRPr="006B2F03" w:rsidRDefault="006B2F03" w:rsidP="006B2F03">
      <w:pPr>
        <w:jc w:val="right"/>
        <w:rPr>
          <w:sz w:val="16"/>
          <w:szCs w:val="16"/>
        </w:rPr>
      </w:pPr>
      <w:r w:rsidRPr="006B2F03">
        <w:rPr>
          <w:sz w:val="16"/>
          <w:szCs w:val="16"/>
        </w:rPr>
        <w:t>от 10.04.2023г. №</w:t>
      </w:r>
      <w:r>
        <w:rPr>
          <w:sz w:val="16"/>
          <w:szCs w:val="16"/>
        </w:rPr>
        <w:t xml:space="preserve"> </w:t>
      </w:r>
      <w:r w:rsidRPr="006B2F03">
        <w:rPr>
          <w:sz w:val="16"/>
          <w:szCs w:val="16"/>
        </w:rPr>
        <w:t>99</w:t>
      </w:r>
    </w:p>
    <w:p w:rsidR="006B2F03" w:rsidRPr="006B2F03" w:rsidRDefault="006B2F03" w:rsidP="006B2F03">
      <w:pPr>
        <w:rPr>
          <w:sz w:val="16"/>
          <w:szCs w:val="16"/>
        </w:rPr>
      </w:pPr>
    </w:p>
    <w:p w:rsidR="006B2F03" w:rsidRPr="006B2F03" w:rsidRDefault="006B2F03" w:rsidP="006B2F03">
      <w:pPr>
        <w:jc w:val="center"/>
        <w:rPr>
          <w:sz w:val="16"/>
          <w:szCs w:val="16"/>
        </w:rPr>
      </w:pPr>
      <w:r w:rsidRPr="006B2F03">
        <w:rPr>
          <w:sz w:val="16"/>
          <w:szCs w:val="16"/>
        </w:rPr>
        <w:t>Административный регламент</w:t>
      </w:r>
    </w:p>
    <w:p w:rsidR="006B2F03" w:rsidRPr="006B2F03" w:rsidRDefault="006B2F03" w:rsidP="006B2F03">
      <w:pPr>
        <w:jc w:val="center"/>
        <w:rPr>
          <w:sz w:val="16"/>
          <w:szCs w:val="16"/>
        </w:rPr>
      </w:pPr>
      <w:r w:rsidRPr="006B2F03">
        <w:rPr>
          <w:sz w:val="16"/>
          <w:szCs w:val="16"/>
        </w:rPr>
        <w:t>Администрации муниципального образования</w:t>
      </w:r>
    </w:p>
    <w:p w:rsidR="006B2F03" w:rsidRPr="006B2F03" w:rsidRDefault="006B2F03" w:rsidP="006B2F03">
      <w:pPr>
        <w:jc w:val="center"/>
        <w:rPr>
          <w:sz w:val="16"/>
          <w:szCs w:val="16"/>
        </w:rPr>
      </w:pPr>
      <w:r w:rsidRPr="006B2F03">
        <w:rPr>
          <w:bCs/>
          <w:sz w:val="16"/>
          <w:szCs w:val="16"/>
        </w:rPr>
        <w:t>Большеврудское сельское поселение Волосовского муниципального района Ленинградской области по предоставлению муниципальной услуги</w:t>
      </w:r>
      <w:r w:rsidRPr="006B2F03">
        <w:rPr>
          <w:sz w:val="16"/>
          <w:szCs w:val="16"/>
        </w:rPr>
        <w:t xml:space="preserve"> </w:t>
      </w:r>
      <w:r w:rsidRPr="006B2F03">
        <w:rPr>
          <w:sz w:val="16"/>
          <w:szCs w:val="16"/>
        </w:rPr>
        <w:lastRenderedPageBreak/>
        <w:t>«Предоставление объектов муниципального нежилого фонда</w:t>
      </w:r>
      <w:r w:rsidRPr="006B2F03">
        <w:rPr>
          <w:bCs/>
          <w:sz w:val="16"/>
          <w:szCs w:val="16"/>
        </w:rPr>
        <w:t xml:space="preserve"> </w:t>
      </w:r>
      <w:r w:rsidRPr="006B2F03">
        <w:rPr>
          <w:sz w:val="16"/>
          <w:szCs w:val="16"/>
        </w:rPr>
        <w:t>во временное владение и (или) пользование без проведения торгов»</w:t>
      </w:r>
    </w:p>
    <w:p w:rsidR="006B2F03" w:rsidRPr="006B2F03" w:rsidRDefault="006B2F03" w:rsidP="006B2F03">
      <w:pPr>
        <w:jc w:val="center"/>
        <w:rPr>
          <w:sz w:val="16"/>
          <w:szCs w:val="16"/>
        </w:rPr>
      </w:pPr>
    </w:p>
    <w:p w:rsidR="006B2F03" w:rsidRPr="006B2F03" w:rsidRDefault="006B2F03" w:rsidP="006B2F03">
      <w:pPr>
        <w:jc w:val="center"/>
        <w:rPr>
          <w:sz w:val="16"/>
          <w:szCs w:val="16"/>
        </w:rPr>
      </w:pPr>
      <w:r w:rsidRPr="006B2F03">
        <w:rPr>
          <w:sz w:val="16"/>
          <w:szCs w:val="16"/>
        </w:rPr>
        <w:t>(Сокращенное наименование – Предоставление объектов муниципального нежилого фонда во временное владение и (или) пользование)</w:t>
      </w:r>
    </w:p>
    <w:p w:rsidR="006B2F03" w:rsidRPr="006B2F03" w:rsidRDefault="006B2F03" w:rsidP="006B2F03">
      <w:pPr>
        <w:jc w:val="center"/>
        <w:rPr>
          <w:sz w:val="16"/>
          <w:szCs w:val="16"/>
        </w:rPr>
      </w:pPr>
      <w:r w:rsidRPr="006B2F03">
        <w:rPr>
          <w:sz w:val="16"/>
          <w:szCs w:val="16"/>
        </w:rPr>
        <w:t>(далее – административный регламент, муниципальная услуга)</w:t>
      </w:r>
    </w:p>
    <w:p w:rsidR="00616E88" w:rsidRPr="006B2F03" w:rsidRDefault="00616E88" w:rsidP="006B2F03">
      <w:pPr>
        <w:jc w:val="center"/>
        <w:rPr>
          <w:sz w:val="16"/>
          <w:szCs w:val="16"/>
        </w:rPr>
      </w:pPr>
    </w:p>
    <w:p w:rsidR="006B2F03" w:rsidRPr="006B2F03" w:rsidRDefault="006B2F03" w:rsidP="006B2F03">
      <w:pPr>
        <w:jc w:val="both"/>
        <w:rPr>
          <w:sz w:val="16"/>
          <w:szCs w:val="16"/>
        </w:rPr>
      </w:pPr>
      <w:r w:rsidRPr="006B2F03">
        <w:rPr>
          <w:sz w:val="16"/>
          <w:szCs w:val="16"/>
        </w:rPr>
        <w:t>1. Общие положения</w:t>
      </w:r>
    </w:p>
    <w:p w:rsidR="006B2F03" w:rsidRPr="006B2F03" w:rsidRDefault="006B2F03" w:rsidP="006B2F03">
      <w:pPr>
        <w:jc w:val="both"/>
        <w:rPr>
          <w:sz w:val="16"/>
          <w:szCs w:val="16"/>
        </w:rPr>
      </w:pPr>
      <w:bookmarkStart w:id="9" w:name="Par38"/>
      <w:bookmarkEnd w:id="9"/>
      <w:r w:rsidRPr="006B2F03">
        <w:rPr>
          <w:sz w:val="16"/>
          <w:szCs w:val="16"/>
        </w:rPr>
        <w:t>1.1. Административный регламент устанавливает порядок и стандарт предоставления муниципальной услуги.</w:t>
      </w:r>
    </w:p>
    <w:p w:rsidR="006B2F03" w:rsidRPr="006B2F03" w:rsidRDefault="006B2F03" w:rsidP="006B2F03">
      <w:pPr>
        <w:jc w:val="both"/>
        <w:rPr>
          <w:sz w:val="16"/>
          <w:szCs w:val="16"/>
        </w:rPr>
      </w:pPr>
      <w:r w:rsidRPr="006B2F03">
        <w:rPr>
          <w:sz w:val="16"/>
          <w:szCs w:val="16"/>
        </w:rPr>
        <w:t>1.2. Заявителями, имеющими право на получение муниципальной услуги, являются:</w:t>
      </w:r>
    </w:p>
    <w:p w:rsidR="006B2F03" w:rsidRPr="006B2F03" w:rsidRDefault="006B2F03" w:rsidP="006B2F03">
      <w:pPr>
        <w:jc w:val="both"/>
        <w:rPr>
          <w:sz w:val="16"/>
          <w:szCs w:val="16"/>
        </w:rPr>
      </w:pPr>
      <w:r w:rsidRPr="006B2F03">
        <w:rPr>
          <w:sz w:val="16"/>
          <w:szCs w:val="16"/>
        </w:rPr>
        <w:t>- физические лица, которые имеют право на заключение соответствующего договора по действующему законодательству;</w:t>
      </w:r>
    </w:p>
    <w:p w:rsidR="006B2F03" w:rsidRPr="006B2F03" w:rsidRDefault="006B2F03" w:rsidP="006B2F03">
      <w:pPr>
        <w:jc w:val="both"/>
        <w:rPr>
          <w:sz w:val="16"/>
          <w:szCs w:val="16"/>
        </w:rPr>
      </w:pPr>
      <w:r w:rsidRPr="006B2F03">
        <w:rPr>
          <w:sz w:val="16"/>
          <w:szCs w:val="16"/>
        </w:rPr>
        <w:t>- индивидуальные предприниматели, которые имеют право на заключение соответствующего договора по действующему законодательству;</w:t>
      </w:r>
    </w:p>
    <w:p w:rsidR="006B2F03" w:rsidRPr="006B2F03" w:rsidRDefault="006B2F03" w:rsidP="006B2F03">
      <w:pPr>
        <w:jc w:val="both"/>
        <w:rPr>
          <w:sz w:val="16"/>
          <w:szCs w:val="16"/>
        </w:rPr>
      </w:pPr>
      <w:r w:rsidRPr="006B2F03">
        <w:rPr>
          <w:sz w:val="16"/>
          <w:szCs w:val="16"/>
        </w:rPr>
        <w:t>- юридические лица, которые имеют право на заключение соответствующего договора по действующему законодательству (далее – заявитель).</w:t>
      </w:r>
    </w:p>
    <w:p w:rsidR="006B2F03" w:rsidRPr="006B2F03" w:rsidRDefault="006B2F03" w:rsidP="006B2F03">
      <w:pPr>
        <w:jc w:val="both"/>
        <w:rPr>
          <w:sz w:val="16"/>
          <w:szCs w:val="16"/>
        </w:rPr>
      </w:pPr>
      <w:r w:rsidRPr="006B2F03">
        <w:rPr>
          <w:sz w:val="16"/>
          <w:szCs w:val="16"/>
        </w:rPr>
        <w:t>Представлять интересы заявителя имеют право:</w:t>
      </w:r>
    </w:p>
    <w:p w:rsidR="006B2F03" w:rsidRPr="006B2F03" w:rsidRDefault="006B2F03" w:rsidP="006B2F03">
      <w:pPr>
        <w:jc w:val="both"/>
        <w:rPr>
          <w:sz w:val="16"/>
          <w:szCs w:val="16"/>
        </w:rPr>
      </w:pPr>
      <w:r w:rsidRPr="006B2F03">
        <w:rPr>
          <w:sz w:val="16"/>
          <w:szCs w:val="16"/>
        </w:rPr>
        <w:t>- от имени физических лиц: законные представители (родители, усыновители, опекуны) несовершеннолетних в возрасте до 14 лет, опекуны недееспособных граждан либо представители, действующие в силу полномочий, основанных на доверенности;</w:t>
      </w:r>
    </w:p>
    <w:p w:rsidR="006B2F03" w:rsidRPr="006B2F03" w:rsidRDefault="006B2F03" w:rsidP="006B2F03">
      <w:pPr>
        <w:jc w:val="both"/>
        <w:rPr>
          <w:sz w:val="16"/>
          <w:szCs w:val="16"/>
        </w:rPr>
      </w:pPr>
      <w:r w:rsidRPr="006B2F03">
        <w:rPr>
          <w:sz w:val="16"/>
          <w:szCs w:val="16"/>
        </w:rPr>
        <w:t>- от имени юридических лиц: представители, действующие в соответствии с законом или учредительными документами в силу полномочий без доверенности или представители, действующие в силу полномочий, основанных на доверенности или договоре.</w:t>
      </w:r>
    </w:p>
    <w:p w:rsidR="006B2F03" w:rsidRPr="006B2F03" w:rsidRDefault="006B2F03" w:rsidP="006B2F03">
      <w:pPr>
        <w:jc w:val="both"/>
        <w:rPr>
          <w:sz w:val="16"/>
          <w:szCs w:val="16"/>
        </w:rPr>
      </w:pPr>
      <w:r w:rsidRPr="006B2F03">
        <w:rPr>
          <w:sz w:val="16"/>
          <w:szCs w:val="16"/>
        </w:rPr>
        <w:t>1.3. Информация о месте нахождения органов местного самоуправления Ленинградской области в лице администрации МО Большеврудское сельское поселение Волосовского муниципального района Ленинградской области (далее – орган местного самоуправления, ОМСУ, Администрация), предоставляющих муниципальную услугу, размещается:</w:t>
      </w:r>
    </w:p>
    <w:p w:rsidR="006B2F03" w:rsidRPr="006B2F03" w:rsidRDefault="006B2F03" w:rsidP="006B2F03">
      <w:pPr>
        <w:jc w:val="both"/>
        <w:rPr>
          <w:sz w:val="16"/>
          <w:szCs w:val="16"/>
        </w:rPr>
      </w:pPr>
      <w:r w:rsidRPr="006B2F03">
        <w:rPr>
          <w:sz w:val="16"/>
          <w:szCs w:val="16"/>
        </w:rPr>
        <w:t>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w:t>
      </w:r>
    </w:p>
    <w:p w:rsidR="006B2F03" w:rsidRPr="006B2F03" w:rsidRDefault="006B2F03" w:rsidP="006B2F03">
      <w:pPr>
        <w:jc w:val="both"/>
        <w:rPr>
          <w:sz w:val="16"/>
          <w:szCs w:val="16"/>
        </w:rPr>
      </w:pPr>
      <w:r w:rsidRPr="006B2F03">
        <w:rPr>
          <w:sz w:val="16"/>
          <w:szCs w:val="16"/>
        </w:rPr>
        <w:t>на сайте Администраций;</w:t>
      </w:r>
    </w:p>
    <w:p w:rsidR="006B2F03" w:rsidRPr="006B2F03" w:rsidRDefault="006B2F03" w:rsidP="006B2F03">
      <w:pPr>
        <w:jc w:val="both"/>
        <w:rPr>
          <w:sz w:val="16"/>
          <w:szCs w:val="16"/>
        </w:rPr>
      </w:pPr>
      <w:r w:rsidRPr="006B2F03">
        <w:rPr>
          <w:sz w:val="16"/>
          <w:szCs w:val="16"/>
        </w:rPr>
        <w:t xml:space="preserve">на сайте Государственного бюджетного учреждения Ленинградской области «Многофункциональный центр предоставления государственных </w:t>
      </w:r>
      <w:r w:rsidRPr="006B2F03">
        <w:rPr>
          <w:sz w:val="16"/>
          <w:szCs w:val="16"/>
        </w:rPr>
        <w:br/>
        <w:t>и муниципальных услуг» (далее – ГБУ ЛО «МФЦ», МФЦ): http://mfc47.ru/;</w:t>
      </w:r>
    </w:p>
    <w:p w:rsidR="006B2F03" w:rsidRPr="006B2F03" w:rsidRDefault="006B2F03" w:rsidP="006B2F03">
      <w:pPr>
        <w:jc w:val="both"/>
        <w:rPr>
          <w:sz w:val="16"/>
          <w:szCs w:val="16"/>
        </w:rPr>
      </w:pPr>
      <w:r w:rsidRPr="006B2F03">
        <w:rPr>
          <w:sz w:val="16"/>
          <w:szCs w:val="16"/>
        </w:rPr>
        <w:t xml:space="preserve">на Портале государственных и муниципальных услуг (функций) Ленинградской области (далее – ПГУ ЛО)/на Едином портале государственных услуг (далее – ЕПГУ): www.gu.lenobl.ru, </w:t>
      </w:r>
      <w:hyperlink r:id="rId23" w:history="1">
        <w:r w:rsidRPr="006B2F03">
          <w:rPr>
            <w:rStyle w:val="a3"/>
            <w:sz w:val="16"/>
            <w:szCs w:val="16"/>
          </w:rPr>
          <w:t>www.gosuslugi.ru</w:t>
        </w:r>
      </w:hyperlink>
      <w:r w:rsidRPr="006B2F03">
        <w:rPr>
          <w:sz w:val="16"/>
          <w:szCs w:val="16"/>
        </w:rPr>
        <w:t>;</w:t>
      </w:r>
    </w:p>
    <w:p w:rsidR="006B2F03" w:rsidRPr="006B2F03" w:rsidRDefault="006B2F03" w:rsidP="006B2F03">
      <w:pPr>
        <w:jc w:val="both"/>
        <w:rPr>
          <w:sz w:val="16"/>
          <w:szCs w:val="16"/>
        </w:rPr>
      </w:pPr>
      <w:r w:rsidRPr="006B2F03">
        <w:rPr>
          <w:sz w:val="16"/>
          <w:szCs w:val="16"/>
        </w:rPr>
        <w:t xml:space="preserve">в государственной информационной системе «Реестр государственных </w:t>
      </w:r>
      <w:r w:rsidRPr="006B2F03">
        <w:rPr>
          <w:sz w:val="16"/>
          <w:szCs w:val="16"/>
        </w:rPr>
        <w:br/>
        <w:t>и муниципальных услуг (функций) Ленинградской области».</w:t>
      </w:r>
    </w:p>
    <w:p w:rsidR="006B2F03" w:rsidRPr="006B2F03" w:rsidRDefault="006B2F03" w:rsidP="006B2F03">
      <w:pPr>
        <w:jc w:val="both"/>
        <w:rPr>
          <w:sz w:val="16"/>
          <w:szCs w:val="16"/>
        </w:rPr>
      </w:pPr>
    </w:p>
    <w:p w:rsidR="006B2F03" w:rsidRPr="006B2F03" w:rsidRDefault="006B2F03" w:rsidP="006B2F03">
      <w:pPr>
        <w:jc w:val="both"/>
        <w:rPr>
          <w:sz w:val="16"/>
          <w:szCs w:val="16"/>
        </w:rPr>
      </w:pPr>
      <w:r w:rsidRPr="006B2F03">
        <w:rPr>
          <w:sz w:val="16"/>
          <w:szCs w:val="16"/>
        </w:rPr>
        <w:t>2. Стандарт предоставления муниципальной услуги</w:t>
      </w:r>
    </w:p>
    <w:p w:rsidR="006B2F03" w:rsidRPr="006B2F03" w:rsidRDefault="006B2F03" w:rsidP="006B2F03">
      <w:pPr>
        <w:jc w:val="both"/>
        <w:rPr>
          <w:sz w:val="16"/>
          <w:szCs w:val="16"/>
        </w:rPr>
      </w:pPr>
    </w:p>
    <w:p w:rsidR="006B2F03" w:rsidRPr="006B2F03" w:rsidRDefault="006B2F03" w:rsidP="006B2F03">
      <w:pPr>
        <w:jc w:val="both"/>
        <w:rPr>
          <w:b/>
          <w:sz w:val="16"/>
          <w:szCs w:val="16"/>
        </w:rPr>
      </w:pPr>
      <w:r w:rsidRPr="006B2F03">
        <w:rPr>
          <w:sz w:val="16"/>
          <w:szCs w:val="16"/>
        </w:rPr>
        <w:t>2.1. Полное наименование муниципальной услуги: Предоставление объектов муниципального нежилого фонда во временное владение и (или) пользование без проведения торгов.</w:t>
      </w:r>
    </w:p>
    <w:p w:rsidR="006B2F03" w:rsidRPr="006B2F03" w:rsidRDefault="006B2F03" w:rsidP="006B2F03">
      <w:pPr>
        <w:jc w:val="both"/>
        <w:rPr>
          <w:sz w:val="16"/>
          <w:szCs w:val="16"/>
        </w:rPr>
      </w:pPr>
      <w:r w:rsidRPr="006B2F03">
        <w:rPr>
          <w:sz w:val="16"/>
          <w:szCs w:val="16"/>
        </w:rPr>
        <w:t>Сокращенное наименование муниципальной услуги: Предоставление объектов муниципального нежилого фонда во временное владение и (или) пользование.</w:t>
      </w:r>
    </w:p>
    <w:p w:rsidR="006B2F03" w:rsidRPr="006B2F03" w:rsidRDefault="006B2F03" w:rsidP="006B2F03">
      <w:pPr>
        <w:jc w:val="both"/>
        <w:rPr>
          <w:sz w:val="16"/>
          <w:szCs w:val="16"/>
        </w:rPr>
      </w:pPr>
      <w:r w:rsidRPr="006B2F03">
        <w:rPr>
          <w:sz w:val="16"/>
          <w:szCs w:val="16"/>
        </w:rPr>
        <w:t>2.2. Муниципальную услугу предоставляют:</w:t>
      </w:r>
    </w:p>
    <w:p w:rsidR="006B2F03" w:rsidRPr="006B2F03" w:rsidRDefault="006B2F03" w:rsidP="006B2F03">
      <w:pPr>
        <w:jc w:val="both"/>
        <w:rPr>
          <w:sz w:val="16"/>
          <w:szCs w:val="16"/>
        </w:rPr>
      </w:pPr>
      <w:r w:rsidRPr="006B2F03">
        <w:rPr>
          <w:sz w:val="16"/>
          <w:szCs w:val="16"/>
        </w:rPr>
        <w:t>Администрация МО Большеврудское сельское поселение Волосовского муниципального района Ленинградской области Ленинградской области.</w:t>
      </w:r>
    </w:p>
    <w:p w:rsidR="006B2F03" w:rsidRPr="006B2F03" w:rsidRDefault="006B2F03" w:rsidP="006B2F03">
      <w:pPr>
        <w:jc w:val="both"/>
        <w:rPr>
          <w:sz w:val="16"/>
          <w:szCs w:val="16"/>
        </w:rPr>
      </w:pPr>
      <w:r w:rsidRPr="006B2F03">
        <w:rPr>
          <w:sz w:val="16"/>
          <w:szCs w:val="16"/>
        </w:rPr>
        <w:t>В предоставлении услуги участвуют:</w:t>
      </w:r>
    </w:p>
    <w:p w:rsidR="006B2F03" w:rsidRPr="006B2F03" w:rsidRDefault="006B2F03" w:rsidP="006B2F03">
      <w:pPr>
        <w:jc w:val="both"/>
        <w:rPr>
          <w:sz w:val="16"/>
          <w:szCs w:val="16"/>
        </w:rPr>
      </w:pPr>
      <w:r w:rsidRPr="006B2F03">
        <w:rPr>
          <w:sz w:val="16"/>
          <w:szCs w:val="16"/>
        </w:rPr>
        <w:t xml:space="preserve">- Государственное бюджетное учреждение Ленинградской области «Многофункциональный центр предоставления государственных </w:t>
      </w:r>
      <w:r w:rsidRPr="006B2F03">
        <w:rPr>
          <w:sz w:val="16"/>
          <w:szCs w:val="16"/>
        </w:rPr>
        <w:br/>
        <w:t>и муниципальных услуг» (сокращенное наименование – ГБУ ЛО «МФЦ»);</w:t>
      </w:r>
    </w:p>
    <w:p w:rsidR="006B2F03" w:rsidRPr="006B2F03" w:rsidRDefault="006B2F03" w:rsidP="006B2F03">
      <w:pPr>
        <w:jc w:val="both"/>
        <w:rPr>
          <w:sz w:val="16"/>
          <w:szCs w:val="16"/>
        </w:rPr>
      </w:pPr>
      <w:r w:rsidRPr="006B2F03">
        <w:rPr>
          <w:sz w:val="16"/>
          <w:szCs w:val="16"/>
        </w:rPr>
        <w:t>- Управление федеральной налоговой службы по Ленинградской области.</w:t>
      </w:r>
    </w:p>
    <w:p w:rsidR="006B2F03" w:rsidRPr="006B2F03" w:rsidRDefault="006B2F03" w:rsidP="006B2F03">
      <w:pPr>
        <w:jc w:val="both"/>
        <w:rPr>
          <w:sz w:val="16"/>
          <w:szCs w:val="16"/>
        </w:rPr>
      </w:pPr>
      <w:r w:rsidRPr="006B2F03">
        <w:rPr>
          <w:sz w:val="16"/>
          <w:szCs w:val="16"/>
        </w:rPr>
        <w:t>Заявление на получение муниципальной услуги с комплектом документов принимается:</w:t>
      </w:r>
    </w:p>
    <w:p w:rsidR="006B2F03" w:rsidRPr="006B2F03" w:rsidRDefault="006B2F03" w:rsidP="006B2F03">
      <w:pPr>
        <w:jc w:val="both"/>
        <w:rPr>
          <w:sz w:val="16"/>
          <w:szCs w:val="16"/>
        </w:rPr>
      </w:pPr>
      <w:r w:rsidRPr="006B2F03">
        <w:rPr>
          <w:sz w:val="16"/>
          <w:szCs w:val="16"/>
        </w:rPr>
        <w:t>1) при личной явке:</w:t>
      </w:r>
    </w:p>
    <w:p w:rsidR="006B2F03" w:rsidRPr="006B2F03" w:rsidRDefault="006B2F03" w:rsidP="006B2F03">
      <w:pPr>
        <w:jc w:val="both"/>
        <w:rPr>
          <w:sz w:val="16"/>
          <w:szCs w:val="16"/>
        </w:rPr>
      </w:pPr>
      <w:r w:rsidRPr="006B2F03">
        <w:rPr>
          <w:sz w:val="16"/>
          <w:szCs w:val="16"/>
        </w:rPr>
        <w:t>в Администрации;</w:t>
      </w:r>
    </w:p>
    <w:p w:rsidR="006B2F03" w:rsidRPr="006B2F03" w:rsidRDefault="006B2F03" w:rsidP="006B2F03">
      <w:pPr>
        <w:jc w:val="both"/>
        <w:rPr>
          <w:sz w:val="16"/>
          <w:szCs w:val="16"/>
        </w:rPr>
      </w:pPr>
      <w:r w:rsidRPr="006B2F03">
        <w:rPr>
          <w:sz w:val="16"/>
          <w:szCs w:val="16"/>
        </w:rPr>
        <w:t>в филиалах, отделах, удаленных рабочих местах ГБУ ЛО «МФЦ» (при наличии соглашения);</w:t>
      </w:r>
    </w:p>
    <w:p w:rsidR="006B2F03" w:rsidRPr="006B2F03" w:rsidRDefault="006B2F03" w:rsidP="006B2F03">
      <w:pPr>
        <w:jc w:val="both"/>
        <w:rPr>
          <w:sz w:val="16"/>
          <w:szCs w:val="16"/>
        </w:rPr>
      </w:pPr>
      <w:r w:rsidRPr="006B2F03">
        <w:rPr>
          <w:sz w:val="16"/>
          <w:szCs w:val="16"/>
        </w:rPr>
        <w:t>2) без личной явки:</w:t>
      </w:r>
    </w:p>
    <w:p w:rsidR="006B2F03" w:rsidRPr="006B2F03" w:rsidRDefault="006B2F03" w:rsidP="006B2F03">
      <w:pPr>
        <w:jc w:val="both"/>
        <w:rPr>
          <w:sz w:val="16"/>
          <w:szCs w:val="16"/>
        </w:rPr>
      </w:pPr>
      <w:r w:rsidRPr="006B2F03">
        <w:rPr>
          <w:sz w:val="16"/>
          <w:szCs w:val="16"/>
        </w:rPr>
        <w:t>почтовым отправлением в Администрацию;</w:t>
      </w:r>
    </w:p>
    <w:p w:rsidR="006B2F03" w:rsidRPr="006B2F03" w:rsidRDefault="006B2F03" w:rsidP="006B2F03">
      <w:pPr>
        <w:jc w:val="both"/>
        <w:rPr>
          <w:sz w:val="16"/>
          <w:szCs w:val="16"/>
        </w:rPr>
      </w:pPr>
      <w:r w:rsidRPr="006B2F03">
        <w:rPr>
          <w:sz w:val="16"/>
          <w:szCs w:val="16"/>
        </w:rPr>
        <w:t>в электронной форме через личный кабинет заявителя на ПГУ ЛО/ЕПГУ (при технической реализации).</w:t>
      </w:r>
    </w:p>
    <w:p w:rsidR="006B2F03" w:rsidRPr="006B2F03" w:rsidRDefault="006B2F03" w:rsidP="006B2F03">
      <w:pPr>
        <w:jc w:val="both"/>
        <w:rPr>
          <w:sz w:val="16"/>
          <w:szCs w:val="16"/>
        </w:rPr>
      </w:pPr>
      <w:r w:rsidRPr="006B2F03">
        <w:rPr>
          <w:sz w:val="16"/>
          <w:szCs w:val="16"/>
        </w:rPr>
        <w:t xml:space="preserve">Заявитель может записаться на прием для подачи заявления </w:t>
      </w:r>
      <w:r w:rsidRPr="006B2F03">
        <w:rPr>
          <w:sz w:val="16"/>
          <w:szCs w:val="16"/>
        </w:rPr>
        <w:br/>
        <w:t>о предоставлении услуги следующими способами:</w:t>
      </w:r>
    </w:p>
    <w:p w:rsidR="006B2F03" w:rsidRPr="006B2F03" w:rsidRDefault="006B2F03" w:rsidP="006B2F03">
      <w:pPr>
        <w:jc w:val="both"/>
        <w:rPr>
          <w:sz w:val="16"/>
          <w:szCs w:val="16"/>
        </w:rPr>
      </w:pPr>
      <w:r w:rsidRPr="006B2F03">
        <w:rPr>
          <w:sz w:val="16"/>
          <w:szCs w:val="16"/>
        </w:rPr>
        <w:t>1) посредством ПГУ ЛО/ЕПГУ – в Администрацию, МФЦ;</w:t>
      </w:r>
    </w:p>
    <w:p w:rsidR="006B2F03" w:rsidRPr="006B2F03" w:rsidRDefault="006B2F03" w:rsidP="006B2F03">
      <w:pPr>
        <w:jc w:val="both"/>
        <w:rPr>
          <w:sz w:val="16"/>
          <w:szCs w:val="16"/>
        </w:rPr>
      </w:pPr>
      <w:r w:rsidRPr="006B2F03">
        <w:rPr>
          <w:sz w:val="16"/>
          <w:szCs w:val="16"/>
        </w:rPr>
        <w:t xml:space="preserve">2) посредством сайта ОМСУ, МФЦ (при технической реализации) – </w:t>
      </w:r>
      <w:r w:rsidRPr="006B2F03">
        <w:rPr>
          <w:sz w:val="16"/>
          <w:szCs w:val="16"/>
        </w:rPr>
        <w:br/>
        <w:t>в Администрацию, МФЦ;</w:t>
      </w:r>
    </w:p>
    <w:p w:rsidR="006B2F03" w:rsidRPr="006B2F03" w:rsidRDefault="006B2F03" w:rsidP="006B2F03">
      <w:pPr>
        <w:jc w:val="both"/>
        <w:rPr>
          <w:sz w:val="16"/>
          <w:szCs w:val="16"/>
        </w:rPr>
      </w:pPr>
      <w:r w:rsidRPr="006B2F03">
        <w:rPr>
          <w:sz w:val="16"/>
          <w:szCs w:val="16"/>
        </w:rPr>
        <w:t>3) по телефону – в Администрацию, МФЦ.</w:t>
      </w:r>
    </w:p>
    <w:p w:rsidR="006B2F03" w:rsidRPr="006B2F03" w:rsidRDefault="006B2F03" w:rsidP="006B2F03">
      <w:pPr>
        <w:jc w:val="both"/>
        <w:rPr>
          <w:sz w:val="16"/>
          <w:szCs w:val="16"/>
        </w:rPr>
      </w:pPr>
      <w:r w:rsidRPr="006B2F03">
        <w:rPr>
          <w:sz w:val="16"/>
          <w:szCs w:val="16"/>
        </w:rPr>
        <w:t xml:space="preserve">Для записи заявитель выбирает любую свободную для приема дату </w:t>
      </w:r>
      <w:r w:rsidRPr="006B2F03">
        <w:rPr>
          <w:sz w:val="16"/>
          <w:szCs w:val="16"/>
        </w:rPr>
        <w:br/>
        <w:t>и время в пределах установленного в Администрации или МФЦ графика приема заявителей.</w:t>
      </w:r>
    </w:p>
    <w:p w:rsidR="006B2F03" w:rsidRPr="006B2F03" w:rsidRDefault="006B2F03" w:rsidP="006B2F03">
      <w:pPr>
        <w:jc w:val="both"/>
        <w:rPr>
          <w:sz w:val="16"/>
          <w:szCs w:val="16"/>
        </w:rPr>
      </w:pPr>
      <w:r w:rsidRPr="006B2F03">
        <w:rPr>
          <w:sz w:val="16"/>
          <w:szCs w:val="16"/>
        </w:rPr>
        <w:t xml:space="preserve">2.2.1. В целях предоставления муниципальной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w:t>
      </w:r>
      <w:r w:rsidRPr="006B2F03">
        <w:rPr>
          <w:sz w:val="16"/>
          <w:szCs w:val="16"/>
        </w:rPr>
        <w:lastRenderedPageBreak/>
        <w:t xml:space="preserve">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ОИВ/ОМСУ/Организации, ГБУ ЛО «МФЦ» с использованием информационных технологий, предусмотренных </w:t>
      </w:r>
      <w:hyperlink r:id="rId24" w:history="1">
        <w:r w:rsidRPr="006B2F03">
          <w:rPr>
            <w:rStyle w:val="a3"/>
            <w:sz w:val="16"/>
            <w:szCs w:val="16"/>
          </w:rPr>
          <w:t>частью 18 статьи 14.1</w:t>
        </w:r>
      </w:hyperlink>
      <w:r w:rsidRPr="006B2F03">
        <w:rPr>
          <w:sz w:val="16"/>
          <w:szCs w:val="16"/>
        </w:rPr>
        <w:t xml:space="preserve"> Федерального закона от 27 июля 2006 года № 149-ФЗ «Об информации, информационных технологиях и о защите информации» (при технической реализации).</w:t>
      </w:r>
    </w:p>
    <w:p w:rsidR="006B2F03" w:rsidRPr="006B2F03" w:rsidRDefault="006B2F03" w:rsidP="006B2F03">
      <w:pPr>
        <w:jc w:val="both"/>
        <w:rPr>
          <w:sz w:val="16"/>
          <w:szCs w:val="16"/>
        </w:rPr>
      </w:pPr>
      <w:r w:rsidRPr="006B2F03">
        <w:rPr>
          <w:sz w:val="16"/>
          <w:szCs w:val="16"/>
        </w:rPr>
        <w:t>2.2.2. При предоставлении муниципальной услуги в электронной форме идентификация и аутентификация могут осуществляться посредством:</w:t>
      </w:r>
    </w:p>
    <w:p w:rsidR="006B2F03" w:rsidRPr="006B2F03" w:rsidRDefault="006B2F03" w:rsidP="006B2F03">
      <w:pPr>
        <w:jc w:val="both"/>
        <w:rPr>
          <w:sz w:val="16"/>
          <w:szCs w:val="16"/>
        </w:rPr>
      </w:pPr>
      <w:r w:rsidRPr="006B2F03">
        <w:rPr>
          <w:sz w:val="16"/>
          <w:szCs w:val="16"/>
        </w:rPr>
        <w:t>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о физическом лице в указанных информационных системах;</w:t>
      </w:r>
    </w:p>
    <w:p w:rsidR="006B2F03" w:rsidRPr="006B2F03" w:rsidRDefault="006B2F03" w:rsidP="006B2F03">
      <w:pPr>
        <w:jc w:val="both"/>
        <w:rPr>
          <w:sz w:val="16"/>
          <w:szCs w:val="16"/>
        </w:rPr>
      </w:pPr>
      <w:r w:rsidRPr="006B2F03">
        <w:rPr>
          <w:sz w:val="16"/>
          <w:szCs w:val="16"/>
        </w:rPr>
        <w:t>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и передачу информации о степени их соответствия предоставленным биометрическим персональным данным физического лица.</w:t>
      </w:r>
    </w:p>
    <w:p w:rsidR="006B2F03" w:rsidRPr="006B2F03" w:rsidRDefault="006B2F03" w:rsidP="006B2F03">
      <w:pPr>
        <w:jc w:val="both"/>
        <w:rPr>
          <w:sz w:val="16"/>
          <w:szCs w:val="16"/>
        </w:rPr>
      </w:pPr>
      <w:r w:rsidRPr="006B2F03">
        <w:rPr>
          <w:sz w:val="16"/>
          <w:szCs w:val="16"/>
        </w:rPr>
        <w:t>2.3. Результатом предоставления муниципальной услуги является:</w:t>
      </w:r>
    </w:p>
    <w:p w:rsidR="006B2F03" w:rsidRPr="006B2F03" w:rsidRDefault="006B2F03" w:rsidP="006B2F03">
      <w:pPr>
        <w:jc w:val="both"/>
        <w:rPr>
          <w:sz w:val="16"/>
          <w:szCs w:val="16"/>
        </w:rPr>
      </w:pPr>
      <w:r w:rsidRPr="006B2F03">
        <w:rPr>
          <w:sz w:val="16"/>
          <w:szCs w:val="16"/>
        </w:rPr>
        <w:t>- направление заявителю подписанных Администрацией 2 (двух) экземпляров договора о передаче имущества казны муниципального образования в аренду, безвозмездное пользование, доверительное управление без проведения торгов</w:t>
      </w:r>
      <w:bookmarkStart w:id="10" w:name="Par43"/>
      <w:bookmarkEnd w:id="10"/>
      <w:r w:rsidRPr="006B2F03">
        <w:rPr>
          <w:sz w:val="16"/>
          <w:szCs w:val="16"/>
        </w:rPr>
        <w:t xml:space="preserve"> (далее – документы, выдаваемые по результатам оказания муниципальной услуги);</w:t>
      </w:r>
    </w:p>
    <w:p w:rsidR="006B2F03" w:rsidRPr="006B2F03" w:rsidRDefault="006B2F03" w:rsidP="006B2F03">
      <w:pPr>
        <w:jc w:val="both"/>
        <w:rPr>
          <w:sz w:val="16"/>
          <w:szCs w:val="16"/>
        </w:rPr>
      </w:pPr>
      <w:r w:rsidRPr="006B2F03">
        <w:rPr>
          <w:sz w:val="16"/>
          <w:szCs w:val="16"/>
        </w:rPr>
        <w:t>- принятие решения об отказе в предоставлении муниципальной услуги.</w:t>
      </w:r>
    </w:p>
    <w:p w:rsidR="006B2F03" w:rsidRPr="006B2F03" w:rsidRDefault="006B2F03" w:rsidP="006B2F03">
      <w:pPr>
        <w:jc w:val="both"/>
        <w:rPr>
          <w:sz w:val="16"/>
          <w:szCs w:val="16"/>
        </w:rPr>
      </w:pPr>
      <w:r w:rsidRPr="006B2F03">
        <w:rPr>
          <w:sz w:val="16"/>
          <w:szCs w:val="16"/>
        </w:rPr>
        <w:t>Результат предоставления муниципальной услуги предоставляется:</w:t>
      </w:r>
    </w:p>
    <w:p w:rsidR="006B2F03" w:rsidRPr="006B2F03" w:rsidRDefault="006B2F03" w:rsidP="006B2F03">
      <w:pPr>
        <w:jc w:val="both"/>
        <w:rPr>
          <w:sz w:val="16"/>
          <w:szCs w:val="16"/>
        </w:rPr>
      </w:pPr>
      <w:r w:rsidRPr="006B2F03">
        <w:rPr>
          <w:sz w:val="16"/>
          <w:szCs w:val="16"/>
        </w:rPr>
        <w:t>1) при личной явке:</w:t>
      </w:r>
    </w:p>
    <w:p w:rsidR="006B2F03" w:rsidRPr="006B2F03" w:rsidRDefault="006B2F03" w:rsidP="006B2F03">
      <w:pPr>
        <w:jc w:val="both"/>
        <w:rPr>
          <w:sz w:val="16"/>
          <w:szCs w:val="16"/>
        </w:rPr>
      </w:pPr>
      <w:r w:rsidRPr="006B2F03">
        <w:rPr>
          <w:sz w:val="16"/>
          <w:szCs w:val="16"/>
        </w:rPr>
        <w:t>в Администрации;</w:t>
      </w:r>
    </w:p>
    <w:p w:rsidR="006B2F03" w:rsidRPr="006B2F03" w:rsidRDefault="006B2F03" w:rsidP="006B2F03">
      <w:pPr>
        <w:jc w:val="both"/>
        <w:rPr>
          <w:sz w:val="16"/>
          <w:szCs w:val="16"/>
        </w:rPr>
      </w:pPr>
      <w:r w:rsidRPr="006B2F03">
        <w:rPr>
          <w:sz w:val="16"/>
          <w:szCs w:val="16"/>
        </w:rPr>
        <w:t>в филиалах, отделах, удаленных рабочих местах ГБУ ЛО «МФЦ»;</w:t>
      </w:r>
    </w:p>
    <w:p w:rsidR="006B2F03" w:rsidRPr="006B2F03" w:rsidRDefault="006B2F03" w:rsidP="006B2F03">
      <w:pPr>
        <w:jc w:val="both"/>
        <w:rPr>
          <w:sz w:val="16"/>
          <w:szCs w:val="16"/>
        </w:rPr>
      </w:pPr>
      <w:r w:rsidRPr="006B2F03">
        <w:rPr>
          <w:sz w:val="16"/>
          <w:szCs w:val="16"/>
        </w:rPr>
        <w:t>2) без личной явки:</w:t>
      </w:r>
    </w:p>
    <w:p w:rsidR="006B2F03" w:rsidRPr="006B2F03" w:rsidRDefault="006B2F03" w:rsidP="006B2F03">
      <w:pPr>
        <w:jc w:val="both"/>
        <w:rPr>
          <w:sz w:val="16"/>
          <w:szCs w:val="16"/>
        </w:rPr>
      </w:pPr>
      <w:r w:rsidRPr="006B2F03">
        <w:rPr>
          <w:sz w:val="16"/>
          <w:szCs w:val="16"/>
        </w:rPr>
        <w:t>посредством ПГУ ЛО/ЕПГУ (при технической реализации);</w:t>
      </w:r>
    </w:p>
    <w:p w:rsidR="006B2F03" w:rsidRPr="006B2F03" w:rsidRDefault="006B2F03" w:rsidP="006B2F03">
      <w:pPr>
        <w:jc w:val="both"/>
        <w:rPr>
          <w:sz w:val="16"/>
          <w:szCs w:val="16"/>
        </w:rPr>
      </w:pPr>
      <w:r w:rsidRPr="006B2F03">
        <w:rPr>
          <w:sz w:val="16"/>
          <w:szCs w:val="16"/>
        </w:rPr>
        <w:t>почтовым отправлением.</w:t>
      </w:r>
    </w:p>
    <w:p w:rsidR="006B2F03" w:rsidRPr="006B2F03" w:rsidRDefault="006B2F03" w:rsidP="006B2F03">
      <w:pPr>
        <w:jc w:val="both"/>
        <w:rPr>
          <w:sz w:val="16"/>
          <w:szCs w:val="16"/>
        </w:rPr>
      </w:pPr>
      <w:r w:rsidRPr="006B2F03">
        <w:rPr>
          <w:sz w:val="16"/>
          <w:szCs w:val="16"/>
        </w:rPr>
        <w:t>2.4. Срок предоставления муниципальной услуги составляет 90 календарных дней со дня регистрации заявления.</w:t>
      </w:r>
    </w:p>
    <w:p w:rsidR="006B2F03" w:rsidRPr="006B2F03" w:rsidRDefault="006B2F03" w:rsidP="006B2F03">
      <w:pPr>
        <w:jc w:val="both"/>
        <w:rPr>
          <w:sz w:val="16"/>
          <w:szCs w:val="16"/>
        </w:rPr>
      </w:pPr>
      <w:r w:rsidRPr="006B2F03">
        <w:rPr>
          <w:sz w:val="16"/>
          <w:szCs w:val="16"/>
        </w:rPr>
        <w:t>2.5. Правовые основания для предоставления муниципальной услуги.</w:t>
      </w:r>
    </w:p>
    <w:p w:rsidR="006B2F03" w:rsidRPr="006B2F03" w:rsidRDefault="006B2F03" w:rsidP="006B2F03">
      <w:pPr>
        <w:jc w:val="both"/>
        <w:rPr>
          <w:sz w:val="16"/>
          <w:szCs w:val="16"/>
        </w:rPr>
      </w:pPr>
      <w:r w:rsidRPr="006B2F03">
        <w:rPr>
          <w:sz w:val="16"/>
          <w:szCs w:val="16"/>
        </w:rPr>
        <w:t>Перечень нормативных правовых актов, регулирующих предоставление  услуги:</w:t>
      </w:r>
    </w:p>
    <w:p w:rsidR="006B2F03" w:rsidRPr="006B2F03" w:rsidRDefault="006B2F03" w:rsidP="006B2F03">
      <w:pPr>
        <w:jc w:val="both"/>
        <w:rPr>
          <w:sz w:val="16"/>
          <w:szCs w:val="16"/>
        </w:rPr>
      </w:pPr>
      <w:r w:rsidRPr="006B2F03">
        <w:rPr>
          <w:sz w:val="16"/>
          <w:szCs w:val="16"/>
        </w:rPr>
        <w:t xml:space="preserve">- </w:t>
      </w:r>
      <w:hyperlink r:id="rId25" w:history="1">
        <w:r w:rsidRPr="006B2F03">
          <w:rPr>
            <w:rStyle w:val="a3"/>
            <w:sz w:val="16"/>
            <w:szCs w:val="16"/>
          </w:rPr>
          <w:t>Конституция</w:t>
        </w:r>
      </w:hyperlink>
      <w:r w:rsidRPr="006B2F03">
        <w:rPr>
          <w:sz w:val="16"/>
          <w:szCs w:val="16"/>
        </w:rPr>
        <w:t xml:space="preserve"> Российской Федерации;</w:t>
      </w:r>
    </w:p>
    <w:p w:rsidR="006B2F03" w:rsidRPr="006B2F03" w:rsidRDefault="006B2F03" w:rsidP="006B2F03">
      <w:pPr>
        <w:jc w:val="both"/>
        <w:rPr>
          <w:sz w:val="16"/>
          <w:szCs w:val="16"/>
        </w:rPr>
      </w:pPr>
      <w:r w:rsidRPr="006B2F03">
        <w:rPr>
          <w:sz w:val="16"/>
          <w:szCs w:val="16"/>
        </w:rPr>
        <w:t>- Гражданский кодекс Российской Федерации (часть первая);</w:t>
      </w:r>
    </w:p>
    <w:p w:rsidR="006B2F03" w:rsidRPr="006B2F03" w:rsidRDefault="006B2F03" w:rsidP="006B2F03">
      <w:pPr>
        <w:jc w:val="both"/>
        <w:rPr>
          <w:sz w:val="16"/>
          <w:szCs w:val="16"/>
        </w:rPr>
      </w:pPr>
      <w:r w:rsidRPr="006B2F03">
        <w:rPr>
          <w:sz w:val="16"/>
          <w:szCs w:val="16"/>
        </w:rPr>
        <w:t>- Гражданский кодекс Российской Федерации (часть вторая);</w:t>
      </w:r>
    </w:p>
    <w:p w:rsidR="006B2F03" w:rsidRPr="006B2F03" w:rsidRDefault="006B2F03" w:rsidP="006B2F03">
      <w:pPr>
        <w:jc w:val="both"/>
        <w:rPr>
          <w:sz w:val="16"/>
          <w:szCs w:val="16"/>
        </w:rPr>
      </w:pPr>
      <w:r w:rsidRPr="006B2F03">
        <w:rPr>
          <w:sz w:val="16"/>
          <w:szCs w:val="16"/>
        </w:rPr>
        <w:t>- Федеральный закон от 26.07.2006 № 135-ФЗ «О защите конкуренции»;</w:t>
      </w:r>
    </w:p>
    <w:p w:rsidR="006B2F03" w:rsidRPr="006B2F03" w:rsidRDefault="006B2F03" w:rsidP="006B2F03">
      <w:pPr>
        <w:jc w:val="both"/>
        <w:rPr>
          <w:sz w:val="16"/>
          <w:szCs w:val="16"/>
        </w:rPr>
      </w:pPr>
      <w:r w:rsidRPr="006B2F03">
        <w:rPr>
          <w:sz w:val="16"/>
          <w:szCs w:val="16"/>
        </w:rPr>
        <w:t>- Федеральный закон от 25.06.2002 № 73-ФЗ «Об объектах культурного наследия (памятниках истории и культуры) народов Российской Федерации»;</w:t>
      </w:r>
    </w:p>
    <w:p w:rsidR="006B2F03" w:rsidRPr="006B2F03" w:rsidRDefault="006B2F03" w:rsidP="006B2F03">
      <w:pPr>
        <w:jc w:val="both"/>
        <w:rPr>
          <w:sz w:val="16"/>
          <w:szCs w:val="16"/>
        </w:rPr>
      </w:pPr>
      <w:r w:rsidRPr="006B2F03">
        <w:rPr>
          <w:sz w:val="16"/>
          <w:szCs w:val="16"/>
        </w:rPr>
        <w:t>- Приказ ФАС России от 10.02.2010 № 67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p>
    <w:p w:rsidR="006B2F03" w:rsidRPr="006B2F03" w:rsidRDefault="006B2F03" w:rsidP="006B2F03">
      <w:pPr>
        <w:jc w:val="both"/>
        <w:rPr>
          <w:sz w:val="16"/>
          <w:szCs w:val="16"/>
        </w:rPr>
      </w:pPr>
      <w:r w:rsidRPr="006B2F03">
        <w:rPr>
          <w:sz w:val="16"/>
          <w:szCs w:val="16"/>
        </w:rPr>
        <w:t>- нормативные правовые акты муниципального образования.</w:t>
      </w:r>
    </w:p>
    <w:p w:rsidR="006B2F03" w:rsidRPr="006B2F03" w:rsidRDefault="006B2F03" w:rsidP="006B2F03">
      <w:pPr>
        <w:jc w:val="both"/>
        <w:rPr>
          <w:sz w:val="16"/>
          <w:szCs w:val="16"/>
        </w:rPr>
      </w:pPr>
      <w:bookmarkStart w:id="11" w:name="Par187"/>
      <w:bookmarkEnd w:id="11"/>
      <w:r w:rsidRPr="006B2F03">
        <w:rPr>
          <w:sz w:val="16"/>
          <w:szCs w:val="16"/>
        </w:rPr>
        <w:t xml:space="preserve">2.6. Исчерпывающий перечень документов, необходимых в соответствии </w:t>
      </w:r>
      <w:r w:rsidRPr="006B2F03">
        <w:rPr>
          <w:sz w:val="16"/>
          <w:szCs w:val="16"/>
        </w:rPr>
        <w:br/>
        <w:t xml:space="preserve">с законодательными или иными нормативными правовыми актами </w:t>
      </w:r>
      <w:r w:rsidRPr="006B2F03">
        <w:rPr>
          <w:sz w:val="16"/>
          <w:szCs w:val="16"/>
        </w:rPr>
        <w:br/>
        <w:t>для предоставления муниципальной услуги, подлежащих представлению заявителем:</w:t>
      </w:r>
    </w:p>
    <w:p w:rsidR="006B2F03" w:rsidRPr="006B2F03" w:rsidRDefault="006B2F03" w:rsidP="006B2F03">
      <w:pPr>
        <w:jc w:val="both"/>
        <w:rPr>
          <w:sz w:val="16"/>
          <w:szCs w:val="16"/>
        </w:rPr>
      </w:pPr>
      <w:r w:rsidRPr="006B2F03">
        <w:rPr>
          <w:sz w:val="16"/>
          <w:szCs w:val="16"/>
        </w:rPr>
        <w:t xml:space="preserve">- заявление о предоставлении  в аренду (безвозмездное пользование, доверительное управление) объекта нежилого фонда (Приложение  </w:t>
      </w:r>
      <w:r w:rsidRPr="006B2F03">
        <w:rPr>
          <w:sz w:val="16"/>
          <w:szCs w:val="16"/>
        </w:rPr>
        <w:br/>
        <w:t>к административному регламенту).</w:t>
      </w:r>
    </w:p>
    <w:p w:rsidR="006B2F03" w:rsidRPr="006B2F03" w:rsidRDefault="006B2F03" w:rsidP="006B2F03">
      <w:pPr>
        <w:jc w:val="both"/>
        <w:rPr>
          <w:sz w:val="16"/>
          <w:szCs w:val="16"/>
        </w:rPr>
      </w:pPr>
      <w:r w:rsidRPr="006B2F03">
        <w:rPr>
          <w:iCs/>
          <w:sz w:val="16"/>
          <w:szCs w:val="16"/>
        </w:rPr>
        <w:t xml:space="preserve">Заявление заполняется при помощи технических средств или от руки разборчиво (печатными буквами). Заявление заполняется заявителем собственноручно либо специалистом ГБУ ЛО «МФЦ». Не допускается исправление ошибок путем зачеркивания или с помощью корректирующих средств. Бланк заявления заявитель может получить у должностного лица ОМСУ, ГБУ ЛО «МФЦ». Заявитель может также заполнить и распечатать бланк заявления на официальных сайтах ОМСУ, ГБУ ЛО «МФЦ», </w:t>
      </w:r>
      <w:r w:rsidRPr="006B2F03">
        <w:rPr>
          <w:sz w:val="16"/>
          <w:szCs w:val="16"/>
        </w:rPr>
        <w:t xml:space="preserve">ПГУ ЛО/ЕПГУ </w:t>
      </w:r>
      <w:r w:rsidRPr="006B2F03">
        <w:rPr>
          <w:sz w:val="16"/>
          <w:szCs w:val="16"/>
        </w:rPr>
        <w:br/>
        <w:t>(при технической реализации).</w:t>
      </w:r>
    </w:p>
    <w:p w:rsidR="006B2F03" w:rsidRPr="006B2F03" w:rsidRDefault="006B2F03" w:rsidP="006B2F03">
      <w:pPr>
        <w:jc w:val="both"/>
        <w:rPr>
          <w:sz w:val="16"/>
          <w:szCs w:val="16"/>
        </w:rPr>
      </w:pPr>
      <w:r w:rsidRPr="006B2F03">
        <w:rPr>
          <w:sz w:val="16"/>
          <w:szCs w:val="16"/>
        </w:rPr>
        <w:t>2.6.1. К заявлению прилагаются следующие документы, заверенные должным образом:</w:t>
      </w:r>
    </w:p>
    <w:p w:rsidR="006B2F03" w:rsidRPr="006B2F03" w:rsidRDefault="006B2F03" w:rsidP="006B2F03">
      <w:pPr>
        <w:jc w:val="both"/>
        <w:rPr>
          <w:sz w:val="16"/>
          <w:szCs w:val="16"/>
        </w:rPr>
      </w:pPr>
      <w:r w:rsidRPr="006B2F03">
        <w:rPr>
          <w:sz w:val="16"/>
          <w:szCs w:val="16"/>
        </w:rPr>
        <w:t>2.6.1.1. Для юридических лиц и их уполномоченных представителей:</w:t>
      </w:r>
    </w:p>
    <w:p w:rsidR="006B2F03" w:rsidRPr="006B2F03" w:rsidRDefault="006B2F03" w:rsidP="006B2F03">
      <w:pPr>
        <w:jc w:val="both"/>
        <w:rPr>
          <w:sz w:val="16"/>
          <w:szCs w:val="16"/>
        </w:rPr>
      </w:pPr>
      <w:r w:rsidRPr="006B2F03">
        <w:rPr>
          <w:sz w:val="16"/>
          <w:szCs w:val="16"/>
        </w:rPr>
        <w:t>- копии учредительных документов юридического лица (Устав (Положение) со всеми зарегистрированными изменениями и дополнениями, свидетельство о государственной регистрации юридического лица и последующие изменения, документ об избрании (назначении) руководителя, справка о банковских реквизитах);</w:t>
      </w:r>
    </w:p>
    <w:p w:rsidR="006B2F03" w:rsidRPr="006B2F03" w:rsidRDefault="006B2F03" w:rsidP="006B2F03">
      <w:pPr>
        <w:jc w:val="both"/>
        <w:rPr>
          <w:sz w:val="16"/>
          <w:szCs w:val="16"/>
        </w:rPr>
      </w:pPr>
      <w:r w:rsidRPr="006B2F03">
        <w:rPr>
          <w:sz w:val="16"/>
          <w:szCs w:val="16"/>
        </w:rPr>
        <w:t>- выписка из протокола об избрании или приказ о назначении на должность руководителя лица, действующего в силу закона, Устава (Положения) от имени юридического лица без доверенности;</w:t>
      </w:r>
    </w:p>
    <w:p w:rsidR="006B2F03" w:rsidRPr="006B2F03" w:rsidRDefault="006B2F03" w:rsidP="006B2F03">
      <w:pPr>
        <w:jc w:val="both"/>
        <w:rPr>
          <w:sz w:val="16"/>
          <w:szCs w:val="16"/>
        </w:rPr>
      </w:pPr>
      <w:r w:rsidRPr="006B2F03">
        <w:rPr>
          <w:sz w:val="16"/>
          <w:szCs w:val="16"/>
        </w:rPr>
        <w:lastRenderedPageBreak/>
        <w:t>- доверенность, выданная юридическим лицом за подписью его руководителя и скрепленная печатью организации (в случае если заявление подается представителем);</w:t>
      </w:r>
    </w:p>
    <w:p w:rsidR="006B2F03" w:rsidRPr="006B2F03" w:rsidRDefault="006B2F03" w:rsidP="006B2F03">
      <w:pPr>
        <w:jc w:val="both"/>
        <w:rPr>
          <w:sz w:val="16"/>
          <w:szCs w:val="16"/>
        </w:rPr>
      </w:pPr>
      <w:r w:rsidRPr="006B2F03">
        <w:rPr>
          <w:sz w:val="16"/>
          <w:szCs w:val="16"/>
        </w:rPr>
        <w:t>- копия документа, удостоверяющего личность лица, имеющего право действовать от имени заявителя без доверенности, либо его доверенного лица в случае, если интересы заявителя представляет доверенное лицо, и оригинал для сверки;</w:t>
      </w:r>
    </w:p>
    <w:p w:rsidR="006B2F03" w:rsidRPr="006B2F03" w:rsidRDefault="006B2F03" w:rsidP="006B2F03">
      <w:pPr>
        <w:jc w:val="both"/>
        <w:rPr>
          <w:sz w:val="16"/>
          <w:szCs w:val="16"/>
        </w:rPr>
      </w:pPr>
      <w:r w:rsidRPr="006B2F03">
        <w:rPr>
          <w:sz w:val="16"/>
          <w:szCs w:val="16"/>
        </w:rPr>
        <w:t>- копии документов, подтверждающих право юридического лица на получение объектов в пользование без процедуры торгов.</w:t>
      </w:r>
    </w:p>
    <w:p w:rsidR="006B2F03" w:rsidRPr="006B2F03" w:rsidRDefault="006B2F03" w:rsidP="006B2F03">
      <w:pPr>
        <w:jc w:val="both"/>
        <w:rPr>
          <w:sz w:val="16"/>
          <w:szCs w:val="16"/>
        </w:rPr>
      </w:pPr>
      <w:r w:rsidRPr="006B2F03">
        <w:rPr>
          <w:sz w:val="16"/>
          <w:szCs w:val="16"/>
        </w:rPr>
        <w:t>2.6.1.2. Для индивидуальных предпринимателей и их уполномоченных представителей:</w:t>
      </w:r>
    </w:p>
    <w:p w:rsidR="006B2F03" w:rsidRPr="006B2F03" w:rsidRDefault="006B2F03" w:rsidP="006B2F03">
      <w:pPr>
        <w:jc w:val="both"/>
        <w:rPr>
          <w:sz w:val="16"/>
          <w:szCs w:val="16"/>
        </w:rPr>
      </w:pPr>
      <w:r w:rsidRPr="006B2F03">
        <w:rPr>
          <w:sz w:val="16"/>
          <w:szCs w:val="16"/>
        </w:rPr>
        <w:t>- копия документа, удостоверяющего личность заявителя, либо его доверенного лица в случае, если интересы заявителя представляет доверенное лицо, и оригинал для сверки;</w:t>
      </w:r>
    </w:p>
    <w:p w:rsidR="006B2F03" w:rsidRPr="006B2F03" w:rsidRDefault="006B2F03" w:rsidP="006B2F03">
      <w:pPr>
        <w:jc w:val="both"/>
        <w:rPr>
          <w:sz w:val="16"/>
          <w:szCs w:val="16"/>
        </w:rPr>
      </w:pPr>
      <w:r w:rsidRPr="006B2F03">
        <w:rPr>
          <w:sz w:val="16"/>
          <w:szCs w:val="16"/>
        </w:rPr>
        <w:t>- копии документов, подтверждающих право индивидуального предпринимателя на получение объектов в пользование без процедуры торгов.</w:t>
      </w:r>
    </w:p>
    <w:p w:rsidR="006B2F03" w:rsidRPr="006B2F03" w:rsidRDefault="006B2F03" w:rsidP="006B2F03">
      <w:pPr>
        <w:jc w:val="both"/>
        <w:rPr>
          <w:sz w:val="16"/>
          <w:szCs w:val="16"/>
        </w:rPr>
      </w:pPr>
      <w:bookmarkStart w:id="12" w:name="Par205"/>
      <w:bookmarkEnd w:id="12"/>
      <w:r w:rsidRPr="006B2F03">
        <w:rPr>
          <w:sz w:val="16"/>
          <w:szCs w:val="16"/>
        </w:rPr>
        <w:t>2.6.1.3. Для физических лиц и их уполномоченных представителей:</w:t>
      </w:r>
    </w:p>
    <w:p w:rsidR="006B2F03" w:rsidRPr="006B2F03" w:rsidRDefault="006B2F03" w:rsidP="006B2F03">
      <w:pPr>
        <w:jc w:val="both"/>
        <w:rPr>
          <w:sz w:val="16"/>
          <w:szCs w:val="16"/>
        </w:rPr>
      </w:pPr>
      <w:r w:rsidRPr="006B2F03">
        <w:rPr>
          <w:sz w:val="16"/>
          <w:szCs w:val="16"/>
        </w:rPr>
        <w:t>- документ, удостоверяющий личность гражданина Российской Федерации, в том числе военнослужащего, а также документы, удостоверяющие личность иностранного гражданина, лица без гражданства, включая вид на жительство и удостоверение беженца. Документ предоставляется в оригинале, сканируется в электронное дело, к комплекту документов приобщается в копии;</w:t>
      </w:r>
    </w:p>
    <w:p w:rsidR="006B2F03" w:rsidRPr="006B2F03" w:rsidRDefault="006B2F03" w:rsidP="006B2F03">
      <w:pPr>
        <w:jc w:val="both"/>
        <w:rPr>
          <w:sz w:val="16"/>
          <w:szCs w:val="16"/>
        </w:rPr>
      </w:pPr>
      <w:r w:rsidRPr="006B2F03">
        <w:rPr>
          <w:sz w:val="16"/>
          <w:szCs w:val="16"/>
        </w:rPr>
        <w:t>- представитель заявителя из числа уполномоченных лиц дополнительно представляет документ, удостоверяющий личность, и документ, оформленный в соответствии с действующим законодательством, подтверждающий наличие у представителя права действовать от лица заявителя и определяющий условия и границы реализации права представителя на получение муниципальной услуги (доверенность, удостоверенную нотариально, либо главой местной администрации поселения и специально уполномоченным должностным лицом местного самоуправления поселения или главой местной администрации муниципального района и специально уполномоченным должностным лицом местного самоуправления муниципального района (в случае если в поселении или расположенном на межселенной территории населенном пункте нет нотариуса), либо должностным лицом консульского учреждения Российской Федерации, уполномоченным на совершение этих действий);</w:t>
      </w:r>
    </w:p>
    <w:p w:rsidR="006B2F03" w:rsidRPr="006B2F03" w:rsidRDefault="006B2F03" w:rsidP="006B2F03">
      <w:pPr>
        <w:jc w:val="both"/>
        <w:rPr>
          <w:sz w:val="16"/>
          <w:szCs w:val="16"/>
        </w:rPr>
      </w:pPr>
      <w:r w:rsidRPr="006B2F03">
        <w:rPr>
          <w:sz w:val="16"/>
          <w:szCs w:val="16"/>
        </w:rPr>
        <w:t>- копия документов, подтверждающих право физического лица на получение объектов в пользование без процедуры торгов (в соответствии с ст. 17.1  Федерального закона от 26.07.2006 № 135-ФЗ «О защите конкуренции»).</w:t>
      </w:r>
    </w:p>
    <w:p w:rsidR="006B2F03" w:rsidRPr="006B2F03" w:rsidRDefault="006B2F03" w:rsidP="006B2F03">
      <w:pPr>
        <w:jc w:val="both"/>
        <w:rPr>
          <w:iCs/>
          <w:sz w:val="16"/>
          <w:szCs w:val="16"/>
        </w:rPr>
      </w:pPr>
      <w:r w:rsidRPr="006B2F03">
        <w:rPr>
          <w:sz w:val="16"/>
          <w:szCs w:val="16"/>
        </w:rPr>
        <w:t xml:space="preserve">2.6.2. В случае приобщения документов в </w:t>
      </w:r>
      <w:r w:rsidRPr="006B2F03">
        <w:rPr>
          <w:iCs/>
          <w:sz w:val="16"/>
          <w:szCs w:val="16"/>
        </w:rPr>
        <w:t>электронном виде, формат сканирования документов: многостраничный pdf, расширением 150 dpi, в черно-белом или сером цвете, обеспечивающим сохранение всех аутентичных признаков подлинности.</w:t>
      </w:r>
    </w:p>
    <w:p w:rsidR="006B2F03" w:rsidRPr="006B2F03" w:rsidRDefault="006B2F03" w:rsidP="006B2F03">
      <w:pPr>
        <w:jc w:val="both"/>
        <w:rPr>
          <w:sz w:val="16"/>
          <w:szCs w:val="16"/>
        </w:rPr>
      </w:pPr>
      <w:r w:rsidRPr="006B2F03">
        <w:rPr>
          <w:sz w:val="16"/>
          <w:szCs w:val="16"/>
        </w:rPr>
        <w:t>2.7. Исчерпывающий перечень документов (сведений), необходимых в соответствии 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оказывающих услуги, необходимые и обязательные для предоставления муниципальной услуги) и подлежащих представлению в рамках межведомственного информационного взаимодействия.</w:t>
      </w:r>
    </w:p>
    <w:p w:rsidR="006B2F03" w:rsidRPr="006B2F03" w:rsidRDefault="006B2F03" w:rsidP="006B2F03">
      <w:pPr>
        <w:jc w:val="both"/>
        <w:rPr>
          <w:sz w:val="16"/>
          <w:szCs w:val="16"/>
        </w:rPr>
      </w:pPr>
      <w:r w:rsidRPr="006B2F03">
        <w:rPr>
          <w:sz w:val="16"/>
          <w:szCs w:val="16"/>
        </w:rPr>
        <w:t>В рамках межведомственного информационного взаимодействия для предоставления муниципальной услуги специалист администрации запрашивает следующие документы (сведения):</w:t>
      </w:r>
    </w:p>
    <w:p w:rsidR="006B2F03" w:rsidRPr="006B2F03" w:rsidRDefault="006B2F03" w:rsidP="006B2F03">
      <w:pPr>
        <w:jc w:val="both"/>
        <w:rPr>
          <w:sz w:val="16"/>
          <w:szCs w:val="16"/>
        </w:rPr>
      </w:pPr>
      <w:r w:rsidRPr="006B2F03">
        <w:rPr>
          <w:sz w:val="16"/>
          <w:szCs w:val="16"/>
        </w:rPr>
        <w:t>- выписка из Единого государственного реестра юридических лиц (ЕГРЮЛ, ЕГРИП, свидетельство о постановке на учет в налоговом органе);</w:t>
      </w:r>
    </w:p>
    <w:p w:rsidR="006B2F03" w:rsidRPr="006B2F03" w:rsidRDefault="006B2F03" w:rsidP="006B2F03">
      <w:pPr>
        <w:jc w:val="both"/>
        <w:rPr>
          <w:sz w:val="16"/>
          <w:szCs w:val="16"/>
        </w:rPr>
      </w:pPr>
      <w:r w:rsidRPr="006B2F03">
        <w:rPr>
          <w:sz w:val="16"/>
          <w:szCs w:val="16"/>
        </w:rPr>
        <w:t>- копия свидетельства о государственной регистрации физического лица в качестве индивидуального предпринимателя либо свидетельства о внесении записи в Единый государственный реестр индивидуальных предпринимателей об индивидуальном предпринимателе, зарегистрированном до 01.01.2004 (ЕГРИП), сведения о постановке на учет физического лица в налоговом органе.</w:t>
      </w:r>
    </w:p>
    <w:p w:rsidR="006B2F03" w:rsidRPr="006B2F03" w:rsidRDefault="006B2F03" w:rsidP="006B2F03">
      <w:pPr>
        <w:jc w:val="both"/>
        <w:rPr>
          <w:sz w:val="16"/>
          <w:szCs w:val="16"/>
        </w:rPr>
      </w:pPr>
      <w:r w:rsidRPr="006B2F03">
        <w:rPr>
          <w:sz w:val="16"/>
          <w:szCs w:val="16"/>
        </w:rPr>
        <w:t>2.7.1. Заявитель вправе представить документы, указанные в пункте 2.7, по собственной инициативе.</w:t>
      </w:r>
    </w:p>
    <w:p w:rsidR="006B2F03" w:rsidRPr="006B2F03" w:rsidRDefault="006B2F03" w:rsidP="006B2F03">
      <w:pPr>
        <w:jc w:val="both"/>
        <w:rPr>
          <w:sz w:val="16"/>
          <w:szCs w:val="16"/>
        </w:rPr>
      </w:pPr>
      <w:r w:rsidRPr="006B2F03">
        <w:rPr>
          <w:sz w:val="16"/>
          <w:szCs w:val="16"/>
        </w:rPr>
        <w:t>2.7.2. При предоставлении муниципальной услуги запрещается требовать от Заявителя:</w:t>
      </w:r>
    </w:p>
    <w:p w:rsidR="006B2F03" w:rsidRPr="006B2F03" w:rsidRDefault="006B2F03" w:rsidP="006B2F03">
      <w:pPr>
        <w:jc w:val="both"/>
        <w:rPr>
          <w:sz w:val="16"/>
          <w:szCs w:val="16"/>
        </w:rPr>
      </w:pPr>
      <w:r w:rsidRPr="006B2F03">
        <w:rPr>
          <w:sz w:val="16"/>
          <w:szCs w:val="16"/>
        </w:rPr>
        <w:t>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6B2F03" w:rsidRPr="006B2F03" w:rsidRDefault="006B2F03" w:rsidP="006B2F03">
      <w:pPr>
        <w:jc w:val="both"/>
        <w:rPr>
          <w:sz w:val="16"/>
          <w:szCs w:val="16"/>
        </w:rPr>
      </w:pPr>
      <w:r w:rsidRPr="006B2F03">
        <w:rPr>
          <w:sz w:val="16"/>
          <w:szCs w:val="16"/>
        </w:rPr>
        <w:t xml:space="preserve">представления документов и информации, которые в соответствии с нормативными правовыми актами Российской Федерации, нормативными правовыми актами субъектов Российской Федерации и муниципальными правовыми актами находятся в распоряжении государственных органов, предоставляющих государственную услугу, иных государственных органов, органов местного самоуправления и (или) подведомственных государственным органам и органам местного самоуправления организаций, участвующих в предоставлении государственных или муниципальных услуг, за исключением документов, указанных в </w:t>
      </w:r>
      <w:hyperlink r:id="rId26" w:history="1">
        <w:r w:rsidRPr="006B2F03">
          <w:rPr>
            <w:rStyle w:val="a3"/>
            <w:sz w:val="16"/>
            <w:szCs w:val="16"/>
          </w:rPr>
          <w:t>части 6 статьи 7</w:t>
        </w:r>
      </w:hyperlink>
      <w:r w:rsidRPr="006B2F03">
        <w:rPr>
          <w:sz w:val="16"/>
          <w:szCs w:val="16"/>
        </w:rPr>
        <w:t xml:space="preserve"> Федерального закона № 210-ФЗ;</w:t>
      </w:r>
    </w:p>
    <w:p w:rsidR="006B2F03" w:rsidRPr="006B2F03" w:rsidRDefault="006B2F03" w:rsidP="006B2F03">
      <w:pPr>
        <w:jc w:val="both"/>
        <w:rPr>
          <w:sz w:val="16"/>
          <w:szCs w:val="16"/>
        </w:rPr>
      </w:pPr>
      <w:r w:rsidRPr="006B2F03">
        <w:rPr>
          <w:sz w:val="16"/>
          <w:szCs w:val="16"/>
        </w:rPr>
        <w:lastRenderedPageBreak/>
        <w:t xml:space="preserve">осуществления действий, в том числе согласований, необходимых для получения государственных и муниципальных услуг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представляемых в результате предоставления таких услуг, включенных в перечни, указанные в </w:t>
      </w:r>
      <w:hyperlink r:id="rId27" w:history="1">
        <w:r w:rsidRPr="006B2F03">
          <w:rPr>
            <w:rStyle w:val="a3"/>
            <w:sz w:val="16"/>
            <w:szCs w:val="16"/>
          </w:rPr>
          <w:t>части 1 статьи 9</w:t>
        </w:r>
      </w:hyperlink>
      <w:r w:rsidRPr="006B2F03">
        <w:rPr>
          <w:sz w:val="16"/>
          <w:szCs w:val="16"/>
        </w:rPr>
        <w:t xml:space="preserve"> Федерального закона № 210-ФЗ;</w:t>
      </w:r>
    </w:p>
    <w:p w:rsidR="006B2F03" w:rsidRPr="006B2F03" w:rsidRDefault="006B2F03" w:rsidP="006B2F03">
      <w:pPr>
        <w:jc w:val="both"/>
        <w:rPr>
          <w:sz w:val="16"/>
          <w:szCs w:val="16"/>
        </w:rPr>
      </w:pPr>
      <w:r w:rsidRPr="006B2F03">
        <w:rPr>
          <w:sz w:val="16"/>
          <w:szCs w:val="16"/>
        </w:rPr>
        <w:t xml:space="preserve">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28" w:history="1">
        <w:r w:rsidRPr="006B2F03">
          <w:rPr>
            <w:rStyle w:val="a3"/>
            <w:sz w:val="16"/>
            <w:szCs w:val="16"/>
          </w:rPr>
          <w:t>пунктом 4 части 1 статьи 7</w:t>
        </w:r>
      </w:hyperlink>
      <w:r w:rsidRPr="006B2F03">
        <w:rPr>
          <w:sz w:val="16"/>
          <w:szCs w:val="16"/>
        </w:rPr>
        <w:t xml:space="preserve"> Федерального закона № 210-ФЗ;</w:t>
      </w:r>
    </w:p>
    <w:p w:rsidR="006B2F03" w:rsidRPr="006B2F03" w:rsidRDefault="006B2F03" w:rsidP="006B2F03">
      <w:pPr>
        <w:jc w:val="both"/>
        <w:rPr>
          <w:sz w:val="16"/>
          <w:szCs w:val="16"/>
        </w:rPr>
      </w:pPr>
      <w:r w:rsidRPr="006B2F03">
        <w:rPr>
          <w:sz w:val="16"/>
          <w:szCs w:val="16"/>
        </w:rPr>
        <w:t xml:space="preserve">представления на бумажном носителе документов и информации, электронные образы которых ранее были заверены в соответствии с </w:t>
      </w:r>
      <w:hyperlink r:id="rId29" w:history="1">
        <w:r w:rsidRPr="006B2F03">
          <w:rPr>
            <w:rStyle w:val="a3"/>
            <w:sz w:val="16"/>
            <w:szCs w:val="16"/>
          </w:rPr>
          <w:t>пунктом 7.2 части 1 статьи 16</w:t>
        </w:r>
      </w:hyperlink>
      <w:r w:rsidRPr="006B2F03">
        <w:rPr>
          <w:sz w:val="16"/>
          <w:szCs w:val="16"/>
        </w:rPr>
        <w:t xml:space="preserve">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государственной или муниципальной услуги, и иных случаев, установленных федеральными законами.</w:t>
      </w:r>
    </w:p>
    <w:p w:rsidR="006B2F03" w:rsidRPr="006B2F03" w:rsidRDefault="006B2F03" w:rsidP="006B2F03">
      <w:pPr>
        <w:jc w:val="both"/>
        <w:rPr>
          <w:sz w:val="16"/>
          <w:szCs w:val="16"/>
        </w:rPr>
      </w:pPr>
      <w:r w:rsidRPr="006B2F03">
        <w:rPr>
          <w:sz w:val="16"/>
          <w:szCs w:val="16"/>
        </w:rPr>
        <w:t>2.7.3. При наступлении событий, являющихся основанием для предоставления муниципальной услуги, ОМСУ, предоставляющий муниципальную услугу, вправе:</w:t>
      </w:r>
    </w:p>
    <w:p w:rsidR="006B2F03" w:rsidRPr="006B2F03" w:rsidRDefault="006B2F03" w:rsidP="006B2F03">
      <w:pPr>
        <w:jc w:val="both"/>
        <w:rPr>
          <w:sz w:val="16"/>
          <w:szCs w:val="16"/>
        </w:rPr>
      </w:pPr>
      <w:r w:rsidRPr="006B2F03">
        <w:rPr>
          <w:sz w:val="16"/>
          <w:szCs w:val="16"/>
        </w:rPr>
        <w:t>1) проводить мероприятия, направленные на подготовку результатов предоставления муниципальных услуг, в том числе направлять межведомственные запросы, получать на них ответы, после чего уведомлять заявителя о возможности подать запрос о предоставлении соответствующей услуги для немедленного получения результата предоставления такой услуги;</w:t>
      </w:r>
    </w:p>
    <w:p w:rsidR="006B2F03" w:rsidRPr="006B2F03" w:rsidRDefault="006B2F03" w:rsidP="006B2F03">
      <w:pPr>
        <w:jc w:val="both"/>
        <w:rPr>
          <w:sz w:val="16"/>
          <w:szCs w:val="16"/>
        </w:rPr>
      </w:pPr>
      <w:r w:rsidRPr="006B2F03">
        <w:rPr>
          <w:sz w:val="16"/>
          <w:szCs w:val="16"/>
        </w:rPr>
        <w:t>2) при условии наличия запроса заявителя о предоставлении муниципальных услуг, в отношении которых у заявителя могут появиться основания для их предоставления ему в будущем, проводить мероприятия, направленные на формирование результата предоставления соответствующей услуги, в том числе направлять межведомственные запросы, получать на них ответы, формировать результат предоставления соответствующей услуги, а также предоставлять его заявителю с использованием ЕПГУ/ПГУ ЛО и уведомлять заявителя о проведенных мероприятиях.</w:t>
      </w:r>
    </w:p>
    <w:p w:rsidR="006B2F03" w:rsidRPr="006B2F03" w:rsidRDefault="006B2F03" w:rsidP="006B2F03">
      <w:pPr>
        <w:jc w:val="both"/>
        <w:rPr>
          <w:sz w:val="16"/>
          <w:szCs w:val="16"/>
        </w:rPr>
      </w:pPr>
      <w:r w:rsidRPr="006B2F03">
        <w:rPr>
          <w:sz w:val="16"/>
          <w:szCs w:val="16"/>
        </w:rPr>
        <w:t>2.8. Основания для приостановления предоставления муниципальной услуги не предусмотрены.</w:t>
      </w:r>
    </w:p>
    <w:p w:rsidR="006B2F03" w:rsidRPr="006B2F03" w:rsidRDefault="006B2F03" w:rsidP="006B2F03">
      <w:pPr>
        <w:jc w:val="both"/>
        <w:rPr>
          <w:sz w:val="16"/>
          <w:szCs w:val="16"/>
        </w:rPr>
      </w:pPr>
      <w:bookmarkStart w:id="13" w:name="Par211"/>
      <w:bookmarkStart w:id="14" w:name="Par226"/>
      <w:bookmarkStart w:id="15" w:name="Par231"/>
      <w:bookmarkEnd w:id="13"/>
      <w:bookmarkEnd w:id="14"/>
      <w:bookmarkEnd w:id="15"/>
      <w:r w:rsidRPr="006B2F03">
        <w:rPr>
          <w:sz w:val="16"/>
          <w:szCs w:val="16"/>
        </w:rPr>
        <w:t>2.9 Основания для отказа в приеме документов, необходимых для предоставления муниципальной услуги:</w:t>
      </w:r>
    </w:p>
    <w:p w:rsidR="006B2F03" w:rsidRPr="006B2F03" w:rsidRDefault="006B2F03" w:rsidP="006B2F03">
      <w:pPr>
        <w:jc w:val="both"/>
        <w:rPr>
          <w:sz w:val="16"/>
          <w:szCs w:val="16"/>
        </w:rPr>
      </w:pPr>
      <w:r w:rsidRPr="006B2F03">
        <w:rPr>
          <w:sz w:val="16"/>
          <w:szCs w:val="16"/>
        </w:rPr>
        <w:t>Представленные заявителем документы не отвечают требованиям, установленным административным регламентом:</w:t>
      </w:r>
    </w:p>
    <w:p w:rsidR="006B2F03" w:rsidRPr="006B2F03" w:rsidRDefault="006B2F03" w:rsidP="006B2F03">
      <w:pPr>
        <w:jc w:val="both"/>
        <w:rPr>
          <w:sz w:val="16"/>
          <w:szCs w:val="16"/>
        </w:rPr>
      </w:pPr>
      <w:r w:rsidRPr="006B2F03">
        <w:rPr>
          <w:sz w:val="16"/>
          <w:szCs w:val="16"/>
        </w:rPr>
        <w:t>1) заявление на получение услуги оформлено не в соответствии с пунктом 2.6 административного регламента.</w:t>
      </w:r>
    </w:p>
    <w:p w:rsidR="006B2F03" w:rsidRPr="006B2F03" w:rsidRDefault="006B2F03" w:rsidP="006B2F03">
      <w:pPr>
        <w:jc w:val="both"/>
        <w:rPr>
          <w:sz w:val="16"/>
          <w:szCs w:val="16"/>
        </w:rPr>
      </w:pPr>
      <w:r w:rsidRPr="006B2F03">
        <w:rPr>
          <w:sz w:val="16"/>
          <w:szCs w:val="16"/>
        </w:rPr>
        <w:t>2.10. Исчерпывающий перечень оснований для отказа в предоставлении муниципальной услуги:</w:t>
      </w:r>
    </w:p>
    <w:p w:rsidR="006B2F03" w:rsidRPr="006B2F03" w:rsidRDefault="006B2F03" w:rsidP="006B2F03">
      <w:pPr>
        <w:jc w:val="both"/>
        <w:rPr>
          <w:sz w:val="16"/>
          <w:szCs w:val="16"/>
        </w:rPr>
      </w:pPr>
      <w:r w:rsidRPr="006B2F03">
        <w:rPr>
          <w:sz w:val="16"/>
          <w:szCs w:val="16"/>
        </w:rPr>
        <w:t>Представление неполного комплекта документов, необходимых в соответствии с законодательными или иными нормативными правовыми актами для оказания услуги, подлежащих представлению заявителем:</w:t>
      </w:r>
    </w:p>
    <w:p w:rsidR="006B2F03" w:rsidRPr="006B2F03" w:rsidRDefault="006B2F03" w:rsidP="006B2F03">
      <w:pPr>
        <w:jc w:val="both"/>
        <w:rPr>
          <w:sz w:val="16"/>
          <w:szCs w:val="16"/>
        </w:rPr>
      </w:pPr>
      <w:r w:rsidRPr="006B2F03">
        <w:rPr>
          <w:sz w:val="16"/>
          <w:szCs w:val="16"/>
        </w:rPr>
        <w:t xml:space="preserve">1) к заявлению не приложены все документы или установлено их несоответствие требованиям, указанным в </w:t>
      </w:r>
      <w:hyperlink w:anchor="Par193" w:history="1">
        <w:r w:rsidRPr="006B2F03">
          <w:rPr>
            <w:rStyle w:val="a3"/>
            <w:sz w:val="16"/>
            <w:szCs w:val="16"/>
          </w:rPr>
          <w:t>пункте 2.6.1</w:t>
        </w:r>
      </w:hyperlink>
      <w:r w:rsidRPr="006B2F03">
        <w:rPr>
          <w:sz w:val="16"/>
          <w:szCs w:val="16"/>
        </w:rPr>
        <w:t xml:space="preserve"> – </w:t>
      </w:r>
      <w:hyperlink w:anchor="Par205" w:history="1">
        <w:r w:rsidRPr="006B2F03">
          <w:rPr>
            <w:rStyle w:val="a3"/>
            <w:sz w:val="16"/>
            <w:szCs w:val="16"/>
          </w:rPr>
          <w:t>2.6.3</w:t>
        </w:r>
      </w:hyperlink>
      <w:r w:rsidRPr="006B2F03">
        <w:rPr>
          <w:sz w:val="16"/>
          <w:szCs w:val="16"/>
        </w:rPr>
        <w:t xml:space="preserve"> настоящего Административного регламента.</w:t>
      </w:r>
    </w:p>
    <w:p w:rsidR="006B2F03" w:rsidRPr="006B2F03" w:rsidRDefault="006B2F03" w:rsidP="006B2F03">
      <w:pPr>
        <w:jc w:val="both"/>
        <w:rPr>
          <w:sz w:val="16"/>
          <w:szCs w:val="16"/>
        </w:rPr>
      </w:pPr>
      <w:r w:rsidRPr="006B2F03">
        <w:rPr>
          <w:sz w:val="16"/>
          <w:szCs w:val="16"/>
        </w:rPr>
        <w:t>Отсутствие права на предоставление муниципальной услуги:</w:t>
      </w:r>
    </w:p>
    <w:p w:rsidR="006B2F03" w:rsidRPr="006B2F03" w:rsidRDefault="006B2F03" w:rsidP="006B2F03">
      <w:pPr>
        <w:jc w:val="both"/>
        <w:rPr>
          <w:sz w:val="16"/>
          <w:szCs w:val="16"/>
        </w:rPr>
      </w:pPr>
      <w:r w:rsidRPr="006B2F03">
        <w:rPr>
          <w:sz w:val="16"/>
          <w:szCs w:val="16"/>
        </w:rPr>
        <w:t xml:space="preserve">1) заявитель не является лицом, указанным в </w:t>
      </w:r>
      <w:hyperlink w:anchor="Par151" w:history="1">
        <w:r w:rsidRPr="006B2F03">
          <w:rPr>
            <w:rStyle w:val="a3"/>
            <w:sz w:val="16"/>
            <w:szCs w:val="16"/>
          </w:rPr>
          <w:t>пункте 1.</w:t>
        </w:r>
      </w:hyperlink>
      <w:r w:rsidRPr="006B2F03">
        <w:rPr>
          <w:sz w:val="16"/>
          <w:szCs w:val="16"/>
        </w:rPr>
        <w:t>2 настоящего Административного регламента, либо не соответствует требованиям законодательства Российской Федерации, предъявляемым к лицу, которому предоставляется муниципальная услуга;</w:t>
      </w:r>
    </w:p>
    <w:p w:rsidR="006B2F03" w:rsidRPr="006B2F03" w:rsidRDefault="006B2F03" w:rsidP="006B2F03">
      <w:pPr>
        <w:jc w:val="both"/>
        <w:rPr>
          <w:sz w:val="16"/>
          <w:szCs w:val="16"/>
        </w:rPr>
      </w:pPr>
      <w:r w:rsidRPr="006B2F03">
        <w:rPr>
          <w:sz w:val="16"/>
          <w:szCs w:val="16"/>
        </w:rPr>
        <w:t>2) правовыми актами Российской Федерации или Ленинградской области установлены ограничения на распоряжение данным имуществом;</w:t>
      </w:r>
    </w:p>
    <w:p w:rsidR="006B2F03" w:rsidRPr="006B2F03" w:rsidRDefault="006B2F03" w:rsidP="006B2F03">
      <w:pPr>
        <w:jc w:val="both"/>
        <w:rPr>
          <w:sz w:val="16"/>
          <w:szCs w:val="16"/>
        </w:rPr>
      </w:pPr>
      <w:r w:rsidRPr="006B2F03">
        <w:rPr>
          <w:sz w:val="16"/>
          <w:szCs w:val="16"/>
        </w:rPr>
        <w:t>3) в установленном порядке принято решение, предусматривающее иной порядок распоряжения таким имуществом.</w:t>
      </w:r>
    </w:p>
    <w:p w:rsidR="006B2F03" w:rsidRPr="006B2F03" w:rsidRDefault="006B2F03" w:rsidP="006B2F03">
      <w:pPr>
        <w:jc w:val="both"/>
        <w:rPr>
          <w:sz w:val="16"/>
          <w:szCs w:val="16"/>
        </w:rPr>
      </w:pPr>
      <w:r w:rsidRPr="006B2F03">
        <w:rPr>
          <w:sz w:val="16"/>
          <w:szCs w:val="16"/>
        </w:rPr>
        <w:t>2.11. Муниципальная услуга предоставляется Администрацией бесплатно.</w:t>
      </w:r>
    </w:p>
    <w:p w:rsidR="006B2F03" w:rsidRPr="006B2F03" w:rsidRDefault="006B2F03" w:rsidP="006B2F03">
      <w:pPr>
        <w:jc w:val="both"/>
        <w:rPr>
          <w:sz w:val="16"/>
          <w:szCs w:val="16"/>
        </w:rPr>
      </w:pPr>
      <w:bookmarkStart w:id="16" w:name="Par266"/>
      <w:bookmarkEnd w:id="16"/>
      <w:r w:rsidRPr="006B2F03">
        <w:rPr>
          <w:sz w:val="16"/>
          <w:szCs w:val="16"/>
        </w:rPr>
        <w:t>2.12.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 составляет не более 15 минут.</w:t>
      </w:r>
    </w:p>
    <w:p w:rsidR="006B2F03" w:rsidRPr="006B2F03" w:rsidRDefault="006B2F03" w:rsidP="006B2F03">
      <w:pPr>
        <w:jc w:val="both"/>
        <w:rPr>
          <w:sz w:val="16"/>
          <w:szCs w:val="16"/>
        </w:rPr>
      </w:pPr>
      <w:r w:rsidRPr="006B2F03">
        <w:rPr>
          <w:sz w:val="16"/>
          <w:szCs w:val="16"/>
        </w:rPr>
        <w:t>2.13. Срок регистрации заявления о предоставлении муниципальной услуги составляет в Администрации:</w:t>
      </w:r>
    </w:p>
    <w:p w:rsidR="006B2F03" w:rsidRPr="006B2F03" w:rsidRDefault="006B2F03" w:rsidP="006B2F03">
      <w:pPr>
        <w:jc w:val="both"/>
        <w:rPr>
          <w:sz w:val="16"/>
          <w:szCs w:val="16"/>
        </w:rPr>
      </w:pPr>
      <w:r w:rsidRPr="006B2F03">
        <w:rPr>
          <w:sz w:val="16"/>
          <w:szCs w:val="16"/>
        </w:rPr>
        <w:t>при личном обращении заявителя – в день поступления заявления в Администрацию;</w:t>
      </w:r>
    </w:p>
    <w:p w:rsidR="006B2F03" w:rsidRPr="006B2F03" w:rsidRDefault="006B2F03" w:rsidP="006B2F03">
      <w:pPr>
        <w:jc w:val="both"/>
        <w:rPr>
          <w:sz w:val="16"/>
          <w:szCs w:val="16"/>
        </w:rPr>
      </w:pPr>
      <w:r w:rsidRPr="006B2F03">
        <w:rPr>
          <w:sz w:val="16"/>
          <w:szCs w:val="16"/>
        </w:rPr>
        <w:t>при направлении заявления почтовой связью в Администрацию – в день поступления заявления в Администрацию;</w:t>
      </w:r>
    </w:p>
    <w:p w:rsidR="006B2F03" w:rsidRPr="006B2F03" w:rsidRDefault="006B2F03" w:rsidP="006B2F03">
      <w:pPr>
        <w:jc w:val="both"/>
        <w:rPr>
          <w:sz w:val="16"/>
          <w:szCs w:val="16"/>
        </w:rPr>
      </w:pPr>
      <w:r w:rsidRPr="006B2F03">
        <w:rPr>
          <w:sz w:val="16"/>
          <w:szCs w:val="16"/>
        </w:rPr>
        <w:t>при направлении запроса на бумажном носителе из МФЦ в Администрацию (при наличии соглашения) – в день поступления запроса в Администрацию;</w:t>
      </w:r>
    </w:p>
    <w:p w:rsidR="006B2F03" w:rsidRPr="006B2F03" w:rsidRDefault="006B2F03" w:rsidP="006B2F03">
      <w:pPr>
        <w:jc w:val="both"/>
        <w:rPr>
          <w:sz w:val="16"/>
          <w:szCs w:val="16"/>
        </w:rPr>
      </w:pPr>
      <w:r w:rsidRPr="006B2F03">
        <w:rPr>
          <w:sz w:val="16"/>
          <w:szCs w:val="16"/>
        </w:rPr>
        <w:t>при направлении запроса в форме электронного документа посредством ЕПГУ или ПГУ ЛО (при наличии технической возможности) – в день поступления запроса на ЕПГУ или ПГУ ЛО или на следующий рабочий день (в случае направления документов в нерабочее время, в выходные, праздничные дни)».</w:t>
      </w:r>
    </w:p>
    <w:p w:rsidR="006B2F03" w:rsidRPr="006B2F03" w:rsidRDefault="006B2F03" w:rsidP="006B2F03">
      <w:pPr>
        <w:jc w:val="both"/>
        <w:rPr>
          <w:sz w:val="16"/>
          <w:szCs w:val="16"/>
        </w:rPr>
      </w:pPr>
      <w:r w:rsidRPr="006B2F03">
        <w:rPr>
          <w:sz w:val="16"/>
          <w:szCs w:val="16"/>
        </w:rPr>
        <w:t xml:space="preserve">2.14. Требования к помещениям, в которых предоставляется муниципальная услуга, к залу ожидания, местам для заполнения заявления о предоставлении муниципальной услуги, информационным стендам с </w:t>
      </w:r>
      <w:r w:rsidRPr="006B2F03">
        <w:rPr>
          <w:sz w:val="16"/>
          <w:szCs w:val="16"/>
        </w:rPr>
        <w:lastRenderedPageBreak/>
        <w:t>образцами их заполнения и перечнем документов, необходимых для предоставления муниципальной услуги.</w:t>
      </w:r>
    </w:p>
    <w:p w:rsidR="006B2F03" w:rsidRPr="006B2F03" w:rsidRDefault="006B2F03" w:rsidP="006B2F03">
      <w:pPr>
        <w:jc w:val="both"/>
        <w:rPr>
          <w:sz w:val="16"/>
          <w:szCs w:val="16"/>
        </w:rPr>
      </w:pPr>
      <w:r w:rsidRPr="006B2F03">
        <w:rPr>
          <w:sz w:val="16"/>
          <w:szCs w:val="16"/>
        </w:rPr>
        <w:t>2.14.1. Предоставление муниципальной услуги осуществляется в специально выделенных для этих целей помещениях Администрации и МФЦ.</w:t>
      </w:r>
    </w:p>
    <w:p w:rsidR="006B2F03" w:rsidRPr="006B2F03" w:rsidRDefault="006B2F03" w:rsidP="006B2F03">
      <w:pPr>
        <w:jc w:val="both"/>
        <w:rPr>
          <w:sz w:val="16"/>
          <w:szCs w:val="16"/>
        </w:rPr>
      </w:pPr>
      <w:r w:rsidRPr="006B2F03">
        <w:rPr>
          <w:sz w:val="16"/>
          <w:szCs w:val="16"/>
        </w:rPr>
        <w:t>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к зданию, в котором размещен МФЦ, располагается бесплатная парковка для автомобильного транспорта посетителей, в том числе предусматривающая места для специальных автотранспортных средств инвалидов.</w:t>
      </w:r>
    </w:p>
    <w:p w:rsidR="006B2F03" w:rsidRPr="006B2F03" w:rsidRDefault="006B2F03" w:rsidP="006B2F03">
      <w:pPr>
        <w:jc w:val="both"/>
        <w:rPr>
          <w:sz w:val="16"/>
          <w:szCs w:val="16"/>
        </w:rPr>
      </w:pPr>
      <w:r w:rsidRPr="006B2F03">
        <w:rPr>
          <w:sz w:val="16"/>
          <w:szCs w:val="16"/>
        </w:rPr>
        <w:t>2.14.3. Помещения размещаются преимущественно на нижних, предпочтительнее на первых, этажах здания с предоставлением доступа в помещение инвалидам.</w:t>
      </w:r>
    </w:p>
    <w:p w:rsidR="006B2F03" w:rsidRPr="006B2F03" w:rsidRDefault="006B2F03" w:rsidP="006B2F03">
      <w:pPr>
        <w:jc w:val="both"/>
        <w:rPr>
          <w:sz w:val="16"/>
          <w:szCs w:val="16"/>
        </w:rPr>
      </w:pPr>
      <w:r w:rsidRPr="006B2F03">
        <w:rPr>
          <w:sz w:val="16"/>
          <w:szCs w:val="16"/>
        </w:rPr>
        <w:t>2.14.4. Здание (помещение) оборудуется информационной табличкой (вывеской), содержащей полное наименование Администрации, а также информацию о режиме ее работы.</w:t>
      </w:r>
    </w:p>
    <w:p w:rsidR="006B2F03" w:rsidRPr="006B2F03" w:rsidRDefault="006B2F03" w:rsidP="006B2F03">
      <w:pPr>
        <w:jc w:val="both"/>
        <w:rPr>
          <w:sz w:val="16"/>
          <w:szCs w:val="16"/>
        </w:rPr>
      </w:pPr>
      <w:r w:rsidRPr="006B2F03">
        <w:rPr>
          <w:sz w:val="16"/>
          <w:szCs w:val="16"/>
        </w:rPr>
        <w:t>2.14.5. Вход в здание (помещение) и выход из него оборудуются лестницами с поручнями и пандусами для передвижения детских и инвалидных колясок.</w:t>
      </w:r>
    </w:p>
    <w:p w:rsidR="006B2F03" w:rsidRPr="006B2F03" w:rsidRDefault="006B2F03" w:rsidP="006B2F03">
      <w:pPr>
        <w:jc w:val="both"/>
        <w:rPr>
          <w:sz w:val="16"/>
          <w:szCs w:val="16"/>
        </w:rPr>
      </w:pPr>
      <w:r w:rsidRPr="006B2F03">
        <w:rPr>
          <w:sz w:val="16"/>
          <w:szCs w:val="16"/>
        </w:rPr>
        <w:t>2.14.6. В помещении организуется бесплатный туалет для посетителей, в том числе туалет, предназначенный для инвалидов.</w:t>
      </w:r>
    </w:p>
    <w:p w:rsidR="006B2F03" w:rsidRPr="006B2F03" w:rsidRDefault="006B2F03" w:rsidP="006B2F03">
      <w:pPr>
        <w:jc w:val="both"/>
        <w:rPr>
          <w:sz w:val="16"/>
          <w:szCs w:val="16"/>
        </w:rPr>
      </w:pPr>
      <w:r w:rsidRPr="006B2F03">
        <w:rPr>
          <w:sz w:val="16"/>
          <w:szCs w:val="16"/>
        </w:rPr>
        <w:t>2.14.7. При необходимости работником Администрации, работником МФЦ инвалиду оказывается помощь в преодолении барьеров при получении муниципальной услуги в интересах заявителей.</w:t>
      </w:r>
    </w:p>
    <w:p w:rsidR="006B2F03" w:rsidRPr="006B2F03" w:rsidRDefault="006B2F03" w:rsidP="006B2F03">
      <w:pPr>
        <w:jc w:val="both"/>
        <w:rPr>
          <w:sz w:val="16"/>
          <w:szCs w:val="16"/>
        </w:rPr>
      </w:pPr>
      <w:r w:rsidRPr="006B2F03">
        <w:rPr>
          <w:sz w:val="16"/>
          <w:szCs w:val="16"/>
        </w:rPr>
        <w:t>2.14.8. Вход в помещение и места ожидания оборудуются кнопками, а также содержат информацию о контактных номерах телефонов вызова работника для сопровождения инвалида.</w:t>
      </w:r>
    </w:p>
    <w:p w:rsidR="006B2F03" w:rsidRPr="006B2F03" w:rsidRDefault="006B2F03" w:rsidP="006B2F03">
      <w:pPr>
        <w:jc w:val="both"/>
        <w:rPr>
          <w:sz w:val="16"/>
          <w:szCs w:val="16"/>
        </w:rPr>
      </w:pPr>
      <w:r w:rsidRPr="006B2F03">
        <w:rPr>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6B2F03" w:rsidRPr="006B2F03" w:rsidRDefault="006B2F03" w:rsidP="006B2F03">
      <w:pPr>
        <w:jc w:val="both"/>
        <w:rPr>
          <w:sz w:val="16"/>
          <w:szCs w:val="16"/>
        </w:rPr>
      </w:pPr>
      <w:r w:rsidRPr="006B2F03">
        <w:rPr>
          <w:sz w:val="16"/>
          <w:szCs w:val="16"/>
        </w:rPr>
        <w:t>2.14.10. Оборудование мест повышенного удобства с дополнительным местом для собаки-проводника и устройств для передвижения инвалида (костылей, ходунков).</w:t>
      </w:r>
    </w:p>
    <w:p w:rsidR="006B2F03" w:rsidRPr="006B2F03" w:rsidRDefault="006B2F03" w:rsidP="006B2F03">
      <w:pPr>
        <w:jc w:val="both"/>
        <w:rPr>
          <w:sz w:val="16"/>
          <w:szCs w:val="16"/>
        </w:rPr>
      </w:pPr>
      <w:r w:rsidRPr="006B2F03">
        <w:rPr>
          <w:sz w:val="16"/>
          <w:szCs w:val="16"/>
        </w:rPr>
        <w:t>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w:t>
      </w:r>
    </w:p>
    <w:p w:rsidR="006B2F03" w:rsidRPr="006B2F03" w:rsidRDefault="006B2F03" w:rsidP="006B2F03">
      <w:pPr>
        <w:jc w:val="both"/>
        <w:rPr>
          <w:sz w:val="16"/>
          <w:szCs w:val="16"/>
        </w:rPr>
      </w:pPr>
      <w:r w:rsidRPr="006B2F03">
        <w:rPr>
          <w:sz w:val="16"/>
          <w:szCs w:val="16"/>
        </w:rPr>
        <w:t>2.14.12. Помещения приема и выдачи документов должны предусматривать места для ожидания, информирования и приема заявителей.</w:t>
      </w:r>
    </w:p>
    <w:p w:rsidR="006B2F03" w:rsidRPr="006B2F03" w:rsidRDefault="006B2F03" w:rsidP="006B2F03">
      <w:pPr>
        <w:jc w:val="both"/>
        <w:rPr>
          <w:sz w:val="16"/>
          <w:szCs w:val="16"/>
        </w:rPr>
      </w:pPr>
      <w:r w:rsidRPr="006B2F03">
        <w:rPr>
          <w:sz w:val="16"/>
          <w:szCs w:val="16"/>
        </w:rPr>
        <w:t>2.14.13.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информационными стендами, содержащими актуальную и исчерпывающую информацию, необходимую для получения муниципальной услуги, и информацию о часах приема заявлений.</w:t>
      </w:r>
    </w:p>
    <w:p w:rsidR="006B2F03" w:rsidRPr="006B2F03" w:rsidRDefault="006B2F03" w:rsidP="006B2F03">
      <w:pPr>
        <w:jc w:val="both"/>
        <w:rPr>
          <w:sz w:val="16"/>
          <w:szCs w:val="16"/>
        </w:rPr>
      </w:pPr>
      <w:r w:rsidRPr="006B2F03">
        <w:rPr>
          <w:sz w:val="16"/>
          <w:szCs w:val="16"/>
        </w:rPr>
        <w:t>2.14.14.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6B2F03" w:rsidRPr="006B2F03" w:rsidRDefault="006B2F03" w:rsidP="006B2F03">
      <w:pPr>
        <w:jc w:val="both"/>
        <w:rPr>
          <w:sz w:val="16"/>
          <w:szCs w:val="16"/>
        </w:rPr>
      </w:pPr>
      <w:r w:rsidRPr="006B2F03">
        <w:rPr>
          <w:sz w:val="16"/>
          <w:szCs w:val="16"/>
        </w:rPr>
        <w:t>2.15. Показатели доступности и качества муниципальной услуги.</w:t>
      </w:r>
    </w:p>
    <w:p w:rsidR="006B2F03" w:rsidRPr="006B2F03" w:rsidRDefault="006B2F03" w:rsidP="006B2F03">
      <w:pPr>
        <w:jc w:val="both"/>
        <w:rPr>
          <w:sz w:val="16"/>
          <w:szCs w:val="16"/>
        </w:rPr>
      </w:pPr>
      <w:r w:rsidRPr="006B2F03">
        <w:rPr>
          <w:sz w:val="16"/>
          <w:szCs w:val="16"/>
        </w:rPr>
        <w:t>2.15.1. Показатели доступности муниципальной услуги (общие, применимые в отношении всех заявителей):</w:t>
      </w:r>
    </w:p>
    <w:p w:rsidR="006B2F03" w:rsidRPr="006B2F03" w:rsidRDefault="006B2F03" w:rsidP="006B2F03">
      <w:pPr>
        <w:jc w:val="both"/>
        <w:rPr>
          <w:sz w:val="16"/>
          <w:szCs w:val="16"/>
        </w:rPr>
      </w:pPr>
      <w:r w:rsidRPr="006B2F03">
        <w:rPr>
          <w:sz w:val="16"/>
          <w:szCs w:val="16"/>
        </w:rPr>
        <w:t>1) транспортная доступность к месту предоставления муниципальной услуги;</w:t>
      </w:r>
    </w:p>
    <w:p w:rsidR="006B2F03" w:rsidRPr="006B2F03" w:rsidRDefault="006B2F03" w:rsidP="006B2F03">
      <w:pPr>
        <w:jc w:val="both"/>
        <w:rPr>
          <w:sz w:val="16"/>
          <w:szCs w:val="16"/>
        </w:rPr>
      </w:pPr>
      <w:r w:rsidRPr="006B2F03">
        <w:rPr>
          <w:sz w:val="16"/>
          <w:szCs w:val="16"/>
        </w:rPr>
        <w:t>2) наличие указателей, обеспечивающих беспрепятственный доступ к помещениям, в которых предоставляется услуга;</w:t>
      </w:r>
    </w:p>
    <w:p w:rsidR="006B2F03" w:rsidRPr="006B2F03" w:rsidRDefault="006B2F03" w:rsidP="006B2F03">
      <w:pPr>
        <w:jc w:val="both"/>
        <w:rPr>
          <w:sz w:val="16"/>
          <w:szCs w:val="16"/>
        </w:rPr>
      </w:pPr>
      <w:r w:rsidRPr="006B2F03">
        <w:rPr>
          <w:sz w:val="16"/>
          <w:szCs w:val="16"/>
        </w:rPr>
        <w:t>3) возможность получения полной и достоверной информации о муниципальной услуге в Администрации по телефону, на официальном сайте;</w:t>
      </w:r>
    </w:p>
    <w:p w:rsidR="006B2F03" w:rsidRPr="006B2F03" w:rsidRDefault="006B2F03" w:rsidP="006B2F03">
      <w:pPr>
        <w:jc w:val="both"/>
        <w:rPr>
          <w:sz w:val="16"/>
          <w:szCs w:val="16"/>
        </w:rPr>
      </w:pPr>
      <w:r w:rsidRPr="006B2F03">
        <w:rPr>
          <w:sz w:val="16"/>
          <w:szCs w:val="16"/>
        </w:rPr>
        <w:t>4) предоставление муниципальной услуги любым доступным способом, предусмотренным действующим законодательством;</w:t>
      </w:r>
    </w:p>
    <w:p w:rsidR="006B2F03" w:rsidRPr="006B2F03" w:rsidRDefault="006B2F03" w:rsidP="006B2F03">
      <w:pPr>
        <w:jc w:val="both"/>
        <w:rPr>
          <w:sz w:val="16"/>
          <w:szCs w:val="16"/>
        </w:rPr>
      </w:pPr>
      <w:r w:rsidRPr="006B2F03">
        <w:rPr>
          <w:sz w:val="16"/>
          <w:szCs w:val="16"/>
        </w:rPr>
        <w:t>5) обеспечение для заявителя возможности получения информации о ходе и результате предоставления муниципальной услуги с использованием ЕПГУ и (или) ПГУ ЛО.</w:t>
      </w:r>
    </w:p>
    <w:p w:rsidR="006B2F03" w:rsidRPr="006B2F03" w:rsidRDefault="006B2F03" w:rsidP="006B2F03">
      <w:pPr>
        <w:jc w:val="both"/>
        <w:rPr>
          <w:sz w:val="16"/>
          <w:szCs w:val="16"/>
        </w:rPr>
      </w:pPr>
      <w:r w:rsidRPr="006B2F03">
        <w:rPr>
          <w:sz w:val="16"/>
          <w:szCs w:val="16"/>
        </w:rPr>
        <w:t>2.15.2. Показатели доступности муниципальной услуги (специальные, применимые в отношении инвалидов):</w:t>
      </w:r>
    </w:p>
    <w:p w:rsidR="006B2F03" w:rsidRPr="006B2F03" w:rsidRDefault="006B2F03" w:rsidP="006B2F03">
      <w:pPr>
        <w:jc w:val="both"/>
        <w:rPr>
          <w:sz w:val="16"/>
          <w:szCs w:val="16"/>
        </w:rPr>
      </w:pPr>
      <w:r w:rsidRPr="006B2F03">
        <w:rPr>
          <w:sz w:val="16"/>
          <w:szCs w:val="16"/>
        </w:rPr>
        <w:t>1) наличие инфраструктуры, указанной в п. 2.14 регламента;</w:t>
      </w:r>
    </w:p>
    <w:p w:rsidR="006B2F03" w:rsidRPr="006B2F03" w:rsidRDefault="006B2F03" w:rsidP="006B2F03">
      <w:pPr>
        <w:jc w:val="both"/>
        <w:rPr>
          <w:sz w:val="16"/>
          <w:szCs w:val="16"/>
        </w:rPr>
      </w:pPr>
      <w:r w:rsidRPr="006B2F03">
        <w:rPr>
          <w:sz w:val="16"/>
          <w:szCs w:val="16"/>
        </w:rPr>
        <w:t>2) исполнение требований доступности услуг для инвалидов;</w:t>
      </w:r>
    </w:p>
    <w:p w:rsidR="006B2F03" w:rsidRPr="006B2F03" w:rsidRDefault="006B2F03" w:rsidP="006B2F03">
      <w:pPr>
        <w:jc w:val="both"/>
        <w:rPr>
          <w:sz w:val="16"/>
          <w:szCs w:val="16"/>
        </w:rPr>
      </w:pPr>
      <w:r w:rsidRPr="006B2F03">
        <w:rPr>
          <w:sz w:val="16"/>
          <w:szCs w:val="16"/>
        </w:rPr>
        <w:t>3) обеспечение беспрепятственного доступа инвалидов к помещениям, в которых предоставляется муниципальная услуга.</w:t>
      </w:r>
    </w:p>
    <w:p w:rsidR="006B2F03" w:rsidRPr="006B2F03" w:rsidRDefault="006B2F03" w:rsidP="006B2F03">
      <w:pPr>
        <w:jc w:val="both"/>
        <w:rPr>
          <w:sz w:val="16"/>
          <w:szCs w:val="16"/>
        </w:rPr>
      </w:pPr>
      <w:r w:rsidRPr="006B2F03">
        <w:rPr>
          <w:sz w:val="16"/>
          <w:szCs w:val="16"/>
        </w:rPr>
        <w:t>2.15.3. Показатели качества муниципальной услуги:</w:t>
      </w:r>
    </w:p>
    <w:p w:rsidR="006B2F03" w:rsidRPr="006B2F03" w:rsidRDefault="006B2F03" w:rsidP="006B2F03">
      <w:pPr>
        <w:jc w:val="both"/>
        <w:rPr>
          <w:sz w:val="16"/>
          <w:szCs w:val="16"/>
        </w:rPr>
      </w:pPr>
      <w:r w:rsidRPr="006B2F03">
        <w:rPr>
          <w:sz w:val="16"/>
          <w:szCs w:val="16"/>
        </w:rPr>
        <w:t>1) соблюдение срока предоставления муниципальной услуги;</w:t>
      </w:r>
    </w:p>
    <w:p w:rsidR="006B2F03" w:rsidRPr="006B2F03" w:rsidRDefault="006B2F03" w:rsidP="006B2F03">
      <w:pPr>
        <w:jc w:val="both"/>
        <w:rPr>
          <w:sz w:val="16"/>
          <w:szCs w:val="16"/>
        </w:rPr>
      </w:pPr>
      <w:r w:rsidRPr="006B2F03">
        <w:rPr>
          <w:sz w:val="16"/>
          <w:szCs w:val="16"/>
        </w:rPr>
        <w:t>2) соблюдение времени ожидания в очереди при подаче заявления и получении результата;</w:t>
      </w:r>
    </w:p>
    <w:p w:rsidR="006B2F03" w:rsidRPr="006B2F03" w:rsidRDefault="006B2F03" w:rsidP="006B2F03">
      <w:pPr>
        <w:jc w:val="both"/>
        <w:rPr>
          <w:sz w:val="16"/>
          <w:szCs w:val="16"/>
        </w:rPr>
      </w:pPr>
      <w:r w:rsidRPr="006B2F03">
        <w:rPr>
          <w:sz w:val="16"/>
          <w:szCs w:val="16"/>
        </w:rPr>
        <w:t xml:space="preserve">3) осуществление не более одного обращения заявителя к должностным лицам Администрации или работникам ГБУ ЛО «МФЦ» при подаче документов на получение муниципальной услуги и не более одного </w:t>
      </w:r>
      <w:r w:rsidRPr="006B2F03">
        <w:rPr>
          <w:sz w:val="16"/>
          <w:szCs w:val="16"/>
        </w:rPr>
        <w:lastRenderedPageBreak/>
        <w:t>обращения при получении результата в Администрацию или ГБУ ЛО «МФЦ»;</w:t>
      </w:r>
    </w:p>
    <w:p w:rsidR="006B2F03" w:rsidRPr="006B2F03" w:rsidRDefault="006B2F03" w:rsidP="006B2F03">
      <w:pPr>
        <w:jc w:val="both"/>
        <w:rPr>
          <w:sz w:val="16"/>
          <w:szCs w:val="16"/>
        </w:rPr>
      </w:pPr>
      <w:r w:rsidRPr="006B2F03">
        <w:rPr>
          <w:sz w:val="16"/>
          <w:szCs w:val="16"/>
        </w:rPr>
        <w:t>4) отсутствие жалоб на действия или бездействие должностных лиц Администрации, поданных в установленном порядке.</w:t>
      </w:r>
    </w:p>
    <w:p w:rsidR="006B2F03" w:rsidRPr="006B2F03" w:rsidRDefault="006B2F03" w:rsidP="006B2F03">
      <w:pPr>
        <w:jc w:val="both"/>
        <w:rPr>
          <w:sz w:val="16"/>
          <w:szCs w:val="16"/>
        </w:rPr>
      </w:pPr>
      <w:r w:rsidRPr="006B2F03">
        <w:rPr>
          <w:sz w:val="16"/>
          <w:szCs w:val="16"/>
        </w:rPr>
        <w:t>2.15.4. После получения результата услуги, предоставление которой осуществлялось в электронной форме через ЕПГУ или ПГУ ЛО либо посредством МФЦ, заявителю обеспечивается возможность оценки качества оказания услуги.</w:t>
      </w:r>
    </w:p>
    <w:p w:rsidR="006B2F03" w:rsidRPr="006B2F03" w:rsidRDefault="006B2F03" w:rsidP="006B2F03">
      <w:pPr>
        <w:jc w:val="both"/>
        <w:rPr>
          <w:sz w:val="16"/>
          <w:szCs w:val="16"/>
        </w:rPr>
      </w:pPr>
      <w:r w:rsidRPr="006B2F03">
        <w:rPr>
          <w:sz w:val="16"/>
          <w:szCs w:val="16"/>
        </w:rPr>
        <w:t>2.16. Получения услуг, которые являются необходимыми и обязательными для предоставления муниципальной услуги, не требуется.</w:t>
      </w:r>
    </w:p>
    <w:p w:rsidR="006B2F03" w:rsidRPr="006B2F03" w:rsidRDefault="006B2F03" w:rsidP="006B2F03">
      <w:pPr>
        <w:jc w:val="both"/>
        <w:rPr>
          <w:sz w:val="16"/>
          <w:szCs w:val="16"/>
        </w:rPr>
      </w:pPr>
      <w:r w:rsidRPr="006B2F03">
        <w:rPr>
          <w:sz w:val="16"/>
          <w:szCs w:val="16"/>
        </w:rPr>
        <w:t>Согласований, необходимых для получения муниципальной услуги, не требуется.</w:t>
      </w:r>
    </w:p>
    <w:p w:rsidR="006B2F03" w:rsidRPr="006B2F03" w:rsidRDefault="006B2F03" w:rsidP="006B2F03">
      <w:pPr>
        <w:jc w:val="both"/>
        <w:rPr>
          <w:sz w:val="16"/>
          <w:szCs w:val="16"/>
        </w:rPr>
      </w:pPr>
      <w:r w:rsidRPr="006B2F03">
        <w:rPr>
          <w:sz w:val="16"/>
          <w:szCs w:val="16"/>
        </w:rPr>
        <w:t xml:space="preserve">2.17.  Иные требования, в том числе учитывающие особенности предоставления муниципальной услуги по экстерриториальному принципу (в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 </w:t>
      </w:r>
    </w:p>
    <w:p w:rsidR="006B2F03" w:rsidRPr="006B2F03" w:rsidRDefault="006B2F03" w:rsidP="006B2F03">
      <w:pPr>
        <w:jc w:val="both"/>
        <w:rPr>
          <w:sz w:val="16"/>
          <w:szCs w:val="16"/>
        </w:rPr>
      </w:pPr>
      <w:r w:rsidRPr="006B2F03">
        <w:rPr>
          <w:sz w:val="16"/>
          <w:szCs w:val="16"/>
        </w:rPr>
        <w:t>2.17.1. Предоставление услуги по экстерриториальному принципу не осуществляется.</w:t>
      </w:r>
    </w:p>
    <w:p w:rsidR="006B2F03" w:rsidRPr="006B2F03" w:rsidRDefault="006B2F03" w:rsidP="006B2F03">
      <w:pPr>
        <w:jc w:val="both"/>
        <w:rPr>
          <w:sz w:val="16"/>
          <w:szCs w:val="16"/>
        </w:rPr>
      </w:pPr>
      <w:r w:rsidRPr="006B2F03">
        <w:rPr>
          <w:sz w:val="16"/>
          <w:szCs w:val="16"/>
        </w:rPr>
        <w:t>2.17.2. Предоставление муниципальной услуги в электронной форме осуществляется при технической реализации услуги посредством ПГУ ЛО и/или ЕПГУ.</w:t>
      </w:r>
    </w:p>
    <w:p w:rsidR="006B2F03" w:rsidRPr="006B2F03" w:rsidRDefault="006B2F03" w:rsidP="006B2F03">
      <w:pPr>
        <w:jc w:val="both"/>
        <w:rPr>
          <w:sz w:val="16"/>
          <w:szCs w:val="16"/>
        </w:rPr>
      </w:pPr>
    </w:p>
    <w:p w:rsidR="006B2F03" w:rsidRPr="006B2F03" w:rsidRDefault="006B2F03" w:rsidP="006B2F03">
      <w:pPr>
        <w:jc w:val="both"/>
        <w:rPr>
          <w:sz w:val="16"/>
          <w:szCs w:val="16"/>
        </w:rPr>
      </w:pPr>
      <w:bookmarkStart w:id="17" w:name="Par315"/>
      <w:bookmarkEnd w:id="17"/>
      <w:r w:rsidRPr="006B2F03">
        <w:rPr>
          <w:sz w:val="16"/>
          <w:szCs w:val="16"/>
        </w:rPr>
        <w:t>3.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6B2F03" w:rsidRPr="006B2F03" w:rsidRDefault="006B2F03" w:rsidP="006B2F03">
      <w:pPr>
        <w:jc w:val="both"/>
        <w:rPr>
          <w:sz w:val="16"/>
          <w:szCs w:val="16"/>
        </w:rPr>
      </w:pPr>
    </w:p>
    <w:p w:rsidR="006B2F03" w:rsidRPr="006B2F03" w:rsidRDefault="006B2F03" w:rsidP="006B2F03">
      <w:pPr>
        <w:jc w:val="both"/>
        <w:rPr>
          <w:sz w:val="16"/>
          <w:szCs w:val="16"/>
        </w:rPr>
      </w:pPr>
      <w:r w:rsidRPr="006B2F03">
        <w:rPr>
          <w:sz w:val="16"/>
          <w:szCs w:val="16"/>
        </w:rPr>
        <w:t>3.1. Состав, последовательность и сроки выполнения административных процедур, требования к порядку их выполнения.</w:t>
      </w:r>
    </w:p>
    <w:p w:rsidR="006B2F03" w:rsidRPr="006B2F03" w:rsidRDefault="006B2F03" w:rsidP="006B2F03">
      <w:pPr>
        <w:jc w:val="both"/>
        <w:rPr>
          <w:sz w:val="16"/>
          <w:szCs w:val="16"/>
        </w:rPr>
      </w:pPr>
      <w:r w:rsidRPr="006B2F03">
        <w:rPr>
          <w:sz w:val="16"/>
          <w:szCs w:val="16"/>
        </w:rPr>
        <w:t>3.1.1. Предоставление муниципальной услуги включает в себя следующие административные процедуры:</w:t>
      </w:r>
    </w:p>
    <w:p w:rsidR="006B2F03" w:rsidRPr="006B2F03" w:rsidRDefault="006B2F03" w:rsidP="006B2F03">
      <w:pPr>
        <w:jc w:val="both"/>
        <w:rPr>
          <w:sz w:val="16"/>
          <w:szCs w:val="16"/>
        </w:rPr>
      </w:pPr>
      <w:r w:rsidRPr="006B2F03">
        <w:rPr>
          <w:sz w:val="16"/>
          <w:szCs w:val="16"/>
        </w:rPr>
        <w:t>1) прием и регистрация заявления и документов о предоставлении муниципальной услуги – 3 (три) дня;</w:t>
      </w:r>
    </w:p>
    <w:p w:rsidR="006B2F03" w:rsidRPr="006B2F03" w:rsidRDefault="006B2F03" w:rsidP="006B2F03">
      <w:pPr>
        <w:jc w:val="both"/>
        <w:rPr>
          <w:sz w:val="16"/>
          <w:szCs w:val="16"/>
        </w:rPr>
      </w:pPr>
      <w:r w:rsidRPr="006B2F03">
        <w:rPr>
          <w:sz w:val="16"/>
          <w:szCs w:val="16"/>
        </w:rPr>
        <w:t>2) рассмотрение заявления и документов о предоставлении муниципальной услуги – 30 (тридцать) дней;</w:t>
      </w:r>
    </w:p>
    <w:p w:rsidR="006B2F03" w:rsidRPr="006B2F03" w:rsidRDefault="006B2F03" w:rsidP="006B2F03">
      <w:pPr>
        <w:jc w:val="both"/>
        <w:rPr>
          <w:sz w:val="16"/>
          <w:szCs w:val="16"/>
        </w:rPr>
      </w:pPr>
      <w:r w:rsidRPr="006B2F03">
        <w:rPr>
          <w:sz w:val="16"/>
          <w:szCs w:val="16"/>
        </w:rPr>
        <w:t>3) рассмотрение вопроса о передаче имущества казны Администрации в аренду, безвозмездное пользование, доверительное управление без проведения торгов на заседании комиссии – 10 (десять) дней;</w:t>
      </w:r>
    </w:p>
    <w:p w:rsidR="006B2F03" w:rsidRPr="006B2F03" w:rsidRDefault="006B2F03" w:rsidP="006B2F03">
      <w:pPr>
        <w:jc w:val="both"/>
        <w:rPr>
          <w:sz w:val="16"/>
          <w:szCs w:val="16"/>
        </w:rPr>
      </w:pPr>
      <w:r w:rsidRPr="006B2F03">
        <w:rPr>
          <w:sz w:val="16"/>
          <w:szCs w:val="16"/>
        </w:rPr>
        <w:t>4) принятие решения о предоставлении муниципальной услуги или об отказе в предоставлении муниципальной услуги – 20 (двадцать) дней;</w:t>
      </w:r>
    </w:p>
    <w:p w:rsidR="006B2F03" w:rsidRPr="006B2F03" w:rsidRDefault="006B2F03" w:rsidP="006B2F03">
      <w:pPr>
        <w:jc w:val="both"/>
        <w:rPr>
          <w:sz w:val="16"/>
          <w:szCs w:val="16"/>
        </w:rPr>
      </w:pPr>
      <w:r w:rsidRPr="006B2F03">
        <w:rPr>
          <w:sz w:val="16"/>
          <w:szCs w:val="16"/>
        </w:rPr>
        <w:t>5) заключение договора о передаче имущества казны Администрации в аренду, безвозмездное пользование, доверительное управление без проведения торгов – 25 (двадцать пять) дней;</w:t>
      </w:r>
    </w:p>
    <w:p w:rsidR="006B2F03" w:rsidRPr="006B2F03" w:rsidRDefault="006B2F03" w:rsidP="006B2F03">
      <w:pPr>
        <w:jc w:val="both"/>
        <w:rPr>
          <w:sz w:val="16"/>
          <w:szCs w:val="16"/>
        </w:rPr>
      </w:pPr>
      <w:r w:rsidRPr="006B2F03">
        <w:rPr>
          <w:sz w:val="16"/>
          <w:szCs w:val="16"/>
        </w:rPr>
        <w:t>6) выдача результата – 2 (два) дня.</w:t>
      </w:r>
    </w:p>
    <w:p w:rsidR="006B2F03" w:rsidRPr="006B2F03" w:rsidRDefault="006B2F03" w:rsidP="006B2F03">
      <w:pPr>
        <w:jc w:val="both"/>
        <w:rPr>
          <w:sz w:val="16"/>
          <w:szCs w:val="16"/>
        </w:rPr>
      </w:pPr>
      <w:bookmarkStart w:id="18" w:name="Par327"/>
      <w:bookmarkEnd w:id="18"/>
      <w:r w:rsidRPr="006B2F03">
        <w:rPr>
          <w:sz w:val="16"/>
          <w:szCs w:val="16"/>
        </w:rPr>
        <w:t>3.1.2. Прием и регистрация заявления и документов о предоставлении муниципальной услуги.</w:t>
      </w:r>
    </w:p>
    <w:p w:rsidR="006B2F03" w:rsidRPr="006B2F03" w:rsidRDefault="006B2F03" w:rsidP="006B2F03">
      <w:pPr>
        <w:jc w:val="both"/>
        <w:rPr>
          <w:sz w:val="16"/>
          <w:szCs w:val="16"/>
        </w:rPr>
      </w:pPr>
      <w:r w:rsidRPr="006B2F03">
        <w:rPr>
          <w:sz w:val="16"/>
          <w:szCs w:val="16"/>
        </w:rPr>
        <w:t xml:space="preserve">3.1.2.1. Основание для начала административной процедуры: поступление </w:t>
      </w:r>
    </w:p>
    <w:p w:rsidR="006B2F03" w:rsidRPr="006B2F03" w:rsidRDefault="006B2F03" w:rsidP="006B2F03">
      <w:pPr>
        <w:jc w:val="both"/>
        <w:rPr>
          <w:sz w:val="16"/>
          <w:szCs w:val="16"/>
        </w:rPr>
      </w:pPr>
      <w:r w:rsidRPr="006B2F03">
        <w:rPr>
          <w:sz w:val="16"/>
          <w:szCs w:val="16"/>
        </w:rPr>
        <w:t>в Администрацию заявления и документов, предусмотренных п. 2.6 административного регламента.</w:t>
      </w:r>
    </w:p>
    <w:p w:rsidR="006B2F03" w:rsidRPr="006B2F03" w:rsidRDefault="006B2F03" w:rsidP="006B2F03">
      <w:pPr>
        <w:jc w:val="both"/>
        <w:rPr>
          <w:sz w:val="16"/>
          <w:szCs w:val="16"/>
        </w:rPr>
      </w:pPr>
      <w:r w:rsidRPr="006B2F03">
        <w:rPr>
          <w:sz w:val="16"/>
          <w:szCs w:val="16"/>
        </w:rPr>
        <w:t>3.1.2.2. Содержание административного действия, продолжительность и (или) максимальный срок его выполнения: работник Администрации, ответственный за обработку входящих документов, принимает представленные (направленные) заявителем заявление и документы и в случае отсутствия установленных пунктом 2.9 административного регламента оснований для отказа в приеме регистрирует их в соответствии с правилами делопроизводства в течение не более 3 дней.</w:t>
      </w:r>
    </w:p>
    <w:p w:rsidR="006B2F03" w:rsidRPr="006B2F03" w:rsidRDefault="006B2F03" w:rsidP="006B2F03">
      <w:pPr>
        <w:jc w:val="both"/>
        <w:rPr>
          <w:sz w:val="16"/>
          <w:szCs w:val="16"/>
        </w:rPr>
      </w:pPr>
      <w:r w:rsidRPr="006B2F03">
        <w:rPr>
          <w:sz w:val="16"/>
          <w:szCs w:val="16"/>
        </w:rPr>
        <w:t>При наличии оснований для отказа в приеме документов, предусмотренных пунктом 2.9 административного регламента, работник Администрации, ответственный за обработку входящих документов, в тот же день с помощью указанных в заявлении средств связи уведомляет заявителя об отказе в приеме документов с указанием оснований такого отказа и возвращает заявление и документы заявителю.</w:t>
      </w:r>
    </w:p>
    <w:p w:rsidR="006B2F03" w:rsidRPr="006B2F03" w:rsidRDefault="006B2F03" w:rsidP="006B2F03">
      <w:pPr>
        <w:jc w:val="both"/>
        <w:rPr>
          <w:sz w:val="16"/>
          <w:szCs w:val="16"/>
        </w:rPr>
      </w:pPr>
      <w:r w:rsidRPr="006B2F03">
        <w:rPr>
          <w:sz w:val="16"/>
          <w:szCs w:val="16"/>
        </w:rPr>
        <w:t>3.1.2.3. Лицо, ответственное за выполнение административной процедуры: работник Администрации, ответственный за обработку входящих документов.</w:t>
      </w:r>
    </w:p>
    <w:p w:rsidR="006B2F03" w:rsidRPr="006B2F03" w:rsidRDefault="006B2F03" w:rsidP="006B2F03">
      <w:pPr>
        <w:jc w:val="both"/>
        <w:rPr>
          <w:sz w:val="16"/>
          <w:szCs w:val="16"/>
        </w:rPr>
      </w:pPr>
      <w:r w:rsidRPr="006B2F03">
        <w:rPr>
          <w:sz w:val="16"/>
          <w:szCs w:val="16"/>
        </w:rPr>
        <w:t xml:space="preserve">3.1.2.4. Критерии принятия решения: наличие либо отсутствие установленных пунктом 2.9 административного регламента оснований для отказа в приеме заявления и документов о предоставлении муниципальной услуги. </w:t>
      </w:r>
    </w:p>
    <w:p w:rsidR="006B2F03" w:rsidRPr="006B2F03" w:rsidRDefault="006B2F03" w:rsidP="006B2F03">
      <w:pPr>
        <w:jc w:val="both"/>
        <w:rPr>
          <w:sz w:val="16"/>
          <w:szCs w:val="16"/>
        </w:rPr>
      </w:pPr>
      <w:r w:rsidRPr="006B2F03">
        <w:rPr>
          <w:sz w:val="16"/>
          <w:szCs w:val="16"/>
        </w:rPr>
        <w:t xml:space="preserve">3.1.2.5. Результат выполнения административной процедуры: </w:t>
      </w:r>
    </w:p>
    <w:p w:rsidR="006B2F03" w:rsidRPr="006B2F03" w:rsidRDefault="006B2F03" w:rsidP="006B2F03">
      <w:pPr>
        <w:jc w:val="both"/>
        <w:rPr>
          <w:sz w:val="16"/>
          <w:szCs w:val="16"/>
        </w:rPr>
      </w:pPr>
      <w:r w:rsidRPr="006B2F03">
        <w:rPr>
          <w:sz w:val="16"/>
          <w:szCs w:val="16"/>
        </w:rPr>
        <w:t>- отказ в приеме заявления и документов о предоставлении муниципальной услуги;</w:t>
      </w:r>
    </w:p>
    <w:p w:rsidR="006B2F03" w:rsidRPr="006B2F03" w:rsidRDefault="006B2F03" w:rsidP="006B2F03">
      <w:pPr>
        <w:jc w:val="both"/>
        <w:rPr>
          <w:sz w:val="16"/>
          <w:szCs w:val="16"/>
        </w:rPr>
      </w:pPr>
      <w:r w:rsidRPr="006B2F03">
        <w:rPr>
          <w:sz w:val="16"/>
          <w:szCs w:val="16"/>
        </w:rPr>
        <w:t>- регистрация заявления и документов о предоставлении муниципальной услуги.</w:t>
      </w:r>
    </w:p>
    <w:p w:rsidR="006B2F03" w:rsidRPr="006B2F03" w:rsidRDefault="006B2F03" w:rsidP="006B2F03">
      <w:pPr>
        <w:jc w:val="both"/>
        <w:rPr>
          <w:sz w:val="16"/>
          <w:szCs w:val="16"/>
        </w:rPr>
      </w:pPr>
      <w:r w:rsidRPr="006B2F03">
        <w:rPr>
          <w:sz w:val="16"/>
          <w:szCs w:val="16"/>
        </w:rPr>
        <w:t>3.1.3. Рассмотрение заявления и документов о предоставлении муниципальной услуги.</w:t>
      </w:r>
    </w:p>
    <w:p w:rsidR="006B2F03" w:rsidRPr="006B2F03" w:rsidRDefault="006B2F03" w:rsidP="006B2F03">
      <w:pPr>
        <w:jc w:val="both"/>
        <w:rPr>
          <w:sz w:val="16"/>
          <w:szCs w:val="16"/>
        </w:rPr>
      </w:pPr>
      <w:r w:rsidRPr="006B2F03">
        <w:rPr>
          <w:sz w:val="16"/>
          <w:szCs w:val="16"/>
        </w:rPr>
        <w:t>3.1.3.1.  Основание для начала административной процедуры: поступление зарегистрированного заявления и документов работнику Администрации, ответственному за формирование проекта решения.</w:t>
      </w:r>
    </w:p>
    <w:p w:rsidR="006B2F03" w:rsidRPr="006B2F03" w:rsidRDefault="006B2F03" w:rsidP="006B2F03">
      <w:pPr>
        <w:jc w:val="both"/>
        <w:rPr>
          <w:sz w:val="16"/>
          <w:szCs w:val="16"/>
        </w:rPr>
      </w:pPr>
      <w:r w:rsidRPr="006B2F03">
        <w:rPr>
          <w:sz w:val="16"/>
          <w:szCs w:val="16"/>
        </w:rPr>
        <w:t>3.1.3.2. Содержание административного действия (административных действий), продолжительность и (или) максимальный срок его (их) выполнения:</w:t>
      </w:r>
    </w:p>
    <w:p w:rsidR="006B2F03" w:rsidRPr="006B2F03" w:rsidRDefault="006B2F03" w:rsidP="006B2F03">
      <w:pPr>
        <w:jc w:val="both"/>
        <w:rPr>
          <w:sz w:val="16"/>
          <w:szCs w:val="16"/>
        </w:rPr>
      </w:pPr>
      <w:r w:rsidRPr="006B2F03">
        <w:rPr>
          <w:sz w:val="16"/>
          <w:szCs w:val="16"/>
          <w:u w:val="single"/>
        </w:rPr>
        <w:t>1 действие:</w:t>
      </w:r>
      <w:r w:rsidRPr="006B2F03">
        <w:rPr>
          <w:sz w:val="16"/>
          <w:szCs w:val="16"/>
        </w:rPr>
        <w:t xml:space="preserve"> проверка документов на комплектность и достоверность, проверка сведений, содержащихся в представленных заявлении и </w:t>
      </w:r>
      <w:r w:rsidRPr="006B2F03">
        <w:rPr>
          <w:sz w:val="16"/>
          <w:szCs w:val="16"/>
        </w:rPr>
        <w:lastRenderedPageBreak/>
        <w:t xml:space="preserve">документах, в целях оценки их соответствия требованиям и условиям на получение муниципальной услуги, </w:t>
      </w:r>
    </w:p>
    <w:p w:rsidR="006B2F03" w:rsidRPr="006B2F03" w:rsidRDefault="006B2F03" w:rsidP="006B2F03">
      <w:pPr>
        <w:jc w:val="both"/>
        <w:rPr>
          <w:sz w:val="16"/>
          <w:szCs w:val="16"/>
        </w:rPr>
      </w:pPr>
      <w:r w:rsidRPr="006B2F03">
        <w:rPr>
          <w:sz w:val="16"/>
          <w:szCs w:val="16"/>
          <w:u w:val="single"/>
        </w:rPr>
        <w:t>2 действие:</w:t>
      </w:r>
      <w:r w:rsidRPr="006B2F03">
        <w:rPr>
          <w:sz w:val="16"/>
          <w:szCs w:val="16"/>
        </w:rPr>
        <w:t xml:space="preserve"> формирование, направление межведомственного запроса (межведомственных запросов) (в случае непредставления заявителем документов, предусмотренных пунктом 2.7 административного регламента) в электронной форме с использованием системы межведомственного электронного взаимодействия и получение ответов на межведомственные запросы в течение не более 5 рабочих дней с даты окончания первой административной процедуры;</w:t>
      </w:r>
    </w:p>
    <w:p w:rsidR="006B2F03" w:rsidRPr="006B2F03" w:rsidRDefault="006B2F03" w:rsidP="006B2F03">
      <w:pPr>
        <w:jc w:val="both"/>
        <w:rPr>
          <w:sz w:val="16"/>
          <w:szCs w:val="16"/>
        </w:rPr>
      </w:pPr>
      <w:r w:rsidRPr="006B2F03">
        <w:rPr>
          <w:sz w:val="16"/>
          <w:szCs w:val="16"/>
          <w:u w:val="single"/>
        </w:rPr>
        <w:t>3 действие:</w:t>
      </w:r>
      <w:r w:rsidRPr="006B2F03">
        <w:rPr>
          <w:sz w:val="16"/>
          <w:szCs w:val="16"/>
        </w:rPr>
        <w:t xml:space="preserve"> направление секретарю комиссии заявления и документов о предоставлении муниципальной услуги;</w:t>
      </w:r>
    </w:p>
    <w:p w:rsidR="006B2F03" w:rsidRPr="006B2F03" w:rsidRDefault="006B2F03" w:rsidP="006B2F03">
      <w:pPr>
        <w:jc w:val="both"/>
        <w:rPr>
          <w:sz w:val="16"/>
          <w:szCs w:val="16"/>
        </w:rPr>
      </w:pPr>
      <w:r w:rsidRPr="006B2F03">
        <w:rPr>
          <w:sz w:val="16"/>
          <w:szCs w:val="16"/>
          <w:u w:val="single"/>
        </w:rPr>
        <w:t xml:space="preserve">4 действие: </w:t>
      </w:r>
      <w:r w:rsidRPr="006B2F03">
        <w:rPr>
          <w:sz w:val="16"/>
          <w:szCs w:val="16"/>
        </w:rPr>
        <w:t>подготовка проекта решения об отказе в предоставлении муниципальной услуги.</w:t>
      </w:r>
    </w:p>
    <w:p w:rsidR="006B2F03" w:rsidRPr="006B2F03" w:rsidRDefault="006B2F03" w:rsidP="006B2F03">
      <w:pPr>
        <w:jc w:val="both"/>
        <w:rPr>
          <w:sz w:val="16"/>
          <w:szCs w:val="16"/>
        </w:rPr>
      </w:pPr>
      <w:r w:rsidRPr="006B2F03">
        <w:rPr>
          <w:sz w:val="16"/>
          <w:szCs w:val="16"/>
        </w:rPr>
        <w:t>Общий срок выполнения административных действий: не более 30 дней.</w:t>
      </w:r>
    </w:p>
    <w:p w:rsidR="006B2F03" w:rsidRPr="006B2F03" w:rsidRDefault="006B2F03" w:rsidP="006B2F03">
      <w:pPr>
        <w:jc w:val="both"/>
        <w:rPr>
          <w:sz w:val="16"/>
          <w:szCs w:val="16"/>
        </w:rPr>
      </w:pPr>
      <w:r w:rsidRPr="006B2F03">
        <w:rPr>
          <w:sz w:val="16"/>
          <w:szCs w:val="16"/>
        </w:rPr>
        <w:t>3.1.3.3. Лицо, ответственное за выполнение административной процедуры: работник Администрации, отвечающий за рассмотрение и подготовку проекта решения.</w:t>
      </w:r>
    </w:p>
    <w:p w:rsidR="006B2F03" w:rsidRPr="006B2F03" w:rsidRDefault="006B2F03" w:rsidP="006B2F03">
      <w:pPr>
        <w:jc w:val="both"/>
        <w:rPr>
          <w:sz w:val="16"/>
          <w:szCs w:val="16"/>
        </w:rPr>
      </w:pPr>
      <w:r w:rsidRPr="006B2F03">
        <w:rPr>
          <w:sz w:val="16"/>
          <w:szCs w:val="16"/>
        </w:rPr>
        <w:t>3.1.3.4. Критерии принятия решения: наличие либо отсутствие оснований для отказа в предоставлении муниципальной услуги, установленных п. 2.10 административного регламента.</w:t>
      </w:r>
    </w:p>
    <w:p w:rsidR="006B2F03" w:rsidRPr="006B2F03" w:rsidRDefault="006B2F03" w:rsidP="006B2F03">
      <w:pPr>
        <w:jc w:val="both"/>
        <w:rPr>
          <w:sz w:val="16"/>
          <w:szCs w:val="16"/>
        </w:rPr>
      </w:pPr>
      <w:r w:rsidRPr="006B2F03">
        <w:rPr>
          <w:sz w:val="16"/>
          <w:szCs w:val="16"/>
        </w:rPr>
        <w:t>3.1.3.5. Результат выполнения административной процедуры:</w:t>
      </w:r>
    </w:p>
    <w:p w:rsidR="006B2F03" w:rsidRPr="006B2F03" w:rsidRDefault="006B2F03" w:rsidP="006B2F03">
      <w:pPr>
        <w:jc w:val="both"/>
        <w:rPr>
          <w:sz w:val="16"/>
          <w:szCs w:val="16"/>
        </w:rPr>
      </w:pPr>
      <w:bookmarkStart w:id="19" w:name="Par363"/>
      <w:bookmarkEnd w:id="19"/>
      <w:r w:rsidRPr="006B2F03">
        <w:rPr>
          <w:sz w:val="16"/>
          <w:szCs w:val="16"/>
        </w:rPr>
        <w:t>- направление секретарю комиссии заявления и документов о предоставлении муниципальной услуги;</w:t>
      </w:r>
    </w:p>
    <w:p w:rsidR="006B2F03" w:rsidRPr="006B2F03" w:rsidRDefault="006B2F03" w:rsidP="006B2F03">
      <w:pPr>
        <w:jc w:val="both"/>
        <w:rPr>
          <w:sz w:val="16"/>
          <w:szCs w:val="16"/>
        </w:rPr>
      </w:pPr>
      <w:r w:rsidRPr="006B2F03">
        <w:rPr>
          <w:sz w:val="16"/>
          <w:szCs w:val="16"/>
        </w:rPr>
        <w:t>- подготовка проекта решения об отказе в предоставлении муниципальной услуги.</w:t>
      </w:r>
    </w:p>
    <w:p w:rsidR="006B2F03" w:rsidRPr="006B2F03" w:rsidRDefault="006B2F03" w:rsidP="006B2F03">
      <w:pPr>
        <w:jc w:val="both"/>
        <w:rPr>
          <w:sz w:val="16"/>
          <w:szCs w:val="16"/>
        </w:rPr>
      </w:pPr>
      <w:r w:rsidRPr="006B2F03">
        <w:rPr>
          <w:sz w:val="16"/>
          <w:szCs w:val="16"/>
        </w:rPr>
        <w:t>3.1.4. Рассмотрение вопроса о передаче имущества казны Администрации в аренду, безвозмездное пользование, доверительное управление без проведения торгов на заседании комиссии.</w:t>
      </w:r>
    </w:p>
    <w:p w:rsidR="006B2F03" w:rsidRPr="006B2F03" w:rsidRDefault="006B2F03" w:rsidP="006B2F03">
      <w:pPr>
        <w:jc w:val="both"/>
        <w:rPr>
          <w:sz w:val="16"/>
          <w:szCs w:val="16"/>
        </w:rPr>
      </w:pPr>
      <w:r w:rsidRPr="006B2F03">
        <w:rPr>
          <w:sz w:val="16"/>
          <w:szCs w:val="16"/>
        </w:rPr>
        <w:t>3.1.4.1. Основание для начала административной процедуры: поступление ходатайства и прилагаемых к нему документов секретарю комиссии.</w:t>
      </w:r>
    </w:p>
    <w:p w:rsidR="006B2F03" w:rsidRPr="006B2F03" w:rsidRDefault="006B2F03" w:rsidP="006B2F03">
      <w:pPr>
        <w:jc w:val="both"/>
        <w:rPr>
          <w:sz w:val="16"/>
          <w:szCs w:val="16"/>
        </w:rPr>
      </w:pPr>
      <w:r w:rsidRPr="006B2F03">
        <w:rPr>
          <w:sz w:val="16"/>
          <w:szCs w:val="16"/>
        </w:rPr>
        <w:t>3.1.4.2. Содержание административного действия (административных действий), продолжительность и (или) максимальный срок его (их) выполнения:</w:t>
      </w:r>
    </w:p>
    <w:p w:rsidR="006B2F03" w:rsidRPr="006B2F03" w:rsidRDefault="006B2F03" w:rsidP="006B2F03">
      <w:pPr>
        <w:jc w:val="both"/>
        <w:rPr>
          <w:sz w:val="16"/>
          <w:szCs w:val="16"/>
        </w:rPr>
      </w:pPr>
      <w:r w:rsidRPr="006B2F03">
        <w:rPr>
          <w:sz w:val="16"/>
          <w:szCs w:val="16"/>
          <w:u w:val="single"/>
        </w:rPr>
        <w:t xml:space="preserve">1 действие: </w:t>
      </w:r>
      <w:r w:rsidRPr="006B2F03">
        <w:rPr>
          <w:sz w:val="16"/>
          <w:szCs w:val="16"/>
        </w:rPr>
        <w:t>определение даты и повестки дня заседания комиссии;</w:t>
      </w:r>
    </w:p>
    <w:p w:rsidR="006B2F03" w:rsidRPr="006B2F03" w:rsidRDefault="006B2F03" w:rsidP="006B2F03">
      <w:pPr>
        <w:jc w:val="both"/>
        <w:rPr>
          <w:sz w:val="16"/>
          <w:szCs w:val="16"/>
        </w:rPr>
      </w:pPr>
      <w:r w:rsidRPr="006B2F03">
        <w:rPr>
          <w:sz w:val="16"/>
          <w:szCs w:val="16"/>
          <w:u w:val="single"/>
        </w:rPr>
        <w:t>2 действие:</w:t>
      </w:r>
      <w:r w:rsidRPr="006B2F03">
        <w:rPr>
          <w:sz w:val="16"/>
          <w:szCs w:val="16"/>
        </w:rPr>
        <w:t xml:space="preserve"> проведение заседания комиссии и принятие решения;</w:t>
      </w:r>
    </w:p>
    <w:p w:rsidR="006B2F03" w:rsidRPr="006B2F03" w:rsidRDefault="006B2F03" w:rsidP="006B2F03">
      <w:pPr>
        <w:jc w:val="both"/>
        <w:rPr>
          <w:sz w:val="16"/>
          <w:szCs w:val="16"/>
        </w:rPr>
      </w:pPr>
      <w:r w:rsidRPr="006B2F03">
        <w:rPr>
          <w:sz w:val="16"/>
          <w:szCs w:val="16"/>
          <w:u w:val="single"/>
        </w:rPr>
        <w:t>3 действие:</w:t>
      </w:r>
      <w:r w:rsidRPr="006B2F03">
        <w:rPr>
          <w:sz w:val="16"/>
          <w:szCs w:val="16"/>
        </w:rPr>
        <w:t xml:space="preserve"> подготовка и подписание протокола заседания комиссии.</w:t>
      </w:r>
    </w:p>
    <w:p w:rsidR="006B2F03" w:rsidRPr="006B2F03" w:rsidRDefault="006B2F03" w:rsidP="006B2F03">
      <w:pPr>
        <w:jc w:val="both"/>
        <w:rPr>
          <w:sz w:val="16"/>
          <w:szCs w:val="16"/>
        </w:rPr>
      </w:pPr>
      <w:r w:rsidRPr="006B2F03">
        <w:rPr>
          <w:sz w:val="16"/>
          <w:szCs w:val="16"/>
        </w:rPr>
        <w:t>Общий срок выполнения административных действий: не более 10 дней.</w:t>
      </w:r>
    </w:p>
    <w:p w:rsidR="006B2F03" w:rsidRPr="006B2F03" w:rsidRDefault="006B2F03" w:rsidP="006B2F03">
      <w:pPr>
        <w:jc w:val="both"/>
        <w:rPr>
          <w:sz w:val="16"/>
          <w:szCs w:val="16"/>
        </w:rPr>
      </w:pPr>
      <w:r w:rsidRPr="006B2F03">
        <w:rPr>
          <w:sz w:val="16"/>
          <w:szCs w:val="16"/>
        </w:rPr>
        <w:t>3.1.4.3. Лицо, ответственное за выполнение административной процедуры: секретарь комиссии, председатель комиссии.</w:t>
      </w:r>
    </w:p>
    <w:p w:rsidR="006B2F03" w:rsidRPr="006B2F03" w:rsidRDefault="006B2F03" w:rsidP="006B2F03">
      <w:pPr>
        <w:jc w:val="both"/>
        <w:rPr>
          <w:sz w:val="16"/>
          <w:szCs w:val="16"/>
        </w:rPr>
      </w:pPr>
      <w:r w:rsidRPr="006B2F03">
        <w:rPr>
          <w:sz w:val="16"/>
          <w:szCs w:val="16"/>
        </w:rPr>
        <w:t>3.1.4.4. Критерии принятия решения: соответствие сведений, содержащихся в заявлении и приложенных к нему документах, требованиям действующего законодательства.</w:t>
      </w:r>
    </w:p>
    <w:p w:rsidR="006B2F03" w:rsidRPr="006B2F03" w:rsidRDefault="006B2F03" w:rsidP="006B2F03">
      <w:pPr>
        <w:jc w:val="both"/>
        <w:rPr>
          <w:sz w:val="16"/>
          <w:szCs w:val="16"/>
        </w:rPr>
      </w:pPr>
      <w:r w:rsidRPr="006B2F03">
        <w:rPr>
          <w:sz w:val="16"/>
          <w:szCs w:val="16"/>
        </w:rPr>
        <w:t>3.1.4.5. Результат выполнения административной процедуры:</w:t>
      </w:r>
      <w:bookmarkStart w:id="20" w:name="Par377"/>
      <w:bookmarkEnd w:id="20"/>
      <w:r w:rsidRPr="006B2F03">
        <w:rPr>
          <w:sz w:val="16"/>
          <w:szCs w:val="16"/>
        </w:rPr>
        <w:t xml:space="preserve"> принятое в установленном порядке решение комиссии, носящее рекомендательный характер, о заключении договора о передаче имущества казны муниципального образования в аренду, безвозмездное пользование, доверительное управление без проведения торгов (далее – договор) либо об отказе в заключении договора, оформленное протоколом заседания комиссии.</w:t>
      </w:r>
    </w:p>
    <w:p w:rsidR="006B2F03" w:rsidRPr="006B2F03" w:rsidRDefault="006B2F03" w:rsidP="006B2F03">
      <w:pPr>
        <w:jc w:val="both"/>
        <w:rPr>
          <w:sz w:val="16"/>
          <w:szCs w:val="16"/>
        </w:rPr>
      </w:pPr>
      <w:r w:rsidRPr="006B2F03">
        <w:rPr>
          <w:sz w:val="16"/>
          <w:szCs w:val="16"/>
        </w:rPr>
        <w:t>3.1.5. Принятие решения о предоставлении муниципальной услуги или об отказе в предоставлении муниципальной услуги.</w:t>
      </w:r>
    </w:p>
    <w:p w:rsidR="006B2F03" w:rsidRPr="006B2F03" w:rsidRDefault="006B2F03" w:rsidP="006B2F03">
      <w:pPr>
        <w:jc w:val="both"/>
        <w:rPr>
          <w:sz w:val="16"/>
          <w:szCs w:val="16"/>
        </w:rPr>
      </w:pPr>
      <w:r w:rsidRPr="006B2F03">
        <w:rPr>
          <w:sz w:val="16"/>
          <w:szCs w:val="16"/>
        </w:rPr>
        <w:t>3.1.5.1. Основание для начала административной процедуры: представление заявления и документов, а также проекта решения должностному лицу Администрации, ответственному за принятие и подписание соответствующего решения.</w:t>
      </w:r>
    </w:p>
    <w:p w:rsidR="006B2F03" w:rsidRPr="006B2F03" w:rsidRDefault="006B2F03" w:rsidP="006B2F03">
      <w:pPr>
        <w:jc w:val="both"/>
        <w:rPr>
          <w:sz w:val="16"/>
          <w:szCs w:val="16"/>
        </w:rPr>
      </w:pPr>
      <w:r w:rsidRPr="006B2F03">
        <w:rPr>
          <w:sz w:val="16"/>
          <w:szCs w:val="16"/>
        </w:rPr>
        <w:t>3.1.5.2. Содержание административного действия (административных действий), продолжительность и (или) максимальный срок его (их) выполнения:</w:t>
      </w:r>
    </w:p>
    <w:p w:rsidR="006B2F03" w:rsidRPr="006B2F03" w:rsidRDefault="006B2F03" w:rsidP="006B2F03">
      <w:pPr>
        <w:jc w:val="both"/>
        <w:rPr>
          <w:sz w:val="16"/>
          <w:szCs w:val="16"/>
        </w:rPr>
      </w:pPr>
      <w:r w:rsidRPr="006B2F03">
        <w:rPr>
          <w:sz w:val="16"/>
          <w:szCs w:val="16"/>
          <w:u w:val="single"/>
        </w:rPr>
        <w:t>1 действие:</w:t>
      </w:r>
      <w:r w:rsidRPr="006B2F03">
        <w:rPr>
          <w:sz w:val="16"/>
          <w:szCs w:val="16"/>
        </w:rPr>
        <w:t xml:space="preserve"> рассмотрение заявления и документов, а также проекта решения;</w:t>
      </w:r>
    </w:p>
    <w:p w:rsidR="006B2F03" w:rsidRPr="006B2F03" w:rsidRDefault="006B2F03" w:rsidP="006B2F03">
      <w:pPr>
        <w:jc w:val="both"/>
        <w:rPr>
          <w:sz w:val="16"/>
          <w:szCs w:val="16"/>
        </w:rPr>
      </w:pPr>
      <w:r w:rsidRPr="006B2F03">
        <w:rPr>
          <w:sz w:val="16"/>
          <w:szCs w:val="16"/>
          <w:u w:val="single"/>
        </w:rPr>
        <w:t>2 действие:</w:t>
      </w:r>
      <w:r w:rsidRPr="006B2F03">
        <w:rPr>
          <w:sz w:val="16"/>
          <w:szCs w:val="16"/>
        </w:rPr>
        <w:t xml:space="preserve"> подготовка и издание правового акта о передаче имущества казны муниципального образования в аренду, безвозмездное пользование, доверительное управление без проведения торгов.</w:t>
      </w:r>
    </w:p>
    <w:p w:rsidR="006B2F03" w:rsidRPr="006B2F03" w:rsidRDefault="006B2F03" w:rsidP="006B2F03">
      <w:pPr>
        <w:jc w:val="both"/>
        <w:rPr>
          <w:sz w:val="16"/>
          <w:szCs w:val="16"/>
        </w:rPr>
      </w:pPr>
      <w:r w:rsidRPr="006B2F03">
        <w:rPr>
          <w:sz w:val="16"/>
          <w:szCs w:val="16"/>
        </w:rPr>
        <w:t xml:space="preserve">3.1.5.3. Лицо, ответственное за выполнение административной процедуры: должностное лицо Администрации, ответственное за принятие и подписание соответствующего решения, работник Администрации, ответственный за подготовку правового акта. </w:t>
      </w:r>
    </w:p>
    <w:p w:rsidR="006B2F03" w:rsidRPr="006B2F03" w:rsidRDefault="006B2F03" w:rsidP="006B2F03">
      <w:pPr>
        <w:jc w:val="both"/>
        <w:rPr>
          <w:sz w:val="16"/>
          <w:szCs w:val="16"/>
        </w:rPr>
      </w:pPr>
      <w:r w:rsidRPr="006B2F03">
        <w:rPr>
          <w:sz w:val="16"/>
          <w:szCs w:val="16"/>
        </w:rPr>
        <w:t>3.1.5.4. Критерии принятия решения: наличие либо отсутствие у заявителя права на получение муниципальной услуги, рекомендация комиссии.</w:t>
      </w:r>
    </w:p>
    <w:p w:rsidR="006B2F03" w:rsidRPr="006B2F03" w:rsidRDefault="006B2F03" w:rsidP="006B2F03">
      <w:pPr>
        <w:jc w:val="both"/>
        <w:rPr>
          <w:sz w:val="16"/>
          <w:szCs w:val="16"/>
        </w:rPr>
      </w:pPr>
      <w:r w:rsidRPr="006B2F03">
        <w:rPr>
          <w:sz w:val="16"/>
          <w:szCs w:val="16"/>
        </w:rPr>
        <w:t>3.1.5.5. Результат выполнения административной процедуры:</w:t>
      </w:r>
    </w:p>
    <w:p w:rsidR="006B2F03" w:rsidRPr="006B2F03" w:rsidRDefault="006B2F03" w:rsidP="006B2F03">
      <w:pPr>
        <w:jc w:val="both"/>
        <w:rPr>
          <w:sz w:val="16"/>
          <w:szCs w:val="16"/>
        </w:rPr>
      </w:pPr>
      <w:r w:rsidRPr="006B2F03">
        <w:rPr>
          <w:sz w:val="16"/>
          <w:szCs w:val="16"/>
        </w:rPr>
        <w:t>- издание правового акта Администрации о передаче имущества казны муниципального образования в аренду, безвозмездное пользование, доверительное управление без проведения торгов;</w:t>
      </w:r>
    </w:p>
    <w:p w:rsidR="006B2F03" w:rsidRPr="006B2F03" w:rsidRDefault="006B2F03" w:rsidP="006B2F03">
      <w:pPr>
        <w:jc w:val="both"/>
        <w:rPr>
          <w:sz w:val="16"/>
          <w:szCs w:val="16"/>
        </w:rPr>
      </w:pPr>
      <w:r w:rsidRPr="006B2F03">
        <w:rPr>
          <w:sz w:val="16"/>
          <w:szCs w:val="16"/>
        </w:rPr>
        <w:t>- подписание решения об отказе в предоставлении муниципальной услуги.</w:t>
      </w:r>
    </w:p>
    <w:p w:rsidR="006B2F03" w:rsidRPr="006B2F03" w:rsidRDefault="006B2F03" w:rsidP="006B2F03">
      <w:pPr>
        <w:jc w:val="both"/>
        <w:rPr>
          <w:sz w:val="16"/>
          <w:szCs w:val="16"/>
        </w:rPr>
      </w:pPr>
      <w:r w:rsidRPr="006B2F03">
        <w:rPr>
          <w:sz w:val="16"/>
          <w:szCs w:val="16"/>
        </w:rPr>
        <w:t xml:space="preserve">3.1.6. Заключение договора о передаче имущества казны муниципального образования в аренду, безвозмездное пользование, доверительное управление без проведения торгов. </w:t>
      </w:r>
    </w:p>
    <w:p w:rsidR="006B2F03" w:rsidRPr="006B2F03" w:rsidRDefault="006B2F03" w:rsidP="006B2F03">
      <w:pPr>
        <w:jc w:val="both"/>
        <w:rPr>
          <w:sz w:val="16"/>
          <w:szCs w:val="16"/>
        </w:rPr>
      </w:pPr>
      <w:r w:rsidRPr="006B2F03">
        <w:rPr>
          <w:sz w:val="16"/>
          <w:szCs w:val="16"/>
        </w:rPr>
        <w:t>3.1.6.1. Основание для начала административной процедуры: издание правового акта Администрации о заключении договора.</w:t>
      </w:r>
    </w:p>
    <w:p w:rsidR="006B2F03" w:rsidRPr="006B2F03" w:rsidRDefault="006B2F03" w:rsidP="006B2F03">
      <w:pPr>
        <w:jc w:val="both"/>
        <w:rPr>
          <w:sz w:val="16"/>
          <w:szCs w:val="16"/>
        </w:rPr>
      </w:pPr>
      <w:r w:rsidRPr="006B2F03">
        <w:rPr>
          <w:sz w:val="16"/>
          <w:szCs w:val="16"/>
        </w:rPr>
        <w:t>3.1.6.2. Содержание административного действия, продолжительность и(или) максимальный срок его выполнения:</w:t>
      </w:r>
    </w:p>
    <w:p w:rsidR="006B2F03" w:rsidRPr="006B2F03" w:rsidRDefault="006B2F03" w:rsidP="006B2F03">
      <w:pPr>
        <w:jc w:val="both"/>
        <w:rPr>
          <w:sz w:val="16"/>
          <w:szCs w:val="16"/>
        </w:rPr>
      </w:pPr>
      <w:r w:rsidRPr="006B2F03">
        <w:rPr>
          <w:sz w:val="16"/>
          <w:szCs w:val="16"/>
          <w:u w:val="single"/>
        </w:rPr>
        <w:t>1 действие:</w:t>
      </w:r>
      <w:r w:rsidRPr="006B2F03">
        <w:rPr>
          <w:sz w:val="16"/>
          <w:szCs w:val="16"/>
        </w:rPr>
        <w:t xml:space="preserve"> подготовка и направление проекта договора в адрес заявителя для подписания;</w:t>
      </w:r>
    </w:p>
    <w:p w:rsidR="006B2F03" w:rsidRPr="006B2F03" w:rsidRDefault="006B2F03" w:rsidP="006B2F03">
      <w:pPr>
        <w:jc w:val="both"/>
        <w:rPr>
          <w:sz w:val="16"/>
          <w:szCs w:val="16"/>
        </w:rPr>
      </w:pPr>
      <w:r w:rsidRPr="006B2F03">
        <w:rPr>
          <w:sz w:val="16"/>
          <w:szCs w:val="16"/>
          <w:u w:val="single"/>
        </w:rPr>
        <w:lastRenderedPageBreak/>
        <w:t>2 действие</w:t>
      </w:r>
      <w:r w:rsidRPr="006B2F03">
        <w:rPr>
          <w:sz w:val="16"/>
          <w:szCs w:val="16"/>
        </w:rPr>
        <w:t xml:space="preserve"> представление заявителем подписанных экземпляров договора в Администрацию в течение 15 (пятнадцати) дней со дня их направления заявителю;</w:t>
      </w:r>
    </w:p>
    <w:p w:rsidR="006B2F03" w:rsidRPr="006B2F03" w:rsidRDefault="006B2F03" w:rsidP="006B2F03">
      <w:pPr>
        <w:jc w:val="both"/>
        <w:rPr>
          <w:sz w:val="16"/>
          <w:szCs w:val="16"/>
        </w:rPr>
      </w:pPr>
      <w:r w:rsidRPr="006B2F03">
        <w:rPr>
          <w:sz w:val="16"/>
          <w:szCs w:val="16"/>
          <w:u w:val="single"/>
        </w:rPr>
        <w:t>3 действие:</w:t>
      </w:r>
      <w:r w:rsidRPr="006B2F03">
        <w:rPr>
          <w:sz w:val="16"/>
          <w:szCs w:val="16"/>
        </w:rPr>
        <w:t xml:space="preserve"> оформление реквизитов подписанного договора либо оформление реквизитов решения об отказе в предоставлении муниципальной услуги.</w:t>
      </w:r>
    </w:p>
    <w:p w:rsidR="006B2F03" w:rsidRPr="006B2F03" w:rsidRDefault="006B2F03" w:rsidP="006B2F03">
      <w:pPr>
        <w:jc w:val="both"/>
        <w:rPr>
          <w:sz w:val="16"/>
          <w:szCs w:val="16"/>
        </w:rPr>
      </w:pPr>
      <w:r w:rsidRPr="006B2F03">
        <w:rPr>
          <w:sz w:val="16"/>
          <w:szCs w:val="16"/>
        </w:rPr>
        <w:t>Общий срок выполнения административных действий: не более 25 дней.</w:t>
      </w:r>
    </w:p>
    <w:p w:rsidR="006B2F03" w:rsidRPr="006B2F03" w:rsidRDefault="006B2F03" w:rsidP="006B2F03">
      <w:pPr>
        <w:jc w:val="both"/>
        <w:rPr>
          <w:sz w:val="16"/>
          <w:szCs w:val="16"/>
        </w:rPr>
      </w:pPr>
      <w:r w:rsidRPr="006B2F03">
        <w:rPr>
          <w:sz w:val="16"/>
          <w:szCs w:val="16"/>
        </w:rPr>
        <w:t xml:space="preserve">3.1.6.3. Лицо, ответственное за выполнение административной процедуры: работник Администрации, ответственный за подготовку проекта договора. </w:t>
      </w:r>
    </w:p>
    <w:p w:rsidR="006B2F03" w:rsidRPr="006B2F03" w:rsidRDefault="006B2F03" w:rsidP="006B2F03">
      <w:pPr>
        <w:jc w:val="both"/>
        <w:rPr>
          <w:sz w:val="16"/>
          <w:szCs w:val="16"/>
        </w:rPr>
      </w:pPr>
      <w:r w:rsidRPr="006B2F03">
        <w:rPr>
          <w:sz w:val="16"/>
          <w:szCs w:val="16"/>
        </w:rPr>
        <w:t>3.1.6.4. Критерии принятия решения: поступление либо не поступление в Администрацию в установленные сроки подписанного заявителем договора.</w:t>
      </w:r>
    </w:p>
    <w:p w:rsidR="006B2F03" w:rsidRPr="006B2F03" w:rsidRDefault="006B2F03" w:rsidP="006B2F03">
      <w:pPr>
        <w:jc w:val="both"/>
        <w:rPr>
          <w:sz w:val="16"/>
          <w:szCs w:val="16"/>
        </w:rPr>
      </w:pPr>
      <w:r w:rsidRPr="006B2F03">
        <w:rPr>
          <w:sz w:val="16"/>
          <w:szCs w:val="16"/>
        </w:rPr>
        <w:t xml:space="preserve">3.1.6.5. Результат выполнения административной процедуры: </w:t>
      </w:r>
    </w:p>
    <w:p w:rsidR="006B2F03" w:rsidRPr="006B2F03" w:rsidRDefault="006B2F03" w:rsidP="006B2F03">
      <w:pPr>
        <w:jc w:val="both"/>
        <w:rPr>
          <w:sz w:val="16"/>
          <w:szCs w:val="16"/>
        </w:rPr>
      </w:pPr>
      <w:r w:rsidRPr="006B2F03">
        <w:rPr>
          <w:sz w:val="16"/>
          <w:szCs w:val="16"/>
        </w:rPr>
        <w:t>- оформленный договор о передаче имущества казны муниципального образования в аренду, безвозмездное пользование, доверительное управление без проведения торгов;</w:t>
      </w:r>
    </w:p>
    <w:p w:rsidR="006B2F03" w:rsidRPr="006B2F03" w:rsidRDefault="006B2F03" w:rsidP="006B2F03">
      <w:pPr>
        <w:jc w:val="both"/>
        <w:rPr>
          <w:sz w:val="16"/>
          <w:szCs w:val="16"/>
        </w:rPr>
      </w:pPr>
      <w:r w:rsidRPr="006B2F03">
        <w:rPr>
          <w:sz w:val="16"/>
          <w:szCs w:val="16"/>
        </w:rPr>
        <w:t>- оформленное решение об отказе в предоставлении муниципальной услуги.</w:t>
      </w:r>
    </w:p>
    <w:p w:rsidR="006B2F03" w:rsidRPr="006B2F03" w:rsidRDefault="006B2F03" w:rsidP="006B2F03">
      <w:pPr>
        <w:jc w:val="both"/>
        <w:rPr>
          <w:sz w:val="16"/>
          <w:szCs w:val="16"/>
        </w:rPr>
      </w:pPr>
      <w:r w:rsidRPr="006B2F03">
        <w:rPr>
          <w:sz w:val="16"/>
          <w:szCs w:val="16"/>
        </w:rPr>
        <w:t>3.1.5. Выдача результата.</w:t>
      </w:r>
    </w:p>
    <w:p w:rsidR="006B2F03" w:rsidRPr="006B2F03" w:rsidRDefault="006B2F03" w:rsidP="006B2F03">
      <w:pPr>
        <w:jc w:val="both"/>
        <w:rPr>
          <w:sz w:val="16"/>
          <w:szCs w:val="16"/>
        </w:rPr>
      </w:pPr>
      <w:r w:rsidRPr="006B2F03">
        <w:rPr>
          <w:sz w:val="16"/>
          <w:szCs w:val="16"/>
        </w:rPr>
        <w:t>3.1.5.1. Основание для начала административной процедуры: подписание соответствующего решения, являющегося результатом предоставления муниципальной услуги.</w:t>
      </w:r>
    </w:p>
    <w:p w:rsidR="006B2F03" w:rsidRPr="006B2F03" w:rsidRDefault="006B2F03" w:rsidP="006B2F03">
      <w:pPr>
        <w:jc w:val="both"/>
        <w:rPr>
          <w:sz w:val="16"/>
          <w:szCs w:val="16"/>
        </w:rPr>
      </w:pPr>
      <w:r w:rsidRPr="006B2F03">
        <w:rPr>
          <w:sz w:val="16"/>
          <w:szCs w:val="16"/>
        </w:rPr>
        <w:t xml:space="preserve">3.1.5.2. Содержание административного действия, продолжительность </w:t>
      </w:r>
      <w:r w:rsidRPr="006B2F03">
        <w:rPr>
          <w:sz w:val="16"/>
          <w:szCs w:val="16"/>
        </w:rPr>
        <w:br/>
        <w:t xml:space="preserve">и (или) максимальный срок его выполнения: регистрация и направление результата предоставления муниципальной услуги способом, указанным </w:t>
      </w:r>
      <w:r w:rsidRPr="006B2F03">
        <w:rPr>
          <w:sz w:val="16"/>
          <w:szCs w:val="16"/>
        </w:rPr>
        <w:br/>
        <w:t>в заявлении, в течение 2 дней.</w:t>
      </w:r>
    </w:p>
    <w:p w:rsidR="006B2F03" w:rsidRPr="006B2F03" w:rsidRDefault="006B2F03" w:rsidP="006B2F03">
      <w:pPr>
        <w:jc w:val="both"/>
        <w:rPr>
          <w:sz w:val="16"/>
          <w:szCs w:val="16"/>
        </w:rPr>
      </w:pPr>
      <w:r w:rsidRPr="006B2F03">
        <w:rPr>
          <w:sz w:val="16"/>
          <w:szCs w:val="16"/>
        </w:rPr>
        <w:t>3.1.5.3. Лицо, ответственное за выполнение административной процедуры: работник канцелярии Администрации.</w:t>
      </w:r>
    </w:p>
    <w:p w:rsidR="006B2F03" w:rsidRPr="006B2F03" w:rsidRDefault="006B2F03" w:rsidP="006B2F03">
      <w:pPr>
        <w:jc w:val="both"/>
        <w:rPr>
          <w:sz w:val="16"/>
          <w:szCs w:val="16"/>
        </w:rPr>
      </w:pPr>
      <w:r w:rsidRPr="006B2F03">
        <w:rPr>
          <w:sz w:val="16"/>
          <w:szCs w:val="16"/>
        </w:rPr>
        <w:t xml:space="preserve">3.1.5.4. Результат выполнения административной процедуры: направление результата предоставления муниципальной услуги способом, указанным </w:t>
      </w:r>
      <w:r w:rsidRPr="006B2F03">
        <w:rPr>
          <w:sz w:val="16"/>
          <w:szCs w:val="16"/>
        </w:rPr>
        <w:br/>
        <w:t>в заявлении.</w:t>
      </w:r>
    </w:p>
    <w:p w:rsidR="006B2F03" w:rsidRPr="006B2F03" w:rsidRDefault="006B2F03" w:rsidP="006B2F03">
      <w:pPr>
        <w:jc w:val="both"/>
        <w:rPr>
          <w:sz w:val="16"/>
          <w:szCs w:val="16"/>
        </w:rPr>
      </w:pPr>
    </w:p>
    <w:p w:rsidR="006B2F03" w:rsidRPr="006B2F03" w:rsidRDefault="006B2F03" w:rsidP="006B2F03">
      <w:pPr>
        <w:jc w:val="both"/>
        <w:rPr>
          <w:sz w:val="16"/>
          <w:szCs w:val="16"/>
        </w:rPr>
      </w:pPr>
      <w:r w:rsidRPr="006B2F03">
        <w:rPr>
          <w:sz w:val="16"/>
          <w:szCs w:val="16"/>
        </w:rPr>
        <w:t>3.2. Особенности выполнения административных процедур в электронной форме.</w:t>
      </w:r>
    </w:p>
    <w:p w:rsidR="006B2F03" w:rsidRPr="006B2F03" w:rsidRDefault="006B2F03" w:rsidP="006B2F03">
      <w:pPr>
        <w:jc w:val="both"/>
        <w:rPr>
          <w:sz w:val="16"/>
          <w:szCs w:val="16"/>
        </w:rPr>
      </w:pPr>
      <w:r w:rsidRPr="006B2F03">
        <w:rPr>
          <w:sz w:val="16"/>
          <w:szCs w:val="16"/>
        </w:rPr>
        <w:t xml:space="preserve">3.2.1. Предоставление муниципальной услуги на ЕПГУ и ПГУ ЛО осуществляется в соответствии с Федеральным </w:t>
      </w:r>
      <w:hyperlink r:id="rId30" w:history="1">
        <w:r w:rsidRPr="006B2F03">
          <w:rPr>
            <w:rStyle w:val="a3"/>
            <w:sz w:val="16"/>
            <w:szCs w:val="16"/>
          </w:rPr>
          <w:t>законом</w:t>
        </w:r>
      </w:hyperlink>
      <w:r w:rsidRPr="006B2F03">
        <w:rPr>
          <w:sz w:val="16"/>
          <w:szCs w:val="16"/>
        </w:rPr>
        <w:t xml:space="preserve"> от 27.07.2010 N 210-ФЗ «Об организации предоставления государственных и муниципальных услуг», Федеральным </w:t>
      </w:r>
      <w:hyperlink r:id="rId31" w:history="1">
        <w:r w:rsidRPr="006B2F03">
          <w:rPr>
            <w:rStyle w:val="a3"/>
            <w:sz w:val="16"/>
            <w:szCs w:val="16"/>
          </w:rPr>
          <w:t>законом</w:t>
        </w:r>
      </w:hyperlink>
      <w:r w:rsidRPr="006B2F03">
        <w:rPr>
          <w:sz w:val="16"/>
          <w:szCs w:val="16"/>
        </w:rPr>
        <w:t xml:space="preserve"> от 27.07.2006 № 149-ФЗ «Об информации, информационных технологиях и о защите информации», </w:t>
      </w:r>
      <w:hyperlink r:id="rId32" w:history="1">
        <w:r w:rsidRPr="006B2F03">
          <w:rPr>
            <w:rStyle w:val="a3"/>
            <w:sz w:val="16"/>
            <w:szCs w:val="16"/>
          </w:rPr>
          <w:t>постановлением</w:t>
        </w:r>
      </w:hyperlink>
      <w:r w:rsidRPr="006B2F03">
        <w:rPr>
          <w:sz w:val="16"/>
          <w:szCs w:val="16"/>
        </w:rPr>
        <w:t xml:space="preserve">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6B2F03" w:rsidRPr="006B2F03" w:rsidRDefault="006B2F03" w:rsidP="006B2F03">
      <w:pPr>
        <w:jc w:val="both"/>
        <w:rPr>
          <w:sz w:val="16"/>
          <w:szCs w:val="16"/>
        </w:rPr>
      </w:pPr>
      <w:r w:rsidRPr="006B2F03">
        <w:rPr>
          <w:sz w:val="16"/>
          <w:szCs w:val="16"/>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6B2F03" w:rsidRPr="006B2F03" w:rsidRDefault="006B2F03" w:rsidP="006B2F03">
      <w:pPr>
        <w:jc w:val="both"/>
        <w:rPr>
          <w:sz w:val="16"/>
          <w:szCs w:val="16"/>
        </w:rPr>
      </w:pPr>
      <w:r w:rsidRPr="006B2F03">
        <w:rPr>
          <w:sz w:val="16"/>
          <w:szCs w:val="16"/>
        </w:rPr>
        <w:t>3.2.3. Муниципальная услуга может быть получена через ПГУ ЛО либо через ЕПГУ следующими способами:</w:t>
      </w:r>
    </w:p>
    <w:p w:rsidR="006B2F03" w:rsidRPr="006B2F03" w:rsidRDefault="006B2F03" w:rsidP="006B2F03">
      <w:pPr>
        <w:jc w:val="both"/>
        <w:rPr>
          <w:sz w:val="16"/>
          <w:szCs w:val="16"/>
        </w:rPr>
      </w:pPr>
      <w:r w:rsidRPr="006B2F03">
        <w:rPr>
          <w:sz w:val="16"/>
          <w:szCs w:val="16"/>
        </w:rPr>
        <w:t>с обязательной личной явкой на прием в Администрацию;</w:t>
      </w:r>
    </w:p>
    <w:p w:rsidR="006B2F03" w:rsidRPr="006B2F03" w:rsidRDefault="006B2F03" w:rsidP="006B2F03">
      <w:pPr>
        <w:jc w:val="both"/>
        <w:rPr>
          <w:sz w:val="16"/>
          <w:szCs w:val="16"/>
        </w:rPr>
      </w:pPr>
      <w:r w:rsidRPr="006B2F03">
        <w:rPr>
          <w:sz w:val="16"/>
          <w:szCs w:val="16"/>
        </w:rPr>
        <w:t>без личной явки на прием в Администрацию.</w:t>
      </w:r>
    </w:p>
    <w:p w:rsidR="006B2F03" w:rsidRPr="006B2F03" w:rsidRDefault="006B2F03" w:rsidP="006B2F03">
      <w:pPr>
        <w:jc w:val="both"/>
        <w:rPr>
          <w:sz w:val="16"/>
          <w:szCs w:val="16"/>
        </w:rPr>
      </w:pPr>
      <w:r w:rsidRPr="006B2F03">
        <w:rPr>
          <w:sz w:val="16"/>
          <w:szCs w:val="16"/>
        </w:rPr>
        <w:t>3.2.4. Для получения муниципальной услуги без личной явки на прием в Администрацию заявителю необходимо предварительно оформить усиленную квалифицированную электронную подпись (далее – УКЭП) для заверения заявления и документов, поданных в электронном виде на ПГУ ЛО или на ЕПГУ.</w:t>
      </w:r>
    </w:p>
    <w:p w:rsidR="006B2F03" w:rsidRPr="006B2F03" w:rsidRDefault="006B2F03" w:rsidP="006B2F03">
      <w:pPr>
        <w:jc w:val="both"/>
        <w:rPr>
          <w:sz w:val="16"/>
          <w:szCs w:val="16"/>
        </w:rPr>
      </w:pPr>
      <w:r w:rsidRPr="006B2F03">
        <w:rPr>
          <w:sz w:val="16"/>
          <w:szCs w:val="16"/>
        </w:rPr>
        <w:t>3.2.5. Для подачи заявления через ЕПГУ или через ПГУ ЛО заявитель должен выполнить следующие действия:</w:t>
      </w:r>
    </w:p>
    <w:p w:rsidR="006B2F03" w:rsidRPr="006B2F03" w:rsidRDefault="006B2F03" w:rsidP="006B2F03">
      <w:pPr>
        <w:jc w:val="both"/>
        <w:rPr>
          <w:sz w:val="16"/>
          <w:szCs w:val="16"/>
        </w:rPr>
      </w:pPr>
      <w:r w:rsidRPr="006B2F03">
        <w:rPr>
          <w:sz w:val="16"/>
          <w:szCs w:val="16"/>
        </w:rPr>
        <w:t>пройти идентификацию и аутентификацию в ЕСИА;</w:t>
      </w:r>
    </w:p>
    <w:p w:rsidR="006B2F03" w:rsidRPr="006B2F03" w:rsidRDefault="006B2F03" w:rsidP="006B2F03">
      <w:pPr>
        <w:jc w:val="both"/>
        <w:rPr>
          <w:sz w:val="16"/>
          <w:szCs w:val="16"/>
        </w:rPr>
      </w:pPr>
      <w:r w:rsidRPr="006B2F03">
        <w:rPr>
          <w:sz w:val="16"/>
          <w:szCs w:val="16"/>
        </w:rPr>
        <w:t>в личном кабинете на ЕПГУ или на ПГУ ЛО заполнить в электронной форме заявление на оказание муниципальной услуги;</w:t>
      </w:r>
    </w:p>
    <w:p w:rsidR="006B2F03" w:rsidRPr="006B2F03" w:rsidRDefault="006B2F03" w:rsidP="006B2F03">
      <w:pPr>
        <w:jc w:val="both"/>
        <w:rPr>
          <w:sz w:val="16"/>
          <w:szCs w:val="16"/>
        </w:rPr>
      </w:pPr>
      <w:r w:rsidRPr="006B2F03">
        <w:rPr>
          <w:sz w:val="16"/>
          <w:szCs w:val="16"/>
        </w:rPr>
        <w:t>в случае если заявитель выбрал способ оказания услуги с личной явкой на прием в Администрацию, – приложить к заявлению электронные документы;</w:t>
      </w:r>
    </w:p>
    <w:p w:rsidR="006B2F03" w:rsidRPr="006B2F03" w:rsidRDefault="006B2F03" w:rsidP="006B2F03">
      <w:pPr>
        <w:jc w:val="both"/>
        <w:rPr>
          <w:sz w:val="16"/>
          <w:szCs w:val="16"/>
        </w:rPr>
      </w:pPr>
      <w:r w:rsidRPr="006B2F03">
        <w:rPr>
          <w:sz w:val="16"/>
          <w:szCs w:val="16"/>
        </w:rPr>
        <w:t>в случае если заявитель выбрал способ оказания услуги без личной явки на прием в Администрацию:</w:t>
      </w:r>
    </w:p>
    <w:p w:rsidR="006B2F03" w:rsidRPr="006B2F03" w:rsidRDefault="006B2F03" w:rsidP="006B2F03">
      <w:pPr>
        <w:jc w:val="both"/>
        <w:rPr>
          <w:sz w:val="16"/>
          <w:szCs w:val="16"/>
        </w:rPr>
      </w:pPr>
      <w:r w:rsidRPr="006B2F03">
        <w:rPr>
          <w:sz w:val="16"/>
          <w:szCs w:val="16"/>
        </w:rPr>
        <w:t>- приложить к заявлению электронные документы, заверенные усиленной квалифицированной электронной подписью;</w:t>
      </w:r>
    </w:p>
    <w:p w:rsidR="006B2F03" w:rsidRPr="006B2F03" w:rsidRDefault="006B2F03" w:rsidP="006B2F03">
      <w:pPr>
        <w:jc w:val="both"/>
        <w:rPr>
          <w:sz w:val="16"/>
          <w:szCs w:val="16"/>
        </w:rPr>
      </w:pPr>
      <w:r w:rsidRPr="006B2F03">
        <w:rPr>
          <w:sz w:val="16"/>
          <w:szCs w:val="16"/>
        </w:rPr>
        <w:t>- приложить к заявлению электронные документы, заверенные усиленной квалифицированной электронной подписью нотариуса (в случаях если в соответствии с требованиями законодательства Российской Федерации в отношении документов установлено требование о нотариальном свидетельствовании верности их копий);</w:t>
      </w:r>
    </w:p>
    <w:p w:rsidR="006B2F03" w:rsidRPr="006B2F03" w:rsidRDefault="006B2F03" w:rsidP="006B2F03">
      <w:pPr>
        <w:jc w:val="both"/>
        <w:rPr>
          <w:sz w:val="16"/>
          <w:szCs w:val="16"/>
        </w:rPr>
      </w:pPr>
      <w:r w:rsidRPr="006B2F03">
        <w:rPr>
          <w:sz w:val="16"/>
          <w:szCs w:val="16"/>
        </w:rPr>
        <w:t>- заверить заявление усиленной квалифицированной электронной подписью, если иное не установлено действующим законодательством;</w:t>
      </w:r>
    </w:p>
    <w:p w:rsidR="006B2F03" w:rsidRPr="006B2F03" w:rsidRDefault="006B2F03" w:rsidP="006B2F03">
      <w:pPr>
        <w:jc w:val="both"/>
        <w:rPr>
          <w:sz w:val="16"/>
          <w:szCs w:val="16"/>
        </w:rPr>
      </w:pPr>
      <w:r w:rsidRPr="006B2F03">
        <w:rPr>
          <w:sz w:val="16"/>
          <w:szCs w:val="16"/>
        </w:rPr>
        <w:t>направить пакет электронных документов в Администрацию посредством функционала ЕПГУ или ПГУ ЛО.</w:t>
      </w:r>
    </w:p>
    <w:p w:rsidR="006B2F03" w:rsidRPr="006B2F03" w:rsidRDefault="006B2F03" w:rsidP="006B2F03">
      <w:pPr>
        <w:jc w:val="both"/>
        <w:rPr>
          <w:sz w:val="16"/>
          <w:szCs w:val="16"/>
        </w:rPr>
      </w:pPr>
      <w:r w:rsidRPr="006B2F03">
        <w:rPr>
          <w:sz w:val="16"/>
          <w:szCs w:val="16"/>
        </w:rPr>
        <w:t xml:space="preserve">3.2.6. В результате направления пакета электронных документов посредством ПГУ ЛО либо через ЕПГУ в соответствии с требованиями </w:t>
      </w:r>
      <w:hyperlink w:anchor="P318" w:history="1">
        <w:r w:rsidRPr="006B2F03">
          <w:rPr>
            <w:rStyle w:val="a3"/>
            <w:sz w:val="16"/>
            <w:szCs w:val="16"/>
          </w:rPr>
          <w:t>пункта 3.2.5</w:t>
        </w:r>
      </w:hyperlink>
      <w:r w:rsidRPr="006B2F03">
        <w:rPr>
          <w:sz w:val="16"/>
          <w:szCs w:val="16"/>
        </w:rPr>
        <w:t xml:space="preserve"> автоматизированной информационной системой межведомственного электронного взаимодействия Ленинградской области (далее – АИС «Межвед ЛО») производятся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или ЕПГУ.</w:t>
      </w:r>
    </w:p>
    <w:p w:rsidR="006B2F03" w:rsidRPr="006B2F03" w:rsidRDefault="006B2F03" w:rsidP="006B2F03">
      <w:pPr>
        <w:jc w:val="both"/>
        <w:rPr>
          <w:sz w:val="16"/>
          <w:szCs w:val="16"/>
        </w:rPr>
      </w:pPr>
      <w:r w:rsidRPr="006B2F03">
        <w:rPr>
          <w:sz w:val="16"/>
          <w:szCs w:val="16"/>
        </w:rPr>
        <w:t xml:space="preserve">3.2.7. При предоставлении муниципальной услуги через ПГУ ЛО либо через ЕПГУ, в случае если направленные заявителем (уполномоченным </w:t>
      </w:r>
      <w:r w:rsidRPr="006B2F03">
        <w:rPr>
          <w:sz w:val="16"/>
          <w:szCs w:val="16"/>
        </w:rPr>
        <w:lastRenderedPageBreak/>
        <w:t>лицом) электронное заявление и электронные документы заверены усиленной квалифицированной электронной подписью, должностное лицо Администрации выполняет следующие действия:</w:t>
      </w:r>
    </w:p>
    <w:p w:rsidR="006B2F03" w:rsidRPr="006B2F03" w:rsidRDefault="006B2F03" w:rsidP="006B2F03">
      <w:pPr>
        <w:jc w:val="both"/>
        <w:rPr>
          <w:sz w:val="16"/>
          <w:szCs w:val="16"/>
        </w:rPr>
      </w:pPr>
      <w:r w:rsidRPr="006B2F03">
        <w:rPr>
          <w:sz w:val="16"/>
          <w:szCs w:val="16"/>
        </w:rPr>
        <w:t>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6B2F03" w:rsidRPr="006B2F03" w:rsidRDefault="006B2F03" w:rsidP="006B2F03">
      <w:pPr>
        <w:jc w:val="both"/>
        <w:rPr>
          <w:sz w:val="16"/>
          <w:szCs w:val="16"/>
        </w:rPr>
      </w:pPr>
      <w:r w:rsidRPr="006B2F03">
        <w:rPr>
          <w:sz w:val="16"/>
          <w:szCs w:val="16"/>
        </w:rPr>
        <w:t>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6B2F03" w:rsidRPr="006B2F03" w:rsidRDefault="006B2F03" w:rsidP="006B2F03">
      <w:pPr>
        <w:jc w:val="both"/>
        <w:rPr>
          <w:sz w:val="16"/>
          <w:szCs w:val="16"/>
        </w:rPr>
      </w:pPr>
      <w:r w:rsidRPr="006B2F03">
        <w:rPr>
          <w:sz w:val="16"/>
          <w:szCs w:val="16"/>
        </w:rPr>
        <w:t>уведомляет заявителя о принятом решении с помощью указанных в заявлении средств связи, затем направляет документ способом, указанным в заявлении: почтой, либо выдает его при личном обращении заявителя,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заявителя.</w:t>
      </w:r>
    </w:p>
    <w:p w:rsidR="006B2F03" w:rsidRPr="006B2F03" w:rsidRDefault="006B2F03" w:rsidP="006B2F03">
      <w:pPr>
        <w:jc w:val="both"/>
        <w:rPr>
          <w:sz w:val="16"/>
          <w:szCs w:val="16"/>
        </w:rPr>
      </w:pPr>
      <w:r w:rsidRPr="006B2F03">
        <w:rPr>
          <w:sz w:val="16"/>
          <w:szCs w:val="16"/>
        </w:rPr>
        <w:t>3.2.8. При предоставлении муниципальной услуги через ПГУ ЛО либо через ЕПГУ, в случае если направленные заявителем (уполномоченным лицом) электронное заявление и электронные документы не заверены усиленной квалифицированной электронной подписью, должностное лицо Администрации выполняет следующие действия:</w:t>
      </w:r>
    </w:p>
    <w:p w:rsidR="006B2F03" w:rsidRPr="006B2F03" w:rsidRDefault="006B2F03" w:rsidP="006B2F03">
      <w:pPr>
        <w:jc w:val="both"/>
        <w:rPr>
          <w:sz w:val="16"/>
          <w:szCs w:val="16"/>
        </w:rPr>
      </w:pPr>
      <w:r w:rsidRPr="006B2F03">
        <w:rPr>
          <w:sz w:val="16"/>
          <w:szCs w:val="16"/>
        </w:rPr>
        <w:t>формирует через АИС «Межвед ЛО» приглашение на прием, которое должно содержать следующую информацию: адрес Администрации, в которую необходимо обратиться заявителю, дату и время приема, номер очереди, идентификационный номер приглашения и перечень документов, которые необходимо представить на приеме. В АИС «Межвед ЛО» дело переводит в статус «Заявитель приглашен на прием». Прием назначается на ближайшую свободную дату и время в соответствии с графиком работы Администрации.</w:t>
      </w:r>
    </w:p>
    <w:p w:rsidR="006B2F03" w:rsidRPr="006B2F03" w:rsidRDefault="006B2F03" w:rsidP="006B2F03">
      <w:pPr>
        <w:jc w:val="both"/>
        <w:rPr>
          <w:sz w:val="16"/>
          <w:szCs w:val="16"/>
        </w:rPr>
      </w:pPr>
      <w:r w:rsidRPr="006B2F03">
        <w:rPr>
          <w:sz w:val="16"/>
          <w:szCs w:val="16"/>
        </w:rPr>
        <w:t>В случае неявки заявителя на прием в назначенное время заявление и документы хранятся в АИС «Межвед ЛО» в течение 30 календарных дней, затем должностное лицо Администрации, наделенное в соответствии с должностным регламентом функциями по приему заявлений и документов через ПГУ ЛО либо через ЕПГУ, переводит документы в архив АИС «Межвед ЛО».</w:t>
      </w:r>
    </w:p>
    <w:p w:rsidR="006B2F03" w:rsidRPr="006B2F03" w:rsidRDefault="006B2F03" w:rsidP="006B2F03">
      <w:pPr>
        <w:jc w:val="both"/>
        <w:rPr>
          <w:sz w:val="16"/>
          <w:szCs w:val="16"/>
        </w:rPr>
      </w:pPr>
      <w:r w:rsidRPr="006B2F03">
        <w:rPr>
          <w:sz w:val="16"/>
          <w:szCs w:val="16"/>
        </w:rPr>
        <w:t>Заявитель должен явиться на прием в указанное время. В случае если заявитель явился позже, он обслуживается в порядке живой очереди. В любом из случаев должностное лицо Администрации, ведущее прием, отмечает факт явки заявителя в АИС «Межвед ЛО», дело переводит в статус «Прием заявителя окончен».</w:t>
      </w:r>
    </w:p>
    <w:p w:rsidR="006B2F03" w:rsidRPr="006B2F03" w:rsidRDefault="006B2F03" w:rsidP="006B2F03">
      <w:pPr>
        <w:jc w:val="both"/>
        <w:rPr>
          <w:sz w:val="16"/>
          <w:szCs w:val="16"/>
        </w:rPr>
      </w:pPr>
      <w:r w:rsidRPr="006B2F03">
        <w:rPr>
          <w:sz w:val="16"/>
          <w:szCs w:val="16"/>
        </w:rPr>
        <w:t>После рассмотрения документов и принятия решения о предоставлении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6B2F03" w:rsidRPr="006B2F03" w:rsidRDefault="006B2F03" w:rsidP="006B2F03">
      <w:pPr>
        <w:jc w:val="both"/>
        <w:rPr>
          <w:sz w:val="16"/>
          <w:szCs w:val="16"/>
        </w:rPr>
      </w:pPr>
      <w:r w:rsidRPr="006B2F03">
        <w:rPr>
          <w:sz w:val="16"/>
          <w:szCs w:val="16"/>
        </w:rPr>
        <w:t>Должностное лицо Администрации уведомляет заявителя о принятом решении с помощью указанных в заявлении средств связи, затем направляет документ способом, указанным в заявлении: в письменном виде почтой, либо выдает его при личном обращении заявителя в Администрацию, либо в МФЦ,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6B2F03" w:rsidRPr="006B2F03" w:rsidRDefault="006B2F03" w:rsidP="006B2F03">
      <w:pPr>
        <w:jc w:val="both"/>
        <w:rPr>
          <w:sz w:val="16"/>
          <w:szCs w:val="16"/>
        </w:rPr>
      </w:pPr>
      <w:r w:rsidRPr="006B2F03">
        <w:rPr>
          <w:sz w:val="16"/>
          <w:szCs w:val="16"/>
        </w:rPr>
        <w:t xml:space="preserve">3.2.9. В случае поступления всех документов, указанных в </w:t>
      </w:r>
      <w:hyperlink w:anchor="P99" w:history="1">
        <w:r w:rsidRPr="006B2F03">
          <w:rPr>
            <w:rStyle w:val="a3"/>
            <w:sz w:val="16"/>
            <w:szCs w:val="16"/>
          </w:rPr>
          <w:t>пункте 2.6</w:t>
        </w:r>
      </w:hyperlink>
      <w:r w:rsidRPr="006B2F03">
        <w:rPr>
          <w:sz w:val="16"/>
          <w:szCs w:val="16"/>
        </w:rPr>
        <w:t xml:space="preserve"> настоящего административного регламента, в форме электронных документов (электронных образов документов), удостоверенных усиленной квалифицированной электронной подписью, днем обращения за предоставлением муниципальной услуги считается дата регистрации приема документов на ПГУ ЛО или ЕПГУ.</w:t>
      </w:r>
    </w:p>
    <w:p w:rsidR="006B2F03" w:rsidRPr="006B2F03" w:rsidRDefault="006B2F03" w:rsidP="006B2F03">
      <w:pPr>
        <w:jc w:val="both"/>
        <w:rPr>
          <w:sz w:val="16"/>
          <w:szCs w:val="16"/>
        </w:rPr>
      </w:pPr>
      <w:r w:rsidRPr="006B2F03">
        <w:rPr>
          <w:sz w:val="16"/>
          <w:szCs w:val="16"/>
        </w:rPr>
        <w:t xml:space="preserve">В случае если направленные заявителем (уполномоченным лицом) электронное заявление и документы не заверены усиленной квалифицированной электронной подписью, днем обращения за предоставлением муниципальной услуги считается дата личной явки заявителя в Администрацию с представлением документов, указанных в </w:t>
      </w:r>
      <w:hyperlink w:anchor="P99" w:history="1">
        <w:r w:rsidRPr="006B2F03">
          <w:rPr>
            <w:rStyle w:val="a3"/>
            <w:sz w:val="16"/>
            <w:szCs w:val="16"/>
          </w:rPr>
          <w:t>пункте 2.6</w:t>
        </w:r>
      </w:hyperlink>
      <w:r w:rsidRPr="006B2F03">
        <w:rPr>
          <w:sz w:val="16"/>
          <w:szCs w:val="16"/>
        </w:rPr>
        <w:t xml:space="preserve"> регламента, и отсутствия оснований, указанных в </w:t>
      </w:r>
      <w:hyperlink w:anchor="P134" w:history="1">
        <w:r w:rsidRPr="006B2F03">
          <w:rPr>
            <w:rStyle w:val="a3"/>
            <w:sz w:val="16"/>
            <w:szCs w:val="16"/>
          </w:rPr>
          <w:t>пункте 2.10</w:t>
        </w:r>
      </w:hyperlink>
      <w:r w:rsidRPr="006B2F03">
        <w:rPr>
          <w:sz w:val="16"/>
          <w:szCs w:val="16"/>
        </w:rPr>
        <w:t xml:space="preserve"> регламента.</w:t>
      </w:r>
    </w:p>
    <w:p w:rsidR="006B2F03" w:rsidRPr="006B2F03" w:rsidRDefault="006B2F03" w:rsidP="006B2F03">
      <w:pPr>
        <w:jc w:val="both"/>
        <w:rPr>
          <w:sz w:val="16"/>
          <w:szCs w:val="16"/>
        </w:rPr>
      </w:pPr>
      <w:r w:rsidRPr="006B2F03">
        <w:rPr>
          <w:sz w:val="16"/>
          <w:szCs w:val="16"/>
        </w:rPr>
        <w:t>3.2.10. Администрация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заявления на предоставление услуги отмечает в соответствующем поле такую необходимость).</w:t>
      </w:r>
    </w:p>
    <w:p w:rsidR="006B2F03" w:rsidRPr="006B2F03" w:rsidRDefault="006B2F03" w:rsidP="006B2F03">
      <w:pPr>
        <w:jc w:val="both"/>
        <w:rPr>
          <w:sz w:val="16"/>
          <w:szCs w:val="16"/>
        </w:rPr>
      </w:pPr>
      <w:r w:rsidRPr="006B2F03">
        <w:rPr>
          <w:sz w:val="16"/>
          <w:szCs w:val="16"/>
        </w:rPr>
        <w:t>Выдача (направление) электронных документов, являющихся результатом предоставления муниципальной услуги, заявителю осуществляется в день регистрации результата предоставления муниципальной услуги Администрацией.</w:t>
      </w:r>
    </w:p>
    <w:p w:rsidR="006B2F03" w:rsidRPr="006B2F03" w:rsidRDefault="006B2F03" w:rsidP="006B2F03">
      <w:pPr>
        <w:jc w:val="both"/>
        <w:rPr>
          <w:sz w:val="16"/>
          <w:szCs w:val="16"/>
        </w:rPr>
      </w:pPr>
      <w:r w:rsidRPr="006B2F03">
        <w:rPr>
          <w:sz w:val="16"/>
          <w:szCs w:val="16"/>
        </w:rPr>
        <w:t>3.3. Порядок исправления допущенных опечаток и ошибок в выданных в результате предоставления муниципальной услуги документах.</w:t>
      </w:r>
    </w:p>
    <w:p w:rsidR="006B2F03" w:rsidRPr="006B2F03" w:rsidRDefault="006B2F03" w:rsidP="006B2F03">
      <w:pPr>
        <w:jc w:val="both"/>
        <w:rPr>
          <w:sz w:val="16"/>
          <w:szCs w:val="16"/>
        </w:rPr>
      </w:pPr>
      <w:r w:rsidRPr="006B2F03">
        <w:rPr>
          <w:sz w:val="16"/>
          <w:szCs w:val="16"/>
        </w:rPr>
        <w:t xml:space="preserve">3.3.1. В случае если в выданных в результате предоставления муниципальной услуги документах допущены опечатки и ошибки то заявитель вправе представить в комитет непосредственно, направить почтовым отправлением, посредством ЕПГУ подписанное заявителем, заверенное печатью заявителя (при наличии) или оформленное в форме </w:t>
      </w:r>
      <w:r w:rsidRPr="006B2F03">
        <w:rPr>
          <w:sz w:val="16"/>
          <w:szCs w:val="16"/>
        </w:rPr>
        <w:lastRenderedPageBreak/>
        <w:t>электронного документа и подписанное усиленной квалифицированной электронной подписью заявление о необходимости исправления допущенных опечаток и (или) ошибок с изложением сути допущенных опечатки и (или) ошибки и приложением копии документа, содержащего опечатки и (или) ошибки.</w:t>
      </w:r>
    </w:p>
    <w:p w:rsidR="006B2F03" w:rsidRPr="006B2F03" w:rsidRDefault="006B2F03" w:rsidP="006B2F03">
      <w:pPr>
        <w:jc w:val="both"/>
        <w:rPr>
          <w:sz w:val="16"/>
          <w:szCs w:val="16"/>
        </w:rPr>
      </w:pPr>
      <w:r w:rsidRPr="006B2F03">
        <w:rPr>
          <w:sz w:val="16"/>
          <w:szCs w:val="16"/>
        </w:rPr>
        <w:t>3.3.2. В течение 5 (пяти) рабочих дней со дня регистрации заявления об исправлении опечаток и ошибок в выданных в результате предоставления муниципальной услуги документах ответственный специалист Администрации устанавливает наличие опечатки (ошибки) и оформляет результат предоставления муниципальной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Администрация направляет способом, указанным в заявлении.</w:t>
      </w:r>
    </w:p>
    <w:p w:rsidR="006B2F03" w:rsidRPr="006B2F03" w:rsidRDefault="006B2F03" w:rsidP="006B2F03">
      <w:pPr>
        <w:jc w:val="both"/>
        <w:rPr>
          <w:sz w:val="16"/>
          <w:szCs w:val="16"/>
        </w:rPr>
      </w:pPr>
    </w:p>
    <w:p w:rsidR="006B2F03" w:rsidRPr="006B2F03" w:rsidRDefault="006B2F03" w:rsidP="006B2F03">
      <w:pPr>
        <w:jc w:val="both"/>
        <w:rPr>
          <w:sz w:val="16"/>
          <w:szCs w:val="16"/>
        </w:rPr>
      </w:pPr>
      <w:bookmarkStart w:id="21" w:name="Par413"/>
      <w:bookmarkEnd w:id="21"/>
      <w:r w:rsidRPr="006B2F03">
        <w:rPr>
          <w:sz w:val="16"/>
          <w:szCs w:val="16"/>
        </w:rPr>
        <w:t>4. Формы контроля за исполнением административного регламента</w:t>
      </w:r>
    </w:p>
    <w:p w:rsidR="006B2F03" w:rsidRPr="006B2F03" w:rsidRDefault="006B2F03" w:rsidP="006B2F03">
      <w:pPr>
        <w:jc w:val="both"/>
        <w:rPr>
          <w:sz w:val="16"/>
          <w:szCs w:val="16"/>
        </w:rPr>
      </w:pPr>
    </w:p>
    <w:p w:rsidR="006B2F03" w:rsidRPr="006B2F03" w:rsidRDefault="006B2F03" w:rsidP="006B2F03">
      <w:pPr>
        <w:jc w:val="both"/>
        <w:rPr>
          <w:sz w:val="16"/>
          <w:szCs w:val="16"/>
        </w:rPr>
      </w:pPr>
      <w:r w:rsidRPr="006B2F03">
        <w:rPr>
          <w:sz w:val="16"/>
          <w:szCs w:val="16"/>
        </w:rPr>
        <w:t>4.1. Порядок осуществления текущего контроля за соблюдением 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6B2F03" w:rsidRPr="006B2F03" w:rsidRDefault="006B2F03" w:rsidP="006B2F03">
      <w:pPr>
        <w:jc w:val="both"/>
        <w:rPr>
          <w:sz w:val="16"/>
          <w:szCs w:val="16"/>
        </w:rPr>
      </w:pPr>
      <w:r w:rsidRPr="006B2F03">
        <w:rPr>
          <w:sz w:val="16"/>
          <w:szCs w:val="16"/>
        </w:rPr>
        <w:t>Текущий контроль осуществляется ответственными работниками Администрации по каждой процедуре в соответствии с установленными настоящим регламентом содержанием действий и сроками их осуществления, а также путем проведения руководителем (заместителем руководителя, начальником отдела) Администрации проверок исполнения положений настоящего регламента, иных нормативных правовых актов.</w:t>
      </w:r>
    </w:p>
    <w:p w:rsidR="006B2F03" w:rsidRPr="006B2F03" w:rsidRDefault="006B2F03" w:rsidP="006B2F03">
      <w:pPr>
        <w:jc w:val="both"/>
        <w:rPr>
          <w:sz w:val="16"/>
          <w:szCs w:val="16"/>
        </w:rPr>
      </w:pPr>
      <w:r w:rsidRPr="006B2F03">
        <w:rPr>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6B2F03" w:rsidRPr="006B2F03" w:rsidRDefault="006B2F03" w:rsidP="006B2F03">
      <w:pPr>
        <w:jc w:val="both"/>
        <w:rPr>
          <w:sz w:val="16"/>
          <w:szCs w:val="16"/>
        </w:rPr>
      </w:pPr>
      <w:r w:rsidRPr="006B2F03">
        <w:rPr>
          <w:sz w:val="16"/>
          <w:szCs w:val="16"/>
        </w:rPr>
        <w:t>В целях осуществления контроля за полнотой и качеством предоставления муниципальной услуги проводятся плановые и внеплановые проверки.</w:t>
      </w:r>
    </w:p>
    <w:p w:rsidR="006B2F03" w:rsidRPr="006B2F03" w:rsidRDefault="006B2F03" w:rsidP="006B2F03">
      <w:pPr>
        <w:jc w:val="both"/>
        <w:rPr>
          <w:sz w:val="16"/>
          <w:szCs w:val="16"/>
        </w:rPr>
      </w:pPr>
      <w:r w:rsidRPr="006B2F03">
        <w:rPr>
          <w:sz w:val="16"/>
          <w:szCs w:val="16"/>
        </w:rPr>
        <w:t>Плановые проверки предоставления муниципальной услуги проводятся не чаще одного раза в три года в соответствии с планом проведения проверок, утвержденным руководителем Администрации.</w:t>
      </w:r>
    </w:p>
    <w:p w:rsidR="006B2F03" w:rsidRPr="006B2F03" w:rsidRDefault="006B2F03" w:rsidP="006B2F03">
      <w:pPr>
        <w:jc w:val="both"/>
        <w:rPr>
          <w:sz w:val="16"/>
          <w:szCs w:val="16"/>
        </w:rPr>
      </w:pPr>
      <w:r w:rsidRPr="006B2F03">
        <w:rPr>
          <w:sz w:val="16"/>
          <w:szCs w:val="16"/>
        </w:rPr>
        <w:t>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w:t>
      </w:r>
    </w:p>
    <w:p w:rsidR="006B2F03" w:rsidRPr="006B2F03" w:rsidRDefault="006B2F03" w:rsidP="006B2F03">
      <w:pPr>
        <w:jc w:val="both"/>
        <w:rPr>
          <w:sz w:val="16"/>
          <w:szCs w:val="16"/>
        </w:rPr>
      </w:pPr>
      <w:r w:rsidRPr="006B2F03">
        <w:rPr>
          <w:sz w:val="16"/>
          <w:szCs w:val="16"/>
        </w:rPr>
        <w:t>Внеплановые проверки предоставления муниципальной услуги проводятся по обращениям физических, юридических лиц и индивидуальных предпринимателей,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внеплановой проверки. Указанные обращения подлежат регистрации в день их поступления в системе электронного документооборота и делопроизводства Администрации.</w:t>
      </w:r>
    </w:p>
    <w:p w:rsidR="006B2F03" w:rsidRPr="006B2F03" w:rsidRDefault="006B2F03" w:rsidP="006B2F03">
      <w:pPr>
        <w:jc w:val="both"/>
        <w:rPr>
          <w:sz w:val="16"/>
          <w:szCs w:val="16"/>
        </w:rPr>
      </w:pPr>
      <w:r w:rsidRPr="006B2F03">
        <w:rPr>
          <w:sz w:val="16"/>
          <w:szCs w:val="16"/>
        </w:rPr>
        <w:t>О проведении проверки издается правовой акт Администрации о проведении проверки исполнения административного регламента по предоставлению муниципальной услуги.</w:t>
      </w:r>
    </w:p>
    <w:p w:rsidR="006B2F03" w:rsidRPr="006B2F03" w:rsidRDefault="006B2F03" w:rsidP="006B2F03">
      <w:pPr>
        <w:jc w:val="both"/>
        <w:rPr>
          <w:sz w:val="16"/>
          <w:szCs w:val="16"/>
        </w:rPr>
      </w:pPr>
      <w:r w:rsidRPr="006B2F03">
        <w:rPr>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6B2F03" w:rsidRPr="006B2F03" w:rsidRDefault="006B2F03" w:rsidP="006B2F03">
      <w:pPr>
        <w:jc w:val="both"/>
        <w:rPr>
          <w:sz w:val="16"/>
          <w:szCs w:val="16"/>
        </w:rPr>
      </w:pPr>
      <w:r w:rsidRPr="006B2F03">
        <w:rPr>
          <w:sz w:val="16"/>
          <w:szCs w:val="16"/>
        </w:rPr>
        <w:t>По результатам рассмотрения обращений обратившемуся дается письменный ответ.</w:t>
      </w:r>
    </w:p>
    <w:p w:rsidR="006B2F03" w:rsidRPr="006B2F03" w:rsidRDefault="006B2F03" w:rsidP="006B2F03">
      <w:pPr>
        <w:jc w:val="both"/>
        <w:rPr>
          <w:sz w:val="16"/>
          <w:szCs w:val="16"/>
        </w:rPr>
      </w:pPr>
      <w:r w:rsidRPr="006B2F03">
        <w:rPr>
          <w:sz w:val="16"/>
          <w:szCs w:val="16"/>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6B2F03" w:rsidRPr="006B2F03" w:rsidRDefault="006B2F03" w:rsidP="006B2F03">
      <w:pPr>
        <w:jc w:val="both"/>
        <w:rPr>
          <w:sz w:val="16"/>
          <w:szCs w:val="16"/>
        </w:rPr>
      </w:pPr>
      <w:r w:rsidRPr="006B2F03">
        <w:rPr>
          <w:sz w:val="16"/>
          <w:szCs w:val="16"/>
        </w:rPr>
        <w:t>Должностные лица, уполномоченные на выполнение административных действий, предусмотренных настоящим регламентом, несут ответственность за соблюдение требований действующих нормативных правовых актов, в том числе за соблюдение сроков выполнения административных действий, полноту их совершения, соблюдение принципов поведения с заявителями, сохранность документов.</w:t>
      </w:r>
    </w:p>
    <w:p w:rsidR="006B2F03" w:rsidRPr="006B2F03" w:rsidRDefault="006B2F03" w:rsidP="006B2F03">
      <w:pPr>
        <w:jc w:val="both"/>
        <w:rPr>
          <w:sz w:val="16"/>
          <w:szCs w:val="16"/>
        </w:rPr>
      </w:pPr>
      <w:r w:rsidRPr="006B2F03">
        <w:rPr>
          <w:sz w:val="16"/>
          <w:szCs w:val="16"/>
        </w:rPr>
        <w:t>Руководитель Администрации несет ответственность за обеспечение предоставления муниципальной услуги.</w:t>
      </w:r>
    </w:p>
    <w:p w:rsidR="006B2F03" w:rsidRPr="006B2F03" w:rsidRDefault="006B2F03" w:rsidP="006B2F03">
      <w:pPr>
        <w:jc w:val="both"/>
        <w:rPr>
          <w:sz w:val="16"/>
          <w:szCs w:val="16"/>
        </w:rPr>
      </w:pPr>
      <w:r w:rsidRPr="006B2F03">
        <w:rPr>
          <w:sz w:val="16"/>
          <w:szCs w:val="16"/>
        </w:rPr>
        <w:t>Работники Администрации при предоставлении муниципальной услуги несут ответственность:</w:t>
      </w:r>
    </w:p>
    <w:p w:rsidR="006B2F03" w:rsidRPr="006B2F03" w:rsidRDefault="006B2F03" w:rsidP="006B2F03">
      <w:pPr>
        <w:jc w:val="both"/>
        <w:rPr>
          <w:sz w:val="16"/>
          <w:szCs w:val="16"/>
        </w:rPr>
      </w:pPr>
      <w:r w:rsidRPr="006B2F03">
        <w:rPr>
          <w:sz w:val="16"/>
          <w:szCs w:val="16"/>
        </w:rPr>
        <w:t>- за неисполнение или ненадлежащее исполнение административных процедур при предоставлении муниципальной услуги;</w:t>
      </w:r>
    </w:p>
    <w:p w:rsidR="006B2F03" w:rsidRPr="006B2F03" w:rsidRDefault="006B2F03" w:rsidP="006B2F03">
      <w:pPr>
        <w:jc w:val="both"/>
        <w:rPr>
          <w:sz w:val="16"/>
          <w:szCs w:val="16"/>
        </w:rPr>
      </w:pPr>
      <w:r w:rsidRPr="006B2F03">
        <w:rPr>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6B2F03" w:rsidRPr="006B2F03" w:rsidRDefault="006B2F03" w:rsidP="006B2F03">
      <w:pPr>
        <w:jc w:val="both"/>
        <w:rPr>
          <w:sz w:val="16"/>
          <w:szCs w:val="16"/>
        </w:rPr>
      </w:pPr>
      <w:r w:rsidRPr="006B2F03">
        <w:rPr>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РФ.</w:t>
      </w:r>
    </w:p>
    <w:p w:rsidR="006B2F03" w:rsidRPr="006B2F03" w:rsidRDefault="006B2F03" w:rsidP="006B2F03">
      <w:pPr>
        <w:jc w:val="both"/>
        <w:rPr>
          <w:sz w:val="16"/>
          <w:szCs w:val="16"/>
        </w:rPr>
      </w:pPr>
    </w:p>
    <w:p w:rsidR="006B2F03" w:rsidRPr="006B2F03" w:rsidRDefault="006B2F03" w:rsidP="006B2F03">
      <w:pPr>
        <w:jc w:val="both"/>
        <w:rPr>
          <w:sz w:val="16"/>
          <w:szCs w:val="16"/>
        </w:rPr>
      </w:pPr>
      <w:r w:rsidRPr="006B2F03">
        <w:rPr>
          <w:sz w:val="16"/>
          <w:szCs w:val="16"/>
        </w:rPr>
        <w:lastRenderedPageBreak/>
        <w:t>5. Досудебный (внесудебный) порядок обжалования решений</w:t>
      </w:r>
    </w:p>
    <w:p w:rsidR="006B2F03" w:rsidRPr="006B2F03" w:rsidRDefault="006B2F03" w:rsidP="006B2F03">
      <w:pPr>
        <w:jc w:val="both"/>
        <w:rPr>
          <w:sz w:val="16"/>
          <w:szCs w:val="16"/>
        </w:rPr>
      </w:pPr>
      <w:r w:rsidRPr="006B2F03">
        <w:rPr>
          <w:sz w:val="16"/>
          <w:szCs w:val="16"/>
        </w:rPr>
        <w:t>и действий (бездействия) органа, предоставляющего муниципальную услугу, должностных лиц органа, предоставляющего муниципальную услугу, либо муниципальных служащих, многофункционального центра предоставления государственных и муниципальных услуг, работника многофункционального центра предоставления государственных и муниципальных услуг</w:t>
      </w:r>
    </w:p>
    <w:p w:rsidR="006B2F03" w:rsidRPr="006B2F03" w:rsidRDefault="006B2F03" w:rsidP="006B2F03">
      <w:pPr>
        <w:jc w:val="both"/>
        <w:rPr>
          <w:sz w:val="16"/>
          <w:szCs w:val="16"/>
        </w:rPr>
      </w:pPr>
    </w:p>
    <w:p w:rsidR="006B2F03" w:rsidRPr="006B2F03" w:rsidRDefault="006B2F03" w:rsidP="006B2F03">
      <w:pPr>
        <w:jc w:val="both"/>
        <w:rPr>
          <w:sz w:val="16"/>
          <w:szCs w:val="16"/>
        </w:rPr>
      </w:pPr>
      <w:r w:rsidRPr="006B2F03">
        <w:rPr>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6B2F03" w:rsidRPr="006B2F03" w:rsidRDefault="006B2F03" w:rsidP="006B2F03">
      <w:pPr>
        <w:jc w:val="both"/>
        <w:rPr>
          <w:sz w:val="16"/>
          <w:szCs w:val="16"/>
        </w:rPr>
      </w:pPr>
      <w:r w:rsidRPr="006B2F03">
        <w:rPr>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являются:</w:t>
      </w:r>
    </w:p>
    <w:p w:rsidR="006B2F03" w:rsidRPr="006B2F03" w:rsidRDefault="006B2F03" w:rsidP="006B2F03">
      <w:pPr>
        <w:jc w:val="both"/>
        <w:rPr>
          <w:sz w:val="16"/>
          <w:szCs w:val="16"/>
        </w:rPr>
      </w:pPr>
      <w:r w:rsidRPr="006B2F03">
        <w:rPr>
          <w:sz w:val="16"/>
          <w:szCs w:val="16"/>
        </w:rPr>
        <w:t>1) нарушение срока регистрации запроса заявителя о предоставлении муниципальной услуги, запроса, указанного в статье 15.1 Федерального закона от 27.07.2010 № 210-ФЗ;</w:t>
      </w:r>
    </w:p>
    <w:p w:rsidR="006B2F03" w:rsidRPr="006B2F03" w:rsidRDefault="006B2F03" w:rsidP="006B2F03">
      <w:pPr>
        <w:jc w:val="both"/>
        <w:rPr>
          <w:sz w:val="16"/>
          <w:szCs w:val="16"/>
        </w:rPr>
      </w:pPr>
      <w:r w:rsidRPr="006B2F03">
        <w:rPr>
          <w:sz w:val="16"/>
          <w:szCs w:val="16"/>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6B2F03" w:rsidRPr="006B2F03" w:rsidRDefault="006B2F03" w:rsidP="006B2F03">
      <w:pPr>
        <w:jc w:val="both"/>
        <w:rPr>
          <w:sz w:val="16"/>
          <w:szCs w:val="16"/>
        </w:rPr>
      </w:pPr>
      <w:r w:rsidRPr="006B2F03">
        <w:rPr>
          <w:sz w:val="16"/>
          <w:szCs w:val="16"/>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w:t>
      </w:r>
    </w:p>
    <w:p w:rsidR="006B2F03" w:rsidRPr="006B2F03" w:rsidRDefault="006B2F03" w:rsidP="006B2F03">
      <w:pPr>
        <w:jc w:val="both"/>
        <w:rPr>
          <w:sz w:val="16"/>
          <w:szCs w:val="16"/>
        </w:rPr>
      </w:pPr>
      <w:r w:rsidRPr="006B2F03">
        <w:rPr>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для предоставления муниципальной услуги, у заявителя;</w:t>
      </w:r>
    </w:p>
    <w:p w:rsidR="006B2F03" w:rsidRPr="006B2F03" w:rsidRDefault="006B2F03" w:rsidP="006B2F03">
      <w:pPr>
        <w:jc w:val="both"/>
        <w:rPr>
          <w:sz w:val="16"/>
          <w:szCs w:val="16"/>
        </w:rPr>
      </w:pPr>
      <w:r w:rsidRPr="006B2F03">
        <w:rPr>
          <w:sz w:val="16"/>
          <w:szCs w:val="16"/>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Ленинградской области.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6B2F03" w:rsidRPr="006B2F03" w:rsidRDefault="006B2F03" w:rsidP="006B2F03">
      <w:pPr>
        <w:jc w:val="both"/>
        <w:rPr>
          <w:sz w:val="16"/>
          <w:szCs w:val="16"/>
        </w:rPr>
      </w:pPr>
      <w:r w:rsidRPr="006B2F03">
        <w:rPr>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6B2F03" w:rsidRPr="006B2F03" w:rsidRDefault="006B2F03" w:rsidP="006B2F03">
      <w:pPr>
        <w:jc w:val="both"/>
        <w:rPr>
          <w:sz w:val="16"/>
          <w:szCs w:val="16"/>
        </w:rPr>
      </w:pPr>
      <w:r w:rsidRPr="006B2F03">
        <w:rPr>
          <w:sz w:val="16"/>
          <w:szCs w:val="16"/>
        </w:rPr>
        <w:t>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6B2F03" w:rsidRPr="006B2F03" w:rsidRDefault="006B2F03" w:rsidP="006B2F03">
      <w:pPr>
        <w:jc w:val="both"/>
        <w:rPr>
          <w:sz w:val="16"/>
          <w:szCs w:val="16"/>
        </w:rPr>
      </w:pPr>
      <w:r w:rsidRPr="006B2F03">
        <w:rPr>
          <w:sz w:val="16"/>
          <w:szCs w:val="16"/>
        </w:rPr>
        <w:t>8) нарушение срока или порядка выдачи документов по результатам предоставления муниципальной услуги;</w:t>
      </w:r>
    </w:p>
    <w:p w:rsidR="006B2F03" w:rsidRPr="006B2F03" w:rsidRDefault="006B2F03" w:rsidP="006B2F03">
      <w:pPr>
        <w:jc w:val="both"/>
        <w:rPr>
          <w:sz w:val="16"/>
          <w:szCs w:val="16"/>
        </w:rPr>
      </w:pPr>
      <w:r w:rsidRPr="006B2F03">
        <w:rPr>
          <w:sz w:val="16"/>
          <w:szCs w:val="16"/>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6B2F03" w:rsidRPr="006B2F03" w:rsidRDefault="006B2F03" w:rsidP="006B2F03">
      <w:pPr>
        <w:jc w:val="both"/>
        <w:rPr>
          <w:sz w:val="16"/>
          <w:szCs w:val="16"/>
        </w:rPr>
      </w:pPr>
      <w:r w:rsidRPr="006B2F03">
        <w:rPr>
          <w:sz w:val="16"/>
          <w:szCs w:val="16"/>
        </w:rPr>
        <w:lastRenderedPageBreak/>
        <w:t>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27.07.2010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6B2F03" w:rsidRPr="006B2F03" w:rsidRDefault="006B2F03" w:rsidP="006B2F03">
      <w:pPr>
        <w:jc w:val="both"/>
        <w:rPr>
          <w:sz w:val="16"/>
          <w:szCs w:val="16"/>
        </w:rPr>
      </w:pPr>
      <w:r w:rsidRPr="006B2F03">
        <w:rPr>
          <w:sz w:val="16"/>
          <w:szCs w:val="16"/>
        </w:rPr>
        <w:t xml:space="preserve">5.3. Жалоба подается в письменной форме на бумажном носителе, 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главе администрации МО Большеврудское сельское поселение Волосовского муниципального района Ленинградской области Ленинградской области. Жалобы на решения и действия (бездействие) работника ГБУ ЛО «МФЦ» подаются руководителю многофункционального центра. Жалобы на решения и действия (бездействие) ГБУ ЛО «МФЦ» подаются учредителю ГБУ ЛО «МФЦ» </w:t>
      </w:r>
    </w:p>
    <w:p w:rsidR="006B2F03" w:rsidRPr="006B2F03" w:rsidRDefault="006B2F03" w:rsidP="006B2F03">
      <w:pPr>
        <w:jc w:val="both"/>
        <w:rPr>
          <w:sz w:val="16"/>
          <w:szCs w:val="16"/>
        </w:rPr>
      </w:pPr>
      <w:r w:rsidRPr="006B2F03">
        <w:rPr>
          <w:sz w:val="16"/>
          <w:szCs w:val="16"/>
        </w:rPr>
        <w:t>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w:t>
      </w:r>
    </w:p>
    <w:p w:rsidR="006B2F03" w:rsidRPr="006B2F03" w:rsidRDefault="006B2F03" w:rsidP="006B2F03">
      <w:pPr>
        <w:jc w:val="both"/>
        <w:rPr>
          <w:sz w:val="16"/>
          <w:szCs w:val="16"/>
        </w:rPr>
      </w:pPr>
      <w:r w:rsidRPr="006B2F03">
        <w:rPr>
          <w:sz w:val="16"/>
          <w:szCs w:val="16"/>
        </w:rPr>
        <w:t xml:space="preserve">5.4. Основанием для начала процедуры досудебного (внесудебного) обжалования является подача заявителем жалобы, соответствующей требованиям </w:t>
      </w:r>
      <w:hyperlink r:id="rId33" w:history="1">
        <w:r w:rsidRPr="006B2F03">
          <w:rPr>
            <w:rStyle w:val="a3"/>
            <w:sz w:val="16"/>
            <w:szCs w:val="16"/>
          </w:rPr>
          <w:t>ч. 5 ст. 11.2</w:t>
        </w:r>
      </w:hyperlink>
      <w:r w:rsidRPr="006B2F03">
        <w:rPr>
          <w:sz w:val="16"/>
          <w:szCs w:val="16"/>
        </w:rPr>
        <w:t xml:space="preserve"> Федерального закона от 27.07.2010 № 210-ФЗ.</w:t>
      </w:r>
    </w:p>
    <w:p w:rsidR="006B2F03" w:rsidRPr="006B2F03" w:rsidRDefault="006B2F03" w:rsidP="006B2F03">
      <w:pPr>
        <w:jc w:val="both"/>
        <w:rPr>
          <w:sz w:val="16"/>
          <w:szCs w:val="16"/>
        </w:rPr>
      </w:pPr>
      <w:r w:rsidRPr="006B2F03">
        <w:rPr>
          <w:sz w:val="16"/>
          <w:szCs w:val="16"/>
        </w:rPr>
        <w:t>В письменной жалобе в обязательном порядке указываются:</w:t>
      </w:r>
    </w:p>
    <w:p w:rsidR="006B2F03" w:rsidRPr="006B2F03" w:rsidRDefault="006B2F03" w:rsidP="006B2F03">
      <w:pPr>
        <w:jc w:val="both"/>
        <w:rPr>
          <w:sz w:val="16"/>
          <w:szCs w:val="16"/>
        </w:rPr>
      </w:pPr>
      <w:r w:rsidRPr="006B2F03">
        <w:rPr>
          <w:sz w:val="16"/>
          <w:szCs w:val="16"/>
        </w:rPr>
        <w:t>- наименование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руководителя и(или) работника, решения и действия (бездействие) которых обжалуются;</w:t>
      </w:r>
    </w:p>
    <w:p w:rsidR="006B2F03" w:rsidRPr="006B2F03" w:rsidRDefault="006B2F03" w:rsidP="006B2F03">
      <w:pPr>
        <w:jc w:val="both"/>
        <w:rPr>
          <w:sz w:val="16"/>
          <w:szCs w:val="16"/>
        </w:rPr>
      </w:pPr>
      <w:r w:rsidRPr="006B2F03">
        <w:rPr>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6B2F03" w:rsidRPr="006B2F03" w:rsidRDefault="006B2F03" w:rsidP="006B2F03">
      <w:pPr>
        <w:jc w:val="both"/>
        <w:rPr>
          <w:sz w:val="16"/>
          <w:szCs w:val="16"/>
        </w:rPr>
      </w:pPr>
      <w:r w:rsidRPr="006B2F03">
        <w:rPr>
          <w:sz w:val="16"/>
          <w:szCs w:val="16"/>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w:t>
      </w:r>
    </w:p>
    <w:p w:rsidR="006B2F03" w:rsidRPr="006B2F03" w:rsidRDefault="006B2F03" w:rsidP="006B2F03">
      <w:pPr>
        <w:jc w:val="both"/>
        <w:rPr>
          <w:sz w:val="16"/>
          <w:szCs w:val="16"/>
        </w:rPr>
      </w:pPr>
      <w:r w:rsidRPr="006B2F03">
        <w:rPr>
          <w:sz w:val="16"/>
          <w:szCs w:val="16"/>
        </w:rPr>
        <w:t>-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6B2F03" w:rsidRPr="006B2F03" w:rsidRDefault="006B2F03" w:rsidP="006B2F03">
      <w:pPr>
        <w:jc w:val="both"/>
        <w:rPr>
          <w:sz w:val="16"/>
          <w:szCs w:val="16"/>
        </w:rPr>
      </w:pPr>
      <w:r w:rsidRPr="006B2F03">
        <w:rPr>
          <w:sz w:val="16"/>
          <w:szCs w:val="16"/>
        </w:rPr>
        <w:t xml:space="preserve">5.5. Заявитель имеет право на получение информации и документов, необходимых для составления и обоснования жалобы, в случаях, установленных </w:t>
      </w:r>
      <w:hyperlink r:id="rId34" w:history="1">
        <w:r w:rsidRPr="006B2F03">
          <w:rPr>
            <w:rStyle w:val="a3"/>
            <w:sz w:val="16"/>
            <w:szCs w:val="16"/>
          </w:rPr>
          <w:t>ст. 11.1</w:t>
        </w:r>
      </w:hyperlink>
      <w:r w:rsidRPr="006B2F03">
        <w:rPr>
          <w:sz w:val="16"/>
          <w:szCs w:val="16"/>
        </w:rPr>
        <w:t xml:space="preserve"> Федерального закона от 27.07.2010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6B2F03" w:rsidRPr="006B2F03" w:rsidRDefault="006B2F03" w:rsidP="006B2F03">
      <w:pPr>
        <w:jc w:val="both"/>
        <w:rPr>
          <w:sz w:val="16"/>
          <w:szCs w:val="16"/>
        </w:rPr>
      </w:pPr>
      <w:r w:rsidRPr="006B2F03">
        <w:rPr>
          <w:sz w:val="16"/>
          <w:szCs w:val="16"/>
        </w:rPr>
        <w:t>5.6. Жалоба, поступившая в орган, предоставляющий муниципальную услугу, ГБУ ЛО «МФЦ», учредителю ГБУ ЛО «МФЦ» главе администрации МО Большеврудское сельское поселение Волосовского муниципального района Ленинградской области Ленинградской области,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6B2F03" w:rsidRPr="006B2F03" w:rsidRDefault="006B2F03" w:rsidP="006B2F03">
      <w:pPr>
        <w:jc w:val="both"/>
        <w:rPr>
          <w:sz w:val="16"/>
          <w:szCs w:val="16"/>
        </w:rPr>
      </w:pPr>
      <w:r w:rsidRPr="006B2F03">
        <w:rPr>
          <w:sz w:val="16"/>
          <w:szCs w:val="16"/>
        </w:rPr>
        <w:t>5.7. По результатам рассмотрения жалобы принимается одно из следующих решений:</w:t>
      </w:r>
    </w:p>
    <w:p w:rsidR="006B2F03" w:rsidRPr="006B2F03" w:rsidRDefault="006B2F03" w:rsidP="006B2F03">
      <w:pPr>
        <w:jc w:val="both"/>
        <w:rPr>
          <w:sz w:val="16"/>
          <w:szCs w:val="16"/>
        </w:rPr>
      </w:pPr>
      <w:r w:rsidRPr="006B2F03">
        <w:rPr>
          <w:sz w:val="16"/>
          <w:szCs w:val="16"/>
        </w:rPr>
        <w:lastRenderedPageBreak/>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w:t>
      </w:r>
    </w:p>
    <w:p w:rsidR="006B2F03" w:rsidRPr="006B2F03" w:rsidRDefault="006B2F03" w:rsidP="006B2F03">
      <w:pPr>
        <w:jc w:val="both"/>
        <w:rPr>
          <w:sz w:val="16"/>
          <w:szCs w:val="16"/>
        </w:rPr>
      </w:pPr>
      <w:r w:rsidRPr="006B2F03">
        <w:rPr>
          <w:sz w:val="16"/>
          <w:szCs w:val="16"/>
        </w:rPr>
        <w:t>2) в удовлетворении жалобы отказывается.</w:t>
      </w:r>
    </w:p>
    <w:p w:rsidR="006B2F03" w:rsidRPr="006B2F03" w:rsidRDefault="006B2F03" w:rsidP="006B2F03">
      <w:pPr>
        <w:jc w:val="both"/>
        <w:rPr>
          <w:sz w:val="16"/>
          <w:szCs w:val="16"/>
        </w:rPr>
      </w:pPr>
      <w:r w:rsidRPr="006B2F03">
        <w:rPr>
          <w:sz w:val="16"/>
          <w:szCs w:val="16"/>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6B2F03" w:rsidRPr="006B2F03" w:rsidRDefault="006B2F03" w:rsidP="006B2F03">
      <w:pPr>
        <w:jc w:val="both"/>
        <w:rPr>
          <w:sz w:val="16"/>
          <w:szCs w:val="16"/>
        </w:rPr>
      </w:pPr>
      <w:r w:rsidRPr="006B2F03">
        <w:rPr>
          <w:sz w:val="16"/>
          <w:szCs w:val="16"/>
        </w:rPr>
        <w:t>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6B2F03" w:rsidRPr="006B2F03" w:rsidRDefault="006B2F03" w:rsidP="006B2F03">
      <w:pPr>
        <w:jc w:val="both"/>
        <w:rPr>
          <w:sz w:val="16"/>
          <w:szCs w:val="16"/>
        </w:rPr>
      </w:pPr>
      <w:r w:rsidRPr="006B2F03">
        <w:rPr>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6B2F03" w:rsidRPr="006B2F03" w:rsidRDefault="006B2F03" w:rsidP="006B2F03">
      <w:pPr>
        <w:jc w:val="both"/>
        <w:rPr>
          <w:sz w:val="16"/>
          <w:szCs w:val="16"/>
        </w:rPr>
      </w:pPr>
      <w:r w:rsidRPr="006B2F03">
        <w:rPr>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6B2F03" w:rsidRPr="006B2F03" w:rsidRDefault="006B2F03" w:rsidP="006B2F03">
      <w:pPr>
        <w:jc w:val="both"/>
        <w:rPr>
          <w:sz w:val="16"/>
          <w:szCs w:val="16"/>
        </w:rPr>
      </w:pPr>
    </w:p>
    <w:p w:rsidR="006B2F03" w:rsidRPr="006B2F03" w:rsidRDefault="006B2F03" w:rsidP="006B2F03">
      <w:pPr>
        <w:jc w:val="both"/>
        <w:rPr>
          <w:sz w:val="16"/>
          <w:szCs w:val="16"/>
        </w:rPr>
      </w:pPr>
      <w:r w:rsidRPr="006B2F03">
        <w:rPr>
          <w:sz w:val="16"/>
          <w:szCs w:val="16"/>
        </w:rPr>
        <w:tab/>
        <w:t>6. Особенности выполнения административных процедур в многофункциональных центрах.</w:t>
      </w:r>
    </w:p>
    <w:p w:rsidR="006B2F03" w:rsidRPr="006B2F03" w:rsidRDefault="006B2F03" w:rsidP="006B2F03">
      <w:pPr>
        <w:jc w:val="both"/>
        <w:rPr>
          <w:sz w:val="16"/>
          <w:szCs w:val="16"/>
        </w:rPr>
      </w:pPr>
    </w:p>
    <w:p w:rsidR="006B2F03" w:rsidRPr="006B2F03" w:rsidRDefault="006B2F03" w:rsidP="006B2F03">
      <w:pPr>
        <w:jc w:val="both"/>
        <w:rPr>
          <w:sz w:val="16"/>
          <w:szCs w:val="16"/>
        </w:rPr>
      </w:pPr>
      <w:r w:rsidRPr="006B2F03">
        <w:rPr>
          <w:sz w:val="16"/>
          <w:szCs w:val="16"/>
        </w:rPr>
        <w:t>6.1. Предоставление муниципальной услуги посредством МФЦ осуществляется в подразделениях ГБУ ЛО «МФЦ» при наличии вступившего в силу соглашения о взаимодействии между ГБУ ЛО «МФЦ» и Администрацией. Предоставление муниципальной услуги в иных МФЦ осуществляется при наличии вступившего в силу соглашения о взаимодействии между ГБУ ЛО «МФЦ» и иным МФЦ.</w:t>
      </w:r>
    </w:p>
    <w:p w:rsidR="006B2F03" w:rsidRPr="006B2F03" w:rsidRDefault="006B2F03" w:rsidP="006B2F03">
      <w:pPr>
        <w:jc w:val="both"/>
        <w:rPr>
          <w:sz w:val="16"/>
          <w:szCs w:val="16"/>
        </w:rPr>
      </w:pPr>
      <w:r w:rsidRPr="006B2F03">
        <w:rPr>
          <w:sz w:val="16"/>
          <w:szCs w:val="16"/>
        </w:rPr>
        <w:t>6.2. В случае подачи документов в Администрацию посредством МФЦ специалист МФЦ, осуществляющий прием документов, представленных для получения муниципальной услуги, выполняет следующие действия:</w:t>
      </w:r>
    </w:p>
    <w:p w:rsidR="006B2F03" w:rsidRPr="006B2F03" w:rsidRDefault="006B2F03" w:rsidP="006B2F03">
      <w:pPr>
        <w:jc w:val="both"/>
        <w:rPr>
          <w:sz w:val="16"/>
          <w:szCs w:val="16"/>
        </w:rPr>
      </w:pPr>
      <w:r w:rsidRPr="006B2F03">
        <w:rPr>
          <w:sz w:val="16"/>
          <w:szCs w:val="16"/>
        </w:rPr>
        <w:t xml:space="preserve">а) удостоверяет личность заявителя или личность и полномочия законного представителя заявителя - в случае обращения физического лица; </w:t>
      </w:r>
    </w:p>
    <w:p w:rsidR="006B2F03" w:rsidRPr="006B2F03" w:rsidRDefault="006B2F03" w:rsidP="006B2F03">
      <w:pPr>
        <w:jc w:val="both"/>
        <w:rPr>
          <w:sz w:val="16"/>
          <w:szCs w:val="16"/>
        </w:rPr>
      </w:pPr>
      <w:r w:rsidRPr="006B2F03">
        <w:rPr>
          <w:sz w:val="16"/>
          <w:szCs w:val="16"/>
        </w:rPr>
        <w:t>удостоверяет личность и полномочия представителя юридического лица или индивидуального предпринимателя - в случае обращения юридического лица или индивидуального предпринимателя;</w:t>
      </w:r>
    </w:p>
    <w:p w:rsidR="006B2F03" w:rsidRPr="006B2F03" w:rsidRDefault="006B2F03" w:rsidP="006B2F03">
      <w:pPr>
        <w:jc w:val="both"/>
        <w:rPr>
          <w:sz w:val="16"/>
          <w:szCs w:val="16"/>
        </w:rPr>
      </w:pPr>
      <w:r w:rsidRPr="006B2F03">
        <w:rPr>
          <w:sz w:val="16"/>
          <w:szCs w:val="16"/>
        </w:rPr>
        <w:t>б) определяет предмет обращения;</w:t>
      </w:r>
    </w:p>
    <w:p w:rsidR="006B2F03" w:rsidRPr="006B2F03" w:rsidRDefault="006B2F03" w:rsidP="006B2F03">
      <w:pPr>
        <w:jc w:val="both"/>
        <w:rPr>
          <w:sz w:val="16"/>
          <w:szCs w:val="16"/>
        </w:rPr>
      </w:pPr>
      <w:r w:rsidRPr="006B2F03">
        <w:rPr>
          <w:sz w:val="16"/>
          <w:szCs w:val="16"/>
        </w:rPr>
        <w:t>в) проводит проверку правильности заполнения обращения;</w:t>
      </w:r>
    </w:p>
    <w:p w:rsidR="006B2F03" w:rsidRPr="006B2F03" w:rsidRDefault="006B2F03" w:rsidP="006B2F03">
      <w:pPr>
        <w:jc w:val="both"/>
        <w:rPr>
          <w:sz w:val="16"/>
          <w:szCs w:val="16"/>
        </w:rPr>
      </w:pPr>
      <w:r w:rsidRPr="006B2F03">
        <w:rPr>
          <w:sz w:val="16"/>
          <w:szCs w:val="16"/>
        </w:rPr>
        <w:t>г) проводит проверку укомплектованности пакета документов;</w:t>
      </w:r>
    </w:p>
    <w:p w:rsidR="006B2F03" w:rsidRPr="006B2F03" w:rsidRDefault="006B2F03" w:rsidP="006B2F03">
      <w:pPr>
        <w:jc w:val="both"/>
        <w:rPr>
          <w:sz w:val="16"/>
          <w:szCs w:val="16"/>
        </w:rPr>
      </w:pPr>
      <w:r w:rsidRPr="006B2F03">
        <w:rPr>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6B2F03" w:rsidRPr="006B2F03" w:rsidRDefault="006B2F03" w:rsidP="006B2F03">
      <w:pPr>
        <w:jc w:val="both"/>
        <w:rPr>
          <w:sz w:val="16"/>
          <w:szCs w:val="16"/>
        </w:rPr>
      </w:pPr>
      <w:r w:rsidRPr="006B2F03">
        <w:rPr>
          <w:sz w:val="16"/>
          <w:szCs w:val="16"/>
        </w:rPr>
        <w:t>е) заверяет каждый документ дела своей электронной подписью (далее - ЭП);</w:t>
      </w:r>
    </w:p>
    <w:p w:rsidR="006B2F03" w:rsidRPr="006B2F03" w:rsidRDefault="006B2F03" w:rsidP="006B2F03">
      <w:pPr>
        <w:jc w:val="both"/>
        <w:rPr>
          <w:sz w:val="16"/>
          <w:szCs w:val="16"/>
        </w:rPr>
      </w:pPr>
      <w:r w:rsidRPr="006B2F03">
        <w:rPr>
          <w:sz w:val="16"/>
          <w:szCs w:val="16"/>
        </w:rPr>
        <w:t>ж) направляет копии документов и реестр документов в комитет:</w:t>
      </w:r>
    </w:p>
    <w:p w:rsidR="006B2F03" w:rsidRPr="006B2F03" w:rsidRDefault="006B2F03" w:rsidP="006B2F03">
      <w:pPr>
        <w:jc w:val="both"/>
        <w:rPr>
          <w:sz w:val="16"/>
          <w:szCs w:val="16"/>
        </w:rPr>
      </w:pPr>
      <w:r w:rsidRPr="006B2F03">
        <w:rPr>
          <w:sz w:val="16"/>
          <w:szCs w:val="16"/>
        </w:rPr>
        <w:t>- в электронном виде (в составе пакетов электронных дел) в день обращения заявителя в МФЦ;</w:t>
      </w:r>
    </w:p>
    <w:p w:rsidR="006B2F03" w:rsidRPr="006B2F03" w:rsidRDefault="006B2F03" w:rsidP="006B2F03">
      <w:pPr>
        <w:jc w:val="both"/>
        <w:rPr>
          <w:sz w:val="16"/>
          <w:szCs w:val="16"/>
        </w:rPr>
      </w:pPr>
      <w:r w:rsidRPr="006B2F03">
        <w:rPr>
          <w:sz w:val="16"/>
          <w:szCs w:val="16"/>
        </w:rPr>
        <w:t>- на бумажных носителях (в случае необходимости обязательного представления оригиналов документов) - в течение 3 рабочих дней со дня обращения заявителя в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специалистом МФЦ.</w:t>
      </w:r>
    </w:p>
    <w:p w:rsidR="006B2F03" w:rsidRPr="006B2F03" w:rsidRDefault="006B2F03" w:rsidP="006B2F03">
      <w:pPr>
        <w:jc w:val="both"/>
        <w:rPr>
          <w:sz w:val="16"/>
          <w:szCs w:val="16"/>
        </w:rPr>
      </w:pPr>
      <w:r w:rsidRPr="006B2F03">
        <w:rPr>
          <w:sz w:val="16"/>
          <w:szCs w:val="16"/>
        </w:rPr>
        <w:t>По окончании приема документов специалист МФЦ выдает заявителю расписку в приеме документов.</w:t>
      </w:r>
    </w:p>
    <w:p w:rsidR="006B2F03" w:rsidRPr="006B2F03" w:rsidRDefault="006B2F03" w:rsidP="006B2F03">
      <w:pPr>
        <w:jc w:val="both"/>
        <w:rPr>
          <w:sz w:val="16"/>
          <w:szCs w:val="16"/>
        </w:rPr>
      </w:pPr>
      <w:r w:rsidRPr="006B2F03">
        <w:rPr>
          <w:sz w:val="16"/>
          <w:szCs w:val="16"/>
        </w:rPr>
        <w:t>6.3. При указании заявителем места получения ответа (результата предоставления муниципальной услуги) посредством МФЦ должностное лицо Администрации, ответственное за выполнение административной процедуры, передает специалисту МФЦ для передачи в соответствующий МФЦ результат предоставления услуги для его последующей выдачи заявителю:</w:t>
      </w:r>
    </w:p>
    <w:p w:rsidR="006B2F03" w:rsidRPr="006B2F03" w:rsidRDefault="006B2F03" w:rsidP="006B2F03">
      <w:pPr>
        <w:jc w:val="both"/>
        <w:rPr>
          <w:sz w:val="16"/>
          <w:szCs w:val="16"/>
        </w:rPr>
      </w:pPr>
      <w:r w:rsidRPr="006B2F03">
        <w:rPr>
          <w:sz w:val="16"/>
          <w:szCs w:val="16"/>
        </w:rPr>
        <w:t>- в электронной форме в течение 1 рабочего дня со дня принятия решения о предоставлении (отказе в предоставлении) муниципальной услуги заявителю;</w:t>
      </w:r>
    </w:p>
    <w:p w:rsidR="006B2F03" w:rsidRPr="006B2F03" w:rsidRDefault="006B2F03" w:rsidP="006B2F03">
      <w:pPr>
        <w:jc w:val="both"/>
        <w:rPr>
          <w:sz w:val="16"/>
          <w:szCs w:val="16"/>
        </w:rPr>
      </w:pPr>
      <w:r w:rsidRPr="006B2F03">
        <w:rPr>
          <w:sz w:val="16"/>
          <w:szCs w:val="16"/>
        </w:rPr>
        <w:t>- на бумажном носителе  – в срок не более 3 рабочих дней со дня принятия решения о предоставлении (отказе в предоставлении) муниципальной услуги заявителю, но не позднее двух рабочих дней до окончания срока предоставления услуги.</w:t>
      </w:r>
    </w:p>
    <w:p w:rsidR="006B2F03" w:rsidRPr="006B2F03" w:rsidRDefault="006B2F03" w:rsidP="006B2F03">
      <w:pPr>
        <w:jc w:val="both"/>
        <w:rPr>
          <w:sz w:val="16"/>
          <w:szCs w:val="16"/>
        </w:rPr>
      </w:pPr>
      <w:r w:rsidRPr="006B2F03">
        <w:rPr>
          <w:sz w:val="16"/>
          <w:szCs w:val="16"/>
        </w:rPr>
        <w:t xml:space="preserve">Специалист МФЦ, ответственный за выдачу документов, полученных от Администрации по результатам рассмотрения представленных заявителем документов, не позднее двух дней с даты их получения от Администрации сообщает заявителю о принятом решении по телефону (с записью даты и </w:t>
      </w:r>
      <w:r w:rsidRPr="006B2F03">
        <w:rPr>
          <w:sz w:val="16"/>
          <w:szCs w:val="16"/>
        </w:rPr>
        <w:lastRenderedPageBreak/>
        <w:t>времени телефонного звонка или посредством смс-информирования), а также о возможности получения документов в МФЦ.</w:t>
      </w:r>
    </w:p>
    <w:p w:rsidR="006B2F03" w:rsidRPr="006B2F03" w:rsidRDefault="006B2F03" w:rsidP="006B2F03">
      <w:pPr>
        <w:jc w:val="both"/>
        <w:rPr>
          <w:sz w:val="16"/>
          <w:szCs w:val="16"/>
        </w:rPr>
      </w:pPr>
      <w:r w:rsidRPr="006B2F03">
        <w:rPr>
          <w:sz w:val="16"/>
          <w:szCs w:val="16"/>
        </w:rPr>
        <w:t>6.4. При вводе безбумажного электронного документооборота административные процедуры регламентируются нормативным правовым актом ОМСУ, устанавливающим порядок электронного (безбумажного) документооборота в сфере муниципальных услуг.</w:t>
      </w:r>
    </w:p>
    <w:p w:rsidR="006B2F03" w:rsidRDefault="006B2F03" w:rsidP="006B2F03">
      <w:pPr>
        <w:jc w:val="both"/>
        <w:rPr>
          <w:sz w:val="16"/>
          <w:szCs w:val="16"/>
        </w:rPr>
      </w:pPr>
    </w:p>
    <w:p w:rsidR="00935704" w:rsidRPr="00935704" w:rsidRDefault="00935704" w:rsidP="00935704">
      <w:pPr>
        <w:jc w:val="center"/>
        <w:rPr>
          <w:sz w:val="16"/>
          <w:szCs w:val="16"/>
        </w:rPr>
      </w:pPr>
      <w:r w:rsidRPr="00935704">
        <w:rPr>
          <w:sz w:val="16"/>
          <w:szCs w:val="16"/>
        </w:rPr>
        <w:t>АДМИНИСТРАЦИЯ</w:t>
      </w:r>
    </w:p>
    <w:p w:rsidR="00935704" w:rsidRPr="00935704" w:rsidRDefault="00935704" w:rsidP="00935704">
      <w:pPr>
        <w:jc w:val="center"/>
        <w:rPr>
          <w:sz w:val="16"/>
          <w:szCs w:val="16"/>
        </w:rPr>
      </w:pPr>
      <w:r w:rsidRPr="00935704">
        <w:rPr>
          <w:sz w:val="16"/>
          <w:szCs w:val="16"/>
        </w:rPr>
        <w:t>МУНИЦИПАЛЬНОГО ОБРАЗОВАНИЯ</w:t>
      </w:r>
    </w:p>
    <w:p w:rsidR="00935704" w:rsidRPr="00935704" w:rsidRDefault="00935704" w:rsidP="00935704">
      <w:pPr>
        <w:jc w:val="center"/>
        <w:rPr>
          <w:sz w:val="16"/>
          <w:szCs w:val="16"/>
        </w:rPr>
      </w:pPr>
      <w:r w:rsidRPr="00935704">
        <w:rPr>
          <w:sz w:val="16"/>
          <w:szCs w:val="16"/>
        </w:rPr>
        <w:t>БОЛЬШЕВРУДСКОЕ СЕЛЬСКОЕ ПОСЕЛЕНИЕ</w:t>
      </w:r>
    </w:p>
    <w:p w:rsidR="00935704" w:rsidRPr="00935704" w:rsidRDefault="00935704" w:rsidP="00935704">
      <w:pPr>
        <w:jc w:val="center"/>
        <w:rPr>
          <w:sz w:val="16"/>
          <w:szCs w:val="16"/>
        </w:rPr>
      </w:pPr>
      <w:r w:rsidRPr="00935704">
        <w:rPr>
          <w:sz w:val="16"/>
          <w:szCs w:val="16"/>
        </w:rPr>
        <w:t>ВОЛОСОВСКОГО МУНИЦИПАЛЬНОГО РАЙОНА</w:t>
      </w:r>
    </w:p>
    <w:p w:rsidR="00935704" w:rsidRPr="00935704" w:rsidRDefault="00935704" w:rsidP="00935704">
      <w:pPr>
        <w:jc w:val="center"/>
        <w:rPr>
          <w:sz w:val="16"/>
          <w:szCs w:val="16"/>
        </w:rPr>
      </w:pPr>
      <w:r w:rsidRPr="00935704">
        <w:rPr>
          <w:sz w:val="16"/>
          <w:szCs w:val="16"/>
        </w:rPr>
        <w:t>ЛЕНИНГРАДСКОЙ ОБЛАСТИ</w:t>
      </w:r>
    </w:p>
    <w:p w:rsidR="00935704" w:rsidRPr="00935704" w:rsidRDefault="00935704" w:rsidP="00935704">
      <w:pPr>
        <w:jc w:val="center"/>
        <w:rPr>
          <w:sz w:val="16"/>
          <w:szCs w:val="16"/>
        </w:rPr>
      </w:pPr>
    </w:p>
    <w:p w:rsidR="00935704" w:rsidRPr="00935704" w:rsidRDefault="00935704" w:rsidP="00935704">
      <w:pPr>
        <w:jc w:val="center"/>
        <w:rPr>
          <w:sz w:val="16"/>
          <w:szCs w:val="16"/>
        </w:rPr>
      </w:pPr>
      <w:r w:rsidRPr="00935704">
        <w:rPr>
          <w:sz w:val="16"/>
          <w:szCs w:val="16"/>
        </w:rPr>
        <w:t>ПОСТАНОВЛЕНИЕ</w:t>
      </w:r>
    </w:p>
    <w:p w:rsidR="002F2AF0" w:rsidRDefault="002F2AF0" w:rsidP="00935704">
      <w:pPr>
        <w:jc w:val="center"/>
        <w:rPr>
          <w:sz w:val="16"/>
          <w:szCs w:val="16"/>
        </w:rPr>
      </w:pPr>
    </w:p>
    <w:p w:rsidR="00935704" w:rsidRDefault="00935704" w:rsidP="00935704">
      <w:pPr>
        <w:jc w:val="center"/>
        <w:rPr>
          <w:sz w:val="16"/>
          <w:szCs w:val="16"/>
        </w:rPr>
      </w:pPr>
      <w:r w:rsidRPr="00935704">
        <w:rPr>
          <w:sz w:val="16"/>
          <w:szCs w:val="16"/>
        </w:rPr>
        <w:t>от 10 апреля 2023 года №</w:t>
      </w:r>
      <w:r w:rsidR="002F2AF0">
        <w:rPr>
          <w:sz w:val="16"/>
          <w:szCs w:val="16"/>
        </w:rPr>
        <w:t xml:space="preserve"> </w:t>
      </w:r>
      <w:r w:rsidRPr="00935704">
        <w:rPr>
          <w:sz w:val="16"/>
          <w:szCs w:val="16"/>
        </w:rPr>
        <w:t>100</w:t>
      </w:r>
    </w:p>
    <w:p w:rsidR="002F2AF0" w:rsidRPr="00935704" w:rsidRDefault="002F2AF0" w:rsidP="00935704">
      <w:pPr>
        <w:jc w:val="center"/>
        <w:rPr>
          <w:sz w:val="16"/>
          <w:szCs w:val="16"/>
        </w:rPr>
      </w:pPr>
    </w:p>
    <w:p w:rsidR="00935704" w:rsidRPr="00935704" w:rsidRDefault="00935704" w:rsidP="00935704">
      <w:pPr>
        <w:jc w:val="center"/>
        <w:rPr>
          <w:sz w:val="16"/>
          <w:szCs w:val="16"/>
        </w:rPr>
      </w:pPr>
      <w:r w:rsidRPr="00935704">
        <w:rPr>
          <w:bCs/>
          <w:sz w:val="16"/>
          <w:szCs w:val="16"/>
        </w:rPr>
        <w:t>Об утверждении Административного регламента по предоставлению муниципальной услуги «Решение вопроса о приватизации жилого помещения муниципального жилищного фонда</w:t>
      </w:r>
      <w:r w:rsidRPr="00935704">
        <w:rPr>
          <w:sz w:val="16"/>
          <w:szCs w:val="16"/>
        </w:rPr>
        <w:t>»</w:t>
      </w:r>
    </w:p>
    <w:p w:rsidR="00935704" w:rsidRPr="00935704" w:rsidRDefault="00935704" w:rsidP="00935704">
      <w:pPr>
        <w:jc w:val="both"/>
        <w:rPr>
          <w:sz w:val="16"/>
          <w:szCs w:val="16"/>
        </w:rPr>
      </w:pPr>
    </w:p>
    <w:p w:rsidR="00935704" w:rsidRPr="00935704" w:rsidRDefault="00935704" w:rsidP="00935704">
      <w:pPr>
        <w:jc w:val="both"/>
        <w:rPr>
          <w:sz w:val="16"/>
          <w:szCs w:val="16"/>
        </w:rPr>
      </w:pPr>
      <w:r w:rsidRPr="00935704">
        <w:rPr>
          <w:sz w:val="16"/>
          <w:szCs w:val="16"/>
        </w:rPr>
        <w:t xml:space="preserve">В целях приведения нормативно-правового акта в соответствие с действующим законодательством, на основании методических рекомендаций по разработке административных регламентов администрация МО Большеврудское сельское поселение ПОСТАНОВЛЯЕТ: </w:t>
      </w:r>
    </w:p>
    <w:p w:rsidR="00935704" w:rsidRPr="00935704" w:rsidRDefault="00935704" w:rsidP="008F0F2A">
      <w:pPr>
        <w:numPr>
          <w:ilvl w:val="0"/>
          <w:numId w:val="6"/>
        </w:numPr>
        <w:ind w:left="0" w:firstLine="0"/>
        <w:jc w:val="both"/>
        <w:rPr>
          <w:sz w:val="16"/>
          <w:szCs w:val="16"/>
        </w:rPr>
      </w:pPr>
      <w:r w:rsidRPr="00935704">
        <w:rPr>
          <w:bCs/>
          <w:sz w:val="16"/>
          <w:szCs w:val="16"/>
        </w:rPr>
        <w:t>Утвердить административный регламент предоставления муниципальной услуги «Решение вопроса о приватизации жилого помещения муниципального жилищного фонда</w:t>
      </w:r>
      <w:r w:rsidRPr="00935704">
        <w:rPr>
          <w:sz w:val="16"/>
          <w:szCs w:val="16"/>
        </w:rPr>
        <w:t xml:space="preserve">» </w:t>
      </w:r>
      <w:r w:rsidRPr="00935704">
        <w:rPr>
          <w:bCs/>
          <w:sz w:val="16"/>
          <w:szCs w:val="16"/>
        </w:rPr>
        <w:t>(Приложение).</w:t>
      </w:r>
    </w:p>
    <w:p w:rsidR="00935704" w:rsidRPr="00935704" w:rsidRDefault="00935704" w:rsidP="008F0F2A">
      <w:pPr>
        <w:numPr>
          <w:ilvl w:val="0"/>
          <w:numId w:val="6"/>
        </w:numPr>
        <w:ind w:left="0" w:firstLine="0"/>
        <w:jc w:val="both"/>
        <w:rPr>
          <w:bCs/>
          <w:sz w:val="16"/>
          <w:szCs w:val="16"/>
        </w:rPr>
      </w:pPr>
      <w:r w:rsidRPr="00935704">
        <w:rPr>
          <w:bCs/>
          <w:sz w:val="16"/>
          <w:szCs w:val="16"/>
        </w:rPr>
        <w:t xml:space="preserve">Опубликовать настоящее постановление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 </w:t>
      </w:r>
    </w:p>
    <w:p w:rsidR="00935704" w:rsidRPr="00935704" w:rsidRDefault="00935704" w:rsidP="008F0F2A">
      <w:pPr>
        <w:numPr>
          <w:ilvl w:val="0"/>
          <w:numId w:val="6"/>
        </w:numPr>
        <w:ind w:left="0" w:firstLine="0"/>
        <w:jc w:val="both"/>
        <w:rPr>
          <w:sz w:val="16"/>
          <w:szCs w:val="16"/>
        </w:rPr>
      </w:pPr>
      <w:r w:rsidRPr="00935704">
        <w:rPr>
          <w:sz w:val="16"/>
          <w:szCs w:val="16"/>
        </w:rPr>
        <w:t xml:space="preserve">Постановление вступает в силу после его официального опубликования (обнародования). </w:t>
      </w:r>
    </w:p>
    <w:p w:rsidR="00935704" w:rsidRPr="00935704" w:rsidRDefault="00935704" w:rsidP="008F0F2A">
      <w:pPr>
        <w:numPr>
          <w:ilvl w:val="0"/>
          <w:numId w:val="6"/>
        </w:numPr>
        <w:ind w:left="0" w:firstLine="0"/>
        <w:jc w:val="both"/>
        <w:rPr>
          <w:sz w:val="16"/>
          <w:szCs w:val="16"/>
        </w:rPr>
      </w:pPr>
      <w:r w:rsidRPr="00935704">
        <w:rPr>
          <w:sz w:val="16"/>
          <w:szCs w:val="16"/>
        </w:rPr>
        <w:t xml:space="preserve">Контроль за исполнением настоящего постановления оставляю за собой. </w:t>
      </w:r>
    </w:p>
    <w:p w:rsidR="00935704" w:rsidRPr="00935704" w:rsidRDefault="00935704" w:rsidP="00935704">
      <w:pPr>
        <w:jc w:val="both"/>
        <w:rPr>
          <w:sz w:val="16"/>
          <w:szCs w:val="16"/>
        </w:rPr>
      </w:pPr>
    </w:p>
    <w:p w:rsidR="00935704" w:rsidRPr="00935704" w:rsidRDefault="00935704" w:rsidP="00935704">
      <w:pPr>
        <w:jc w:val="both"/>
        <w:rPr>
          <w:sz w:val="16"/>
          <w:szCs w:val="16"/>
        </w:rPr>
      </w:pPr>
      <w:r w:rsidRPr="00935704">
        <w:rPr>
          <w:sz w:val="16"/>
          <w:szCs w:val="16"/>
        </w:rPr>
        <w:t>И.о. главы администрации МО</w:t>
      </w:r>
    </w:p>
    <w:p w:rsidR="00935704" w:rsidRPr="00935704" w:rsidRDefault="00935704" w:rsidP="00935704">
      <w:pPr>
        <w:jc w:val="both"/>
        <w:rPr>
          <w:sz w:val="16"/>
          <w:szCs w:val="16"/>
        </w:rPr>
      </w:pPr>
      <w:r w:rsidRPr="00935704">
        <w:rPr>
          <w:sz w:val="16"/>
          <w:szCs w:val="16"/>
        </w:rPr>
        <w:t>Большеврудское сельское поселение</w:t>
      </w:r>
      <w:r w:rsidRPr="00935704">
        <w:rPr>
          <w:sz w:val="16"/>
          <w:szCs w:val="16"/>
        </w:rPr>
        <w:tab/>
      </w:r>
      <w:r>
        <w:rPr>
          <w:sz w:val="16"/>
          <w:szCs w:val="16"/>
        </w:rPr>
        <w:t xml:space="preserve">                          </w:t>
      </w:r>
      <w:r w:rsidRPr="00935704">
        <w:rPr>
          <w:sz w:val="16"/>
          <w:szCs w:val="16"/>
        </w:rPr>
        <w:t>М.А. Герейханов</w:t>
      </w:r>
    </w:p>
    <w:p w:rsidR="008172D6" w:rsidRDefault="008172D6" w:rsidP="008172D6">
      <w:pPr>
        <w:jc w:val="both"/>
        <w:rPr>
          <w:b/>
          <w:sz w:val="16"/>
          <w:szCs w:val="16"/>
        </w:rPr>
      </w:pPr>
    </w:p>
    <w:p w:rsidR="008172D6" w:rsidRDefault="008172D6" w:rsidP="008172D6">
      <w:pPr>
        <w:jc w:val="right"/>
        <w:rPr>
          <w:sz w:val="16"/>
          <w:szCs w:val="16"/>
        </w:rPr>
      </w:pPr>
      <w:r w:rsidRPr="008172D6">
        <w:rPr>
          <w:sz w:val="16"/>
          <w:szCs w:val="16"/>
        </w:rPr>
        <w:t xml:space="preserve">Приложение к постановлению № 100 </w:t>
      </w:r>
    </w:p>
    <w:p w:rsidR="008172D6" w:rsidRPr="008172D6" w:rsidRDefault="008172D6" w:rsidP="008172D6">
      <w:pPr>
        <w:jc w:val="right"/>
        <w:rPr>
          <w:sz w:val="16"/>
          <w:szCs w:val="16"/>
        </w:rPr>
      </w:pPr>
      <w:r w:rsidRPr="008172D6">
        <w:rPr>
          <w:sz w:val="16"/>
          <w:szCs w:val="16"/>
        </w:rPr>
        <w:t>от 10.04.2023г.</w:t>
      </w:r>
    </w:p>
    <w:p w:rsidR="008172D6" w:rsidRPr="008172D6" w:rsidRDefault="008172D6" w:rsidP="008172D6">
      <w:pPr>
        <w:jc w:val="center"/>
        <w:rPr>
          <w:sz w:val="16"/>
          <w:szCs w:val="16"/>
        </w:rPr>
      </w:pPr>
    </w:p>
    <w:p w:rsidR="008172D6" w:rsidRPr="008172D6" w:rsidRDefault="008172D6" w:rsidP="008172D6">
      <w:pPr>
        <w:jc w:val="center"/>
        <w:rPr>
          <w:bCs/>
          <w:sz w:val="16"/>
          <w:szCs w:val="16"/>
        </w:rPr>
      </w:pPr>
      <w:r w:rsidRPr="008172D6">
        <w:rPr>
          <w:sz w:val="16"/>
          <w:szCs w:val="16"/>
        </w:rPr>
        <w:t xml:space="preserve">Административный регламент </w:t>
      </w:r>
      <w:r w:rsidRPr="008172D6">
        <w:rPr>
          <w:bCs/>
          <w:sz w:val="16"/>
          <w:szCs w:val="16"/>
        </w:rPr>
        <w:t xml:space="preserve">администрации муниципального образования Большеврудское сельское поселение Волосовского муниципального района Ленинградской области </w:t>
      </w:r>
      <w:r w:rsidRPr="008172D6">
        <w:rPr>
          <w:bCs/>
          <w:sz w:val="16"/>
          <w:szCs w:val="16"/>
        </w:rPr>
        <w:br/>
        <w:t>по предоставлению муниципальной услуги</w:t>
      </w:r>
      <w:r w:rsidRPr="008172D6">
        <w:rPr>
          <w:sz w:val="16"/>
          <w:szCs w:val="16"/>
        </w:rPr>
        <w:t xml:space="preserve"> «Решение вопроса о приватизации жилого помещения муниципального жилищного фонда</w:t>
      </w:r>
      <w:r w:rsidRPr="008172D6">
        <w:rPr>
          <w:bCs/>
          <w:sz w:val="16"/>
          <w:szCs w:val="16"/>
        </w:rPr>
        <w:t>»</w:t>
      </w:r>
    </w:p>
    <w:p w:rsidR="008172D6" w:rsidRPr="008172D6" w:rsidRDefault="008172D6" w:rsidP="008172D6">
      <w:pPr>
        <w:jc w:val="center"/>
        <w:rPr>
          <w:bCs/>
          <w:sz w:val="16"/>
          <w:szCs w:val="16"/>
        </w:rPr>
      </w:pPr>
    </w:p>
    <w:p w:rsidR="008172D6" w:rsidRPr="008172D6" w:rsidRDefault="008172D6" w:rsidP="008172D6">
      <w:pPr>
        <w:jc w:val="center"/>
        <w:rPr>
          <w:bCs/>
          <w:sz w:val="16"/>
          <w:szCs w:val="16"/>
        </w:rPr>
      </w:pPr>
      <w:r w:rsidRPr="008172D6">
        <w:rPr>
          <w:bCs/>
          <w:sz w:val="16"/>
          <w:szCs w:val="16"/>
        </w:rPr>
        <w:t>(Сокращенное название – Решение вопроса о приватизации жилого помещения) (далее – административный регламент, муниципальная услуга)</w:t>
      </w:r>
    </w:p>
    <w:p w:rsidR="00935704" w:rsidRDefault="00935704" w:rsidP="00935704">
      <w:pPr>
        <w:jc w:val="both"/>
        <w:rPr>
          <w:b/>
          <w:sz w:val="16"/>
          <w:szCs w:val="16"/>
        </w:rPr>
      </w:pPr>
    </w:p>
    <w:p w:rsidR="009B5DAB" w:rsidRPr="009B5DAB" w:rsidRDefault="009B5DAB" w:rsidP="009B5DAB">
      <w:pPr>
        <w:jc w:val="center"/>
        <w:rPr>
          <w:sz w:val="16"/>
          <w:szCs w:val="16"/>
        </w:rPr>
      </w:pPr>
      <w:r w:rsidRPr="009B5DAB">
        <w:rPr>
          <w:sz w:val="16"/>
          <w:szCs w:val="16"/>
        </w:rPr>
        <w:t>1. Общие положения</w:t>
      </w:r>
    </w:p>
    <w:p w:rsidR="009B5DAB" w:rsidRPr="009B5DAB" w:rsidRDefault="009B5DAB" w:rsidP="009B5DAB">
      <w:pPr>
        <w:jc w:val="center"/>
        <w:rPr>
          <w:sz w:val="16"/>
          <w:szCs w:val="16"/>
        </w:rPr>
      </w:pPr>
    </w:p>
    <w:p w:rsidR="009B5DAB" w:rsidRPr="009B5DAB" w:rsidRDefault="009B5DAB" w:rsidP="009B5DAB">
      <w:pPr>
        <w:jc w:val="both"/>
        <w:rPr>
          <w:sz w:val="16"/>
          <w:szCs w:val="16"/>
        </w:rPr>
      </w:pPr>
      <w:r w:rsidRPr="009B5DAB">
        <w:rPr>
          <w:sz w:val="16"/>
          <w:szCs w:val="16"/>
        </w:rPr>
        <w:t>1.1. Административный регламент устанавливает порядок и стандарт предоставления муниципальной услуги.</w:t>
      </w:r>
    </w:p>
    <w:p w:rsidR="009B5DAB" w:rsidRPr="009B5DAB" w:rsidRDefault="009B5DAB" w:rsidP="009B5DAB">
      <w:pPr>
        <w:jc w:val="both"/>
        <w:rPr>
          <w:sz w:val="16"/>
          <w:szCs w:val="16"/>
        </w:rPr>
      </w:pPr>
      <w:r w:rsidRPr="009B5DAB">
        <w:rPr>
          <w:sz w:val="16"/>
          <w:szCs w:val="16"/>
        </w:rPr>
        <w:t>1.2. Заявителями, имеющими право на получение муниципальной услуги, являются:</w:t>
      </w:r>
    </w:p>
    <w:p w:rsidR="009B5DAB" w:rsidRPr="009B5DAB" w:rsidRDefault="009B5DAB" w:rsidP="009B5DAB">
      <w:pPr>
        <w:jc w:val="both"/>
        <w:rPr>
          <w:sz w:val="16"/>
          <w:szCs w:val="16"/>
        </w:rPr>
      </w:pPr>
      <w:r w:rsidRPr="009B5DAB">
        <w:rPr>
          <w:sz w:val="16"/>
          <w:szCs w:val="16"/>
        </w:rPr>
        <w:t xml:space="preserve">- физические лица – граждане РФ; </w:t>
      </w:r>
    </w:p>
    <w:p w:rsidR="009B5DAB" w:rsidRPr="009B5DAB" w:rsidRDefault="009B5DAB" w:rsidP="009B5DAB">
      <w:pPr>
        <w:jc w:val="both"/>
        <w:rPr>
          <w:sz w:val="16"/>
          <w:szCs w:val="16"/>
        </w:rPr>
      </w:pPr>
      <w:r w:rsidRPr="009B5DAB">
        <w:rPr>
          <w:sz w:val="16"/>
          <w:szCs w:val="16"/>
        </w:rPr>
        <w:t>- несовершеннолетние в возрасте от 14 до 18 лет, с согласия родителей (усыновителей), попечителей и органов опеки и попечительства;</w:t>
      </w:r>
    </w:p>
    <w:p w:rsidR="009B5DAB" w:rsidRPr="009B5DAB" w:rsidRDefault="009B5DAB" w:rsidP="009B5DAB">
      <w:pPr>
        <w:jc w:val="both"/>
        <w:rPr>
          <w:sz w:val="16"/>
          <w:szCs w:val="16"/>
        </w:rPr>
      </w:pPr>
      <w:r w:rsidRPr="009B5DAB">
        <w:rPr>
          <w:sz w:val="16"/>
          <w:szCs w:val="16"/>
        </w:rPr>
        <w:t>- родители (усыновители), опекуны с предварительного разрешения органов опеки и попечительства в отношении несовершеннолетних лиц в возрасте до 14 лет (далее – заявитель).</w:t>
      </w:r>
    </w:p>
    <w:p w:rsidR="009B5DAB" w:rsidRPr="009B5DAB" w:rsidRDefault="009B5DAB" w:rsidP="009B5DAB">
      <w:pPr>
        <w:jc w:val="both"/>
        <w:rPr>
          <w:sz w:val="16"/>
          <w:szCs w:val="16"/>
        </w:rPr>
      </w:pPr>
      <w:r w:rsidRPr="009B5DAB">
        <w:rPr>
          <w:sz w:val="16"/>
          <w:szCs w:val="16"/>
        </w:rPr>
        <w:t>Представлять интересы могут:</w:t>
      </w:r>
    </w:p>
    <w:p w:rsidR="009B5DAB" w:rsidRPr="009B5DAB" w:rsidRDefault="009B5DAB" w:rsidP="009B5DAB">
      <w:pPr>
        <w:jc w:val="both"/>
        <w:rPr>
          <w:sz w:val="16"/>
          <w:szCs w:val="16"/>
        </w:rPr>
      </w:pPr>
      <w:r w:rsidRPr="009B5DAB">
        <w:rPr>
          <w:sz w:val="16"/>
          <w:szCs w:val="16"/>
        </w:rPr>
        <w:t>- от имени физических лиц: опекуны недееспособных граждан либо представители, действующие в силу полномочий, основанных на доверенности;</w:t>
      </w:r>
    </w:p>
    <w:p w:rsidR="009B5DAB" w:rsidRPr="009B5DAB" w:rsidRDefault="009B5DAB" w:rsidP="009B5DAB">
      <w:pPr>
        <w:jc w:val="both"/>
        <w:rPr>
          <w:sz w:val="16"/>
          <w:szCs w:val="16"/>
        </w:rPr>
      </w:pPr>
      <w:r w:rsidRPr="009B5DAB">
        <w:rPr>
          <w:sz w:val="16"/>
          <w:szCs w:val="16"/>
        </w:rPr>
        <w:t>Правом приобретения жилого помещения в собственность в порядке приватизации в соответствии с настоящим административным регламентом обладают граждане Российской Федерации, имеющие право пользования жилыми помещениями муниципального жилищного фонда МО Большщеврудское сельское поселение Волосовского муниципального района Ленинградской области на условиях социального найма.</w:t>
      </w:r>
    </w:p>
    <w:p w:rsidR="009B5DAB" w:rsidRPr="009B5DAB" w:rsidRDefault="009B5DAB" w:rsidP="009B5DAB">
      <w:pPr>
        <w:jc w:val="both"/>
        <w:rPr>
          <w:sz w:val="16"/>
          <w:szCs w:val="16"/>
        </w:rPr>
      </w:pPr>
      <w:r w:rsidRPr="009B5DAB">
        <w:rPr>
          <w:sz w:val="16"/>
          <w:szCs w:val="16"/>
        </w:rPr>
        <w:t>1.3. Информация о месте нахождения органов местного самоуправления Ленинградской области в лице администрации МО Большщеврудское сельское поселение Волосовского муниципального района Ленинградской области (далее - орган местного самоуправления, ОМСУ, Администрация), предоставляющих муниципальную услугу (далее - сведения информационного характера), размещается:</w:t>
      </w:r>
    </w:p>
    <w:p w:rsidR="009B5DAB" w:rsidRPr="009B5DAB" w:rsidRDefault="009B5DAB" w:rsidP="009B5DAB">
      <w:pPr>
        <w:jc w:val="both"/>
        <w:rPr>
          <w:sz w:val="16"/>
          <w:szCs w:val="16"/>
        </w:rPr>
      </w:pPr>
      <w:r w:rsidRPr="009B5DAB">
        <w:rPr>
          <w:sz w:val="16"/>
          <w:szCs w:val="16"/>
        </w:rPr>
        <w:lastRenderedPageBreak/>
        <w:t>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w:t>
      </w:r>
    </w:p>
    <w:p w:rsidR="009B5DAB" w:rsidRPr="009B5DAB" w:rsidRDefault="009B5DAB" w:rsidP="009B5DAB">
      <w:pPr>
        <w:jc w:val="both"/>
        <w:rPr>
          <w:sz w:val="16"/>
          <w:szCs w:val="16"/>
        </w:rPr>
      </w:pPr>
      <w:r w:rsidRPr="009B5DAB">
        <w:rPr>
          <w:sz w:val="16"/>
          <w:szCs w:val="16"/>
        </w:rPr>
        <w:t>на сайте Администраций;</w:t>
      </w:r>
    </w:p>
    <w:p w:rsidR="009B5DAB" w:rsidRPr="009B5DAB" w:rsidRDefault="009B5DAB" w:rsidP="009B5DAB">
      <w:pPr>
        <w:jc w:val="both"/>
        <w:rPr>
          <w:sz w:val="16"/>
          <w:szCs w:val="16"/>
        </w:rPr>
      </w:pPr>
      <w:r w:rsidRPr="009B5DAB">
        <w:rPr>
          <w:sz w:val="16"/>
          <w:szCs w:val="16"/>
        </w:rPr>
        <w:t xml:space="preserve">на сайте Государственного бюджетного учреждения Ленинградской области «Многофункциональный центр предоставления государственных </w:t>
      </w:r>
      <w:r w:rsidRPr="009B5DAB">
        <w:rPr>
          <w:sz w:val="16"/>
          <w:szCs w:val="16"/>
        </w:rPr>
        <w:br/>
        <w:t>и муниципальных услуг» (далее - ГБУ ЛО «МФЦ», МФЦ): http://mfc47.ru/;</w:t>
      </w:r>
    </w:p>
    <w:p w:rsidR="009B5DAB" w:rsidRPr="009B5DAB" w:rsidRDefault="009B5DAB" w:rsidP="009B5DAB">
      <w:pPr>
        <w:jc w:val="both"/>
        <w:rPr>
          <w:sz w:val="16"/>
          <w:szCs w:val="16"/>
        </w:rPr>
      </w:pPr>
      <w:r w:rsidRPr="009B5DAB">
        <w:rPr>
          <w:sz w:val="16"/>
          <w:szCs w:val="16"/>
        </w:rPr>
        <w:t xml:space="preserve">на Портале государственных и муниципальных услуг (функций) Ленинградской области (далее - ПГУ ЛО)/на Едином портале государственных услуг (далее - ЕПГУ): www.gu.lenobl.ru, </w:t>
      </w:r>
      <w:hyperlink r:id="rId35" w:history="1">
        <w:r w:rsidRPr="009B5DAB">
          <w:rPr>
            <w:rStyle w:val="a3"/>
            <w:sz w:val="16"/>
            <w:szCs w:val="16"/>
          </w:rPr>
          <w:t>www.gosuslugi.ru</w:t>
        </w:r>
      </w:hyperlink>
      <w:r w:rsidRPr="009B5DAB">
        <w:rPr>
          <w:sz w:val="16"/>
          <w:szCs w:val="16"/>
        </w:rPr>
        <w:t>.</w:t>
      </w:r>
    </w:p>
    <w:p w:rsidR="009B5DAB" w:rsidRPr="009B5DAB" w:rsidRDefault="009B5DAB" w:rsidP="009B5DAB">
      <w:pPr>
        <w:jc w:val="both"/>
        <w:rPr>
          <w:sz w:val="16"/>
          <w:szCs w:val="16"/>
        </w:rPr>
      </w:pPr>
      <w:r w:rsidRPr="009B5DAB">
        <w:rPr>
          <w:sz w:val="16"/>
          <w:szCs w:val="16"/>
        </w:rPr>
        <w:t xml:space="preserve">в государственной информационной системе «Реестр государственных </w:t>
      </w:r>
      <w:r w:rsidRPr="009B5DAB">
        <w:rPr>
          <w:sz w:val="16"/>
          <w:szCs w:val="16"/>
        </w:rPr>
        <w:br/>
        <w:t>и муниципальных услуг (функций) Ленинградской области» (далее - Реестр).</w:t>
      </w:r>
    </w:p>
    <w:p w:rsidR="009B5DAB" w:rsidRPr="009B5DAB" w:rsidRDefault="009B5DAB" w:rsidP="009B5DAB">
      <w:pPr>
        <w:jc w:val="both"/>
        <w:rPr>
          <w:sz w:val="16"/>
          <w:szCs w:val="16"/>
        </w:rPr>
      </w:pPr>
    </w:p>
    <w:p w:rsidR="009B5DAB" w:rsidRPr="009B5DAB" w:rsidRDefault="009B5DAB" w:rsidP="009B5DAB">
      <w:pPr>
        <w:jc w:val="both"/>
        <w:rPr>
          <w:sz w:val="16"/>
          <w:szCs w:val="16"/>
        </w:rPr>
      </w:pPr>
      <w:r w:rsidRPr="009B5DAB">
        <w:rPr>
          <w:sz w:val="16"/>
          <w:szCs w:val="16"/>
        </w:rPr>
        <w:t>2. Стандарт предоставления муниципальной услуги</w:t>
      </w:r>
    </w:p>
    <w:p w:rsidR="009B5DAB" w:rsidRPr="009B5DAB" w:rsidRDefault="009B5DAB" w:rsidP="009B5DAB">
      <w:pPr>
        <w:jc w:val="both"/>
        <w:rPr>
          <w:sz w:val="16"/>
          <w:szCs w:val="16"/>
        </w:rPr>
      </w:pPr>
    </w:p>
    <w:p w:rsidR="009B5DAB" w:rsidRPr="009B5DAB" w:rsidRDefault="009B5DAB" w:rsidP="009B5DAB">
      <w:pPr>
        <w:jc w:val="both"/>
        <w:rPr>
          <w:sz w:val="16"/>
          <w:szCs w:val="16"/>
        </w:rPr>
      </w:pPr>
      <w:r w:rsidRPr="009B5DAB">
        <w:rPr>
          <w:sz w:val="16"/>
          <w:szCs w:val="16"/>
        </w:rPr>
        <w:t xml:space="preserve">2.1. Полное наименование муниципальной услуги: </w:t>
      </w:r>
    </w:p>
    <w:p w:rsidR="009B5DAB" w:rsidRPr="009B5DAB" w:rsidRDefault="009B5DAB" w:rsidP="009B5DAB">
      <w:pPr>
        <w:jc w:val="both"/>
        <w:rPr>
          <w:sz w:val="16"/>
          <w:szCs w:val="16"/>
        </w:rPr>
      </w:pPr>
      <w:r w:rsidRPr="009B5DAB">
        <w:rPr>
          <w:sz w:val="16"/>
          <w:szCs w:val="16"/>
        </w:rPr>
        <w:t>Решение вопроса о приватизации жилого помещения муниципального жилищного фонда.</w:t>
      </w:r>
    </w:p>
    <w:p w:rsidR="009B5DAB" w:rsidRPr="009B5DAB" w:rsidRDefault="009B5DAB" w:rsidP="009B5DAB">
      <w:pPr>
        <w:jc w:val="both"/>
        <w:rPr>
          <w:sz w:val="16"/>
          <w:szCs w:val="16"/>
        </w:rPr>
      </w:pPr>
      <w:r w:rsidRPr="009B5DAB">
        <w:rPr>
          <w:sz w:val="16"/>
          <w:szCs w:val="16"/>
        </w:rPr>
        <w:t>Сокращенное название муниципальной услуги:</w:t>
      </w:r>
    </w:p>
    <w:p w:rsidR="009B5DAB" w:rsidRPr="009B5DAB" w:rsidRDefault="009B5DAB" w:rsidP="009B5DAB">
      <w:pPr>
        <w:jc w:val="both"/>
        <w:rPr>
          <w:sz w:val="16"/>
          <w:szCs w:val="16"/>
        </w:rPr>
      </w:pPr>
      <w:r w:rsidRPr="009B5DAB">
        <w:rPr>
          <w:sz w:val="16"/>
          <w:szCs w:val="16"/>
        </w:rPr>
        <w:t>Решение вопроса о приватизации жилого помещения.</w:t>
      </w:r>
    </w:p>
    <w:p w:rsidR="009B5DAB" w:rsidRPr="009B5DAB" w:rsidRDefault="009B5DAB" w:rsidP="009B5DAB">
      <w:pPr>
        <w:jc w:val="both"/>
        <w:rPr>
          <w:sz w:val="16"/>
          <w:szCs w:val="16"/>
        </w:rPr>
      </w:pPr>
      <w:r w:rsidRPr="009B5DAB">
        <w:rPr>
          <w:sz w:val="16"/>
          <w:szCs w:val="16"/>
        </w:rPr>
        <w:t>2.2. Муниципальную услугу предоставляют:</w:t>
      </w:r>
    </w:p>
    <w:p w:rsidR="009B5DAB" w:rsidRPr="009B5DAB" w:rsidRDefault="009B5DAB" w:rsidP="009B5DAB">
      <w:pPr>
        <w:jc w:val="both"/>
        <w:rPr>
          <w:sz w:val="16"/>
          <w:szCs w:val="16"/>
        </w:rPr>
      </w:pPr>
      <w:r w:rsidRPr="009B5DAB">
        <w:rPr>
          <w:sz w:val="16"/>
          <w:szCs w:val="16"/>
        </w:rPr>
        <w:t>Администрация МО Большщеврудское сельское поселение Волосовского муниципального района Ленинградской области.</w:t>
      </w:r>
    </w:p>
    <w:p w:rsidR="009B5DAB" w:rsidRPr="009B5DAB" w:rsidRDefault="009B5DAB" w:rsidP="009B5DAB">
      <w:pPr>
        <w:jc w:val="both"/>
        <w:rPr>
          <w:sz w:val="16"/>
          <w:szCs w:val="16"/>
        </w:rPr>
      </w:pPr>
      <w:r w:rsidRPr="009B5DAB">
        <w:rPr>
          <w:sz w:val="16"/>
          <w:szCs w:val="16"/>
        </w:rPr>
        <w:t>В предоставлении муниципальной услуги участвуют:</w:t>
      </w:r>
    </w:p>
    <w:p w:rsidR="009B5DAB" w:rsidRPr="009B5DAB" w:rsidRDefault="009B5DAB" w:rsidP="009B5DAB">
      <w:pPr>
        <w:jc w:val="both"/>
        <w:rPr>
          <w:sz w:val="16"/>
          <w:szCs w:val="16"/>
        </w:rPr>
      </w:pPr>
      <w:r w:rsidRPr="009B5DAB">
        <w:rPr>
          <w:sz w:val="16"/>
          <w:szCs w:val="16"/>
        </w:rPr>
        <w:t>ГБУ ЛО «МФЦ»;</w:t>
      </w:r>
    </w:p>
    <w:p w:rsidR="009B5DAB" w:rsidRPr="009B5DAB" w:rsidRDefault="009B5DAB" w:rsidP="009B5DAB">
      <w:pPr>
        <w:jc w:val="both"/>
        <w:rPr>
          <w:sz w:val="16"/>
          <w:szCs w:val="16"/>
        </w:rPr>
      </w:pPr>
      <w:r w:rsidRPr="009B5DAB">
        <w:rPr>
          <w:sz w:val="16"/>
          <w:szCs w:val="16"/>
        </w:rPr>
        <w:t xml:space="preserve">органы Федеральной службы государственной регистрации, кадастра </w:t>
      </w:r>
      <w:r w:rsidRPr="009B5DAB">
        <w:rPr>
          <w:sz w:val="16"/>
          <w:szCs w:val="16"/>
        </w:rPr>
        <w:br/>
        <w:t>и картографии;</w:t>
      </w:r>
    </w:p>
    <w:p w:rsidR="009B5DAB" w:rsidRPr="009B5DAB" w:rsidRDefault="009B5DAB" w:rsidP="009B5DAB">
      <w:pPr>
        <w:jc w:val="both"/>
        <w:rPr>
          <w:sz w:val="16"/>
          <w:szCs w:val="16"/>
        </w:rPr>
      </w:pPr>
      <w:r w:rsidRPr="009B5DAB">
        <w:rPr>
          <w:sz w:val="16"/>
          <w:szCs w:val="16"/>
        </w:rPr>
        <w:t xml:space="preserve">филиал ФГБУ «Федеральная кадастровая палата Федеральной службы государственной регистрации, кадастра и картографии» по Ленинградской области; </w:t>
      </w:r>
    </w:p>
    <w:p w:rsidR="009B5DAB" w:rsidRPr="009B5DAB" w:rsidRDefault="009B5DAB" w:rsidP="009B5DAB">
      <w:pPr>
        <w:jc w:val="both"/>
        <w:rPr>
          <w:sz w:val="16"/>
          <w:szCs w:val="16"/>
        </w:rPr>
      </w:pPr>
      <w:r w:rsidRPr="009B5DAB">
        <w:rPr>
          <w:sz w:val="16"/>
          <w:szCs w:val="16"/>
        </w:rPr>
        <w:t>Ленинградское областное государственное унитарное предприятие технической инвентаризации и оценки недвижимости.</w:t>
      </w:r>
    </w:p>
    <w:p w:rsidR="009B5DAB" w:rsidRPr="009B5DAB" w:rsidRDefault="009B5DAB" w:rsidP="009B5DAB">
      <w:pPr>
        <w:jc w:val="both"/>
        <w:rPr>
          <w:sz w:val="16"/>
          <w:szCs w:val="16"/>
        </w:rPr>
      </w:pPr>
      <w:r w:rsidRPr="009B5DAB">
        <w:rPr>
          <w:sz w:val="16"/>
          <w:szCs w:val="16"/>
        </w:rPr>
        <w:t>Заявление на получение муниципальной услуги с комплектом документов принимается:</w:t>
      </w:r>
    </w:p>
    <w:p w:rsidR="009B5DAB" w:rsidRPr="009B5DAB" w:rsidRDefault="009B5DAB" w:rsidP="009B5DAB">
      <w:pPr>
        <w:jc w:val="both"/>
        <w:rPr>
          <w:sz w:val="16"/>
          <w:szCs w:val="16"/>
        </w:rPr>
      </w:pPr>
      <w:r w:rsidRPr="009B5DAB">
        <w:rPr>
          <w:sz w:val="16"/>
          <w:szCs w:val="16"/>
        </w:rPr>
        <w:t>1) при личной явке:</w:t>
      </w:r>
    </w:p>
    <w:p w:rsidR="009B5DAB" w:rsidRPr="009B5DAB" w:rsidRDefault="009B5DAB" w:rsidP="009B5DAB">
      <w:pPr>
        <w:jc w:val="both"/>
        <w:rPr>
          <w:sz w:val="16"/>
          <w:szCs w:val="16"/>
        </w:rPr>
      </w:pPr>
      <w:r w:rsidRPr="009B5DAB">
        <w:rPr>
          <w:sz w:val="16"/>
          <w:szCs w:val="16"/>
        </w:rPr>
        <w:t>в Администрации;</w:t>
      </w:r>
    </w:p>
    <w:p w:rsidR="009B5DAB" w:rsidRPr="009B5DAB" w:rsidRDefault="009B5DAB" w:rsidP="009B5DAB">
      <w:pPr>
        <w:jc w:val="both"/>
        <w:rPr>
          <w:sz w:val="16"/>
          <w:szCs w:val="16"/>
        </w:rPr>
      </w:pPr>
      <w:r w:rsidRPr="009B5DAB">
        <w:rPr>
          <w:sz w:val="16"/>
          <w:szCs w:val="16"/>
        </w:rPr>
        <w:t xml:space="preserve">в филиалах, отделах, удаленных рабочих местах ГБУ ЛО «МФЦ» </w:t>
      </w:r>
      <w:r w:rsidRPr="009B5DAB">
        <w:rPr>
          <w:sz w:val="16"/>
          <w:szCs w:val="16"/>
        </w:rPr>
        <w:br/>
        <w:t>(при наличии соглашения);</w:t>
      </w:r>
    </w:p>
    <w:p w:rsidR="009B5DAB" w:rsidRPr="009B5DAB" w:rsidRDefault="009B5DAB" w:rsidP="009B5DAB">
      <w:pPr>
        <w:jc w:val="both"/>
        <w:rPr>
          <w:sz w:val="16"/>
          <w:szCs w:val="16"/>
        </w:rPr>
      </w:pPr>
      <w:r w:rsidRPr="009B5DAB">
        <w:rPr>
          <w:sz w:val="16"/>
          <w:szCs w:val="16"/>
        </w:rPr>
        <w:t>2) без личной явки:</w:t>
      </w:r>
    </w:p>
    <w:p w:rsidR="009B5DAB" w:rsidRPr="009B5DAB" w:rsidRDefault="009B5DAB" w:rsidP="009B5DAB">
      <w:pPr>
        <w:jc w:val="both"/>
        <w:rPr>
          <w:sz w:val="16"/>
          <w:szCs w:val="16"/>
        </w:rPr>
      </w:pPr>
      <w:r w:rsidRPr="009B5DAB">
        <w:rPr>
          <w:sz w:val="16"/>
          <w:szCs w:val="16"/>
        </w:rPr>
        <w:t>в электронной форме через личный кабинет заявителя на ПГУ ЛО/ЕПГУ (при технической реализации).</w:t>
      </w:r>
    </w:p>
    <w:p w:rsidR="009B5DAB" w:rsidRPr="009B5DAB" w:rsidRDefault="009B5DAB" w:rsidP="009B5DAB">
      <w:pPr>
        <w:jc w:val="both"/>
        <w:rPr>
          <w:sz w:val="16"/>
          <w:szCs w:val="16"/>
        </w:rPr>
      </w:pPr>
      <w:r w:rsidRPr="009B5DAB">
        <w:rPr>
          <w:sz w:val="16"/>
          <w:szCs w:val="16"/>
        </w:rPr>
        <w:t xml:space="preserve">Заявитель может записаться на прием для подачи заявления </w:t>
      </w:r>
      <w:r w:rsidRPr="009B5DAB">
        <w:rPr>
          <w:sz w:val="16"/>
          <w:szCs w:val="16"/>
        </w:rPr>
        <w:br/>
        <w:t>о предоставлении услуги следующими способами:</w:t>
      </w:r>
    </w:p>
    <w:p w:rsidR="009B5DAB" w:rsidRPr="009B5DAB" w:rsidRDefault="009B5DAB" w:rsidP="009B5DAB">
      <w:pPr>
        <w:jc w:val="both"/>
        <w:rPr>
          <w:sz w:val="16"/>
          <w:szCs w:val="16"/>
        </w:rPr>
      </w:pPr>
      <w:r w:rsidRPr="009B5DAB">
        <w:rPr>
          <w:sz w:val="16"/>
          <w:szCs w:val="16"/>
        </w:rPr>
        <w:t>1) посредством ПГУ ЛО/ЕПГУ - в Администрацию, МФЦ;</w:t>
      </w:r>
    </w:p>
    <w:p w:rsidR="009B5DAB" w:rsidRPr="009B5DAB" w:rsidRDefault="009B5DAB" w:rsidP="009B5DAB">
      <w:pPr>
        <w:jc w:val="both"/>
        <w:rPr>
          <w:sz w:val="16"/>
          <w:szCs w:val="16"/>
        </w:rPr>
      </w:pPr>
      <w:r w:rsidRPr="009B5DAB">
        <w:rPr>
          <w:sz w:val="16"/>
          <w:szCs w:val="16"/>
        </w:rPr>
        <w:t xml:space="preserve">2) посредством сайта ОМСУ, МФЦ (при технической реализации) - </w:t>
      </w:r>
      <w:r w:rsidRPr="009B5DAB">
        <w:rPr>
          <w:sz w:val="16"/>
          <w:szCs w:val="16"/>
        </w:rPr>
        <w:br/>
        <w:t>в Администрацию, МФЦ;</w:t>
      </w:r>
    </w:p>
    <w:p w:rsidR="009B5DAB" w:rsidRPr="009B5DAB" w:rsidRDefault="009B5DAB" w:rsidP="009B5DAB">
      <w:pPr>
        <w:jc w:val="both"/>
        <w:rPr>
          <w:sz w:val="16"/>
          <w:szCs w:val="16"/>
        </w:rPr>
      </w:pPr>
      <w:r w:rsidRPr="009B5DAB">
        <w:rPr>
          <w:sz w:val="16"/>
          <w:szCs w:val="16"/>
        </w:rPr>
        <w:t>3) по телефону - в Администрацию, МФЦ.</w:t>
      </w:r>
    </w:p>
    <w:p w:rsidR="009B5DAB" w:rsidRPr="009B5DAB" w:rsidRDefault="009B5DAB" w:rsidP="009B5DAB">
      <w:pPr>
        <w:jc w:val="both"/>
        <w:rPr>
          <w:sz w:val="16"/>
          <w:szCs w:val="16"/>
        </w:rPr>
      </w:pPr>
      <w:r w:rsidRPr="009B5DAB">
        <w:rPr>
          <w:sz w:val="16"/>
          <w:szCs w:val="16"/>
        </w:rPr>
        <w:t>Для записи заявитель выбирает любую свободную для приема дату и время в пределах установленного в Администрации или МФЦ графика приема заявителей.</w:t>
      </w:r>
    </w:p>
    <w:p w:rsidR="009B5DAB" w:rsidRPr="009B5DAB" w:rsidRDefault="009B5DAB" w:rsidP="009B5DAB">
      <w:pPr>
        <w:jc w:val="both"/>
        <w:rPr>
          <w:sz w:val="16"/>
          <w:szCs w:val="16"/>
        </w:rPr>
      </w:pPr>
      <w:r w:rsidRPr="009B5DAB">
        <w:rPr>
          <w:sz w:val="16"/>
          <w:szCs w:val="16"/>
        </w:rPr>
        <w:t xml:space="preserve">2.2.1. В целях предоставления муниципальной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Администрации, ГБУ ЛО «МФЦ» с использованием информационных технологий, предусмотренных </w:t>
      </w:r>
      <w:hyperlink r:id="rId36" w:history="1">
        <w:r w:rsidRPr="009B5DAB">
          <w:rPr>
            <w:rStyle w:val="a3"/>
            <w:sz w:val="16"/>
            <w:szCs w:val="16"/>
          </w:rPr>
          <w:t>частью 18 статьи 14.1</w:t>
        </w:r>
      </w:hyperlink>
      <w:r w:rsidRPr="009B5DAB">
        <w:rPr>
          <w:sz w:val="16"/>
          <w:szCs w:val="16"/>
        </w:rPr>
        <w:t xml:space="preserve"> Федерального закона от 27 июля 2006 года № 149-ФЗ «Об информации, информационных технологиях и о защите информации».</w:t>
      </w:r>
    </w:p>
    <w:p w:rsidR="009B5DAB" w:rsidRPr="009B5DAB" w:rsidRDefault="009B5DAB" w:rsidP="009B5DAB">
      <w:pPr>
        <w:jc w:val="both"/>
        <w:rPr>
          <w:sz w:val="16"/>
          <w:szCs w:val="16"/>
        </w:rPr>
      </w:pPr>
      <w:r w:rsidRPr="009B5DAB">
        <w:rPr>
          <w:sz w:val="16"/>
          <w:szCs w:val="16"/>
        </w:rPr>
        <w:t>2.2.2. При предоставлении муниципальной услуги в электронной форме идентификация и аутентификация могут осуществляться посредством:</w:t>
      </w:r>
    </w:p>
    <w:p w:rsidR="009B5DAB" w:rsidRPr="009B5DAB" w:rsidRDefault="009B5DAB" w:rsidP="009B5DAB">
      <w:pPr>
        <w:jc w:val="both"/>
        <w:rPr>
          <w:sz w:val="16"/>
          <w:szCs w:val="16"/>
        </w:rPr>
      </w:pPr>
      <w:r w:rsidRPr="009B5DAB">
        <w:rPr>
          <w:sz w:val="16"/>
          <w:szCs w:val="16"/>
        </w:rPr>
        <w:t xml:space="preserve">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w:t>
      </w:r>
      <w:r w:rsidRPr="009B5DAB">
        <w:rPr>
          <w:sz w:val="16"/>
          <w:szCs w:val="16"/>
        </w:rPr>
        <w:br/>
        <w:t>о физическом лице в указанных информационных системах;</w:t>
      </w:r>
    </w:p>
    <w:p w:rsidR="009B5DAB" w:rsidRPr="009B5DAB" w:rsidRDefault="009B5DAB" w:rsidP="009B5DAB">
      <w:pPr>
        <w:jc w:val="both"/>
        <w:rPr>
          <w:sz w:val="16"/>
          <w:szCs w:val="16"/>
        </w:rPr>
      </w:pPr>
      <w:r w:rsidRPr="009B5DAB">
        <w:rPr>
          <w:sz w:val="16"/>
          <w:szCs w:val="16"/>
        </w:rPr>
        <w:t>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и передачу информации о степени их соответствия предоставленным биометрическим персональным данным физического лица.</w:t>
      </w:r>
    </w:p>
    <w:p w:rsidR="009B5DAB" w:rsidRPr="009B5DAB" w:rsidRDefault="009B5DAB" w:rsidP="009B5DAB">
      <w:pPr>
        <w:jc w:val="both"/>
        <w:rPr>
          <w:sz w:val="16"/>
          <w:szCs w:val="16"/>
        </w:rPr>
      </w:pPr>
      <w:r w:rsidRPr="009B5DAB">
        <w:rPr>
          <w:sz w:val="16"/>
          <w:szCs w:val="16"/>
        </w:rPr>
        <w:t>2.3. Результатом предоставления муниципальной услуги является:</w:t>
      </w:r>
    </w:p>
    <w:p w:rsidR="009B5DAB" w:rsidRPr="009B5DAB" w:rsidRDefault="009B5DAB" w:rsidP="009B5DAB">
      <w:pPr>
        <w:jc w:val="both"/>
        <w:rPr>
          <w:sz w:val="16"/>
          <w:szCs w:val="16"/>
        </w:rPr>
      </w:pPr>
      <w:r w:rsidRPr="009B5DAB">
        <w:rPr>
          <w:sz w:val="16"/>
          <w:szCs w:val="16"/>
        </w:rPr>
        <w:t>- решение о согласовании вопроса о приватизации жилого помещения муниципального жилищного фонда (приложение 3 к административному регламенту) и проект договора передачи жилого помещения в собственность граждан в экземплярах, равных количеству сторон договора (приложение 4 к административному регламенту);</w:t>
      </w:r>
    </w:p>
    <w:p w:rsidR="009B5DAB" w:rsidRPr="009B5DAB" w:rsidRDefault="009B5DAB" w:rsidP="009B5DAB">
      <w:pPr>
        <w:jc w:val="both"/>
        <w:rPr>
          <w:sz w:val="16"/>
          <w:szCs w:val="16"/>
        </w:rPr>
      </w:pPr>
      <w:r w:rsidRPr="009B5DAB">
        <w:rPr>
          <w:sz w:val="16"/>
          <w:szCs w:val="16"/>
        </w:rPr>
        <w:t>- решение об отказе в предоставлении муниципальной услуги (приложение 5 к административному регламенту).</w:t>
      </w:r>
    </w:p>
    <w:p w:rsidR="009B5DAB" w:rsidRPr="009B5DAB" w:rsidRDefault="009B5DAB" w:rsidP="009B5DAB">
      <w:pPr>
        <w:jc w:val="both"/>
        <w:rPr>
          <w:sz w:val="16"/>
          <w:szCs w:val="16"/>
        </w:rPr>
      </w:pPr>
      <w:r w:rsidRPr="009B5DAB">
        <w:rPr>
          <w:sz w:val="16"/>
          <w:szCs w:val="16"/>
        </w:rPr>
        <w:t>2.3.1. Результат предоставления муниципальной услуги предоставляется:</w:t>
      </w:r>
    </w:p>
    <w:p w:rsidR="009B5DAB" w:rsidRPr="009B5DAB" w:rsidRDefault="009B5DAB" w:rsidP="009B5DAB">
      <w:pPr>
        <w:jc w:val="both"/>
        <w:rPr>
          <w:sz w:val="16"/>
          <w:szCs w:val="16"/>
        </w:rPr>
      </w:pPr>
      <w:r w:rsidRPr="009B5DAB">
        <w:rPr>
          <w:sz w:val="16"/>
          <w:szCs w:val="16"/>
        </w:rPr>
        <w:t>1) при личной явке:</w:t>
      </w:r>
    </w:p>
    <w:p w:rsidR="009B5DAB" w:rsidRPr="009B5DAB" w:rsidRDefault="009B5DAB" w:rsidP="009B5DAB">
      <w:pPr>
        <w:jc w:val="both"/>
        <w:rPr>
          <w:sz w:val="16"/>
          <w:szCs w:val="16"/>
        </w:rPr>
      </w:pPr>
      <w:r w:rsidRPr="009B5DAB">
        <w:rPr>
          <w:sz w:val="16"/>
          <w:szCs w:val="16"/>
        </w:rPr>
        <w:lastRenderedPageBreak/>
        <w:t>в Администрации;</w:t>
      </w:r>
    </w:p>
    <w:p w:rsidR="009B5DAB" w:rsidRPr="009B5DAB" w:rsidRDefault="009B5DAB" w:rsidP="009B5DAB">
      <w:pPr>
        <w:jc w:val="both"/>
        <w:rPr>
          <w:sz w:val="16"/>
          <w:szCs w:val="16"/>
        </w:rPr>
      </w:pPr>
      <w:r w:rsidRPr="009B5DAB">
        <w:rPr>
          <w:sz w:val="16"/>
          <w:szCs w:val="16"/>
        </w:rPr>
        <w:t>в филиалах, отделах, удаленных рабочих местах ГБУ ЛО «МФЦ»;</w:t>
      </w:r>
    </w:p>
    <w:p w:rsidR="009B5DAB" w:rsidRPr="009B5DAB" w:rsidRDefault="009B5DAB" w:rsidP="009B5DAB">
      <w:pPr>
        <w:jc w:val="both"/>
        <w:rPr>
          <w:sz w:val="16"/>
          <w:szCs w:val="16"/>
        </w:rPr>
      </w:pPr>
      <w:r w:rsidRPr="009B5DAB">
        <w:rPr>
          <w:sz w:val="16"/>
          <w:szCs w:val="16"/>
        </w:rPr>
        <w:t>2) без личной явки:</w:t>
      </w:r>
    </w:p>
    <w:p w:rsidR="009B5DAB" w:rsidRPr="009B5DAB" w:rsidRDefault="009B5DAB" w:rsidP="009B5DAB">
      <w:pPr>
        <w:jc w:val="both"/>
        <w:rPr>
          <w:sz w:val="16"/>
          <w:szCs w:val="16"/>
        </w:rPr>
      </w:pPr>
      <w:r w:rsidRPr="009B5DAB">
        <w:rPr>
          <w:sz w:val="16"/>
          <w:szCs w:val="16"/>
        </w:rPr>
        <w:t>посредством ПГУ ЛО/ЕПГУ (при технической реализации).</w:t>
      </w:r>
    </w:p>
    <w:p w:rsidR="009B5DAB" w:rsidRPr="009B5DAB" w:rsidRDefault="009B5DAB" w:rsidP="009B5DAB">
      <w:pPr>
        <w:jc w:val="both"/>
        <w:rPr>
          <w:sz w:val="16"/>
          <w:szCs w:val="16"/>
        </w:rPr>
      </w:pPr>
      <w:r w:rsidRPr="009B5DAB">
        <w:rPr>
          <w:sz w:val="16"/>
          <w:szCs w:val="16"/>
        </w:rPr>
        <w:t>2.4. Срок предоставления муниципальной услуги составляет не более 1 месяца (не более 30 календарных дней) со дня поступления заявления в Администрацию.</w:t>
      </w:r>
    </w:p>
    <w:p w:rsidR="009B5DAB" w:rsidRPr="009B5DAB" w:rsidRDefault="009B5DAB" w:rsidP="009B5DAB">
      <w:pPr>
        <w:jc w:val="both"/>
        <w:rPr>
          <w:sz w:val="16"/>
          <w:szCs w:val="16"/>
        </w:rPr>
      </w:pPr>
      <w:r w:rsidRPr="009B5DAB">
        <w:rPr>
          <w:sz w:val="16"/>
          <w:szCs w:val="16"/>
        </w:rPr>
        <w:t>2.5. Правовые основания для предоставления муниципальной услуги.</w:t>
      </w:r>
    </w:p>
    <w:p w:rsidR="009B5DAB" w:rsidRPr="009B5DAB" w:rsidRDefault="009B5DAB" w:rsidP="009B5DAB">
      <w:pPr>
        <w:jc w:val="both"/>
        <w:rPr>
          <w:sz w:val="16"/>
          <w:szCs w:val="16"/>
        </w:rPr>
      </w:pPr>
      <w:r w:rsidRPr="009B5DAB">
        <w:rPr>
          <w:sz w:val="16"/>
          <w:szCs w:val="16"/>
        </w:rPr>
        <w:t>- Гражданский кодекс Российской Федерации;</w:t>
      </w:r>
    </w:p>
    <w:p w:rsidR="009B5DAB" w:rsidRPr="009B5DAB" w:rsidRDefault="009B5DAB" w:rsidP="009B5DAB">
      <w:pPr>
        <w:jc w:val="both"/>
        <w:rPr>
          <w:sz w:val="16"/>
          <w:szCs w:val="16"/>
        </w:rPr>
      </w:pPr>
      <w:r w:rsidRPr="009B5DAB">
        <w:rPr>
          <w:sz w:val="16"/>
          <w:szCs w:val="16"/>
        </w:rPr>
        <w:t>- Жилищный кодекс Российской Федерации;</w:t>
      </w:r>
    </w:p>
    <w:p w:rsidR="009B5DAB" w:rsidRPr="009B5DAB" w:rsidRDefault="009B5DAB" w:rsidP="009B5DAB">
      <w:pPr>
        <w:jc w:val="both"/>
        <w:rPr>
          <w:sz w:val="16"/>
          <w:szCs w:val="16"/>
        </w:rPr>
      </w:pPr>
      <w:r w:rsidRPr="009B5DAB">
        <w:rPr>
          <w:sz w:val="16"/>
          <w:szCs w:val="16"/>
        </w:rPr>
        <w:t>- Федеральный закон от 13.07.2015 № 218-ФЗ «О государственной регистрации недвижимости»;</w:t>
      </w:r>
    </w:p>
    <w:p w:rsidR="009B5DAB" w:rsidRPr="009B5DAB" w:rsidRDefault="009B5DAB" w:rsidP="009B5DAB">
      <w:pPr>
        <w:jc w:val="both"/>
        <w:rPr>
          <w:sz w:val="16"/>
          <w:szCs w:val="16"/>
        </w:rPr>
      </w:pPr>
      <w:r w:rsidRPr="009B5DAB">
        <w:rPr>
          <w:sz w:val="16"/>
          <w:szCs w:val="16"/>
        </w:rPr>
        <w:t>- Закон РФ от 04.07.1991 № 1541-1 «О приватизации жилищного фонда в Российской Федерации» (далее – Закон о приватизации);</w:t>
      </w:r>
    </w:p>
    <w:p w:rsidR="009B5DAB" w:rsidRPr="009B5DAB" w:rsidRDefault="009B5DAB" w:rsidP="009B5DAB">
      <w:pPr>
        <w:jc w:val="both"/>
        <w:rPr>
          <w:sz w:val="16"/>
          <w:szCs w:val="16"/>
        </w:rPr>
      </w:pPr>
      <w:r w:rsidRPr="009B5DAB">
        <w:rPr>
          <w:sz w:val="16"/>
          <w:szCs w:val="16"/>
        </w:rPr>
        <w:t>- Положение о бесплатной приватизации жилищного фонда в Ленинградской области, утвержденное постановлением Правительства Ленинградской области от 27.06.1994 № 157.</w:t>
      </w:r>
    </w:p>
    <w:p w:rsidR="009B5DAB" w:rsidRPr="009B5DAB" w:rsidRDefault="009B5DAB" w:rsidP="009B5DAB">
      <w:pPr>
        <w:jc w:val="both"/>
        <w:rPr>
          <w:sz w:val="16"/>
          <w:szCs w:val="16"/>
        </w:rPr>
      </w:pPr>
      <w:r w:rsidRPr="009B5DAB">
        <w:rPr>
          <w:sz w:val="16"/>
          <w:szCs w:val="16"/>
        </w:rPr>
        <w:t>2.6.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подлежащих представлению заявителем:</w:t>
      </w:r>
    </w:p>
    <w:p w:rsidR="009B5DAB" w:rsidRPr="009B5DAB" w:rsidRDefault="009B5DAB" w:rsidP="009B5DAB">
      <w:pPr>
        <w:jc w:val="both"/>
        <w:rPr>
          <w:sz w:val="16"/>
          <w:szCs w:val="16"/>
        </w:rPr>
      </w:pPr>
      <w:r w:rsidRPr="009B5DAB">
        <w:rPr>
          <w:sz w:val="16"/>
          <w:szCs w:val="16"/>
        </w:rPr>
        <w:t>2.6.1. Заявление о передаче жилого помещения в собственность граждан (приложение 1, 2 к административному регламенту).</w:t>
      </w:r>
    </w:p>
    <w:p w:rsidR="009B5DAB" w:rsidRPr="009B5DAB" w:rsidRDefault="009B5DAB" w:rsidP="009B5DAB">
      <w:pPr>
        <w:jc w:val="both"/>
        <w:rPr>
          <w:sz w:val="16"/>
          <w:szCs w:val="16"/>
        </w:rPr>
      </w:pPr>
      <w:r w:rsidRPr="009B5DAB">
        <w:rPr>
          <w:iCs/>
          <w:sz w:val="16"/>
          <w:szCs w:val="16"/>
        </w:rPr>
        <w:t xml:space="preserve">Заявление заполняется при помощи технических средств или от руки разборчиво (печатными буквами). Заявление заполняется заявителем собственноручно либо специалистом ГБУ ЛО «МФЦ». Не допускается исправление ошибок путем зачеркивания или с помощью корректирующих средств. Бланк заявления заявитель может получить у должностного лица ОМСУ, ГБУ ЛО «МФЦ». Заявитель может также заполнить и распечатать бланк заявления на официальных сайтах ОМСУ, ГБУ ЛО «МФЦ», </w:t>
      </w:r>
      <w:r w:rsidRPr="009B5DAB">
        <w:rPr>
          <w:sz w:val="16"/>
          <w:szCs w:val="16"/>
        </w:rPr>
        <w:t>ПГУ ЛО/ЕПГУ (при технической реализации).</w:t>
      </w:r>
    </w:p>
    <w:p w:rsidR="009B5DAB" w:rsidRPr="009B5DAB" w:rsidRDefault="009B5DAB" w:rsidP="009B5DAB">
      <w:pPr>
        <w:jc w:val="both"/>
        <w:rPr>
          <w:sz w:val="16"/>
          <w:szCs w:val="16"/>
        </w:rPr>
      </w:pPr>
      <w:r w:rsidRPr="009B5DAB">
        <w:rPr>
          <w:sz w:val="16"/>
          <w:szCs w:val="16"/>
        </w:rPr>
        <w:t>К заявлению прилагаются следующие документы, заверенные должным образом:</w:t>
      </w:r>
    </w:p>
    <w:p w:rsidR="009B5DAB" w:rsidRPr="009B5DAB" w:rsidRDefault="009B5DAB" w:rsidP="009B5DAB">
      <w:pPr>
        <w:jc w:val="both"/>
        <w:rPr>
          <w:sz w:val="16"/>
          <w:szCs w:val="16"/>
        </w:rPr>
      </w:pPr>
      <w:bookmarkStart w:id="22" w:name="Par130"/>
      <w:bookmarkEnd w:id="22"/>
      <w:r w:rsidRPr="009B5DAB">
        <w:rPr>
          <w:sz w:val="16"/>
          <w:szCs w:val="16"/>
        </w:rPr>
        <w:t xml:space="preserve">- документы, удостоверяющие личность гражданина Российской Федерации, в том числе военнослужащего. </w:t>
      </w:r>
    </w:p>
    <w:p w:rsidR="009B5DAB" w:rsidRPr="009B5DAB" w:rsidRDefault="009B5DAB" w:rsidP="009B5DAB">
      <w:pPr>
        <w:jc w:val="both"/>
        <w:rPr>
          <w:sz w:val="16"/>
          <w:szCs w:val="16"/>
        </w:rPr>
      </w:pPr>
      <w:r w:rsidRPr="009B5DAB">
        <w:rPr>
          <w:sz w:val="16"/>
          <w:szCs w:val="16"/>
        </w:rPr>
        <w:t xml:space="preserve">Представитель заявителя из числа уполномоченных лиц дополнительно представляет документ, удостоверяющий личность, и документ, оформленный в соответствии с действующим законодательством, подтверждающий наличие у представителя права действовать от лица заявителя и определяющий условия и границы реализации права представителя на получение муниципальной услуги (доверенность, удостоверенную нотариально, либо главой местной администрации поселения и специально уполномоченным должностным лицом местного самоуправления поселения или главой местной администрации муниципального района и специально уполномоченным должностным лицом местного самоуправления муниципального района (в случае если в поселении или расположенном на межселенной территории населенном пункте нет нотариуса), либо должностным лицом консульского учреждения Российской Федерации, уполномоченным на совершение этих действий, доверенность, удостоверенную в соответствии с </w:t>
      </w:r>
      <w:hyperlink r:id="rId37" w:history="1">
        <w:r w:rsidRPr="009B5DAB">
          <w:rPr>
            <w:rStyle w:val="a3"/>
            <w:sz w:val="16"/>
            <w:szCs w:val="16"/>
          </w:rPr>
          <w:t>пунктом 2 статьи 185.1</w:t>
        </w:r>
      </w:hyperlink>
      <w:r w:rsidRPr="009B5DAB">
        <w:rPr>
          <w:sz w:val="16"/>
          <w:szCs w:val="16"/>
        </w:rPr>
        <w:t xml:space="preserve"> Гражданского кодекса Российской Федерации и являющуюся приравненной к нотариальной; доверенность в простой письменной форме);</w:t>
      </w:r>
    </w:p>
    <w:p w:rsidR="009B5DAB" w:rsidRPr="009B5DAB" w:rsidRDefault="009B5DAB" w:rsidP="009B5DAB">
      <w:pPr>
        <w:jc w:val="both"/>
        <w:rPr>
          <w:sz w:val="16"/>
          <w:szCs w:val="16"/>
        </w:rPr>
      </w:pPr>
      <w:bookmarkStart w:id="23" w:name="Par135"/>
      <w:bookmarkEnd w:id="23"/>
      <w:r w:rsidRPr="009B5DAB">
        <w:rPr>
          <w:sz w:val="16"/>
          <w:szCs w:val="16"/>
        </w:rPr>
        <w:t xml:space="preserve">- в случае подачи заявления опекуном от имени несовершеннолетнего </w:t>
      </w:r>
      <w:r w:rsidRPr="009B5DAB">
        <w:rPr>
          <w:sz w:val="16"/>
          <w:szCs w:val="16"/>
        </w:rPr>
        <w:br/>
        <w:t xml:space="preserve">до 14 лет или недееспособного гражданина – опекунское удостоверение </w:t>
      </w:r>
      <w:r w:rsidRPr="009B5DAB">
        <w:rPr>
          <w:sz w:val="16"/>
          <w:szCs w:val="16"/>
        </w:rPr>
        <w:br/>
        <w:t>и постановление о назначении опекуна;</w:t>
      </w:r>
    </w:p>
    <w:p w:rsidR="009B5DAB" w:rsidRPr="009B5DAB" w:rsidRDefault="009B5DAB" w:rsidP="009B5DAB">
      <w:pPr>
        <w:jc w:val="both"/>
        <w:rPr>
          <w:sz w:val="16"/>
          <w:szCs w:val="16"/>
        </w:rPr>
      </w:pPr>
      <w:r w:rsidRPr="009B5DAB">
        <w:rPr>
          <w:sz w:val="16"/>
          <w:szCs w:val="16"/>
        </w:rPr>
        <w:t>- нотариально удостоверенная доверенность и копия доверенности, заверенная нотариально, доверенного лица заявителя;</w:t>
      </w:r>
    </w:p>
    <w:p w:rsidR="009B5DAB" w:rsidRPr="009B5DAB" w:rsidRDefault="009B5DAB" w:rsidP="009B5DAB">
      <w:pPr>
        <w:jc w:val="both"/>
        <w:rPr>
          <w:sz w:val="16"/>
          <w:szCs w:val="16"/>
        </w:rPr>
      </w:pPr>
      <w:r w:rsidRPr="009B5DAB">
        <w:rPr>
          <w:sz w:val="16"/>
          <w:szCs w:val="16"/>
        </w:rPr>
        <w:t>- документы, удостоверяющие личность гражданина Российской Федерации доверенного лица;</w:t>
      </w:r>
    </w:p>
    <w:p w:rsidR="009B5DAB" w:rsidRPr="009B5DAB" w:rsidRDefault="009B5DAB" w:rsidP="009B5DAB">
      <w:pPr>
        <w:jc w:val="both"/>
        <w:rPr>
          <w:sz w:val="16"/>
          <w:szCs w:val="16"/>
        </w:rPr>
      </w:pPr>
      <w:r w:rsidRPr="009B5DAB">
        <w:rPr>
          <w:sz w:val="16"/>
          <w:szCs w:val="16"/>
        </w:rPr>
        <w:t>- нотариально заверенный отказ от включения в число участников общей собственности на приватизируемое жилое помещение (в случае отказа и личного отсутствия гражданина);</w:t>
      </w:r>
    </w:p>
    <w:p w:rsidR="009B5DAB" w:rsidRPr="009B5DAB" w:rsidRDefault="009B5DAB" w:rsidP="009B5DAB">
      <w:pPr>
        <w:jc w:val="both"/>
        <w:rPr>
          <w:sz w:val="16"/>
          <w:szCs w:val="16"/>
        </w:rPr>
      </w:pPr>
      <w:r w:rsidRPr="009B5DAB">
        <w:rPr>
          <w:sz w:val="16"/>
          <w:szCs w:val="16"/>
        </w:rPr>
        <w:tab/>
      </w:r>
      <w:r w:rsidRPr="009B5DAB">
        <w:rPr>
          <w:sz w:val="16"/>
          <w:szCs w:val="16"/>
        </w:rPr>
        <w:tab/>
        <w:t xml:space="preserve">- нотариально удостоверенное согласие на приватизацию временно отсутствующих членов семьи, сохраняющих право на жилую площадь </w:t>
      </w:r>
      <w:r w:rsidRPr="009B5DAB">
        <w:rPr>
          <w:sz w:val="16"/>
          <w:szCs w:val="16"/>
        </w:rPr>
        <w:br/>
        <w:t xml:space="preserve">в соответствии со </w:t>
      </w:r>
      <w:hyperlink r:id="rId38" w:history="1">
        <w:r w:rsidRPr="009B5DAB">
          <w:rPr>
            <w:rStyle w:val="a3"/>
            <w:sz w:val="16"/>
            <w:szCs w:val="16"/>
          </w:rPr>
          <w:t>статьей 71</w:t>
        </w:r>
      </w:hyperlink>
      <w:r w:rsidRPr="009B5DAB">
        <w:rPr>
          <w:sz w:val="16"/>
          <w:szCs w:val="16"/>
        </w:rPr>
        <w:t xml:space="preserve"> Жилищного кодекса Российской Федерации, – доверенность на представителя;</w:t>
      </w:r>
    </w:p>
    <w:p w:rsidR="009B5DAB" w:rsidRPr="009B5DAB" w:rsidRDefault="009B5DAB" w:rsidP="009B5DAB">
      <w:pPr>
        <w:jc w:val="both"/>
        <w:rPr>
          <w:sz w:val="16"/>
          <w:szCs w:val="16"/>
        </w:rPr>
      </w:pPr>
      <w:r w:rsidRPr="009B5DAB">
        <w:rPr>
          <w:sz w:val="16"/>
          <w:szCs w:val="16"/>
        </w:rPr>
        <w:t xml:space="preserve">- согласие органов опеки и попечительства в виде постановления главы администрации в случае отказа от включения несовершеннолетних в число участников общей собственности на приватизируемое жилое помещение, который может быть осуществлен опекунами и попечителями, в том числе родителями и усыновителями несовершеннолетних; </w:t>
      </w:r>
    </w:p>
    <w:p w:rsidR="009B5DAB" w:rsidRPr="009B5DAB" w:rsidRDefault="009B5DAB" w:rsidP="009B5DAB">
      <w:pPr>
        <w:jc w:val="both"/>
        <w:rPr>
          <w:sz w:val="16"/>
          <w:szCs w:val="16"/>
        </w:rPr>
      </w:pPr>
      <w:r w:rsidRPr="009B5DAB">
        <w:rPr>
          <w:sz w:val="16"/>
          <w:szCs w:val="16"/>
        </w:rPr>
        <w:t>- согласие органов опеки на отказ от включения несовершеннолетних в число участников общей собственности на приватизируемое жилое помещение в случае, если в приватизируемой квартире были зарегистрированы несовершеннолетние, которые на момент подачи документов проживают отдельно от лиц, имеющих право на приватизацию, но не утратили право использования данным жилым помещением;</w:t>
      </w:r>
    </w:p>
    <w:p w:rsidR="009B5DAB" w:rsidRPr="009B5DAB" w:rsidRDefault="009B5DAB" w:rsidP="009B5DAB">
      <w:pPr>
        <w:jc w:val="both"/>
        <w:rPr>
          <w:sz w:val="16"/>
          <w:szCs w:val="16"/>
        </w:rPr>
      </w:pPr>
      <w:r w:rsidRPr="009B5DAB">
        <w:rPr>
          <w:sz w:val="16"/>
          <w:szCs w:val="16"/>
        </w:rPr>
        <w:t>- разрешение органов опеки и попечительства на приватизацию, если в приватизируемом жилом помещении проживают исключительно несовершеннолетние;</w:t>
      </w:r>
    </w:p>
    <w:p w:rsidR="009B5DAB" w:rsidRPr="009B5DAB" w:rsidRDefault="009B5DAB" w:rsidP="009B5DAB">
      <w:pPr>
        <w:jc w:val="both"/>
        <w:rPr>
          <w:sz w:val="16"/>
          <w:szCs w:val="16"/>
        </w:rPr>
      </w:pPr>
    </w:p>
    <w:p w:rsidR="009B5DAB" w:rsidRPr="009B5DAB" w:rsidRDefault="009B5DAB" w:rsidP="009B5DAB">
      <w:pPr>
        <w:jc w:val="both"/>
        <w:rPr>
          <w:sz w:val="16"/>
          <w:szCs w:val="16"/>
        </w:rPr>
      </w:pPr>
      <w:r w:rsidRPr="009B5DAB">
        <w:rPr>
          <w:sz w:val="16"/>
          <w:szCs w:val="16"/>
        </w:rPr>
        <w:t>Граждане, отбывающие срок наказания, представляют:</w:t>
      </w:r>
    </w:p>
    <w:p w:rsidR="009B5DAB" w:rsidRPr="009B5DAB" w:rsidRDefault="009B5DAB" w:rsidP="009B5DAB">
      <w:pPr>
        <w:jc w:val="both"/>
        <w:rPr>
          <w:sz w:val="16"/>
          <w:szCs w:val="16"/>
        </w:rPr>
      </w:pPr>
      <w:r w:rsidRPr="009B5DAB">
        <w:rPr>
          <w:sz w:val="16"/>
          <w:szCs w:val="16"/>
        </w:rPr>
        <w:lastRenderedPageBreak/>
        <w:t xml:space="preserve">- при участии в приватизации жилого помещения – заверенную начальником учреждения доверенность; </w:t>
      </w:r>
    </w:p>
    <w:p w:rsidR="009B5DAB" w:rsidRPr="009B5DAB" w:rsidRDefault="009B5DAB" w:rsidP="009B5DAB">
      <w:pPr>
        <w:jc w:val="both"/>
        <w:rPr>
          <w:sz w:val="16"/>
          <w:szCs w:val="16"/>
        </w:rPr>
      </w:pPr>
      <w:r w:rsidRPr="009B5DAB">
        <w:rPr>
          <w:sz w:val="16"/>
          <w:szCs w:val="16"/>
        </w:rPr>
        <w:t>- в случае отказа от приобретения права собственности при приватизации жилого помещения предоставляют заявление-отказ, заверенное начальником учреждения.</w:t>
      </w:r>
    </w:p>
    <w:p w:rsidR="009B5DAB" w:rsidRPr="009B5DAB" w:rsidRDefault="009B5DAB" w:rsidP="009B5DAB">
      <w:pPr>
        <w:jc w:val="both"/>
        <w:rPr>
          <w:sz w:val="16"/>
          <w:szCs w:val="16"/>
        </w:rPr>
      </w:pPr>
      <w:r w:rsidRPr="009B5DAB">
        <w:rPr>
          <w:sz w:val="16"/>
          <w:szCs w:val="16"/>
        </w:rPr>
        <w:t>В случае присутствия граждан, указанных в п. 1.2 административного регламента, при подаче заявления и их отказе от участия в приватизации жилого помещения, предоставление справок не требуется.</w:t>
      </w:r>
    </w:p>
    <w:p w:rsidR="009B5DAB" w:rsidRPr="009B5DAB" w:rsidRDefault="009B5DAB" w:rsidP="009B5DAB">
      <w:pPr>
        <w:jc w:val="both"/>
        <w:rPr>
          <w:sz w:val="16"/>
          <w:szCs w:val="16"/>
        </w:rPr>
      </w:pPr>
      <w:r w:rsidRPr="009B5DAB">
        <w:rPr>
          <w:sz w:val="16"/>
          <w:szCs w:val="16"/>
        </w:rPr>
        <w:t>Заявитель вправе представить другие документы и материалы (либо их копии, заверенные надлежащим образом) в подтверждение своих доводов на право получения муниципальной услуги.</w:t>
      </w:r>
    </w:p>
    <w:p w:rsidR="009B5DAB" w:rsidRPr="009B5DAB" w:rsidRDefault="009B5DAB" w:rsidP="009B5DAB">
      <w:pPr>
        <w:jc w:val="both"/>
        <w:rPr>
          <w:iCs/>
          <w:sz w:val="16"/>
          <w:szCs w:val="16"/>
        </w:rPr>
      </w:pPr>
      <w:r w:rsidRPr="009B5DAB">
        <w:rPr>
          <w:sz w:val="16"/>
          <w:szCs w:val="16"/>
        </w:rPr>
        <w:t xml:space="preserve">2.6.2. В случае приобщения документов в </w:t>
      </w:r>
      <w:r w:rsidRPr="009B5DAB">
        <w:rPr>
          <w:iCs/>
          <w:sz w:val="16"/>
          <w:szCs w:val="16"/>
        </w:rPr>
        <w:t>электронной форме, формат сканирования документов: многостраничный pdf, расширением 150 dpi, в черно-белом или сером цвете, обеспечивающим сохранение всех аутентичных признаков подлинности.</w:t>
      </w:r>
    </w:p>
    <w:p w:rsidR="009B5DAB" w:rsidRPr="009B5DAB" w:rsidRDefault="009B5DAB" w:rsidP="009B5DAB">
      <w:pPr>
        <w:jc w:val="both"/>
        <w:rPr>
          <w:sz w:val="16"/>
          <w:szCs w:val="16"/>
        </w:rPr>
      </w:pPr>
      <w:r w:rsidRPr="009B5DAB">
        <w:rPr>
          <w:sz w:val="16"/>
          <w:szCs w:val="16"/>
        </w:rPr>
        <w:t xml:space="preserve">2.7. Исчерпывающий перечень документов (сведений), необходимых </w:t>
      </w:r>
      <w:r w:rsidRPr="009B5DAB">
        <w:rPr>
          <w:sz w:val="16"/>
          <w:szCs w:val="16"/>
        </w:rPr>
        <w:br/>
        <w:t>в соответствии 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оказывающих услуги, необходимые и обязательные для предоставления муниципальной услуги) и подлежащих представлению в рамках межведомственного информационного взаимодействия.</w:t>
      </w:r>
    </w:p>
    <w:p w:rsidR="009B5DAB" w:rsidRPr="009B5DAB" w:rsidRDefault="009B5DAB" w:rsidP="009B5DAB">
      <w:pPr>
        <w:jc w:val="both"/>
        <w:rPr>
          <w:sz w:val="16"/>
          <w:szCs w:val="16"/>
        </w:rPr>
      </w:pPr>
      <w:r w:rsidRPr="009B5DAB">
        <w:rPr>
          <w:sz w:val="16"/>
          <w:szCs w:val="16"/>
        </w:rPr>
        <w:t>Специалист администрации в рамках межведомственного информационного взаимодействия для предоставления муниципальной услуги запрашивает следующие документы (сведения):</w:t>
      </w:r>
    </w:p>
    <w:p w:rsidR="009B5DAB" w:rsidRPr="009B5DAB" w:rsidRDefault="009B5DAB" w:rsidP="009B5DAB">
      <w:pPr>
        <w:jc w:val="both"/>
        <w:rPr>
          <w:sz w:val="16"/>
          <w:szCs w:val="16"/>
        </w:rPr>
      </w:pPr>
      <w:r w:rsidRPr="009B5DAB">
        <w:rPr>
          <w:sz w:val="16"/>
          <w:szCs w:val="16"/>
        </w:rPr>
        <w:t>- копии документов, подтверждающих право пользования жилым помещением, занимаемым заявителем и членами его семьи (договор социального найма, ордер);</w:t>
      </w:r>
    </w:p>
    <w:p w:rsidR="009B5DAB" w:rsidRPr="009B5DAB" w:rsidRDefault="009B5DAB" w:rsidP="009B5DAB">
      <w:pPr>
        <w:jc w:val="both"/>
        <w:rPr>
          <w:sz w:val="16"/>
          <w:szCs w:val="16"/>
        </w:rPr>
      </w:pPr>
      <w:r w:rsidRPr="009B5DAB">
        <w:rPr>
          <w:sz w:val="16"/>
          <w:szCs w:val="16"/>
        </w:rPr>
        <w:t>- охранное свидетельство в случае если с заявлением обращаются граждане, изъявившие желание приватизировать забронированные ими жилые помещения;</w:t>
      </w:r>
    </w:p>
    <w:p w:rsidR="009B5DAB" w:rsidRPr="009B5DAB" w:rsidRDefault="009B5DAB" w:rsidP="009B5DAB">
      <w:pPr>
        <w:jc w:val="both"/>
        <w:rPr>
          <w:sz w:val="16"/>
          <w:szCs w:val="16"/>
        </w:rPr>
      </w:pPr>
      <w:r w:rsidRPr="009B5DAB">
        <w:rPr>
          <w:sz w:val="16"/>
          <w:szCs w:val="16"/>
        </w:rPr>
        <w:t>- выписка из Единого государственного реестра недвижимости об основных характеристиках и зарегистрированных правах на объект недвижимости, о переходе прав на объект недвижимости, о правах отдельного лица на имевшиеся (имеющиеся) у него объекты недвижимости в Федеральной службе государственной регистрации, кадастра и картографии;</w:t>
      </w:r>
    </w:p>
    <w:p w:rsidR="009B5DAB" w:rsidRPr="009B5DAB" w:rsidRDefault="009B5DAB" w:rsidP="009B5DAB">
      <w:pPr>
        <w:jc w:val="both"/>
        <w:rPr>
          <w:sz w:val="16"/>
          <w:szCs w:val="16"/>
        </w:rPr>
      </w:pPr>
      <w:r w:rsidRPr="009B5DAB">
        <w:rPr>
          <w:sz w:val="16"/>
          <w:szCs w:val="16"/>
        </w:rPr>
        <w:t>- материалы по приватизации жилищного фонда, запрашиваемые в соответствии с приказами Леноблкомимущества от 25.07.2016 № 21, от 25.07.2016 № 22 в ГУП «Леноблинвентаризация»;</w:t>
      </w:r>
    </w:p>
    <w:p w:rsidR="009B5DAB" w:rsidRPr="009B5DAB" w:rsidRDefault="009B5DAB" w:rsidP="009B5DAB">
      <w:pPr>
        <w:jc w:val="both"/>
        <w:rPr>
          <w:sz w:val="16"/>
          <w:szCs w:val="16"/>
        </w:rPr>
      </w:pPr>
      <w:r w:rsidRPr="009B5DAB">
        <w:rPr>
          <w:sz w:val="16"/>
          <w:szCs w:val="16"/>
        </w:rPr>
        <w:t>- архивные сведения, подтверждающие факт постоянного проживания заявителя по месту жительства со всех мест регистрации и его неучастие в приватизации ранее занимаемых жилых помещениях – для граждан, менявших место жительства в период с 11.07.1991 по 31.01.1998г.</w:t>
      </w:r>
    </w:p>
    <w:p w:rsidR="009B5DAB" w:rsidRPr="009B5DAB" w:rsidRDefault="009B5DAB" w:rsidP="009B5DAB">
      <w:pPr>
        <w:jc w:val="both"/>
        <w:rPr>
          <w:sz w:val="16"/>
          <w:szCs w:val="16"/>
        </w:rPr>
      </w:pPr>
      <w:r w:rsidRPr="009B5DAB">
        <w:rPr>
          <w:sz w:val="16"/>
          <w:szCs w:val="16"/>
        </w:rPr>
        <w:t>2.7.1. Заявитель вправе представить документы, указанные в пункте 2.7 настоящего административного регламента, по собственной инициативе.</w:t>
      </w:r>
    </w:p>
    <w:p w:rsidR="009B5DAB" w:rsidRPr="009B5DAB" w:rsidRDefault="009B5DAB" w:rsidP="009B5DAB">
      <w:pPr>
        <w:jc w:val="both"/>
        <w:rPr>
          <w:sz w:val="16"/>
          <w:szCs w:val="16"/>
        </w:rPr>
      </w:pPr>
      <w:r w:rsidRPr="009B5DAB">
        <w:rPr>
          <w:sz w:val="16"/>
          <w:szCs w:val="16"/>
        </w:rPr>
        <w:t>2.7.2. Органы, предоставляющие муниципальную услугу, не вправе требовать от заявителя:</w:t>
      </w:r>
    </w:p>
    <w:p w:rsidR="009B5DAB" w:rsidRPr="009B5DAB" w:rsidRDefault="009B5DAB" w:rsidP="009B5DAB">
      <w:pPr>
        <w:jc w:val="both"/>
        <w:rPr>
          <w:sz w:val="16"/>
          <w:szCs w:val="16"/>
        </w:rPr>
      </w:pPr>
      <w:r w:rsidRPr="009B5DAB">
        <w:rPr>
          <w:sz w:val="16"/>
          <w:szCs w:val="16"/>
        </w:rPr>
        <w:t xml:space="preserve">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 </w:t>
      </w:r>
    </w:p>
    <w:p w:rsidR="009B5DAB" w:rsidRPr="009B5DAB" w:rsidRDefault="009B5DAB" w:rsidP="009B5DAB">
      <w:pPr>
        <w:jc w:val="both"/>
        <w:rPr>
          <w:sz w:val="16"/>
          <w:szCs w:val="16"/>
        </w:rPr>
      </w:pPr>
      <w:r w:rsidRPr="009B5DAB">
        <w:rPr>
          <w:sz w:val="16"/>
          <w:szCs w:val="16"/>
        </w:rPr>
        <w:t xml:space="preserve">представления документов и информации, которые в соответствии </w:t>
      </w:r>
      <w:r w:rsidRPr="009B5DAB">
        <w:rPr>
          <w:sz w:val="16"/>
          <w:szCs w:val="16"/>
        </w:rPr>
        <w:br/>
        <w:t>с нормативными правовыми актами Российской Федерации, нормативными правовыми актами субъектов Российской Федерации и муниципальными правовыми актами находятся в распоряжении государственных органов, предоставляющих муниципальную услугу, иных государственных органов, органов местного самоуправления и (или) подведомственных государственным органам и органам местного самоуправления организаций, участвующих в предоставлении государственных или муниципальных услуг, за исключением документов, указанных в части 6 статьи 7 Федерального закона от 27.07.2010 № 210-ФЗ «Об организации предоставления государственных и муниципальных услуг» (далее – Федеральный закон № 210-ФЗ);</w:t>
      </w:r>
    </w:p>
    <w:p w:rsidR="009B5DAB" w:rsidRPr="009B5DAB" w:rsidRDefault="009B5DAB" w:rsidP="009B5DAB">
      <w:pPr>
        <w:jc w:val="both"/>
        <w:rPr>
          <w:sz w:val="16"/>
          <w:szCs w:val="16"/>
        </w:rPr>
      </w:pPr>
      <w:r w:rsidRPr="009B5DAB">
        <w:rPr>
          <w:sz w:val="16"/>
          <w:szCs w:val="16"/>
        </w:rPr>
        <w:t>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являющихся необходимыми и обязательными для предоставления муниципальной услуги, включенных в перечни, предусмотренные частью 1 статьи 9 Федерального закона № 210-ФЗ, а также документов и информации, предоставляемых в результате оказания таких услуг;</w:t>
      </w:r>
    </w:p>
    <w:p w:rsidR="009B5DAB" w:rsidRPr="009B5DAB" w:rsidRDefault="009B5DAB" w:rsidP="009B5DAB">
      <w:pPr>
        <w:jc w:val="both"/>
        <w:rPr>
          <w:sz w:val="16"/>
          <w:szCs w:val="16"/>
        </w:rPr>
      </w:pPr>
      <w:r w:rsidRPr="009B5DAB">
        <w:rPr>
          <w:sz w:val="16"/>
          <w:szCs w:val="16"/>
        </w:rPr>
        <w:t xml:space="preserve">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предусмотренных </w:t>
      </w:r>
      <w:hyperlink r:id="rId39" w:history="1">
        <w:r w:rsidRPr="009B5DAB">
          <w:rPr>
            <w:rStyle w:val="a3"/>
            <w:sz w:val="16"/>
            <w:szCs w:val="16"/>
          </w:rPr>
          <w:t>пунктом 4 части 1 статьи 7</w:t>
        </w:r>
      </w:hyperlink>
      <w:r w:rsidRPr="009B5DAB">
        <w:rPr>
          <w:sz w:val="16"/>
          <w:szCs w:val="16"/>
        </w:rPr>
        <w:t xml:space="preserve"> Федерального закона № 210-ФЗ;</w:t>
      </w:r>
    </w:p>
    <w:p w:rsidR="009B5DAB" w:rsidRPr="009B5DAB" w:rsidRDefault="009B5DAB" w:rsidP="009B5DAB">
      <w:pPr>
        <w:jc w:val="both"/>
        <w:rPr>
          <w:sz w:val="16"/>
          <w:szCs w:val="16"/>
        </w:rPr>
      </w:pPr>
      <w:r w:rsidRPr="009B5DAB">
        <w:rPr>
          <w:sz w:val="16"/>
          <w:szCs w:val="16"/>
        </w:rPr>
        <w:t>представления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
    <w:p w:rsidR="009B5DAB" w:rsidRPr="009B5DAB" w:rsidRDefault="009B5DAB" w:rsidP="009B5DAB">
      <w:pPr>
        <w:jc w:val="both"/>
        <w:rPr>
          <w:sz w:val="16"/>
          <w:szCs w:val="16"/>
        </w:rPr>
      </w:pPr>
      <w:r w:rsidRPr="009B5DAB">
        <w:rPr>
          <w:sz w:val="16"/>
          <w:szCs w:val="16"/>
        </w:rPr>
        <w:lastRenderedPageBreak/>
        <w:t xml:space="preserve">2.7.3. Предоставление муниципальной услуги в упреждающем (проактивном) режиме в соответствии с </w:t>
      </w:r>
      <w:hyperlink r:id="rId40" w:history="1">
        <w:r w:rsidRPr="009B5DAB">
          <w:rPr>
            <w:rStyle w:val="a3"/>
            <w:sz w:val="16"/>
            <w:szCs w:val="16"/>
          </w:rPr>
          <w:t>частью 1</w:t>
        </w:r>
      </w:hyperlink>
      <w:r w:rsidRPr="009B5DAB">
        <w:rPr>
          <w:sz w:val="16"/>
          <w:szCs w:val="16"/>
        </w:rPr>
        <w:t xml:space="preserve"> статьи 7.3 Федерального закона 210-ФЗ не предусмотрено.</w:t>
      </w:r>
    </w:p>
    <w:p w:rsidR="009B5DAB" w:rsidRPr="009B5DAB" w:rsidRDefault="009B5DAB" w:rsidP="009B5DAB">
      <w:pPr>
        <w:jc w:val="both"/>
        <w:rPr>
          <w:sz w:val="16"/>
          <w:szCs w:val="16"/>
        </w:rPr>
      </w:pPr>
      <w:r w:rsidRPr="009B5DAB">
        <w:rPr>
          <w:sz w:val="16"/>
          <w:szCs w:val="16"/>
        </w:rPr>
        <w:t>2.8. Исчерпывающий перечень оснований для приостановления предоставления муниципальной услуги с указанием допустимых сроков приостановления в случае, если возможность приостановления предоставления муниципальной услуги предусмотрена действующим законодательством.</w:t>
      </w:r>
    </w:p>
    <w:p w:rsidR="009B5DAB" w:rsidRPr="009B5DAB" w:rsidRDefault="009B5DAB" w:rsidP="009B5DAB">
      <w:pPr>
        <w:jc w:val="both"/>
        <w:rPr>
          <w:sz w:val="16"/>
          <w:szCs w:val="16"/>
        </w:rPr>
      </w:pPr>
      <w:r w:rsidRPr="009B5DAB">
        <w:rPr>
          <w:sz w:val="16"/>
          <w:szCs w:val="16"/>
        </w:rPr>
        <w:t>Основания для приостановления предоставления муниципальной услуги не предусмотрены.</w:t>
      </w:r>
    </w:p>
    <w:p w:rsidR="009B5DAB" w:rsidRPr="009B5DAB" w:rsidRDefault="009B5DAB" w:rsidP="009B5DAB">
      <w:pPr>
        <w:jc w:val="both"/>
        <w:rPr>
          <w:sz w:val="16"/>
          <w:szCs w:val="16"/>
        </w:rPr>
      </w:pPr>
      <w:r w:rsidRPr="009B5DAB">
        <w:rPr>
          <w:sz w:val="16"/>
          <w:szCs w:val="16"/>
        </w:rPr>
        <w:t xml:space="preserve">2.9. Основания для отказа в приеме документов, необходимых </w:t>
      </w:r>
      <w:r w:rsidRPr="009B5DAB">
        <w:rPr>
          <w:sz w:val="16"/>
          <w:szCs w:val="16"/>
        </w:rPr>
        <w:br/>
        <w:t>для предоставления муниципальной услуги, отсутствуют.</w:t>
      </w:r>
    </w:p>
    <w:p w:rsidR="009B5DAB" w:rsidRPr="009B5DAB" w:rsidRDefault="009B5DAB" w:rsidP="009B5DAB">
      <w:pPr>
        <w:jc w:val="both"/>
        <w:rPr>
          <w:sz w:val="16"/>
          <w:szCs w:val="16"/>
        </w:rPr>
      </w:pPr>
      <w:r w:rsidRPr="009B5DAB">
        <w:rPr>
          <w:sz w:val="16"/>
          <w:szCs w:val="16"/>
        </w:rPr>
        <w:t>2.10. Исчерпывающий перечень оснований для отказа в предоставлении муниципальной услуги:</w:t>
      </w:r>
    </w:p>
    <w:p w:rsidR="009B5DAB" w:rsidRPr="009B5DAB" w:rsidRDefault="009B5DAB" w:rsidP="009B5DAB">
      <w:pPr>
        <w:jc w:val="both"/>
        <w:rPr>
          <w:sz w:val="16"/>
          <w:szCs w:val="16"/>
        </w:rPr>
      </w:pPr>
      <w:r w:rsidRPr="009B5DAB">
        <w:rPr>
          <w:sz w:val="16"/>
          <w:szCs w:val="16"/>
        </w:rPr>
        <w:t>1. Представление неполного комплекта документов, необходимых в соответствии с законодательными или иными нормативными правовыми актами для оказания услуги, подлежащих представлению заявителем:</w:t>
      </w:r>
    </w:p>
    <w:p w:rsidR="009B5DAB" w:rsidRPr="009B5DAB" w:rsidRDefault="009B5DAB" w:rsidP="009B5DAB">
      <w:pPr>
        <w:jc w:val="both"/>
        <w:rPr>
          <w:sz w:val="16"/>
          <w:szCs w:val="16"/>
        </w:rPr>
      </w:pPr>
      <w:r w:rsidRPr="009B5DAB">
        <w:rPr>
          <w:sz w:val="16"/>
          <w:szCs w:val="16"/>
        </w:rPr>
        <w:t>- представление неполного пакета документов, указанного в пункте 2.6 настоящего административного регламента, обязанность по предоставлению которых возложена на заявителя, наличие в предоставленных документах либо материалах исправлений, неполной информации, несоблюдение требований к оформлению документов в соответствии с действующим законодательством РФ, нормативными и правовыми актами;</w:t>
      </w:r>
    </w:p>
    <w:p w:rsidR="009B5DAB" w:rsidRPr="009B5DAB" w:rsidRDefault="009B5DAB" w:rsidP="009B5DAB">
      <w:pPr>
        <w:jc w:val="both"/>
        <w:rPr>
          <w:sz w:val="16"/>
          <w:szCs w:val="16"/>
        </w:rPr>
      </w:pPr>
      <w:r w:rsidRPr="009B5DAB">
        <w:rPr>
          <w:sz w:val="16"/>
          <w:szCs w:val="16"/>
        </w:rPr>
        <w:t>- представленные документы не подтверждают право соответствующих граждан на приватизацию жилого помещения.</w:t>
      </w:r>
    </w:p>
    <w:p w:rsidR="009B5DAB" w:rsidRPr="009B5DAB" w:rsidRDefault="009B5DAB" w:rsidP="009B5DAB">
      <w:pPr>
        <w:jc w:val="both"/>
        <w:rPr>
          <w:sz w:val="16"/>
          <w:szCs w:val="16"/>
        </w:rPr>
      </w:pPr>
      <w:r w:rsidRPr="009B5DAB">
        <w:rPr>
          <w:sz w:val="16"/>
          <w:szCs w:val="16"/>
        </w:rPr>
        <w:t>2. Отсутствие права на предоставление муниципальной услуги:</w:t>
      </w:r>
    </w:p>
    <w:p w:rsidR="009B5DAB" w:rsidRPr="009B5DAB" w:rsidRDefault="009B5DAB" w:rsidP="009B5DAB">
      <w:pPr>
        <w:jc w:val="both"/>
        <w:rPr>
          <w:sz w:val="16"/>
          <w:szCs w:val="16"/>
        </w:rPr>
      </w:pPr>
      <w:r w:rsidRPr="009B5DAB">
        <w:rPr>
          <w:sz w:val="16"/>
          <w:szCs w:val="16"/>
        </w:rPr>
        <w:t>- отсутствие у заявителя гражданства РФ;</w:t>
      </w:r>
    </w:p>
    <w:p w:rsidR="009B5DAB" w:rsidRPr="009B5DAB" w:rsidRDefault="009B5DAB" w:rsidP="009B5DAB">
      <w:pPr>
        <w:jc w:val="both"/>
        <w:rPr>
          <w:sz w:val="16"/>
          <w:szCs w:val="16"/>
        </w:rPr>
      </w:pPr>
      <w:r w:rsidRPr="009B5DAB">
        <w:rPr>
          <w:sz w:val="16"/>
          <w:szCs w:val="16"/>
        </w:rPr>
        <w:t>- жилое помещение не относится к муниципальному жилищному фонду муниципального образования Большщеврудское сельское поселение Волосовского муниципального района Ленинградской области;</w:t>
      </w:r>
    </w:p>
    <w:p w:rsidR="009B5DAB" w:rsidRPr="009B5DAB" w:rsidRDefault="009B5DAB" w:rsidP="009B5DAB">
      <w:pPr>
        <w:jc w:val="both"/>
        <w:rPr>
          <w:sz w:val="16"/>
          <w:szCs w:val="16"/>
        </w:rPr>
      </w:pPr>
      <w:r w:rsidRPr="009B5DAB">
        <w:rPr>
          <w:sz w:val="16"/>
          <w:szCs w:val="16"/>
        </w:rPr>
        <w:t>- участие гражданина в совершеннолетнем возрасте в приватизации другого жилого помещения;</w:t>
      </w:r>
    </w:p>
    <w:p w:rsidR="009B5DAB" w:rsidRPr="009B5DAB" w:rsidRDefault="009B5DAB" w:rsidP="009B5DAB">
      <w:pPr>
        <w:jc w:val="both"/>
        <w:rPr>
          <w:sz w:val="16"/>
          <w:szCs w:val="16"/>
        </w:rPr>
      </w:pPr>
      <w:r w:rsidRPr="009B5DAB">
        <w:rPr>
          <w:sz w:val="16"/>
          <w:szCs w:val="16"/>
        </w:rPr>
        <w:t xml:space="preserve">- отсутствие согласия члена семьи, являющегося сонанимателем жилого помещения на условиях социального найма; </w:t>
      </w:r>
    </w:p>
    <w:p w:rsidR="009B5DAB" w:rsidRPr="009B5DAB" w:rsidRDefault="009B5DAB" w:rsidP="009B5DAB">
      <w:pPr>
        <w:jc w:val="both"/>
        <w:rPr>
          <w:sz w:val="16"/>
          <w:szCs w:val="16"/>
        </w:rPr>
      </w:pPr>
      <w:r w:rsidRPr="009B5DAB">
        <w:rPr>
          <w:sz w:val="16"/>
          <w:szCs w:val="16"/>
        </w:rPr>
        <w:t>- нахождение жилого помещения в аварийном состоянии;</w:t>
      </w:r>
    </w:p>
    <w:p w:rsidR="009B5DAB" w:rsidRPr="009B5DAB" w:rsidRDefault="009B5DAB" w:rsidP="009B5DAB">
      <w:pPr>
        <w:jc w:val="both"/>
        <w:rPr>
          <w:sz w:val="16"/>
          <w:szCs w:val="16"/>
        </w:rPr>
      </w:pPr>
      <w:r w:rsidRPr="009B5DAB">
        <w:rPr>
          <w:sz w:val="16"/>
          <w:szCs w:val="16"/>
        </w:rPr>
        <w:t>- жилое помещение включено в специализированный жилищный фонд, за исключением случаев, предусмотренных статьей 4 Закона о приватизации.</w:t>
      </w:r>
    </w:p>
    <w:p w:rsidR="009B5DAB" w:rsidRPr="009B5DAB" w:rsidRDefault="009B5DAB" w:rsidP="009B5DAB">
      <w:pPr>
        <w:jc w:val="both"/>
        <w:rPr>
          <w:sz w:val="16"/>
          <w:szCs w:val="16"/>
        </w:rPr>
      </w:pPr>
      <w:r w:rsidRPr="009B5DAB">
        <w:rPr>
          <w:sz w:val="16"/>
          <w:szCs w:val="16"/>
        </w:rPr>
        <w:t>2.11. Муниципальная услуга предоставляется Администрацией бесплатно.</w:t>
      </w:r>
    </w:p>
    <w:p w:rsidR="009B5DAB" w:rsidRPr="009B5DAB" w:rsidRDefault="009B5DAB" w:rsidP="009B5DAB">
      <w:pPr>
        <w:jc w:val="both"/>
        <w:rPr>
          <w:sz w:val="16"/>
          <w:szCs w:val="16"/>
        </w:rPr>
      </w:pPr>
      <w:r w:rsidRPr="009B5DAB">
        <w:rPr>
          <w:sz w:val="16"/>
          <w:szCs w:val="16"/>
        </w:rPr>
        <w:t>2.12.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 составляет не более 15 минут.</w:t>
      </w:r>
    </w:p>
    <w:p w:rsidR="009B5DAB" w:rsidRPr="009B5DAB" w:rsidRDefault="009B5DAB" w:rsidP="009B5DAB">
      <w:pPr>
        <w:jc w:val="both"/>
        <w:rPr>
          <w:sz w:val="16"/>
          <w:szCs w:val="16"/>
        </w:rPr>
      </w:pPr>
      <w:r w:rsidRPr="009B5DAB">
        <w:rPr>
          <w:sz w:val="16"/>
          <w:szCs w:val="16"/>
        </w:rPr>
        <w:t>2.13. Срок регистрации заявления о предоставлении муниципальной услуги составляет в Администрации:</w:t>
      </w:r>
    </w:p>
    <w:p w:rsidR="009B5DAB" w:rsidRPr="009B5DAB" w:rsidRDefault="009B5DAB" w:rsidP="009B5DAB">
      <w:pPr>
        <w:jc w:val="both"/>
        <w:rPr>
          <w:sz w:val="16"/>
          <w:szCs w:val="16"/>
        </w:rPr>
      </w:pPr>
      <w:r w:rsidRPr="009B5DAB">
        <w:rPr>
          <w:sz w:val="16"/>
          <w:szCs w:val="16"/>
        </w:rPr>
        <w:t>при личном обращении заявителя - в день поступления заявления в Администрацию;</w:t>
      </w:r>
    </w:p>
    <w:p w:rsidR="009B5DAB" w:rsidRPr="009B5DAB" w:rsidRDefault="009B5DAB" w:rsidP="009B5DAB">
      <w:pPr>
        <w:jc w:val="both"/>
        <w:rPr>
          <w:sz w:val="16"/>
          <w:szCs w:val="16"/>
        </w:rPr>
      </w:pPr>
      <w:r w:rsidRPr="009B5DAB">
        <w:rPr>
          <w:sz w:val="16"/>
          <w:szCs w:val="16"/>
        </w:rPr>
        <w:t>при направлении запроса на бумажном носителе из МФЦ в Администрацию (при наличии соглашения) - в день поступления запроса в Администрацию;</w:t>
      </w:r>
    </w:p>
    <w:p w:rsidR="009B5DAB" w:rsidRPr="009B5DAB" w:rsidRDefault="009B5DAB" w:rsidP="009B5DAB">
      <w:pPr>
        <w:jc w:val="both"/>
        <w:rPr>
          <w:sz w:val="16"/>
          <w:szCs w:val="16"/>
        </w:rPr>
      </w:pPr>
      <w:r w:rsidRPr="009B5DAB">
        <w:rPr>
          <w:sz w:val="16"/>
          <w:szCs w:val="16"/>
        </w:rPr>
        <w:t>при направлении запроса в форме электронного документа посредством ЕПГУ или ПГУ ЛО (при наличии технической возможности) - в день поступления запроса на ЕПГУ или ПГУ ЛО или на следующий рабочий день (в случае направления документов в нерабочее время, в выходные, праздничные дни).</w:t>
      </w:r>
    </w:p>
    <w:p w:rsidR="009B5DAB" w:rsidRPr="009B5DAB" w:rsidRDefault="009B5DAB" w:rsidP="009B5DAB">
      <w:pPr>
        <w:jc w:val="both"/>
        <w:rPr>
          <w:sz w:val="16"/>
          <w:szCs w:val="16"/>
        </w:rPr>
      </w:pPr>
      <w:r w:rsidRPr="009B5DAB">
        <w:rPr>
          <w:sz w:val="16"/>
          <w:szCs w:val="16"/>
        </w:rPr>
        <w:t>2.14. Требования к помещениям, в которых предоставляется муниципальная услуга, к залу ожидания, местам для заполнения заявления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9B5DAB" w:rsidRPr="009B5DAB" w:rsidRDefault="009B5DAB" w:rsidP="009B5DAB">
      <w:pPr>
        <w:jc w:val="both"/>
        <w:rPr>
          <w:sz w:val="16"/>
          <w:szCs w:val="16"/>
        </w:rPr>
      </w:pPr>
      <w:r w:rsidRPr="009B5DAB">
        <w:rPr>
          <w:sz w:val="16"/>
          <w:szCs w:val="16"/>
        </w:rPr>
        <w:t>2.14.1. Предоставление муниципальной услуги осуществляется в специально выделенных для этих целей помещениях Администрации и МФЦ.</w:t>
      </w:r>
    </w:p>
    <w:p w:rsidR="009B5DAB" w:rsidRPr="009B5DAB" w:rsidRDefault="009B5DAB" w:rsidP="009B5DAB">
      <w:pPr>
        <w:jc w:val="both"/>
        <w:rPr>
          <w:sz w:val="16"/>
          <w:szCs w:val="16"/>
        </w:rPr>
      </w:pPr>
      <w:r w:rsidRPr="009B5DAB">
        <w:rPr>
          <w:sz w:val="16"/>
          <w:szCs w:val="16"/>
        </w:rPr>
        <w:t>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к зданию, в котором размещен МФЦ, располагается бесплатная парковка для автомобильного транспорта посетителей, в том числе предусматривающая места для специальных автотранспортных средств инвалидов.</w:t>
      </w:r>
    </w:p>
    <w:p w:rsidR="009B5DAB" w:rsidRPr="009B5DAB" w:rsidRDefault="009B5DAB" w:rsidP="009B5DAB">
      <w:pPr>
        <w:jc w:val="both"/>
        <w:rPr>
          <w:sz w:val="16"/>
          <w:szCs w:val="16"/>
        </w:rPr>
      </w:pPr>
      <w:r w:rsidRPr="009B5DAB">
        <w:rPr>
          <w:sz w:val="16"/>
          <w:szCs w:val="16"/>
        </w:rPr>
        <w:t>2.14.3. Помещения размещаются преимущественно на нижних, предпочтительнее на первых, этажах здания с предоставлением доступа в помещение инвалидам.</w:t>
      </w:r>
    </w:p>
    <w:p w:rsidR="009B5DAB" w:rsidRPr="009B5DAB" w:rsidRDefault="009B5DAB" w:rsidP="009B5DAB">
      <w:pPr>
        <w:jc w:val="both"/>
        <w:rPr>
          <w:sz w:val="16"/>
          <w:szCs w:val="16"/>
        </w:rPr>
      </w:pPr>
      <w:r w:rsidRPr="009B5DAB">
        <w:rPr>
          <w:sz w:val="16"/>
          <w:szCs w:val="16"/>
        </w:rPr>
        <w:t>2.14.4. Здание (помещение) оборудуется информационной табличкой (вывеской), содержащей полное наименование Администрации, а также информацию о режиме ее работы.</w:t>
      </w:r>
    </w:p>
    <w:p w:rsidR="009B5DAB" w:rsidRPr="009B5DAB" w:rsidRDefault="009B5DAB" w:rsidP="009B5DAB">
      <w:pPr>
        <w:jc w:val="both"/>
        <w:rPr>
          <w:sz w:val="16"/>
          <w:szCs w:val="16"/>
        </w:rPr>
      </w:pPr>
      <w:r w:rsidRPr="009B5DAB">
        <w:rPr>
          <w:sz w:val="16"/>
          <w:szCs w:val="16"/>
        </w:rPr>
        <w:t>2.14.5. Вход в здание (помещение) и выход из него оборудуются лестницами с поручнями и пандусами для передвижения детских и инвалидных колясок.</w:t>
      </w:r>
    </w:p>
    <w:p w:rsidR="009B5DAB" w:rsidRPr="009B5DAB" w:rsidRDefault="009B5DAB" w:rsidP="009B5DAB">
      <w:pPr>
        <w:jc w:val="both"/>
        <w:rPr>
          <w:sz w:val="16"/>
          <w:szCs w:val="16"/>
        </w:rPr>
      </w:pPr>
      <w:r w:rsidRPr="009B5DAB">
        <w:rPr>
          <w:sz w:val="16"/>
          <w:szCs w:val="16"/>
        </w:rPr>
        <w:t>2.14.6. В помещении организуется бесплатный туалет для посетителей, в том числе туалет, предназначенный для инвалидов.</w:t>
      </w:r>
    </w:p>
    <w:p w:rsidR="009B5DAB" w:rsidRPr="009B5DAB" w:rsidRDefault="009B5DAB" w:rsidP="009B5DAB">
      <w:pPr>
        <w:jc w:val="both"/>
        <w:rPr>
          <w:sz w:val="16"/>
          <w:szCs w:val="16"/>
        </w:rPr>
      </w:pPr>
      <w:r w:rsidRPr="009B5DAB">
        <w:rPr>
          <w:sz w:val="16"/>
          <w:szCs w:val="16"/>
        </w:rPr>
        <w:t>2.14.7. При необходимости работником Администрации, работником МФЦ инвалиду оказывается помощь в преодолении барьеров при получении муниципальной услуги в интересах заявителей.</w:t>
      </w:r>
    </w:p>
    <w:p w:rsidR="009B5DAB" w:rsidRPr="009B5DAB" w:rsidRDefault="009B5DAB" w:rsidP="009B5DAB">
      <w:pPr>
        <w:jc w:val="both"/>
        <w:rPr>
          <w:sz w:val="16"/>
          <w:szCs w:val="16"/>
        </w:rPr>
      </w:pPr>
      <w:r w:rsidRPr="009B5DAB">
        <w:rPr>
          <w:sz w:val="16"/>
          <w:szCs w:val="16"/>
        </w:rPr>
        <w:lastRenderedPageBreak/>
        <w:t>2.14.8. Вход в помещение и места ожидания оборудуются кнопками, а также содержат информацию о контактных номерах телефонов вызова работника для сопровождения инвалида.</w:t>
      </w:r>
    </w:p>
    <w:p w:rsidR="009B5DAB" w:rsidRPr="009B5DAB" w:rsidRDefault="009B5DAB" w:rsidP="009B5DAB">
      <w:pPr>
        <w:jc w:val="both"/>
        <w:rPr>
          <w:sz w:val="16"/>
          <w:szCs w:val="16"/>
        </w:rPr>
      </w:pPr>
      <w:r w:rsidRPr="009B5DAB">
        <w:rPr>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9B5DAB" w:rsidRPr="009B5DAB" w:rsidRDefault="009B5DAB" w:rsidP="009B5DAB">
      <w:pPr>
        <w:jc w:val="both"/>
        <w:rPr>
          <w:sz w:val="16"/>
          <w:szCs w:val="16"/>
        </w:rPr>
      </w:pPr>
      <w:r w:rsidRPr="009B5DAB">
        <w:rPr>
          <w:sz w:val="16"/>
          <w:szCs w:val="16"/>
        </w:rPr>
        <w:t>2.14.10. Оборудование мест повышенного удобства с дополнительным местом для собаки-проводника и устройств для передвижения инвалида (костылей, ходунков).</w:t>
      </w:r>
    </w:p>
    <w:p w:rsidR="009B5DAB" w:rsidRPr="009B5DAB" w:rsidRDefault="009B5DAB" w:rsidP="009B5DAB">
      <w:pPr>
        <w:jc w:val="both"/>
        <w:rPr>
          <w:sz w:val="16"/>
          <w:szCs w:val="16"/>
        </w:rPr>
      </w:pPr>
      <w:r w:rsidRPr="009B5DAB">
        <w:rPr>
          <w:sz w:val="16"/>
          <w:szCs w:val="16"/>
        </w:rPr>
        <w:t>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w:t>
      </w:r>
    </w:p>
    <w:p w:rsidR="009B5DAB" w:rsidRPr="009B5DAB" w:rsidRDefault="009B5DAB" w:rsidP="009B5DAB">
      <w:pPr>
        <w:jc w:val="both"/>
        <w:rPr>
          <w:sz w:val="16"/>
          <w:szCs w:val="16"/>
        </w:rPr>
      </w:pPr>
      <w:r w:rsidRPr="009B5DAB">
        <w:rPr>
          <w:sz w:val="16"/>
          <w:szCs w:val="16"/>
        </w:rPr>
        <w:t>2.14.12. Помещения приема и выдачи документов должны предусматривать места для ожидания, информирования и приема заявителей.</w:t>
      </w:r>
    </w:p>
    <w:p w:rsidR="009B5DAB" w:rsidRPr="009B5DAB" w:rsidRDefault="009B5DAB" w:rsidP="009B5DAB">
      <w:pPr>
        <w:jc w:val="both"/>
        <w:rPr>
          <w:sz w:val="16"/>
          <w:szCs w:val="16"/>
        </w:rPr>
      </w:pPr>
      <w:r w:rsidRPr="009B5DAB">
        <w:rPr>
          <w:sz w:val="16"/>
          <w:szCs w:val="16"/>
        </w:rPr>
        <w:t>2.14.13.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информационными стендами, содержащими актуальную и исчерпывающую информацию, необходимую для получения муниципальной услуги, и информацию о часах приема заявлений.</w:t>
      </w:r>
    </w:p>
    <w:p w:rsidR="009B5DAB" w:rsidRPr="009B5DAB" w:rsidRDefault="009B5DAB" w:rsidP="009B5DAB">
      <w:pPr>
        <w:jc w:val="both"/>
        <w:rPr>
          <w:sz w:val="16"/>
          <w:szCs w:val="16"/>
        </w:rPr>
      </w:pPr>
      <w:r w:rsidRPr="009B5DAB">
        <w:rPr>
          <w:sz w:val="16"/>
          <w:szCs w:val="16"/>
        </w:rPr>
        <w:t>2.14.14.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9B5DAB" w:rsidRPr="009B5DAB" w:rsidRDefault="009B5DAB" w:rsidP="009B5DAB">
      <w:pPr>
        <w:jc w:val="both"/>
        <w:rPr>
          <w:sz w:val="16"/>
          <w:szCs w:val="16"/>
        </w:rPr>
      </w:pPr>
      <w:r w:rsidRPr="009B5DAB">
        <w:rPr>
          <w:sz w:val="16"/>
          <w:szCs w:val="16"/>
        </w:rPr>
        <w:t>2.15. Показатели доступности и качества муниципальной услуги.</w:t>
      </w:r>
    </w:p>
    <w:p w:rsidR="009B5DAB" w:rsidRPr="009B5DAB" w:rsidRDefault="009B5DAB" w:rsidP="009B5DAB">
      <w:pPr>
        <w:jc w:val="both"/>
        <w:rPr>
          <w:sz w:val="16"/>
          <w:szCs w:val="16"/>
        </w:rPr>
      </w:pPr>
      <w:r w:rsidRPr="009B5DAB">
        <w:rPr>
          <w:sz w:val="16"/>
          <w:szCs w:val="16"/>
        </w:rPr>
        <w:t>2.15.1. Показатели доступности муниципальной услуги (общие, применимые в отношении всех заявителей):</w:t>
      </w:r>
    </w:p>
    <w:p w:rsidR="009B5DAB" w:rsidRPr="009B5DAB" w:rsidRDefault="009B5DAB" w:rsidP="009B5DAB">
      <w:pPr>
        <w:jc w:val="both"/>
        <w:rPr>
          <w:sz w:val="16"/>
          <w:szCs w:val="16"/>
        </w:rPr>
      </w:pPr>
      <w:r w:rsidRPr="009B5DAB">
        <w:rPr>
          <w:sz w:val="16"/>
          <w:szCs w:val="16"/>
        </w:rPr>
        <w:t>1) транспортная доступность к месту предоставления муниципальной услуги;</w:t>
      </w:r>
    </w:p>
    <w:p w:rsidR="009B5DAB" w:rsidRPr="009B5DAB" w:rsidRDefault="009B5DAB" w:rsidP="009B5DAB">
      <w:pPr>
        <w:jc w:val="both"/>
        <w:rPr>
          <w:sz w:val="16"/>
          <w:szCs w:val="16"/>
        </w:rPr>
      </w:pPr>
      <w:r w:rsidRPr="009B5DAB">
        <w:rPr>
          <w:sz w:val="16"/>
          <w:szCs w:val="16"/>
        </w:rPr>
        <w:t>2) наличие указателей, обеспечивающих беспрепятственный доступ к помещениям, в которых предоставляется услуга;</w:t>
      </w:r>
    </w:p>
    <w:p w:rsidR="009B5DAB" w:rsidRPr="009B5DAB" w:rsidRDefault="009B5DAB" w:rsidP="009B5DAB">
      <w:pPr>
        <w:jc w:val="both"/>
        <w:rPr>
          <w:sz w:val="16"/>
          <w:szCs w:val="16"/>
        </w:rPr>
      </w:pPr>
      <w:r w:rsidRPr="009B5DAB">
        <w:rPr>
          <w:sz w:val="16"/>
          <w:szCs w:val="16"/>
        </w:rPr>
        <w:t>3) возможность получения полной и достоверной информации о муниципальной услуге в Администрации по телефону, на официальном сайте;</w:t>
      </w:r>
    </w:p>
    <w:p w:rsidR="009B5DAB" w:rsidRPr="009B5DAB" w:rsidRDefault="009B5DAB" w:rsidP="009B5DAB">
      <w:pPr>
        <w:jc w:val="both"/>
        <w:rPr>
          <w:sz w:val="16"/>
          <w:szCs w:val="16"/>
        </w:rPr>
      </w:pPr>
      <w:r w:rsidRPr="009B5DAB">
        <w:rPr>
          <w:sz w:val="16"/>
          <w:szCs w:val="16"/>
        </w:rPr>
        <w:t>4) предоставление муниципальной услуги любым доступным способом, предусмотренным действующим законодательством.</w:t>
      </w:r>
    </w:p>
    <w:p w:rsidR="009B5DAB" w:rsidRPr="009B5DAB" w:rsidRDefault="009B5DAB" w:rsidP="009B5DAB">
      <w:pPr>
        <w:jc w:val="both"/>
        <w:rPr>
          <w:sz w:val="16"/>
          <w:szCs w:val="16"/>
        </w:rPr>
      </w:pPr>
      <w:r w:rsidRPr="009B5DAB">
        <w:rPr>
          <w:sz w:val="16"/>
          <w:szCs w:val="16"/>
        </w:rPr>
        <w:t>2.15.2. Показатели доступности муниципальной услуги (специальные, применимые в отношении инвалидов):</w:t>
      </w:r>
    </w:p>
    <w:p w:rsidR="009B5DAB" w:rsidRPr="009B5DAB" w:rsidRDefault="009B5DAB" w:rsidP="009B5DAB">
      <w:pPr>
        <w:jc w:val="both"/>
        <w:rPr>
          <w:sz w:val="16"/>
          <w:szCs w:val="16"/>
        </w:rPr>
      </w:pPr>
      <w:r w:rsidRPr="009B5DAB">
        <w:rPr>
          <w:sz w:val="16"/>
          <w:szCs w:val="16"/>
        </w:rPr>
        <w:t>1) наличие инфраструктуры, указанной в п. 2.17 регламента;</w:t>
      </w:r>
    </w:p>
    <w:p w:rsidR="009B5DAB" w:rsidRPr="009B5DAB" w:rsidRDefault="009B5DAB" w:rsidP="009B5DAB">
      <w:pPr>
        <w:jc w:val="both"/>
        <w:rPr>
          <w:sz w:val="16"/>
          <w:szCs w:val="16"/>
        </w:rPr>
      </w:pPr>
      <w:r w:rsidRPr="009B5DAB">
        <w:rPr>
          <w:sz w:val="16"/>
          <w:szCs w:val="16"/>
        </w:rPr>
        <w:t>2) исполнение требований доступности услуг для инвалидов;</w:t>
      </w:r>
    </w:p>
    <w:p w:rsidR="009B5DAB" w:rsidRPr="009B5DAB" w:rsidRDefault="009B5DAB" w:rsidP="009B5DAB">
      <w:pPr>
        <w:jc w:val="both"/>
        <w:rPr>
          <w:sz w:val="16"/>
          <w:szCs w:val="16"/>
        </w:rPr>
      </w:pPr>
      <w:r w:rsidRPr="009B5DAB">
        <w:rPr>
          <w:sz w:val="16"/>
          <w:szCs w:val="16"/>
        </w:rPr>
        <w:t>3) обеспечение беспрепятственного доступа инвалидов к помещениям, в которых предоставляется муниципальная услуга.</w:t>
      </w:r>
    </w:p>
    <w:p w:rsidR="009B5DAB" w:rsidRPr="009B5DAB" w:rsidRDefault="009B5DAB" w:rsidP="009B5DAB">
      <w:pPr>
        <w:jc w:val="both"/>
        <w:rPr>
          <w:sz w:val="16"/>
          <w:szCs w:val="16"/>
        </w:rPr>
      </w:pPr>
      <w:r w:rsidRPr="009B5DAB">
        <w:rPr>
          <w:sz w:val="16"/>
          <w:szCs w:val="16"/>
        </w:rPr>
        <w:t>2.15.3. Показатели качества муниципальной услуги:</w:t>
      </w:r>
    </w:p>
    <w:p w:rsidR="009B5DAB" w:rsidRPr="009B5DAB" w:rsidRDefault="009B5DAB" w:rsidP="009B5DAB">
      <w:pPr>
        <w:jc w:val="both"/>
        <w:rPr>
          <w:sz w:val="16"/>
          <w:szCs w:val="16"/>
        </w:rPr>
      </w:pPr>
      <w:r w:rsidRPr="009B5DAB">
        <w:rPr>
          <w:sz w:val="16"/>
          <w:szCs w:val="16"/>
        </w:rPr>
        <w:t>1) соблюдение срока предоставления муниципальной услуги;</w:t>
      </w:r>
    </w:p>
    <w:p w:rsidR="009B5DAB" w:rsidRPr="009B5DAB" w:rsidRDefault="009B5DAB" w:rsidP="009B5DAB">
      <w:pPr>
        <w:jc w:val="both"/>
        <w:rPr>
          <w:sz w:val="16"/>
          <w:szCs w:val="16"/>
        </w:rPr>
      </w:pPr>
      <w:r w:rsidRPr="009B5DAB">
        <w:rPr>
          <w:sz w:val="16"/>
          <w:szCs w:val="16"/>
        </w:rPr>
        <w:t>2) соблюдение времени ожидания в очереди при подаче заявления и получении результата;</w:t>
      </w:r>
    </w:p>
    <w:p w:rsidR="009B5DAB" w:rsidRPr="009B5DAB" w:rsidRDefault="009B5DAB" w:rsidP="009B5DAB">
      <w:pPr>
        <w:jc w:val="both"/>
        <w:rPr>
          <w:sz w:val="16"/>
          <w:szCs w:val="16"/>
        </w:rPr>
      </w:pPr>
      <w:r w:rsidRPr="009B5DAB">
        <w:rPr>
          <w:sz w:val="16"/>
          <w:szCs w:val="16"/>
        </w:rPr>
        <w:t>3) осуществление не более одного обращения заявителя к должностным лицам Администрации или работникам ГБУ ЛО «МФЦ» при подаче документов на получение муниципальной услуги и не более одного обращения при получении результата в Администрацию или ГБУ ЛО «МФЦ»;</w:t>
      </w:r>
    </w:p>
    <w:p w:rsidR="009B5DAB" w:rsidRPr="009B5DAB" w:rsidRDefault="009B5DAB" w:rsidP="009B5DAB">
      <w:pPr>
        <w:jc w:val="both"/>
        <w:rPr>
          <w:sz w:val="16"/>
          <w:szCs w:val="16"/>
        </w:rPr>
      </w:pPr>
      <w:r w:rsidRPr="009B5DAB">
        <w:rPr>
          <w:sz w:val="16"/>
          <w:szCs w:val="16"/>
        </w:rPr>
        <w:t>4) отсутствие жалоб на действия или бездействие должностных лиц Администрации, поданных в установленном порядке.</w:t>
      </w:r>
    </w:p>
    <w:p w:rsidR="009B5DAB" w:rsidRPr="009B5DAB" w:rsidRDefault="009B5DAB" w:rsidP="009B5DAB">
      <w:pPr>
        <w:jc w:val="both"/>
        <w:rPr>
          <w:sz w:val="16"/>
          <w:szCs w:val="16"/>
        </w:rPr>
      </w:pPr>
      <w:r w:rsidRPr="009B5DAB">
        <w:rPr>
          <w:sz w:val="16"/>
          <w:szCs w:val="16"/>
        </w:rPr>
        <w:t>2.15.4. После получения результата услуги, предоставление которой осуществлялось в электронной форме через ЕПГУ или ПГУ ЛО либо посредством МФЦ, заявителю обеспечивается возможность оценки качества оказания услуги.</w:t>
      </w:r>
    </w:p>
    <w:p w:rsidR="009B5DAB" w:rsidRPr="009B5DAB" w:rsidRDefault="009B5DAB" w:rsidP="009B5DAB">
      <w:pPr>
        <w:jc w:val="both"/>
        <w:rPr>
          <w:sz w:val="16"/>
          <w:szCs w:val="16"/>
        </w:rPr>
      </w:pPr>
      <w:r w:rsidRPr="009B5DAB">
        <w:rPr>
          <w:sz w:val="16"/>
          <w:szCs w:val="16"/>
        </w:rPr>
        <w:t>2.16. Получения услуг, которые являются необходимыми и обязательными для предоставления муниципальной услуги, не требуется.</w:t>
      </w:r>
    </w:p>
    <w:p w:rsidR="009B5DAB" w:rsidRPr="009B5DAB" w:rsidRDefault="009B5DAB" w:rsidP="009B5DAB">
      <w:pPr>
        <w:jc w:val="both"/>
        <w:rPr>
          <w:sz w:val="16"/>
          <w:szCs w:val="16"/>
        </w:rPr>
      </w:pPr>
      <w:r w:rsidRPr="009B5DAB">
        <w:rPr>
          <w:sz w:val="16"/>
          <w:szCs w:val="16"/>
        </w:rPr>
        <w:t>Согласований, необходимых для получения муниципальной услуги, не требуется.</w:t>
      </w:r>
    </w:p>
    <w:p w:rsidR="009B5DAB" w:rsidRPr="009B5DAB" w:rsidRDefault="009B5DAB" w:rsidP="009B5DAB">
      <w:pPr>
        <w:jc w:val="both"/>
        <w:rPr>
          <w:sz w:val="16"/>
          <w:szCs w:val="16"/>
        </w:rPr>
      </w:pPr>
      <w:r w:rsidRPr="009B5DAB">
        <w:rPr>
          <w:sz w:val="16"/>
          <w:szCs w:val="16"/>
        </w:rPr>
        <w:t xml:space="preserve">2.17. Иные требования, в том числе учитывающие особенности предоставления муниципальной услуги по экстерриториальному принципу (в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 </w:t>
      </w:r>
    </w:p>
    <w:p w:rsidR="009B5DAB" w:rsidRPr="009B5DAB" w:rsidRDefault="009B5DAB" w:rsidP="009B5DAB">
      <w:pPr>
        <w:jc w:val="both"/>
        <w:rPr>
          <w:sz w:val="16"/>
          <w:szCs w:val="16"/>
        </w:rPr>
      </w:pPr>
      <w:r w:rsidRPr="009B5DAB">
        <w:rPr>
          <w:sz w:val="16"/>
          <w:szCs w:val="16"/>
        </w:rPr>
        <w:t>2.17.1. Предоставление услуги по экстерриториальному принципу не предусмотрено.</w:t>
      </w:r>
    </w:p>
    <w:p w:rsidR="009B5DAB" w:rsidRPr="009B5DAB" w:rsidRDefault="009B5DAB" w:rsidP="009B5DAB">
      <w:pPr>
        <w:jc w:val="both"/>
        <w:rPr>
          <w:sz w:val="16"/>
          <w:szCs w:val="16"/>
        </w:rPr>
      </w:pPr>
      <w:r w:rsidRPr="009B5DAB">
        <w:rPr>
          <w:sz w:val="16"/>
          <w:szCs w:val="16"/>
        </w:rPr>
        <w:t>2.17.2. Предоставление муниципальной услуги в электронной форме осуществляется при технической реализации услуги посредством ПГУ ЛО и/или ЕПГУ.</w:t>
      </w:r>
    </w:p>
    <w:p w:rsidR="009B5DAB" w:rsidRPr="009B5DAB" w:rsidRDefault="009B5DAB" w:rsidP="009B5DAB">
      <w:pPr>
        <w:jc w:val="both"/>
        <w:rPr>
          <w:bCs/>
          <w:sz w:val="16"/>
          <w:szCs w:val="16"/>
        </w:rPr>
      </w:pPr>
      <w:r w:rsidRPr="009B5DAB">
        <w:rPr>
          <w:bCs/>
          <w:sz w:val="16"/>
          <w:szCs w:val="16"/>
        </w:rPr>
        <w:t>3.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9B5DAB" w:rsidRPr="009B5DAB" w:rsidRDefault="009B5DAB" w:rsidP="009B5DAB">
      <w:pPr>
        <w:jc w:val="both"/>
        <w:rPr>
          <w:sz w:val="16"/>
          <w:szCs w:val="16"/>
        </w:rPr>
      </w:pPr>
    </w:p>
    <w:p w:rsidR="009B5DAB" w:rsidRPr="009B5DAB" w:rsidRDefault="009B5DAB" w:rsidP="009B5DAB">
      <w:pPr>
        <w:jc w:val="both"/>
        <w:rPr>
          <w:sz w:val="16"/>
          <w:szCs w:val="16"/>
        </w:rPr>
      </w:pPr>
      <w:r w:rsidRPr="009B5DAB">
        <w:rPr>
          <w:sz w:val="16"/>
          <w:szCs w:val="16"/>
        </w:rPr>
        <w:t>3.1. Состав, последовательность и сроки выполнения административных процедур, требования к порядку их выполнения.</w:t>
      </w:r>
    </w:p>
    <w:p w:rsidR="009B5DAB" w:rsidRPr="009B5DAB" w:rsidRDefault="009B5DAB" w:rsidP="009B5DAB">
      <w:pPr>
        <w:jc w:val="both"/>
        <w:rPr>
          <w:sz w:val="16"/>
          <w:szCs w:val="16"/>
        </w:rPr>
      </w:pPr>
      <w:r w:rsidRPr="009B5DAB">
        <w:rPr>
          <w:sz w:val="16"/>
          <w:szCs w:val="16"/>
        </w:rPr>
        <w:t>3.1.1. Предоставление муниципальной услуги включает в себя следующие административные процедуры:</w:t>
      </w:r>
    </w:p>
    <w:p w:rsidR="009B5DAB" w:rsidRPr="009B5DAB" w:rsidRDefault="009B5DAB" w:rsidP="009B5DAB">
      <w:pPr>
        <w:jc w:val="both"/>
        <w:rPr>
          <w:sz w:val="16"/>
          <w:szCs w:val="16"/>
        </w:rPr>
      </w:pPr>
      <w:r w:rsidRPr="009B5DAB">
        <w:rPr>
          <w:sz w:val="16"/>
          <w:szCs w:val="16"/>
        </w:rPr>
        <w:t xml:space="preserve">1) </w:t>
      </w:r>
      <w:r w:rsidRPr="009B5DAB">
        <w:rPr>
          <w:sz w:val="16"/>
          <w:szCs w:val="16"/>
        </w:rPr>
        <w:tab/>
        <w:t>прием и регистрация заявления и документов о предоставлении муниципальной услуги – не более 1 дня;</w:t>
      </w:r>
    </w:p>
    <w:p w:rsidR="009B5DAB" w:rsidRPr="009B5DAB" w:rsidRDefault="009B5DAB" w:rsidP="009B5DAB">
      <w:pPr>
        <w:jc w:val="both"/>
        <w:rPr>
          <w:sz w:val="16"/>
          <w:szCs w:val="16"/>
        </w:rPr>
      </w:pPr>
      <w:r w:rsidRPr="009B5DAB">
        <w:rPr>
          <w:sz w:val="16"/>
          <w:szCs w:val="16"/>
        </w:rPr>
        <w:lastRenderedPageBreak/>
        <w:t xml:space="preserve">2) </w:t>
      </w:r>
      <w:r w:rsidRPr="009B5DAB">
        <w:rPr>
          <w:sz w:val="16"/>
          <w:szCs w:val="16"/>
        </w:rPr>
        <w:tab/>
        <w:t xml:space="preserve">рассмотрение заявления и документов о предоставлении муниципальной услуги – не более 25 дней; </w:t>
      </w:r>
    </w:p>
    <w:p w:rsidR="009B5DAB" w:rsidRPr="009B5DAB" w:rsidRDefault="009B5DAB" w:rsidP="009B5DAB">
      <w:pPr>
        <w:jc w:val="both"/>
        <w:rPr>
          <w:sz w:val="16"/>
          <w:szCs w:val="16"/>
        </w:rPr>
      </w:pPr>
      <w:r w:rsidRPr="009B5DAB">
        <w:rPr>
          <w:sz w:val="16"/>
          <w:szCs w:val="16"/>
        </w:rPr>
        <w:t xml:space="preserve">3) </w:t>
      </w:r>
      <w:r w:rsidRPr="009B5DAB">
        <w:rPr>
          <w:sz w:val="16"/>
          <w:szCs w:val="16"/>
        </w:rPr>
        <w:tab/>
        <w:t>принятие решения о предоставлении муниципальной услуги или об отказе в предоставлении муниципальной услуги – не более 3 дней;</w:t>
      </w:r>
    </w:p>
    <w:p w:rsidR="009B5DAB" w:rsidRPr="009B5DAB" w:rsidRDefault="009B5DAB" w:rsidP="009B5DAB">
      <w:pPr>
        <w:jc w:val="both"/>
        <w:rPr>
          <w:sz w:val="16"/>
          <w:szCs w:val="16"/>
        </w:rPr>
      </w:pPr>
      <w:r w:rsidRPr="009B5DAB">
        <w:rPr>
          <w:sz w:val="16"/>
          <w:szCs w:val="16"/>
        </w:rPr>
        <w:t xml:space="preserve">4) </w:t>
      </w:r>
      <w:r w:rsidRPr="009B5DAB">
        <w:rPr>
          <w:sz w:val="16"/>
          <w:szCs w:val="16"/>
        </w:rPr>
        <w:tab/>
        <w:t>выдача результата – не более 1 дня.</w:t>
      </w:r>
    </w:p>
    <w:p w:rsidR="009B5DAB" w:rsidRPr="009B5DAB" w:rsidRDefault="009B5DAB" w:rsidP="009B5DAB">
      <w:pPr>
        <w:jc w:val="both"/>
        <w:rPr>
          <w:sz w:val="16"/>
          <w:szCs w:val="16"/>
        </w:rPr>
      </w:pPr>
      <w:r w:rsidRPr="009B5DAB">
        <w:rPr>
          <w:sz w:val="16"/>
          <w:szCs w:val="16"/>
        </w:rPr>
        <w:t xml:space="preserve">3.1.2. </w:t>
      </w:r>
      <w:bookmarkStart w:id="24" w:name="Par395"/>
      <w:bookmarkEnd w:id="24"/>
      <w:r w:rsidRPr="009B5DAB">
        <w:rPr>
          <w:sz w:val="16"/>
          <w:szCs w:val="16"/>
        </w:rPr>
        <w:t>Прием и регистрация заявления и документов о предоставлении муниципальной услуги.</w:t>
      </w:r>
    </w:p>
    <w:p w:rsidR="009B5DAB" w:rsidRPr="009B5DAB" w:rsidRDefault="009B5DAB" w:rsidP="009B5DAB">
      <w:pPr>
        <w:jc w:val="both"/>
        <w:rPr>
          <w:sz w:val="16"/>
          <w:szCs w:val="16"/>
        </w:rPr>
      </w:pPr>
      <w:r w:rsidRPr="009B5DAB">
        <w:rPr>
          <w:sz w:val="16"/>
          <w:szCs w:val="16"/>
        </w:rPr>
        <w:t>3.1.2.1. Основание для начала административной процедуры: поступление в Администрацию заявления и документов, предусмотренных п. 2.6 административного регламента.</w:t>
      </w:r>
    </w:p>
    <w:p w:rsidR="009B5DAB" w:rsidRPr="009B5DAB" w:rsidRDefault="009B5DAB" w:rsidP="009B5DAB">
      <w:pPr>
        <w:jc w:val="both"/>
        <w:rPr>
          <w:sz w:val="16"/>
          <w:szCs w:val="16"/>
        </w:rPr>
      </w:pPr>
      <w:r w:rsidRPr="009B5DAB">
        <w:rPr>
          <w:sz w:val="16"/>
          <w:szCs w:val="16"/>
        </w:rPr>
        <w:t>3.1.2.2. Содержание административного действия, продолжительность и (или) максимальный срок его выполнения: работник Администрации, ответственный за обработку входящих документов, принимает представленные (направленные) заявителем заявление и документы, регистрирует их в соответствии с правилами делопроизводства в течение не более 1 рабочего дня.</w:t>
      </w:r>
    </w:p>
    <w:p w:rsidR="009B5DAB" w:rsidRPr="009B5DAB" w:rsidRDefault="009B5DAB" w:rsidP="009B5DAB">
      <w:pPr>
        <w:jc w:val="both"/>
        <w:rPr>
          <w:sz w:val="16"/>
          <w:szCs w:val="16"/>
        </w:rPr>
      </w:pPr>
      <w:r w:rsidRPr="009B5DAB">
        <w:rPr>
          <w:sz w:val="16"/>
          <w:szCs w:val="16"/>
        </w:rPr>
        <w:t>3.1.2.3. Лицо, ответственное за выполнение административной процедуры: работник Администрации, ответственный за обработку входящих документов.</w:t>
      </w:r>
    </w:p>
    <w:p w:rsidR="009B5DAB" w:rsidRPr="009B5DAB" w:rsidRDefault="009B5DAB" w:rsidP="009B5DAB">
      <w:pPr>
        <w:jc w:val="both"/>
        <w:rPr>
          <w:sz w:val="16"/>
          <w:szCs w:val="16"/>
        </w:rPr>
      </w:pPr>
      <w:r w:rsidRPr="009B5DAB">
        <w:rPr>
          <w:sz w:val="16"/>
          <w:szCs w:val="16"/>
        </w:rPr>
        <w:t>3.1.2.4. Критерий принятия решения: поступление в установленном административным регламентом порядке заявления и документов о предоставлении муниципальной услуги.</w:t>
      </w:r>
    </w:p>
    <w:p w:rsidR="009B5DAB" w:rsidRPr="009B5DAB" w:rsidRDefault="009B5DAB" w:rsidP="009B5DAB">
      <w:pPr>
        <w:jc w:val="both"/>
        <w:rPr>
          <w:sz w:val="16"/>
          <w:szCs w:val="16"/>
        </w:rPr>
      </w:pPr>
      <w:r w:rsidRPr="009B5DAB">
        <w:rPr>
          <w:sz w:val="16"/>
          <w:szCs w:val="16"/>
        </w:rPr>
        <w:t>3.1.2.5. Результат выполнения административной процедуры:</w:t>
      </w:r>
    </w:p>
    <w:p w:rsidR="009B5DAB" w:rsidRPr="009B5DAB" w:rsidRDefault="009B5DAB" w:rsidP="009B5DAB">
      <w:pPr>
        <w:jc w:val="both"/>
        <w:rPr>
          <w:sz w:val="16"/>
          <w:szCs w:val="16"/>
        </w:rPr>
      </w:pPr>
      <w:r w:rsidRPr="009B5DAB">
        <w:rPr>
          <w:sz w:val="16"/>
          <w:szCs w:val="16"/>
        </w:rPr>
        <w:t>- регистрация заявления о предоставлении муниципальной услуги и прилагаемых к нему документов.</w:t>
      </w:r>
    </w:p>
    <w:p w:rsidR="009B5DAB" w:rsidRPr="009B5DAB" w:rsidRDefault="009B5DAB" w:rsidP="009B5DAB">
      <w:pPr>
        <w:jc w:val="both"/>
        <w:rPr>
          <w:sz w:val="16"/>
          <w:szCs w:val="16"/>
        </w:rPr>
      </w:pPr>
      <w:r w:rsidRPr="009B5DAB">
        <w:rPr>
          <w:sz w:val="16"/>
          <w:szCs w:val="16"/>
        </w:rPr>
        <w:t>3.1.3. Рассмотрение заявления о предоставлении муниципальной услуги и прилагаемых к нему документов.</w:t>
      </w:r>
    </w:p>
    <w:p w:rsidR="009B5DAB" w:rsidRPr="009B5DAB" w:rsidRDefault="009B5DAB" w:rsidP="009B5DAB">
      <w:pPr>
        <w:jc w:val="both"/>
        <w:rPr>
          <w:sz w:val="16"/>
          <w:szCs w:val="16"/>
        </w:rPr>
      </w:pPr>
      <w:r w:rsidRPr="009B5DAB">
        <w:rPr>
          <w:sz w:val="16"/>
          <w:szCs w:val="16"/>
        </w:rPr>
        <w:t>3.1.3.1. Основание для начала административной процедуры: прием заявления и документов работником Администрации, ответственным за рассмотрение документов и формирование проекта решения.</w:t>
      </w:r>
    </w:p>
    <w:p w:rsidR="009B5DAB" w:rsidRPr="009B5DAB" w:rsidRDefault="009B5DAB" w:rsidP="009B5DAB">
      <w:pPr>
        <w:jc w:val="both"/>
        <w:rPr>
          <w:sz w:val="16"/>
          <w:szCs w:val="16"/>
        </w:rPr>
      </w:pPr>
      <w:r w:rsidRPr="009B5DAB">
        <w:rPr>
          <w:sz w:val="16"/>
          <w:szCs w:val="16"/>
        </w:rPr>
        <w:t>3.1.3.2. Содержание административного действия, продолжительность и(или) максимальный срок его (их) выполнения:</w:t>
      </w:r>
    </w:p>
    <w:p w:rsidR="009B5DAB" w:rsidRPr="009B5DAB" w:rsidRDefault="009B5DAB" w:rsidP="008F0F2A">
      <w:pPr>
        <w:numPr>
          <w:ilvl w:val="0"/>
          <w:numId w:val="7"/>
        </w:numPr>
        <w:ind w:left="426" w:hanging="11"/>
        <w:jc w:val="both"/>
        <w:rPr>
          <w:sz w:val="16"/>
          <w:szCs w:val="16"/>
        </w:rPr>
      </w:pPr>
      <w:r w:rsidRPr="009B5DAB">
        <w:rPr>
          <w:sz w:val="16"/>
          <w:szCs w:val="16"/>
        </w:rPr>
        <w:t>действие: проверка документов на комплектность и достоверность, проверка сведений, содержащихся в представленных заявлении и документах, в целях оценки их соответствия требованиям и условиям на получение муниципальной услуги;</w:t>
      </w:r>
    </w:p>
    <w:p w:rsidR="009B5DAB" w:rsidRPr="009B5DAB" w:rsidRDefault="009B5DAB" w:rsidP="008F0F2A">
      <w:pPr>
        <w:numPr>
          <w:ilvl w:val="0"/>
          <w:numId w:val="7"/>
        </w:numPr>
        <w:ind w:left="426" w:hanging="11"/>
        <w:jc w:val="both"/>
        <w:rPr>
          <w:sz w:val="16"/>
          <w:szCs w:val="16"/>
        </w:rPr>
      </w:pPr>
      <w:r w:rsidRPr="009B5DAB">
        <w:rPr>
          <w:sz w:val="16"/>
          <w:szCs w:val="16"/>
        </w:rPr>
        <w:t>действие: сбор документов/сведений, предусмотренных пунктом 2.7 административного регламента с использованием системы межведомственного информационного взаимодействия.</w:t>
      </w:r>
    </w:p>
    <w:p w:rsidR="009B5DAB" w:rsidRPr="009B5DAB" w:rsidRDefault="009B5DAB" w:rsidP="009B5DAB">
      <w:pPr>
        <w:jc w:val="both"/>
        <w:rPr>
          <w:sz w:val="16"/>
          <w:szCs w:val="16"/>
        </w:rPr>
      </w:pPr>
      <w:r w:rsidRPr="009B5DAB">
        <w:rPr>
          <w:sz w:val="16"/>
          <w:szCs w:val="16"/>
        </w:rPr>
        <w:tab/>
        <w:t>Срок подготовки и направления ответа на межведомственный запрос: в электронной форме с использованием системы межведомственного электронного взаимодействия - не более 48 часов, при осуществлении межведомственного информационного взаимодействия на бумажном носителе - не более 5 рабочих дней со дня его поступления в орган или организацию, предоставляющие документ и информацию;</w:t>
      </w:r>
    </w:p>
    <w:p w:rsidR="009B5DAB" w:rsidRPr="009B5DAB" w:rsidRDefault="009B5DAB" w:rsidP="009B5DAB">
      <w:pPr>
        <w:jc w:val="both"/>
        <w:rPr>
          <w:sz w:val="16"/>
          <w:szCs w:val="16"/>
        </w:rPr>
      </w:pPr>
      <w:r w:rsidRPr="009B5DAB">
        <w:rPr>
          <w:sz w:val="16"/>
          <w:szCs w:val="16"/>
        </w:rPr>
        <w:tab/>
        <w:t>3 действие: формирование проекта решения по итогам рассмотрения заявления и документов.</w:t>
      </w:r>
    </w:p>
    <w:p w:rsidR="009B5DAB" w:rsidRPr="009B5DAB" w:rsidRDefault="009B5DAB" w:rsidP="009B5DAB">
      <w:pPr>
        <w:jc w:val="both"/>
        <w:rPr>
          <w:sz w:val="16"/>
          <w:szCs w:val="16"/>
        </w:rPr>
      </w:pPr>
      <w:r w:rsidRPr="009B5DAB">
        <w:rPr>
          <w:sz w:val="16"/>
          <w:szCs w:val="16"/>
        </w:rPr>
        <w:tab/>
        <w:t>Общий срок выполнения административных действий: не более 25 дней.</w:t>
      </w:r>
    </w:p>
    <w:p w:rsidR="009B5DAB" w:rsidRPr="009B5DAB" w:rsidRDefault="009B5DAB" w:rsidP="009B5DAB">
      <w:pPr>
        <w:jc w:val="both"/>
        <w:rPr>
          <w:sz w:val="16"/>
          <w:szCs w:val="16"/>
        </w:rPr>
      </w:pPr>
      <w:r w:rsidRPr="009B5DAB">
        <w:rPr>
          <w:sz w:val="16"/>
          <w:szCs w:val="16"/>
        </w:rPr>
        <w:t>3.1.3.3. Лицо, ответственное за выполнение административной процедуры: работник Администрации, ответственный за рассмотрение документов и формирование проекта решения.</w:t>
      </w:r>
    </w:p>
    <w:p w:rsidR="009B5DAB" w:rsidRPr="009B5DAB" w:rsidRDefault="009B5DAB" w:rsidP="009B5DAB">
      <w:pPr>
        <w:jc w:val="both"/>
        <w:rPr>
          <w:sz w:val="16"/>
          <w:szCs w:val="16"/>
        </w:rPr>
      </w:pPr>
      <w:r w:rsidRPr="009B5DAB">
        <w:rPr>
          <w:sz w:val="16"/>
          <w:szCs w:val="16"/>
        </w:rPr>
        <w:t>3.1.3.4. Критерии принятия решения: наличие/отсутствие оснований для отказа в предоставлении муниципальной услуги, перечисленных в пункте 2.10 административного регламента.</w:t>
      </w:r>
    </w:p>
    <w:p w:rsidR="009B5DAB" w:rsidRPr="009B5DAB" w:rsidRDefault="009B5DAB" w:rsidP="009B5DAB">
      <w:pPr>
        <w:jc w:val="both"/>
        <w:rPr>
          <w:sz w:val="16"/>
          <w:szCs w:val="16"/>
        </w:rPr>
      </w:pPr>
      <w:r w:rsidRPr="009B5DAB">
        <w:rPr>
          <w:sz w:val="16"/>
          <w:szCs w:val="16"/>
        </w:rPr>
        <w:t>3.1.3.5. Результат выполнения административной процедуры:</w:t>
      </w:r>
    </w:p>
    <w:p w:rsidR="009B5DAB" w:rsidRPr="009B5DAB" w:rsidRDefault="009B5DAB" w:rsidP="009B5DAB">
      <w:pPr>
        <w:jc w:val="both"/>
        <w:rPr>
          <w:sz w:val="16"/>
          <w:szCs w:val="16"/>
        </w:rPr>
      </w:pPr>
      <w:r w:rsidRPr="009B5DAB">
        <w:rPr>
          <w:sz w:val="16"/>
          <w:szCs w:val="16"/>
        </w:rPr>
        <w:t>- проект решения о согласовании вопроса о приватизации жилого помещения муниципального жилищного фонда и проект договора передачи жилого помещения в собственность граждан;</w:t>
      </w:r>
    </w:p>
    <w:p w:rsidR="009B5DAB" w:rsidRPr="009B5DAB" w:rsidRDefault="009B5DAB" w:rsidP="009B5DAB">
      <w:pPr>
        <w:jc w:val="both"/>
        <w:rPr>
          <w:sz w:val="16"/>
          <w:szCs w:val="16"/>
        </w:rPr>
      </w:pPr>
      <w:r w:rsidRPr="009B5DAB">
        <w:rPr>
          <w:sz w:val="16"/>
          <w:szCs w:val="16"/>
        </w:rPr>
        <w:t>- проект решения об отказе в предоставлении муниципальной услуги.</w:t>
      </w:r>
    </w:p>
    <w:p w:rsidR="009B5DAB" w:rsidRPr="009B5DAB" w:rsidRDefault="009B5DAB" w:rsidP="009B5DAB">
      <w:pPr>
        <w:jc w:val="both"/>
        <w:rPr>
          <w:sz w:val="16"/>
          <w:szCs w:val="16"/>
        </w:rPr>
      </w:pPr>
      <w:r w:rsidRPr="009B5DAB">
        <w:rPr>
          <w:sz w:val="16"/>
          <w:szCs w:val="16"/>
        </w:rPr>
        <w:t xml:space="preserve">Решение о согласовании вопроса о приватизации жилого помещения должно содержать информацию о порядке заключения договора передачи жилого помещения в собственность граждан, о порядке государственной регистрации перехода права и получения выписки из Единого государственного реестра недвижимости об основных характеристиках и зарегистрированных правах на объект недвижимости. </w:t>
      </w:r>
    </w:p>
    <w:p w:rsidR="009B5DAB" w:rsidRPr="009B5DAB" w:rsidRDefault="009B5DAB" w:rsidP="009B5DAB">
      <w:pPr>
        <w:jc w:val="both"/>
        <w:rPr>
          <w:sz w:val="16"/>
          <w:szCs w:val="16"/>
        </w:rPr>
      </w:pPr>
      <w:r w:rsidRPr="009B5DAB">
        <w:rPr>
          <w:sz w:val="16"/>
          <w:szCs w:val="16"/>
        </w:rPr>
        <w:t xml:space="preserve">Решение об отказе в предоставлении муниципальной услуги должно быть обоснованным и содержать все основания отказа. </w:t>
      </w:r>
    </w:p>
    <w:p w:rsidR="009B5DAB" w:rsidRPr="009B5DAB" w:rsidRDefault="009B5DAB" w:rsidP="009B5DAB">
      <w:pPr>
        <w:jc w:val="both"/>
        <w:rPr>
          <w:sz w:val="16"/>
          <w:szCs w:val="16"/>
        </w:rPr>
      </w:pPr>
      <w:r w:rsidRPr="009B5DAB">
        <w:rPr>
          <w:sz w:val="16"/>
          <w:szCs w:val="16"/>
        </w:rPr>
        <w:t>3.1.4. Принятие решения о предоставлении муниципальной услуги или об отказе в предоставлении муниципальной услуги.</w:t>
      </w:r>
    </w:p>
    <w:p w:rsidR="009B5DAB" w:rsidRPr="009B5DAB" w:rsidRDefault="009B5DAB" w:rsidP="009B5DAB">
      <w:pPr>
        <w:jc w:val="both"/>
        <w:rPr>
          <w:sz w:val="16"/>
          <w:szCs w:val="16"/>
        </w:rPr>
      </w:pPr>
      <w:r w:rsidRPr="009B5DAB">
        <w:rPr>
          <w:sz w:val="16"/>
          <w:szCs w:val="16"/>
        </w:rPr>
        <w:t>3.1.4.1. Основание для начала административной процедуры: представление проекта решения, заявления и документов должностному лицу Администрации, ответственному за согласование проекта договора о передаче в собственность граждан занимаемых жилых помещений либо подписание решения об отказе в предоставлении муниципальной услуги.</w:t>
      </w:r>
    </w:p>
    <w:p w:rsidR="009B5DAB" w:rsidRPr="009B5DAB" w:rsidRDefault="009B5DAB" w:rsidP="009B5DAB">
      <w:pPr>
        <w:jc w:val="both"/>
        <w:rPr>
          <w:sz w:val="16"/>
          <w:szCs w:val="16"/>
        </w:rPr>
      </w:pPr>
      <w:r w:rsidRPr="009B5DAB">
        <w:rPr>
          <w:sz w:val="16"/>
          <w:szCs w:val="16"/>
        </w:rPr>
        <w:t xml:space="preserve">3.1.4.2. Содержание административного действия (административных действий), продолжительность и (или) максимальный срок его (их) выполнения: </w:t>
      </w:r>
    </w:p>
    <w:p w:rsidR="009B5DAB" w:rsidRPr="009B5DAB" w:rsidRDefault="009B5DAB" w:rsidP="009B5DAB">
      <w:pPr>
        <w:jc w:val="both"/>
        <w:rPr>
          <w:sz w:val="16"/>
          <w:szCs w:val="16"/>
        </w:rPr>
      </w:pPr>
      <w:r w:rsidRPr="009B5DAB">
        <w:rPr>
          <w:sz w:val="16"/>
          <w:szCs w:val="16"/>
        </w:rPr>
        <w:t>рассмотрение проекта решения, а также заявления и документов о предоставлении муниципальной услуги в течение не более 3 дней с даты окончания второй административной процедуры.</w:t>
      </w:r>
    </w:p>
    <w:p w:rsidR="009B5DAB" w:rsidRPr="009B5DAB" w:rsidRDefault="009B5DAB" w:rsidP="009B5DAB">
      <w:pPr>
        <w:jc w:val="both"/>
        <w:rPr>
          <w:sz w:val="16"/>
          <w:szCs w:val="16"/>
        </w:rPr>
      </w:pPr>
      <w:r w:rsidRPr="009B5DAB">
        <w:rPr>
          <w:sz w:val="16"/>
          <w:szCs w:val="16"/>
        </w:rPr>
        <w:t xml:space="preserve">3.1.4.3. Лицо, ответственное за выполнение административной процедуры: должностное лицо Администрации, ответственное за принятие и подписание соответствующего решения. </w:t>
      </w:r>
    </w:p>
    <w:p w:rsidR="009B5DAB" w:rsidRPr="009B5DAB" w:rsidRDefault="009B5DAB" w:rsidP="009B5DAB">
      <w:pPr>
        <w:jc w:val="both"/>
        <w:rPr>
          <w:sz w:val="16"/>
          <w:szCs w:val="16"/>
        </w:rPr>
      </w:pPr>
      <w:r w:rsidRPr="009B5DAB">
        <w:rPr>
          <w:sz w:val="16"/>
          <w:szCs w:val="16"/>
        </w:rPr>
        <w:lastRenderedPageBreak/>
        <w:t>3.1.4.4. Критерии принятия решения: соответствие заявления и документов требованиям действующего законодательства, наличие/отсутствие у заявителя права на получение муниципальной услуги.</w:t>
      </w:r>
    </w:p>
    <w:p w:rsidR="009B5DAB" w:rsidRPr="009B5DAB" w:rsidRDefault="009B5DAB" w:rsidP="009B5DAB">
      <w:pPr>
        <w:jc w:val="both"/>
        <w:rPr>
          <w:sz w:val="16"/>
          <w:szCs w:val="16"/>
        </w:rPr>
      </w:pPr>
      <w:r w:rsidRPr="009B5DAB">
        <w:rPr>
          <w:sz w:val="16"/>
          <w:szCs w:val="16"/>
        </w:rPr>
        <w:t>3.1.4.5. Результат выполнения административной процедуры: подписание решения о согласовании вопроса о приватизации жилого помещения муниципального жилищного фонда и согласование проекта договора передачи жилого помещения в собственность граждан либо подписание решения об отказе в предоставлении муниципальной услуги.</w:t>
      </w:r>
    </w:p>
    <w:p w:rsidR="009B5DAB" w:rsidRPr="009B5DAB" w:rsidRDefault="009B5DAB" w:rsidP="009B5DAB">
      <w:pPr>
        <w:jc w:val="both"/>
        <w:rPr>
          <w:sz w:val="16"/>
          <w:szCs w:val="16"/>
        </w:rPr>
      </w:pPr>
      <w:r w:rsidRPr="009B5DAB">
        <w:rPr>
          <w:sz w:val="16"/>
          <w:szCs w:val="16"/>
        </w:rPr>
        <w:t>3.1.5. Выдача результата.</w:t>
      </w:r>
    </w:p>
    <w:p w:rsidR="009B5DAB" w:rsidRPr="009B5DAB" w:rsidRDefault="009B5DAB" w:rsidP="009B5DAB">
      <w:pPr>
        <w:jc w:val="both"/>
        <w:rPr>
          <w:sz w:val="16"/>
          <w:szCs w:val="16"/>
        </w:rPr>
      </w:pPr>
      <w:r w:rsidRPr="009B5DAB">
        <w:rPr>
          <w:sz w:val="16"/>
          <w:szCs w:val="16"/>
        </w:rPr>
        <w:t>3.1.5.1. Основание для начала административной процедуры: подписание соответствующего результата предоставления муниципальной услуги.</w:t>
      </w:r>
    </w:p>
    <w:p w:rsidR="009B5DAB" w:rsidRPr="009B5DAB" w:rsidRDefault="009B5DAB" w:rsidP="009B5DAB">
      <w:pPr>
        <w:jc w:val="both"/>
        <w:rPr>
          <w:sz w:val="16"/>
          <w:szCs w:val="16"/>
        </w:rPr>
      </w:pPr>
      <w:r w:rsidRPr="009B5DAB">
        <w:rPr>
          <w:sz w:val="16"/>
          <w:szCs w:val="16"/>
        </w:rPr>
        <w:t>3.1.5.2. Содержание административного действия, продолжительность и(или) максимальный срок его выполнения: работник Администрации, ответственный за делопроизводство, течение 1 дня с даты окончания третьей административной процедуры направляет заявителю результат предоставления муниципальной услуги способом, указанным в заявлении.</w:t>
      </w:r>
    </w:p>
    <w:p w:rsidR="009B5DAB" w:rsidRPr="009B5DAB" w:rsidRDefault="009B5DAB" w:rsidP="009B5DAB">
      <w:pPr>
        <w:jc w:val="both"/>
        <w:rPr>
          <w:sz w:val="16"/>
          <w:szCs w:val="16"/>
        </w:rPr>
      </w:pPr>
      <w:r w:rsidRPr="009B5DAB">
        <w:rPr>
          <w:sz w:val="16"/>
          <w:szCs w:val="16"/>
        </w:rPr>
        <w:t xml:space="preserve">В случае указания в качестве способа получения результата предоставления муниципальной услуги: направление в электронной форме в личный кабинет на ПГУ ЛО/ЕПГУ, результат, при наличии технической возможности, направляется по количеству лиц, подписавших заявление на предоставление муниципальной услуги. </w:t>
      </w:r>
    </w:p>
    <w:p w:rsidR="009B5DAB" w:rsidRPr="009B5DAB" w:rsidRDefault="009B5DAB" w:rsidP="009B5DAB">
      <w:pPr>
        <w:jc w:val="both"/>
        <w:rPr>
          <w:sz w:val="16"/>
          <w:szCs w:val="16"/>
        </w:rPr>
      </w:pPr>
      <w:r w:rsidRPr="009B5DAB">
        <w:rPr>
          <w:sz w:val="16"/>
          <w:szCs w:val="16"/>
        </w:rPr>
        <w:t>3.1.5.3. Лицо, ответственное за выполнение административной процедуры: работник Администрации, ответственный за делопроизводство.</w:t>
      </w:r>
    </w:p>
    <w:p w:rsidR="009B5DAB" w:rsidRPr="009B5DAB" w:rsidRDefault="009B5DAB" w:rsidP="009B5DAB">
      <w:pPr>
        <w:jc w:val="both"/>
        <w:rPr>
          <w:sz w:val="16"/>
          <w:szCs w:val="16"/>
        </w:rPr>
      </w:pPr>
      <w:r w:rsidRPr="009B5DAB">
        <w:rPr>
          <w:sz w:val="16"/>
          <w:szCs w:val="16"/>
        </w:rPr>
        <w:t>3.1.5.4. Результат выполнения административной процедуры: направление заявителю результата предоставления муниципальной услуги способом, указанным в заявлении.</w:t>
      </w:r>
    </w:p>
    <w:p w:rsidR="009B5DAB" w:rsidRPr="009B5DAB" w:rsidRDefault="009B5DAB" w:rsidP="009B5DAB">
      <w:pPr>
        <w:jc w:val="both"/>
        <w:rPr>
          <w:sz w:val="16"/>
          <w:szCs w:val="16"/>
        </w:rPr>
      </w:pPr>
      <w:bookmarkStart w:id="25" w:name="Par0"/>
      <w:bookmarkEnd w:id="25"/>
      <w:r w:rsidRPr="009B5DAB">
        <w:rPr>
          <w:sz w:val="16"/>
          <w:szCs w:val="16"/>
        </w:rPr>
        <w:t>3.2. Особенности выполнения административных процедур в электронной форме.</w:t>
      </w:r>
    </w:p>
    <w:p w:rsidR="009B5DAB" w:rsidRPr="009B5DAB" w:rsidRDefault="009B5DAB" w:rsidP="009B5DAB">
      <w:pPr>
        <w:jc w:val="both"/>
        <w:rPr>
          <w:sz w:val="16"/>
          <w:szCs w:val="16"/>
        </w:rPr>
      </w:pPr>
      <w:r w:rsidRPr="009B5DAB">
        <w:rPr>
          <w:sz w:val="16"/>
          <w:szCs w:val="16"/>
        </w:rPr>
        <w:t xml:space="preserve">3.2.1. Предоставление муниципальной услуги на ЕПГУ и ПГУ ЛО осуществляется в соответствии с Федеральным </w:t>
      </w:r>
      <w:hyperlink r:id="rId41" w:history="1">
        <w:r w:rsidRPr="009B5DAB">
          <w:rPr>
            <w:rStyle w:val="a3"/>
            <w:sz w:val="16"/>
            <w:szCs w:val="16"/>
          </w:rPr>
          <w:t>законом</w:t>
        </w:r>
      </w:hyperlink>
      <w:r w:rsidRPr="009B5DAB">
        <w:rPr>
          <w:sz w:val="16"/>
          <w:szCs w:val="16"/>
        </w:rPr>
        <w:t xml:space="preserve"> № 210-ФЗ, Федеральным </w:t>
      </w:r>
      <w:hyperlink r:id="rId42" w:history="1">
        <w:r w:rsidRPr="009B5DAB">
          <w:rPr>
            <w:rStyle w:val="a3"/>
            <w:sz w:val="16"/>
            <w:szCs w:val="16"/>
          </w:rPr>
          <w:t>законом</w:t>
        </w:r>
      </w:hyperlink>
      <w:r w:rsidRPr="009B5DAB">
        <w:rPr>
          <w:sz w:val="16"/>
          <w:szCs w:val="16"/>
        </w:rPr>
        <w:t xml:space="preserve"> от 27.07.2006 № 149-ФЗ "Об информации, информационных технологиях и о защите информации", </w:t>
      </w:r>
      <w:hyperlink r:id="rId43" w:history="1">
        <w:r w:rsidRPr="009B5DAB">
          <w:rPr>
            <w:rStyle w:val="a3"/>
            <w:sz w:val="16"/>
            <w:szCs w:val="16"/>
          </w:rPr>
          <w:t>постановлением</w:t>
        </w:r>
      </w:hyperlink>
      <w:r w:rsidRPr="009B5DAB">
        <w:rPr>
          <w:sz w:val="16"/>
          <w:szCs w:val="16"/>
        </w:rPr>
        <w:t xml:space="preserve">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9B5DAB" w:rsidRPr="009B5DAB" w:rsidRDefault="009B5DAB" w:rsidP="009B5DAB">
      <w:pPr>
        <w:jc w:val="both"/>
        <w:rPr>
          <w:sz w:val="16"/>
          <w:szCs w:val="16"/>
        </w:rPr>
      </w:pPr>
      <w:r w:rsidRPr="009B5DAB">
        <w:rPr>
          <w:sz w:val="16"/>
          <w:szCs w:val="16"/>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9B5DAB" w:rsidRPr="009B5DAB" w:rsidRDefault="009B5DAB" w:rsidP="009B5DAB">
      <w:pPr>
        <w:jc w:val="both"/>
        <w:rPr>
          <w:sz w:val="16"/>
          <w:szCs w:val="16"/>
        </w:rPr>
      </w:pPr>
      <w:r w:rsidRPr="009B5DAB">
        <w:rPr>
          <w:sz w:val="16"/>
          <w:szCs w:val="16"/>
        </w:rPr>
        <w:t>3.2.3. Муниципальная услуга может быть получена через ПГУ ЛО либо через ЕПГУ без личной явки на прием в Администрацию.</w:t>
      </w:r>
    </w:p>
    <w:p w:rsidR="009B5DAB" w:rsidRPr="009B5DAB" w:rsidRDefault="009B5DAB" w:rsidP="009B5DAB">
      <w:pPr>
        <w:jc w:val="both"/>
        <w:rPr>
          <w:sz w:val="16"/>
          <w:szCs w:val="16"/>
        </w:rPr>
      </w:pPr>
      <w:r w:rsidRPr="009B5DAB">
        <w:rPr>
          <w:sz w:val="16"/>
          <w:szCs w:val="16"/>
        </w:rPr>
        <w:t>3.2.4. Для подачи заявления через ЕПГУ или через ПГУ ЛО заявитель должен выполнить следующие действия:</w:t>
      </w:r>
    </w:p>
    <w:p w:rsidR="009B5DAB" w:rsidRPr="009B5DAB" w:rsidRDefault="009B5DAB" w:rsidP="009B5DAB">
      <w:pPr>
        <w:jc w:val="both"/>
        <w:rPr>
          <w:sz w:val="16"/>
          <w:szCs w:val="16"/>
        </w:rPr>
      </w:pPr>
      <w:r w:rsidRPr="009B5DAB">
        <w:rPr>
          <w:sz w:val="16"/>
          <w:szCs w:val="16"/>
        </w:rPr>
        <w:t>пройти идентификацию и аутентификацию в ЕСИА;</w:t>
      </w:r>
    </w:p>
    <w:p w:rsidR="009B5DAB" w:rsidRPr="009B5DAB" w:rsidRDefault="009B5DAB" w:rsidP="009B5DAB">
      <w:pPr>
        <w:jc w:val="both"/>
        <w:rPr>
          <w:sz w:val="16"/>
          <w:szCs w:val="16"/>
        </w:rPr>
      </w:pPr>
      <w:r w:rsidRPr="009B5DAB">
        <w:rPr>
          <w:sz w:val="16"/>
          <w:szCs w:val="16"/>
        </w:rPr>
        <w:t>в личном кабинете на ЕПГУ или на ПГУ ЛО заполнить в электронной форме заявление на оказание муниципальной услуги;</w:t>
      </w:r>
    </w:p>
    <w:p w:rsidR="009B5DAB" w:rsidRPr="009B5DAB" w:rsidRDefault="009B5DAB" w:rsidP="009B5DAB">
      <w:pPr>
        <w:jc w:val="both"/>
        <w:rPr>
          <w:sz w:val="16"/>
          <w:szCs w:val="16"/>
        </w:rPr>
      </w:pPr>
      <w:r w:rsidRPr="009B5DAB">
        <w:rPr>
          <w:sz w:val="16"/>
          <w:szCs w:val="16"/>
        </w:rPr>
        <w:t>приложить к заявлению электронные документы и направить пакет электронных документов в Администрацию посредством функционала ЕПГУ или ПГУ ЛО.</w:t>
      </w:r>
    </w:p>
    <w:p w:rsidR="009B5DAB" w:rsidRPr="009B5DAB" w:rsidRDefault="009B5DAB" w:rsidP="009B5DAB">
      <w:pPr>
        <w:jc w:val="both"/>
        <w:rPr>
          <w:sz w:val="16"/>
          <w:szCs w:val="16"/>
        </w:rPr>
      </w:pPr>
      <w:r w:rsidRPr="009B5DAB">
        <w:rPr>
          <w:sz w:val="16"/>
          <w:szCs w:val="16"/>
        </w:rPr>
        <w:t>3.2.5. В результате направления пакета электронных документов посредством ПГУ ЛО либо через ЕПГУ автоматизированной информационной системой межведомственного электронного взаимодействия Ленинградской области (далее - АИС "Межвед ЛО") производится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и(или) ЕПГУ.</w:t>
      </w:r>
    </w:p>
    <w:p w:rsidR="009B5DAB" w:rsidRPr="009B5DAB" w:rsidRDefault="009B5DAB" w:rsidP="009B5DAB">
      <w:pPr>
        <w:jc w:val="both"/>
        <w:rPr>
          <w:sz w:val="16"/>
          <w:szCs w:val="16"/>
        </w:rPr>
      </w:pPr>
      <w:r w:rsidRPr="009B5DAB">
        <w:rPr>
          <w:sz w:val="16"/>
          <w:szCs w:val="16"/>
        </w:rPr>
        <w:t>3.2.6. При предоставлении муниципальной услуги через ПГУ ЛО либо через ЕПГУ должностное лицо Администрации выполняет следующие действия:</w:t>
      </w:r>
    </w:p>
    <w:p w:rsidR="009B5DAB" w:rsidRPr="009B5DAB" w:rsidRDefault="009B5DAB" w:rsidP="009B5DAB">
      <w:pPr>
        <w:jc w:val="both"/>
        <w:rPr>
          <w:sz w:val="16"/>
          <w:szCs w:val="16"/>
        </w:rPr>
      </w:pPr>
      <w:r w:rsidRPr="009B5DAB">
        <w:rPr>
          <w:sz w:val="16"/>
          <w:szCs w:val="16"/>
        </w:rPr>
        <w:t>- 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9B5DAB" w:rsidRPr="009B5DAB" w:rsidRDefault="009B5DAB" w:rsidP="009B5DAB">
      <w:pPr>
        <w:jc w:val="both"/>
        <w:rPr>
          <w:sz w:val="16"/>
          <w:szCs w:val="16"/>
        </w:rPr>
      </w:pPr>
      <w:r w:rsidRPr="009B5DAB">
        <w:rPr>
          <w:sz w:val="16"/>
          <w:szCs w:val="16"/>
        </w:rPr>
        <w:t>- 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9B5DAB" w:rsidRPr="009B5DAB" w:rsidRDefault="009B5DAB" w:rsidP="009B5DAB">
      <w:pPr>
        <w:jc w:val="both"/>
        <w:rPr>
          <w:sz w:val="16"/>
          <w:szCs w:val="16"/>
        </w:rPr>
      </w:pPr>
      <w:r w:rsidRPr="009B5DAB">
        <w:rPr>
          <w:sz w:val="16"/>
          <w:szCs w:val="16"/>
        </w:rPr>
        <w:t>- уведомляет заявителя о принятом решении с помощью указанных в заявлении средств связи, затем направляет документ способом, указанным в заявлении: в МФЦ (при наличии технической возможности)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9B5DAB" w:rsidRPr="009B5DAB" w:rsidRDefault="009B5DAB" w:rsidP="009B5DAB">
      <w:pPr>
        <w:jc w:val="both"/>
        <w:rPr>
          <w:sz w:val="16"/>
          <w:szCs w:val="16"/>
        </w:rPr>
      </w:pPr>
      <w:r w:rsidRPr="009B5DAB">
        <w:rPr>
          <w:sz w:val="16"/>
          <w:szCs w:val="16"/>
        </w:rPr>
        <w:t xml:space="preserve">3.2.7. В случае поступления всех документов, указанных в </w:t>
      </w:r>
      <w:hyperlink r:id="rId44" w:history="1">
        <w:r w:rsidRPr="009B5DAB">
          <w:rPr>
            <w:rStyle w:val="a3"/>
            <w:sz w:val="16"/>
            <w:szCs w:val="16"/>
          </w:rPr>
          <w:t>пункте 2.6</w:t>
        </w:r>
      </w:hyperlink>
      <w:r w:rsidRPr="009B5DAB">
        <w:rPr>
          <w:sz w:val="16"/>
          <w:szCs w:val="16"/>
        </w:rPr>
        <w:t xml:space="preserve"> настоящего административного регламента, в форме электронных документов (электронных образов документов), днем обращения за предоставлением муниципальной услуги считается дата регистрации приема документов на ПГУ ЛО или ЕПГУ.</w:t>
      </w:r>
    </w:p>
    <w:p w:rsidR="009B5DAB" w:rsidRPr="009B5DAB" w:rsidRDefault="009B5DAB" w:rsidP="009B5DAB">
      <w:pPr>
        <w:jc w:val="both"/>
        <w:rPr>
          <w:sz w:val="16"/>
          <w:szCs w:val="16"/>
        </w:rPr>
      </w:pPr>
      <w:r w:rsidRPr="009B5DAB">
        <w:rPr>
          <w:sz w:val="16"/>
          <w:szCs w:val="16"/>
        </w:rPr>
        <w:t>Информирование заявителя о ходе и результате предоставления муниципальной услуги осуществляется в электронной форме через личный кабинет заявителя, расположенный на ПГУ ЛО либо на ЕПГУ.</w:t>
      </w:r>
    </w:p>
    <w:p w:rsidR="009B5DAB" w:rsidRPr="009B5DAB" w:rsidRDefault="009B5DAB" w:rsidP="009B5DAB">
      <w:pPr>
        <w:jc w:val="both"/>
        <w:rPr>
          <w:sz w:val="16"/>
          <w:szCs w:val="16"/>
        </w:rPr>
      </w:pPr>
      <w:r w:rsidRPr="009B5DAB">
        <w:rPr>
          <w:sz w:val="16"/>
          <w:szCs w:val="16"/>
        </w:rPr>
        <w:t xml:space="preserve">3.2.8. Администрация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w:t>
      </w:r>
      <w:r w:rsidRPr="009B5DAB">
        <w:rPr>
          <w:sz w:val="16"/>
          <w:szCs w:val="16"/>
        </w:rPr>
        <w:lastRenderedPageBreak/>
        <w:t>должностного лица, принявшего решение (в этом случае заявитель при подаче заявления на предоставление услуги отмечает в соответствующем поле такую необходимость).</w:t>
      </w:r>
    </w:p>
    <w:p w:rsidR="009B5DAB" w:rsidRPr="009B5DAB" w:rsidRDefault="009B5DAB" w:rsidP="009B5DAB">
      <w:pPr>
        <w:jc w:val="both"/>
        <w:rPr>
          <w:sz w:val="16"/>
          <w:szCs w:val="16"/>
        </w:rPr>
      </w:pPr>
      <w:r w:rsidRPr="009B5DAB">
        <w:rPr>
          <w:sz w:val="16"/>
          <w:szCs w:val="16"/>
        </w:rPr>
        <w:t>Выдача (направление) электронных документов, являющихся результатом предоставления муниципальной услуги, заявителю осуществляется в день регистрации результата предоставления муниципальной услуги в Администрации.</w:t>
      </w:r>
    </w:p>
    <w:p w:rsidR="009B5DAB" w:rsidRPr="009B5DAB" w:rsidRDefault="009B5DAB" w:rsidP="009B5DAB">
      <w:pPr>
        <w:jc w:val="both"/>
        <w:rPr>
          <w:sz w:val="16"/>
          <w:szCs w:val="16"/>
        </w:rPr>
      </w:pPr>
      <w:r w:rsidRPr="009B5DAB">
        <w:rPr>
          <w:sz w:val="16"/>
          <w:szCs w:val="16"/>
        </w:rPr>
        <w:t>3.3. Порядок исправления допущенных опечаток и ошибок в выданных в результате предоставления муниципальной услуги документах.</w:t>
      </w:r>
    </w:p>
    <w:p w:rsidR="009B5DAB" w:rsidRPr="009B5DAB" w:rsidRDefault="009B5DAB" w:rsidP="009B5DAB">
      <w:pPr>
        <w:jc w:val="both"/>
        <w:rPr>
          <w:sz w:val="16"/>
          <w:szCs w:val="16"/>
        </w:rPr>
      </w:pPr>
      <w:r w:rsidRPr="009B5DAB">
        <w:rPr>
          <w:sz w:val="16"/>
          <w:szCs w:val="16"/>
        </w:rPr>
        <w:t>3.3.1. В случае если в выданных в результате предоставления муниципальной услуги документах допущены опечатки и ошибки, то заявитель вправе представить в Администрацию/МФЦ непосредственно, направить почтовым отправлением, посредством ЕПГУ подписанное заявителем или оформленное в форме электронного документа и подписанное усиленной квалифицированной электронной подписью заявление в произвольной форме о необходимости исправления допущенных опечаток и(или) ошибок с изложением сути допущенных опечаток и(или) ошибок и приложением копии документа, содержащего опечатки и(или) ошибки.</w:t>
      </w:r>
    </w:p>
    <w:p w:rsidR="009B5DAB" w:rsidRPr="009B5DAB" w:rsidRDefault="009B5DAB" w:rsidP="009B5DAB">
      <w:pPr>
        <w:jc w:val="both"/>
        <w:rPr>
          <w:sz w:val="16"/>
          <w:szCs w:val="16"/>
        </w:rPr>
      </w:pPr>
      <w:r w:rsidRPr="009B5DAB">
        <w:rPr>
          <w:sz w:val="16"/>
          <w:szCs w:val="16"/>
        </w:rPr>
        <w:t>3.3.2. В течение 3 (трех) рабочих дней со дня регистрации заявления об исправлении опечаток и(или) ошибок в выданных в результате предоставления муниципальной услуги документах ответственный специалист Администрации устанавливает наличие опечатки (ошибки) и оформляет результат предоставления муниципальной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Администрация направляет способом, указанным в заявлении о необходимости исправления допущенных опечаток и(или) ошибок.</w:t>
      </w:r>
    </w:p>
    <w:p w:rsidR="009B5DAB" w:rsidRPr="009B5DAB" w:rsidRDefault="009B5DAB" w:rsidP="009B5DAB">
      <w:pPr>
        <w:jc w:val="both"/>
        <w:rPr>
          <w:sz w:val="16"/>
          <w:szCs w:val="16"/>
        </w:rPr>
      </w:pPr>
    </w:p>
    <w:p w:rsidR="009B5DAB" w:rsidRPr="009B5DAB" w:rsidRDefault="009B5DAB" w:rsidP="009B5DAB">
      <w:pPr>
        <w:jc w:val="both"/>
        <w:rPr>
          <w:sz w:val="16"/>
          <w:szCs w:val="16"/>
        </w:rPr>
      </w:pPr>
      <w:r w:rsidRPr="009B5DAB">
        <w:rPr>
          <w:sz w:val="16"/>
          <w:szCs w:val="16"/>
        </w:rPr>
        <w:t>4. Формы контроля за исполнением административного регламента</w:t>
      </w:r>
    </w:p>
    <w:p w:rsidR="009B5DAB" w:rsidRPr="009B5DAB" w:rsidRDefault="009B5DAB" w:rsidP="009B5DAB">
      <w:pPr>
        <w:jc w:val="both"/>
        <w:rPr>
          <w:sz w:val="16"/>
          <w:szCs w:val="16"/>
        </w:rPr>
      </w:pPr>
    </w:p>
    <w:p w:rsidR="009B5DAB" w:rsidRPr="009B5DAB" w:rsidRDefault="009B5DAB" w:rsidP="009B5DAB">
      <w:pPr>
        <w:jc w:val="both"/>
        <w:rPr>
          <w:sz w:val="16"/>
          <w:szCs w:val="16"/>
        </w:rPr>
      </w:pPr>
      <w:r w:rsidRPr="009B5DAB">
        <w:rPr>
          <w:sz w:val="16"/>
          <w:szCs w:val="16"/>
        </w:rPr>
        <w:t>4.1. Порядок осуществления текущего контроля за соблюдением 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9B5DAB" w:rsidRPr="009B5DAB" w:rsidRDefault="009B5DAB" w:rsidP="009B5DAB">
      <w:pPr>
        <w:jc w:val="both"/>
        <w:rPr>
          <w:sz w:val="16"/>
          <w:szCs w:val="16"/>
        </w:rPr>
      </w:pPr>
      <w:r w:rsidRPr="009B5DAB">
        <w:rPr>
          <w:sz w:val="16"/>
          <w:szCs w:val="16"/>
        </w:rPr>
        <w:t>Текущий контроль осуществляется ответственными работниками Администрации по каждой процедуре в соответствии с установленными настоящим регламентом содержанием действий и сроками их осуществления, а также путем проведения руководителем (заместителем руководителя, начальником отдела) Администрации проверок исполнения положений настоящего регламента, иных нормативных правовых актов.</w:t>
      </w:r>
    </w:p>
    <w:p w:rsidR="009B5DAB" w:rsidRPr="009B5DAB" w:rsidRDefault="009B5DAB" w:rsidP="009B5DAB">
      <w:pPr>
        <w:jc w:val="both"/>
        <w:rPr>
          <w:sz w:val="16"/>
          <w:szCs w:val="16"/>
        </w:rPr>
      </w:pPr>
      <w:r w:rsidRPr="009B5DAB">
        <w:rPr>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9B5DAB" w:rsidRPr="009B5DAB" w:rsidRDefault="009B5DAB" w:rsidP="009B5DAB">
      <w:pPr>
        <w:jc w:val="both"/>
        <w:rPr>
          <w:sz w:val="16"/>
          <w:szCs w:val="16"/>
        </w:rPr>
      </w:pPr>
      <w:r w:rsidRPr="009B5DAB">
        <w:rPr>
          <w:sz w:val="16"/>
          <w:szCs w:val="16"/>
        </w:rPr>
        <w:t>В целях осуществления контроля за полнотой и качеством предоставления муниципальной услуги проводятся плановые и внеплановые проверки.</w:t>
      </w:r>
    </w:p>
    <w:p w:rsidR="009B5DAB" w:rsidRPr="009B5DAB" w:rsidRDefault="009B5DAB" w:rsidP="009B5DAB">
      <w:pPr>
        <w:jc w:val="both"/>
        <w:rPr>
          <w:sz w:val="16"/>
          <w:szCs w:val="16"/>
        </w:rPr>
      </w:pPr>
      <w:r w:rsidRPr="009B5DAB">
        <w:rPr>
          <w:sz w:val="16"/>
          <w:szCs w:val="16"/>
        </w:rPr>
        <w:t>Плановые проверки предоставления муниципальной услуги проводятся не чаще одного раза в три года в соответствии с планом проведения проверок, утвержденным руководителем Администрации.</w:t>
      </w:r>
    </w:p>
    <w:p w:rsidR="009B5DAB" w:rsidRPr="009B5DAB" w:rsidRDefault="009B5DAB" w:rsidP="009B5DAB">
      <w:pPr>
        <w:jc w:val="both"/>
        <w:rPr>
          <w:sz w:val="16"/>
          <w:szCs w:val="16"/>
        </w:rPr>
      </w:pPr>
      <w:r w:rsidRPr="009B5DAB">
        <w:rPr>
          <w:sz w:val="16"/>
          <w:szCs w:val="16"/>
        </w:rPr>
        <w:t>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w:t>
      </w:r>
    </w:p>
    <w:p w:rsidR="009B5DAB" w:rsidRPr="009B5DAB" w:rsidRDefault="009B5DAB" w:rsidP="009B5DAB">
      <w:pPr>
        <w:jc w:val="both"/>
        <w:rPr>
          <w:sz w:val="16"/>
          <w:szCs w:val="16"/>
        </w:rPr>
      </w:pPr>
      <w:r w:rsidRPr="009B5DAB">
        <w:rPr>
          <w:sz w:val="16"/>
          <w:szCs w:val="16"/>
        </w:rPr>
        <w:t>Внеплановые проверки предоставления муниципальной услуги проводятся по обращениям физических, юридических лиц и индивидуальных предпринимателей,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внеплановой проверки. Указанные обращения подлежат регистрации в день их поступления в системе электронного документооборота и делопроизводства Администрации.</w:t>
      </w:r>
    </w:p>
    <w:p w:rsidR="009B5DAB" w:rsidRPr="009B5DAB" w:rsidRDefault="009B5DAB" w:rsidP="009B5DAB">
      <w:pPr>
        <w:jc w:val="both"/>
        <w:rPr>
          <w:sz w:val="16"/>
          <w:szCs w:val="16"/>
        </w:rPr>
      </w:pPr>
      <w:r w:rsidRPr="009B5DAB">
        <w:rPr>
          <w:sz w:val="16"/>
          <w:szCs w:val="16"/>
        </w:rPr>
        <w:t>О проведении проверки издается правовой акт Администрации о проведении проверки исполнения административного регламента по предоставлению муниципальной услуги.</w:t>
      </w:r>
    </w:p>
    <w:p w:rsidR="009B5DAB" w:rsidRPr="009B5DAB" w:rsidRDefault="009B5DAB" w:rsidP="009B5DAB">
      <w:pPr>
        <w:jc w:val="both"/>
        <w:rPr>
          <w:sz w:val="16"/>
          <w:szCs w:val="16"/>
        </w:rPr>
      </w:pPr>
      <w:r w:rsidRPr="009B5DAB">
        <w:rPr>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9B5DAB" w:rsidRPr="009B5DAB" w:rsidRDefault="009B5DAB" w:rsidP="009B5DAB">
      <w:pPr>
        <w:jc w:val="both"/>
        <w:rPr>
          <w:sz w:val="16"/>
          <w:szCs w:val="16"/>
        </w:rPr>
      </w:pPr>
      <w:r w:rsidRPr="009B5DAB">
        <w:rPr>
          <w:sz w:val="16"/>
          <w:szCs w:val="16"/>
        </w:rPr>
        <w:t>По результатам рассмотрения обращений обратившемуся дается письменный ответ.</w:t>
      </w:r>
    </w:p>
    <w:p w:rsidR="009B5DAB" w:rsidRPr="009B5DAB" w:rsidRDefault="009B5DAB" w:rsidP="009B5DAB">
      <w:pPr>
        <w:jc w:val="both"/>
        <w:rPr>
          <w:sz w:val="16"/>
          <w:szCs w:val="16"/>
        </w:rPr>
      </w:pPr>
      <w:r w:rsidRPr="009B5DAB">
        <w:rPr>
          <w:sz w:val="16"/>
          <w:szCs w:val="16"/>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9B5DAB" w:rsidRPr="009B5DAB" w:rsidRDefault="009B5DAB" w:rsidP="009B5DAB">
      <w:pPr>
        <w:jc w:val="both"/>
        <w:rPr>
          <w:sz w:val="16"/>
          <w:szCs w:val="16"/>
        </w:rPr>
      </w:pPr>
      <w:r w:rsidRPr="009B5DAB">
        <w:rPr>
          <w:sz w:val="16"/>
          <w:szCs w:val="16"/>
        </w:rPr>
        <w:t xml:space="preserve">Должностные лица, уполномоченные на выполнение административных действий, предусмотренных настоящим регламентом, несут ответственность за соблюдение требований действующих нормативных правовых актов, в том числе за соблюдение сроков выполнения </w:t>
      </w:r>
      <w:r w:rsidRPr="009B5DAB">
        <w:rPr>
          <w:sz w:val="16"/>
          <w:szCs w:val="16"/>
        </w:rPr>
        <w:lastRenderedPageBreak/>
        <w:t>административных действий, полноту их совершения, соблюдение принципов поведения с заявителями, сохранность документов.</w:t>
      </w:r>
    </w:p>
    <w:p w:rsidR="009B5DAB" w:rsidRPr="009B5DAB" w:rsidRDefault="009B5DAB" w:rsidP="009B5DAB">
      <w:pPr>
        <w:jc w:val="both"/>
        <w:rPr>
          <w:sz w:val="16"/>
          <w:szCs w:val="16"/>
        </w:rPr>
      </w:pPr>
      <w:r w:rsidRPr="009B5DAB">
        <w:rPr>
          <w:sz w:val="16"/>
          <w:szCs w:val="16"/>
        </w:rPr>
        <w:t>Руководитель Администрации несет ответственность за обеспечение предоставления муниципальной услуги.</w:t>
      </w:r>
    </w:p>
    <w:p w:rsidR="009B5DAB" w:rsidRPr="009B5DAB" w:rsidRDefault="009B5DAB" w:rsidP="009B5DAB">
      <w:pPr>
        <w:jc w:val="both"/>
        <w:rPr>
          <w:sz w:val="16"/>
          <w:szCs w:val="16"/>
        </w:rPr>
      </w:pPr>
      <w:r w:rsidRPr="009B5DAB">
        <w:rPr>
          <w:sz w:val="16"/>
          <w:szCs w:val="16"/>
        </w:rPr>
        <w:t>Работники Администрации при предоставлении муниципальной услуги несут ответственность:</w:t>
      </w:r>
    </w:p>
    <w:p w:rsidR="009B5DAB" w:rsidRPr="009B5DAB" w:rsidRDefault="009B5DAB" w:rsidP="009B5DAB">
      <w:pPr>
        <w:jc w:val="both"/>
        <w:rPr>
          <w:sz w:val="16"/>
          <w:szCs w:val="16"/>
        </w:rPr>
      </w:pPr>
      <w:r w:rsidRPr="009B5DAB">
        <w:rPr>
          <w:sz w:val="16"/>
          <w:szCs w:val="16"/>
        </w:rPr>
        <w:t>- за неисполнение или ненадлежащее исполнение административных процедур при предоставлении муниципальной услуги;</w:t>
      </w:r>
    </w:p>
    <w:p w:rsidR="009B5DAB" w:rsidRPr="009B5DAB" w:rsidRDefault="009B5DAB" w:rsidP="009B5DAB">
      <w:pPr>
        <w:jc w:val="both"/>
        <w:rPr>
          <w:sz w:val="16"/>
          <w:szCs w:val="16"/>
        </w:rPr>
      </w:pPr>
      <w:r w:rsidRPr="009B5DAB">
        <w:rPr>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9B5DAB" w:rsidRPr="009B5DAB" w:rsidRDefault="009B5DAB" w:rsidP="009B5DAB">
      <w:pPr>
        <w:jc w:val="both"/>
        <w:rPr>
          <w:sz w:val="16"/>
          <w:szCs w:val="16"/>
        </w:rPr>
      </w:pPr>
      <w:r w:rsidRPr="009B5DAB">
        <w:rPr>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Российской Федерации.</w:t>
      </w:r>
    </w:p>
    <w:p w:rsidR="009B5DAB" w:rsidRPr="009B5DAB" w:rsidRDefault="009B5DAB" w:rsidP="009B5DAB">
      <w:pPr>
        <w:jc w:val="both"/>
        <w:rPr>
          <w:sz w:val="16"/>
          <w:szCs w:val="16"/>
        </w:rPr>
      </w:pPr>
    </w:p>
    <w:p w:rsidR="009B5DAB" w:rsidRPr="009B5DAB" w:rsidRDefault="009B5DAB" w:rsidP="009B5DAB">
      <w:pPr>
        <w:jc w:val="both"/>
        <w:rPr>
          <w:sz w:val="16"/>
          <w:szCs w:val="16"/>
        </w:rPr>
      </w:pPr>
      <w:r w:rsidRPr="009B5DAB">
        <w:rPr>
          <w:sz w:val="16"/>
          <w:szCs w:val="16"/>
        </w:rPr>
        <w:t>5. Досудебный (внесудебный) порядок обжалования решений</w:t>
      </w:r>
    </w:p>
    <w:p w:rsidR="009B5DAB" w:rsidRPr="009B5DAB" w:rsidRDefault="009B5DAB" w:rsidP="009B5DAB">
      <w:pPr>
        <w:jc w:val="both"/>
        <w:rPr>
          <w:sz w:val="16"/>
          <w:szCs w:val="16"/>
        </w:rPr>
      </w:pPr>
      <w:r w:rsidRPr="009B5DAB">
        <w:rPr>
          <w:sz w:val="16"/>
          <w:szCs w:val="16"/>
        </w:rPr>
        <w:t>и действий (бездействия) органа, предоставляющего муниципальную услугу, должностных лиц органа, предоставляющего муниципальную услугу, либо муниципальных служащих, многофункционального центра предоставления государственных и муниципальных услуг, работника многофункционального центра предоставления государственных и муниципальных услуг</w:t>
      </w:r>
    </w:p>
    <w:p w:rsidR="009B5DAB" w:rsidRPr="009B5DAB" w:rsidRDefault="009B5DAB" w:rsidP="009B5DAB">
      <w:pPr>
        <w:jc w:val="both"/>
        <w:rPr>
          <w:sz w:val="16"/>
          <w:szCs w:val="16"/>
        </w:rPr>
      </w:pPr>
    </w:p>
    <w:p w:rsidR="009B5DAB" w:rsidRPr="009B5DAB" w:rsidRDefault="009B5DAB" w:rsidP="009B5DAB">
      <w:pPr>
        <w:jc w:val="both"/>
        <w:rPr>
          <w:sz w:val="16"/>
          <w:szCs w:val="16"/>
        </w:rPr>
      </w:pPr>
      <w:r w:rsidRPr="009B5DAB">
        <w:rPr>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9B5DAB" w:rsidRPr="009B5DAB" w:rsidRDefault="009B5DAB" w:rsidP="009B5DAB">
      <w:pPr>
        <w:jc w:val="both"/>
        <w:rPr>
          <w:sz w:val="16"/>
          <w:szCs w:val="16"/>
        </w:rPr>
      </w:pPr>
      <w:r w:rsidRPr="009B5DAB">
        <w:rPr>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являются:</w:t>
      </w:r>
    </w:p>
    <w:p w:rsidR="009B5DAB" w:rsidRPr="009B5DAB" w:rsidRDefault="009B5DAB" w:rsidP="009B5DAB">
      <w:pPr>
        <w:jc w:val="both"/>
        <w:rPr>
          <w:sz w:val="16"/>
          <w:szCs w:val="16"/>
        </w:rPr>
      </w:pPr>
      <w:r w:rsidRPr="009B5DAB">
        <w:rPr>
          <w:sz w:val="16"/>
          <w:szCs w:val="16"/>
        </w:rPr>
        <w:t>1) нарушение срока регистрации запроса заявителя о предоставлении муниципальной услуги, запроса, указанного в статье 15.1 Федерального закона от 27.07.2010 № 210-ФЗ;</w:t>
      </w:r>
    </w:p>
    <w:p w:rsidR="009B5DAB" w:rsidRPr="009B5DAB" w:rsidRDefault="009B5DAB" w:rsidP="009B5DAB">
      <w:pPr>
        <w:jc w:val="both"/>
        <w:rPr>
          <w:sz w:val="16"/>
          <w:szCs w:val="16"/>
        </w:rPr>
      </w:pPr>
      <w:r w:rsidRPr="009B5DAB">
        <w:rPr>
          <w:sz w:val="16"/>
          <w:szCs w:val="16"/>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9B5DAB" w:rsidRPr="009B5DAB" w:rsidRDefault="009B5DAB" w:rsidP="009B5DAB">
      <w:pPr>
        <w:jc w:val="both"/>
        <w:rPr>
          <w:sz w:val="16"/>
          <w:szCs w:val="16"/>
        </w:rPr>
      </w:pPr>
      <w:r w:rsidRPr="009B5DAB">
        <w:rPr>
          <w:sz w:val="16"/>
          <w:szCs w:val="16"/>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w:t>
      </w:r>
    </w:p>
    <w:p w:rsidR="009B5DAB" w:rsidRPr="009B5DAB" w:rsidRDefault="009B5DAB" w:rsidP="009B5DAB">
      <w:pPr>
        <w:jc w:val="both"/>
        <w:rPr>
          <w:sz w:val="16"/>
          <w:szCs w:val="16"/>
        </w:rPr>
      </w:pPr>
      <w:r w:rsidRPr="009B5DAB">
        <w:rPr>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для предоставления муниципальной услуги, у заявителя;</w:t>
      </w:r>
    </w:p>
    <w:p w:rsidR="009B5DAB" w:rsidRPr="009B5DAB" w:rsidRDefault="009B5DAB" w:rsidP="009B5DAB">
      <w:pPr>
        <w:jc w:val="both"/>
        <w:rPr>
          <w:sz w:val="16"/>
          <w:szCs w:val="16"/>
        </w:rPr>
      </w:pPr>
      <w:r w:rsidRPr="009B5DAB">
        <w:rPr>
          <w:sz w:val="16"/>
          <w:szCs w:val="16"/>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Ленинградской области.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9B5DAB" w:rsidRPr="009B5DAB" w:rsidRDefault="009B5DAB" w:rsidP="009B5DAB">
      <w:pPr>
        <w:jc w:val="both"/>
        <w:rPr>
          <w:sz w:val="16"/>
          <w:szCs w:val="16"/>
        </w:rPr>
      </w:pPr>
      <w:r w:rsidRPr="009B5DAB">
        <w:rPr>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9B5DAB" w:rsidRPr="009B5DAB" w:rsidRDefault="009B5DAB" w:rsidP="009B5DAB">
      <w:pPr>
        <w:jc w:val="both"/>
        <w:rPr>
          <w:sz w:val="16"/>
          <w:szCs w:val="16"/>
        </w:rPr>
      </w:pPr>
      <w:r w:rsidRPr="009B5DAB">
        <w:rPr>
          <w:sz w:val="16"/>
          <w:szCs w:val="16"/>
        </w:rPr>
        <w:t>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9B5DAB" w:rsidRPr="009B5DAB" w:rsidRDefault="009B5DAB" w:rsidP="009B5DAB">
      <w:pPr>
        <w:jc w:val="both"/>
        <w:rPr>
          <w:sz w:val="16"/>
          <w:szCs w:val="16"/>
        </w:rPr>
      </w:pPr>
      <w:r w:rsidRPr="009B5DAB">
        <w:rPr>
          <w:sz w:val="16"/>
          <w:szCs w:val="16"/>
        </w:rPr>
        <w:lastRenderedPageBreak/>
        <w:t>8) нарушение срока или порядка выдачи документов по результатам предоставления муниципальной услуги;</w:t>
      </w:r>
    </w:p>
    <w:p w:rsidR="009B5DAB" w:rsidRPr="009B5DAB" w:rsidRDefault="009B5DAB" w:rsidP="009B5DAB">
      <w:pPr>
        <w:jc w:val="both"/>
        <w:rPr>
          <w:sz w:val="16"/>
          <w:szCs w:val="16"/>
        </w:rPr>
      </w:pPr>
      <w:r w:rsidRPr="009B5DAB">
        <w:rPr>
          <w:sz w:val="16"/>
          <w:szCs w:val="16"/>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9B5DAB" w:rsidRPr="009B5DAB" w:rsidRDefault="009B5DAB" w:rsidP="009B5DAB">
      <w:pPr>
        <w:jc w:val="both"/>
        <w:rPr>
          <w:sz w:val="16"/>
          <w:szCs w:val="16"/>
        </w:rPr>
      </w:pPr>
      <w:r w:rsidRPr="009B5DAB">
        <w:rPr>
          <w:sz w:val="16"/>
          <w:szCs w:val="16"/>
        </w:rPr>
        <w:t>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27.07.2010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9B5DAB" w:rsidRPr="009B5DAB" w:rsidRDefault="009B5DAB" w:rsidP="009B5DAB">
      <w:pPr>
        <w:jc w:val="both"/>
        <w:rPr>
          <w:sz w:val="16"/>
          <w:szCs w:val="16"/>
        </w:rPr>
      </w:pPr>
      <w:r w:rsidRPr="009B5DAB">
        <w:rPr>
          <w:sz w:val="16"/>
          <w:szCs w:val="16"/>
        </w:rPr>
        <w:t xml:space="preserve">5.3. Жалоба подается в письменной форме на бумажном носителе, 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главе администрации МО Большщеврудское сельское поселение Волосовского муниципального района Ленинградской области. Жалобы на решения и действия (бездействие) работника ГБУ ЛО «МФЦ» подаются руководителю многофункционального центра. Жалобы на решения и действия (бездействие) ГБУ ЛО «МФЦ» подаются учредителю ГБУ ЛО «МФЦ» </w:t>
      </w:r>
    </w:p>
    <w:p w:rsidR="009B5DAB" w:rsidRPr="009B5DAB" w:rsidRDefault="009B5DAB" w:rsidP="009B5DAB">
      <w:pPr>
        <w:jc w:val="both"/>
        <w:rPr>
          <w:sz w:val="16"/>
          <w:szCs w:val="16"/>
        </w:rPr>
      </w:pPr>
      <w:r w:rsidRPr="009B5DAB">
        <w:rPr>
          <w:sz w:val="16"/>
          <w:szCs w:val="16"/>
        </w:rPr>
        <w:t>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w:t>
      </w:r>
    </w:p>
    <w:p w:rsidR="009B5DAB" w:rsidRPr="009B5DAB" w:rsidRDefault="009B5DAB" w:rsidP="009B5DAB">
      <w:pPr>
        <w:jc w:val="both"/>
        <w:rPr>
          <w:sz w:val="16"/>
          <w:szCs w:val="16"/>
        </w:rPr>
      </w:pPr>
      <w:r w:rsidRPr="009B5DAB">
        <w:rPr>
          <w:sz w:val="16"/>
          <w:szCs w:val="16"/>
        </w:rPr>
        <w:t xml:space="preserve">5.4. Основанием для начала процедуры досудебного (внесудебного) обжалования является подача заявителем жалобы, соответствующей требованиям </w:t>
      </w:r>
      <w:hyperlink r:id="rId45" w:history="1">
        <w:r w:rsidRPr="009B5DAB">
          <w:rPr>
            <w:rStyle w:val="a3"/>
            <w:sz w:val="16"/>
            <w:szCs w:val="16"/>
          </w:rPr>
          <w:t>ч. 5 ст. 11.2</w:t>
        </w:r>
      </w:hyperlink>
      <w:r w:rsidRPr="009B5DAB">
        <w:rPr>
          <w:sz w:val="16"/>
          <w:szCs w:val="16"/>
        </w:rPr>
        <w:t xml:space="preserve"> Федерального закона от 27.07.2010 № 210-ФЗ.</w:t>
      </w:r>
    </w:p>
    <w:p w:rsidR="009B5DAB" w:rsidRPr="009B5DAB" w:rsidRDefault="009B5DAB" w:rsidP="009B5DAB">
      <w:pPr>
        <w:jc w:val="both"/>
        <w:rPr>
          <w:sz w:val="16"/>
          <w:szCs w:val="16"/>
        </w:rPr>
      </w:pPr>
      <w:r w:rsidRPr="009B5DAB">
        <w:rPr>
          <w:sz w:val="16"/>
          <w:szCs w:val="16"/>
        </w:rPr>
        <w:t>В письменной жалобе в обязательном порядке указываются:</w:t>
      </w:r>
    </w:p>
    <w:p w:rsidR="009B5DAB" w:rsidRPr="009B5DAB" w:rsidRDefault="009B5DAB" w:rsidP="009B5DAB">
      <w:pPr>
        <w:jc w:val="both"/>
        <w:rPr>
          <w:sz w:val="16"/>
          <w:szCs w:val="16"/>
        </w:rPr>
      </w:pPr>
      <w:r w:rsidRPr="009B5DAB">
        <w:rPr>
          <w:sz w:val="16"/>
          <w:szCs w:val="16"/>
        </w:rPr>
        <w:t>- наименование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руководителя и(или) работника, решения и действия (бездействие) которых обжалуются;</w:t>
      </w:r>
    </w:p>
    <w:p w:rsidR="009B5DAB" w:rsidRPr="009B5DAB" w:rsidRDefault="009B5DAB" w:rsidP="009B5DAB">
      <w:pPr>
        <w:jc w:val="both"/>
        <w:rPr>
          <w:sz w:val="16"/>
          <w:szCs w:val="16"/>
        </w:rPr>
      </w:pPr>
      <w:r w:rsidRPr="009B5DAB">
        <w:rPr>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9B5DAB" w:rsidRPr="009B5DAB" w:rsidRDefault="009B5DAB" w:rsidP="009B5DAB">
      <w:pPr>
        <w:jc w:val="both"/>
        <w:rPr>
          <w:sz w:val="16"/>
          <w:szCs w:val="16"/>
        </w:rPr>
      </w:pPr>
      <w:r w:rsidRPr="009B5DAB">
        <w:rPr>
          <w:sz w:val="16"/>
          <w:szCs w:val="16"/>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w:t>
      </w:r>
    </w:p>
    <w:p w:rsidR="009B5DAB" w:rsidRPr="009B5DAB" w:rsidRDefault="009B5DAB" w:rsidP="009B5DAB">
      <w:pPr>
        <w:jc w:val="both"/>
        <w:rPr>
          <w:sz w:val="16"/>
          <w:szCs w:val="16"/>
        </w:rPr>
      </w:pPr>
      <w:r w:rsidRPr="009B5DAB">
        <w:rPr>
          <w:sz w:val="16"/>
          <w:szCs w:val="16"/>
        </w:rPr>
        <w:t>-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9B5DAB" w:rsidRPr="009B5DAB" w:rsidRDefault="009B5DAB" w:rsidP="009B5DAB">
      <w:pPr>
        <w:jc w:val="both"/>
        <w:rPr>
          <w:sz w:val="16"/>
          <w:szCs w:val="16"/>
        </w:rPr>
      </w:pPr>
      <w:r w:rsidRPr="009B5DAB">
        <w:rPr>
          <w:sz w:val="16"/>
          <w:szCs w:val="16"/>
        </w:rPr>
        <w:t xml:space="preserve">5.5. Заявитель имеет право на получение информации и документов, необходимых для составления и обоснования жалобы, в случаях, установленных </w:t>
      </w:r>
      <w:hyperlink r:id="rId46" w:history="1">
        <w:r w:rsidRPr="009B5DAB">
          <w:rPr>
            <w:rStyle w:val="a3"/>
            <w:sz w:val="16"/>
            <w:szCs w:val="16"/>
          </w:rPr>
          <w:t>ст. 11.1</w:t>
        </w:r>
      </w:hyperlink>
      <w:r w:rsidRPr="009B5DAB">
        <w:rPr>
          <w:sz w:val="16"/>
          <w:szCs w:val="16"/>
        </w:rPr>
        <w:t xml:space="preserve"> Федерального закона от 27.07.2010 № 210-ФЗ, при условии, что это не затрагивает права, свободы и законные интересы других </w:t>
      </w:r>
      <w:r w:rsidRPr="009B5DAB">
        <w:rPr>
          <w:sz w:val="16"/>
          <w:szCs w:val="16"/>
        </w:rPr>
        <w:lastRenderedPageBreak/>
        <w:t>лиц и если указанные информация и документы не содержат сведений, составляющих государственную или иную охраняемую тайну.</w:t>
      </w:r>
    </w:p>
    <w:p w:rsidR="009B5DAB" w:rsidRPr="009B5DAB" w:rsidRDefault="009B5DAB" w:rsidP="009B5DAB">
      <w:pPr>
        <w:jc w:val="both"/>
        <w:rPr>
          <w:sz w:val="16"/>
          <w:szCs w:val="16"/>
        </w:rPr>
      </w:pPr>
      <w:r w:rsidRPr="009B5DAB">
        <w:rPr>
          <w:sz w:val="16"/>
          <w:szCs w:val="16"/>
        </w:rPr>
        <w:t>5.6. Жалоба, поступившая в орган, предоставляющий муниципальную услугу, ГБУ ЛО «МФЦ», учредителю ГБУ ЛО «МФЦ» главе администрации МО Большщеврудское сельское поселение Волосовского муниципального района Ленинградской области,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9B5DAB" w:rsidRPr="009B5DAB" w:rsidRDefault="009B5DAB" w:rsidP="009B5DAB">
      <w:pPr>
        <w:jc w:val="both"/>
        <w:rPr>
          <w:sz w:val="16"/>
          <w:szCs w:val="16"/>
        </w:rPr>
      </w:pPr>
      <w:r w:rsidRPr="009B5DAB">
        <w:rPr>
          <w:sz w:val="16"/>
          <w:szCs w:val="16"/>
        </w:rPr>
        <w:t>5.7. По результатам рассмотрения жалобы принимается одно из следующих решений:</w:t>
      </w:r>
    </w:p>
    <w:p w:rsidR="009B5DAB" w:rsidRPr="009B5DAB" w:rsidRDefault="009B5DAB" w:rsidP="009B5DAB">
      <w:pPr>
        <w:jc w:val="both"/>
        <w:rPr>
          <w:sz w:val="16"/>
          <w:szCs w:val="16"/>
        </w:rPr>
      </w:pPr>
      <w:r w:rsidRPr="009B5DAB">
        <w:rPr>
          <w:sz w:val="16"/>
          <w:szCs w:val="16"/>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w:t>
      </w:r>
    </w:p>
    <w:p w:rsidR="009B5DAB" w:rsidRPr="009B5DAB" w:rsidRDefault="009B5DAB" w:rsidP="009B5DAB">
      <w:pPr>
        <w:jc w:val="both"/>
        <w:rPr>
          <w:sz w:val="16"/>
          <w:szCs w:val="16"/>
        </w:rPr>
      </w:pPr>
      <w:r w:rsidRPr="009B5DAB">
        <w:rPr>
          <w:sz w:val="16"/>
          <w:szCs w:val="16"/>
        </w:rPr>
        <w:t>2) в удовлетворении жалобы отказывается.</w:t>
      </w:r>
    </w:p>
    <w:p w:rsidR="009B5DAB" w:rsidRPr="009B5DAB" w:rsidRDefault="009B5DAB" w:rsidP="009B5DAB">
      <w:pPr>
        <w:jc w:val="both"/>
        <w:rPr>
          <w:sz w:val="16"/>
          <w:szCs w:val="16"/>
        </w:rPr>
      </w:pPr>
      <w:r w:rsidRPr="009B5DAB">
        <w:rPr>
          <w:sz w:val="16"/>
          <w:szCs w:val="16"/>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9B5DAB" w:rsidRPr="009B5DAB" w:rsidRDefault="009B5DAB" w:rsidP="009B5DAB">
      <w:pPr>
        <w:jc w:val="both"/>
        <w:rPr>
          <w:sz w:val="16"/>
          <w:szCs w:val="16"/>
        </w:rPr>
      </w:pPr>
      <w:r w:rsidRPr="009B5DAB">
        <w:rPr>
          <w:sz w:val="16"/>
          <w:szCs w:val="16"/>
        </w:rPr>
        <w:t>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9B5DAB" w:rsidRPr="009B5DAB" w:rsidRDefault="009B5DAB" w:rsidP="009B5DAB">
      <w:pPr>
        <w:jc w:val="both"/>
        <w:rPr>
          <w:sz w:val="16"/>
          <w:szCs w:val="16"/>
        </w:rPr>
      </w:pPr>
      <w:r w:rsidRPr="009B5DAB">
        <w:rPr>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9B5DAB" w:rsidRPr="009B5DAB" w:rsidRDefault="009B5DAB" w:rsidP="009B5DAB">
      <w:pPr>
        <w:jc w:val="both"/>
        <w:rPr>
          <w:sz w:val="16"/>
          <w:szCs w:val="16"/>
        </w:rPr>
      </w:pPr>
      <w:r w:rsidRPr="009B5DAB">
        <w:rPr>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9B5DAB" w:rsidRPr="009B5DAB" w:rsidRDefault="009B5DAB" w:rsidP="009B5DAB">
      <w:pPr>
        <w:jc w:val="both"/>
        <w:rPr>
          <w:sz w:val="16"/>
          <w:szCs w:val="16"/>
        </w:rPr>
      </w:pPr>
    </w:p>
    <w:p w:rsidR="009B5DAB" w:rsidRPr="009B5DAB" w:rsidRDefault="009B5DAB" w:rsidP="009B5DAB">
      <w:pPr>
        <w:jc w:val="both"/>
        <w:rPr>
          <w:sz w:val="16"/>
          <w:szCs w:val="16"/>
        </w:rPr>
      </w:pPr>
    </w:p>
    <w:p w:rsidR="009B5DAB" w:rsidRPr="009B5DAB" w:rsidRDefault="009B5DAB" w:rsidP="009B5DAB">
      <w:pPr>
        <w:jc w:val="both"/>
        <w:rPr>
          <w:sz w:val="16"/>
          <w:szCs w:val="16"/>
        </w:rPr>
      </w:pPr>
      <w:r w:rsidRPr="009B5DAB">
        <w:rPr>
          <w:sz w:val="16"/>
          <w:szCs w:val="16"/>
        </w:rPr>
        <w:tab/>
        <w:t xml:space="preserve">6. Особенности выполнения административных процедур </w:t>
      </w:r>
      <w:r w:rsidRPr="009B5DAB">
        <w:rPr>
          <w:sz w:val="16"/>
          <w:szCs w:val="16"/>
        </w:rPr>
        <w:br/>
        <w:t>в многофункциональных центрах.</w:t>
      </w:r>
    </w:p>
    <w:p w:rsidR="009B5DAB" w:rsidRPr="009B5DAB" w:rsidRDefault="009B5DAB" w:rsidP="009B5DAB">
      <w:pPr>
        <w:jc w:val="both"/>
        <w:rPr>
          <w:sz w:val="16"/>
          <w:szCs w:val="16"/>
        </w:rPr>
      </w:pPr>
    </w:p>
    <w:p w:rsidR="009B5DAB" w:rsidRPr="009B5DAB" w:rsidRDefault="009B5DAB" w:rsidP="009B5DAB">
      <w:pPr>
        <w:jc w:val="both"/>
        <w:rPr>
          <w:sz w:val="16"/>
          <w:szCs w:val="16"/>
        </w:rPr>
      </w:pPr>
      <w:r w:rsidRPr="009B5DAB">
        <w:rPr>
          <w:sz w:val="16"/>
          <w:szCs w:val="16"/>
        </w:rPr>
        <w:t>6.1. Предоставление муниципальной услуги посредством МФЦ осуществляется в подразделениях ГБУ ЛО «МФЦ» при наличии вступившего в силу соглашения о взаимодействии между ГБУ ЛО «МФЦ» и Администрацией. Предоставление муниципальной услуги в иных МФЦ осуществляется при наличии вступившего в силу соглашения о взаимодействии между ГБУ ЛО «МФЦ» и иным МФЦ.</w:t>
      </w:r>
    </w:p>
    <w:p w:rsidR="009B5DAB" w:rsidRPr="009B5DAB" w:rsidRDefault="009B5DAB" w:rsidP="009B5DAB">
      <w:pPr>
        <w:jc w:val="both"/>
        <w:rPr>
          <w:sz w:val="16"/>
          <w:szCs w:val="16"/>
        </w:rPr>
      </w:pPr>
      <w:r w:rsidRPr="009B5DAB">
        <w:rPr>
          <w:sz w:val="16"/>
          <w:szCs w:val="16"/>
        </w:rPr>
        <w:t>6.2. В случае подачи документов в Администрацию посредством МФЦ специалист МФЦ, осуществляющий прием документов, представленных для получения муниципальной услуги, выполняет следующие действия:</w:t>
      </w:r>
    </w:p>
    <w:p w:rsidR="009B5DAB" w:rsidRPr="009B5DAB" w:rsidRDefault="009B5DAB" w:rsidP="009B5DAB">
      <w:pPr>
        <w:jc w:val="both"/>
        <w:rPr>
          <w:sz w:val="16"/>
          <w:szCs w:val="16"/>
        </w:rPr>
      </w:pPr>
      <w:r w:rsidRPr="009B5DAB">
        <w:rPr>
          <w:sz w:val="16"/>
          <w:szCs w:val="16"/>
        </w:rPr>
        <w:t xml:space="preserve">а) удостоверяет личность заявителя или личность и полномочия законного представителя заявителя - в случае обращения физического лица; </w:t>
      </w:r>
    </w:p>
    <w:p w:rsidR="009B5DAB" w:rsidRPr="009B5DAB" w:rsidRDefault="009B5DAB" w:rsidP="009B5DAB">
      <w:pPr>
        <w:jc w:val="both"/>
        <w:rPr>
          <w:sz w:val="16"/>
          <w:szCs w:val="16"/>
        </w:rPr>
      </w:pPr>
      <w:r w:rsidRPr="009B5DAB">
        <w:rPr>
          <w:sz w:val="16"/>
          <w:szCs w:val="16"/>
        </w:rPr>
        <w:t>удостоверяет личность и полномочия представителя юридического лица или индивидуального предпринимателя - в случае обращения юридического лица или индивидуального предпринимателя;</w:t>
      </w:r>
    </w:p>
    <w:p w:rsidR="009B5DAB" w:rsidRPr="009B5DAB" w:rsidRDefault="009B5DAB" w:rsidP="009B5DAB">
      <w:pPr>
        <w:jc w:val="both"/>
        <w:rPr>
          <w:sz w:val="16"/>
          <w:szCs w:val="16"/>
        </w:rPr>
      </w:pPr>
      <w:r w:rsidRPr="009B5DAB">
        <w:rPr>
          <w:sz w:val="16"/>
          <w:szCs w:val="16"/>
        </w:rPr>
        <w:t>б) определяет предмет обращения;</w:t>
      </w:r>
    </w:p>
    <w:p w:rsidR="009B5DAB" w:rsidRPr="009B5DAB" w:rsidRDefault="009B5DAB" w:rsidP="009B5DAB">
      <w:pPr>
        <w:jc w:val="both"/>
        <w:rPr>
          <w:sz w:val="16"/>
          <w:szCs w:val="16"/>
        </w:rPr>
      </w:pPr>
      <w:r w:rsidRPr="009B5DAB">
        <w:rPr>
          <w:sz w:val="16"/>
          <w:szCs w:val="16"/>
        </w:rPr>
        <w:t>в) проводит проверку правильности заполнения обращения;</w:t>
      </w:r>
    </w:p>
    <w:p w:rsidR="009B5DAB" w:rsidRPr="009B5DAB" w:rsidRDefault="009B5DAB" w:rsidP="009B5DAB">
      <w:pPr>
        <w:jc w:val="both"/>
        <w:rPr>
          <w:sz w:val="16"/>
          <w:szCs w:val="16"/>
        </w:rPr>
      </w:pPr>
      <w:r w:rsidRPr="009B5DAB">
        <w:rPr>
          <w:sz w:val="16"/>
          <w:szCs w:val="16"/>
        </w:rPr>
        <w:t>г) проводит проверку укомплектованности пакета документов;</w:t>
      </w:r>
    </w:p>
    <w:p w:rsidR="009B5DAB" w:rsidRPr="009B5DAB" w:rsidRDefault="009B5DAB" w:rsidP="009B5DAB">
      <w:pPr>
        <w:jc w:val="both"/>
        <w:rPr>
          <w:sz w:val="16"/>
          <w:szCs w:val="16"/>
        </w:rPr>
      </w:pPr>
      <w:r w:rsidRPr="009B5DAB">
        <w:rPr>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9B5DAB" w:rsidRPr="009B5DAB" w:rsidRDefault="009B5DAB" w:rsidP="009B5DAB">
      <w:pPr>
        <w:jc w:val="both"/>
        <w:rPr>
          <w:sz w:val="16"/>
          <w:szCs w:val="16"/>
        </w:rPr>
      </w:pPr>
      <w:r w:rsidRPr="009B5DAB">
        <w:rPr>
          <w:sz w:val="16"/>
          <w:szCs w:val="16"/>
        </w:rPr>
        <w:t>е) заверяет каждый документ дела своей электронной подписью (далее - ЭП);</w:t>
      </w:r>
    </w:p>
    <w:p w:rsidR="009B5DAB" w:rsidRPr="009B5DAB" w:rsidRDefault="009B5DAB" w:rsidP="009B5DAB">
      <w:pPr>
        <w:jc w:val="both"/>
        <w:rPr>
          <w:sz w:val="16"/>
          <w:szCs w:val="16"/>
        </w:rPr>
      </w:pPr>
      <w:r w:rsidRPr="009B5DAB">
        <w:rPr>
          <w:sz w:val="16"/>
          <w:szCs w:val="16"/>
        </w:rPr>
        <w:t>ж) направляет копии документов и реестр документов в комитет:</w:t>
      </w:r>
    </w:p>
    <w:p w:rsidR="009B5DAB" w:rsidRPr="009B5DAB" w:rsidRDefault="009B5DAB" w:rsidP="009B5DAB">
      <w:pPr>
        <w:jc w:val="both"/>
        <w:rPr>
          <w:sz w:val="16"/>
          <w:szCs w:val="16"/>
        </w:rPr>
      </w:pPr>
      <w:r w:rsidRPr="009B5DAB">
        <w:rPr>
          <w:sz w:val="16"/>
          <w:szCs w:val="16"/>
        </w:rPr>
        <w:t>- в электронной форме (в составе пакетов электронных дел) в день обращения заявителя в МФЦ;</w:t>
      </w:r>
    </w:p>
    <w:p w:rsidR="009B5DAB" w:rsidRPr="009B5DAB" w:rsidRDefault="009B5DAB" w:rsidP="009B5DAB">
      <w:pPr>
        <w:jc w:val="both"/>
        <w:rPr>
          <w:sz w:val="16"/>
          <w:szCs w:val="16"/>
        </w:rPr>
      </w:pPr>
      <w:r w:rsidRPr="009B5DAB">
        <w:rPr>
          <w:sz w:val="16"/>
          <w:szCs w:val="16"/>
        </w:rPr>
        <w:t>- на бумажных носителях (в случае необходимости обязательного представления оригиналов документов) - в течение 3 рабочих дней со дня обращения заявителя в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специалистом МФЦ.</w:t>
      </w:r>
    </w:p>
    <w:p w:rsidR="009B5DAB" w:rsidRPr="009B5DAB" w:rsidRDefault="009B5DAB" w:rsidP="009B5DAB">
      <w:pPr>
        <w:jc w:val="both"/>
        <w:rPr>
          <w:sz w:val="16"/>
          <w:szCs w:val="16"/>
        </w:rPr>
      </w:pPr>
      <w:r w:rsidRPr="009B5DAB">
        <w:rPr>
          <w:sz w:val="16"/>
          <w:szCs w:val="16"/>
        </w:rPr>
        <w:t>По окончании приема документов специалист МФЦ выдает заявителю расписку в приеме документов.</w:t>
      </w:r>
    </w:p>
    <w:p w:rsidR="009B5DAB" w:rsidRPr="009B5DAB" w:rsidRDefault="009B5DAB" w:rsidP="009B5DAB">
      <w:pPr>
        <w:jc w:val="both"/>
        <w:rPr>
          <w:sz w:val="16"/>
          <w:szCs w:val="16"/>
        </w:rPr>
      </w:pPr>
      <w:r w:rsidRPr="009B5DAB">
        <w:rPr>
          <w:sz w:val="16"/>
          <w:szCs w:val="16"/>
        </w:rPr>
        <w:t xml:space="preserve">6.3. При указании заявителем места получения ответа (результата предоставления муниципальной услуги) посредством МФЦ должностное лицо Администрации, ответственное за выполнение административной </w:t>
      </w:r>
      <w:r w:rsidRPr="009B5DAB">
        <w:rPr>
          <w:sz w:val="16"/>
          <w:szCs w:val="16"/>
        </w:rPr>
        <w:lastRenderedPageBreak/>
        <w:t>процедуры, передает специалисту МФЦ для передачи в соответствующий МФЦ результат предоставления услуги для его последующей выдачи заявителю:</w:t>
      </w:r>
    </w:p>
    <w:p w:rsidR="009B5DAB" w:rsidRPr="009B5DAB" w:rsidRDefault="009B5DAB" w:rsidP="009B5DAB">
      <w:pPr>
        <w:jc w:val="both"/>
        <w:rPr>
          <w:sz w:val="16"/>
          <w:szCs w:val="16"/>
        </w:rPr>
      </w:pPr>
      <w:r w:rsidRPr="009B5DAB">
        <w:rPr>
          <w:sz w:val="16"/>
          <w:szCs w:val="16"/>
        </w:rPr>
        <w:t>- в электронной форме в течение 1 рабочего дня со дня принятия решения о предоставлении (отказе в предоставлении) муниципальной услуги заявителю;</w:t>
      </w:r>
    </w:p>
    <w:p w:rsidR="009B5DAB" w:rsidRPr="009B5DAB" w:rsidRDefault="009B5DAB" w:rsidP="009B5DAB">
      <w:pPr>
        <w:jc w:val="both"/>
        <w:rPr>
          <w:sz w:val="16"/>
          <w:szCs w:val="16"/>
        </w:rPr>
      </w:pPr>
      <w:r w:rsidRPr="009B5DAB">
        <w:rPr>
          <w:sz w:val="16"/>
          <w:szCs w:val="16"/>
        </w:rPr>
        <w:t>- на бумажном носителе - в срок не более 3 рабочих дней со дня принятия решения о предоставлении (отказе в предоставлении) муниципальной услуги заявителю, но не позднее двух рабочих дней до окончания срока предоставления услуги.</w:t>
      </w:r>
    </w:p>
    <w:p w:rsidR="009B5DAB" w:rsidRPr="009B5DAB" w:rsidRDefault="009B5DAB" w:rsidP="009B5DAB">
      <w:pPr>
        <w:jc w:val="both"/>
        <w:rPr>
          <w:sz w:val="16"/>
          <w:szCs w:val="16"/>
        </w:rPr>
      </w:pPr>
      <w:r w:rsidRPr="009B5DAB">
        <w:rPr>
          <w:sz w:val="16"/>
          <w:szCs w:val="16"/>
        </w:rPr>
        <w:t>Специалист МФЦ, ответственный за выдачу документов, полученных от Администрации по результатам рассмотрения представленных заявителем документов, не позднее двух дней с даты их получения от Администрации сообщает заявителю о принятом решении по телефону (с записью даты и времени телефонного звонка или посредством смс-информирования), а также о возможности получения документов в МФЦ.</w:t>
      </w:r>
    </w:p>
    <w:p w:rsidR="00935704" w:rsidRPr="009B5DAB" w:rsidRDefault="009B5DAB" w:rsidP="009B5DAB">
      <w:pPr>
        <w:jc w:val="both"/>
        <w:rPr>
          <w:sz w:val="16"/>
          <w:szCs w:val="16"/>
        </w:rPr>
      </w:pPr>
      <w:r w:rsidRPr="009B5DAB">
        <w:rPr>
          <w:sz w:val="16"/>
          <w:szCs w:val="16"/>
        </w:rPr>
        <w:t>6.4. При вводе безбумажного электронного документооборота административные процедуры регламентируются нормативным правовым актом Ленинградской области, устанавливающим порядок электронного (безбумажного) документооборота в сфере муниципальных услуг.</w:t>
      </w:r>
    </w:p>
    <w:p w:rsidR="00935704" w:rsidRPr="00935704" w:rsidRDefault="00935704" w:rsidP="00935704">
      <w:pPr>
        <w:jc w:val="both"/>
        <w:rPr>
          <w:b/>
          <w:sz w:val="16"/>
          <w:szCs w:val="16"/>
        </w:rPr>
      </w:pPr>
    </w:p>
    <w:p w:rsidR="006B2F03" w:rsidRPr="006B2F03" w:rsidRDefault="006B2F03" w:rsidP="006B2F03">
      <w:pPr>
        <w:jc w:val="both"/>
        <w:rPr>
          <w:sz w:val="16"/>
          <w:szCs w:val="16"/>
        </w:rPr>
      </w:pPr>
    </w:p>
    <w:p w:rsidR="00E06B50" w:rsidRPr="00E06B50" w:rsidRDefault="00E06B50" w:rsidP="00E06B50">
      <w:pPr>
        <w:jc w:val="center"/>
        <w:rPr>
          <w:sz w:val="16"/>
          <w:szCs w:val="16"/>
        </w:rPr>
      </w:pPr>
      <w:r w:rsidRPr="00E06B50">
        <w:rPr>
          <w:sz w:val="16"/>
          <w:szCs w:val="16"/>
        </w:rPr>
        <w:t>АДМИНИСТРАЦИЯ</w:t>
      </w:r>
    </w:p>
    <w:p w:rsidR="00E06B50" w:rsidRPr="00E06B50" w:rsidRDefault="00E06B50" w:rsidP="00E06B50">
      <w:pPr>
        <w:jc w:val="center"/>
        <w:rPr>
          <w:sz w:val="16"/>
          <w:szCs w:val="16"/>
        </w:rPr>
      </w:pPr>
      <w:r w:rsidRPr="00E06B50">
        <w:rPr>
          <w:sz w:val="16"/>
          <w:szCs w:val="16"/>
        </w:rPr>
        <w:t>МУНИЦИПАЛЬНОГО ОБРАЗОВАНИЯ</w:t>
      </w:r>
    </w:p>
    <w:p w:rsidR="00E06B50" w:rsidRPr="00E06B50" w:rsidRDefault="00E06B50" w:rsidP="00E06B50">
      <w:pPr>
        <w:jc w:val="center"/>
        <w:rPr>
          <w:sz w:val="16"/>
          <w:szCs w:val="16"/>
        </w:rPr>
      </w:pPr>
      <w:r w:rsidRPr="00E06B50">
        <w:rPr>
          <w:sz w:val="16"/>
          <w:szCs w:val="16"/>
        </w:rPr>
        <w:t>БОЛЬШЕВРУДСКОЕ СЕЛЬСКОЕ ПОСЕЛЕНИЕ</w:t>
      </w:r>
    </w:p>
    <w:p w:rsidR="00E06B50" w:rsidRPr="00E06B50" w:rsidRDefault="00E06B50" w:rsidP="00E06B50">
      <w:pPr>
        <w:jc w:val="center"/>
        <w:rPr>
          <w:sz w:val="16"/>
          <w:szCs w:val="16"/>
        </w:rPr>
      </w:pPr>
      <w:r w:rsidRPr="00E06B50">
        <w:rPr>
          <w:sz w:val="16"/>
          <w:szCs w:val="16"/>
        </w:rPr>
        <w:t>ВОЛОСОВСКОГО МУНИЦИПАЛЬНОГО РАЙОНА</w:t>
      </w:r>
    </w:p>
    <w:p w:rsidR="00E06B50" w:rsidRPr="00E06B50" w:rsidRDefault="00E06B50" w:rsidP="00E06B50">
      <w:pPr>
        <w:jc w:val="center"/>
        <w:rPr>
          <w:sz w:val="16"/>
          <w:szCs w:val="16"/>
        </w:rPr>
      </w:pPr>
      <w:r w:rsidRPr="00E06B50">
        <w:rPr>
          <w:sz w:val="16"/>
          <w:szCs w:val="16"/>
        </w:rPr>
        <w:t>ЛЕНИНГРАДСКОЙ ОБЛАСТИ</w:t>
      </w:r>
    </w:p>
    <w:p w:rsidR="00E06B50" w:rsidRPr="00E06B50" w:rsidRDefault="00E06B50" w:rsidP="00E06B50">
      <w:pPr>
        <w:jc w:val="center"/>
        <w:rPr>
          <w:sz w:val="16"/>
          <w:szCs w:val="16"/>
        </w:rPr>
      </w:pPr>
    </w:p>
    <w:p w:rsidR="00E06B50" w:rsidRPr="00E06B50" w:rsidRDefault="00E06B50" w:rsidP="00E06B50">
      <w:pPr>
        <w:jc w:val="center"/>
        <w:rPr>
          <w:sz w:val="16"/>
          <w:szCs w:val="16"/>
        </w:rPr>
      </w:pPr>
      <w:r w:rsidRPr="00E06B50">
        <w:rPr>
          <w:sz w:val="16"/>
          <w:szCs w:val="16"/>
        </w:rPr>
        <w:t>ПОСТАНОВЛЕНИЕ</w:t>
      </w:r>
    </w:p>
    <w:p w:rsidR="00E06B50" w:rsidRPr="00E06B50" w:rsidRDefault="00E06B50" w:rsidP="00E06B50">
      <w:pPr>
        <w:jc w:val="center"/>
        <w:rPr>
          <w:sz w:val="16"/>
          <w:szCs w:val="16"/>
        </w:rPr>
      </w:pPr>
    </w:p>
    <w:p w:rsidR="00E06B50" w:rsidRPr="00E06B50" w:rsidRDefault="00E06B50" w:rsidP="00E06B50">
      <w:pPr>
        <w:jc w:val="center"/>
        <w:rPr>
          <w:sz w:val="16"/>
          <w:szCs w:val="16"/>
        </w:rPr>
      </w:pPr>
      <w:r w:rsidRPr="00E06B50">
        <w:rPr>
          <w:sz w:val="16"/>
          <w:szCs w:val="16"/>
        </w:rPr>
        <w:t>от 10 апреля 2023 года № 101</w:t>
      </w:r>
    </w:p>
    <w:p w:rsidR="00E06B50" w:rsidRPr="00E06B50" w:rsidRDefault="00E06B50" w:rsidP="00E06B50">
      <w:pPr>
        <w:jc w:val="center"/>
        <w:rPr>
          <w:sz w:val="16"/>
          <w:szCs w:val="16"/>
        </w:rPr>
      </w:pPr>
    </w:p>
    <w:p w:rsidR="00E06B50" w:rsidRPr="00E06B50" w:rsidRDefault="00E06B50" w:rsidP="00E06B50">
      <w:pPr>
        <w:jc w:val="center"/>
        <w:rPr>
          <w:sz w:val="16"/>
          <w:szCs w:val="16"/>
        </w:rPr>
      </w:pPr>
      <w:r w:rsidRPr="00E06B50">
        <w:rPr>
          <w:bCs/>
          <w:sz w:val="16"/>
          <w:szCs w:val="16"/>
        </w:rPr>
        <w:t>Об утверждении Административного регламента по предоставлению муниципальной услуги «Предоставление земельных участков, находящихся в муниципальной собственности, на торгах</w:t>
      </w:r>
      <w:r w:rsidRPr="00E06B50">
        <w:rPr>
          <w:sz w:val="16"/>
          <w:szCs w:val="16"/>
        </w:rPr>
        <w:t>»</w:t>
      </w:r>
    </w:p>
    <w:p w:rsidR="00E06B50" w:rsidRPr="00E06B50" w:rsidRDefault="00E06B50" w:rsidP="00E06B50">
      <w:pPr>
        <w:rPr>
          <w:sz w:val="16"/>
          <w:szCs w:val="16"/>
        </w:rPr>
      </w:pPr>
    </w:p>
    <w:p w:rsidR="00E06B50" w:rsidRPr="00E06B50" w:rsidRDefault="00E06B50" w:rsidP="00E06B50">
      <w:pPr>
        <w:jc w:val="both"/>
        <w:rPr>
          <w:sz w:val="16"/>
          <w:szCs w:val="16"/>
        </w:rPr>
      </w:pPr>
      <w:r w:rsidRPr="00E06B50">
        <w:rPr>
          <w:sz w:val="16"/>
          <w:szCs w:val="16"/>
        </w:rPr>
        <w:t xml:space="preserve">В целях приведения нормативно-правового акта в соответствие с действующим законодательством, на основании методических рекомендаций по разработке административных регламентов администрация МО Большеврудское сельское поселение ПОСТАНОВЛЯЕТ: </w:t>
      </w:r>
    </w:p>
    <w:p w:rsidR="00E06B50" w:rsidRPr="00E06B50" w:rsidRDefault="00E06B50" w:rsidP="008F0F2A">
      <w:pPr>
        <w:numPr>
          <w:ilvl w:val="0"/>
          <w:numId w:val="8"/>
        </w:numPr>
        <w:ind w:left="0" w:firstLine="0"/>
        <w:jc w:val="both"/>
        <w:rPr>
          <w:sz w:val="16"/>
          <w:szCs w:val="16"/>
        </w:rPr>
      </w:pPr>
      <w:r w:rsidRPr="00E06B50">
        <w:rPr>
          <w:bCs/>
          <w:sz w:val="16"/>
          <w:szCs w:val="16"/>
        </w:rPr>
        <w:t>Утвердить административный регламент предоставления муниципальной услуги «Предоставление земельных участков, находящихся в муниципальной собственности, на торгах</w:t>
      </w:r>
      <w:r w:rsidRPr="00E06B50">
        <w:rPr>
          <w:sz w:val="16"/>
          <w:szCs w:val="16"/>
        </w:rPr>
        <w:t>»</w:t>
      </w:r>
      <w:r w:rsidRPr="00E06B50">
        <w:rPr>
          <w:bCs/>
          <w:sz w:val="16"/>
          <w:szCs w:val="16"/>
        </w:rPr>
        <w:t xml:space="preserve"> (Приложение).</w:t>
      </w:r>
    </w:p>
    <w:p w:rsidR="00E06B50" w:rsidRPr="00E06B50" w:rsidRDefault="00E06B50" w:rsidP="008F0F2A">
      <w:pPr>
        <w:numPr>
          <w:ilvl w:val="0"/>
          <w:numId w:val="8"/>
        </w:numPr>
        <w:ind w:left="0" w:firstLine="0"/>
        <w:jc w:val="both"/>
        <w:rPr>
          <w:sz w:val="16"/>
          <w:szCs w:val="16"/>
        </w:rPr>
      </w:pPr>
      <w:r w:rsidRPr="00E06B50">
        <w:rPr>
          <w:sz w:val="16"/>
          <w:szCs w:val="16"/>
        </w:rPr>
        <w:t xml:space="preserve">Признать утратившими силу постановления администрации муниципального образования Большеврудское сельское поселение от 10.01.2017г. № 5 «Об утверждении административного регламента предоставления муниципальной услуги «Предоставление гражданам и юридическим лицам земельных участков, находящихся в собственности муниципального образования Большеврудское сельское поселение Волосовского муниципального района Ленинградской области, на торгах». </w:t>
      </w:r>
    </w:p>
    <w:p w:rsidR="00E06B50" w:rsidRPr="00E06B50" w:rsidRDefault="00E06B50" w:rsidP="008F0F2A">
      <w:pPr>
        <w:numPr>
          <w:ilvl w:val="0"/>
          <w:numId w:val="8"/>
        </w:numPr>
        <w:ind w:left="0" w:firstLine="0"/>
        <w:jc w:val="both"/>
        <w:rPr>
          <w:sz w:val="16"/>
          <w:szCs w:val="16"/>
        </w:rPr>
      </w:pPr>
      <w:r w:rsidRPr="00E06B50">
        <w:rPr>
          <w:sz w:val="16"/>
          <w:szCs w:val="16"/>
        </w:rPr>
        <w:t xml:space="preserve">Опубликовать настоящее постановление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 </w:t>
      </w:r>
    </w:p>
    <w:p w:rsidR="00E06B50" w:rsidRPr="00E06B50" w:rsidRDefault="00E06B50" w:rsidP="008F0F2A">
      <w:pPr>
        <w:numPr>
          <w:ilvl w:val="0"/>
          <w:numId w:val="8"/>
        </w:numPr>
        <w:ind w:left="0" w:firstLine="0"/>
        <w:jc w:val="both"/>
        <w:rPr>
          <w:sz w:val="16"/>
          <w:szCs w:val="16"/>
        </w:rPr>
      </w:pPr>
      <w:r w:rsidRPr="00E06B50">
        <w:rPr>
          <w:sz w:val="16"/>
          <w:szCs w:val="16"/>
        </w:rPr>
        <w:t xml:space="preserve">Постановление вступает в силу после его официального опубликования (обнародования). </w:t>
      </w:r>
    </w:p>
    <w:p w:rsidR="00E06B50" w:rsidRPr="00E06B50" w:rsidRDefault="00E06B50" w:rsidP="008F0F2A">
      <w:pPr>
        <w:numPr>
          <w:ilvl w:val="0"/>
          <w:numId w:val="8"/>
        </w:numPr>
        <w:ind w:left="0" w:firstLine="0"/>
        <w:jc w:val="both"/>
        <w:rPr>
          <w:sz w:val="16"/>
          <w:szCs w:val="16"/>
        </w:rPr>
      </w:pPr>
      <w:r w:rsidRPr="00E06B50">
        <w:rPr>
          <w:sz w:val="16"/>
          <w:szCs w:val="16"/>
        </w:rPr>
        <w:t xml:space="preserve">Контроль за исполнением настоящего постановления оставляю за собой. </w:t>
      </w:r>
    </w:p>
    <w:p w:rsidR="00E06B50" w:rsidRPr="00E06B50" w:rsidRDefault="00E06B50" w:rsidP="00E06B50">
      <w:pPr>
        <w:rPr>
          <w:sz w:val="16"/>
          <w:szCs w:val="16"/>
        </w:rPr>
      </w:pPr>
    </w:p>
    <w:p w:rsidR="00E06B50" w:rsidRPr="00E06B50" w:rsidRDefault="00E06B50" w:rsidP="00E06B50">
      <w:pPr>
        <w:rPr>
          <w:sz w:val="16"/>
          <w:szCs w:val="16"/>
        </w:rPr>
      </w:pPr>
      <w:r w:rsidRPr="00E06B50">
        <w:rPr>
          <w:sz w:val="16"/>
          <w:szCs w:val="16"/>
        </w:rPr>
        <w:t>И.о. главы администрации МО</w:t>
      </w:r>
    </w:p>
    <w:p w:rsidR="00E06B50" w:rsidRDefault="00E06B50" w:rsidP="00E06B50">
      <w:pPr>
        <w:rPr>
          <w:sz w:val="16"/>
          <w:szCs w:val="16"/>
        </w:rPr>
      </w:pPr>
      <w:r w:rsidRPr="00E06B50">
        <w:rPr>
          <w:sz w:val="16"/>
          <w:szCs w:val="16"/>
        </w:rPr>
        <w:t>Большеврудское сельское поселения                                 М.А. Герейханов</w:t>
      </w:r>
    </w:p>
    <w:p w:rsidR="00E06B50" w:rsidRDefault="00E06B50" w:rsidP="00E06B50">
      <w:pPr>
        <w:rPr>
          <w:sz w:val="16"/>
          <w:szCs w:val="16"/>
        </w:rPr>
      </w:pPr>
    </w:p>
    <w:p w:rsidR="00E06B50" w:rsidRPr="00E06B50" w:rsidRDefault="00E06B50" w:rsidP="00E06B50">
      <w:pPr>
        <w:rPr>
          <w:sz w:val="16"/>
          <w:szCs w:val="16"/>
        </w:rPr>
      </w:pPr>
    </w:p>
    <w:p w:rsidR="00E06B50" w:rsidRPr="00E06B50" w:rsidRDefault="00E06B50" w:rsidP="00E06B50">
      <w:pPr>
        <w:jc w:val="right"/>
        <w:rPr>
          <w:sz w:val="16"/>
          <w:szCs w:val="16"/>
        </w:rPr>
      </w:pPr>
      <w:r w:rsidRPr="00E06B50">
        <w:rPr>
          <w:sz w:val="16"/>
          <w:szCs w:val="16"/>
        </w:rPr>
        <w:t xml:space="preserve">Приложение к постановлению </w:t>
      </w:r>
    </w:p>
    <w:p w:rsidR="00E06B50" w:rsidRPr="00E06B50" w:rsidRDefault="00E06B50" w:rsidP="00E06B50">
      <w:pPr>
        <w:jc w:val="right"/>
        <w:rPr>
          <w:sz w:val="16"/>
          <w:szCs w:val="16"/>
        </w:rPr>
      </w:pPr>
      <w:r w:rsidRPr="00E06B50">
        <w:rPr>
          <w:sz w:val="16"/>
          <w:szCs w:val="16"/>
        </w:rPr>
        <w:t>от10.04.2023г. №</w:t>
      </w:r>
      <w:r>
        <w:rPr>
          <w:sz w:val="16"/>
          <w:szCs w:val="16"/>
        </w:rPr>
        <w:t xml:space="preserve"> </w:t>
      </w:r>
      <w:r w:rsidRPr="00E06B50">
        <w:rPr>
          <w:sz w:val="16"/>
          <w:szCs w:val="16"/>
        </w:rPr>
        <w:t>101</w:t>
      </w:r>
    </w:p>
    <w:p w:rsidR="00E06B50" w:rsidRPr="00E06B50" w:rsidRDefault="00E06B50" w:rsidP="00E06B50">
      <w:pPr>
        <w:rPr>
          <w:sz w:val="16"/>
          <w:szCs w:val="16"/>
        </w:rPr>
      </w:pPr>
    </w:p>
    <w:p w:rsidR="00E06B50" w:rsidRPr="00E06B50" w:rsidRDefault="00E06B50" w:rsidP="00E06B50">
      <w:pPr>
        <w:jc w:val="center"/>
        <w:rPr>
          <w:bCs/>
          <w:sz w:val="16"/>
          <w:szCs w:val="16"/>
        </w:rPr>
      </w:pPr>
      <w:r w:rsidRPr="00E06B50">
        <w:rPr>
          <w:bCs/>
          <w:sz w:val="16"/>
          <w:szCs w:val="16"/>
        </w:rPr>
        <w:t>Административный регламент администрации МО Большеврудское сельское поселение Волосовского муниципаьного района Ленинградской области по предоставлению муниципальной услуги «Предоставление земельных участков, находящихся в муниципальной собственности, на торгах»</w:t>
      </w:r>
    </w:p>
    <w:p w:rsidR="00E06B50" w:rsidRPr="00E06B50" w:rsidRDefault="00E06B50" w:rsidP="00E06B50">
      <w:pPr>
        <w:jc w:val="center"/>
        <w:rPr>
          <w:bCs/>
          <w:sz w:val="16"/>
          <w:szCs w:val="16"/>
        </w:rPr>
      </w:pPr>
      <w:r w:rsidRPr="00E06B50">
        <w:rPr>
          <w:bCs/>
          <w:sz w:val="16"/>
          <w:szCs w:val="16"/>
        </w:rPr>
        <w:t>(Сокращенное наименование – Предоставление земельных участков на торгах)</w:t>
      </w:r>
    </w:p>
    <w:p w:rsidR="00E06B50" w:rsidRPr="00E06B50" w:rsidRDefault="00E06B50" w:rsidP="00E06B50">
      <w:pPr>
        <w:jc w:val="center"/>
        <w:rPr>
          <w:bCs/>
          <w:sz w:val="16"/>
          <w:szCs w:val="16"/>
        </w:rPr>
      </w:pPr>
      <w:r w:rsidRPr="00E06B50">
        <w:rPr>
          <w:bCs/>
          <w:sz w:val="16"/>
          <w:szCs w:val="16"/>
        </w:rPr>
        <w:t>(далее – административный регламент, муниципальная услуга)</w:t>
      </w:r>
    </w:p>
    <w:p w:rsidR="006B2F03" w:rsidRDefault="006B2F03" w:rsidP="006B2F03">
      <w:pPr>
        <w:rPr>
          <w:sz w:val="16"/>
          <w:szCs w:val="16"/>
        </w:rPr>
      </w:pPr>
    </w:p>
    <w:p w:rsidR="00E06B50" w:rsidRPr="006B2F03" w:rsidRDefault="00E06B50" w:rsidP="006B2F03">
      <w:pPr>
        <w:rPr>
          <w:sz w:val="16"/>
          <w:szCs w:val="16"/>
        </w:rPr>
      </w:pPr>
    </w:p>
    <w:p w:rsidR="00E06B50" w:rsidRPr="00E06B50" w:rsidRDefault="00E06B50" w:rsidP="00E06B50">
      <w:pPr>
        <w:jc w:val="both"/>
        <w:rPr>
          <w:sz w:val="16"/>
          <w:szCs w:val="16"/>
        </w:rPr>
      </w:pPr>
      <w:r w:rsidRPr="00E06B50">
        <w:rPr>
          <w:sz w:val="16"/>
          <w:szCs w:val="16"/>
        </w:rPr>
        <w:t>Общие положения</w:t>
      </w:r>
    </w:p>
    <w:p w:rsidR="00E06B50" w:rsidRPr="00E06B50" w:rsidRDefault="00E06B50" w:rsidP="00E06B50">
      <w:pPr>
        <w:jc w:val="both"/>
        <w:rPr>
          <w:sz w:val="16"/>
          <w:szCs w:val="16"/>
        </w:rPr>
      </w:pPr>
      <w:r w:rsidRPr="00E06B50">
        <w:rPr>
          <w:sz w:val="16"/>
          <w:szCs w:val="16"/>
        </w:rPr>
        <w:t>1. Административный регламент устанавливает порядок и стандарт предоставления муниципальной услуги.</w:t>
      </w:r>
    </w:p>
    <w:p w:rsidR="00E06B50" w:rsidRPr="00E06B50" w:rsidRDefault="00E06B50" w:rsidP="00E06B50">
      <w:pPr>
        <w:jc w:val="both"/>
        <w:rPr>
          <w:sz w:val="16"/>
          <w:szCs w:val="16"/>
        </w:rPr>
      </w:pPr>
      <w:r w:rsidRPr="00E06B50">
        <w:rPr>
          <w:sz w:val="16"/>
          <w:szCs w:val="16"/>
        </w:rPr>
        <w:t>1.2. Заявителями, имеющими право на получение муниципальной услуги, являются:</w:t>
      </w:r>
    </w:p>
    <w:p w:rsidR="00E06B50" w:rsidRPr="00E06B50" w:rsidRDefault="00E06B50" w:rsidP="00E06B50">
      <w:pPr>
        <w:jc w:val="both"/>
        <w:rPr>
          <w:sz w:val="16"/>
          <w:szCs w:val="16"/>
        </w:rPr>
      </w:pPr>
      <w:r w:rsidRPr="00E06B50">
        <w:rPr>
          <w:sz w:val="16"/>
          <w:szCs w:val="16"/>
        </w:rPr>
        <w:t>- физические лица;</w:t>
      </w:r>
    </w:p>
    <w:p w:rsidR="00E06B50" w:rsidRPr="00E06B50" w:rsidRDefault="00E06B50" w:rsidP="00E06B50">
      <w:pPr>
        <w:jc w:val="both"/>
        <w:rPr>
          <w:sz w:val="16"/>
          <w:szCs w:val="16"/>
        </w:rPr>
      </w:pPr>
      <w:r w:rsidRPr="00E06B50">
        <w:rPr>
          <w:sz w:val="16"/>
          <w:szCs w:val="16"/>
        </w:rPr>
        <w:lastRenderedPageBreak/>
        <w:t>- юридические лица;</w:t>
      </w:r>
    </w:p>
    <w:p w:rsidR="00E06B50" w:rsidRPr="00E06B50" w:rsidRDefault="00E06B50" w:rsidP="00E06B50">
      <w:pPr>
        <w:jc w:val="both"/>
        <w:rPr>
          <w:sz w:val="16"/>
          <w:szCs w:val="16"/>
        </w:rPr>
      </w:pPr>
      <w:r w:rsidRPr="00E06B50">
        <w:rPr>
          <w:sz w:val="16"/>
          <w:szCs w:val="16"/>
        </w:rPr>
        <w:t>- индивидуальные предприниматели (далее – заявитель).</w:t>
      </w:r>
    </w:p>
    <w:p w:rsidR="00E06B50" w:rsidRPr="00E06B50" w:rsidRDefault="00E06B50" w:rsidP="00E06B50">
      <w:pPr>
        <w:jc w:val="both"/>
        <w:rPr>
          <w:sz w:val="16"/>
          <w:szCs w:val="16"/>
        </w:rPr>
      </w:pPr>
      <w:r w:rsidRPr="00E06B50">
        <w:rPr>
          <w:sz w:val="16"/>
          <w:szCs w:val="16"/>
        </w:rPr>
        <w:t>Представлять интересы заявителя могут:</w:t>
      </w:r>
    </w:p>
    <w:p w:rsidR="00E06B50" w:rsidRPr="00E06B50" w:rsidRDefault="00E06B50" w:rsidP="00E06B50">
      <w:pPr>
        <w:jc w:val="both"/>
        <w:rPr>
          <w:sz w:val="16"/>
          <w:szCs w:val="16"/>
        </w:rPr>
      </w:pPr>
      <w:r w:rsidRPr="00E06B50">
        <w:rPr>
          <w:sz w:val="16"/>
          <w:szCs w:val="16"/>
        </w:rPr>
        <w:t>- лица, действующие в соответствии с законом или учредительными документами от имени заявителя без доверенности;</w:t>
      </w:r>
    </w:p>
    <w:p w:rsidR="00E06B50" w:rsidRPr="00E06B50" w:rsidRDefault="00E06B50" w:rsidP="00E06B50">
      <w:pPr>
        <w:jc w:val="both"/>
        <w:rPr>
          <w:sz w:val="16"/>
          <w:szCs w:val="16"/>
        </w:rPr>
      </w:pPr>
      <w:r w:rsidRPr="00E06B50">
        <w:rPr>
          <w:sz w:val="16"/>
          <w:szCs w:val="16"/>
        </w:rPr>
        <w:t xml:space="preserve">- представители, действующие от имени заявителя в силу полномочий </w:t>
      </w:r>
      <w:r w:rsidRPr="00E06B50">
        <w:rPr>
          <w:sz w:val="16"/>
          <w:szCs w:val="16"/>
        </w:rPr>
        <w:br/>
        <w:t>на основании доверенности или договора.</w:t>
      </w:r>
    </w:p>
    <w:p w:rsidR="00E06B50" w:rsidRPr="00E06B50" w:rsidRDefault="00E06B50" w:rsidP="00E06B50">
      <w:pPr>
        <w:jc w:val="both"/>
        <w:rPr>
          <w:sz w:val="16"/>
          <w:szCs w:val="16"/>
        </w:rPr>
      </w:pPr>
      <w:r w:rsidRPr="00E06B50">
        <w:rPr>
          <w:sz w:val="16"/>
          <w:szCs w:val="16"/>
        </w:rPr>
        <w:t>1.3. Информация о местах нахождения органа местного самоуправления (далее – ОМСУ, Администрация), предоставляющих муниципальную услугу, организаций, участвующих в предоставлении услуги (далее – Организации) и не являющихся многофункциональными центрами предоставления государственных и муниципальных услуг, графиках работы, контактных телефонах, размещается:</w:t>
      </w:r>
    </w:p>
    <w:p w:rsidR="00E06B50" w:rsidRPr="00E06B50" w:rsidRDefault="00E06B50" w:rsidP="00E06B50">
      <w:pPr>
        <w:jc w:val="both"/>
        <w:rPr>
          <w:sz w:val="16"/>
          <w:szCs w:val="16"/>
        </w:rPr>
      </w:pPr>
      <w:r w:rsidRPr="00E06B50">
        <w:rPr>
          <w:sz w:val="16"/>
          <w:szCs w:val="16"/>
        </w:rPr>
        <w:t>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w:t>
      </w:r>
    </w:p>
    <w:p w:rsidR="00E06B50" w:rsidRPr="00E06B50" w:rsidRDefault="00E06B50" w:rsidP="00E06B50">
      <w:pPr>
        <w:jc w:val="both"/>
        <w:rPr>
          <w:sz w:val="16"/>
          <w:szCs w:val="16"/>
        </w:rPr>
      </w:pPr>
      <w:r w:rsidRPr="00E06B50">
        <w:rPr>
          <w:sz w:val="16"/>
          <w:szCs w:val="16"/>
        </w:rPr>
        <w:t>на сайте Администрации;</w:t>
      </w:r>
    </w:p>
    <w:p w:rsidR="00E06B50" w:rsidRPr="00E06B50" w:rsidRDefault="00E06B50" w:rsidP="00E06B50">
      <w:pPr>
        <w:jc w:val="both"/>
        <w:rPr>
          <w:sz w:val="16"/>
          <w:szCs w:val="16"/>
        </w:rPr>
      </w:pPr>
      <w:r w:rsidRPr="00E06B50">
        <w:rPr>
          <w:sz w:val="16"/>
          <w:szCs w:val="16"/>
        </w:rPr>
        <w:t xml:space="preserve">на сайте Государственного бюджетного учреждения Ленинградской области «Многофункциональный центр предоставления государственных </w:t>
      </w:r>
      <w:r w:rsidRPr="00E06B50">
        <w:rPr>
          <w:sz w:val="16"/>
          <w:szCs w:val="16"/>
        </w:rPr>
        <w:br/>
        <w:t>и муниципальных услуг» (далее – ГБУ ЛО «МФЦ», МФЦ): http://mfc47.ru/;</w:t>
      </w:r>
    </w:p>
    <w:p w:rsidR="00E06B50" w:rsidRPr="00E06B50" w:rsidRDefault="00E06B50" w:rsidP="00E06B50">
      <w:pPr>
        <w:jc w:val="both"/>
        <w:rPr>
          <w:sz w:val="16"/>
          <w:szCs w:val="16"/>
        </w:rPr>
      </w:pPr>
      <w:r w:rsidRPr="00E06B50">
        <w:rPr>
          <w:sz w:val="16"/>
          <w:szCs w:val="16"/>
        </w:rPr>
        <w:t xml:space="preserve">на Портале государственных и муниципальных услуг (функций) Ленинградской области (далее – ПГУ ЛО)/на Едином портале государственных услуг (далее – ЕПГУ): www.gu.lenobl.ru, </w:t>
      </w:r>
      <w:hyperlink r:id="rId47" w:history="1">
        <w:r w:rsidRPr="00E06B50">
          <w:rPr>
            <w:rStyle w:val="a3"/>
            <w:sz w:val="16"/>
            <w:szCs w:val="16"/>
          </w:rPr>
          <w:t>www.gosuslugi.ru</w:t>
        </w:r>
      </w:hyperlink>
      <w:r w:rsidRPr="00E06B50">
        <w:rPr>
          <w:sz w:val="16"/>
          <w:szCs w:val="16"/>
        </w:rPr>
        <w:t>;</w:t>
      </w:r>
    </w:p>
    <w:p w:rsidR="00E06B50" w:rsidRPr="00E06B50" w:rsidRDefault="00E06B50" w:rsidP="00E06B50">
      <w:pPr>
        <w:jc w:val="both"/>
        <w:rPr>
          <w:sz w:val="16"/>
          <w:szCs w:val="16"/>
        </w:rPr>
      </w:pPr>
      <w:r w:rsidRPr="00E06B50">
        <w:rPr>
          <w:sz w:val="16"/>
          <w:szCs w:val="16"/>
        </w:rPr>
        <w:t xml:space="preserve">в государственной информационной системе «Реестр государственных </w:t>
      </w:r>
      <w:r w:rsidRPr="00E06B50">
        <w:rPr>
          <w:sz w:val="16"/>
          <w:szCs w:val="16"/>
        </w:rPr>
        <w:br/>
        <w:t>и муниципальных услуг (функций) Ленинградской области» (далее – Реестр).</w:t>
      </w:r>
    </w:p>
    <w:p w:rsidR="00E06B50" w:rsidRPr="00E06B50" w:rsidRDefault="00E06B50" w:rsidP="00E06B50">
      <w:pPr>
        <w:jc w:val="both"/>
        <w:rPr>
          <w:sz w:val="16"/>
          <w:szCs w:val="16"/>
        </w:rPr>
      </w:pPr>
    </w:p>
    <w:p w:rsidR="00E06B50" w:rsidRPr="00E06B50" w:rsidRDefault="00E06B50" w:rsidP="00E06B50">
      <w:pPr>
        <w:jc w:val="both"/>
        <w:rPr>
          <w:sz w:val="16"/>
          <w:szCs w:val="16"/>
        </w:rPr>
      </w:pPr>
    </w:p>
    <w:p w:rsidR="00E06B50" w:rsidRPr="00E06B50" w:rsidRDefault="00E06B50" w:rsidP="00E06B50">
      <w:pPr>
        <w:jc w:val="both"/>
        <w:rPr>
          <w:sz w:val="16"/>
          <w:szCs w:val="16"/>
        </w:rPr>
      </w:pPr>
    </w:p>
    <w:p w:rsidR="00E06B50" w:rsidRPr="00E06B50" w:rsidRDefault="00E06B50" w:rsidP="00E06B50">
      <w:pPr>
        <w:jc w:val="both"/>
        <w:rPr>
          <w:sz w:val="16"/>
          <w:szCs w:val="16"/>
        </w:rPr>
      </w:pPr>
      <w:r w:rsidRPr="00E06B50">
        <w:rPr>
          <w:sz w:val="16"/>
          <w:szCs w:val="16"/>
        </w:rPr>
        <w:t>2. Стандарт предоставления муниципальной услуги</w:t>
      </w:r>
    </w:p>
    <w:p w:rsidR="00E06B50" w:rsidRPr="00E06B50" w:rsidRDefault="00E06B50" w:rsidP="00E06B50">
      <w:pPr>
        <w:jc w:val="both"/>
        <w:rPr>
          <w:sz w:val="16"/>
          <w:szCs w:val="16"/>
        </w:rPr>
      </w:pPr>
      <w:r w:rsidRPr="00E06B50">
        <w:rPr>
          <w:sz w:val="16"/>
          <w:szCs w:val="16"/>
        </w:rPr>
        <w:t>2.1. Полное наименование муниципальной услуги:</w:t>
      </w:r>
    </w:p>
    <w:p w:rsidR="00E06B50" w:rsidRPr="00E06B50" w:rsidRDefault="00E06B50" w:rsidP="00E06B50">
      <w:pPr>
        <w:jc w:val="both"/>
        <w:rPr>
          <w:sz w:val="16"/>
          <w:szCs w:val="16"/>
        </w:rPr>
      </w:pPr>
      <w:r w:rsidRPr="00E06B50">
        <w:rPr>
          <w:sz w:val="16"/>
          <w:szCs w:val="16"/>
        </w:rPr>
        <w:t>Предоставление земельных участков, находящихся в муниципальной собственности, на торгах.</w:t>
      </w:r>
    </w:p>
    <w:p w:rsidR="00E06B50" w:rsidRPr="00E06B50" w:rsidRDefault="00E06B50" w:rsidP="00E06B50">
      <w:pPr>
        <w:jc w:val="both"/>
        <w:rPr>
          <w:sz w:val="16"/>
          <w:szCs w:val="16"/>
        </w:rPr>
      </w:pPr>
      <w:r w:rsidRPr="00E06B50">
        <w:rPr>
          <w:sz w:val="16"/>
          <w:szCs w:val="16"/>
        </w:rPr>
        <w:t>Сокращенное наименование муниципальной услуги:</w:t>
      </w:r>
    </w:p>
    <w:p w:rsidR="00E06B50" w:rsidRPr="00E06B50" w:rsidRDefault="00E06B50" w:rsidP="00E06B50">
      <w:pPr>
        <w:jc w:val="both"/>
        <w:rPr>
          <w:sz w:val="16"/>
          <w:szCs w:val="16"/>
        </w:rPr>
      </w:pPr>
      <w:r w:rsidRPr="00E06B50">
        <w:rPr>
          <w:sz w:val="16"/>
          <w:szCs w:val="16"/>
        </w:rPr>
        <w:t>Предоставление земельных участков на торгах.</w:t>
      </w:r>
    </w:p>
    <w:p w:rsidR="00E06B50" w:rsidRPr="00E06B50" w:rsidRDefault="00E06B50" w:rsidP="00E06B50">
      <w:pPr>
        <w:jc w:val="both"/>
        <w:rPr>
          <w:sz w:val="16"/>
          <w:szCs w:val="16"/>
        </w:rPr>
      </w:pPr>
      <w:r w:rsidRPr="00E06B50">
        <w:rPr>
          <w:sz w:val="16"/>
          <w:szCs w:val="16"/>
        </w:rPr>
        <w:t>2.2. Муниципальную услугу предоставляют:</w:t>
      </w:r>
    </w:p>
    <w:p w:rsidR="00E06B50" w:rsidRPr="00E06B50" w:rsidRDefault="00E06B50" w:rsidP="00E06B50">
      <w:pPr>
        <w:jc w:val="both"/>
        <w:rPr>
          <w:sz w:val="16"/>
          <w:szCs w:val="16"/>
        </w:rPr>
      </w:pPr>
      <w:r w:rsidRPr="00E06B50">
        <w:rPr>
          <w:sz w:val="16"/>
          <w:szCs w:val="16"/>
        </w:rPr>
        <w:t>Администрация МО Большеврудское сельское поселение Волосовского муниципального района Ленинградской области.</w:t>
      </w:r>
    </w:p>
    <w:p w:rsidR="00E06B50" w:rsidRPr="00E06B50" w:rsidRDefault="00E06B50" w:rsidP="00E06B50">
      <w:pPr>
        <w:jc w:val="both"/>
        <w:rPr>
          <w:bCs/>
          <w:sz w:val="16"/>
          <w:szCs w:val="16"/>
        </w:rPr>
      </w:pPr>
      <w:r w:rsidRPr="00E06B50">
        <w:rPr>
          <w:bCs/>
          <w:sz w:val="16"/>
          <w:szCs w:val="16"/>
        </w:rPr>
        <w:t>В предоставлении муниципальной услуги участвует</w:t>
      </w:r>
      <w:r w:rsidRPr="00E06B50">
        <w:rPr>
          <w:sz w:val="16"/>
          <w:szCs w:val="16"/>
        </w:rPr>
        <w:t xml:space="preserve"> </w:t>
      </w:r>
      <w:r w:rsidRPr="00E06B50">
        <w:rPr>
          <w:bCs/>
          <w:sz w:val="16"/>
          <w:szCs w:val="16"/>
        </w:rPr>
        <w:t>ГБУ ЛО «МФЦ».</w:t>
      </w:r>
    </w:p>
    <w:p w:rsidR="00E06B50" w:rsidRPr="00E06B50" w:rsidRDefault="00E06B50" w:rsidP="00E06B50">
      <w:pPr>
        <w:jc w:val="both"/>
        <w:rPr>
          <w:bCs/>
          <w:sz w:val="16"/>
          <w:szCs w:val="16"/>
        </w:rPr>
      </w:pPr>
      <w:r w:rsidRPr="00E06B50">
        <w:rPr>
          <w:bCs/>
          <w:sz w:val="16"/>
          <w:szCs w:val="16"/>
        </w:rPr>
        <w:t xml:space="preserve">При предоставлении муниципальной услуги ОМСУ взаимодействует с: </w:t>
      </w:r>
    </w:p>
    <w:p w:rsidR="00E06B50" w:rsidRPr="00E06B50" w:rsidRDefault="00E06B50" w:rsidP="00E06B50">
      <w:pPr>
        <w:jc w:val="both"/>
        <w:rPr>
          <w:bCs/>
          <w:sz w:val="16"/>
          <w:szCs w:val="16"/>
        </w:rPr>
      </w:pPr>
      <w:r w:rsidRPr="00E06B50">
        <w:rPr>
          <w:bCs/>
          <w:sz w:val="16"/>
          <w:szCs w:val="16"/>
        </w:rPr>
        <w:t xml:space="preserve">1) Федеральной налоговой службой Российской Федерации в части получения сведений из Единого государственного реестра юридических лиц и Единого государственного реестра индивидуальных предпринимателей; </w:t>
      </w:r>
    </w:p>
    <w:p w:rsidR="00E06B50" w:rsidRPr="00E06B50" w:rsidRDefault="00E06B50" w:rsidP="00E06B50">
      <w:pPr>
        <w:jc w:val="both"/>
        <w:rPr>
          <w:bCs/>
          <w:sz w:val="16"/>
          <w:szCs w:val="16"/>
        </w:rPr>
      </w:pPr>
      <w:r w:rsidRPr="00E06B50">
        <w:rPr>
          <w:bCs/>
          <w:sz w:val="16"/>
          <w:szCs w:val="16"/>
        </w:rPr>
        <w:t xml:space="preserve">2) Федеральной службой государственной регистрации, кадастра и картографии в части получения сведений из Единого государственного реестра недвижимости; </w:t>
      </w:r>
    </w:p>
    <w:p w:rsidR="00E06B50" w:rsidRPr="00E06B50" w:rsidRDefault="00E06B50" w:rsidP="00E06B50">
      <w:pPr>
        <w:jc w:val="both"/>
        <w:rPr>
          <w:bCs/>
          <w:sz w:val="16"/>
          <w:szCs w:val="16"/>
        </w:rPr>
      </w:pPr>
      <w:r w:rsidRPr="00E06B50">
        <w:rPr>
          <w:bCs/>
          <w:sz w:val="16"/>
          <w:szCs w:val="16"/>
        </w:rPr>
        <w:t xml:space="preserve">3) Органами, уполномоченными на выдачу лицензии на проведение работ по геологическому изучению недр для получения сведений, удостоверяющих право заявителя на проведение работ по геологическому изучению недр. </w:t>
      </w:r>
    </w:p>
    <w:p w:rsidR="00E06B50" w:rsidRPr="00E06B50" w:rsidRDefault="00E06B50" w:rsidP="00E06B50">
      <w:pPr>
        <w:jc w:val="both"/>
        <w:rPr>
          <w:bCs/>
          <w:sz w:val="16"/>
          <w:szCs w:val="16"/>
        </w:rPr>
      </w:pPr>
      <w:r w:rsidRPr="00E06B50">
        <w:rPr>
          <w:bCs/>
          <w:sz w:val="16"/>
          <w:szCs w:val="16"/>
        </w:rPr>
        <w:t xml:space="preserve">4) Ресурсоснабжающими организациями (для получения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w:t>
      </w:r>
    </w:p>
    <w:p w:rsidR="00E06B50" w:rsidRPr="00E06B50" w:rsidRDefault="00E06B50" w:rsidP="00E06B50">
      <w:pPr>
        <w:jc w:val="both"/>
        <w:rPr>
          <w:bCs/>
          <w:sz w:val="16"/>
          <w:szCs w:val="16"/>
        </w:rPr>
      </w:pPr>
      <w:r w:rsidRPr="00E06B50">
        <w:rPr>
          <w:bCs/>
          <w:sz w:val="16"/>
          <w:szCs w:val="16"/>
        </w:rPr>
        <w:t>5) Органом исполнительной власти субъекта Российской Федерации, уполномоченный в области лесных отношений, при согласовании схемы расположения земельного участка.</w:t>
      </w:r>
    </w:p>
    <w:p w:rsidR="00E06B50" w:rsidRPr="00E06B50" w:rsidRDefault="00E06B50" w:rsidP="00E06B50">
      <w:pPr>
        <w:jc w:val="both"/>
        <w:rPr>
          <w:bCs/>
          <w:sz w:val="16"/>
          <w:szCs w:val="16"/>
        </w:rPr>
      </w:pPr>
      <w:r w:rsidRPr="00E06B50">
        <w:rPr>
          <w:bCs/>
          <w:sz w:val="16"/>
          <w:szCs w:val="16"/>
        </w:rPr>
        <w:t xml:space="preserve">6) </w:t>
      </w:r>
      <w:r w:rsidRPr="00E06B50">
        <w:rPr>
          <w:sz w:val="16"/>
          <w:szCs w:val="16"/>
        </w:rPr>
        <w:t xml:space="preserve">Министерство экономического развития Российской Федерации в части оператора </w:t>
      </w:r>
      <w:r w:rsidRPr="00E06B50">
        <w:rPr>
          <w:bCs/>
          <w:sz w:val="16"/>
          <w:szCs w:val="16"/>
        </w:rPr>
        <w:t>Федеральной государственной информационной системы территориального планирования.</w:t>
      </w:r>
    </w:p>
    <w:p w:rsidR="00E06B50" w:rsidRPr="00E06B50" w:rsidRDefault="00E06B50" w:rsidP="00E06B50">
      <w:pPr>
        <w:jc w:val="both"/>
        <w:rPr>
          <w:bCs/>
          <w:sz w:val="16"/>
          <w:szCs w:val="16"/>
        </w:rPr>
      </w:pPr>
      <w:r w:rsidRPr="00E06B50">
        <w:rPr>
          <w:bCs/>
          <w:sz w:val="16"/>
          <w:szCs w:val="16"/>
        </w:rPr>
        <w:t>При предоставлении муниципальной услуги ОМСУ запрещается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 организации, за исключением получения услуг, включенных в перечень услуг, которые являются необходимыми и обязательными для предоставления муниципальной услуги.</w:t>
      </w:r>
    </w:p>
    <w:p w:rsidR="00E06B50" w:rsidRPr="00E06B50" w:rsidRDefault="00E06B50" w:rsidP="00E06B50">
      <w:pPr>
        <w:jc w:val="both"/>
        <w:rPr>
          <w:sz w:val="16"/>
          <w:szCs w:val="16"/>
        </w:rPr>
      </w:pPr>
      <w:r w:rsidRPr="00E06B50">
        <w:rPr>
          <w:sz w:val="16"/>
          <w:szCs w:val="16"/>
        </w:rPr>
        <w:t>Заявление на получение муниципальной услуги с комплектом документов принимается:</w:t>
      </w:r>
    </w:p>
    <w:p w:rsidR="00E06B50" w:rsidRPr="00E06B50" w:rsidRDefault="00E06B50" w:rsidP="00E06B50">
      <w:pPr>
        <w:jc w:val="both"/>
        <w:rPr>
          <w:sz w:val="16"/>
          <w:szCs w:val="16"/>
        </w:rPr>
      </w:pPr>
      <w:r w:rsidRPr="00E06B50">
        <w:rPr>
          <w:sz w:val="16"/>
          <w:szCs w:val="16"/>
        </w:rPr>
        <w:t>1) при личной явке:</w:t>
      </w:r>
    </w:p>
    <w:p w:rsidR="00E06B50" w:rsidRPr="00E06B50" w:rsidRDefault="00E06B50" w:rsidP="00E06B50">
      <w:pPr>
        <w:jc w:val="both"/>
        <w:rPr>
          <w:sz w:val="16"/>
          <w:szCs w:val="16"/>
        </w:rPr>
      </w:pPr>
      <w:r w:rsidRPr="00E06B50">
        <w:rPr>
          <w:sz w:val="16"/>
          <w:szCs w:val="16"/>
        </w:rPr>
        <w:t>в Администрации;</w:t>
      </w:r>
    </w:p>
    <w:p w:rsidR="00E06B50" w:rsidRPr="00E06B50" w:rsidRDefault="00E06B50" w:rsidP="00E06B50">
      <w:pPr>
        <w:jc w:val="both"/>
        <w:rPr>
          <w:sz w:val="16"/>
          <w:szCs w:val="16"/>
        </w:rPr>
      </w:pPr>
      <w:r w:rsidRPr="00E06B50">
        <w:rPr>
          <w:sz w:val="16"/>
          <w:szCs w:val="16"/>
        </w:rPr>
        <w:t xml:space="preserve">в филиалах, отделах, удаленных рабочих местах ГБУ ЛО «МФЦ» </w:t>
      </w:r>
      <w:r w:rsidRPr="00E06B50">
        <w:rPr>
          <w:sz w:val="16"/>
          <w:szCs w:val="16"/>
        </w:rPr>
        <w:br/>
        <w:t>(при наличии соглашения);</w:t>
      </w:r>
    </w:p>
    <w:p w:rsidR="00E06B50" w:rsidRPr="00E06B50" w:rsidRDefault="00E06B50" w:rsidP="00E06B50">
      <w:pPr>
        <w:jc w:val="both"/>
        <w:rPr>
          <w:sz w:val="16"/>
          <w:szCs w:val="16"/>
        </w:rPr>
      </w:pPr>
      <w:r w:rsidRPr="00E06B50">
        <w:rPr>
          <w:sz w:val="16"/>
          <w:szCs w:val="16"/>
        </w:rPr>
        <w:t>2) без личной явки:</w:t>
      </w:r>
    </w:p>
    <w:p w:rsidR="00E06B50" w:rsidRPr="00E06B50" w:rsidRDefault="00E06B50" w:rsidP="00E06B50">
      <w:pPr>
        <w:jc w:val="both"/>
        <w:rPr>
          <w:sz w:val="16"/>
          <w:szCs w:val="16"/>
        </w:rPr>
      </w:pPr>
      <w:r w:rsidRPr="00E06B50">
        <w:rPr>
          <w:sz w:val="16"/>
          <w:szCs w:val="16"/>
        </w:rPr>
        <w:t>почтовым отправлением в Администрацию;</w:t>
      </w:r>
    </w:p>
    <w:p w:rsidR="00E06B50" w:rsidRPr="00E06B50" w:rsidRDefault="00E06B50" w:rsidP="00E06B50">
      <w:pPr>
        <w:jc w:val="both"/>
        <w:rPr>
          <w:sz w:val="16"/>
          <w:szCs w:val="16"/>
        </w:rPr>
      </w:pPr>
      <w:r w:rsidRPr="00E06B50">
        <w:rPr>
          <w:sz w:val="16"/>
          <w:szCs w:val="16"/>
        </w:rPr>
        <w:t>в электронной форме через личный кабинет заявителя на ПГУ ЛО/ЕПГУ (при технической реализации).</w:t>
      </w:r>
    </w:p>
    <w:p w:rsidR="00E06B50" w:rsidRPr="00E06B50" w:rsidRDefault="00E06B50" w:rsidP="00E06B50">
      <w:pPr>
        <w:jc w:val="both"/>
        <w:rPr>
          <w:sz w:val="16"/>
          <w:szCs w:val="16"/>
        </w:rPr>
      </w:pPr>
      <w:r w:rsidRPr="00E06B50">
        <w:rPr>
          <w:sz w:val="16"/>
          <w:szCs w:val="16"/>
        </w:rPr>
        <w:t xml:space="preserve">Заявитель может записаться на прием для подачи заявления </w:t>
      </w:r>
      <w:r w:rsidRPr="00E06B50">
        <w:rPr>
          <w:sz w:val="16"/>
          <w:szCs w:val="16"/>
        </w:rPr>
        <w:br/>
        <w:t>о предоставлении услуги следующими способами:</w:t>
      </w:r>
    </w:p>
    <w:p w:rsidR="00E06B50" w:rsidRPr="00E06B50" w:rsidRDefault="00E06B50" w:rsidP="00E06B50">
      <w:pPr>
        <w:jc w:val="both"/>
        <w:rPr>
          <w:sz w:val="16"/>
          <w:szCs w:val="16"/>
        </w:rPr>
      </w:pPr>
      <w:r w:rsidRPr="00E06B50">
        <w:rPr>
          <w:sz w:val="16"/>
          <w:szCs w:val="16"/>
        </w:rPr>
        <w:t>1) посредством ПГУ ЛО/ЕПГУ - в Администрацию, МФЦ;</w:t>
      </w:r>
    </w:p>
    <w:p w:rsidR="00E06B50" w:rsidRPr="00E06B50" w:rsidRDefault="00E06B50" w:rsidP="00E06B50">
      <w:pPr>
        <w:jc w:val="both"/>
        <w:rPr>
          <w:sz w:val="16"/>
          <w:szCs w:val="16"/>
        </w:rPr>
      </w:pPr>
      <w:r w:rsidRPr="00E06B50">
        <w:rPr>
          <w:sz w:val="16"/>
          <w:szCs w:val="16"/>
        </w:rPr>
        <w:t xml:space="preserve">2) посредством сайта ОМСУ, МФЦ (при технической реализации) – </w:t>
      </w:r>
      <w:r w:rsidRPr="00E06B50">
        <w:rPr>
          <w:sz w:val="16"/>
          <w:szCs w:val="16"/>
        </w:rPr>
        <w:br/>
        <w:t>в Администрацию, МФЦ;</w:t>
      </w:r>
    </w:p>
    <w:p w:rsidR="00E06B50" w:rsidRPr="00E06B50" w:rsidRDefault="00E06B50" w:rsidP="00E06B50">
      <w:pPr>
        <w:jc w:val="both"/>
        <w:rPr>
          <w:sz w:val="16"/>
          <w:szCs w:val="16"/>
        </w:rPr>
      </w:pPr>
      <w:r w:rsidRPr="00E06B50">
        <w:rPr>
          <w:sz w:val="16"/>
          <w:szCs w:val="16"/>
        </w:rPr>
        <w:t>3) по телефону - в Администрацию, МФЦ.</w:t>
      </w:r>
    </w:p>
    <w:p w:rsidR="00E06B50" w:rsidRPr="00E06B50" w:rsidRDefault="00E06B50" w:rsidP="00E06B50">
      <w:pPr>
        <w:jc w:val="both"/>
        <w:rPr>
          <w:sz w:val="16"/>
          <w:szCs w:val="16"/>
        </w:rPr>
      </w:pPr>
      <w:r w:rsidRPr="00E06B50">
        <w:rPr>
          <w:sz w:val="16"/>
          <w:szCs w:val="16"/>
        </w:rPr>
        <w:lastRenderedPageBreak/>
        <w:t xml:space="preserve">Для записи заявитель выбирает любую свободную для приема дату </w:t>
      </w:r>
      <w:r w:rsidRPr="00E06B50">
        <w:rPr>
          <w:sz w:val="16"/>
          <w:szCs w:val="16"/>
        </w:rPr>
        <w:br/>
        <w:t>и время в пределах установленного в Администрации или МФЦ графика приема заявителей.</w:t>
      </w:r>
    </w:p>
    <w:p w:rsidR="00E06B50" w:rsidRPr="00E06B50" w:rsidRDefault="00E06B50" w:rsidP="00E06B50">
      <w:pPr>
        <w:jc w:val="both"/>
        <w:rPr>
          <w:sz w:val="16"/>
          <w:szCs w:val="16"/>
        </w:rPr>
      </w:pPr>
      <w:r w:rsidRPr="00E06B50">
        <w:rPr>
          <w:sz w:val="16"/>
          <w:szCs w:val="16"/>
        </w:rPr>
        <w:t xml:space="preserve">2.2.1. В целях предоставления государственной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ОИВ/ОМСУ/Организации, ГБУ ЛО «МФЦ» с использованием информационных технологий, предусмотренных </w:t>
      </w:r>
      <w:hyperlink r:id="rId48" w:history="1">
        <w:r w:rsidRPr="00E06B50">
          <w:rPr>
            <w:rStyle w:val="a3"/>
            <w:sz w:val="16"/>
            <w:szCs w:val="16"/>
          </w:rPr>
          <w:t>частью 18 статьи 14.1</w:t>
        </w:r>
      </w:hyperlink>
      <w:r w:rsidRPr="00E06B50">
        <w:rPr>
          <w:sz w:val="16"/>
          <w:szCs w:val="16"/>
        </w:rPr>
        <w:t xml:space="preserve"> Федерального закона от 27 июля 2006 года № 149-ФЗ «Об информации, информационных технологиях и о защите информации» (при технической реализации).</w:t>
      </w:r>
    </w:p>
    <w:p w:rsidR="00E06B50" w:rsidRPr="00E06B50" w:rsidRDefault="00E06B50" w:rsidP="00E06B50">
      <w:pPr>
        <w:jc w:val="both"/>
        <w:rPr>
          <w:sz w:val="16"/>
          <w:szCs w:val="16"/>
        </w:rPr>
      </w:pPr>
      <w:r w:rsidRPr="00E06B50">
        <w:rPr>
          <w:sz w:val="16"/>
          <w:szCs w:val="16"/>
        </w:rPr>
        <w:t>2.2.2. При предоставлении государственной услуги в электронной форме идентификация и аутентификация могут осуществляться посредством:</w:t>
      </w:r>
    </w:p>
    <w:p w:rsidR="00E06B50" w:rsidRPr="00E06B50" w:rsidRDefault="00E06B50" w:rsidP="00E06B50">
      <w:pPr>
        <w:jc w:val="both"/>
        <w:rPr>
          <w:sz w:val="16"/>
          <w:szCs w:val="16"/>
        </w:rPr>
      </w:pPr>
      <w:r w:rsidRPr="00E06B50">
        <w:rPr>
          <w:sz w:val="16"/>
          <w:szCs w:val="16"/>
        </w:rPr>
        <w:t>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о физическом лице в указанных информационных системах;</w:t>
      </w:r>
    </w:p>
    <w:p w:rsidR="00E06B50" w:rsidRPr="00E06B50" w:rsidRDefault="00E06B50" w:rsidP="00E06B50">
      <w:pPr>
        <w:jc w:val="both"/>
        <w:rPr>
          <w:sz w:val="16"/>
          <w:szCs w:val="16"/>
        </w:rPr>
      </w:pPr>
      <w:r w:rsidRPr="00E06B50">
        <w:rPr>
          <w:sz w:val="16"/>
          <w:szCs w:val="16"/>
        </w:rPr>
        <w:t>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и передачу информации о степени их соответствия предоставленным биометрическим персональным данным физического лица.</w:t>
      </w:r>
    </w:p>
    <w:p w:rsidR="00E06B50" w:rsidRPr="00E06B50" w:rsidRDefault="00E06B50" w:rsidP="00E06B50">
      <w:pPr>
        <w:jc w:val="both"/>
        <w:rPr>
          <w:sz w:val="16"/>
          <w:szCs w:val="16"/>
        </w:rPr>
      </w:pPr>
      <w:r w:rsidRPr="00E06B50">
        <w:rPr>
          <w:sz w:val="16"/>
          <w:szCs w:val="16"/>
        </w:rPr>
        <w:t xml:space="preserve">2.3. Результатом предоставления муниципальной услуги являются: </w:t>
      </w:r>
    </w:p>
    <w:p w:rsidR="00E06B50" w:rsidRPr="00E06B50" w:rsidRDefault="00E06B50" w:rsidP="00E06B50">
      <w:pPr>
        <w:jc w:val="both"/>
        <w:rPr>
          <w:sz w:val="16"/>
          <w:szCs w:val="16"/>
        </w:rPr>
      </w:pPr>
      <w:r w:rsidRPr="00E06B50">
        <w:rPr>
          <w:sz w:val="16"/>
          <w:szCs w:val="16"/>
        </w:rPr>
        <w:t xml:space="preserve">- Решение о проведении аукциона (форма приведена в Приложении № 1 к настоящему административному регламенту). Проведение аукциона осуществляется в соответствии с требованиями Земельного кодекса Российской Федерации. </w:t>
      </w:r>
    </w:p>
    <w:p w:rsidR="00E06B50" w:rsidRPr="00E06B50" w:rsidRDefault="00E06B50" w:rsidP="00E06B50">
      <w:pPr>
        <w:jc w:val="both"/>
        <w:rPr>
          <w:sz w:val="16"/>
          <w:szCs w:val="16"/>
        </w:rPr>
      </w:pPr>
      <w:r w:rsidRPr="00E06B50">
        <w:rPr>
          <w:sz w:val="16"/>
          <w:szCs w:val="16"/>
        </w:rPr>
        <w:t>- Решение об отказе в проведении аукциона (форма приведена в Приложении № 2 к настоящему административному регламенту).</w:t>
      </w:r>
    </w:p>
    <w:p w:rsidR="00E06B50" w:rsidRPr="00E06B50" w:rsidRDefault="00E06B50" w:rsidP="00E06B50">
      <w:pPr>
        <w:jc w:val="both"/>
        <w:rPr>
          <w:sz w:val="16"/>
          <w:szCs w:val="16"/>
        </w:rPr>
      </w:pPr>
      <w:r w:rsidRPr="00E06B50">
        <w:rPr>
          <w:sz w:val="16"/>
          <w:szCs w:val="16"/>
        </w:rPr>
        <w:t>2.3.1. Результат предоставления муниципальной услуги предоставляется:</w:t>
      </w:r>
    </w:p>
    <w:p w:rsidR="00E06B50" w:rsidRPr="00E06B50" w:rsidRDefault="00E06B50" w:rsidP="00E06B50">
      <w:pPr>
        <w:jc w:val="both"/>
        <w:rPr>
          <w:sz w:val="16"/>
          <w:szCs w:val="16"/>
        </w:rPr>
      </w:pPr>
      <w:r w:rsidRPr="00E06B50">
        <w:rPr>
          <w:sz w:val="16"/>
          <w:szCs w:val="16"/>
        </w:rPr>
        <w:t>1) при личной явке:</w:t>
      </w:r>
    </w:p>
    <w:p w:rsidR="00E06B50" w:rsidRPr="00E06B50" w:rsidRDefault="00E06B50" w:rsidP="00E06B50">
      <w:pPr>
        <w:jc w:val="both"/>
        <w:rPr>
          <w:sz w:val="16"/>
          <w:szCs w:val="16"/>
        </w:rPr>
      </w:pPr>
      <w:r w:rsidRPr="00E06B50">
        <w:rPr>
          <w:sz w:val="16"/>
          <w:szCs w:val="16"/>
        </w:rPr>
        <w:t>в Администрации;</w:t>
      </w:r>
    </w:p>
    <w:p w:rsidR="00E06B50" w:rsidRPr="00E06B50" w:rsidRDefault="00E06B50" w:rsidP="00E06B50">
      <w:pPr>
        <w:jc w:val="both"/>
        <w:rPr>
          <w:sz w:val="16"/>
          <w:szCs w:val="16"/>
        </w:rPr>
      </w:pPr>
      <w:r w:rsidRPr="00E06B50">
        <w:rPr>
          <w:sz w:val="16"/>
          <w:szCs w:val="16"/>
        </w:rPr>
        <w:t>в филиалах, отделах, удаленных рабочих местах ГБУ ЛО «МФЦ»;</w:t>
      </w:r>
    </w:p>
    <w:p w:rsidR="00E06B50" w:rsidRPr="00E06B50" w:rsidRDefault="00E06B50" w:rsidP="00E06B50">
      <w:pPr>
        <w:jc w:val="both"/>
        <w:rPr>
          <w:sz w:val="16"/>
          <w:szCs w:val="16"/>
        </w:rPr>
      </w:pPr>
      <w:r w:rsidRPr="00E06B50">
        <w:rPr>
          <w:sz w:val="16"/>
          <w:szCs w:val="16"/>
        </w:rPr>
        <w:t>2) без личной явки:</w:t>
      </w:r>
    </w:p>
    <w:p w:rsidR="00E06B50" w:rsidRPr="00E06B50" w:rsidRDefault="00E06B50" w:rsidP="00E06B50">
      <w:pPr>
        <w:jc w:val="both"/>
        <w:rPr>
          <w:sz w:val="16"/>
          <w:szCs w:val="16"/>
        </w:rPr>
      </w:pPr>
      <w:r w:rsidRPr="00E06B50">
        <w:rPr>
          <w:sz w:val="16"/>
          <w:szCs w:val="16"/>
        </w:rPr>
        <w:t>посредством ПГУ ЛО/ЕПГУ (при технической реализации);</w:t>
      </w:r>
    </w:p>
    <w:p w:rsidR="00E06B50" w:rsidRPr="00E06B50" w:rsidRDefault="00E06B50" w:rsidP="00E06B50">
      <w:pPr>
        <w:jc w:val="both"/>
        <w:rPr>
          <w:sz w:val="16"/>
          <w:szCs w:val="16"/>
        </w:rPr>
      </w:pPr>
      <w:r w:rsidRPr="00E06B50">
        <w:rPr>
          <w:sz w:val="16"/>
          <w:szCs w:val="16"/>
        </w:rPr>
        <w:t>почтовым отправлением.</w:t>
      </w:r>
    </w:p>
    <w:p w:rsidR="00E06B50" w:rsidRPr="00E06B50" w:rsidRDefault="00E06B50" w:rsidP="00E06B50">
      <w:pPr>
        <w:jc w:val="both"/>
        <w:rPr>
          <w:sz w:val="16"/>
          <w:szCs w:val="16"/>
          <w:lang w:bidi="ru-RU"/>
        </w:rPr>
      </w:pPr>
      <w:r w:rsidRPr="00E06B50">
        <w:rPr>
          <w:sz w:val="16"/>
          <w:szCs w:val="16"/>
        </w:rPr>
        <w:t xml:space="preserve">2.4. </w:t>
      </w:r>
      <w:r w:rsidRPr="00E06B50">
        <w:rPr>
          <w:sz w:val="16"/>
          <w:szCs w:val="16"/>
          <w:lang w:bidi="ru-RU"/>
        </w:rPr>
        <w:t>Срок предоставления муниципальной услуги определяется в соответствии с Земельным кодексом Российской Федерации:</w:t>
      </w:r>
    </w:p>
    <w:p w:rsidR="00E06B50" w:rsidRPr="00E06B50" w:rsidRDefault="00E06B50" w:rsidP="00E06B50">
      <w:pPr>
        <w:jc w:val="both"/>
        <w:rPr>
          <w:sz w:val="16"/>
          <w:szCs w:val="16"/>
        </w:rPr>
      </w:pPr>
      <w:r w:rsidRPr="00E06B50">
        <w:rPr>
          <w:sz w:val="16"/>
          <w:szCs w:val="16"/>
          <w:lang w:bidi="ru-RU"/>
        </w:rPr>
        <w:t xml:space="preserve">- </w:t>
      </w:r>
      <w:r w:rsidRPr="00E06B50">
        <w:rPr>
          <w:sz w:val="16"/>
          <w:szCs w:val="16"/>
        </w:rPr>
        <w:t>в случае подачи заявления об организации аукциона на право заключения договора аренды или купли-продажи земельного участка (Приложение № 3 к настоящему административному регламенту) срок предоставления муниципальной услуги не может быть менее 21 рабочего дня и не должен превышать 2 (двух) месяцев.</w:t>
      </w:r>
    </w:p>
    <w:p w:rsidR="00E06B50" w:rsidRPr="00E06B50" w:rsidRDefault="00E06B50" w:rsidP="00E06B50">
      <w:pPr>
        <w:jc w:val="both"/>
        <w:rPr>
          <w:sz w:val="16"/>
          <w:szCs w:val="16"/>
        </w:rPr>
      </w:pPr>
      <w:r w:rsidRPr="00E06B50">
        <w:rPr>
          <w:sz w:val="16"/>
          <w:szCs w:val="16"/>
        </w:rPr>
        <w:t>2.4.1. Срок выдачи заявителю результатов предоставления муниципальной услуги, предусмотренных пунктом 2.3 настоящего административного регламента, составляет не более 1 (одного) дня с даты его регистрации в Администрации.</w:t>
      </w:r>
    </w:p>
    <w:p w:rsidR="00E06B50" w:rsidRPr="00E06B50" w:rsidRDefault="00E06B50" w:rsidP="00E06B50">
      <w:pPr>
        <w:jc w:val="both"/>
        <w:rPr>
          <w:sz w:val="16"/>
          <w:szCs w:val="16"/>
        </w:rPr>
      </w:pPr>
      <w:r w:rsidRPr="00E06B50">
        <w:rPr>
          <w:sz w:val="16"/>
          <w:szCs w:val="16"/>
        </w:rPr>
        <w:t>2.5. Правовые основания для предоставления муниципальной услуги.</w:t>
      </w:r>
    </w:p>
    <w:p w:rsidR="00E06B50" w:rsidRPr="00E06B50" w:rsidRDefault="00E06B50" w:rsidP="00E06B50">
      <w:pPr>
        <w:jc w:val="both"/>
        <w:rPr>
          <w:sz w:val="16"/>
          <w:szCs w:val="16"/>
        </w:rPr>
      </w:pPr>
      <w:r w:rsidRPr="00E06B50">
        <w:rPr>
          <w:sz w:val="16"/>
          <w:szCs w:val="16"/>
        </w:rPr>
        <w:t>- Конституция Российской Федерации от 12.12.1993;</w:t>
      </w:r>
    </w:p>
    <w:p w:rsidR="00E06B50" w:rsidRPr="00E06B50" w:rsidRDefault="00E06B50" w:rsidP="00E06B50">
      <w:pPr>
        <w:jc w:val="both"/>
        <w:rPr>
          <w:sz w:val="16"/>
          <w:szCs w:val="16"/>
        </w:rPr>
      </w:pPr>
      <w:r w:rsidRPr="00E06B50">
        <w:rPr>
          <w:sz w:val="16"/>
          <w:szCs w:val="16"/>
        </w:rPr>
        <w:t>- Земельный кодекс Российской Федерации;</w:t>
      </w:r>
    </w:p>
    <w:p w:rsidR="00E06B50" w:rsidRPr="00E06B50" w:rsidRDefault="00E06B50" w:rsidP="00E06B50">
      <w:pPr>
        <w:jc w:val="both"/>
        <w:rPr>
          <w:sz w:val="16"/>
          <w:szCs w:val="16"/>
        </w:rPr>
      </w:pPr>
      <w:r w:rsidRPr="00E06B50">
        <w:rPr>
          <w:sz w:val="16"/>
          <w:szCs w:val="16"/>
        </w:rPr>
        <w:t>- Федеральный закон от 25.10.2001 № 137-ФЗ «О введении в действие Земельного кодекса Российской Федерации»;</w:t>
      </w:r>
    </w:p>
    <w:p w:rsidR="00E06B50" w:rsidRPr="00E06B50" w:rsidRDefault="00E06B50" w:rsidP="00E06B50">
      <w:pPr>
        <w:jc w:val="both"/>
        <w:rPr>
          <w:sz w:val="16"/>
          <w:szCs w:val="16"/>
        </w:rPr>
      </w:pPr>
      <w:r w:rsidRPr="00E06B50">
        <w:rPr>
          <w:sz w:val="16"/>
          <w:szCs w:val="16"/>
        </w:rPr>
        <w:t>- Федеральный закон от 13.07.2015 № 218-ФЗ «О государственной регистрации недвижимости»;</w:t>
      </w:r>
    </w:p>
    <w:p w:rsidR="00E06B50" w:rsidRPr="00E06B50" w:rsidRDefault="00E06B50" w:rsidP="00E06B50">
      <w:pPr>
        <w:jc w:val="both"/>
        <w:rPr>
          <w:sz w:val="16"/>
          <w:szCs w:val="16"/>
        </w:rPr>
      </w:pPr>
      <w:r w:rsidRPr="00E06B50">
        <w:rPr>
          <w:sz w:val="16"/>
          <w:szCs w:val="16"/>
        </w:rPr>
        <w:t>- Федеральный закон от 24.07.2007 № 221-ФЗ «О кадастровой деятельности»;</w:t>
      </w:r>
    </w:p>
    <w:p w:rsidR="00E06B50" w:rsidRPr="00E06B50" w:rsidRDefault="00E06B50" w:rsidP="00E06B50">
      <w:pPr>
        <w:jc w:val="both"/>
        <w:rPr>
          <w:sz w:val="16"/>
          <w:szCs w:val="16"/>
        </w:rPr>
      </w:pPr>
      <w:r w:rsidRPr="00E06B50">
        <w:rPr>
          <w:sz w:val="16"/>
          <w:szCs w:val="16"/>
        </w:rPr>
        <w:t>- Федеральный закон от 06.10.2003 № 131-ФЗ «Об общих принципах организации местного самоуправления в Российской Федерации»;</w:t>
      </w:r>
    </w:p>
    <w:p w:rsidR="00E06B50" w:rsidRPr="00E06B50" w:rsidRDefault="00E06B50" w:rsidP="00E06B50">
      <w:pPr>
        <w:jc w:val="both"/>
        <w:rPr>
          <w:sz w:val="16"/>
          <w:szCs w:val="16"/>
        </w:rPr>
      </w:pPr>
      <w:r w:rsidRPr="00E06B50">
        <w:rPr>
          <w:sz w:val="16"/>
          <w:szCs w:val="16"/>
        </w:rPr>
        <w:t>- Постановление Правительства РФ от 09.04.2022 № 629 «Об особенностях регулирования земельных отношений в Российской Федерации в 2022 и 2023 годах»;</w:t>
      </w:r>
    </w:p>
    <w:p w:rsidR="00E06B50" w:rsidRPr="00E06B50" w:rsidRDefault="00E06B50" w:rsidP="00E06B50">
      <w:pPr>
        <w:jc w:val="both"/>
        <w:rPr>
          <w:sz w:val="16"/>
          <w:szCs w:val="16"/>
        </w:rPr>
      </w:pPr>
      <w:r w:rsidRPr="00E06B50">
        <w:rPr>
          <w:sz w:val="16"/>
          <w:szCs w:val="16"/>
        </w:rPr>
        <w:t>- Постановление Правительства Российской Федерации от 16.05.2011 № 373 «О разработке и утверждении административных регламентов осуществления государственного контроля (надзора) и административных регламентов предоставления государственных услуг»;</w:t>
      </w:r>
    </w:p>
    <w:p w:rsidR="00E06B50" w:rsidRPr="00E06B50" w:rsidRDefault="00E06B50" w:rsidP="00E06B50">
      <w:pPr>
        <w:jc w:val="both"/>
        <w:rPr>
          <w:sz w:val="16"/>
          <w:szCs w:val="16"/>
        </w:rPr>
      </w:pPr>
      <w:r w:rsidRPr="00E06B50">
        <w:rPr>
          <w:sz w:val="16"/>
          <w:szCs w:val="16"/>
        </w:rPr>
        <w:t>- Постановление Правительства Российской Федерации от 13.09.2021 №1547 «Об утверждении Правил подключения (технологического присоединения) газоиспользующего оборудования и объектов капитального строительства к сетям газораспределения и о признании утратившими силу некоторых актов Правительства Российской Федерации»;</w:t>
      </w:r>
    </w:p>
    <w:p w:rsidR="00E06B50" w:rsidRPr="00E06B50" w:rsidRDefault="00E06B50" w:rsidP="00E06B50">
      <w:pPr>
        <w:jc w:val="both"/>
        <w:rPr>
          <w:sz w:val="16"/>
          <w:szCs w:val="16"/>
        </w:rPr>
      </w:pPr>
      <w:r w:rsidRPr="00E06B50">
        <w:rPr>
          <w:sz w:val="16"/>
          <w:szCs w:val="16"/>
        </w:rPr>
        <w:t>- Приказ Министерства связи и массовых коммуникаций Российской Федерации от 13.04.2012 № 107 «Об утверждении Положения о федеральной государственной информационной системе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w:t>
      </w:r>
    </w:p>
    <w:p w:rsidR="00E06B50" w:rsidRPr="00E06B50" w:rsidRDefault="00E06B50" w:rsidP="00E06B50">
      <w:pPr>
        <w:jc w:val="both"/>
        <w:rPr>
          <w:sz w:val="16"/>
          <w:szCs w:val="16"/>
        </w:rPr>
      </w:pPr>
      <w:r w:rsidRPr="00E06B50">
        <w:rPr>
          <w:sz w:val="16"/>
          <w:szCs w:val="16"/>
        </w:rPr>
        <w:t xml:space="preserve">- </w:t>
      </w:r>
      <w:hyperlink r:id="rId49" w:history="1">
        <w:r w:rsidRPr="00E06B50">
          <w:rPr>
            <w:rStyle w:val="a3"/>
            <w:sz w:val="16"/>
            <w:szCs w:val="16"/>
          </w:rPr>
          <w:t>Приказ</w:t>
        </w:r>
      </w:hyperlink>
      <w:r w:rsidRPr="00E06B50">
        <w:rPr>
          <w:sz w:val="16"/>
          <w:szCs w:val="16"/>
        </w:rPr>
        <w:t xml:space="preserve"> Федеральной службы государственной регистрации, кадастра и картографии от 4 сентября 2020 г. № П/0329 «Об утверждении форм </w:t>
      </w:r>
      <w:r w:rsidRPr="00E06B50">
        <w:rPr>
          <w:sz w:val="16"/>
          <w:szCs w:val="16"/>
        </w:rPr>
        <w:lastRenderedPageBreak/>
        <w:t>выписок из Единого государственного реестра недвижимости, состава содержащихся в них сведений и порядка их заполнения, требований к формату документов, содержащих сведения Единого государственного реестра недвижимости и предоставляемых в электронном виде, а также об установлении иных видов предоставления сведений, содержащихся в Едином государственном реестре недвижимости»;</w:t>
      </w:r>
    </w:p>
    <w:p w:rsidR="00E06B50" w:rsidRPr="00E06B50" w:rsidRDefault="00E06B50" w:rsidP="00E06B50">
      <w:pPr>
        <w:jc w:val="both"/>
        <w:rPr>
          <w:sz w:val="16"/>
          <w:szCs w:val="16"/>
        </w:rPr>
      </w:pPr>
      <w:r w:rsidRPr="00E06B50">
        <w:rPr>
          <w:sz w:val="16"/>
          <w:szCs w:val="16"/>
        </w:rPr>
        <w:t>- нормативные правовые акты органов местного самоуправления.</w:t>
      </w:r>
    </w:p>
    <w:p w:rsidR="00E06B50" w:rsidRPr="00E06B50" w:rsidRDefault="00E06B50" w:rsidP="00E06B50">
      <w:pPr>
        <w:jc w:val="both"/>
        <w:rPr>
          <w:sz w:val="16"/>
          <w:szCs w:val="16"/>
        </w:rPr>
      </w:pPr>
      <w:r w:rsidRPr="00E06B50">
        <w:rPr>
          <w:sz w:val="16"/>
          <w:szCs w:val="16"/>
        </w:rPr>
        <w:t xml:space="preserve">2.6. Перечень документов, необходимых в соответствии </w:t>
      </w:r>
      <w:r w:rsidRPr="00E06B50">
        <w:rPr>
          <w:sz w:val="16"/>
          <w:szCs w:val="16"/>
        </w:rPr>
        <w:br/>
        <w:t xml:space="preserve">с законодательными или иными нормативно-правовыми актами </w:t>
      </w:r>
      <w:r w:rsidRPr="00E06B50">
        <w:rPr>
          <w:sz w:val="16"/>
          <w:szCs w:val="16"/>
        </w:rPr>
        <w:br/>
        <w:t>для предоставления муниципальной услуги, подлежащих представлению заявителем самостоятельно:</w:t>
      </w:r>
    </w:p>
    <w:p w:rsidR="00E06B50" w:rsidRPr="00E06B50" w:rsidRDefault="00E06B50" w:rsidP="00E06B50">
      <w:pPr>
        <w:jc w:val="both"/>
        <w:rPr>
          <w:sz w:val="16"/>
          <w:szCs w:val="16"/>
        </w:rPr>
      </w:pPr>
      <w:r w:rsidRPr="00E06B50">
        <w:rPr>
          <w:sz w:val="16"/>
          <w:szCs w:val="16"/>
        </w:rPr>
        <w:t xml:space="preserve">1) Заявление о предоставлении муниципальной услуги по форме, содержащейся в Приложении №3 к настоящему административному регламенту. </w:t>
      </w:r>
    </w:p>
    <w:p w:rsidR="00E06B50" w:rsidRPr="00E06B50" w:rsidRDefault="00E06B50" w:rsidP="00E06B50">
      <w:pPr>
        <w:jc w:val="both"/>
        <w:rPr>
          <w:sz w:val="16"/>
          <w:szCs w:val="16"/>
        </w:rPr>
      </w:pPr>
      <w:r w:rsidRPr="00E06B50">
        <w:rPr>
          <w:sz w:val="16"/>
          <w:szCs w:val="16"/>
        </w:rPr>
        <w:t xml:space="preserve">В случае направления заявления посредством ЕПГУ/ПГУ ЛО </w:t>
      </w:r>
      <w:r w:rsidRPr="00E06B50">
        <w:rPr>
          <w:sz w:val="16"/>
          <w:szCs w:val="16"/>
          <w:lang w:bidi="ru-RU"/>
        </w:rPr>
        <w:t>(при технической реализации)</w:t>
      </w:r>
      <w:r w:rsidRPr="00E06B50">
        <w:rPr>
          <w:sz w:val="16"/>
          <w:szCs w:val="16"/>
        </w:rPr>
        <w:t xml:space="preserve"> формирование заявления осуществляется посредством заполнения интерактивной формы на ЕПГУ/ПГУ ЛО без необходимости дополнительной подачи заявления в какой-либо иной форме. </w:t>
      </w:r>
    </w:p>
    <w:p w:rsidR="00E06B50" w:rsidRPr="00E06B50" w:rsidRDefault="00E06B50" w:rsidP="00E06B50">
      <w:pPr>
        <w:jc w:val="both"/>
        <w:rPr>
          <w:sz w:val="16"/>
          <w:szCs w:val="16"/>
        </w:rPr>
      </w:pPr>
      <w:r w:rsidRPr="00E06B50">
        <w:rPr>
          <w:sz w:val="16"/>
          <w:szCs w:val="16"/>
        </w:rPr>
        <w:t xml:space="preserve">В заявлении также указывается один из следующих способов направления результата предоставления государственной (муниципальной) услуги: </w:t>
      </w:r>
    </w:p>
    <w:p w:rsidR="00E06B50" w:rsidRPr="00E06B50" w:rsidRDefault="00E06B50" w:rsidP="00E06B50">
      <w:pPr>
        <w:jc w:val="both"/>
        <w:rPr>
          <w:sz w:val="16"/>
          <w:szCs w:val="16"/>
        </w:rPr>
      </w:pPr>
      <w:r w:rsidRPr="00E06B50">
        <w:rPr>
          <w:sz w:val="16"/>
          <w:szCs w:val="16"/>
        </w:rPr>
        <w:t xml:space="preserve">в форме электронного документа в личном кабинете на ЕПГУ/ПГУ ЛО; </w:t>
      </w:r>
    </w:p>
    <w:p w:rsidR="00E06B50" w:rsidRPr="00E06B50" w:rsidRDefault="00E06B50" w:rsidP="00E06B50">
      <w:pPr>
        <w:jc w:val="both"/>
        <w:rPr>
          <w:sz w:val="16"/>
          <w:szCs w:val="16"/>
        </w:rPr>
      </w:pPr>
      <w:r w:rsidRPr="00E06B50">
        <w:rPr>
          <w:sz w:val="16"/>
          <w:szCs w:val="16"/>
        </w:rPr>
        <w:t xml:space="preserve">на бумажном носителе в виде распечатанного экземпляра электронного документа в ОМСУ, многофункциональном центре; </w:t>
      </w:r>
    </w:p>
    <w:p w:rsidR="00E06B50" w:rsidRPr="00E06B50" w:rsidRDefault="00E06B50" w:rsidP="00E06B50">
      <w:pPr>
        <w:jc w:val="both"/>
        <w:rPr>
          <w:sz w:val="16"/>
          <w:szCs w:val="16"/>
        </w:rPr>
      </w:pPr>
      <w:r w:rsidRPr="00E06B50">
        <w:rPr>
          <w:sz w:val="16"/>
          <w:szCs w:val="16"/>
        </w:rPr>
        <w:t xml:space="preserve">на бумажном носителе в ОМСУ, многофункциональном центре. </w:t>
      </w:r>
    </w:p>
    <w:p w:rsidR="00E06B50" w:rsidRPr="00E06B50" w:rsidRDefault="00E06B50" w:rsidP="00E06B50">
      <w:pPr>
        <w:jc w:val="both"/>
        <w:rPr>
          <w:sz w:val="16"/>
          <w:szCs w:val="16"/>
        </w:rPr>
      </w:pPr>
      <w:r w:rsidRPr="00E06B50">
        <w:rPr>
          <w:sz w:val="16"/>
          <w:szCs w:val="16"/>
        </w:rPr>
        <w:t xml:space="preserve">2) Документ, удостоверяющий личность заявителя, представителя. </w:t>
      </w:r>
    </w:p>
    <w:p w:rsidR="00E06B50" w:rsidRPr="00E06B50" w:rsidRDefault="00E06B50" w:rsidP="00E06B50">
      <w:pPr>
        <w:jc w:val="both"/>
        <w:rPr>
          <w:sz w:val="16"/>
          <w:szCs w:val="16"/>
        </w:rPr>
      </w:pPr>
      <w:r w:rsidRPr="00E06B50">
        <w:rPr>
          <w:sz w:val="16"/>
          <w:szCs w:val="16"/>
        </w:rPr>
        <w:t xml:space="preserve">В случае направления заявления посредством ЕПГУ/ПГУ ЛО </w:t>
      </w:r>
      <w:r w:rsidRPr="00E06B50">
        <w:rPr>
          <w:sz w:val="16"/>
          <w:szCs w:val="16"/>
          <w:lang w:bidi="ru-RU"/>
        </w:rPr>
        <w:t>(при технической реализации)</w:t>
      </w:r>
      <w:r w:rsidRPr="00E06B50">
        <w:rPr>
          <w:sz w:val="16"/>
          <w:szCs w:val="16"/>
        </w:rPr>
        <w:t xml:space="preserve"> сведения из документа, удостоверяющего личность заявителя, представителя формируются при подтверждении учетной записи в Единой системе идентификации и аутентификации (далее – 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 </w:t>
      </w:r>
    </w:p>
    <w:p w:rsidR="00E06B50" w:rsidRPr="00E06B50" w:rsidRDefault="00E06B50" w:rsidP="00E06B50">
      <w:pPr>
        <w:jc w:val="both"/>
        <w:rPr>
          <w:sz w:val="16"/>
          <w:szCs w:val="16"/>
        </w:rPr>
      </w:pPr>
      <w:r w:rsidRPr="00E06B50">
        <w:rPr>
          <w:sz w:val="16"/>
          <w:szCs w:val="16"/>
        </w:rPr>
        <w:t xml:space="preserve">В случае, если заявление подается представителем, дополнительно предоставляется документ, подтверждающий полномочия представителя действовать от имени заявителя. Документ, подтверждающий полномочия представителя, выданный юридическим лицом, должен быть подписан усиленной квалификационной электронной подписью уполномоченного лица, выдавшего документ. Документ, подтверждающий полномочия представителя, выданный индивидуальным предпринимателем, должен быть подписан усиленной квалификационной электронной подписью индивидуального предпринимателя. Документ, подтверждающий полномочия представителя, выданный нотариусом, должен быть подписан усиленной квалификационной электронной подписью нотариуса, в иных случаях – простой электронной подписью. </w:t>
      </w:r>
    </w:p>
    <w:p w:rsidR="00E06B50" w:rsidRPr="00E06B50" w:rsidRDefault="00E06B50" w:rsidP="00E06B50">
      <w:pPr>
        <w:jc w:val="both"/>
        <w:rPr>
          <w:sz w:val="16"/>
          <w:szCs w:val="16"/>
        </w:rPr>
      </w:pPr>
      <w:r w:rsidRPr="00E06B50">
        <w:rPr>
          <w:sz w:val="16"/>
          <w:szCs w:val="16"/>
        </w:rPr>
        <w:t xml:space="preserve">2.7. Исчерпывающий перечень документов (сведений), необходимых </w:t>
      </w:r>
      <w:r w:rsidRPr="00E06B50">
        <w:rPr>
          <w:sz w:val="16"/>
          <w:szCs w:val="16"/>
        </w:rPr>
        <w:br/>
        <w:t xml:space="preserve">в соответствии с законодательными или иными нормативными правовыми актами для предоставления муниципальной услуги, находящихся </w:t>
      </w:r>
      <w:r w:rsidRPr="00E06B50">
        <w:rPr>
          <w:sz w:val="16"/>
          <w:szCs w:val="16"/>
        </w:rPr>
        <w:br/>
        <w:t xml:space="preserve">в распоряжении государственных органов, органов местного самоуправления </w:t>
      </w:r>
      <w:r w:rsidRPr="00E06B50">
        <w:rPr>
          <w:sz w:val="16"/>
          <w:szCs w:val="16"/>
        </w:rPr>
        <w:br/>
        <w:t>и подведомственных им организаций (за исключением организаций, оказывающих услуги, необходимые и обязательные для предоставления муниципальной услуги) и подлежащих представлению в рамках межведомственного информационного взаимодействия.</w:t>
      </w:r>
    </w:p>
    <w:p w:rsidR="00E06B50" w:rsidRPr="00E06B50" w:rsidRDefault="00E06B50" w:rsidP="00E06B50">
      <w:pPr>
        <w:jc w:val="both"/>
        <w:rPr>
          <w:sz w:val="16"/>
          <w:szCs w:val="16"/>
        </w:rPr>
      </w:pPr>
      <w:r w:rsidRPr="00E06B50">
        <w:rPr>
          <w:sz w:val="16"/>
          <w:szCs w:val="16"/>
        </w:rPr>
        <w:t>Администрация в рамках межведомственного информационного взаимодействия для предоставления муниципальной услуги запрашивает следующие документы (сведения):</w:t>
      </w:r>
    </w:p>
    <w:p w:rsidR="00E06B50" w:rsidRPr="00E06B50" w:rsidRDefault="00E06B50" w:rsidP="00E06B50">
      <w:pPr>
        <w:jc w:val="both"/>
        <w:rPr>
          <w:sz w:val="16"/>
          <w:szCs w:val="16"/>
        </w:rPr>
      </w:pPr>
      <w:r w:rsidRPr="00E06B50">
        <w:rPr>
          <w:sz w:val="16"/>
          <w:szCs w:val="16"/>
        </w:rPr>
        <w:t xml:space="preserve">1) сведения (выписка) из Единого государственного реестра юридических лиц (ЕГРЮЛ); </w:t>
      </w:r>
    </w:p>
    <w:p w:rsidR="00E06B50" w:rsidRPr="00E06B50" w:rsidRDefault="00E06B50" w:rsidP="00E06B50">
      <w:pPr>
        <w:jc w:val="both"/>
        <w:rPr>
          <w:sz w:val="16"/>
          <w:szCs w:val="16"/>
        </w:rPr>
      </w:pPr>
      <w:r w:rsidRPr="00E06B50">
        <w:rPr>
          <w:sz w:val="16"/>
          <w:szCs w:val="16"/>
        </w:rPr>
        <w:t xml:space="preserve">2) сведения (выписка) из Единого государственного реестра индивидуальных предпринимателей (ЕГРИП); </w:t>
      </w:r>
    </w:p>
    <w:p w:rsidR="00E06B50" w:rsidRPr="00E06B50" w:rsidRDefault="00E06B50" w:rsidP="00E06B50">
      <w:pPr>
        <w:jc w:val="both"/>
        <w:rPr>
          <w:sz w:val="16"/>
          <w:szCs w:val="16"/>
        </w:rPr>
      </w:pPr>
      <w:r w:rsidRPr="00E06B50">
        <w:rPr>
          <w:sz w:val="16"/>
          <w:szCs w:val="16"/>
        </w:rPr>
        <w:t xml:space="preserve">3) сведения (выписка) из Единого государственного реестра недвижимости об объекте недвижимости (ЕГРН); </w:t>
      </w:r>
    </w:p>
    <w:p w:rsidR="00E06B50" w:rsidRPr="00E06B50" w:rsidRDefault="00E06B50" w:rsidP="00E06B50">
      <w:pPr>
        <w:jc w:val="both"/>
        <w:rPr>
          <w:sz w:val="16"/>
          <w:szCs w:val="16"/>
        </w:rPr>
      </w:pPr>
      <w:r w:rsidRPr="00E06B50">
        <w:rPr>
          <w:sz w:val="16"/>
          <w:szCs w:val="16"/>
        </w:rPr>
        <w:t>4) сведения, удостоверяющие право заявителя на проведение работ по геологическому изучению недр;</w:t>
      </w:r>
    </w:p>
    <w:p w:rsidR="00E06B50" w:rsidRPr="00E06B50" w:rsidRDefault="00E06B50" w:rsidP="00E06B50">
      <w:pPr>
        <w:jc w:val="both"/>
        <w:rPr>
          <w:sz w:val="16"/>
          <w:szCs w:val="16"/>
        </w:rPr>
      </w:pPr>
      <w:r w:rsidRPr="00E06B50">
        <w:rPr>
          <w:sz w:val="16"/>
          <w:szCs w:val="16"/>
        </w:rPr>
        <w:t>5)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w:t>
      </w:r>
    </w:p>
    <w:p w:rsidR="00E06B50" w:rsidRPr="00E06B50" w:rsidRDefault="00E06B50" w:rsidP="00E06B50">
      <w:pPr>
        <w:jc w:val="both"/>
        <w:rPr>
          <w:sz w:val="16"/>
          <w:szCs w:val="16"/>
        </w:rPr>
      </w:pPr>
      <w:r w:rsidRPr="00E06B50">
        <w:rPr>
          <w:sz w:val="16"/>
          <w:szCs w:val="16"/>
        </w:rPr>
        <w:t>6) сведения из Федеральной государственной информационной системы территориального планирования (Министерство экономического развития Российской Федерации);</w:t>
      </w:r>
    </w:p>
    <w:p w:rsidR="00E06B50" w:rsidRPr="00E06B50" w:rsidRDefault="00E06B50" w:rsidP="00E06B50">
      <w:pPr>
        <w:jc w:val="both"/>
        <w:rPr>
          <w:sz w:val="16"/>
          <w:szCs w:val="16"/>
        </w:rPr>
      </w:pPr>
      <w:r w:rsidRPr="00E06B50">
        <w:rPr>
          <w:sz w:val="16"/>
          <w:szCs w:val="16"/>
        </w:rPr>
        <w:t xml:space="preserve">2.7.1. Заявитель вправе представить документы, указанные в пункте 2.7, </w:t>
      </w:r>
      <w:r w:rsidRPr="00E06B50">
        <w:rPr>
          <w:sz w:val="16"/>
          <w:szCs w:val="16"/>
        </w:rPr>
        <w:br/>
        <w:t>по собственной инициативе.</w:t>
      </w:r>
    </w:p>
    <w:p w:rsidR="00E06B50" w:rsidRPr="00E06B50" w:rsidRDefault="00E06B50" w:rsidP="00E06B50">
      <w:pPr>
        <w:jc w:val="both"/>
        <w:rPr>
          <w:sz w:val="16"/>
          <w:szCs w:val="16"/>
        </w:rPr>
      </w:pPr>
      <w:r w:rsidRPr="00E06B50">
        <w:rPr>
          <w:sz w:val="16"/>
          <w:szCs w:val="16"/>
        </w:rPr>
        <w:t>2.7.2. Органы, предоставляющие муниципальную услугу, не вправе требовать от заявителя:</w:t>
      </w:r>
    </w:p>
    <w:p w:rsidR="00E06B50" w:rsidRPr="00E06B50" w:rsidRDefault="00E06B50" w:rsidP="00E06B50">
      <w:pPr>
        <w:jc w:val="both"/>
        <w:rPr>
          <w:sz w:val="16"/>
          <w:szCs w:val="16"/>
        </w:rPr>
      </w:pPr>
      <w:r w:rsidRPr="00E06B50">
        <w:rPr>
          <w:sz w:val="16"/>
          <w:szCs w:val="16"/>
        </w:rPr>
        <w:t>1)</w:t>
      </w:r>
      <w:r w:rsidRPr="00E06B50">
        <w:rPr>
          <w:sz w:val="16"/>
          <w:szCs w:val="16"/>
        </w:rPr>
        <w:tab/>
        <w:t xml:space="preserve">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 </w:t>
      </w:r>
    </w:p>
    <w:p w:rsidR="00E06B50" w:rsidRPr="00E06B50" w:rsidRDefault="00E06B50" w:rsidP="00E06B50">
      <w:pPr>
        <w:jc w:val="both"/>
        <w:rPr>
          <w:sz w:val="16"/>
          <w:szCs w:val="16"/>
        </w:rPr>
      </w:pPr>
      <w:r w:rsidRPr="00E06B50">
        <w:rPr>
          <w:sz w:val="16"/>
          <w:szCs w:val="16"/>
        </w:rPr>
        <w:t>2)</w:t>
      </w:r>
      <w:r w:rsidRPr="00E06B50">
        <w:rPr>
          <w:sz w:val="16"/>
          <w:szCs w:val="16"/>
        </w:rPr>
        <w:tab/>
        <w:t xml:space="preserve">представления документов и информации, в том числе подтверждающих внесение заявителем платы за предоставление муниципальных услуг, которые находятся в распоряжении органов, предоставляющих муниципальные услуги, иных государственных органов, органов местного самоуправления либо подведомственных </w:t>
      </w:r>
      <w:r w:rsidRPr="00E06B50">
        <w:rPr>
          <w:sz w:val="16"/>
          <w:szCs w:val="16"/>
        </w:rPr>
        <w:lastRenderedPageBreak/>
        <w:t>государственным органам или органам местного самоуправления организаций, участвующих в предоставлении муниципальной услуги, за исключением документов, включенных в определенный частью 6 статьи 7 Федерального закона от 27.07.2010 № 210-ФЗ «Об организации предоставления государственных и муниципальных услуг» (далее – Федеральный закон № 210-ФЗ) перечень документов. Заявитель вправе представить указанные документы и информацию в органы, предоставляющие государственные услуги, и органы, предоставляющие муниципальные услуги, по собственной инициативе;</w:t>
      </w:r>
    </w:p>
    <w:p w:rsidR="00E06B50" w:rsidRPr="00E06B50" w:rsidRDefault="00E06B50" w:rsidP="00E06B50">
      <w:pPr>
        <w:jc w:val="both"/>
        <w:rPr>
          <w:sz w:val="16"/>
          <w:szCs w:val="16"/>
        </w:rPr>
      </w:pPr>
      <w:r w:rsidRPr="00E06B50">
        <w:rPr>
          <w:sz w:val="16"/>
          <w:szCs w:val="16"/>
        </w:rPr>
        <w:t>3)</w:t>
      </w:r>
      <w:r w:rsidRPr="00E06B50">
        <w:rPr>
          <w:sz w:val="16"/>
          <w:szCs w:val="16"/>
        </w:rPr>
        <w:tab/>
        <w:t>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являющихся необходимыми и обязательными для предоставления муниципальной услуги, включенных в перечни, предусмотренные частью 1 статьи 9 Федерального закона № 210-ФЗ, а также документов и информации, предоставляемых в результате оказания таких услуг;</w:t>
      </w:r>
    </w:p>
    <w:p w:rsidR="00E06B50" w:rsidRPr="00E06B50" w:rsidRDefault="00E06B50" w:rsidP="00E06B50">
      <w:pPr>
        <w:jc w:val="both"/>
        <w:rPr>
          <w:sz w:val="16"/>
          <w:szCs w:val="16"/>
        </w:rPr>
      </w:pPr>
      <w:r w:rsidRPr="00E06B50">
        <w:rPr>
          <w:sz w:val="16"/>
          <w:szCs w:val="16"/>
        </w:rPr>
        <w:t>4)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E06B50" w:rsidRPr="00E06B50" w:rsidRDefault="00E06B50" w:rsidP="00E06B50">
      <w:pPr>
        <w:jc w:val="both"/>
        <w:rPr>
          <w:sz w:val="16"/>
          <w:szCs w:val="16"/>
        </w:rPr>
      </w:pPr>
      <w:r w:rsidRPr="00E06B50">
        <w:rPr>
          <w:sz w:val="16"/>
          <w:szCs w:val="16"/>
        </w:rPr>
        <w:t>-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E06B50" w:rsidRPr="00E06B50" w:rsidRDefault="00E06B50" w:rsidP="00E06B50">
      <w:pPr>
        <w:jc w:val="both"/>
        <w:rPr>
          <w:sz w:val="16"/>
          <w:szCs w:val="16"/>
        </w:rPr>
      </w:pPr>
      <w:r w:rsidRPr="00E06B50">
        <w:rPr>
          <w:sz w:val="16"/>
          <w:szCs w:val="16"/>
        </w:rPr>
        <w:t>-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или муниципальной услуги, либо в предоставлении муниципальной услуги и не включенных в представленный ранее комплект документов;</w:t>
      </w:r>
    </w:p>
    <w:p w:rsidR="00E06B50" w:rsidRPr="00E06B50" w:rsidRDefault="00E06B50" w:rsidP="00E06B50">
      <w:pPr>
        <w:jc w:val="both"/>
        <w:rPr>
          <w:sz w:val="16"/>
          <w:szCs w:val="16"/>
        </w:rPr>
      </w:pPr>
      <w:r w:rsidRPr="00E06B50">
        <w:rPr>
          <w:sz w:val="16"/>
          <w:szCs w:val="16"/>
        </w:rPr>
        <w:t>-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E06B50" w:rsidRPr="00E06B50" w:rsidRDefault="00E06B50" w:rsidP="00E06B50">
      <w:pPr>
        <w:jc w:val="both"/>
        <w:rPr>
          <w:sz w:val="16"/>
          <w:szCs w:val="16"/>
        </w:rPr>
      </w:pPr>
      <w:r w:rsidRPr="00E06B50">
        <w:rPr>
          <w:sz w:val="16"/>
          <w:szCs w:val="16"/>
        </w:rPr>
        <w:t xml:space="preserve">- выявление документально подтвержденного факта (признаков) ошибочного или противоправного действия (бездействия) должностного лица органа, предоставляющего государственную услугу, или органа, предоставляющего муниципальную услугу, муниципального служащего, работника многофункционального центра, работника организации, предусмотренной частью 1.1 статьи 16 Федерального закона № 210-ФЗ, </w:t>
      </w:r>
      <w:r w:rsidRPr="00E06B50">
        <w:rPr>
          <w:sz w:val="16"/>
          <w:szCs w:val="16"/>
        </w:rPr>
        <w:br/>
        <w:t xml:space="preserve">при первоначальном отказе в приеме документов, необходимых </w:t>
      </w:r>
      <w:r w:rsidRPr="00E06B50">
        <w:rPr>
          <w:sz w:val="16"/>
          <w:szCs w:val="16"/>
        </w:rPr>
        <w:br/>
        <w:t>для предоставления муниципальной услуги, либо в предоставлении муниципальной услуги, о чем в письменном виде за подписью руководителя органа, предоставляющего муниципальную услугу, руководителя многофункционального центра при первоначальном отказе в приеме документов, необходимых для предоставления муниципальной услуги, либо руководителя организации, предусмотренной частью 1.1 статьи 16 Федерального закона № 210-ФЗ, уведомляется заявитель, а также приносятся извинения за доставленные неудобства;</w:t>
      </w:r>
    </w:p>
    <w:p w:rsidR="00E06B50" w:rsidRPr="00E06B50" w:rsidRDefault="00E06B50" w:rsidP="00E06B50">
      <w:pPr>
        <w:jc w:val="both"/>
        <w:rPr>
          <w:sz w:val="16"/>
          <w:szCs w:val="16"/>
        </w:rPr>
      </w:pPr>
      <w:r w:rsidRPr="00E06B50">
        <w:rPr>
          <w:sz w:val="16"/>
          <w:szCs w:val="16"/>
        </w:rPr>
        <w:t xml:space="preserve">5) представления на бумажном носителе документов и информации, электронные образы которых ранее были заверены в соответствии с пунктом </w:t>
      </w:r>
      <w:r w:rsidRPr="00E06B50">
        <w:rPr>
          <w:sz w:val="16"/>
          <w:szCs w:val="16"/>
        </w:rPr>
        <w:br/>
        <w:t>7.2 части 1 статьи 16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государственной или муниципальной услуги, и иных случаев, установленных федеральными законами.</w:t>
      </w:r>
    </w:p>
    <w:p w:rsidR="00E06B50" w:rsidRPr="00E06B50" w:rsidRDefault="00E06B50" w:rsidP="00E06B50">
      <w:pPr>
        <w:jc w:val="both"/>
        <w:rPr>
          <w:sz w:val="16"/>
          <w:szCs w:val="16"/>
        </w:rPr>
      </w:pPr>
      <w:r w:rsidRPr="00E06B50">
        <w:rPr>
          <w:sz w:val="16"/>
          <w:szCs w:val="16"/>
        </w:rPr>
        <w:t xml:space="preserve">2.7.3. При наступлении событий, являющихся основанием </w:t>
      </w:r>
      <w:r w:rsidRPr="00E06B50">
        <w:rPr>
          <w:sz w:val="16"/>
          <w:szCs w:val="16"/>
        </w:rPr>
        <w:br/>
        <w:t>для предоставления муниципальной услуги, ОМСУ, предоставляющий муниципальную услугу, вправе:</w:t>
      </w:r>
    </w:p>
    <w:p w:rsidR="00E06B50" w:rsidRPr="00E06B50" w:rsidRDefault="00E06B50" w:rsidP="00E06B50">
      <w:pPr>
        <w:jc w:val="both"/>
        <w:rPr>
          <w:sz w:val="16"/>
          <w:szCs w:val="16"/>
        </w:rPr>
      </w:pPr>
      <w:r w:rsidRPr="00E06B50">
        <w:rPr>
          <w:sz w:val="16"/>
          <w:szCs w:val="16"/>
        </w:rPr>
        <w:t>1) проводить мероприятия, направленные на подготовку результатов предоставления муниципальных услуг, в том числе направлять межведомственные запросы, получать на них ответы, после чего уведомлять заявителя о возможности подать запрос о предоставлении соответствующей услуги для немедленного получения результата предоставления такой услуги;</w:t>
      </w:r>
    </w:p>
    <w:p w:rsidR="00E06B50" w:rsidRPr="00E06B50" w:rsidRDefault="00E06B50" w:rsidP="00E06B50">
      <w:pPr>
        <w:jc w:val="both"/>
        <w:rPr>
          <w:sz w:val="16"/>
          <w:szCs w:val="16"/>
        </w:rPr>
      </w:pPr>
      <w:r w:rsidRPr="00E06B50">
        <w:rPr>
          <w:sz w:val="16"/>
          <w:szCs w:val="16"/>
        </w:rPr>
        <w:t>2) при условии наличия запроса заявителя о предоставлении муниципальной услуги, в отношении которых у заявителя могут появиться основания для их предоставления ему в будущем, проводить мероприятия, направленные на формирование результата предоставления соответствующей услуги, в том числе направлять межведомственные запросы, получать на них ответы, формировать результат предоставления соответствующей услуги, а также предоставлять его заявителю с использованием ЕПГУ/ПГУ ЛО и уведомлять заявителя о проведенных мероприятиях.</w:t>
      </w:r>
    </w:p>
    <w:p w:rsidR="00E06B50" w:rsidRPr="00E06B50" w:rsidRDefault="00E06B50" w:rsidP="00E06B50">
      <w:pPr>
        <w:jc w:val="both"/>
        <w:rPr>
          <w:sz w:val="16"/>
          <w:szCs w:val="16"/>
        </w:rPr>
      </w:pPr>
      <w:bookmarkStart w:id="26" w:name="P125"/>
      <w:bookmarkEnd w:id="26"/>
      <w:r w:rsidRPr="00E06B50">
        <w:rPr>
          <w:sz w:val="16"/>
          <w:szCs w:val="16"/>
        </w:rPr>
        <w:t>2.8. Основания для приостановления предоставления муниципальной услуги: отсутствуют.</w:t>
      </w:r>
    </w:p>
    <w:p w:rsidR="00E06B50" w:rsidRPr="00E06B50" w:rsidRDefault="00E06B50" w:rsidP="00E06B50">
      <w:pPr>
        <w:jc w:val="both"/>
        <w:rPr>
          <w:sz w:val="16"/>
          <w:szCs w:val="16"/>
        </w:rPr>
      </w:pPr>
      <w:r w:rsidRPr="00E06B50">
        <w:rPr>
          <w:sz w:val="16"/>
          <w:szCs w:val="16"/>
        </w:rPr>
        <w:t xml:space="preserve">2.9. Основания для отказа в приеме документов, необходимых </w:t>
      </w:r>
      <w:r w:rsidRPr="00E06B50">
        <w:rPr>
          <w:sz w:val="16"/>
          <w:szCs w:val="16"/>
        </w:rPr>
        <w:br/>
        <w:t>для предоставления муниципальной услуги:</w:t>
      </w:r>
    </w:p>
    <w:p w:rsidR="00E06B50" w:rsidRPr="00E06B50" w:rsidRDefault="00E06B50" w:rsidP="00E06B50">
      <w:pPr>
        <w:jc w:val="both"/>
        <w:rPr>
          <w:sz w:val="16"/>
          <w:szCs w:val="16"/>
        </w:rPr>
      </w:pPr>
      <w:r w:rsidRPr="00E06B50">
        <w:rPr>
          <w:sz w:val="16"/>
          <w:szCs w:val="16"/>
        </w:rPr>
        <w:t>1. Представление неполного комплекта документов, необходимых в соответствии с законодательными или иными нормативными правовыми актами для оказания услуги, подлежащих представлению заявителем:</w:t>
      </w:r>
    </w:p>
    <w:p w:rsidR="00E06B50" w:rsidRPr="00E06B50" w:rsidRDefault="00E06B50" w:rsidP="00E06B50">
      <w:pPr>
        <w:jc w:val="both"/>
        <w:rPr>
          <w:sz w:val="16"/>
          <w:szCs w:val="16"/>
        </w:rPr>
      </w:pPr>
      <w:r w:rsidRPr="00E06B50">
        <w:rPr>
          <w:sz w:val="16"/>
          <w:szCs w:val="16"/>
        </w:rPr>
        <w:t xml:space="preserve">1) представление неполного комплекта документов; </w:t>
      </w:r>
    </w:p>
    <w:p w:rsidR="00E06B50" w:rsidRPr="00E06B50" w:rsidRDefault="00E06B50" w:rsidP="00E06B50">
      <w:pPr>
        <w:jc w:val="both"/>
        <w:rPr>
          <w:sz w:val="16"/>
          <w:szCs w:val="16"/>
        </w:rPr>
      </w:pPr>
      <w:r w:rsidRPr="00E06B50">
        <w:rPr>
          <w:sz w:val="16"/>
          <w:szCs w:val="16"/>
        </w:rPr>
        <w:lastRenderedPageBreak/>
        <w:t>2. Представленные заявителем документы недействительны/указанные в заявлении сведения недостоверны:</w:t>
      </w:r>
    </w:p>
    <w:p w:rsidR="00E06B50" w:rsidRPr="00E06B50" w:rsidRDefault="00E06B50" w:rsidP="00E06B50">
      <w:pPr>
        <w:jc w:val="both"/>
        <w:rPr>
          <w:sz w:val="16"/>
          <w:szCs w:val="16"/>
        </w:rPr>
      </w:pPr>
      <w:r w:rsidRPr="00E06B50">
        <w:rPr>
          <w:sz w:val="16"/>
          <w:szCs w:val="16"/>
        </w:rPr>
        <w:t xml:space="preserve">2) представленные документы утратили силу на момент обращения за услугой; </w:t>
      </w:r>
    </w:p>
    <w:p w:rsidR="00E06B50" w:rsidRPr="00E06B50" w:rsidRDefault="00E06B50" w:rsidP="00E06B50">
      <w:pPr>
        <w:jc w:val="both"/>
        <w:rPr>
          <w:sz w:val="16"/>
          <w:szCs w:val="16"/>
        </w:rPr>
      </w:pPr>
      <w:r w:rsidRPr="00E06B50">
        <w:rPr>
          <w:sz w:val="16"/>
          <w:szCs w:val="16"/>
        </w:rPr>
        <w:t xml:space="preserve">3) представленные документы содержат подчистки и исправления текста, не заверенные в порядке, установленном законодательством Российской Федерации; </w:t>
      </w:r>
    </w:p>
    <w:p w:rsidR="00E06B50" w:rsidRPr="00E06B50" w:rsidRDefault="00E06B50" w:rsidP="00E06B50">
      <w:pPr>
        <w:jc w:val="both"/>
        <w:rPr>
          <w:sz w:val="16"/>
          <w:szCs w:val="16"/>
        </w:rPr>
      </w:pPr>
      <w:r w:rsidRPr="00E06B50">
        <w:rPr>
          <w:sz w:val="16"/>
          <w:szCs w:val="16"/>
        </w:rPr>
        <w:t>3. Заявление на получение услуги оформлено не в соответствии с административным регламентом:</w:t>
      </w:r>
    </w:p>
    <w:p w:rsidR="00E06B50" w:rsidRPr="00E06B50" w:rsidRDefault="00E06B50" w:rsidP="00E06B50">
      <w:pPr>
        <w:jc w:val="both"/>
        <w:rPr>
          <w:sz w:val="16"/>
          <w:szCs w:val="16"/>
        </w:rPr>
      </w:pPr>
      <w:r w:rsidRPr="00E06B50">
        <w:rPr>
          <w:sz w:val="16"/>
          <w:szCs w:val="16"/>
        </w:rPr>
        <w:t>4) представленные в электронной форме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w:t>
      </w:r>
    </w:p>
    <w:p w:rsidR="00E06B50" w:rsidRPr="00E06B50" w:rsidRDefault="00E06B50" w:rsidP="00E06B50">
      <w:pPr>
        <w:jc w:val="both"/>
        <w:rPr>
          <w:sz w:val="16"/>
          <w:szCs w:val="16"/>
        </w:rPr>
      </w:pPr>
      <w:r w:rsidRPr="00E06B50">
        <w:rPr>
          <w:sz w:val="16"/>
          <w:szCs w:val="16"/>
        </w:rPr>
        <w:t xml:space="preserve">5) подача запроса о предоставлении услуги и документов, необходимых для предоставления услуги, в электронной форме с нарушением установленных требований; </w:t>
      </w:r>
    </w:p>
    <w:p w:rsidR="00E06B50" w:rsidRPr="00E06B50" w:rsidRDefault="00E06B50" w:rsidP="00E06B50">
      <w:pPr>
        <w:jc w:val="both"/>
        <w:rPr>
          <w:sz w:val="16"/>
          <w:szCs w:val="16"/>
        </w:rPr>
      </w:pPr>
      <w:r w:rsidRPr="00E06B50">
        <w:rPr>
          <w:sz w:val="16"/>
          <w:szCs w:val="16"/>
        </w:rPr>
        <w:t>6) неполное заполнение полей в форме заявления, в том числе в интерактивной форме заявления на ЕПГУ/ПГУ ЛО;</w:t>
      </w:r>
    </w:p>
    <w:p w:rsidR="00E06B50" w:rsidRPr="00E06B50" w:rsidRDefault="00E06B50" w:rsidP="00E06B50">
      <w:pPr>
        <w:jc w:val="both"/>
        <w:rPr>
          <w:sz w:val="16"/>
          <w:szCs w:val="16"/>
        </w:rPr>
      </w:pPr>
      <w:r w:rsidRPr="00E06B50">
        <w:rPr>
          <w:sz w:val="16"/>
          <w:szCs w:val="16"/>
        </w:rPr>
        <w:t>4. Заявление подано лицом, не уполномоченным на осуществление таких действий:</w:t>
      </w:r>
    </w:p>
    <w:p w:rsidR="00E06B50" w:rsidRPr="00E06B50" w:rsidRDefault="00E06B50" w:rsidP="00E06B50">
      <w:pPr>
        <w:jc w:val="both"/>
        <w:rPr>
          <w:sz w:val="16"/>
          <w:szCs w:val="16"/>
        </w:rPr>
      </w:pPr>
      <w:r w:rsidRPr="00E06B50">
        <w:rPr>
          <w:sz w:val="16"/>
          <w:szCs w:val="16"/>
        </w:rPr>
        <w:t>7) Запрос подан лицом, не имеющим полномочий представлять интересы Заявителя.</w:t>
      </w:r>
    </w:p>
    <w:p w:rsidR="00E06B50" w:rsidRPr="00E06B50" w:rsidRDefault="00E06B50" w:rsidP="00E06B50">
      <w:pPr>
        <w:jc w:val="both"/>
        <w:rPr>
          <w:sz w:val="16"/>
          <w:szCs w:val="16"/>
        </w:rPr>
      </w:pPr>
      <w:r w:rsidRPr="00E06B50">
        <w:rPr>
          <w:sz w:val="16"/>
          <w:szCs w:val="16"/>
        </w:rPr>
        <w:t>8) обращение за предоставлением иной муниципальной услуги.</w:t>
      </w:r>
    </w:p>
    <w:p w:rsidR="00E06B50" w:rsidRPr="00E06B50" w:rsidRDefault="00E06B50" w:rsidP="00E06B50">
      <w:pPr>
        <w:jc w:val="both"/>
        <w:rPr>
          <w:sz w:val="16"/>
          <w:szCs w:val="16"/>
        </w:rPr>
      </w:pPr>
      <w:r w:rsidRPr="00E06B50">
        <w:rPr>
          <w:sz w:val="16"/>
          <w:szCs w:val="16"/>
        </w:rPr>
        <w:t xml:space="preserve">2.9.1. Решение об отказе в приеме документов, необходимых для предоставления муниципальной услуги, по форме, приведенной в приложении №4 к настоящему административному регламенту, направляется в личный кабинет Заявителя на ЕПГУ/ПГУ ЛО не позднее первого рабочего дня, следующего за днем подачи заявления. </w:t>
      </w:r>
    </w:p>
    <w:p w:rsidR="00E06B50" w:rsidRPr="00E06B50" w:rsidRDefault="00E06B50" w:rsidP="00E06B50">
      <w:pPr>
        <w:jc w:val="both"/>
        <w:rPr>
          <w:sz w:val="16"/>
          <w:szCs w:val="16"/>
        </w:rPr>
      </w:pPr>
      <w:r w:rsidRPr="00E06B50">
        <w:rPr>
          <w:sz w:val="16"/>
          <w:szCs w:val="16"/>
        </w:rPr>
        <w:t>2.9.2. Отказ в приеме документов, необходимых для предоставления муниципальной услуги, не препятствует повторному обращению Заявителя за предоставлением муниципальной услуги.</w:t>
      </w:r>
    </w:p>
    <w:p w:rsidR="00E06B50" w:rsidRPr="00E06B50" w:rsidRDefault="00E06B50" w:rsidP="00E06B50">
      <w:pPr>
        <w:jc w:val="both"/>
        <w:rPr>
          <w:sz w:val="16"/>
          <w:szCs w:val="16"/>
        </w:rPr>
      </w:pPr>
      <w:bookmarkStart w:id="27" w:name="P134"/>
      <w:bookmarkEnd w:id="27"/>
      <w:r w:rsidRPr="00E06B50">
        <w:rPr>
          <w:sz w:val="16"/>
          <w:szCs w:val="16"/>
        </w:rPr>
        <w:t>2.10. Исчерпывающий перечень оснований для отказа в предоставлении результатов муниципальной услуги, предусмотренной пунктами 2.3 настоящего административного регламента:</w:t>
      </w:r>
    </w:p>
    <w:p w:rsidR="00E06B50" w:rsidRPr="00E06B50" w:rsidRDefault="00E06B50" w:rsidP="00E06B50">
      <w:pPr>
        <w:jc w:val="both"/>
        <w:rPr>
          <w:sz w:val="16"/>
          <w:szCs w:val="16"/>
        </w:rPr>
      </w:pPr>
      <w:r w:rsidRPr="00E06B50">
        <w:rPr>
          <w:sz w:val="16"/>
          <w:szCs w:val="16"/>
        </w:rPr>
        <w:t>Отсутствие права на предоставление муниципальной услуги:</w:t>
      </w:r>
    </w:p>
    <w:p w:rsidR="00E06B50" w:rsidRPr="00E06B50" w:rsidRDefault="00E06B50" w:rsidP="00E06B50">
      <w:pPr>
        <w:jc w:val="both"/>
        <w:rPr>
          <w:sz w:val="16"/>
          <w:szCs w:val="16"/>
        </w:rPr>
      </w:pPr>
      <w:r w:rsidRPr="00E06B50">
        <w:rPr>
          <w:sz w:val="16"/>
          <w:szCs w:val="16"/>
        </w:rPr>
        <w:t>1) в соответствии с пунктом 8 статьи 39.11 ЗК РФ границы земельного участка подлежат уточнению в соответствии с требованиями Федерального закона «О государственной регистрации недвижимости»;</w:t>
      </w:r>
    </w:p>
    <w:p w:rsidR="00E06B50" w:rsidRPr="00E06B50" w:rsidRDefault="00E06B50" w:rsidP="00E06B50">
      <w:pPr>
        <w:jc w:val="both"/>
        <w:rPr>
          <w:sz w:val="16"/>
          <w:szCs w:val="16"/>
        </w:rPr>
      </w:pPr>
      <w:r w:rsidRPr="00E06B50">
        <w:rPr>
          <w:sz w:val="16"/>
          <w:szCs w:val="16"/>
        </w:rPr>
        <w:t xml:space="preserve">2) в отношении земельного участка не установлено разрешенное использование или разрешенное использование земельного участка не соответствует целям использования земельного участка, указанным в заявлении о проведении аукциона; </w:t>
      </w:r>
    </w:p>
    <w:p w:rsidR="00E06B50" w:rsidRPr="00E06B50" w:rsidRDefault="00E06B50" w:rsidP="00E06B50">
      <w:pPr>
        <w:jc w:val="both"/>
        <w:rPr>
          <w:sz w:val="16"/>
          <w:szCs w:val="16"/>
        </w:rPr>
      </w:pPr>
      <w:r w:rsidRPr="00E06B50">
        <w:rPr>
          <w:sz w:val="16"/>
          <w:szCs w:val="16"/>
        </w:rPr>
        <w:t xml:space="preserve">3) земельный участок полностью расположен в границах зоны с особыми условиями использования территории, установленные ограничения использования земельных участков в которой не допускают использования земельного участка в соответствии с целями использования такого земельного участка, указанными в заявлении о проведении аукциона; </w:t>
      </w:r>
    </w:p>
    <w:p w:rsidR="00E06B50" w:rsidRPr="00E06B50" w:rsidRDefault="00E06B50" w:rsidP="00E06B50">
      <w:pPr>
        <w:jc w:val="both"/>
        <w:rPr>
          <w:sz w:val="16"/>
          <w:szCs w:val="16"/>
        </w:rPr>
      </w:pPr>
      <w:r w:rsidRPr="00E06B50">
        <w:rPr>
          <w:sz w:val="16"/>
          <w:szCs w:val="16"/>
        </w:rPr>
        <w:t xml:space="preserve">4) земельный участок не отнесен к определенной категории земель; </w:t>
      </w:r>
    </w:p>
    <w:p w:rsidR="00E06B50" w:rsidRPr="00E06B50" w:rsidRDefault="00E06B50" w:rsidP="00E06B50">
      <w:pPr>
        <w:jc w:val="both"/>
        <w:rPr>
          <w:sz w:val="16"/>
          <w:szCs w:val="16"/>
        </w:rPr>
      </w:pPr>
      <w:r w:rsidRPr="00E06B50">
        <w:rPr>
          <w:sz w:val="16"/>
          <w:szCs w:val="16"/>
        </w:rPr>
        <w:t xml:space="preserve">5) земельный участок предоставлен на праве постоянного (бессрочного) пользования, безвозмездного пользования, пожизненного наследуемого владения или аренды; </w:t>
      </w:r>
    </w:p>
    <w:p w:rsidR="00E06B50" w:rsidRPr="00E06B50" w:rsidRDefault="00E06B50" w:rsidP="00E06B50">
      <w:pPr>
        <w:jc w:val="both"/>
        <w:rPr>
          <w:sz w:val="16"/>
          <w:szCs w:val="16"/>
        </w:rPr>
      </w:pPr>
      <w:r w:rsidRPr="00E06B50">
        <w:rPr>
          <w:sz w:val="16"/>
          <w:szCs w:val="16"/>
        </w:rPr>
        <w:t xml:space="preserve">6) на земельном участке расположены здание, сооружение, объект незавершенного строительства, принадлежащие гражданам или юридическим лицам, за исключением случаев, если на земельном участке расположены сооружения (в том числе сооружения, строительство которых не завершено), размещение которых допускается на основании сервитута, публичного сервитута, или объекты, размещенные в соответствии со статьей 39.36 ЗК РФ, а также случаев проведения аукциона на право заключения договора аренды земельного участка, если в отношении расположенных на нем здания, сооружения, объекта незавершенного строительства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и в сроки, установленные указанными решениями, не выполнены обязанности, предусмотренные частью 11 статьи 55.32 Градостроительного кодекса Российской Федерации; </w:t>
      </w:r>
    </w:p>
    <w:p w:rsidR="00E06B50" w:rsidRPr="00E06B50" w:rsidRDefault="00E06B50" w:rsidP="00E06B50">
      <w:pPr>
        <w:jc w:val="both"/>
        <w:rPr>
          <w:sz w:val="16"/>
          <w:szCs w:val="16"/>
        </w:rPr>
      </w:pPr>
      <w:r w:rsidRPr="00E06B50">
        <w:rPr>
          <w:sz w:val="16"/>
          <w:szCs w:val="16"/>
        </w:rPr>
        <w:t xml:space="preserve">7) на земельном участке расположены здание, сооружение, объект незавершенного строительства, находящиеся в государственной или муниципальной собственности, и продажа или предоставление в аренду указанных здания, сооружения, объекта незавершенного строительства является предметом другого аукциона либо указанные здание, сооружение, объект незавершенного строительства не продаются или не передаются в аренду на этом аукционе одновременно с земельным участком, за исключением случаев, если на земельном участке расположены сооружения (в том числе сооружения, строительство которых не завершено), размещение которых допускается на основании сервитута, публичного сервитута, или объекты, размещенные в соответствии со статьей 39.36 ЗК РФ; </w:t>
      </w:r>
    </w:p>
    <w:p w:rsidR="00E06B50" w:rsidRPr="00E06B50" w:rsidRDefault="00E06B50" w:rsidP="00E06B50">
      <w:pPr>
        <w:jc w:val="both"/>
        <w:rPr>
          <w:sz w:val="16"/>
          <w:szCs w:val="16"/>
        </w:rPr>
      </w:pPr>
      <w:r w:rsidRPr="00E06B50">
        <w:rPr>
          <w:sz w:val="16"/>
          <w:szCs w:val="16"/>
        </w:rPr>
        <w:t xml:space="preserve">8) земельный участок изъят из оборота, за исключением случаев, в которых в соответствии с федеральным законом изъятые из оборота земельные участки могут быть предметом договора аренды; </w:t>
      </w:r>
    </w:p>
    <w:p w:rsidR="00E06B50" w:rsidRPr="00E06B50" w:rsidRDefault="00E06B50" w:rsidP="00E06B50">
      <w:pPr>
        <w:jc w:val="both"/>
        <w:rPr>
          <w:sz w:val="16"/>
          <w:szCs w:val="16"/>
        </w:rPr>
      </w:pPr>
      <w:r w:rsidRPr="00E06B50">
        <w:rPr>
          <w:sz w:val="16"/>
          <w:szCs w:val="16"/>
        </w:rPr>
        <w:t xml:space="preserve">9) земельный участок ограничен в обороте, за исключением случая проведения аукциона на право заключения договора аренды земельного участка; </w:t>
      </w:r>
    </w:p>
    <w:p w:rsidR="00E06B50" w:rsidRPr="00E06B50" w:rsidRDefault="00E06B50" w:rsidP="00E06B50">
      <w:pPr>
        <w:jc w:val="both"/>
        <w:rPr>
          <w:sz w:val="16"/>
          <w:szCs w:val="16"/>
        </w:rPr>
      </w:pPr>
      <w:r w:rsidRPr="00E06B50">
        <w:rPr>
          <w:sz w:val="16"/>
          <w:szCs w:val="16"/>
        </w:rPr>
        <w:t xml:space="preserve">10) земельный участок зарезервирован для государственных или муниципальных нужд, за исключением случая проведения аукциона на </w:t>
      </w:r>
      <w:r w:rsidRPr="00E06B50">
        <w:rPr>
          <w:sz w:val="16"/>
          <w:szCs w:val="16"/>
        </w:rPr>
        <w:lastRenderedPageBreak/>
        <w:t xml:space="preserve">право заключения договора аренды земельного участка на срок, не превышающий срока резервирования земельного участка; </w:t>
      </w:r>
    </w:p>
    <w:p w:rsidR="00E06B50" w:rsidRPr="00E06B50" w:rsidRDefault="00E06B50" w:rsidP="00E06B50">
      <w:pPr>
        <w:jc w:val="both"/>
        <w:rPr>
          <w:sz w:val="16"/>
          <w:szCs w:val="16"/>
        </w:rPr>
      </w:pPr>
      <w:r w:rsidRPr="00E06B50">
        <w:rPr>
          <w:sz w:val="16"/>
          <w:szCs w:val="16"/>
        </w:rPr>
        <w:t xml:space="preserve">10.1) земельный участок расположен в границах территории, в отношении которой заключен договор о ее комплексном развитии; </w:t>
      </w:r>
    </w:p>
    <w:p w:rsidR="00E06B50" w:rsidRPr="00E06B50" w:rsidRDefault="00E06B50" w:rsidP="00E06B50">
      <w:pPr>
        <w:jc w:val="both"/>
        <w:rPr>
          <w:sz w:val="16"/>
          <w:szCs w:val="16"/>
        </w:rPr>
      </w:pPr>
      <w:r w:rsidRPr="00E06B50">
        <w:rPr>
          <w:sz w:val="16"/>
          <w:szCs w:val="16"/>
        </w:rPr>
        <w:t xml:space="preserve">11) земельный участок в соответствии с утвержденными документами территориального планирования и (или) документацией по планировке территории предназначен для размещения объектов федерального значения, объектов регионального значения или объектов местного значения; </w:t>
      </w:r>
    </w:p>
    <w:p w:rsidR="00E06B50" w:rsidRPr="00E06B50" w:rsidRDefault="00E06B50" w:rsidP="00E06B50">
      <w:pPr>
        <w:jc w:val="both"/>
        <w:rPr>
          <w:sz w:val="16"/>
          <w:szCs w:val="16"/>
        </w:rPr>
      </w:pPr>
      <w:r w:rsidRPr="00E06B50">
        <w:rPr>
          <w:sz w:val="16"/>
          <w:szCs w:val="16"/>
        </w:rPr>
        <w:t xml:space="preserve">12) земельный участок предназначен для размещения здания или сооружения в соответствии с государственной программой Российской Федерации, государственной программой Ленинградской области или адресной инвестиционной программой; </w:t>
      </w:r>
    </w:p>
    <w:p w:rsidR="00E06B50" w:rsidRPr="00E06B50" w:rsidRDefault="00E06B50" w:rsidP="00E06B50">
      <w:pPr>
        <w:jc w:val="both"/>
        <w:rPr>
          <w:sz w:val="16"/>
          <w:szCs w:val="16"/>
        </w:rPr>
      </w:pPr>
      <w:r w:rsidRPr="00E06B50">
        <w:rPr>
          <w:sz w:val="16"/>
          <w:szCs w:val="16"/>
        </w:rPr>
        <w:t xml:space="preserve">13) в отношении земельного участка принято решение о предварительном согласовании его предоставления; </w:t>
      </w:r>
    </w:p>
    <w:p w:rsidR="00E06B50" w:rsidRPr="00E06B50" w:rsidRDefault="00E06B50" w:rsidP="00E06B50">
      <w:pPr>
        <w:jc w:val="both"/>
        <w:rPr>
          <w:sz w:val="16"/>
          <w:szCs w:val="16"/>
        </w:rPr>
      </w:pPr>
      <w:r w:rsidRPr="00E06B50">
        <w:rPr>
          <w:sz w:val="16"/>
          <w:szCs w:val="16"/>
        </w:rPr>
        <w:t xml:space="preserve">14) в отношении земельного участка поступило заявление о предварительном согласовании его предоставления или заявление о предоставлении земельного участка, за исключением случаев, если принято решение об отказе в предварительном согласовании предоставления такого земельного участка или решение об отказе в его предоставлении; </w:t>
      </w:r>
    </w:p>
    <w:p w:rsidR="00E06B50" w:rsidRPr="00E06B50" w:rsidRDefault="00E06B50" w:rsidP="00E06B50">
      <w:pPr>
        <w:jc w:val="both"/>
        <w:rPr>
          <w:sz w:val="16"/>
          <w:szCs w:val="16"/>
        </w:rPr>
      </w:pPr>
      <w:r w:rsidRPr="00E06B50">
        <w:rPr>
          <w:sz w:val="16"/>
          <w:szCs w:val="16"/>
        </w:rPr>
        <w:t xml:space="preserve">15) земельный участок является земельным участком общего пользования или расположен в границах земель общего пользования, территории общего пользования; </w:t>
      </w:r>
    </w:p>
    <w:p w:rsidR="00E06B50" w:rsidRPr="00E06B50" w:rsidRDefault="00E06B50" w:rsidP="00E06B50">
      <w:pPr>
        <w:jc w:val="both"/>
        <w:rPr>
          <w:sz w:val="16"/>
          <w:szCs w:val="16"/>
        </w:rPr>
      </w:pPr>
      <w:r w:rsidRPr="00E06B50">
        <w:rPr>
          <w:sz w:val="16"/>
          <w:szCs w:val="16"/>
        </w:rPr>
        <w:t xml:space="preserve">16) земельный участок изъят для государственных или муниципальных нужд, за исключением земельных участков, изъятых для государственных или муниципальных нужд в связи с признанием многоквартирного дома, который расположен на таком земельном участке, аварийным и подлежащим сносу или реконструкции; </w:t>
      </w:r>
    </w:p>
    <w:p w:rsidR="00E06B50" w:rsidRPr="00E06B50" w:rsidRDefault="00E06B50" w:rsidP="00E06B50">
      <w:pPr>
        <w:jc w:val="both"/>
        <w:rPr>
          <w:sz w:val="16"/>
          <w:szCs w:val="16"/>
        </w:rPr>
      </w:pPr>
      <w:r w:rsidRPr="00E06B50">
        <w:rPr>
          <w:sz w:val="16"/>
          <w:szCs w:val="16"/>
        </w:rPr>
        <w:t xml:space="preserve">17) на земельный участок не зарегистрировано право государственной или муниципальной собственности, за исключением случаев, если такой земельный участок образован из земель или земельного участка, государственная собственность на которые не разграничена; </w:t>
      </w:r>
    </w:p>
    <w:p w:rsidR="00E06B50" w:rsidRPr="00E06B50" w:rsidRDefault="00E06B50" w:rsidP="00E06B50">
      <w:pPr>
        <w:jc w:val="both"/>
        <w:rPr>
          <w:sz w:val="16"/>
          <w:szCs w:val="16"/>
        </w:rPr>
      </w:pPr>
      <w:r w:rsidRPr="00E06B50">
        <w:rPr>
          <w:sz w:val="16"/>
          <w:szCs w:val="16"/>
        </w:rPr>
        <w:t xml:space="preserve">18) в отношении земельного участка в установленном законодательством Российской Федерации порядке не определены предельные параметры разрешенного строительства, реконструкции, за исключением случаев, если в соответствии с разрешенным использованием земельного участка не предусматривается возможность строительства зданий, сооружений; </w:t>
      </w:r>
    </w:p>
    <w:p w:rsidR="00E06B50" w:rsidRPr="00E06B50" w:rsidRDefault="00E06B50" w:rsidP="00E06B50">
      <w:pPr>
        <w:jc w:val="both"/>
        <w:rPr>
          <w:sz w:val="16"/>
          <w:szCs w:val="16"/>
        </w:rPr>
      </w:pPr>
      <w:r w:rsidRPr="00E06B50">
        <w:rPr>
          <w:sz w:val="16"/>
          <w:szCs w:val="16"/>
        </w:rPr>
        <w:t xml:space="preserve">19) в отношении земельного участка отсутствует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за исключением случаев, если в соответствии с разрешенным использованием земельного участка не предусматривается возможность строительства зданий, сооружений; </w:t>
      </w:r>
    </w:p>
    <w:p w:rsidR="00E06B50" w:rsidRPr="00E06B50" w:rsidRDefault="00E06B50" w:rsidP="00E06B50">
      <w:pPr>
        <w:jc w:val="both"/>
        <w:rPr>
          <w:sz w:val="16"/>
          <w:szCs w:val="16"/>
        </w:rPr>
      </w:pPr>
      <w:r w:rsidRPr="00E06B50">
        <w:rPr>
          <w:sz w:val="16"/>
          <w:szCs w:val="16"/>
        </w:rPr>
        <w:t>20) в соответствии с пунктом 10 статьи 39.11 ЗК РФ с заявлением о проведении аукциона в отношении земельного участка, включенного в перечень государственного имущества или перечень муниципального имущества, предусмотренные частью 4 статьи 18 Федерального закона от 24.07.2007 № 209-ФЗ «О развитии малого и среднего предпринимательства в Российской Федерации», обратилось лицо, которое не является субъектом малого или среднего предпринимательства, или лицо, в отношении которого не может оказываться поддержка в соответствии с частью 3 статьи 14 указанного Федерального закона.</w:t>
      </w:r>
    </w:p>
    <w:p w:rsidR="00E06B50" w:rsidRPr="00E06B50" w:rsidRDefault="00E06B50" w:rsidP="00E06B50">
      <w:pPr>
        <w:jc w:val="both"/>
        <w:rPr>
          <w:sz w:val="16"/>
          <w:szCs w:val="16"/>
        </w:rPr>
      </w:pPr>
      <w:r w:rsidRPr="00E06B50">
        <w:rPr>
          <w:sz w:val="16"/>
          <w:szCs w:val="16"/>
        </w:rPr>
        <w:t>2.11. Муниципальная услуга предоставляется Администрацией бесплатно.</w:t>
      </w:r>
    </w:p>
    <w:p w:rsidR="00E06B50" w:rsidRPr="00E06B50" w:rsidRDefault="00E06B50" w:rsidP="00E06B50">
      <w:pPr>
        <w:jc w:val="both"/>
        <w:rPr>
          <w:sz w:val="16"/>
          <w:szCs w:val="16"/>
        </w:rPr>
      </w:pPr>
      <w:r w:rsidRPr="00E06B50">
        <w:rPr>
          <w:sz w:val="16"/>
          <w:szCs w:val="16"/>
        </w:rPr>
        <w:t xml:space="preserve">2.12. Максимальный срок ожидания в очереди при подаче заявления </w:t>
      </w:r>
      <w:r w:rsidRPr="00E06B50">
        <w:rPr>
          <w:sz w:val="16"/>
          <w:szCs w:val="16"/>
        </w:rPr>
        <w:br/>
        <w:t>о предоставлении муниципальной услуги и при получении результата предоставления муниципальной услуги составляет не более 15 минут.</w:t>
      </w:r>
    </w:p>
    <w:p w:rsidR="00E06B50" w:rsidRPr="00E06B50" w:rsidRDefault="00E06B50" w:rsidP="00E06B50">
      <w:pPr>
        <w:jc w:val="both"/>
        <w:rPr>
          <w:sz w:val="16"/>
          <w:szCs w:val="16"/>
        </w:rPr>
      </w:pPr>
      <w:r w:rsidRPr="00E06B50">
        <w:rPr>
          <w:sz w:val="16"/>
          <w:szCs w:val="16"/>
        </w:rPr>
        <w:t xml:space="preserve">2.13. Срок регистрации заявления заявителя </w:t>
      </w:r>
      <w:r w:rsidRPr="00E06B50">
        <w:rPr>
          <w:sz w:val="16"/>
          <w:szCs w:val="16"/>
        </w:rPr>
        <w:br/>
        <w:t>в Администрации:</w:t>
      </w:r>
    </w:p>
    <w:p w:rsidR="00E06B50" w:rsidRPr="00E06B50" w:rsidRDefault="00E06B50" w:rsidP="00E06B50">
      <w:pPr>
        <w:jc w:val="both"/>
        <w:rPr>
          <w:sz w:val="16"/>
          <w:szCs w:val="16"/>
        </w:rPr>
      </w:pPr>
      <w:r w:rsidRPr="00E06B50">
        <w:rPr>
          <w:sz w:val="16"/>
          <w:szCs w:val="16"/>
        </w:rPr>
        <w:t xml:space="preserve">при личном обращении заявителя – в день поступления заявления </w:t>
      </w:r>
      <w:r w:rsidRPr="00E06B50">
        <w:rPr>
          <w:sz w:val="16"/>
          <w:szCs w:val="16"/>
        </w:rPr>
        <w:br/>
        <w:t>в Администрацию;</w:t>
      </w:r>
    </w:p>
    <w:p w:rsidR="00E06B50" w:rsidRPr="00E06B50" w:rsidRDefault="00E06B50" w:rsidP="00E06B50">
      <w:pPr>
        <w:jc w:val="both"/>
        <w:rPr>
          <w:sz w:val="16"/>
          <w:szCs w:val="16"/>
        </w:rPr>
      </w:pPr>
      <w:r w:rsidRPr="00E06B50">
        <w:rPr>
          <w:sz w:val="16"/>
          <w:szCs w:val="16"/>
        </w:rPr>
        <w:t>при направлении заявления почтовой связью в Администрацию – в день поступления заявления в Администрацию;</w:t>
      </w:r>
    </w:p>
    <w:p w:rsidR="00E06B50" w:rsidRPr="00E06B50" w:rsidRDefault="00E06B50" w:rsidP="00E06B50">
      <w:pPr>
        <w:jc w:val="both"/>
        <w:rPr>
          <w:sz w:val="16"/>
          <w:szCs w:val="16"/>
        </w:rPr>
      </w:pPr>
      <w:r w:rsidRPr="00E06B50">
        <w:rPr>
          <w:sz w:val="16"/>
          <w:szCs w:val="16"/>
        </w:rPr>
        <w:t xml:space="preserve">при направлении запроса на бумажном носителе из МФЦ </w:t>
      </w:r>
      <w:r w:rsidRPr="00E06B50">
        <w:rPr>
          <w:sz w:val="16"/>
          <w:szCs w:val="16"/>
        </w:rPr>
        <w:br/>
        <w:t xml:space="preserve">в Администрацию (при наличии соглашения) - в день поступления запроса </w:t>
      </w:r>
      <w:r w:rsidRPr="00E06B50">
        <w:rPr>
          <w:sz w:val="16"/>
          <w:szCs w:val="16"/>
        </w:rPr>
        <w:br/>
        <w:t>в Администрацию;</w:t>
      </w:r>
    </w:p>
    <w:p w:rsidR="00E06B50" w:rsidRPr="00E06B50" w:rsidRDefault="00E06B50" w:rsidP="00E06B50">
      <w:pPr>
        <w:jc w:val="both"/>
        <w:rPr>
          <w:sz w:val="16"/>
          <w:szCs w:val="16"/>
        </w:rPr>
      </w:pPr>
      <w:r w:rsidRPr="00E06B50">
        <w:rPr>
          <w:sz w:val="16"/>
          <w:szCs w:val="16"/>
        </w:rPr>
        <w:t>при направлении запроса в форме электронного документа посредством ЕПГУ или ПГУ ЛО (при наличии технической возможности) – в день поступления запроса на ЕПГУ или ПГУ ЛО или на следующий рабочий день (в случае направления документов в нерабочее время, в выходные, праздничные дни)».</w:t>
      </w:r>
    </w:p>
    <w:p w:rsidR="00E06B50" w:rsidRPr="00E06B50" w:rsidRDefault="00E06B50" w:rsidP="00E06B50">
      <w:pPr>
        <w:jc w:val="both"/>
        <w:rPr>
          <w:sz w:val="16"/>
          <w:szCs w:val="16"/>
          <w:lang w:bidi="ru-RU"/>
        </w:rPr>
      </w:pPr>
      <w:r w:rsidRPr="00E06B50">
        <w:rPr>
          <w:sz w:val="16"/>
          <w:szCs w:val="16"/>
          <w:lang w:bidi="ru-RU"/>
        </w:rPr>
        <w:t>В случае наличия оснований для отказа в приеме документов, необходимых для предоставления муниципальной услуги, указанных в пункте 2.9 настоящего административного регламента, ОМСУ не позднее следующего за днем поступления заявления и документов, необходимых для предоставления муниципальной услуги, рабочего дня, направляет Заявителю либо его представителю решение об отказе в приеме документов, необходимых для предоставления муниципальной услуги по форме, приведенной в Приложении № 7 к настоящему административному регламенту.</w:t>
      </w:r>
    </w:p>
    <w:p w:rsidR="00E06B50" w:rsidRPr="00E06B50" w:rsidRDefault="00E06B50" w:rsidP="00E06B50">
      <w:pPr>
        <w:jc w:val="both"/>
        <w:rPr>
          <w:sz w:val="16"/>
          <w:szCs w:val="16"/>
        </w:rPr>
      </w:pPr>
      <w:r w:rsidRPr="00E06B50">
        <w:rPr>
          <w:sz w:val="16"/>
          <w:szCs w:val="16"/>
        </w:rPr>
        <w:t xml:space="preserve">2.14. Требования к помещениям, в которых предоставляется муниципальная услуга, к залу ожидания, местам для заполнения заявления </w:t>
      </w:r>
      <w:r w:rsidRPr="00E06B50">
        <w:rPr>
          <w:sz w:val="16"/>
          <w:szCs w:val="16"/>
        </w:rPr>
        <w:br/>
        <w:t xml:space="preserve">о предоставлении муниципальной услуги, информационным стендам </w:t>
      </w:r>
      <w:r w:rsidRPr="00E06B50">
        <w:rPr>
          <w:sz w:val="16"/>
          <w:szCs w:val="16"/>
        </w:rPr>
        <w:br/>
        <w:t xml:space="preserve">с образцами их заполнения и перечнем документов, необходимых </w:t>
      </w:r>
      <w:r w:rsidRPr="00E06B50">
        <w:rPr>
          <w:sz w:val="16"/>
          <w:szCs w:val="16"/>
        </w:rPr>
        <w:br/>
        <w:t>для предоставления муниципальной услуги.</w:t>
      </w:r>
    </w:p>
    <w:p w:rsidR="00E06B50" w:rsidRPr="00E06B50" w:rsidRDefault="00E06B50" w:rsidP="00E06B50">
      <w:pPr>
        <w:jc w:val="both"/>
        <w:rPr>
          <w:sz w:val="16"/>
          <w:szCs w:val="16"/>
        </w:rPr>
      </w:pPr>
      <w:r w:rsidRPr="00E06B50">
        <w:rPr>
          <w:sz w:val="16"/>
          <w:szCs w:val="16"/>
        </w:rPr>
        <w:lastRenderedPageBreak/>
        <w:t xml:space="preserve">2.14.1. Предоставление муниципальной услуги осуществляется </w:t>
      </w:r>
      <w:r w:rsidRPr="00E06B50">
        <w:rPr>
          <w:sz w:val="16"/>
          <w:szCs w:val="16"/>
        </w:rPr>
        <w:br/>
        <w:t>в специально выделенных для этих целей помещениях Администрации и МФЦ.</w:t>
      </w:r>
    </w:p>
    <w:p w:rsidR="00E06B50" w:rsidRPr="00E06B50" w:rsidRDefault="00E06B50" w:rsidP="00E06B50">
      <w:pPr>
        <w:jc w:val="both"/>
        <w:rPr>
          <w:sz w:val="16"/>
          <w:szCs w:val="16"/>
        </w:rPr>
      </w:pPr>
      <w:r w:rsidRPr="00E06B50">
        <w:rPr>
          <w:sz w:val="16"/>
          <w:szCs w:val="16"/>
        </w:rPr>
        <w:t xml:space="preserve">2.14.2. Наличие на территории, прилегающей к зданию, не менее </w:t>
      </w:r>
      <w:r w:rsidRPr="00E06B50">
        <w:rPr>
          <w:sz w:val="16"/>
          <w:szCs w:val="16"/>
        </w:rPr>
        <w:br/>
        <w:t xml:space="preserve">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w:t>
      </w:r>
      <w:r w:rsidRPr="00E06B50">
        <w:rPr>
          <w:sz w:val="16"/>
          <w:szCs w:val="16"/>
        </w:rPr>
        <w:br/>
        <w:t xml:space="preserve">к зданию, в котором размещен МФЦ, располагается бесплатная парковка </w:t>
      </w:r>
      <w:r w:rsidRPr="00E06B50">
        <w:rPr>
          <w:sz w:val="16"/>
          <w:szCs w:val="16"/>
        </w:rPr>
        <w:br/>
        <w:t>для автомобильного транспорта посетителей, в том числе предусматривающая места для специальных автотранспортных средств инвалидов.</w:t>
      </w:r>
    </w:p>
    <w:p w:rsidR="00E06B50" w:rsidRPr="00E06B50" w:rsidRDefault="00E06B50" w:rsidP="00E06B50">
      <w:pPr>
        <w:jc w:val="both"/>
        <w:rPr>
          <w:sz w:val="16"/>
          <w:szCs w:val="16"/>
        </w:rPr>
      </w:pPr>
      <w:r w:rsidRPr="00E06B50">
        <w:rPr>
          <w:sz w:val="16"/>
          <w:szCs w:val="16"/>
        </w:rPr>
        <w:t xml:space="preserve">2.14.3. Помещения размещаются преимущественно на нижних, предпочтительнее на первых, этажах здания с предоставлением доступа </w:t>
      </w:r>
      <w:r w:rsidRPr="00E06B50">
        <w:rPr>
          <w:sz w:val="16"/>
          <w:szCs w:val="16"/>
        </w:rPr>
        <w:br/>
        <w:t>в помещение инвалидам.</w:t>
      </w:r>
    </w:p>
    <w:p w:rsidR="00E06B50" w:rsidRPr="00E06B50" w:rsidRDefault="00E06B50" w:rsidP="00E06B50">
      <w:pPr>
        <w:jc w:val="both"/>
        <w:rPr>
          <w:sz w:val="16"/>
          <w:szCs w:val="16"/>
        </w:rPr>
      </w:pPr>
      <w:r w:rsidRPr="00E06B50">
        <w:rPr>
          <w:sz w:val="16"/>
          <w:szCs w:val="16"/>
        </w:rPr>
        <w:t>2.14.4. Здание (помещение) оборудуется информационной табличкой (вывеской), содержащей полное наименование Администрации, МФЦ, а также информацию о режиме их работы.</w:t>
      </w:r>
    </w:p>
    <w:p w:rsidR="00E06B50" w:rsidRPr="00E06B50" w:rsidRDefault="00E06B50" w:rsidP="00E06B50">
      <w:pPr>
        <w:jc w:val="both"/>
        <w:rPr>
          <w:sz w:val="16"/>
          <w:szCs w:val="16"/>
        </w:rPr>
      </w:pPr>
      <w:r w:rsidRPr="00E06B50">
        <w:rPr>
          <w:sz w:val="16"/>
          <w:szCs w:val="16"/>
        </w:rPr>
        <w:t>2.14.5. Вход в здание (помещение) и выход из него оборудуются лестницами с поручнями и пандусами для передвижения детских и инвалидных колясок.</w:t>
      </w:r>
    </w:p>
    <w:p w:rsidR="00E06B50" w:rsidRPr="00E06B50" w:rsidRDefault="00E06B50" w:rsidP="00E06B50">
      <w:pPr>
        <w:jc w:val="both"/>
        <w:rPr>
          <w:sz w:val="16"/>
          <w:szCs w:val="16"/>
        </w:rPr>
      </w:pPr>
      <w:r w:rsidRPr="00E06B50">
        <w:rPr>
          <w:sz w:val="16"/>
          <w:szCs w:val="16"/>
        </w:rPr>
        <w:t xml:space="preserve">2.14.6. В помещении организуется бесплатный туалет для посетителей, </w:t>
      </w:r>
      <w:r w:rsidRPr="00E06B50">
        <w:rPr>
          <w:sz w:val="16"/>
          <w:szCs w:val="16"/>
        </w:rPr>
        <w:br/>
        <w:t>в том числе туалет, предназначенный для инвалидов.</w:t>
      </w:r>
    </w:p>
    <w:p w:rsidR="00E06B50" w:rsidRPr="00E06B50" w:rsidRDefault="00E06B50" w:rsidP="00E06B50">
      <w:pPr>
        <w:jc w:val="both"/>
        <w:rPr>
          <w:sz w:val="16"/>
          <w:szCs w:val="16"/>
        </w:rPr>
      </w:pPr>
      <w:r w:rsidRPr="00E06B50">
        <w:rPr>
          <w:sz w:val="16"/>
          <w:szCs w:val="16"/>
        </w:rPr>
        <w:t>2.14.7. При необходимости работником Администрации, работником МФЦ инвалиду оказывается помощь в преодолении барьеров при получении муниципальной услуги в интересах заявителей.</w:t>
      </w:r>
    </w:p>
    <w:p w:rsidR="00E06B50" w:rsidRPr="00E06B50" w:rsidRDefault="00E06B50" w:rsidP="00E06B50">
      <w:pPr>
        <w:jc w:val="both"/>
        <w:rPr>
          <w:sz w:val="16"/>
          <w:szCs w:val="16"/>
        </w:rPr>
      </w:pPr>
      <w:r w:rsidRPr="00E06B50">
        <w:rPr>
          <w:sz w:val="16"/>
          <w:szCs w:val="16"/>
        </w:rPr>
        <w:t xml:space="preserve">2.14.8. Вход в помещение и места ожидания оборудуются кнопками, </w:t>
      </w:r>
      <w:r w:rsidRPr="00E06B50">
        <w:rPr>
          <w:sz w:val="16"/>
          <w:szCs w:val="16"/>
        </w:rPr>
        <w:br/>
        <w:t>а также содержат информацию о контактных номерах телефонов вызова работника для сопровождения инвалида.</w:t>
      </w:r>
    </w:p>
    <w:p w:rsidR="00E06B50" w:rsidRPr="00E06B50" w:rsidRDefault="00E06B50" w:rsidP="00E06B50">
      <w:pPr>
        <w:jc w:val="both"/>
        <w:rPr>
          <w:sz w:val="16"/>
          <w:szCs w:val="16"/>
        </w:rPr>
      </w:pPr>
      <w:r w:rsidRPr="00E06B50">
        <w:rPr>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E06B50" w:rsidRPr="00E06B50" w:rsidRDefault="00E06B50" w:rsidP="00E06B50">
      <w:pPr>
        <w:jc w:val="both"/>
        <w:rPr>
          <w:sz w:val="16"/>
          <w:szCs w:val="16"/>
        </w:rPr>
      </w:pPr>
      <w:r w:rsidRPr="00E06B50">
        <w:rPr>
          <w:sz w:val="16"/>
          <w:szCs w:val="16"/>
        </w:rPr>
        <w:t>2.14.10. Оборудование мест повышенного удобства с дополнительным местом для собаки-проводника и устройств для передвижения инвалида (костылей, ходунков).</w:t>
      </w:r>
    </w:p>
    <w:p w:rsidR="00E06B50" w:rsidRPr="00E06B50" w:rsidRDefault="00E06B50" w:rsidP="00E06B50">
      <w:pPr>
        <w:jc w:val="both"/>
        <w:rPr>
          <w:sz w:val="16"/>
          <w:szCs w:val="16"/>
        </w:rPr>
      </w:pPr>
      <w:r w:rsidRPr="00E06B50">
        <w:rPr>
          <w:sz w:val="16"/>
          <w:szCs w:val="16"/>
        </w:rPr>
        <w:t>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w:t>
      </w:r>
    </w:p>
    <w:p w:rsidR="00E06B50" w:rsidRPr="00E06B50" w:rsidRDefault="00E06B50" w:rsidP="00E06B50">
      <w:pPr>
        <w:jc w:val="both"/>
        <w:rPr>
          <w:sz w:val="16"/>
          <w:szCs w:val="16"/>
        </w:rPr>
      </w:pPr>
      <w:r w:rsidRPr="00E06B50">
        <w:rPr>
          <w:sz w:val="16"/>
          <w:szCs w:val="16"/>
        </w:rPr>
        <w:t>2.14.12. Помещения приема и выдачи документов должны предусматривать места для ожидания, информирования и приема заявителей.</w:t>
      </w:r>
    </w:p>
    <w:p w:rsidR="00E06B50" w:rsidRPr="00E06B50" w:rsidRDefault="00E06B50" w:rsidP="00E06B50">
      <w:pPr>
        <w:jc w:val="both"/>
        <w:rPr>
          <w:sz w:val="16"/>
          <w:szCs w:val="16"/>
        </w:rPr>
      </w:pPr>
      <w:r w:rsidRPr="00E06B50">
        <w:rPr>
          <w:sz w:val="16"/>
          <w:szCs w:val="16"/>
        </w:rPr>
        <w:t xml:space="preserve">2.14.13. Места ожидания и места для информирования оборудуются стульями (кресельными секциями, скамьями) и столами (стойками) </w:t>
      </w:r>
      <w:r w:rsidRPr="00E06B50">
        <w:rPr>
          <w:sz w:val="16"/>
          <w:szCs w:val="16"/>
        </w:rPr>
        <w:br/>
        <w:t>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информационными стендами, содержащими актуальную и исчерпывающую информацию, необходимую для получения муниципальной услуги, и информацию о часах приема заявлений.</w:t>
      </w:r>
    </w:p>
    <w:p w:rsidR="00E06B50" w:rsidRPr="00E06B50" w:rsidRDefault="00E06B50" w:rsidP="00E06B50">
      <w:pPr>
        <w:jc w:val="both"/>
        <w:rPr>
          <w:sz w:val="16"/>
          <w:szCs w:val="16"/>
        </w:rPr>
      </w:pPr>
      <w:r w:rsidRPr="00E06B50">
        <w:rPr>
          <w:sz w:val="16"/>
          <w:szCs w:val="16"/>
        </w:rPr>
        <w:t xml:space="preserve">2.14.14. Места для проведения личного приема заявителей оборудуются столами, стульями, обеспечиваются канцелярскими принадлежностями </w:t>
      </w:r>
      <w:r w:rsidRPr="00E06B50">
        <w:rPr>
          <w:sz w:val="16"/>
          <w:szCs w:val="16"/>
        </w:rPr>
        <w:br/>
        <w:t>для написания письменных обращений.</w:t>
      </w:r>
    </w:p>
    <w:p w:rsidR="00E06B50" w:rsidRPr="00E06B50" w:rsidRDefault="00E06B50" w:rsidP="00E06B50">
      <w:pPr>
        <w:jc w:val="both"/>
        <w:rPr>
          <w:sz w:val="16"/>
          <w:szCs w:val="16"/>
        </w:rPr>
      </w:pPr>
      <w:r w:rsidRPr="00E06B50">
        <w:rPr>
          <w:sz w:val="16"/>
          <w:szCs w:val="16"/>
        </w:rPr>
        <w:t>2.15. Показатели доступности и качества муниципальной услуги.</w:t>
      </w:r>
    </w:p>
    <w:p w:rsidR="00E06B50" w:rsidRPr="00E06B50" w:rsidRDefault="00E06B50" w:rsidP="00E06B50">
      <w:pPr>
        <w:jc w:val="both"/>
        <w:rPr>
          <w:sz w:val="16"/>
          <w:szCs w:val="16"/>
        </w:rPr>
      </w:pPr>
      <w:r w:rsidRPr="00E06B50">
        <w:rPr>
          <w:sz w:val="16"/>
          <w:szCs w:val="16"/>
        </w:rPr>
        <w:t>2.15.1. Показатели доступности муниципальной услуги (общие, применимые в отношении всех заявителей):</w:t>
      </w:r>
    </w:p>
    <w:p w:rsidR="00E06B50" w:rsidRPr="00E06B50" w:rsidRDefault="00E06B50" w:rsidP="00E06B50">
      <w:pPr>
        <w:jc w:val="both"/>
        <w:rPr>
          <w:sz w:val="16"/>
          <w:szCs w:val="16"/>
        </w:rPr>
      </w:pPr>
      <w:r w:rsidRPr="00E06B50">
        <w:rPr>
          <w:sz w:val="16"/>
          <w:szCs w:val="16"/>
        </w:rPr>
        <w:t>1) транспортная доступность к месту предоставления муниципальной услуги;</w:t>
      </w:r>
    </w:p>
    <w:p w:rsidR="00E06B50" w:rsidRPr="00E06B50" w:rsidRDefault="00E06B50" w:rsidP="00E06B50">
      <w:pPr>
        <w:jc w:val="both"/>
        <w:rPr>
          <w:sz w:val="16"/>
          <w:szCs w:val="16"/>
        </w:rPr>
      </w:pPr>
      <w:r w:rsidRPr="00E06B50">
        <w:rPr>
          <w:sz w:val="16"/>
          <w:szCs w:val="16"/>
        </w:rPr>
        <w:t xml:space="preserve">2) наличие указателей, обеспечивающих беспрепятственный доступ </w:t>
      </w:r>
      <w:r w:rsidRPr="00E06B50">
        <w:rPr>
          <w:sz w:val="16"/>
          <w:szCs w:val="16"/>
        </w:rPr>
        <w:br/>
        <w:t>к помещениям, в которых предоставляется услуга;</w:t>
      </w:r>
    </w:p>
    <w:p w:rsidR="00E06B50" w:rsidRPr="00E06B50" w:rsidRDefault="00E06B50" w:rsidP="00E06B50">
      <w:pPr>
        <w:jc w:val="both"/>
        <w:rPr>
          <w:sz w:val="16"/>
          <w:szCs w:val="16"/>
        </w:rPr>
      </w:pPr>
      <w:r w:rsidRPr="00E06B50">
        <w:rPr>
          <w:sz w:val="16"/>
          <w:szCs w:val="16"/>
        </w:rPr>
        <w:t xml:space="preserve">3) возможность получения полной и достоверной информации </w:t>
      </w:r>
      <w:r w:rsidRPr="00E06B50">
        <w:rPr>
          <w:sz w:val="16"/>
          <w:szCs w:val="16"/>
        </w:rPr>
        <w:br/>
        <w:t>о муниципальной услуге в Администрации по телефону, на официальном сайте;</w:t>
      </w:r>
    </w:p>
    <w:p w:rsidR="00E06B50" w:rsidRPr="00E06B50" w:rsidRDefault="00E06B50" w:rsidP="00E06B50">
      <w:pPr>
        <w:jc w:val="both"/>
        <w:rPr>
          <w:sz w:val="16"/>
          <w:szCs w:val="16"/>
        </w:rPr>
      </w:pPr>
      <w:r w:rsidRPr="00E06B50">
        <w:rPr>
          <w:sz w:val="16"/>
          <w:szCs w:val="16"/>
        </w:rPr>
        <w:t>4) предоставление муниципальной услуги любым доступным способом, предусмотренным действующим законодательством;</w:t>
      </w:r>
    </w:p>
    <w:p w:rsidR="00E06B50" w:rsidRPr="00E06B50" w:rsidRDefault="00E06B50" w:rsidP="00E06B50">
      <w:pPr>
        <w:jc w:val="both"/>
        <w:rPr>
          <w:sz w:val="16"/>
          <w:szCs w:val="16"/>
        </w:rPr>
      </w:pPr>
      <w:r w:rsidRPr="00E06B50">
        <w:rPr>
          <w:sz w:val="16"/>
          <w:szCs w:val="16"/>
        </w:rPr>
        <w:t>5) обеспечение для заявителя возможности получения информации о ходе и результате предоставления муниципальной услуги с использованием ЕПГУ и (или) ПГУ ЛО;</w:t>
      </w:r>
    </w:p>
    <w:p w:rsidR="00E06B50" w:rsidRPr="00E06B50" w:rsidRDefault="00E06B50" w:rsidP="00E06B50">
      <w:pPr>
        <w:jc w:val="both"/>
        <w:rPr>
          <w:sz w:val="16"/>
          <w:szCs w:val="16"/>
        </w:rPr>
      </w:pPr>
      <w:r w:rsidRPr="00E06B50">
        <w:rPr>
          <w:sz w:val="16"/>
          <w:szCs w:val="16"/>
        </w:rPr>
        <w:t xml:space="preserve">6) возможность получения муниципальной услуги </w:t>
      </w:r>
      <w:r w:rsidRPr="00E06B50">
        <w:rPr>
          <w:sz w:val="16"/>
          <w:szCs w:val="16"/>
        </w:rPr>
        <w:br/>
        <w:t>по экстерриториальному принципу;</w:t>
      </w:r>
    </w:p>
    <w:p w:rsidR="00E06B50" w:rsidRPr="00E06B50" w:rsidRDefault="00E06B50" w:rsidP="00E06B50">
      <w:pPr>
        <w:jc w:val="both"/>
        <w:rPr>
          <w:sz w:val="16"/>
          <w:szCs w:val="16"/>
        </w:rPr>
      </w:pPr>
      <w:r w:rsidRPr="00E06B50">
        <w:rPr>
          <w:sz w:val="16"/>
          <w:szCs w:val="16"/>
        </w:rPr>
        <w:t>2.15.2. Показатели доступности муниципальной услуги (специальные, применимые в отношении инвалидов):</w:t>
      </w:r>
    </w:p>
    <w:p w:rsidR="00E06B50" w:rsidRPr="00E06B50" w:rsidRDefault="00E06B50" w:rsidP="00E06B50">
      <w:pPr>
        <w:jc w:val="both"/>
        <w:rPr>
          <w:sz w:val="16"/>
          <w:szCs w:val="16"/>
        </w:rPr>
      </w:pPr>
      <w:r w:rsidRPr="00E06B50">
        <w:rPr>
          <w:sz w:val="16"/>
          <w:szCs w:val="16"/>
        </w:rPr>
        <w:t xml:space="preserve">1) наличие инфраструктуры, указанной в </w:t>
      </w:r>
      <w:hyperlink w:anchor="P200" w:history="1">
        <w:r w:rsidRPr="00E06B50">
          <w:rPr>
            <w:rStyle w:val="a3"/>
            <w:sz w:val="16"/>
            <w:szCs w:val="16"/>
          </w:rPr>
          <w:t>п. 2.14</w:t>
        </w:r>
      </w:hyperlink>
      <w:r w:rsidRPr="00E06B50">
        <w:rPr>
          <w:sz w:val="16"/>
          <w:szCs w:val="16"/>
        </w:rPr>
        <w:t xml:space="preserve"> регламента;</w:t>
      </w:r>
    </w:p>
    <w:p w:rsidR="00E06B50" w:rsidRPr="00E06B50" w:rsidRDefault="00E06B50" w:rsidP="00E06B50">
      <w:pPr>
        <w:jc w:val="both"/>
        <w:rPr>
          <w:sz w:val="16"/>
          <w:szCs w:val="16"/>
        </w:rPr>
      </w:pPr>
      <w:r w:rsidRPr="00E06B50">
        <w:rPr>
          <w:sz w:val="16"/>
          <w:szCs w:val="16"/>
        </w:rPr>
        <w:t>2) исполнение требований доступности услуг для инвалидов;</w:t>
      </w:r>
    </w:p>
    <w:p w:rsidR="00E06B50" w:rsidRPr="00E06B50" w:rsidRDefault="00E06B50" w:rsidP="00E06B50">
      <w:pPr>
        <w:jc w:val="both"/>
        <w:rPr>
          <w:sz w:val="16"/>
          <w:szCs w:val="16"/>
        </w:rPr>
      </w:pPr>
      <w:r w:rsidRPr="00E06B50">
        <w:rPr>
          <w:sz w:val="16"/>
          <w:szCs w:val="16"/>
        </w:rPr>
        <w:t xml:space="preserve">3) обеспечение беспрепятственного доступа инвалидов к помещениям, </w:t>
      </w:r>
      <w:r w:rsidRPr="00E06B50">
        <w:rPr>
          <w:sz w:val="16"/>
          <w:szCs w:val="16"/>
        </w:rPr>
        <w:br/>
        <w:t>в которых предоставляется муниципальная услуга.</w:t>
      </w:r>
    </w:p>
    <w:p w:rsidR="00E06B50" w:rsidRPr="00E06B50" w:rsidRDefault="00E06B50" w:rsidP="00E06B50">
      <w:pPr>
        <w:jc w:val="both"/>
        <w:rPr>
          <w:sz w:val="16"/>
          <w:szCs w:val="16"/>
        </w:rPr>
      </w:pPr>
      <w:r w:rsidRPr="00E06B50">
        <w:rPr>
          <w:sz w:val="16"/>
          <w:szCs w:val="16"/>
        </w:rPr>
        <w:t>2.16.3. Показатели качества муниципальной услуги:</w:t>
      </w:r>
    </w:p>
    <w:p w:rsidR="00E06B50" w:rsidRPr="00E06B50" w:rsidRDefault="00E06B50" w:rsidP="00E06B50">
      <w:pPr>
        <w:jc w:val="both"/>
        <w:rPr>
          <w:sz w:val="16"/>
          <w:szCs w:val="16"/>
        </w:rPr>
      </w:pPr>
      <w:r w:rsidRPr="00E06B50">
        <w:rPr>
          <w:sz w:val="16"/>
          <w:szCs w:val="16"/>
        </w:rPr>
        <w:t>1) соблюдение срока предоставления муниципальной услуги;</w:t>
      </w:r>
    </w:p>
    <w:p w:rsidR="00E06B50" w:rsidRPr="00E06B50" w:rsidRDefault="00E06B50" w:rsidP="00E06B50">
      <w:pPr>
        <w:jc w:val="both"/>
        <w:rPr>
          <w:sz w:val="16"/>
          <w:szCs w:val="16"/>
        </w:rPr>
      </w:pPr>
      <w:r w:rsidRPr="00E06B50">
        <w:rPr>
          <w:sz w:val="16"/>
          <w:szCs w:val="16"/>
        </w:rPr>
        <w:t xml:space="preserve">2) соблюдение времени ожидания в очереди при подаче заявления </w:t>
      </w:r>
      <w:r w:rsidRPr="00E06B50">
        <w:rPr>
          <w:sz w:val="16"/>
          <w:szCs w:val="16"/>
        </w:rPr>
        <w:br/>
        <w:t>и получении результата;</w:t>
      </w:r>
    </w:p>
    <w:p w:rsidR="00E06B50" w:rsidRPr="00E06B50" w:rsidRDefault="00E06B50" w:rsidP="00E06B50">
      <w:pPr>
        <w:jc w:val="both"/>
        <w:rPr>
          <w:sz w:val="16"/>
          <w:szCs w:val="16"/>
        </w:rPr>
      </w:pPr>
      <w:r w:rsidRPr="00E06B50">
        <w:rPr>
          <w:sz w:val="16"/>
          <w:szCs w:val="16"/>
        </w:rPr>
        <w:t xml:space="preserve">3) осуществление не более одного обращения заявителя к должностным лицам Администрации или работникам ГБУ ЛО «МФЦ» при подаче документов на получение муниципальной услуги и не более одного </w:t>
      </w:r>
      <w:r w:rsidRPr="00E06B50">
        <w:rPr>
          <w:sz w:val="16"/>
          <w:szCs w:val="16"/>
        </w:rPr>
        <w:lastRenderedPageBreak/>
        <w:t>обращения при получении результата в Администрацию или ГБУ ЛО «МФЦ»;</w:t>
      </w:r>
    </w:p>
    <w:p w:rsidR="00E06B50" w:rsidRPr="00E06B50" w:rsidRDefault="00E06B50" w:rsidP="00E06B50">
      <w:pPr>
        <w:jc w:val="both"/>
        <w:rPr>
          <w:sz w:val="16"/>
          <w:szCs w:val="16"/>
        </w:rPr>
      </w:pPr>
      <w:r w:rsidRPr="00E06B50">
        <w:rPr>
          <w:sz w:val="16"/>
          <w:szCs w:val="16"/>
        </w:rPr>
        <w:t xml:space="preserve">4) отсутствие жалоб на действия или бездействие должностных </w:t>
      </w:r>
      <w:r w:rsidRPr="00E06B50">
        <w:rPr>
          <w:sz w:val="16"/>
          <w:szCs w:val="16"/>
        </w:rPr>
        <w:br/>
        <w:t>лиц Администрации, поданных в установленном порядке.</w:t>
      </w:r>
    </w:p>
    <w:p w:rsidR="00E06B50" w:rsidRPr="00E06B50" w:rsidRDefault="00E06B50" w:rsidP="00E06B50">
      <w:pPr>
        <w:jc w:val="both"/>
        <w:rPr>
          <w:sz w:val="16"/>
          <w:szCs w:val="16"/>
        </w:rPr>
      </w:pPr>
      <w:r w:rsidRPr="00E06B50">
        <w:rPr>
          <w:sz w:val="16"/>
          <w:szCs w:val="16"/>
        </w:rPr>
        <w:t>2.15.4. После получения результата услуги, предоставление которой осуществлялось в электронной форме через ЕПГУ или ПГУ ЛО либо посредством МФЦ, заявителю обеспечивается возможность оценки качества оказания услуги.</w:t>
      </w:r>
    </w:p>
    <w:p w:rsidR="00E06B50" w:rsidRPr="00E06B50" w:rsidRDefault="00E06B50" w:rsidP="00E06B50">
      <w:pPr>
        <w:jc w:val="both"/>
        <w:rPr>
          <w:sz w:val="16"/>
          <w:szCs w:val="16"/>
        </w:rPr>
      </w:pPr>
      <w:r w:rsidRPr="00E06B50">
        <w:rPr>
          <w:sz w:val="16"/>
          <w:szCs w:val="16"/>
        </w:rPr>
        <w:t>2.16. Получения услуг, которые являются необходимыми и обязательными для предоставления муниципальной услуги, не требуется.</w:t>
      </w:r>
    </w:p>
    <w:p w:rsidR="00E06B50" w:rsidRPr="00E06B50" w:rsidRDefault="00E06B50" w:rsidP="00E06B50">
      <w:pPr>
        <w:jc w:val="both"/>
        <w:rPr>
          <w:sz w:val="16"/>
          <w:szCs w:val="16"/>
        </w:rPr>
      </w:pPr>
      <w:r w:rsidRPr="00E06B50">
        <w:rPr>
          <w:sz w:val="16"/>
          <w:szCs w:val="16"/>
        </w:rPr>
        <w:t xml:space="preserve">Согласований, необходимых для получения муниципальной услуги, </w:t>
      </w:r>
      <w:r w:rsidRPr="00E06B50">
        <w:rPr>
          <w:sz w:val="16"/>
          <w:szCs w:val="16"/>
        </w:rPr>
        <w:br/>
        <w:t>не требуется.</w:t>
      </w:r>
    </w:p>
    <w:p w:rsidR="00E06B50" w:rsidRPr="00E06B50" w:rsidRDefault="00E06B50" w:rsidP="00E06B50">
      <w:pPr>
        <w:jc w:val="both"/>
        <w:rPr>
          <w:sz w:val="16"/>
          <w:szCs w:val="16"/>
        </w:rPr>
      </w:pPr>
      <w:r w:rsidRPr="00E06B50">
        <w:rPr>
          <w:sz w:val="16"/>
          <w:szCs w:val="16"/>
        </w:rPr>
        <w:t xml:space="preserve">2.17. Иные требования, в том числе учитывающие особенности предоставления муниципальной услуги по экстерриториальному принципу </w:t>
      </w:r>
      <w:r w:rsidRPr="00E06B50">
        <w:rPr>
          <w:sz w:val="16"/>
          <w:szCs w:val="16"/>
        </w:rPr>
        <w:br/>
        <w:t xml:space="preserve">(в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 </w:t>
      </w:r>
    </w:p>
    <w:p w:rsidR="00E06B50" w:rsidRPr="00E06B50" w:rsidRDefault="00E06B50" w:rsidP="00E06B50">
      <w:pPr>
        <w:jc w:val="both"/>
        <w:rPr>
          <w:sz w:val="16"/>
          <w:szCs w:val="16"/>
        </w:rPr>
      </w:pPr>
      <w:r w:rsidRPr="00E06B50">
        <w:rPr>
          <w:sz w:val="16"/>
          <w:szCs w:val="16"/>
        </w:rPr>
        <w:t>2.17.1. Предоставление услуги по экстерриториальному принципу не предусмотрено</w:t>
      </w:r>
    </w:p>
    <w:p w:rsidR="00E06B50" w:rsidRPr="00E06B50" w:rsidRDefault="00E06B50" w:rsidP="00E06B50">
      <w:pPr>
        <w:jc w:val="both"/>
        <w:rPr>
          <w:sz w:val="16"/>
          <w:szCs w:val="16"/>
        </w:rPr>
      </w:pPr>
      <w:r w:rsidRPr="00E06B50">
        <w:rPr>
          <w:sz w:val="16"/>
          <w:szCs w:val="16"/>
        </w:rPr>
        <w:t>2.17.2. Предоставление муниципальной услуги в электронной форме осуществляется при технической реализации услуги посредством ПГУ ЛО</w:t>
      </w:r>
      <w:r w:rsidRPr="00E06B50">
        <w:rPr>
          <w:sz w:val="16"/>
          <w:szCs w:val="16"/>
        </w:rPr>
        <w:br/>
        <w:t>и (или) ЕПГУ.</w:t>
      </w:r>
    </w:p>
    <w:p w:rsidR="00E06B50" w:rsidRPr="00E06B50" w:rsidRDefault="00E06B50" w:rsidP="00E06B50">
      <w:pPr>
        <w:jc w:val="both"/>
        <w:rPr>
          <w:sz w:val="16"/>
          <w:szCs w:val="16"/>
        </w:rPr>
      </w:pPr>
      <w:r w:rsidRPr="00E06B50">
        <w:rPr>
          <w:sz w:val="16"/>
          <w:szCs w:val="16"/>
        </w:rPr>
        <w:t>2.17.3 Проведение аукциона в электронной форме регулируется статьей 39.13 </w:t>
      </w:r>
      <w:hyperlink r:id="rId50" w:history="1">
        <w:r w:rsidRPr="00E06B50">
          <w:rPr>
            <w:rStyle w:val="a3"/>
            <w:sz w:val="16"/>
            <w:szCs w:val="16"/>
          </w:rPr>
          <w:t>ЗК РФ</w:t>
        </w:r>
      </w:hyperlink>
      <w:r w:rsidRPr="00E06B50">
        <w:rPr>
          <w:sz w:val="16"/>
          <w:szCs w:val="16"/>
        </w:rPr>
        <w:t>.</w:t>
      </w:r>
    </w:p>
    <w:p w:rsidR="00E06B50" w:rsidRPr="00E06B50" w:rsidRDefault="00E06B50" w:rsidP="00E06B50">
      <w:pPr>
        <w:jc w:val="both"/>
        <w:rPr>
          <w:sz w:val="16"/>
          <w:szCs w:val="16"/>
        </w:rPr>
      </w:pPr>
      <w:bookmarkStart w:id="28" w:name="Par60"/>
      <w:bookmarkEnd w:id="28"/>
    </w:p>
    <w:p w:rsidR="00E06B50" w:rsidRPr="00E06B50" w:rsidRDefault="00E06B50" w:rsidP="00E06B50">
      <w:pPr>
        <w:jc w:val="both"/>
        <w:rPr>
          <w:sz w:val="16"/>
          <w:szCs w:val="16"/>
        </w:rPr>
      </w:pPr>
      <w:r w:rsidRPr="00E06B50">
        <w:rPr>
          <w:sz w:val="16"/>
          <w:szCs w:val="16"/>
        </w:rPr>
        <w:t>3. Состав, последовательность и сроки выполнения</w:t>
      </w:r>
    </w:p>
    <w:p w:rsidR="00E06B50" w:rsidRPr="00E06B50" w:rsidRDefault="00E06B50" w:rsidP="00E06B50">
      <w:pPr>
        <w:jc w:val="both"/>
        <w:rPr>
          <w:sz w:val="16"/>
          <w:szCs w:val="16"/>
        </w:rPr>
      </w:pPr>
      <w:r w:rsidRPr="00E06B50">
        <w:rPr>
          <w:sz w:val="16"/>
          <w:szCs w:val="16"/>
        </w:rPr>
        <w:t xml:space="preserve">административных процедур, требования к порядку </w:t>
      </w:r>
      <w:r w:rsidRPr="00E06B50">
        <w:rPr>
          <w:sz w:val="16"/>
          <w:szCs w:val="16"/>
        </w:rPr>
        <w:br/>
        <w:t>их выполнения, в том числе особенности выполнения</w:t>
      </w:r>
    </w:p>
    <w:p w:rsidR="00E06B50" w:rsidRPr="00E06B50" w:rsidRDefault="00E06B50" w:rsidP="00E06B50">
      <w:pPr>
        <w:jc w:val="both"/>
        <w:rPr>
          <w:sz w:val="16"/>
          <w:szCs w:val="16"/>
        </w:rPr>
      </w:pPr>
      <w:r w:rsidRPr="00E06B50">
        <w:rPr>
          <w:sz w:val="16"/>
          <w:szCs w:val="16"/>
        </w:rPr>
        <w:t>административных процедур в электронной форме, а также</w:t>
      </w:r>
    </w:p>
    <w:p w:rsidR="00E06B50" w:rsidRPr="00E06B50" w:rsidRDefault="00E06B50" w:rsidP="00E06B50">
      <w:pPr>
        <w:jc w:val="both"/>
        <w:rPr>
          <w:sz w:val="16"/>
          <w:szCs w:val="16"/>
        </w:rPr>
      </w:pPr>
      <w:r w:rsidRPr="00E06B50">
        <w:rPr>
          <w:sz w:val="16"/>
          <w:szCs w:val="16"/>
        </w:rPr>
        <w:t>особенности выполнения административных процедур</w:t>
      </w:r>
    </w:p>
    <w:p w:rsidR="00E06B50" w:rsidRPr="00E06B50" w:rsidRDefault="00E06B50" w:rsidP="00E06B50">
      <w:pPr>
        <w:jc w:val="both"/>
        <w:rPr>
          <w:sz w:val="16"/>
          <w:szCs w:val="16"/>
        </w:rPr>
      </w:pPr>
      <w:r w:rsidRPr="00E06B50">
        <w:rPr>
          <w:sz w:val="16"/>
          <w:szCs w:val="16"/>
        </w:rPr>
        <w:t>в многофункциональных центрах</w:t>
      </w:r>
    </w:p>
    <w:p w:rsidR="00E06B50" w:rsidRPr="00E06B50" w:rsidRDefault="00E06B50" w:rsidP="00E06B50">
      <w:pPr>
        <w:jc w:val="both"/>
        <w:rPr>
          <w:sz w:val="16"/>
          <w:szCs w:val="16"/>
        </w:rPr>
      </w:pPr>
    </w:p>
    <w:p w:rsidR="00E06B50" w:rsidRPr="00E06B50" w:rsidRDefault="00E06B50" w:rsidP="00E06B50">
      <w:pPr>
        <w:jc w:val="both"/>
        <w:rPr>
          <w:sz w:val="16"/>
          <w:szCs w:val="16"/>
        </w:rPr>
      </w:pPr>
      <w:r w:rsidRPr="00E06B50">
        <w:rPr>
          <w:sz w:val="16"/>
          <w:szCs w:val="16"/>
        </w:rPr>
        <w:t>3.1. Состав, последовательность и сроки выполнения административных процедур, требования к порядку их выполнения</w:t>
      </w:r>
    </w:p>
    <w:p w:rsidR="00E06B50" w:rsidRPr="00E06B50" w:rsidRDefault="00E06B50" w:rsidP="00E06B50">
      <w:pPr>
        <w:jc w:val="both"/>
        <w:rPr>
          <w:sz w:val="16"/>
          <w:szCs w:val="16"/>
        </w:rPr>
      </w:pPr>
      <w:bookmarkStart w:id="29" w:name="Par454"/>
      <w:bookmarkStart w:id="30" w:name="Par469"/>
      <w:bookmarkEnd w:id="29"/>
      <w:bookmarkEnd w:id="30"/>
    </w:p>
    <w:p w:rsidR="00E06B50" w:rsidRPr="00E06B50" w:rsidRDefault="00E06B50" w:rsidP="00E06B50">
      <w:pPr>
        <w:jc w:val="both"/>
        <w:rPr>
          <w:sz w:val="16"/>
          <w:szCs w:val="16"/>
        </w:rPr>
      </w:pPr>
      <w:r w:rsidRPr="00E06B50">
        <w:rPr>
          <w:sz w:val="16"/>
          <w:szCs w:val="16"/>
        </w:rPr>
        <w:t xml:space="preserve">3.1.1. Предоставление муниципальной услуги включает в себя следующие административные процедуры: </w:t>
      </w:r>
    </w:p>
    <w:p w:rsidR="00E06B50" w:rsidRPr="00E06B50" w:rsidRDefault="00E06B50" w:rsidP="00E06B50">
      <w:pPr>
        <w:jc w:val="both"/>
        <w:rPr>
          <w:sz w:val="16"/>
          <w:szCs w:val="16"/>
          <w:lang w:bidi="ru-RU"/>
        </w:rPr>
      </w:pPr>
      <w:r w:rsidRPr="00E06B50">
        <w:rPr>
          <w:sz w:val="16"/>
          <w:szCs w:val="16"/>
        </w:rPr>
        <w:t xml:space="preserve">проверка документов и регистрация заявления </w:t>
      </w:r>
      <w:r w:rsidRPr="00E06B50">
        <w:rPr>
          <w:sz w:val="16"/>
          <w:szCs w:val="16"/>
          <w:lang w:bidi="ru-RU"/>
        </w:rPr>
        <w:t xml:space="preserve">- </w:t>
      </w:r>
      <w:r w:rsidRPr="00E06B50">
        <w:rPr>
          <w:sz w:val="16"/>
          <w:szCs w:val="16"/>
        </w:rPr>
        <w:t>1 рабочий день</w:t>
      </w:r>
      <w:r w:rsidRPr="00E06B50">
        <w:rPr>
          <w:sz w:val="16"/>
          <w:szCs w:val="16"/>
          <w:lang w:bidi="ru-RU"/>
        </w:rPr>
        <w:t>;</w:t>
      </w:r>
    </w:p>
    <w:p w:rsidR="00E06B50" w:rsidRPr="00E06B50" w:rsidRDefault="00E06B50" w:rsidP="00E06B50">
      <w:pPr>
        <w:jc w:val="both"/>
        <w:rPr>
          <w:sz w:val="16"/>
          <w:szCs w:val="16"/>
        </w:rPr>
      </w:pPr>
      <w:r w:rsidRPr="00E06B50">
        <w:rPr>
          <w:sz w:val="16"/>
          <w:szCs w:val="16"/>
        </w:rPr>
        <w:t xml:space="preserve">получение сведений посредством Федеральной государственной информационной системы «Единая система межведомственного электронного взаимодействия» (далее – СМЭВ) – 5 рабочих дней; </w:t>
      </w:r>
    </w:p>
    <w:p w:rsidR="00E06B50" w:rsidRPr="00E06B50" w:rsidRDefault="00E06B50" w:rsidP="00E06B50">
      <w:pPr>
        <w:jc w:val="both"/>
        <w:rPr>
          <w:sz w:val="16"/>
          <w:szCs w:val="16"/>
        </w:rPr>
      </w:pPr>
      <w:r w:rsidRPr="00E06B50">
        <w:rPr>
          <w:sz w:val="16"/>
          <w:szCs w:val="16"/>
        </w:rPr>
        <w:t xml:space="preserve">рассмотрение документов и сведений – 13 рабочих дней (в случае, предусмотренном пп.2 п. 2.4 настоящего административного регламента, – 2 рабочих дня); </w:t>
      </w:r>
    </w:p>
    <w:p w:rsidR="00E06B50" w:rsidRPr="00E06B50" w:rsidRDefault="00E06B50" w:rsidP="00E06B50">
      <w:pPr>
        <w:jc w:val="both"/>
        <w:rPr>
          <w:sz w:val="16"/>
          <w:szCs w:val="16"/>
          <w:lang w:bidi="ru-RU"/>
        </w:rPr>
      </w:pPr>
      <w:r w:rsidRPr="00E06B50">
        <w:rPr>
          <w:sz w:val="16"/>
          <w:szCs w:val="16"/>
        </w:rPr>
        <w:t>принятие решения о предоставлении услуги</w:t>
      </w:r>
      <w:r w:rsidRPr="00E06B50">
        <w:rPr>
          <w:sz w:val="16"/>
          <w:szCs w:val="16"/>
          <w:lang w:bidi="ru-RU"/>
        </w:rPr>
        <w:t xml:space="preserve">- </w:t>
      </w:r>
      <w:r w:rsidRPr="00E06B50">
        <w:rPr>
          <w:sz w:val="16"/>
          <w:szCs w:val="16"/>
        </w:rPr>
        <w:t>1 рабочий день</w:t>
      </w:r>
      <w:r w:rsidRPr="00E06B50">
        <w:rPr>
          <w:sz w:val="16"/>
          <w:szCs w:val="16"/>
          <w:lang w:bidi="ru-RU"/>
        </w:rPr>
        <w:t>;</w:t>
      </w:r>
      <w:r w:rsidRPr="00E06B50">
        <w:rPr>
          <w:sz w:val="16"/>
          <w:szCs w:val="16"/>
        </w:rPr>
        <w:t xml:space="preserve"> </w:t>
      </w:r>
    </w:p>
    <w:p w:rsidR="00E06B50" w:rsidRPr="00E06B50" w:rsidRDefault="00E06B50" w:rsidP="00E06B50">
      <w:pPr>
        <w:jc w:val="both"/>
        <w:rPr>
          <w:sz w:val="16"/>
          <w:szCs w:val="16"/>
        </w:rPr>
      </w:pPr>
      <w:r w:rsidRPr="00E06B50">
        <w:rPr>
          <w:sz w:val="16"/>
          <w:szCs w:val="16"/>
        </w:rPr>
        <w:t>выдача результата на бумажном носителе (опционально)</w:t>
      </w:r>
      <w:r w:rsidRPr="00E06B50">
        <w:rPr>
          <w:sz w:val="16"/>
          <w:szCs w:val="16"/>
          <w:lang w:bidi="ru-RU"/>
        </w:rPr>
        <w:t xml:space="preserve"> - </w:t>
      </w:r>
      <w:r w:rsidRPr="00E06B50">
        <w:rPr>
          <w:sz w:val="16"/>
          <w:szCs w:val="16"/>
        </w:rPr>
        <w:t>1 рабочий день.</w:t>
      </w:r>
    </w:p>
    <w:p w:rsidR="00E06B50" w:rsidRPr="00E06B50" w:rsidRDefault="00E06B50" w:rsidP="00E06B50">
      <w:pPr>
        <w:jc w:val="both"/>
        <w:rPr>
          <w:sz w:val="16"/>
          <w:szCs w:val="16"/>
          <w:lang w:bidi="ru-RU"/>
        </w:rPr>
      </w:pPr>
      <w:r w:rsidRPr="00E06B50">
        <w:rPr>
          <w:sz w:val="16"/>
          <w:szCs w:val="16"/>
        </w:rPr>
        <w:t xml:space="preserve">3.1.2.1. </w:t>
      </w:r>
      <w:r w:rsidRPr="00E06B50">
        <w:rPr>
          <w:sz w:val="16"/>
          <w:szCs w:val="16"/>
          <w:lang w:bidi="ru-RU"/>
        </w:rPr>
        <w:t>Прием и проверка комплектности документов на наличие/отсутствие оснований для отказа в приеме документов, предусмотренных пунктом 2.9 административного регламента - не более 1 рабочего дня.</w:t>
      </w:r>
    </w:p>
    <w:p w:rsidR="00E06B50" w:rsidRPr="00E06B50" w:rsidRDefault="00E06B50" w:rsidP="00E06B50">
      <w:pPr>
        <w:jc w:val="both"/>
        <w:rPr>
          <w:sz w:val="16"/>
          <w:szCs w:val="16"/>
          <w:lang w:bidi="ru-RU"/>
        </w:rPr>
      </w:pPr>
      <w:r w:rsidRPr="00E06B50">
        <w:rPr>
          <w:sz w:val="16"/>
          <w:szCs w:val="16"/>
          <w:lang w:bidi="ru-RU"/>
        </w:rPr>
        <w:t>Основанием для начала административной процедуры является поступление заявления и документов, необходимых для предоставления муниципальной услуги.</w:t>
      </w:r>
    </w:p>
    <w:p w:rsidR="00E06B50" w:rsidRPr="00E06B50" w:rsidRDefault="00E06B50" w:rsidP="00E06B50">
      <w:pPr>
        <w:jc w:val="both"/>
        <w:rPr>
          <w:sz w:val="16"/>
          <w:szCs w:val="16"/>
          <w:lang w:bidi="ru-RU"/>
        </w:rPr>
      </w:pPr>
      <w:r w:rsidRPr="00E06B50">
        <w:rPr>
          <w:sz w:val="16"/>
          <w:szCs w:val="16"/>
          <w:lang w:bidi="ru-RU"/>
        </w:rPr>
        <w:t>1 действие: регистрация заявления и документов в ГИС (присвоение номера и датирование) (при технической реализации); В случае выявления оснований для отказа в приеме документов, направление заявителю в электронной форме в личный кабинет на ЕПГУ/ПГУ ЛО решения об отказе в приеме документов, необходимых для предоставления муниципальной услуги</w:t>
      </w:r>
    </w:p>
    <w:p w:rsidR="00E06B50" w:rsidRPr="00E06B50" w:rsidRDefault="00E06B50" w:rsidP="00E06B50">
      <w:pPr>
        <w:jc w:val="both"/>
        <w:rPr>
          <w:sz w:val="16"/>
          <w:szCs w:val="16"/>
          <w:lang w:bidi="ru-RU"/>
        </w:rPr>
      </w:pPr>
      <w:r w:rsidRPr="00E06B50">
        <w:rPr>
          <w:sz w:val="16"/>
          <w:szCs w:val="16"/>
          <w:lang w:bidi="ru-RU"/>
        </w:rPr>
        <w:t>В случае непредставления в течение установленного срока необходимых документов (сведений из документов), не исправления выявленных нарушений, формирование и направление заявителю в электронной форме в личный кабинет на ЕПГУ/ПГУ ЛО уведомления об отказе в приеме документов, необходимых для предоставления муниципальной услуги, с указанием причин отказа.</w:t>
      </w:r>
    </w:p>
    <w:p w:rsidR="00E06B50" w:rsidRPr="00E06B50" w:rsidRDefault="00E06B50" w:rsidP="00E06B50">
      <w:pPr>
        <w:jc w:val="both"/>
        <w:rPr>
          <w:sz w:val="16"/>
          <w:szCs w:val="16"/>
          <w:lang w:bidi="ru-RU"/>
        </w:rPr>
      </w:pPr>
      <w:r w:rsidRPr="00E06B50">
        <w:rPr>
          <w:sz w:val="16"/>
          <w:szCs w:val="16"/>
          <w:lang w:bidi="ru-RU"/>
        </w:rPr>
        <w:t>2 действие: В случае отсутствия оснований для отказа в приеме документов, предусмотренных пунктом 2.9 административного регламента, регистрация заявления в электронной базе данных по учету документов -</w:t>
      </w:r>
      <w:r w:rsidRPr="00E06B50">
        <w:rPr>
          <w:sz w:val="16"/>
          <w:szCs w:val="16"/>
          <w:lang w:bidi="ru-RU"/>
        </w:rPr>
        <w:br/>
        <w:t>1 рабочий день. Назначение должностного лица, ответственного за предоставление муниципальной услуги, и передача ему документов.</w:t>
      </w:r>
    </w:p>
    <w:p w:rsidR="00E06B50" w:rsidRPr="00E06B50" w:rsidRDefault="00E06B50" w:rsidP="00E06B50">
      <w:pPr>
        <w:jc w:val="both"/>
        <w:rPr>
          <w:sz w:val="16"/>
          <w:szCs w:val="16"/>
          <w:lang w:bidi="ru-RU"/>
        </w:rPr>
      </w:pPr>
      <w:r w:rsidRPr="00E06B50">
        <w:rPr>
          <w:sz w:val="16"/>
          <w:szCs w:val="16"/>
          <w:lang w:bidi="ru-RU"/>
        </w:rPr>
        <w:t>Ответственное за выполнение административного действия - должностное лицо ОМСУ, ответственное за регистрацию корреспонденции.</w:t>
      </w:r>
    </w:p>
    <w:p w:rsidR="00E06B50" w:rsidRPr="00E06B50" w:rsidRDefault="00E06B50" w:rsidP="00E06B50">
      <w:pPr>
        <w:jc w:val="both"/>
        <w:rPr>
          <w:sz w:val="16"/>
          <w:szCs w:val="16"/>
          <w:lang w:bidi="ru-RU"/>
        </w:rPr>
      </w:pPr>
      <w:r w:rsidRPr="00E06B50">
        <w:rPr>
          <w:sz w:val="16"/>
          <w:szCs w:val="16"/>
          <w:lang w:bidi="ru-RU"/>
        </w:rPr>
        <w:t>Критерии принятия решения - наличие/отсутствие оснований для отказа в приеме документов, предусмотренных пунктом 2.9 административного регламента.</w:t>
      </w:r>
    </w:p>
    <w:p w:rsidR="00E06B50" w:rsidRPr="00E06B50" w:rsidRDefault="00E06B50" w:rsidP="00E06B50">
      <w:pPr>
        <w:jc w:val="both"/>
        <w:rPr>
          <w:sz w:val="16"/>
          <w:szCs w:val="16"/>
          <w:lang w:bidi="ru-RU"/>
        </w:rPr>
      </w:pPr>
      <w:r w:rsidRPr="00E06B50">
        <w:rPr>
          <w:sz w:val="16"/>
          <w:szCs w:val="16"/>
          <w:lang w:bidi="ru-RU"/>
        </w:rPr>
        <w:t>Результат административного действия, способ фиксации: регистрация заявления.</w:t>
      </w:r>
    </w:p>
    <w:p w:rsidR="00E06B50" w:rsidRPr="00E06B50" w:rsidRDefault="00E06B50" w:rsidP="00E06B50">
      <w:pPr>
        <w:jc w:val="both"/>
        <w:rPr>
          <w:sz w:val="16"/>
          <w:szCs w:val="16"/>
          <w:lang w:bidi="ru-RU"/>
        </w:rPr>
      </w:pPr>
      <w:r w:rsidRPr="00E06B50">
        <w:rPr>
          <w:sz w:val="16"/>
          <w:szCs w:val="16"/>
        </w:rPr>
        <w:t xml:space="preserve">3.1.2.2. </w:t>
      </w:r>
      <w:r w:rsidRPr="00E06B50">
        <w:rPr>
          <w:sz w:val="16"/>
          <w:szCs w:val="16"/>
          <w:lang w:bidi="ru-RU"/>
        </w:rPr>
        <w:t>Проверка заявления и документов, представленных для получения муниципальной услуги.</w:t>
      </w:r>
    </w:p>
    <w:p w:rsidR="00E06B50" w:rsidRPr="00E06B50" w:rsidRDefault="00E06B50" w:rsidP="00E06B50">
      <w:pPr>
        <w:jc w:val="both"/>
        <w:rPr>
          <w:sz w:val="16"/>
          <w:szCs w:val="16"/>
          <w:lang w:bidi="ru-RU"/>
        </w:rPr>
      </w:pPr>
      <w:r w:rsidRPr="00E06B50">
        <w:rPr>
          <w:sz w:val="16"/>
          <w:szCs w:val="16"/>
          <w:lang w:bidi="ru-RU"/>
        </w:rPr>
        <w:t>Основанием для начала административной процедуры является регистрация заявления.</w:t>
      </w:r>
    </w:p>
    <w:p w:rsidR="00E06B50" w:rsidRPr="00E06B50" w:rsidRDefault="00E06B50" w:rsidP="00E06B50">
      <w:pPr>
        <w:jc w:val="both"/>
        <w:rPr>
          <w:sz w:val="16"/>
          <w:szCs w:val="16"/>
          <w:lang w:bidi="ru-RU"/>
        </w:rPr>
      </w:pPr>
      <w:r w:rsidRPr="00E06B50">
        <w:rPr>
          <w:sz w:val="16"/>
          <w:szCs w:val="16"/>
          <w:lang w:bidi="ru-RU"/>
        </w:rPr>
        <w:t xml:space="preserve">1 действие: Проверка заявления и документов, представленных для получения муниципальной услуги. </w:t>
      </w:r>
    </w:p>
    <w:p w:rsidR="00E06B50" w:rsidRPr="00E06B50" w:rsidRDefault="00E06B50" w:rsidP="00E06B50">
      <w:pPr>
        <w:jc w:val="both"/>
        <w:rPr>
          <w:sz w:val="16"/>
          <w:szCs w:val="16"/>
          <w:lang w:bidi="ru-RU"/>
        </w:rPr>
      </w:pPr>
      <w:r w:rsidRPr="00E06B50">
        <w:rPr>
          <w:sz w:val="16"/>
          <w:szCs w:val="16"/>
          <w:lang w:bidi="ru-RU"/>
        </w:rPr>
        <w:lastRenderedPageBreak/>
        <w:t>2 действие: Направление заявителю электронного сообщения о приеме заявления к рассмотрению либо отказа в приеме заявления к рассмотрению с обоснованием отказа.</w:t>
      </w:r>
    </w:p>
    <w:p w:rsidR="00E06B50" w:rsidRPr="00E06B50" w:rsidRDefault="00E06B50" w:rsidP="00E06B50">
      <w:pPr>
        <w:jc w:val="both"/>
        <w:rPr>
          <w:sz w:val="16"/>
          <w:szCs w:val="16"/>
          <w:lang w:bidi="ru-RU"/>
        </w:rPr>
      </w:pPr>
      <w:r w:rsidRPr="00E06B50">
        <w:rPr>
          <w:sz w:val="16"/>
          <w:szCs w:val="16"/>
          <w:lang w:bidi="ru-RU"/>
        </w:rPr>
        <w:t>Ответственное за выполнение административного действия -должностное лицо ОМСУ, ответственное за предоставление муниципальной услуги.</w:t>
      </w:r>
    </w:p>
    <w:p w:rsidR="00E06B50" w:rsidRPr="00E06B50" w:rsidRDefault="00E06B50" w:rsidP="00E06B50">
      <w:pPr>
        <w:jc w:val="both"/>
        <w:rPr>
          <w:sz w:val="16"/>
          <w:szCs w:val="16"/>
          <w:lang w:bidi="ru-RU"/>
        </w:rPr>
      </w:pPr>
      <w:r w:rsidRPr="00E06B50">
        <w:rPr>
          <w:sz w:val="16"/>
          <w:szCs w:val="16"/>
          <w:lang w:bidi="ru-RU"/>
        </w:rPr>
        <w:t>Критерии принятия решения - наличие/отсутствие оснований для отказа в приеме документов, предусмотренных пунктом 2.9 административного регламента.</w:t>
      </w:r>
    </w:p>
    <w:p w:rsidR="00E06B50" w:rsidRPr="00E06B50" w:rsidRDefault="00E06B50" w:rsidP="00E06B50">
      <w:pPr>
        <w:jc w:val="both"/>
        <w:rPr>
          <w:sz w:val="16"/>
          <w:szCs w:val="16"/>
          <w:lang w:bidi="ru-RU"/>
        </w:rPr>
      </w:pPr>
      <w:r w:rsidRPr="00E06B50">
        <w:rPr>
          <w:sz w:val="16"/>
          <w:szCs w:val="16"/>
          <w:lang w:bidi="ru-RU"/>
        </w:rPr>
        <w:t xml:space="preserve">Ответственное за выполнение административного действия - должностное лицо ОМСУ, ответственное за предоставление муниципальной услуги. </w:t>
      </w:r>
    </w:p>
    <w:p w:rsidR="00E06B50" w:rsidRPr="00E06B50" w:rsidRDefault="00E06B50" w:rsidP="00E06B50">
      <w:pPr>
        <w:jc w:val="both"/>
        <w:rPr>
          <w:sz w:val="16"/>
          <w:szCs w:val="16"/>
          <w:lang w:bidi="ru-RU"/>
        </w:rPr>
      </w:pPr>
      <w:r w:rsidRPr="00E06B50">
        <w:rPr>
          <w:sz w:val="16"/>
          <w:szCs w:val="16"/>
          <w:lang w:bidi="ru-RU"/>
        </w:rPr>
        <w:t>Результат административного действия, способ фиксации: направление заявителю электронного сообщения о приеме заявления к рассмотрению либо отказа в приеме заявления.</w:t>
      </w:r>
    </w:p>
    <w:p w:rsidR="00E06B50" w:rsidRPr="00E06B50" w:rsidRDefault="00E06B50" w:rsidP="00E06B50">
      <w:pPr>
        <w:jc w:val="both"/>
        <w:rPr>
          <w:sz w:val="16"/>
          <w:szCs w:val="16"/>
          <w:lang w:bidi="ru-RU"/>
        </w:rPr>
      </w:pPr>
      <w:r w:rsidRPr="00E06B50">
        <w:rPr>
          <w:sz w:val="16"/>
          <w:szCs w:val="16"/>
        </w:rPr>
        <w:t xml:space="preserve">3.1.2.3. </w:t>
      </w:r>
      <w:r w:rsidRPr="00E06B50">
        <w:rPr>
          <w:sz w:val="16"/>
          <w:szCs w:val="16"/>
          <w:lang w:bidi="ru-RU"/>
        </w:rPr>
        <w:t>Получение сведений посредством СМЭВ.</w:t>
      </w:r>
    </w:p>
    <w:p w:rsidR="00E06B50" w:rsidRPr="00E06B50" w:rsidRDefault="00E06B50" w:rsidP="00E06B50">
      <w:pPr>
        <w:jc w:val="both"/>
        <w:rPr>
          <w:sz w:val="16"/>
          <w:szCs w:val="16"/>
          <w:lang w:bidi="ru-RU"/>
        </w:rPr>
      </w:pPr>
      <w:r w:rsidRPr="00E06B50">
        <w:rPr>
          <w:sz w:val="16"/>
          <w:szCs w:val="16"/>
          <w:lang w:bidi="ru-RU"/>
        </w:rPr>
        <w:t>Основанием для начала административной процедуры является пакет зарегистрированных документов, поступивших должностному лицу, ответственному за предоставление муниципальной услуги.</w:t>
      </w:r>
    </w:p>
    <w:p w:rsidR="00E06B50" w:rsidRPr="00E06B50" w:rsidRDefault="00E06B50" w:rsidP="00E06B50">
      <w:pPr>
        <w:jc w:val="both"/>
        <w:rPr>
          <w:sz w:val="16"/>
          <w:szCs w:val="16"/>
          <w:lang w:bidi="ru-RU"/>
        </w:rPr>
      </w:pPr>
      <w:r w:rsidRPr="00E06B50">
        <w:rPr>
          <w:sz w:val="16"/>
          <w:szCs w:val="16"/>
        </w:rPr>
        <w:t xml:space="preserve">1 действие: </w:t>
      </w:r>
      <w:r w:rsidRPr="00E06B50">
        <w:rPr>
          <w:sz w:val="16"/>
          <w:szCs w:val="16"/>
          <w:lang w:bidi="ru-RU"/>
        </w:rPr>
        <w:t>направление межведомственных запросов в органы и организации, указанные в пункте 2.2 административного регламента в день регистрации заявления и документов.</w:t>
      </w:r>
    </w:p>
    <w:p w:rsidR="00E06B50" w:rsidRPr="00E06B50" w:rsidRDefault="00E06B50" w:rsidP="00E06B50">
      <w:pPr>
        <w:jc w:val="both"/>
        <w:rPr>
          <w:sz w:val="16"/>
          <w:szCs w:val="16"/>
          <w:lang w:bidi="ru-RU"/>
        </w:rPr>
      </w:pPr>
      <w:r w:rsidRPr="00E06B50">
        <w:rPr>
          <w:sz w:val="16"/>
          <w:szCs w:val="16"/>
        </w:rPr>
        <w:t xml:space="preserve">2 действие: </w:t>
      </w:r>
      <w:r w:rsidRPr="00E06B50">
        <w:rPr>
          <w:sz w:val="16"/>
          <w:szCs w:val="16"/>
          <w:lang w:bidi="ru-RU"/>
        </w:rPr>
        <w:t>получение ответов на межведомственные запросы, формирование полного комплекта документов в течение 5 рабочих дней со дня направления межведомственного запроса, если иные сроки не предусмотрены законодательством Российской Федерации или Ленинградской области.</w:t>
      </w:r>
    </w:p>
    <w:p w:rsidR="00E06B50" w:rsidRPr="00E06B50" w:rsidRDefault="00E06B50" w:rsidP="00E06B50">
      <w:pPr>
        <w:jc w:val="both"/>
        <w:rPr>
          <w:sz w:val="16"/>
          <w:szCs w:val="16"/>
          <w:lang w:bidi="ru-RU"/>
        </w:rPr>
      </w:pPr>
      <w:r w:rsidRPr="00E06B50">
        <w:rPr>
          <w:sz w:val="16"/>
          <w:szCs w:val="16"/>
          <w:lang w:bidi="ru-RU"/>
        </w:rPr>
        <w:t xml:space="preserve">Ответственное за выполнение административного действия - должностное лицо ОМСУ, ответственное за предоставление муниципальной услуги. </w:t>
      </w:r>
    </w:p>
    <w:p w:rsidR="00E06B50" w:rsidRPr="00E06B50" w:rsidRDefault="00E06B50" w:rsidP="00E06B50">
      <w:pPr>
        <w:jc w:val="both"/>
        <w:rPr>
          <w:sz w:val="16"/>
          <w:szCs w:val="16"/>
          <w:lang w:bidi="ru-RU"/>
        </w:rPr>
      </w:pPr>
      <w:r w:rsidRPr="00E06B50">
        <w:rPr>
          <w:sz w:val="16"/>
          <w:szCs w:val="16"/>
          <w:lang w:bidi="ru-RU"/>
        </w:rPr>
        <w:t>Результат административного действия, способ фиксации: получение документов (сведений), необходимых для предоставления муниципальной услуги.</w:t>
      </w:r>
    </w:p>
    <w:p w:rsidR="00E06B50" w:rsidRPr="00E06B50" w:rsidRDefault="00E06B50" w:rsidP="00E06B50">
      <w:pPr>
        <w:jc w:val="both"/>
        <w:rPr>
          <w:sz w:val="16"/>
          <w:szCs w:val="16"/>
          <w:lang w:bidi="ru-RU"/>
        </w:rPr>
      </w:pPr>
      <w:r w:rsidRPr="00E06B50">
        <w:rPr>
          <w:sz w:val="16"/>
          <w:szCs w:val="16"/>
          <w:lang w:bidi="ru-RU"/>
        </w:rPr>
        <w:t>3.1.2.4. Рассмотрение документов и сведений.</w:t>
      </w:r>
    </w:p>
    <w:p w:rsidR="00E06B50" w:rsidRPr="00E06B50" w:rsidRDefault="00E06B50" w:rsidP="00E06B50">
      <w:pPr>
        <w:jc w:val="both"/>
        <w:rPr>
          <w:sz w:val="16"/>
          <w:szCs w:val="16"/>
          <w:lang w:bidi="ru-RU"/>
        </w:rPr>
      </w:pPr>
      <w:r w:rsidRPr="00E06B50">
        <w:rPr>
          <w:sz w:val="16"/>
          <w:szCs w:val="16"/>
          <w:lang w:bidi="ru-RU"/>
        </w:rPr>
        <w:t>Основанием для начала административной процедуры является пакет зарегистрированных документов, поступивших должностному лицу, ответственному за предоставление муниципальной услуги.</w:t>
      </w:r>
    </w:p>
    <w:p w:rsidR="00E06B50" w:rsidRPr="00E06B50" w:rsidRDefault="00E06B50" w:rsidP="00E06B50">
      <w:pPr>
        <w:jc w:val="both"/>
        <w:rPr>
          <w:sz w:val="16"/>
          <w:szCs w:val="16"/>
          <w:lang w:bidi="ru-RU"/>
        </w:rPr>
      </w:pPr>
      <w:r w:rsidRPr="00E06B50">
        <w:rPr>
          <w:sz w:val="16"/>
          <w:szCs w:val="16"/>
          <w:lang w:bidi="ru-RU"/>
        </w:rPr>
        <w:t>1 действие: Проверка соответствия документов и сведений требованиям нормативных правовых актов предоставления муниципальной услуги в день получения ответов на межведомственные запросы.</w:t>
      </w:r>
    </w:p>
    <w:p w:rsidR="00E06B50" w:rsidRPr="00E06B50" w:rsidRDefault="00E06B50" w:rsidP="00E06B50">
      <w:pPr>
        <w:jc w:val="both"/>
        <w:rPr>
          <w:sz w:val="16"/>
          <w:szCs w:val="16"/>
          <w:lang w:bidi="ru-RU"/>
        </w:rPr>
      </w:pPr>
      <w:r w:rsidRPr="00E06B50">
        <w:rPr>
          <w:sz w:val="16"/>
          <w:szCs w:val="16"/>
          <w:lang w:bidi="ru-RU"/>
        </w:rPr>
        <w:t xml:space="preserve">Лицо, ответственное за выполнение административного действия - должностное лицо ОМСУ, ответственное за предоставление муниципальной услуги. </w:t>
      </w:r>
    </w:p>
    <w:p w:rsidR="00E06B50" w:rsidRPr="00E06B50" w:rsidRDefault="00E06B50" w:rsidP="00E06B50">
      <w:pPr>
        <w:jc w:val="both"/>
        <w:rPr>
          <w:sz w:val="16"/>
          <w:szCs w:val="16"/>
          <w:lang w:bidi="ru-RU"/>
        </w:rPr>
      </w:pPr>
      <w:r w:rsidRPr="00E06B50">
        <w:rPr>
          <w:sz w:val="16"/>
          <w:szCs w:val="16"/>
          <w:lang w:bidi="ru-RU"/>
        </w:rPr>
        <w:t>Критерии принятия решения - наличие/отсутствие оснований для отказа в предоставлении услуги, предусмотренных пунктами 2.10 административного регламента.</w:t>
      </w:r>
    </w:p>
    <w:p w:rsidR="00E06B50" w:rsidRPr="00E06B50" w:rsidRDefault="00E06B50" w:rsidP="00E06B50">
      <w:pPr>
        <w:jc w:val="both"/>
        <w:rPr>
          <w:sz w:val="16"/>
          <w:szCs w:val="16"/>
        </w:rPr>
      </w:pPr>
      <w:r w:rsidRPr="00E06B50">
        <w:rPr>
          <w:sz w:val="16"/>
          <w:szCs w:val="16"/>
          <w:lang w:bidi="ru-RU"/>
        </w:rPr>
        <w:t>Результат административного действия, способ фиксации: подготовка проекта результата предоставления муниципальной услуги, согласно приложениям №1 к административному регламенту с учетом наличия/отсутствия оснований для отказа в предоставлении муниципальной услуги, предусмотренных пунктами 2.10 административного регламента.</w:t>
      </w:r>
    </w:p>
    <w:p w:rsidR="00E06B50" w:rsidRPr="00E06B50" w:rsidRDefault="00E06B50" w:rsidP="00E06B50">
      <w:pPr>
        <w:jc w:val="both"/>
        <w:rPr>
          <w:sz w:val="16"/>
          <w:szCs w:val="16"/>
        </w:rPr>
      </w:pPr>
      <w:r w:rsidRPr="00E06B50">
        <w:rPr>
          <w:sz w:val="16"/>
          <w:szCs w:val="16"/>
        </w:rPr>
        <w:t>3.1.2.5. Принятие решения.</w:t>
      </w:r>
    </w:p>
    <w:p w:rsidR="00E06B50" w:rsidRPr="00E06B50" w:rsidRDefault="00E06B50" w:rsidP="00E06B50">
      <w:pPr>
        <w:jc w:val="both"/>
        <w:rPr>
          <w:sz w:val="16"/>
          <w:szCs w:val="16"/>
        </w:rPr>
      </w:pPr>
      <w:r w:rsidRPr="00E06B50">
        <w:rPr>
          <w:sz w:val="16"/>
          <w:szCs w:val="16"/>
        </w:rPr>
        <w:t>Основанием для начала административной процедуры является п</w:t>
      </w:r>
      <w:r w:rsidRPr="00E06B50">
        <w:rPr>
          <w:sz w:val="16"/>
          <w:szCs w:val="16"/>
          <w:lang w:bidi="ru-RU"/>
        </w:rPr>
        <w:t>роект результата предоставления муниципальной услуги, согласно приложениям № 1, № 4 к административному регламенту.</w:t>
      </w:r>
    </w:p>
    <w:p w:rsidR="00E06B50" w:rsidRPr="00E06B50" w:rsidRDefault="00E06B50" w:rsidP="00E06B50">
      <w:pPr>
        <w:jc w:val="both"/>
        <w:rPr>
          <w:sz w:val="16"/>
          <w:szCs w:val="16"/>
          <w:lang w:bidi="ru-RU"/>
        </w:rPr>
      </w:pPr>
      <w:r w:rsidRPr="00E06B50">
        <w:rPr>
          <w:sz w:val="16"/>
          <w:szCs w:val="16"/>
          <w:lang w:bidi="ru-RU"/>
        </w:rPr>
        <w:t>1 действие: Принятие решения о предоставлении муниципальной услуги или об отказе в предоставлении услуги.</w:t>
      </w:r>
    </w:p>
    <w:p w:rsidR="00E06B50" w:rsidRPr="00E06B50" w:rsidRDefault="00E06B50" w:rsidP="00E06B50">
      <w:pPr>
        <w:jc w:val="both"/>
        <w:rPr>
          <w:sz w:val="16"/>
          <w:szCs w:val="16"/>
          <w:lang w:bidi="ru-RU"/>
        </w:rPr>
      </w:pPr>
      <w:r w:rsidRPr="00E06B50">
        <w:rPr>
          <w:sz w:val="16"/>
          <w:szCs w:val="16"/>
          <w:lang w:bidi="ru-RU"/>
        </w:rPr>
        <w:t>2 действие: Формирование решения о предоставлении муниципальной услуги или об отказе в предоставлении муниципальной услуги.</w:t>
      </w:r>
    </w:p>
    <w:p w:rsidR="00E06B50" w:rsidRPr="00E06B50" w:rsidRDefault="00E06B50" w:rsidP="00E06B50">
      <w:pPr>
        <w:jc w:val="both"/>
        <w:rPr>
          <w:sz w:val="16"/>
          <w:szCs w:val="16"/>
          <w:lang w:bidi="ru-RU"/>
        </w:rPr>
      </w:pPr>
      <w:r w:rsidRPr="00E06B50">
        <w:rPr>
          <w:sz w:val="16"/>
          <w:szCs w:val="16"/>
          <w:lang w:bidi="ru-RU"/>
        </w:rPr>
        <w:t>Срок административной процедуры 1 рабочий день.</w:t>
      </w:r>
    </w:p>
    <w:p w:rsidR="00E06B50" w:rsidRPr="00E06B50" w:rsidRDefault="00E06B50" w:rsidP="00E06B50">
      <w:pPr>
        <w:jc w:val="both"/>
        <w:rPr>
          <w:sz w:val="16"/>
          <w:szCs w:val="16"/>
          <w:lang w:bidi="ru-RU"/>
        </w:rPr>
      </w:pPr>
      <w:r w:rsidRPr="00E06B50">
        <w:rPr>
          <w:sz w:val="16"/>
          <w:szCs w:val="16"/>
          <w:lang w:bidi="ru-RU"/>
        </w:rPr>
        <w:t xml:space="preserve">Ответственное за выполнение административного действия - должностное лицо ОМСУ, ответственное за предоставление муниципальной услуги; Руководитель ОМСУ или иное уполномоченное им лицо. </w:t>
      </w:r>
    </w:p>
    <w:p w:rsidR="00E06B50" w:rsidRPr="00E06B50" w:rsidRDefault="00E06B50" w:rsidP="00E06B50">
      <w:pPr>
        <w:jc w:val="both"/>
        <w:rPr>
          <w:sz w:val="16"/>
          <w:szCs w:val="16"/>
          <w:lang w:bidi="ru-RU"/>
        </w:rPr>
      </w:pPr>
      <w:r w:rsidRPr="00E06B50">
        <w:rPr>
          <w:sz w:val="16"/>
          <w:szCs w:val="16"/>
          <w:lang w:bidi="ru-RU"/>
        </w:rPr>
        <w:t>Результат административного действия, способ фиксации: Результат предоставления муниципальной услуги по форме, приведенной в приложениях № 1, № 4 к административному регламенту, подписанные усиленной квалифицированной подписью руководителем ОМСУ или иного уполномоченного им лица.</w:t>
      </w:r>
    </w:p>
    <w:p w:rsidR="00E06B50" w:rsidRPr="00E06B50" w:rsidRDefault="00E06B50" w:rsidP="00E06B50">
      <w:pPr>
        <w:jc w:val="both"/>
        <w:rPr>
          <w:sz w:val="16"/>
          <w:szCs w:val="16"/>
          <w:lang w:bidi="ru-RU"/>
        </w:rPr>
      </w:pPr>
      <w:r w:rsidRPr="00E06B50">
        <w:rPr>
          <w:sz w:val="16"/>
          <w:szCs w:val="16"/>
          <w:lang w:bidi="ru-RU"/>
        </w:rPr>
        <w:t>3.1.2.6. Выдача результата.</w:t>
      </w:r>
    </w:p>
    <w:p w:rsidR="00E06B50" w:rsidRPr="00E06B50" w:rsidRDefault="00E06B50" w:rsidP="00E06B50">
      <w:pPr>
        <w:jc w:val="both"/>
        <w:rPr>
          <w:sz w:val="16"/>
          <w:szCs w:val="16"/>
          <w:lang w:bidi="ru-RU"/>
        </w:rPr>
      </w:pPr>
      <w:r w:rsidRPr="00E06B50">
        <w:rPr>
          <w:sz w:val="16"/>
          <w:szCs w:val="16"/>
          <w:lang w:bidi="ru-RU"/>
        </w:rPr>
        <w:t>Основанием для начала административной процедуры являются формирование и регистрация результата муниципальной услуги, указанного в пункте 2.3 административного регламента, в форме электронного документа в ГИС (при технической реализации).</w:t>
      </w:r>
    </w:p>
    <w:p w:rsidR="00E06B50" w:rsidRPr="00E06B50" w:rsidRDefault="00E06B50" w:rsidP="00E06B50">
      <w:pPr>
        <w:jc w:val="both"/>
        <w:rPr>
          <w:sz w:val="16"/>
          <w:szCs w:val="16"/>
          <w:lang w:bidi="ru-RU"/>
        </w:rPr>
      </w:pPr>
      <w:r w:rsidRPr="00E06B50">
        <w:rPr>
          <w:sz w:val="16"/>
          <w:szCs w:val="16"/>
          <w:lang w:bidi="ru-RU"/>
        </w:rPr>
        <w:t>1 действие: Регистрация результата предоставления муниципальной услуги – 1 рабочий день после окончания процедуры принятия решения.</w:t>
      </w:r>
    </w:p>
    <w:p w:rsidR="00E06B50" w:rsidRPr="00E06B50" w:rsidRDefault="00E06B50" w:rsidP="00E06B50">
      <w:pPr>
        <w:jc w:val="both"/>
        <w:rPr>
          <w:sz w:val="16"/>
          <w:szCs w:val="16"/>
          <w:lang w:bidi="ru-RU"/>
        </w:rPr>
      </w:pPr>
      <w:r w:rsidRPr="00E06B50">
        <w:rPr>
          <w:sz w:val="16"/>
          <w:szCs w:val="16"/>
          <w:lang w:bidi="ru-RU"/>
        </w:rPr>
        <w:t>2 действие: Направление в МФЦ результата муниципальной услуги, указанного в пункте 2.3 административного регламента, в форме электронного документа, подписанного усиленной квалифицированной электронной подписью уполномоченного должностного лица ОМСУ в сроки, установленные соглашением о взаимодействии между ОМСУ и МФЦ.</w:t>
      </w:r>
    </w:p>
    <w:p w:rsidR="00E06B50" w:rsidRPr="00E06B50" w:rsidRDefault="00E06B50" w:rsidP="00E06B50">
      <w:pPr>
        <w:jc w:val="both"/>
        <w:rPr>
          <w:sz w:val="16"/>
          <w:szCs w:val="16"/>
          <w:lang w:bidi="ru-RU"/>
        </w:rPr>
      </w:pPr>
      <w:r w:rsidRPr="00E06B50">
        <w:rPr>
          <w:sz w:val="16"/>
          <w:szCs w:val="16"/>
          <w:lang w:bidi="ru-RU"/>
        </w:rPr>
        <w:t>3 действие: Направление заявителю результата предоставления муниципальной услуги в личный кабинет на ЕПГУ/ПГУ ЛО в день регистрации результата предоставления муниципальной услуги.</w:t>
      </w:r>
    </w:p>
    <w:p w:rsidR="00E06B50" w:rsidRPr="00E06B50" w:rsidRDefault="00E06B50" w:rsidP="00E06B50">
      <w:pPr>
        <w:jc w:val="both"/>
        <w:rPr>
          <w:sz w:val="16"/>
          <w:szCs w:val="16"/>
          <w:lang w:bidi="ru-RU"/>
        </w:rPr>
      </w:pPr>
      <w:r w:rsidRPr="00E06B50">
        <w:rPr>
          <w:sz w:val="16"/>
          <w:szCs w:val="16"/>
          <w:lang w:bidi="ru-RU"/>
        </w:rPr>
        <w:t>Ответственное за выполнение административного действия - должностное лицо ОМСУ, ответственное за предоставление муниципальной услуги.</w:t>
      </w:r>
    </w:p>
    <w:p w:rsidR="00E06B50" w:rsidRPr="00E06B50" w:rsidRDefault="00E06B50" w:rsidP="00E06B50">
      <w:pPr>
        <w:jc w:val="both"/>
        <w:rPr>
          <w:sz w:val="16"/>
          <w:szCs w:val="16"/>
          <w:lang w:bidi="ru-RU"/>
        </w:rPr>
      </w:pPr>
      <w:r w:rsidRPr="00E06B50">
        <w:rPr>
          <w:sz w:val="16"/>
          <w:szCs w:val="16"/>
          <w:lang w:bidi="ru-RU"/>
        </w:rPr>
        <w:t xml:space="preserve">Результат административного действия, способ фиксации: </w:t>
      </w:r>
    </w:p>
    <w:p w:rsidR="00E06B50" w:rsidRPr="00E06B50" w:rsidRDefault="00E06B50" w:rsidP="00E06B50">
      <w:pPr>
        <w:jc w:val="both"/>
        <w:rPr>
          <w:sz w:val="16"/>
          <w:szCs w:val="16"/>
          <w:lang w:bidi="ru-RU"/>
        </w:rPr>
      </w:pPr>
      <w:r w:rsidRPr="00E06B50">
        <w:rPr>
          <w:sz w:val="16"/>
          <w:szCs w:val="16"/>
          <w:lang w:bidi="ru-RU"/>
        </w:rPr>
        <w:lastRenderedPageBreak/>
        <w:t>1) Внесение сведений о конечном результате предоставления муниципальной услуги;</w:t>
      </w:r>
    </w:p>
    <w:p w:rsidR="00E06B50" w:rsidRPr="00E06B50" w:rsidRDefault="00E06B50" w:rsidP="00E06B50">
      <w:pPr>
        <w:jc w:val="both"/>
        <w:rPr>
          <w:sz w:val="16"/>
          <w:szCs w:val="16"/>
          <w:lang w:bidi="ru-RU"/>
        </w:rPr>
      </w:pPr>
      <w:r w:rsidRPr="00E06B50">
        <w:rPr>
          <w:sz w:val="16"/>
          <w:szCs w:val="16"/>
        </w:rPr>
        <w:t>2)</w:t>
      </w:r>
      <w:r w:rsidRPr="00E06B50">
        <w:rPr>
          <w:sz w:val="16"/>
          <w:szCs w:val="16"/>
          <w:lang w:bidi="ru-RU"/>
        </w:rPr>
        <w:t xml:space="preserve"> Выдача результата муниципальной услуги заявителю в форме бумажного документа, подтверждающего содержание электронного документа, заверенного печатью МФЦ; внесение сведений в ГИС (при технической реализации) о выдаче результата муниципальной услуги;</w:t>
      </w:r>
    </w:p>
    <w:p w:rsidR="00E06B50" w:rsidRPr="00E06B50" w:rsidRDefault="00E06B50" w:rsidP="00E06B50">
      <w:pPr>
        <w:jc w:val="both"/>
        <w:rPr>
          <w:sz w:val="16"/>
          <w:szCs w:val="16"/>
        </w:rPr>
      </w:pPr>
      <w:r w:rsidRPr="00E06B50">
        <w:rPr>
          <w:sz w:val="16"/>
          <w:szCs w:val="16"/>
          <w:lang w:bidi="ru-RU"/>
        </w:rPr>
        <w:t>3) Результат муниципальной услуги, направленный заявителю на личный кабинет на ЕПГУ/ПГУ ЛО.</w:t>
      </w:r>
    </w:p>
    <w:p w:rsidR="00E06B50" w:rsidRPr="00E06B50" w:rsidRDefault="00E06B50" w:rsidP="00E06B50">
      <w:pPr>
        <w:jc w:val="both"/>
        <w:rPr>
          <w:sz w:val="16"/>
          <w:szCs w:val="16"/>
        </w:rPr>
      </w:pPr>
      <w:r w:rsidRPr="00E06B50">
        <w:rPr>
          <w:sz w:val="16"/>
          <w:szCs w:val="16"/>
          <w:lang w:bidi="ru-RU"/>
        </w:rPr>
        <w:t>3.1.2.7. Внесение результата муниципальной услуги в реестр решений (при технической реализации).</w:t>
      </w:r>
    </w:p>
    <w:p w:rsidR="00E06B50" w:rsidRPr="00E06B50" w:rsidRDefault="00E06B50" w:rsidP="00E06B50">
      <w:pPr>
        <w:jc w:val="both"/>
        <w:rPr>
          <w:sz w:val="16"/>
          <w:szCs w:val="16"/>
        </w:rPr>
      </w:pPr>
    </w:p>
    <w:p w:rsidR="00E06B50" w:rsidRPr="00E06B50" w:rsidRDefault="00E06B50" w:rsidP="00E06B50">
      <w:pPr>
        <w:jc w:val="both"/>
        <w:rPr>
          <w:sz w:val="16"/>
          <w:szCs w:val="16"/>
        </w:rPr>
      </w:pPr>
      <w:r w:rsidRPr="00E06B50">
        <w:rPr>
          <w:sz w:val="16"/>
          <w:szCs w:val="16"/>
        </w:rPr>
        <w:t>3.2. Особенности выполнения административных процедур в электронной форме.</w:t>
      </w:r>
    </w:p>
    <w:p w:rsidR="00E06B50" w:rsidRPr="00E06B50" w:rsidRDefault="00E06B50" w:rsidP="00E06B50">
      <w:pPr>
        <w:jc w:val="both"/>
        <w:rPr>
          <w:sz w:val="16"/>
          <w:szCs w:val="16"/>
        </w:rPr>
      </w:pPr>
      <w:r w:rsidRPr="00E06B50">
        <w:rPr>
          <w:sz w:val="16"/>
          <w:szCs w:val="16"/>
        </w:rPr>
        <w:t>3.2.1. Предоставление муниципальной услуги на ЕПГУ и ПГУ ЛО осуществляется в соответствии с Федеральным законом № 210-ФЗ, Федеральным законом от 27.07.2006 № 149-ФЗ «Об информации, информационных технологиях и о защите информации», постановлением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E06B50" w:rsidRPr="00E06B50" w:rsidRDefault="00E06B50" w:rsidP="00E06B50">
      <w:pPr>
        <w:jc w:val="both"/>
        <w:rPr>
          <w:sz w:val="16"/>
          <w:szCs w:val="16"/>
        </w:rPr>
      </w:pPr>
      <w:r w:rsidRPr="00E06B50">
        <w:rPr>
          <w:sz w:val="16"/>
          <w:szCs w:val="16"/>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E06B50" w:rsidRPr="00E06B50" w:rsidRDefault="00E06B50" w:rsidP="00E06B50">
      <w:pPr>
        <w:jc w:val="both"/>
        <w:rPr>
          <w:sz w:val="16"/>
          <w:szCs w:val="16"/>
        </w:rPr>
      </w:pPr>
      <w:r w:rsidRPr="00E06B50">
        <w:rPr>
          <w:sz w:val="16"/>
          <w:szCs w:val="16"/>
        </w:rPr>
        <w:t>3.2.3. Муниципальная услуга может быть получена через ПГУ ЛО либо через ЕПГУ следующими способами:</w:t>
      </w:r>
    </w:p>
    <w:p w:rsidR="00E06B50" w:rsidRPr="00E06B50" w:rsidRDefault="00E06B50" w:rsidP="00E06B50">
      <w:pPr>
        <w:jc w:val="both"/>
        <w:rPr>
          <w:sz w:val="16"/>
          <w:szCs w:val="16"/>
        </w:rPr>
      </w:pPr>
      <w:r w:rsidRPr="00E06B50">
        <w:rPr>
          <w:sz w:val="16"/>
          <w:szCs w:val="16"/>
        </w:rPr>
        <w:t>без личной явки на прием в Администрацию.</w:t>
      </w:r>
    </w:p>
    <w:p w:rsidR="00E06B50" w:rsidRPr="00E06B50" w:rsidRDefault="00E06B50" w:rsidP="00E06B50">
      <w:pPr>
        <w:jc w:val="both"/>
        <w:rPr>
          <w:sz w:val="16"/>
          <w:szCs w:val="16"/>
        </w:rPr>
      </w:pPr>
      <w:r w:rsidRPr="00E06B50">
        <w:rPr>
          <w:sz w:val="16"/>
          <w:szCs w:val="16"/>
        </w:rPr>
        <w:t>3.2.4. Для подачи заявления через ЕПГУ или через ПГУ ЛО заявитель должен выполнить следующие действия:</w:t>
      </w:r>
    </w:p>
    <w:p w:rsidR="00E06B50" w:rsidRPr="00E06B50" w:rsidRDefault="00E06B50" w:rsidP="00E06B50">
      <w:pPr>
        <w:jc w:val="both"/>
        <w:rPr>
          <w:sz w:val="16"/>
          <w:szCs w:val="16"/>
        </w:rPr>
      </w:pPr>
      <w:r w:rsidRPr="00E06B50">
        <w:rPr>
          <w:sz w:val="16"/>
          <w:szCs w:val="16"/>
        </w:rPr>
        <w:t>пройти идентификацию и аутентификацию в ЕСИА;</w:t>
      </w:r>
    </w:p>
    <w:p w:rsidR="00E06B50" w:rsidRPr="00E06B50" w:rsidRDefault="00E06B50" w:rsidP="00E06B50">
      <w:pPr>
        <w:jc w:val="both"/>
        <w:rPr>
          <w:sz w:val="16"/>
          <w:szCs w:val="16"/>
        </w:rPr>
      </w:pPr>
      <w:r w:rsidRPr="00E06B50">
        <w:rPr>
          <w:sz w:val="16"/>
          <w:szCs w:val="16"/>
        </w:rPr>
        <w:t>в личном кабинете на ЕПГУ или на ПГУ ЛО заполнить в электронной форме заявление на оказание муниципальной услуги;</w:t>
      </w:r>
    </w:p>
    <w:p w:rsidR="00E06B50" w:rsidRPr="00E06B50" w:rsidRDefault="00E06B50" w:rsidP="00E06B50">
      <w:pPr>
        <w:jc w:val="both"/>
        <w:rPr>
          <w:sz w:val="16"/>
          <w:szCs w:val="16"/>
        </w:rPr>
      </w:pPr>
      <w:r w:rsidRPr="00E06B50">
        <w:rPr>
          <w:sz w:val="16"/>
          <w:szCs w:val="16"/>
        </w:rPr>
        <w:t>- приложить к заявлению электронные документы и направить пакет электронных документов в Администрацию посредством функционала ЕПГУ или ПГУ ЛО.</w:t>
      </w:r>
    </w:p>
    <w:p w:rsidR="00E06B50" w:rsidRPr="00E06B50" w:rsidRDefault="00E06B50" w:rsidP="00E06B50">
      <w:pPr>
        <w:jc w:val="both"/>
        <w:rPr>
          <w:sz w:val="16"/>
          <w:szCs w:val="16"/>
        </w:rPr>
      </w:pPr>
      <w:r w:rsidRPr="00E06B50">
        <w:rPr>
          <w:sz w:val="16"/>
          <w:szCs w:val="16"/>
        </w:rPr>
        <w:t>3.2.5. В результате направления пакета электронных документов посредством ПГУ ЛО либо через ЕПГУ, АИС «Межвед ЛО» производится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 (или) ЕПГУ.</w:t>
      </w:r>
    </w:p>
    <w:p w:rsidR="00E06B50" w:rsidRPr="00E06B50" w:rsidRDefault="00E06B50" w:rsidP="00E06B50">
      <w:pPr>
        <w:jc w:val="both"/>
        <w:rPr>
          <w:sz w:val="16"/>
          <w:szCs w:val="16"/>
        </w:rPr>
      </w:pPr>
      <w:r w:rsidRPr="00E06B50">
        <w:rPr>
          <w:sz w:val="16"/>
          <w:szCs w:val="16"/>
        </w:rPr>
        <w:t>3.2.6. При предоставлении муниципальной услуги через ПГУ ЛО либо через ЕПГУ, должностное лицо Администрации выполняет следующие действия:</w:t>
      </w:r>
    </w:p>
    <w:p w:rsidR="00E06B50" w:rsidRPr="00E06B50" w:rsidRDefault="00E06B50" w:rsidP="00E06B50">
      <w:pPr>
        <w:jc w:val="both"/>
        <w:rPr>
          <w:sz w:val="16"/>
          <w:szCs w:val="16"/>
        </w:rPr>
      </w:pPr>
      <w:r w:rsidRPr="00E06B50">
        <w:rPr>
          <w:sz w:val="16"/>
          <w:szCs w:val="16"/>
        </w:rPr>
        <w:t>- 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E06B50" w:rsidRPr="00E06B50" w:rsidRDefault="00E06B50" w:rsidP="00E06B50">
      <w:pPr>
        <w:jc w:val="both"/>
        <w:rPr>
          <w:sz w:val="16"/>
          <w:szCs w:val="16"/>
        </w:rPr>
      </w:pPr>
      <w:r w:rsidRPr="00E06B50">
        <w:rPr>
          <w:sz w:val="16"/>
          <w:szCs w:val="16"/>
        </w:rPr>
        <w:t>- 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E06B50" w:rsidRPr="00E06B50" w:rsidRDefault="00E06B50" w:rsidP="00E06B50">
      <w:pPr>
        <w:jc w:val="both"/>
        <w:rPr>
          <w:sz w:val="16"/>
          <w:szCs w:val="16"/>
        </w:rPr>
      </w:pPr>
      <w:r w:rsidRPr="00E06B50">
        <w:rPr>
          <w:sz w:val="16"/>
          <w:szCs w:val="16"/>
        </w:rPr>
        <w:t>- уведомляет заявителя о принятом решении с помощью указанных в заявлении средств связи, затем направляет документ способом, указанным в заявлении: в МФЦ,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E06B50" w:rsidRPr="00E06B50" w:rsidRDefault="00E06B50" w:rsidP="00E06B50">
      <w:pPr>
        <w:jc w:val="both"/>
        <w:rPr>
          <w:sz w:val="16"/>
          <w:szCs w:val="16"/>
        </w:rPr>
      </w:pPr>
      <w:r w:rsidRPr="00E06B50">
        <w:rPr>
          <w:sz w:val="16"/>
          <w:szCs w:val="16"/>
        </w:rPr>
        <w:t>3.2.7. В случае поступления всех документов, указанных в пункте 2.6 настоящего административного регламента, в форме электронных документов (электронных образов документов), днем обращения за предоставлением муниципальной услуги считается дата регистрации приема документов на ПГУ ЛО или ЕПГУ.</w:t>
      </w:r>
    </w:p>
    <w:p w:rsidR="00E06B50" w:rsidRPr="00E06B50" w:rsidRDefault="00E06B50" w:rsidP="00E06B50">
      <w:pPr>
        <w:jc w:val="both"/>
        <w:rPr>
          <w:sz w:val="16"/>
          <w:szCs w:val="16"/>
        </w:rPr>
      </w:pPr>
      <w:r w:rsidRPr="00E06B50">
        <w:rPr>
          <w:sz w:val="16"/>
          <w:szCs w:val="16"/>
        </w:rPr>
        <w:t>Информирование заявителя о ходе и результате предоставления муниципальной услуги осуществляется в электронной форме через личный кабинет заявителя, расположенный на ПГУ ЛО либо на ЕПГУ.</w:t>
      </w:r>
    </w:p>
    <w:p w:rsidR="00E06B50" w:rsidRPr="00E06B50" w:rsidRDefault="00E06B50" w:rsidP="00E06B50">
      <w:pPr>
        <w:jc w:val="both"/>
        <w:rPr>
          <w:sz w:val="16"/>
          <w:szCs w:val="16"/>
        </w:rPr>
      </w:pPr>
      <w:r w:rsidRPr="00E06B50">
        <w:rPr>
          <w:sz w:val="16"/>
          <w:szCs w:val="16"/>
        </w:rPr>
        <w:t>3.2.8. Администрация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заявления на предоставление услуги отмечает в соответствующем поле такую необходимость).</w:t>
      </w:r>
    </w:p>
    <w:p w:rsidR="00E06B50" w:rsidRPr="00E06B50" w:rsidRDefault="00E06B50" w:rsidP="00E06B50">
      <w:pPr>
        <w:jc w:val="both"/>
        <w:rPr>
          <w:sz w:val="16"/>
          <w:szCs w:val="16"/>
        </w:rPr>
      </w:pPr>
      <w:r w:rsidRPr="00E06B50">
        <w:rPr>
          <w:sz w:val="16"/>
          <w:szCs w:val="16"/>
        </w:rPr>
        <w:t>Выдача (направление) электронных документов, являющихся результатом предоставления муниципальной услуги, заявителю осуществляется в день регистрации результата предоставления муниципальной услуги Администрацией.</w:t>
      </w:r>
    </w:p>
    <w:p w:rsidR="00E06B50" w:rsidRPr="00E06B50" w:rsidRDefault="00E06B50" w:rsidP="00E06B50">
      <w:pPr>
        <w:jc w:val="both"/>
        <w:rPr>
          <w:sz w:val="16"/>
          <w:szCs w:val="16"/>
        </w:rPr>
      </w:pPr>
    </w:p>
    <w:p w:rsidR="00E06B50" w:rsidRPr="00E06B50" w:rsidRDefault="00E06B50" w:rsidP="00E06B50">
      <w:pPr>
        <w:jc w:val="both"/>
        <w:rPr>
          <w:sz w:val="16"/>
          <w:szCs w:val="16"/>
        </w:rPr>
      </w:pPr>
      <w:r w:rsidRPr="00E06B50">
        <w:rPr>
          <w:sz w:val="16"/>
          <w:szCs w:val="16"/>
        </w:rPr>
        <w:t xml:space="preserve">3.3. Порядок исправления допущенных опечаток и ошибок в выданных </w:t>
      </w:r>
      <w:r w:rsidRPr="00E06B50">
        <w:rPr>
          <w:sz w:val="16"/>
          <w:szCs w:val="16"/>
        </w:rPr>
        <w:br/>
        <w:t>в результате предоставления муниципальной услуги документах.</w:t>
      </w:r>
    </w:p>
    <w:p w:rsidR="00E06B50" w:rsidRPr="00E06B50" w:rsidRDefault="00E06B50" w:rsidP="00E06B50">
      <w:pPr>
        <w:jc w:val="both"/>
        <w:rPr>
          <w:sz w:val="16"/>
          <w:szCs w:val="16"/>
        </w:rPr>
      </w:pPr>
    </w:p>
    <w:p w:rsidR="00E06B50" w:rsidRPr="00E06B50" w:rsidRDefault="00E06B50" w:rsidP="00E06B50">
      <w:pPr>
        <w:jc w:val="both"/>
        <w:rPr>
          <w:sz w:val="16"/>
          <w:szCs w:val="16"/>
        </w:rPr>
      </w:pPr>
      <w:r w:rsidRPr="00E06B50">
        <w:rPr>
          <w:sz w:val="16"/>
          <w:szCs w:val="16"/>
        </w:rPr>
        <w:t xml:space="preserve">3.3.1. В случае если в выданных в результате предоставления муниципальной услуги документах допущены опечатки и ошибки то заявитель вправе представить в комитет непосредственно, направить почтовым отправлением, посредством ЕПГУ подписанное заявителем, заверенное печатью заявителя (при наличии) или оформленное в форме электронного документа и подписанное усиленной квалифицированной </w:t>
      </w:r>
      <w:r w:rsidRPr="00E06B50">
        <w:rPr>
          <w:sz w:val="16"/>
          <w:szCs w:val="16"/>
        </w:rPr>
        <w:lastRenderedPageBreak/>
        <w:t>электронной подписью заявление о необходимости исправления допущенных опечаток и (или) ошибок с изложением сути допущенных опечатки и (или) ошибки и приложением копии документа, содержащего опечатки и (или) ошибки.</w:t>
      </w:r>
    </w:p>
    <w:p w:rsidR="00E06B50" w:rsidRPr="00E06B50" w:rsidRDefault="00E06B50" w:rsidP="00E06B50">
      <w:pPr>
        <w:jc w:val="both"/>
        <w:rPr>
          <w:sz w:val="16"/>
          <w:szCs w:val="16"/>
        </w:rPr>
      </w:pPr>
      <w:r w:rsidRPr="00E06B50">
        <w:rPr>
          <w:sz w:val="16"/>
          <w:szCs w:val="16"/>
        </w:rPr>
        <w:t xml:space="preserve">3.3.2. В течение 3 (трех) рабочих дней со дня регистрации заявления </w:t>
      </w:r>
      <w:r w:rsidRPr="00E06B50">
        <w:rPr>
          <w:sz w:val="16"/>
          <w:szCs w:val="16"/>
        </w:rPr>
        <w:br/>
        <w:t>об исправлении опечаток и ошибок в выданных в результате предоставления муниципальной услуги документах ответственный специалист Администрации устанавливает наличие опечатки (о шибки) и оформляет результат предоставления муниципальной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Администрация направляет способом, указанным в заявлении.</w:t>
      </w:r>
    </w:p>
    <w:p w:rsidR="00E06B50" w:rsidRPr="00E06B50" w:rsidRDefault="00E06B50" w:rsidP="00E06B50">
      <w:pPr>
        <w:jc w:val="both"/>
        <w:rPr>
          <w:sz w:val="16"/>
          <w:szCs w:val="16"/>
        </w:rPr>
      </w:pPr>
    </w:p>
    <w:p w:rsidR="00E06B50" w:rsidRPr="00E06B50" w:rsidRDefault="00E06B50" w:rsidP="00E06B50">
      <w:pPr>
        <w:jc w:val="both"/>
        <w:rPr>
          <w:sz w:val="16"/>
          <w:szCs w:val="16"/>
        </w:rPr>
      </w:pPr>
      <w:r w:rsidRPr="00E06B50">
        <w:rPr>
          <w:sz w:val="16"/>
          <w:szCs w:val="16"/>
        </w:rPr>
        <w:t>4. Формы контроля за исполнением административного регламента</w:t>
      </w:r>
    </w:p>
    <w:p w:rsidR="00E06B50" w:rsidRPr="00E06B50" w:rsidRDefault="00E06B50" w:rsidP="00E06B50">
      <w:pPr>
        <w:jc w:val="both"/>
        <w:rPr>
          <w:sz w:val="16"/>
          <w:szCs w:val="16"/>
        </w:rPr>
      </w:pPr>
    </w:p>
    <w:p w:rsidR="00E06B50" w:rsidRPr="00E06B50" w:rsidRDefault="00E06B50" w:rsidP="00E06B50">
      <w:pPr>
        <w:jc w:val="both"/>
        <w:rPr>
          <w:sz w:val="16"/>
          <w:szCs w:val="16"/>
        </w:rPr>
      </w:pPr>
      <w:r w:rsidRPr="00E06B50">
        <w:rPr>
          <w:sz w:val="16"/>
          <w:szCs w:val="16"/>
        </w:rPr>
        <w:t xml:space="preserve">4.1. Порядок осуществления текущего контроля за соблюдением </w:t>
      </w:r>
      <w:r w:rsidRPr="00E06B50">
        <w:rPr>
          <w:sz w:val="16"/>
          <w:szCs w:val="16"/>
        </w:rPr>
        <w:br/>
        <w:t>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E06B50" w:rsidRPr="00E06B50" w:rsidRDefault="00E06B50" w:rsidP="00E06B50">
      <w:pPr>
        <w:jc w:val="both"/>
        <w:rPr>
          <w:sz w:val="16"/>
          <w:szCs w:val="16"/>
        </w:rPr>
      </w:pPr>
      <w:r w:rsidRPr="00E06B50">
        <w:rPr>
          <w:sz w:val="16"/>
          <w:szCs w:val="16"/>
        </w:rPr>
        <w:t>Текущий контроль осуществляется ответственными работниками Администрации по каждой процедуре в соответствии с установленными настоящим регламентом содержанием действий и сроками их осуществления, а также путем проведения руководителем (заместителем руководителя, начальником отдела) Администрации проверок исполнения положений настоящего регламента, иных нормативных правовых актов.</w:t>
      </w:r>
    </w:p>
    <w:p w:rsidR="00E06B50" w:rsidRPr="00E06B50" w:rsidRDefault="00E06B50" w:rsidP="00E06B50">
      <w:pPr>
        <w:jc w:val="both"/>
        <w:rPr>
          <w:sz w:val="16"/>
          <w:szCs w:val="16"/>
        </w:rPr>
      </w:pPr>
      <w:r w:rsidRPr="00E06B50">
        <w:rPr>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E06B50" w:rsidRPr="00E06B50" w:rsidRDefault="00E06B50" w:rsidP="00E06B50">
      <w:pPr>
        <w:jc w:val="both"/>
        <w:rPr>
          <w:sz w:val="16"/>
          <w:szCs w:val="16"/>
        </w:rPr>
      </w:pPr>
      <w:r w:rsidRPr="00E06B50">
        <w:rPr>
          <w:sz w:val="16"/>
          <w:szCs w:val="16"/>
        </w:rPr>
        <w:t>В целях осуществления контроля за полнотой и качеством предоставления муниципальной услуги проводятся плановые и внеплановые проверки.</w:t>
      </w:r>
    </w:p>
    <w:p w:rsidR="00E06B50" w:rsidRPr="00E06B50" w:rsidRDefault="00E06B50" w:rsidP="00E06B50">
      <w:pPr>
        <w:jc w:val="both"/>
        <w:rPr>
          <w:sz w:val="16"/>
          <w:szCs w:val="16"/>
        </w:rPr>
      </w:pPr>
      <w:r w:rsidRPr="00E06B50">
        <w:rPr>
          <w:sz w:val="16"/>
          <w:szCs w:val="16"/>
        </w:rPr>
        <w:t xml:space="preserve">Плановые проверки предоставления муниципальной услуги проводятся </w:t>
      </w:r>
      <w:r w:rsidRPr="00E06B50">
        <w:rPr>
          <w:sz w:val="16"/>
          <w:szCs w:val="16"/>
        </w:rPr>
        <w:br/>
        <w:t>не чаще одного раза в три года в соответствии с планом проведения проверок, утвержденным руководителем Администрации.</w:t>
      </w:r>
    </w:p>
    <w:p w:rsidR="00E06B50" w:rsidRPr="00E06B50" w:rsidRDefault="00E06B50" w:rsidP="00E06B50">
      <w:pPr>
        <w:jc w:val="both"/>
        <w:rPr>
          <w:sz w:val="16"/>
          <w:szCs w:val="16"/>
        </w:rPr>
      </w:pPr>
      <w:r w:rsidRPr="00E06B50">
        <w:rPr>
          <w:sz w:val="16"/>
          <w:szCs w:val="16"/>
        </w:rPr>
        <w:t xml:space="preserve">При проверке могут рассматриваться все вопросы, связанные </w:t>
      </w:r>
      <w:r w:rsidRPr="00E06B50">
        <w:rPr>
          <w:sz w:val="16"/>
          <w:szCs w:val="16"/>
        </w:rPr>
        <w:br/>
        <w:t xml:space="preserve">с предоставлением муниципальной услуги (комплексные проверки), </w:t>
      </w:r>
      <w:r w:rsidRPr="00E06B50">
        <w:rPr>
          <w:sz w:val="16"/>
          <w:szCs w:val="16"/>
        </w:rPr>
        <w:br/>
        <w:t>или отдельный вопрос, связанный с предоставлением муниципальной услуги (тематические проверки).</w:t>
      </w:r>
    </w:p>
    <w:p w:rsidR="00E06B50" w:rsidRPr="00E06B50" w:rsidRDefault="00E06B50" w:rsidP="00E06B50">
      <w:pPr>
        <w:jc w:val="both"/>
        <w:rPr>
          <w:sz w:val="16"/>
          <w:szCs w:val="16"/>
        </w:rPr>
      </w:pPr>
      <w:r w:rsidRPr="00E06B50">
        <w:rPr>
          <w:sz w:val="16"/>
          <w:szCs w:val="16"/>
        </w:rPr>
        <w:t>Внеплановые проверки предоставления муниципальной услуги проводятся по обращениям физических, юридических лиц и индивидуальных предпринимателей,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внеплановой проверки. Указанные обращения подлежат регистрации в день их поступления в системе электронного документооборота и делопроизводства Администрации.</w:t>
      </w:r>
    </w:p>
    <w:p w:rsidR="00E06B50" w:rsidRPr="00E06B50" w:rsidRDefault="00E06B50" w:rsidP="00E06B50">
      <w:pPr>
        <w:jc w:val="both"/>
        <w:rPr>
          <w:sz w:val="16"/>
          <w:szCs w:val="16"/>
        </w:rPr>
      </w:pPr>
      <w:r w:rsidRPr="00E06B50">
        <w:rPr>
          <w:sz w:val="16"/>
          <w:szCs w:val="16"/>
        </w:rPr>
        <w:t xml:space="preserve">О проведении проверки издается правовой акт Администрации </w:t>
      </w:r>
      <w:r w:rsidRPr="00E06B50">
        <w:rPr>
          <w:sz w:val="16"/>
          <w:szCs w:val="16"/>
        </w:rPr>
        <w:br/>
        <w:t xml:space="preserve">о проведении проверки исполнения административного регламента </w:t>
      </w:r>
      <w:r w:rsidRPr="00E06B50">
        <w:rPr>
          <w:sz w:val="16"/>
          <w:szCs w:val="16"/>
        </w:rPr>
        <w:br/>
        <w:t>по предоставлению муниципальной услуги.</w:t>
      </w:r>
    </w:p>
    <w:p w:rsidR="00E06B50" w:rsidRPr="00E06B50" w:rsidRDefault="00E06B50" w:rsidP="00E06B50">
      <w:pPr>
        <w:jc w:val="both"/>
        <w:rPr>
          <w:sz w:val="16"/>
          <w:szCs w:val="16"/>
        </w:rPr>
      </w:pPr>
      <w:r w:rsidRPr="00E06B50">
        <w:rPr>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E06B50" w:rsidRPr="00E06B50" w:rsidRDefault="00E06B50" w:rsidP="00E06B50">
      <w:pPr>
        <w:jc w:val="both"/>
        <w:rPr>
          <w:sz w:val="16"/>
          <w:szCs w:val="16"/>
        </w:rPr>
      </w:pPr>
      <w:r w:rsidRPr="00E06B50">
        <w:rPr>
          <w:sz w:val="16"/>
          <w:szCs w:val="16"/>
        </w:rPr>
        <w:t>По результатам рассмотрения обращений обратившемуся дается письменный ответ.</w:t>
      </w:r>
    </w:p>
    <w:p w:rsidR="00E06B50" w:rsidRPr="00E06B50" w:rsidRDefault="00E06B50" w:rsidP="00E06B50">
      <w:pPr>
        <w:jc w:val="both"/>
        <w:rPr>
          <w:sz w:val="16"/>
          <w:szCs w:val="16"/>
        </w:rPr>
      </w:pPr>
      <w:r w:rsidRPr="00E06B50">
        <w:rPr>
          <w:sz w:val="16"/>
          <w:szCs w:val="16"/>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E06B50" w:rsidRPr="00E06B50" w:rsidRDefault="00E06B50" w:rsidP="00E06B50">
      <w:pPr>
        <w:jc w:val="both"/>
        <w:rPr>
          <w:sz w:val="16"/>
          <w:szCs w:val="16"/>
        </w:rPr>
      </w:pPr>
      <w:r w:rsidRPr="00E06B50">
        <w:rPr>
          <w:sz w:val="16"/>
          <w:szCs w:val="16"/>
        </w:rPr>
        <w:t>Должностные лица, уполномоченные на выполнение административных действий, предусмотренных настоящим регламентом, несут ответственность за соблюдение требований действующих нормативных правовых актов, в том числе за соблюдение сроков выполнения административных действий, полноту их совершения, соблюдение принципов поведения с заявителями, сохранность документов.</w:t>
      </w:r>
    </w:p>
    <w:p w:rsidR="00E06B50" w:rsidRPr="00E06B50" w:rsidRDefault="00E06B50" w:rsidP="00E06B50">
      <w:pPr>
        <w:jc w:val="both"/>
        <w:rPr>
          <w:sz w:val="16"/>
          <w:szCs w:val="16"/>
        </w:rPr>
      </w:pPr>
      <w:r w:rsidRPr="00E06B50">
        <w:rPr>
          <w:sz w:val="16"/>
          <w:szCs w:val="16"/>
        </w:rPr>
        <w:t>Руководитель Администрации несет ответственность за обеспечение предоставления муниципальной услуги.</w:t>
      </w:r>
    </w:p>
    <w:p w:rsidR="00E06B50" w:rsidRPr="00E06B50" w:rsidRDefault="00E06B50" w:rsidP="00E06B50">
      <w:pPr>
        <w:jc w:val="both"/>
        <w:rPr>
          <w:sz w:val="16"/>
          <w:szCs w:val="16"/>
        </w:rPr>
      </w:pPr>
      <w:r w:rsidRPr="00E06B50">
        <w:rPr>
          <w:sz w:val="16"/>
          <w:szCs w:val="16"/>
        </w:rPr>
        <w:t>Работники Администрации при предоставлении муниципальной услуги несут ответственность:</w:t>
      </w:r>
    </w:p>
    <w:p w:rsidR="00E06B50" w:rsidRPr="00E06B50" w:rsidRDefault="00E06B50" w:rsidP="00E06B50">
      <w:pPr>
        <w:jc w:val="both"/>
        <w:rPr>
          <w:sz w:val="16"/>
          <w:szCs w:val="16"/>
        </w:rPr>
      </w:pPr>
      <w:r w:rsidRPr="00E06B50">
        <w:rPr>
          <w:sz w:val="16"/>
          <w:szCs w:val="16"/>
        </w:rPr>
        <w:t>- за неисполнение или ненадлежащее исполнение административных процедур при предоставлении муниципальной услуги;</w:t>
      </w:r>
    </w:p>
    <w:p w:rsidR="00E06B50" w:rsidRPr="00E06B50" w:rsidRDefault="00E06B50" w:rsidP="00E06B50">
      <w:pPr>
        <w:jc w:val="both"/>
        <w:rPr>
          <w:sz w:val="16"/>
          <w:szCs w:val="16"/>
        </w:rPr>
      </w:pPr>
      <w:r w:rsidRPr="00E06B50">
        <w:rPr>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E06B50" w:rsidRPr="00E06B50" w:rsidRDefault="00E06B50" w:rsidP="00E06B50">
      <w:pPr>
        <w:jc w:val="both"/>
        <w:rPr>
          <w:sz w:val="16"/>
          <w:szCs w:val="16"/>
        </w:rPr>
      </w:pPr>
      <w:r w:rsidRPr="00E06B50">
        <w:rPr>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РФ.</w:t>
      </w:r>
    </w:p>
    <w:p w:rsidR="00E06B50" w:rsidRPr="00E06B50" w:rsidRDefault="00E06B50" w:rsidP="00E06B50">
      <w:pPr>
        <w:jc w:val="both"/>
        <w:rPr>
          <w:sz w:val="16"/>
          <w:szCs w:val="16"/>
        </w:rPr>
      </w:pPr>
    </w:p>
    <w:p w:rsidR="00E06B50" w:rsidRPr="00E06B50" w:rsidRDefault="00E06B50" w:rsidP="00E06B50">
      <w:pPr>
        <w:jc w:val="both"/>
        <w:rPr>
          <w:sz w:val="16"/>
          <w:szCs w:val="16"/>
        </w:rPr>
      </w:pPr>
      <w:r w:rsidRPr="00E06B50">
        <w:rPr>
          <w:sz w:val="16"/>
          <w:szCs w:val="16"/>
        </w:rPr>
        <w:t>5. Досудебный (внесудебный) порядок обжалования решений</w:t>
      </w:r>
    </w:p>
    <w:p w:rsidR="00E06B50" w:rsidRPr="00E06B50" w:rsidRDefault="00E06B50" w:rsidP="00E06B50">
      <w:pPr>
        <w:jc w:val="both"/>
        <w:rPr>
          <w:sz w:val="16"/>
          <w:szCs w:val="16"/>
        </w:rPr>
      </w:pPr>
      <w:r w:rsidRPr="00E06B50">
        <w:rPr>
          <w:sz w:val="16"/>
          <w:szCs w:val="16"/>
        </w:rPr>
        <w:lastRenderedPageBreak/>
        <w:t>и действий (бездействия) органа, предоставляющего муниципальную услугу, должностных лиц органа, предоставляющего муниципальную услугу, либо муниципальных служащих, многофункционального центра предоставления государственных и муниципальных услуг, работника многофункционального центра предоставления государственных и муниципальных услуг</w:t>
      </w:r>
    </w:p>
    <w:p w:rsidR="00E06B50" w:rsidRPr="00E06B50" w:rsidRDefault="00E06B50" w:rsidP="00E06B50">
      <w:pPr>
        <w:jc w:val="both"/>
        <w:rPr>
          <w:sz w:val="16"/>
          <w:szCs w:val="16"/>
        </w:rPr>
      </w:pPr>
    </w:p>
    <w:p w:rsidR="00E06B50" w:rsidRPr="00E06B50" w:rsidRDefault="00E06B50" w:rsidP="00E06B50">
      <w:pPr>
        <w:jc w:val="both"/>
        <w:rPr>
          <w:sz w:val="16"/>
          <w:szCs w:val="16"/>
        </w:rPr>
      </w:pPr>
      <w:r w:rsidRPr="00E06B50">
        <w:rPr>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E06B50" w:rsidRPr="00E06B50" w:rsidRDefault="00E06B50" w:rsidP="00E06B50">
      <w:pPr>
        <w:jc w:val="both"/>
        <w:rPr>
          <w:sz w:val="16"/>
          <w:szCs w:val="16"/>
        </w:rPr>
      </w:pPr>
      <w:r w:rsidRPr="00E06B50">
        <w:rPr>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являются в том числе следующие случаи:</w:t>
      </w:r>
    </w:p>
    <w:p w:rsidR="00E06B50" w:rsidRPr="00E06B50" w:rsidRDefault="00E06B50" w:rsidP="00E06B50">
      <w:pPr>
        <w:jc w:val="both"/>
        <w:rPr>
          <w:sz w:val="16"/>
          <w:szCs w:val="16"/>
        </w:rPr>
      </w:pPr>
      <w:r w:rsidRPr="00E06B50">
        <w:rPr>
          <w:sz w:val="16"/>
          <w:szCs w:val="16"/>
        </w:rPr>
        <w:t>1) нарушение срока регистрации запроса заявителя о предоставлении муниципальной услуги, запроса, указанного в статье 15.1 Федерального закона от 27.07.2010 № 210-ФЗ;</w:t>
      </w:r>
    </w:p>
    <w:p w:rsidR="00E06B50" w:rsidRPr="00E06B50" w:rsidRDefault="00E06B50" w:rsidP="00E06B50">
      <w:pPr>
        <w:jc w:val="both"/>
        <w:rPr>
          <w:sz w:val="16"/>
          <w:szCs w:val="16"/>
        </w:rPr>
      </w:pPr>
      <w:r w:rsidRPr="00E06B50">
        <w:rPr>
          <w:sz w:val="16"/>
          <w:szCs w:val="16"/>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E06B50" w:rsidRPr="00E06B50" w:rsidRDefault="00E06B50" w:rsidP="00E06B50">
      <w:pPr>
        <w:jc w:val="both"/>
        <w:rPr>
          <w:sz w:val="16"/>
          <w:szCs w:val="16"/>
        </w:rPr>
      </w:pPr>
      <w:r w:rsidRPr="00E06B50">
        <w:rPr>
          <w:sz w:val="16"/>
          <w:szCs w:val="16"/>
        </w:rPr>
        <w:t xml:space="preserve">3) требование у заявителя документов или информации либо осуществления действий, представление или осуществление которых </w:t>
      </w:r>
      <w:r w:rsidRPr="00E06B50">
        <w:rPr>
          <w:sz w:val="16"/>
          <w:szCs w:val="16"/>
        </w:rPr>
        <w:br/>
        <w:t>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w:t>
      </w:r>
    </w:p>
    <w:p w:rsidR="00E06B50" w:rsidRPr="00E06B50" w:rsidRDefault="00E06B50" w:rsidP="00E06B50">
      <w:pPr>
        <w:jc w:val="both"/>
        <w:rPr>
          <w:sz w:val="16"/>
          <w:szCs w:val="16"/>
        </w:rPr>
      </w:pPr>
      <w:r w:rsidRPr="00E06B50">
        <w:rPr>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для предоставления муниципальной услуги, у заявителя;</w:t>
      </w:r>
    </w:p>
    <w:p w:rsidR="00E06B50" w:rsidRPr="00E06B50" w:rsidRDefault="00E06B50" w:rsidP="00E06B50">
      <w:pPr>
        <w:jc w:val="both"/>
        <w:rPr>
          <w:sz w:val="16"/>
          <w:szCs w:val="16"/>
        </w:rPr>
      </w:pPr>
      <w:r w:rsidRPr="00E06B50">
        <w:rPr>
          <w:sz w:val="16"/>
          <w:szCs w:val="16"/>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Ленинградской области.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E06B50" w:rsidRPr="00E06B50" w:rsidRDefault="00E06B50" w:rsidP="00E06B50">
      <w:pPr>
        <w:jc w:val="both"/>
        <w:rPr>
          <w:sz w:val="16"/>
          <w:szCs w:val="16"/>
        </w:rPr>
      </w:pPr>
      <w:r w:rsidRPr="00E06B50">
        <w:rPr>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E06B50" w:rsidRPr="00E06B50" w:rsidRDefault="00E06B50" w:rsidP="00E06B50">
      <w:pPr>
        <w:jc w:val="both"/>
        <w:rPr>
          <w:sz w:val="16"/>
          <w:szCs w:val="16"/>
        </w:rPr>
      </w:pPr>
      <w:r w:rsidRPr="00E06B50">
        <w:rPr>
          <w:sz w:val="16"/>
          <w:szCs w:val="16"/>
        </w:rPr>
        <w:t>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E06B50" w:rsidRPr="00E06B50" w:rsidRDefault="00E06B50" w:rsidP="00E06B50">
      <w:pPr>
        <w:jc w:val="both"/>
        <w:rPr>
          <w:sz w:val="16"/>
          <w:szCs w:val="16"/>
        </w:rPr>
      </w:pPr>
      <w:r w:rsidRPr="00E06B50">
        <w:rPr>
          <w:sz w:val="16"/>
          <w:szCs w:val="16"/>
        </w:rPr>
        <w:t>8) нарушение срока или порядка выдачи документов по результатам предоставления муниципальной услуги;</w:t>
      </w:r>
    </w:p>
    <w:p w:rsidR="00E06B50" w:rsidRPr="00E06B50" w:rsidRDefault="00E06B50" w:rsidP="00E06B50">
      <w:pPr>
        <w:jc w:val="both"/>
        <w:rPr>
          <w:sz w:val="16"/>
          <w:szCs w:val="16"/>
        </w:rPr>
      </w:pPr>
      <w:r w:rsidRPr="00E06B50">
        <w:rPr>
          <w:sz w:val="16"/>
          <w:szCs w:val="16"/>
        </w:rPr>
        <w:t xml:space="preserve">9) приостановление предоставления муниципальной услуги, если основания приостановления не предусмотрены федеральными законами </w:t>
      </w:r>
      <w:r w:rsidRPr="00E06B50">
        <w:rPr>
          <w:sz w:val="16"/>
          <w:szCs w:val="16"/>
        </w:rPr>
        <w:br/>
        <w:t>и принятыми в соответствии с ними иными нормативными правовыми актами Российской Федерации, законами 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E06B50" w:rsidRPr="00E06B50" w:rsidRDefault="00E06B50" w:rsidP="00E06B50">
      <w:pPr>
        <w:jc w:val="both"/>
        <w:rPr>
          <w:sz w:val="16"/>
          <w:szCs w:val="16"/>
        </w:rPr>
      </w:pPr>
      <w:r w:rsidRPr="00E06B50">
        <w:rPr>
          <w:sz w:val="16"/>
          <w:szCs w:val="16"/>
        </w:rPr>
        <w:t xml:space="preserve">10) требование у заявителя при предоставлении муниципальной услуги документов или информации, отсутствие и (или) недостоверность которых </w:t>
      </w:r>
      <w:r w:rsidRPr="00E06B50">
        <w:rPr>
          <w:sz w:val="16"/>
          <w:szCs w:val="16"/>
        </w:rPr>
        <w:br/>
      </w:r>
      <w:r w:rsidRPr="00E06B50">
        <w:rPr>
          <w:sz w:val="16"/>
          <w:szCs w:val="16"/>
        </w:rPr>
        <w:lastRenderedPageBreak/>
        <w:t xml:space="preserve">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27.07.2010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w:t>
      </w:r>
      <w:r w:rsidRPr="00E06B50">
        <w:rPr>
          <w:sz w:val="16"/>
          <w:szCs w:val="16"/>
        </w:rPr>
        <w:br/>
        <w:t xml:space="preserve">и действия (бездействие) которого обжалуются, возложена функция </w:t>
      </w:r>
      <w:r w:rsidRPr="00E06B50">
        <w:rPr>
          <w:sz w:val="16"/>
          <w:szCs w:val="16"/>
        </w:rPr>
        <w:br/>
        <w:t xml:space="preserve">по предоставлению соответствующих муниципальных услуг в полном объеме в порядке, определенном частью 1.3 статьи 16 Федерального закона </w:t>
      </w:r>
      <w:r w:rsidRPr="00E06B50">
        <w:rPr>
          <w:sz w:val="16"/>
          <w:szCs w:val="16"/>
        </w:rPr>
        <w:br/>
        <w:t>от 27.07.2010 № 210-ФЗ.</w:t>
      </w:r>
    </w:p>
    <w:p w:rsidR="00E06B50" w:rsidRPr="00E06B50" w:rsidRDefault="00E06B50" w:rsidP="00E06B50">
      <w:pPr>
        <w:jc w:val="both"/>
        <w:rPr>
          <w:sz w:val="16"/>
          <w:szCs w:val="16"/>
        </w:rPr>
      </w:pPr>
      <w:r w:rsidRPr="00E06B50">
        <w:rPr>
          <w:sz w:val="16"/>
          <w:szCs w:val="16"/>
        </w:rPr>
        <w:t xml:space="preserve">5.3. Жалоба подается в письменной форме на бумажном носителе, </w:t>
      </w:r>
      <w:r w:rsidRPr="00E06B50">
        <w:rPr>
          <w:sz w:val="16"/>
          <w:szCs w:val="16"/>
        </w:rPr>
        <w:br/>
        <w:t>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ГБУ ЛО «МФЦ» подаются руководителю многофункционального центра. Жалобы на решения и действия (бездействие) ГБУ ЛО «МФЦ» подаются учредителю ГБУ ЛО «МФЦ».</w:t>
      </w:r>
    </w:p>
    <w:p w:rsidR="00E06B50" w:rsidRPr="00E06B50" w:rsidRDefault="00E06B50" w:rsidP="00E06B50">
      <w:pPr>
        <w:jc w:val="both"/>
        <w:rPr>
          <w:sz w:val="16"/>
          <w:szCs w:val="16"/>
        </w:rPr>
      </w:pPr>
      <w:r w:rsidRPr="00E06B50">
        <w:rPr>
          <w:sz w:val="16"/>
          <w:szCs w:val="16"/>
        </w:rPr>
        <w:t>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w:t>
      </w:r>
    </w:p>
    <w:p w:rsidR="00E06B50" w:rsidRPr="00E06B50" w:rsidRDefault="00E06B50" w:rsidP="00E06B50">
      <w:pPr>
        <w:jc w:val="both"/>
        <w:rPr>
          <w:sz w:val="16"/>
          <w:szCs w:val="16"/>
        </w:rPr>
      </w:pPr>
      <w:r w:rsidRPr="00E06B50">
        <w:rPr>
          <w:sz w:val="16"/>
          <w:szCs w:val="16"/>
        </w:rPr>
        <w:t xml:space="preserve">5.4. Основанием для начала процедуры досудебного (внесудебного) обжалования является подача заявителем жалобы, соответствующей требованиям </w:t>
      </w:r>
      <w:hyperlink r:id="rId51" w:history="1">
        <w:r w:rsidRPr="00E06B50">
          <w:rPr>
            <w:rStyle w:val="a3"/>
            <w:sz w:val="16"/>
            <w:szCs w:val="16"/>
          </w:rPr>
          <w:t>ч. 5 ст. 11.2</w:t>
        </w:r>
      </w:hyperlink>
      <w:r w:rsidRPr="00E06B50">
        <w:rPr>
          <w:sz w:val="16"/>
          <w:szCs w:val="16"/>
        </w:rPr>
        <w:t xml:space="preserve"> Федерального закона от 27.07.2010 № 210-ФЗ.</w:t>
      </w:r>
    </w:p>
    <w:p w:rsidR="00E06B50" w:rsidRPr="00E06B50" w:rsidRDefault="00E06B50" w:rsidP="00E06B50">
      <w:pPr>
        <w:jc w:val="both"/>
        <w:rPr>
          <w:sz w:val="16"/>
          <w:szCs w:val="16"/>
        </w:rPr>
      </w:pPr>
      <w:r w:rsidRPr="00E06B50">
        <w:rPr>
          <w:sz w:val="16"/>
          <w:szCs w:val="16"/>
        </w:rPr>
        <w:t>В письменной жалобе в обязательном порядке указываются:</w:t>
      </w:r>
    </w:p>
    <w:p w:rsidR="00E06B50" w:rsidRPr="00E06B50" w:rsidRDefault="00E06B50" w:rsidP="00E06B50">
      <w:pPr>
        <w:jc w:val="both"/>
        <w:rPr>
          <w:sz w:val="16"/>
          <w:szCs w:val="16"/>
        </w:rPr>
      </w:pPr>
      <w:r w:rsidRPr="00E06B50">
        <w:rPr>
          <w:sz w:val="16"/>
          <w:szCs w:val="16"/>
        </w:rPr>
        <w:t>- наименование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руководителя и (или) работника, решения и действия (бездействие) которых обжалуются;</w:t>
      </w:r>
    </w:p>
    <w:p w:rsidR="00E06B50" w:rsidRPr="00E06B50" w:rsidRDefault="00E06B50" w:rsidP="00E06B50">
      <w:pPr>
        <w:jc w:val="both"/>
        <w:rPr>
          <w:sz w:val="16"/>
          <w:szCs w:val="16"/>
        </w:rPr>
      </w:pPr>
      <w:r w:rsidRPr="00E06B50">
        <w:rPr>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E06B50" w:rsidRPr="00E06B50" w:rsidRDefault="00E06B50" w:rsidP="00E06B50">
      <w:pPr>
        <w:jc w:val="both"/>
        <w:rPr>
          <w:sz w:val="16"/>
          <w:szCs w:val="16"/>
        </w:rPr>
      </w:pPr>
      <w:r w:rsidRPr="00E06B50">
        <w:rPr>
          <w:sz w:val="16"/>
          <w:szCs w:val="16"/>
        </w:rPr>
        <w:t xml:space="preserve">-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государственного </w:t>
      </w:r>
      <w:r w:rsidRPr="00E06B50">
        <w:rPr>
          <w:sz w:val="16"/>
          <w:szCs w:val="16"/>
        </w:rPr>
        <w:br/>
        <w:t>или муниципального служащего, филиала, отдела, удаленного рабочего места ГБУ ЛО «МФЦ», его работника;</w:t>
      </w:r>
    </w:p>
    <w:p w:rsidR="00E06B50" w:rsidRPr="00E06B50" w:rsidRDefault="00E06B50" w:rsidP="00E06B50">
      <w:pPr>
        <w:jc w:val="both"/>
        <w:rPr>
          <w:sz w:val="16"/>
          <w:szCs w:val="16"/>
        </w:rPr>
      </w:pPr>
      <w:r w:rsidRPr="00E06B50">
        <w:rPr>
          <w:sz w:val="16"/>
          <w:szCs w:val="16"/>
        </w:rPr>
        <w:t xml:space="preserve">- доводы, на основании которых заявитель не согласен с решением </w:t>
      </w:r>
      <w:r w:rsidRPr="00E06B50">
        <w:rPr>
          <w:sz w:val="16"/>
          <w:szCs w:val="16"/>
        </w:rPr>
        <w:br/>
        <w:t>и действием (бездействием)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E06B50" w:rsidRPr="00E06B50" w:rsidRDefault="00E06B50" w:rsidP="00E06B50">
      <w:pPr>
        <w:jc w:val="both"/>
        <w:rPr>
          <w:sz w:val="16"/>
          <w:szCs w:val="16"/>
        </w:rPr>
      </w:pPr>
      <w:r w:rsidRPr="00E06B50">
        <w:rPr>
          <w:sz w:val="16"/>
          <w:szCs w:val="16"/>
        </w:rPr>
        <w:t xml:space="preserve">5.5. Заявитель имеет право на получение информации и документов, необходимых для составления и обоснования жалобы, в случаях, установленных </w:t>
      </w:r>
      <w:hyperlink r:id="rId52" w:history="1">
        <w:r w:rsidRPr="00E06B50">
          <w:rPr>
            <w:rStyle w:val="a3"/>
            <w:sz w:val="16"/>
            <w:szCs w:val="16"/>
          </w:rPr>
          <w:t>ст. 11.1</w:t>
        </w:r>
      </w:hyperlink>
      <w:r w:rsidRPr="00E06B50">
        <w:rPr>
          <w:sz w:val="16"/>
          <w:szCs w:val="16"/>
        </w:rPr>
        <w:t xml:space="preserve"> Федерального закона от 27.07.2010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E06B50" w:rsidRPr="00E06B50" w:rsidRDefault="00E06B50" w:rsidP="00E06B50">
      <w:pPr>
        <w:jc w:val="both"/>
        <w:rPr>
          <w:sz w:val="16"/>
          <w:szCs w:val="16"/>
        </w:rPr>
      </w:pPr>
      <w:r w:rsidRPr="00E06B50">
        <w:rPr>
          <w:sz w:val="16"/>
          <w:szCs w:val="16"/>
        </w:rPr>
        <w:t>5.6. Жалоба, поступившая в орган, предоставляющий муниципальную услугу, ГБУ ЛО «МФЦ», учредителю ГБУ ЛО «МФЦ» либо вышестоящий орган (при его наличии),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E06B50" w:rsidRPr="00E06B50" w:rsidRDefault="00E06B50" w:rsidP="00E06B50">
      <w:pPr>
        <w:jc w:val="both"/>
        <w:rPr>
          <w:sz w:val="16"/>
          <w:szCs w:val="16"/>
        </w:rPr>
      </w:pPr>
      <w:r w:rsidRPr="00E06B50">
        <w:rPr>
          <w:sz w:val="16"/>
          <w:szCs w:val="16"/>
        </w:rPr>
        <w:t xml:space="preserve">5.7. По результатам рассмотрения жалобы принимается одно </w:t>
      </w:r>
      <w:r w:rsidRPr="00E06B50">
        <w:rPr>
          <w:sz w:val="16"/>
          <w:szCs w:val="16"/>
        </w:rPr>
        <w:br/>
        <w:t>из следующих решений:</w:t>
      </w:r>
    </w:p>
    <w:p w:rsidR="00E06B50" w:rsidRPr="00E06B50" w:rsidRDefault="00E06B50" w:rsidP="00E06B50">
      <w:pPr>
        <w:jc w:val="both"/>
        <w:rPr>
          <w:sz w:val="16"/>
          <w:szCs w:val="16"/>
        </w:rPr>
      </w:pPr>
      <w:r w:rsidRPr="00E06B50">
        <w:rPr>
          <w:sz w:val="16"/>
          <w:szCs w:val="16"/>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w:t>
      </w:r>
      <w:r w:rsidRPr="00E06B50">
        <w:rPr>
          <w:sz w:val="16"/>
          <w:szCs w:val="16"/>
        </w:rPr>
        <w:lastRenderedPageBreak/>
        <w:t xml:space="preserve">нормативными правовыми актами Российской Федерации, нормативными правовыми актами Ленинградской области, муниципальными правовыми актами; </w:t>
      </w:r>
    </w:p>
    <w:p w:rsidR="00E06B50" w:rsidRPr="00E06B50" w:rsidRDefault="00E06B50" w:rsidP="00E06B50">
      <w:pPr>
        <w:jc w:val="both"/>
        <w:rPr>
          <w:sz w:val="16"/>
          <w:szCs w:val="16"/>
        </w:rPr>
      </w:pPr>
      <w:r w:rsidRPr="00E06B50">
        <w:rPr>
          <w:sz w:val="16"/>
          <w:szCs w:val="16"/>
        </w:rPr>
        <w:t>2) в удовлетворении жалобы отказывается.</w:t>
      </w:r>
    </w:p>
    <w:p w:rsidR="00E06B50" w:rsidRPr="00E06B50" w:rsidRDefault="00E06B50" w:rsidP="00E06B50">
      <w:pPr>
        <w:jc w:val="both"/>
        <w:rPr>
          <w:sz w:val="16"/>
          <w:szCs w:val="16"/>
        </w:rPr>
      </w:pPr>
      <w:r w:rsidRPr="00E06B50">
        <w:rPr>
          <w:sz w:val="16"/>
          <w:szCs w:val="16"/>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E06B50" w:rsidRPr="00E06B50" w:rsidRDefault="00E06B50" w:rsidP="00E06B50">
      <w:pPr>
        <w:jc w:val="both"/>
        <w:rPr>
          <w:sz w:val="16"/>
          <w:szCs w:val="16"/>
        </w:rPr>
      </w:pPr>
      <w:r w:rsidRPr="00E06B50">
        <w:rPr>
          <w:sz w:val="16"/>
          <w:szCs w:val="16"/>
        </w:rPr>
        <w:t xml:space="preserve">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w:t>
      </w:r>
      <w:r w:rsidRPr="00E06B50">
        <w:rPr>
          <w:sz w:val="16"/>
          <w:szCs w:val="16"/>
        </w:rPr>
        <w:br/>
        <w:t>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E06B50" w:rsidRPr="00E06B50" w:rsidRDefault="00E06B50" w:rsidP="00E06B50">
      <w:pPr>
        <w:jc w:val="both"/>
        <w:rPr>
          <w:sz w:val="16"/>
          <w:szCs w:val="16"/>
        </w:rPr>
      </w:pPr>
      <w:r w:rsidRPr="00E06B50">
        <w:rPr>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E06B50" w:rsidRPr="00E06B50" w:rsidRDefault="00E06B50" w:rsidP="00E06B50">
      <w:pPr>
        <w:jc w:val="both"/>
        <w:rPr>
          <w:sz w:val="16"/>
          <w:szCs w:val="16"/>
        </w:rPr>
      </w:pPr>
      <w:r w:rsidRPr="00E06B50">
        <w:rPr>
          <w:sz w:val="16"/>
          <w:szCs w:val="16"/>
        </w:rPr>
        <w:t>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E06B50" w:rsidRPr="00E06B50" w:rsidRDefault="00E06B50" w:rsidP="00E06B50">
      <w:pPr>
        <w:jc w:val="both"/>
        <w:rPr>
          <w:sz w:val="16"/>
          <w:szCs w:val="16"/>
        </w:rPr>
      </w:pPr>
    </w:p>
    <w:p w:rsidR="00E06B50" w:rsidRPr="00E06B50" w:rsidRDefault="00E06B50" w:rsidP="00E06B50">
      <w:pPr>
        <w:jc w:val="both"/>
        <w:rPr>
          <w:sz w:val="16"/>
          <w:szCs w:val="16"/>
        </w:rPr>
      </w:pPr>
      <w:r w:rsidRPr="00E06B50">
        <w:rPr>
          <w:sz w:val="16"/>
          <w:szCs w:val="16"/>
        </w:rPr>
        <w:tab/>
        <w:t xml:space="preserve">6. Особенности выполнения административных процедур </w:t>
      </w:r>
      <w:r w:rsidRPr="00E06B50">
        <w:rPr>
          <w:sz w:val="16"/>
          <w:szCs w:val="16"/>
        </w:rPr>
        <w:br/>
        <w:t>в многофункциональных центрах.</w:t>
      </w:r>
    </w:p>
    <w:p w:rsidR="00E06B50" w:rsidRPr="00E06B50" w:rsidRDefault="00E06B50" w:rsidP="00E06B50">
      <w:pPr>
        <w:jc w:val="both"/>
        <w:rPr>
          <w:sz w:val="16"/>
          <w:szCs w:val="16"/>
        </w:rPr>
      </w:pPr>
    </w:p>
    <w:p w:rsidR="00E06B50" w:rsidRPr="00E06B50" w:rsidRDefault="00E06B50" w:rsidP="00E06B50">
      <w:pPr>
        <w:jc w:val="both"/>
        <w:rPr>
          <w:sz w:val="16"/>
          <w:szCs w:val="16"/>
        </w:rPr>
      </w:pPr>
      <w:r w:rsidRPr="00E06B50">
        <w:rPr>
          <w:sz w:val="16"/>
          <w:szCs w:val="16"/>
        </w:rPr>
        <w:t xml:space="preserve">6.1. Предоставление муниципальной услуги посредством МФЦ осуществляется в подразделениях ГБУ ЛО «МФЦ» при наличии вступившего </w:t>
      </w:r>
      <w:r w:rsidRPr="00E06B50">
        <w:rPr>
          <w:sz w:val="16"/>
          <w:szCs w:val="16"/>
        </w:rPr>
        <w:br/>
        <w:t xml:space="preserve">в силу соглашения о взаимодействии между ГБУ ЛО «МФЦ» </w:t>
      </w:r>
      <w:r w:rsidRPr="00E06B50">
        <w:rPr>
          <w:sz w:val="16"/>
          <w:szCs w:val="16"/>
        </w:rPr>
        <w:br/>
        <w:t>и Администрацией. Предоставление муниципальной услуги в иных МФЦ осуществляется при наличии вступившего в силу соглашения о взаимодействии между ГБУ ЛО «МФЦ» и иным МФЦ.</w:t>
      </w:r>
    </w:p>
    <w:p w:rsidR="00E06B50" w:rsidRPr="00E06B50" w:rsidRDefault="00E06B50" w:rsidP="00E06B50">
      <w:pPr>
        <w:jc w:val="both"/>
        <w:rPr>
          <w:sz w:val="16"/>
          <w:szCs w:val="16"/>
        </w:rPr>
      </w:pPr>
      <w:r w:rsidRPr="00E06B50">
        <w:rPr>
          <w:sz w:val="16"/>
          <w:szCs w:val="16"/>
        </w:rPr>
        <w:t xml:space="preserve">6.2. В случае подачи документов в Администрацию посредством МФЦ специалист МФЦ, осуществляющий прием документов, представленных </w:t>
      </w:r>
      <w:r w:rsidRPr="00E06B50">
        <w:rPr>
          <w:sz w:val="16"/>
          <w:szCs w:val="16"/>
        </w:rPr>
        <w:br/>
        <w:t>для получения муниципальной услуги, выполняет следующие действия:</w:t>
      </w:r>
    </w:p>
    <w:p w:rsidR="00E06B50" w:rsidRPr="00E06B50" w:rsidRDefault="00E06B50" w:rsidP="00E06B50">
      <w:pPr>
        <w:jc w:val="both"/>
        <w:rPr>
          <w:sz w:val="16"/>
          <w:szCs w:val="16"/>
        </w:rPr>
      </w:pPr>
      <w:r w:rsidRPr="00E06B50">
        <w:rPr>
          <w:sz w:val="16"/>
          <w:szCs w:val="16"/>
        </w:rPr>
        <w:t xml:space="preserve">а) удостоверяет личность заявителя или личность и полномочия законного представителя заявителя - в случае обращения физического лица; </w:t>
      </w:r>
    </w:p>
    <w:p w:rsidR="00E06B50" w:rsidRPr="00E06B50" w:rsidRDefault="00E06B50" w:rsidP="00E06B50">
      <w:pPr>
        <w:jc w:val="both"/>
        <w:rPr>
          <w:sz w:val="16"/>
          <w:szCs w:val="16"/>
        </w:rPr>
      </w:pPr>
      <w:r w:rsidRPr="00E06B50">
        <w:rPr>
          <w:sz w:val="16"/>
          <w:szCs w:val="16"/>
        </w:rPr>
        <w:t xml:space="preserve">удостоверяет личность и полномочия представителя юридического лица </w:t>
      </w:r>
      <w:r w:rsidRPr="00E06B50">
        <w:rPr>
          <w:sz w:val="16"/>
          <w:szCs w:val="16"/>
        </w:rPr>
        <w:br/>
        <w:t>или индивидуального предпринимателя - в случае обращения юридического лица или индивидуального предпринимателя;</w:t>
      </w:r>
    </w:p>
    <w:p w:rsidR="00E06B50" w:rsidRPr="00E06B50" w:rsidRDefault="00E06B50" w:rsidP="00E06B50">
      <w:pPr>
        <w:jc w:val="both"/>
        <w:rPr>
          <w:sz w:val="16"/>
          <w:szCs w:val="16"/>
        </w:rPr>
      </w:pPr>
      <w:r w:rsidRPr="00E06B50">
        <w:rPr>
          <w:sz w:val="16"/>
          <w:szCs w:val="16"/>
        </w:rPr>
        <w:t>б) определяет предмет обращения;</w:t>
      </w:r>
    </w:p>
    <w:p w:rsidR="00E06B50" w:rsidRPr="00E06B50" w:rsidRDefault="00E06B50" w:rsidP="00E06B50">
      <w:pPr>
        <w:jc w:val="both"/>
        <w:rPr>
          <w:sz w:val="16"/>
          <w:szCs w:val="16"/>
        </w:rPr>
      </w:pPr>
      <w:r w:rsidRPr="00E06B50">
        <w:rPr>
          <w:sz w:val="16"/>
          <w:szCs w:val="16"/>
        </w:rPr>
        <w:t>в) проводит проверку правильности заполнения обращения;</w:t>
      </w:r>
    </w:p>
    <w:p w:rsidR="00E06B50" w:rsidRPr="00E06B50" w:rsidRDefault="00E06B50" w:rsidP="00E06B50">
      <w:pPr>
        <w:jc w:val="both"/>
        <w:rPr>
          <w:sz w:val="16"/>
          <w:szCs w:val="16"/>
        </w:rPr>
      </w:pPr>
      <w:r w:rsidRPr="00E06B50">
        <w:rPr>
          <w:sz w:val="16"/>
          <w:szCs w:val="16"/>
        </w:rPr>
        <w:t>г) проводит проверку укомплектованности пакета документов;</w:t>
      </w:r>
    </w:p>
    <w:p w:rsidR="00E06B50" w:rsidRPr="00E06B50" w:rsidRDefault="00E06B50" w:rsidP="00E06B50">
      <w:pPr>
        <w:jc w:val="both"/>
        <w:rPr>
          <w:sz w:val="16"/>
          <w:szCs w:val="16"/>
        </w:rPr>
      </w:pPr>
      <w:r w:rsidRPr="00E06B50">
        <w:rPr>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E06B50" w:rsidRPr="00E06B50" w:rsidRDefault="00E06B50" w:rsidP="00E06B50">
      <w:pPr>
        <w:jc w:val="both"/>
        <w:rPr>
          <w:sz w:val="16"/>
          <w:szCs w:val="16"/>
        </w:rPr>
      </w:pPr>
      <w:r w:rsidRPr="00E06B50">
        <w:rPr>
          <w:sz w:val="16"/>
          <w:szCs w:val="16"/>
        </w:rPr>
        <w:t>е) заверяет каждый документ дела своей электронной подписью (далее – ЭП);</w:t>
      </w:r>
    </w:p>
    <w:p w:rsidR="00E06B50" w:rsidRPr="00E06B50" w:rsidRDefault="00E06B50" w:rsidP="00E06B50">
      <w:pPr>
        <w:jc w:val="both"/>
        <w:rPr>
          <w:sz w:val="16"/>
          <w:szCs w:val="16"/>
        </w:rPr>
      </w:pPr>
      <w:r w:rsidRPr="00E06B50">
        <w:rPr>
          <w:sz w:val="16"/>
          <w:szCs w:val="16"/>
        </w:rPr>
        <w:t>ж) направляет копии документов и реестр документов в комитет:</w:t>
      </w:r>
    </w:p>
    <w:p w:rsidR="00E06B50" w:rsidRPr="00E06B50" w:rsidRDefault="00E06B50" w:rsidP="00E06B50">
      <w:pPr>
        <w:jc w:val="both"/>
        <w:rPr>
          <w:sz w:val="16"/>
          <w:szCs w:val="16"/>
        </w:rPr>
      </w:pPr>
      <w:r w:rsidRPr="00E06B50">
        <w:rPr>
          <w:sz w:val="16"/>
          <w:szCs w:val="16"/>
        </w:rPr>
        <w:t>- в электронном виде (в составе пакетов электронных дел) в день обращения заявителя в МФЦ;</w:t>
      </w:r>
    </w:p>
    <w:p w:rsidR="00E06B50" w:rsidRPr="00E06B50" w:rsidRDefault="00E06B50" w:rsidP="00E06B50">
      <w:pPr>
        <w:jc w:val="both"/>
        <w:rPr>
          <w:sz w:val="16"/>
          <w:szCs w:val="16"/>
        </w:rPr>
      </w:pPr>
      <w:r w:rsidRPr="00E06B50">
        <w:rPr>
          <w:sz w:val="16"/>
          <w:szCs w:val="16"/>
        </w:rPr>
        <w:t>- на бумажных носителях (в случае необходимости обязательного представления оригиналов документов) - в течение 3 рабочих дней со дня обращения заявителя в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специалистом МФЦ.</w:t>
      </w:r>
    </w:p>
    <w:p w:rsidR="00E06B50" w:rsidRPr="00E06B50" w:rsidRDefault="00E06B50" w:rsidP="00E06B50">
      <w:pPr>
        <w:jc w:val="both"/>
        <w:rPr>
          <w:sz w:val="16"/>
          <w:szCs w:val="16"/>
        </w:rPr>
      </w:pPr>
      <w:r w:rsidRPr="00E06B50">
        <w:rPr>
          <w:sz w:val="16"/>
          <w:szCs w:val="16"/>
        </w:rPr>
        <w:t>По окончании приема документов специалист МФЦ выдает заявителю расписку в приеме документов.</w:t>
      </w:r>
    </w:p>
    <w:p w:rsidR="00E06B50" w:rsidRPr="00E06B50" w:rsidRDefault="00E06B50" w:rsidP="00E06B50">
      <w:pPr>
        <w:jc w:val="both"/>
        <w:rPr>
          <w:sz w:val="16"/>
          <w:szCs w:val="16"/>
        </w:rPr>
      </w:pPr>
      <w:r w:rsidRPr="00E06B50">
        <w:rPr>
          <w:sz w:val="16"/>
          <w:szCs w:val="16"/>
        </w:rPr>
        <w:t xml:space="preserve">6.3. При установлении факта представления заявителем неполного комплекта документов, указанных в </w:t>
      </w:r>
      <w:hyperlink w:anchor="P167" w:history="1">
        <w:r w:rsidRPr="00E06B50">
          <w:rPr>
            <w:rStyle w:val="a3"/>
            <w:sz w:val="16"/>
            <w:szCs w:val="16"/>
          </w:rPr>
          <w:t>пункте 2.6</w:t>
        </w:r>
      </w:hyperlink>
      <w:r w:rsidRPr="00E06B50">
        <w:rPr>
          <w:sz w:val="16"/>
          <w:szCs w:val="16"/>
        </w:rPr>
        <w:t xml:space="preserve"> административного регламента, специалист МФЦ выполняет в соответствии с настоящим административным регламентом следующие действия:</w:t>
      </w:r>
    </w:p>
    <w:p w:rsidR="00E06B50" w:rsidRPr="00E06B50" w:rsidRDefault="00E06B50" w:rsidP="00E06B50">
      <w:pPr>
        <w:jc w:val="both"/>
        <w:rPr>
          <w:sz w:val="16"/>
          <w:szCs w:val="16"/>
        </w:rPr>
      </w:pPr>
      <w:r w:rsidRPr="00E06B50">
        <w:rPr>
          <w:sz w:val="16"/>
          <w:szCs w:val="16"/>
        </w:rPr>
        <w:t>сообщает заявителю, какие необходимые документы им не представлены;</w:t>
      </w:r>
    </w:p>
    <w:p w:rsidR="00E06B50" w:rsidRPr="00E06B50" w:rsidRDefault="00E06B50" w:rsidP="00E06B50">
      <w:pPr>
        <w:jc w:val="both"/>
        <w:rPr>
          <w:sz w:val="16"/>
          <w:szCs w:val="16"/>
        </w:rPr>
      </w:pPr>
      <w:r w:rsidRPr="00E06B50">
        <w:rPr>
          <w:sz w:val="16"/>
          <w:szCs w:val="16"/>
        </w:rPr>
        <w:t>предлагает заявителю представить полный комплект необходимых документов, после чего вновь обратиться за предоставлением муниципальной услуги;</w:t>
      </w:r>
    </w:p>
    <w:p w:rsidR="00E06B50" w:rsidRPr="00E06B50" w:rsidRDefault="00E06B50" w:rsidP="00E06B50">
      <w:pPr>
        <w:jc w:val="both"/>
        <w:rPr>
          <w:sz w:val="16"/>
          <w:szCs w:val="16"/>
        </w:rPr>
      </w:pPr>
      <w:r w:rsidRPr="00E06B50">
        <w:rPr>
          <w:sz w:val="16"/>
          <w:szCs w:val="16"/>
        </w:rPr>
        <w:t xml:space="preserve">выдает </w:t>
      </w:r>
      <w:hyperlink r:id="rId53" w:history="1">
        <w:r w:rsidRPr="00E06B50">
          <w:rPr>
            <w:rStyle w:val="a3"/>
            <w:sz w:val="16"/>
            <w:szCs w:val="16"/>
          </w:rPr>
          <w:t>решение</w:t>
        </w:r>
      </w:hyperlink>
      <w:r w:rsidRPr="00E06B50">
        <w:rPr>
          <w:sz w:val="16"/>
          <w:szCs w:val="16"/>
        </w:rPr>
        <w:t xml:space="preserve"> об отказе в приеме заявления и документов, необходимых для предоставления муниципальной услуги, с указанием перечня документов, которые заявителю необходимо представить для предоставления услуги (приложение № 7</w:t>
      </w:r>
      <w:r w:rsidRPr="00E06B50">
        <w:rPr>
          <w:sz w:val="16"/>
          <w:szCs w:val="16"/>
          <w:lang w:bidi="ru-RU"/>
        </w:rPr>
        <w:t xml:space="preserve"> к настоящему административному регламенту)</w:t>
      </w:r>
      <w:r w:rsidRPr="00E06B50">
        <w:rPr>
          <w:sz w:val="16"/>
          <w:szCs w:val="16"/>
        </w:rPr>
        <w:t>.</w:t>
      </w:r>
    </w:p>
    <w:p w:rsidR="00E06B50" w:rsidRPr="00E06B50" w:rsidRDefault="00E06B50" w:rsidP="00E06B50">
      <w:pPr>
        <w:jc w:val="both"/>
        <w:rPr>
          <w:sz w:val="16"/>
          <w:szCs w:val="16"/>
        </w:rPr>
      </w:pPr>
      <w:r w:rsidRPr="00E06B50">
        <w:rPr>
          <w:sz w:val="16"/>
          <w:szCs w:val="16"/>
        </w:rPr>
        <w:t>6.4. При указании заявителем места получения ответа (результата предоставления муниципальной услуги) посредством МФЦ должностное лицо Администрации, ответственное за выполнение административной процедуры, передает специалисту МФЦ для передачи в соответствующий МФЦ результат предоставления услуги для его последующей выдачи заявителю:</w:t>
      </w:r>
    </w:p>
    <w:p w:rsidR="00E06B50" w:rsidRPr="00E06B50" w:rsidRDefault="00E06B50" w:rsidP="00E06B50">
      <w:pPr>
        <w:jc w:val="both"/>
        <w:rPr>
          <w:sz w:val="16"/>
          <w:szCs w:val="16"/>
        </w:rPr>
      </w:pPr>
      <w:r w:rsidRPr="00E06B50">
        <w:rPr>
          <w:sz w:val="16"/>
          <w:szCs w:val="16"/>
        </w:rPr>
        <w:lastRenderedPageBreak/>
        <w:t xml:space="preserve">- в электронном виде в течение 1 рабочего дня со дня принятия решения </w:t>
      </w:r>
      <w:r w:rsidRPr="00E06B50">
        <w:rPr>
          <w:sz w:val="16"/>
          <w:szCs w:val="16"/>
        </w:rPr>
        <w:br/>
        <w:t>о предоставлении (отказе в предоставлении) муниципальной услуги заявителю;</w:t>
      </w:r>
    </w:p>
    <w:p w:rsidR="00E06B50" w:rsidRPr="00E06B50" w:rsidRDefault="00E06B50" w:rsidP="00E06B50">
      <w:pPr>
        <w:jc w:val="both"/>
        <w:rPr>
          <w:sz w:val="16"/>
          <w:szCs w:val="16"/>
        </w:rPr>
      </w:pPr>
      <w:r w:rsidRPr="00E06B50">
        <w:rPr>
          <w:sz w:val="16"/>
          <w:szCs w:val="16"/>
        </w:rPr>
        <w:t>- на бумажном носителе - в срок не более 3 рабочих дней со дня принятия решения о предоставлении (отказе в предоставлении) муниципальной услуги заявителю.</w:t>
      </w:r>
    </w:p>
    <w:p w:rsidR="00E06B50" w:rsidRPr="00E06B50" w:rsidRDefault="00E06B50" w:rsidP="00E06B50">
      <w:pPr>
        <w:jc w:val="both"/>
        <w:rPr>
          <w:sz w:val="16"/>
          <w:szCs w:val="16"/>
        </w:rPr>
      </w:pPr>
      <w:r w:rsidRPr="00E06B50">
        <w:rPr>
          <w:sz w:val="16"/>
          <w:szCs w:val="16"/>
        </w:rPr>
        <w:t xml:space="preserve">Специалист МФЦ, ответственный за выдачу документов, полученных </w:t>
      </w:r>
      <w:r w:rsidRPr="00E06B50">
        <w:rPr>
          <w:sz w:val="16"/>
          <w:szCs w:val="16"/>
        </w:rPr>
        <w:br/>
        <w:t xml:space="preserve">от Администрации по результатам рассмотрения представленных заявителем документов, не позднее двух дней с даты их получения от Администрации сообщает заявителю о принятом решении по телефону (с записью даты </w:t>
      </w:r>
      <w:r w:rsidRPr="00E06B50">
        <w:rPr>
          <w:sz w:val="16"/>
          <w:szCs w:val="16"/>
        </w:rPr>
        <w:br/>
        <w:t>и времени телефонного звонка или посредством смс-информирования), а также о возможности получения документов в МФЦ.</w:t>
      </w:r>
    </w:p>
    <w:p w:rsidR="00E06B50" w:rsidRPr="00E06B50" w:rsidRDefault="00E06B50" w:rsidP="00E06B50">
      <w:pPr>
        <w:jc w:val="both"/>
        <w:rPr>
          <w:sz w:val="16"/>
          <w:szCs w:val="16"/>
        </w:rPr>
      </w:pPr>
      <w:r w:rsidRPr="00E06B50">
        <w:rPr>
          <w:sz w:val="16"/>
          <w:szCs w:val="16"/>
        </w:rPr>
        <w:t>6.5. При вводе безбумажного электронного документооборота административные процедуры регламентируются нормативным правовым актом Ленинградской области, устанавливающим порядок электронного (безбумажного) документооборота в сфере государственных и муниципальных услуг.</w:t>
      </w:r>
    </w:p>
    <w:p w:rsidR="00E06B50" w:rsidRPr="00E06B50" w:rsidRDefault="00E06B50" w:rsidP="00E06B50">
      <w:pPr>
        <w:jc w:val="both"/>
        <w:rPr>
          <w:sz w:val="16"/>
          <w:szCs w:val="16"/>
        </w:rPr>
      </w:pPr>
    </w:p>
    <w:p w:rsidR="009F7A4F" w:rsidRPr="009F7A4F" w:rsidRDefault="009F7A4F" w:rsidP="009F7A4F">
      <w:pPr>
        <w:jc w:val="center"/>
        <w:rPr>
          <w:sz w:val="16"/>
          <w:szCs w:val="16"/>
        </w:rPr>
      </w:pPr>
      <w:r w:rsidRPr="009F7A4F">
        <w:rPr>
          <w:sz w:val="16"/>
          <w:szCs w:val="16"/>
        </w:rPr>
        <w:t>АДМИНИСТРАЦИЯ</w:t>
      </w:r>
    </w:p>
    <w:p w:rsidR="009F7A4F" w:rsidRPr="009F7A4F" w:rsidRDefault="009F7A4F" w:rsidP="009F7A4F">
      <w:pPr>
        <w:jc w:val="center"/>
        <w:rPr>
          <w:sz w:val="16"/>
          <w:szCs w:val="16"/>
        </w:rPr>
      </w:pPr>
      <w:r w:rsidRPr="009F7A4F">
        <w:rPr>
          <w:sz w:val="16"/>
          <w:szCs w:val="16"/>
        </w:rPr>
        <w:t>МУНИЦИПАЛЬНОГО ОБРАЗОВАНИЯ</w:t>
      </w:r>
    </w:p>
    <w:p w:rsidR="009F7A4F" w:rsidRPr="009F7A4F" w:rsidRDefault="009F7A4F" w:rsidP="009F7A4F">
      <w:pPr>
        <w:jc w:val="center"/>
        <w:rPr>
          <w:sz w:val="16"/>
          <w:szCs w:val="16"/>
        </w:rPr>
      </w:pPr>
      <w:r w:rsidRPr="009F7A4F">
        <w:rPr>
          <w:sz w:val="16"/>
          <w:szCs w:val="16"/>
        </w:rPr>
        <w:t>БОЛЬШЕВРУДСКОЕ СЕЛЬСКОЕ ПОСЕЛЕНИЕ</w:t>
      </w:r>
    </w:p>
    <w:p w:rsidR="009F7A4F" w:rsidRPr="009F7A4F" w:rsidRDefault="009F7A4F" w:rsidP="009F7A4F">
      <w:pPr>
        <w:jc w:val="center"/>
        <w:rPr>
          <w:sz w:val="16"/>
          <w:szCs w:val="16"/>
        </w:rPr>
      </w:pPr>
      <w:r w:rsidRPr="009F7A4F">
        <w:rPr>
          <w:sz w:val="16"/>
          <w:szCs w:val="16"/>
        </w:rPr>
        <w:t>ВОЛОСОВСКОГО МУНИЦИПАЛЬНОГО РАЙОНА</w:t>
      </w:r>
    </w:p>
    <w:p w:rsidR="009F7A4F" w:rsidRPr="009F7A4F" w:rsidRDefault="009F7A4F" w:rsidP="009F7A4F">
      <w:pPr>
        <w:jc w:val="center"/>
        <w:rPr>
          <w:sz w:val="16"/>
          <w:szCs w:val="16"/>
        </w:rPr>
      </w:pPr>
      <w:r w:rsidRPr="009F7A4F">
        <w:rPr>
          <w:sz w:val="16"/>
          <w:szCs w:val="16"/>
        </w:rPr>
        <w:t>ЛЕНИНГРАДСКОЙ ОБЛАСТИ</w:t>
      </w:r>
    </w:p>
    <w:p w:rsidR="009F7A4F" w:rsidRPr="009F7A4F" w:rsidRDefault="009F7A4F" w:rsidP="009F7A4F">
      <w:pPr>
        <w:jc w:val="center"/>
        <w:rPr>
          <w:sz w:val="16"/>
          <w:szCs w:val="16"/>
        </w:rPr>
      </w:pPr>
    </w:p>
    <w:p w:rsidR="009F7A4F" w:rsidRPr="009F7A4F" w:rsidRDefault="009F7A4F" w:rsidP="009F7A4F">
      <w:pPr>
        <w:jc w:val="center"/>
        <w:rPr>
          <w:sz w:val="16"/>
          <w:szCs w:val="16"/>
        </w:rPr>
      </w:pPr>
      <w:r w:rsidRPr="009F7A4F">
        <w:rPr>
          <w:sz w:val="16"/>
          <w:szCs w:val="16"/>
        </w:rPr>
        <w:t>ПОСТАНОВЛЕНИЕ</w:t>
      </w:r>
    </w:p>
    <w:p w:rsidR="009F7A4F" w:rsidRPr="009F7A4F" w:rsidRDefault="009F7A4F" w:rsidP="009F7A4F">
      <w:pPr>
        <w:jc w:val="center"/>
        <w:rPr>
          <w:sz w:val="16"/>
          <w:szCs w:val="16"/>
        </w:rPr>
      </w:pPr>
    </w:p>
    <w:p w:rsidR="009F7A4F" w:rsidRPr="009F7A4F" w:rsidRDefault="009F7A4F" w:rsidP="009F7A4F">
      <w:pPr>
        <w:jc w:val="center"/>
        <w:rPr>
          <w:sz w:val="16"/>
          <w:szCs w:val="16"/>
        </w:rPr>
      </w:pPr>
      <w:r w:rsidRPr="009F7A4F">
        <w:rPr>
          <w:sz w:val="16"/>
          <w:szCs w:val="16"/>
        </w:rPr>
        <w:t>от 10 апреля 2023 года № 102</w:t>
      </w:r>
    </w:p>
    <w:p w:rsidR="009F7A4F" w:rsidRPr="009F7A4F" w:rsidRDefault="009F7A4F" w:rsidP="009F7A4F">
      <w:pPr>
        <w:jc w:val="center"/>
        <w:rPr>
          <w:sz w:val="16"/>
          <w:szCs w:val="16"/>
        </w:rPr>
      </w:pPr>
    </w:p>
    <w:p w:rsidR="009F7A4F" w:rsidRPr="009F7A4F" w:rsidRDefault="009F7A4F" w:rsidP="009F7A4F">
      <w:pPr>
        <w:jc w:val="center"/>
        <w:rPr>
          <w:sz w:val="16"/>
          <w:szCs w:val="16"/>
        </w:rPr>
      </w:pPr>
      <w:r w:rsidRPr="009F7A4F">
        <w:rPr>
          <w:sz w:val="16"/>
          <w:szCs w:val="16"/>
        </w:rPr>
        <w:t xml:space="preserve"> Об утверждении Административного регламента по предоставлению муниципальной услуги «Предоставление во владение и (или) в пользование объектов имущества, включенных в перечень муниципального имущества, предназначенного для предоставления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без проведения торгов»</w:t>
      </w:r>
    </w:p>
    <w:p w:rsidR="009F7A4F" w:rsidRPr="009F7A4F" w:rsidRDefault="009F7A4F" w:rsidP="009F7A4F">
      <w:pPr>
        <w:jc w:val="center"/>
        <w:rPr>
          <w:sz w:val="16"/>
          <w:szCs w:val="16"/>
        </w:rPr>
      </w:pPr>
      <w:r w:rsidRPr="009F7A4F">
        <w:rPr>
          <w:sz w:val="16"/>
          <w:szCs w:val="16"/>
        </w:rPr>
        <w:t xml:space="preserve">(сокращенное наименование – Передача муниципального имущества субъектам малого и среднего предпринимательства без проведения торгов) </w:t>
      </w:r>
    </w:p>
    <w:p w:rsidR="009F7A4F" w:rsidRPr="009F7A4F" w:rsidRDefault="009F7A4F" w:rsidP="009F7A4F">
      <w:pPr>
        <w:jc w:val="center"/>
        <w:rPr>
          <w:sz w:val="16"/>
          <w:szCs w:val="16"/>
        </w:rPr>
      </w:pPr>
      <w:r w:rsidRPr="009F7A4F">
        <w:rPr>
          <w:sz w:val="16"/>
          <w:szCs w:val="16"/>
        </w:rPr>
        <w:t>(далее – административный регламент, муниципальная услуга)</w:t>
      </w:r>
    </w:p>
    <w:p w:rsidR="009F7A4F" w:rsidRPr="009F7A4F" w:rsidRDefault="009F7A4F" w:rsidP="009F7A4F">
      <w:pPr>
        <w:jc w:val="center"/>
        <w:rPr>
          <w:b/>
          <w:sz w:val="16"/>
          <w:szCs w:val="16"/>
        </w:rPr>
      </w:pPr>
    </w:p>
    <w:p w:rsidR="009F7A4F" w:rsidRPr="009F7A4F" w:rsidRDefault="009F7A4F" w:rsidP="009F7A4F">
      <w:pPr>
        <w:jc w:val="both"/>
        <w:rPr>
          <w:sz w:val="16"/>
          <w:szCs w:val="16"/>
        </w:rPr>
      </w:pPr>
      <w:r w:rsidRPr="009F7A4F">
        <w:rPr>
          <w:sz w:val="16"/>
          <w:szCs w:val="16"/>
        </w:rPr>
        <w:t xml:space="preserve">В целях приведения нормативно-правового акта в соответствие с действующим законодательством, на основании методических рекомендаций по разработке административных регламентов администрация МО Большеврудское сельское поселение ПОСТАНОВЛЯЕТ: </w:t>
      </w:r>
    </w:p>
    <w:p w:rsidR="009F7A4F" w:rsidRPr="009F7A4F" w:rsidRDefault="009F7A4F" w:rsidP="009F7A4F">
      <w:pPr>
        <w:jc w:val="both"/>
        <w:rPr>
          <w:sz w:val="16"/>
          <w:szCs w:val="16"/>
        </w:rPr>
      </w:pPr>
      <w:r w:rsidRPr="009F7A4F">
        <w:rPr>
          <w:bCs/>
          <w:sz w:val="16"/>
          <w:szCs w:val="16"/>
        </w:rPr>
        <w:t>1.Утвердить административный регламент предоставления муниципальной услуги «Предоставление во владение и (или) в пользование объектов имущества, включенных в перечень муниципального имущества, предназначенного для предоставления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без проведения торгов</w:t>
      </w:r>
      <w:r w:rsidRPr="009F7A4F">
        <w:rPr>
          <w:sz w:val="16"/>
          <w:szCs w:val="16"/>
        </w:rPr>
        <w:t xml:space="preserve">» </w:t>
      </w:r>
      <w:r w:rsidRPr="009F7A4F">
        <w:rPr>
          <w:bCs/>
          <w:sz w:val="16"/>
          <w:szCs w:val="16"/>
        </w:rPr>
        <w:t>(Приложение).</w:t>
      </w:r>
    </w:p>
    <w:p w:rsidR="009F7A4F" w:rsidRPr="009F7A4F" w:rsidRDefault="009F7A4F" w:rsidP="009F7A4F">
      <w:pPr>
        <w:jc w:val="both"/>
        <w:rPr>
          <w:bCs/>
          <w:sz w:val="16"/>
          <w:szCs w:val="16"/>
        </w:rPr>
      </w:pPr>
      <w:r w:rsidRPr="009F7A4F">
        <w:rPr>
          <w:bCs/>
          <w:sz w:val="16"/>
          <w:szCs w:val="16"/>
        </w:rPr>
        <w:t>2.Признать утратившими силу постановление администрации муниципального образования Большеврудское сельское поселение от 30.06.2017г. №100 «Об утверждении  Административного регламента «Предоставление во владение и (или) в пользование объектов имущества, включенных в перечень муниципального имущества, предназначенного для предоставления  во владение и (или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w:t>
      </w:r>
    </w:p>
    <w:p w:rsidR="009F7A4F" w:rsidRPr="009F7A4F" w:rsidRDefault="009F7A4F" w:rsidP="009F7A4F">
      <w:pPr>
        <w:jc w:val="both"/>
        <w:rPr>
          <w:bCs/>
          <w:sz w:val="16"/>
          <w:szCs w:val="16"/>
        </w:rPr>
      </w:pPr>
      <w:r w:rsidRPr="009F7A4F">
        <w:rPr>
          <w:bCs/>
          <w:sz w:val="16"/>
          <w:szCs w:val="16"/>
        </w:rPr>
        <w:t xml:space="preserve">3.Признать утратившими силу постановление администрации муниципального образования Большеврудское сельское поселение от 04.08.2017г. №120 «Об утверждении административного регламента предоставления муниципальной услуги «Организация предоставления во владение и (или) в пользование объектов имущества, включенных в перечень муниципального имущества, предназначенного для предоставления во владение и (или)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w:t>
      </w:r>
    </w:p>
    <w:p w:rsidR="009F7A4F" w:rsidRPr="009F7A4F" w:rsidRDefault="009F7A4F" w:rsidP="009F7A4F">
      <w:pPr>
        <w:jc w:val="both"/>
        <w:rPr>
          <w:bCs/>
          <w:sz w:val="16"/>
          <w:szCs w:val="16"/>
        </w:rPr>
      </w:pPr>
      <w:r w:rsidRPr="009F7A4F">
        <w:rPr>
          <w:bCs/>
          <w:sz w:val="16"/>
          <w:szCs w:val="16"/>
        </w:rPr>
        <w:t xml:space="preserve">4.Опубликовать настоящее постановление в газете «Большеврудский вестник»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информационно-телекоммуникационной сети «Интернет». </w:t>
      </w:r>
    </w:p>
    <w:p w:rsidR="009F7A4F" w:rsidRPr="009F7A4F" w:rsidRDefault="009F7A4F" w:rsidP="009F7A4F">
      <w:pPr>
        <w:jc w:val="both"/>
        <w:rPr>
          <w:sz w:val="16"/>
          <w:szCs w:val="16"/>
        </w:rPr>
      </w:pPr>
      <w:r w:rsidRPr="009F7A4F">
        <w:rPr>
          <w:sz w:val="16"/>
          <w:szCs w:val="16"/>
        </w:rPr>
        <w:t xml:space="preserve">5.Постановление вступает в силу после его официального опубликования (обнародования). </w:t>
      </w:r>
    </w:p>
    <w:p w:rsidR="009F7A4F" w:rsidRPr="009F7A4F" w:rsidRDefault="009F7A4F" w:rsidP="008F0F2A">
      <w:pPr>
        <w:numPr>
          <w:ilvl w:val="0"/>
          <w:numId w:val="3"/>
        </w:numPr>
        <w:ind w:left="0"/>
        <w:jc w:val="both"/>
        <w:rPr>
          <w:sz w:val="16"/>
          <w:szCs w:val="16"/>
        </w:rPr>
      </w:pPr>
      <w:r w:rsidRPr="009F7A4F">
        <w:rPr>
          <w:sz w:val="16"/>
          <w:szCs w:val="16"/>
        </w:rPr>
        <w:t xml:space="preserve">Контроль за исполнением настоящего постановления оставляю за собой. </w:t>
      </w:r>
    </w:p>
    <w:p w:rsidR="009F7A4F" w:rsidRPr="009F7A4F" w:rsidRDefault="009F7A4F" w:rsidP="009F7A4F">
      <w:pPr>
        <w:jc w:val="both"/>
        <w:rPr>
          <w:sz w:val="16"/>
          <w:szCs w:val="16"/>
        </w:rPr>
      </w:pPr>
    </w:p>
    <w:p w:rsidR="009F7A4F" w:rsidRPr="009F7A4F" w:rsidRDefault="009F7A4F" w:rsidP="009F7A4F">
      <w:pPr>
        <w:jc w:val="both"/>
        <w:rPr>
          <w:sz w:val="16"/>
          <w:szCs w:val="16"/>
        </w:rPr>
      </w:pPr>
      <w:r w:rsidRPr="009F7A4F">
        <w:rPr>
          <w:sz w:val="16"/>
          <w:szCs w:val="16"/>
        </w:rPr>
        <w:t>И.о. главы администрации МО</w:t>
      </w:r>
    </w:p>
    <w:p w:rsidR="009F7A4F" w:rsidRPr="009F7A4F" w:rsidRDefault="009F7A4F" w:rsidP="009F7A4F">
      <w:pPr>
        <w:jc w:val="both"/>
        <w:rPr>
          <w:sz w:val="16"/>
          <w:szCs w:val="16"/>
        </w:rPr>
      </w:pPr>
      <w:r w:rsidRPr="009F7A4F">
        <w:rPr>
          <w:sz w:val="16"/>
          <w:szCs w:val="16"/>
        </w:rPr>
        <w:t>Большеврудское сельское поселение</w:t>
      </w:r>
      <w:r w:rsidRPr="009F7A4F">
        <w:rPr>
          <w:sz w:val="16"/>
          <w:szCs w:val="16"/>
        </w:rPr>
        <w:tab/>
        <w:t>М.А. Герейханов</w:t>
      </w:r>
    </w:p>
    <w:p w:rsidR="00645D27" w:rsidRPr="00645D27" w:rsidRDefault="00645D27" w:rsidP="00645D27">
      <w:pPr>
        <w:jc w:val="center"/>
        <w:rPr>
          <w:sz w:val="16"/>
          <w:szCs w:val="16"/>
        </w:rPr>
      </w:pPr>
    </w:p>
    <w:p w:rsidR="00645D27" w:rsidRPr="00645D27" w:rsidRDefault="00645D27" w:rsidP="00645D27">
      <w:pPr>
        <w:jc w:val="center"/>
        <w:rPr>
          <w:sz w:val="16"/>
          <w:szCs w:val="16"/>
        </w:rPr>
      </w:pPr>
    </w:p>
    <w:p w:rsidR="00645D27" w:rsidRPr="00645D27" w:rsidRDefault="00645D27" w:rsidP="00645D27">
      <w:pPr>
        <w:jc w:val="center"/>
        <w:rPr>
          <w:sz w:val="16"/>
          <w:szCs w:val="16"/>
        </w:rPr>
      </w:pPr>
    </w:p>
    <w:p w:rsidR="00652A85" w:rsidRPr="00652A85" w:rsidRDefault="00652A85" w:rsidP="00652A85">
      <w:pPr>
        <w:jc w:val="right"/>
        <w:rPr>
          <w:sz w:val="16"/>
          <w:szCs w:val="16"/>
        </w:rPr>
      </w:pPr>
      <w:r w:rsidRPr="00652A85">
        <w:rPr>
          <w:sz w:val="16"/>
          <w:szCs w:val="16"/>
        </w:rPr>
        <w:t xml:space="preserve">Приложение к постановлению </w:t>
      </w:r>
    </w:p>
    <w:p w:rsidR="00652A85" w:rsidRPr="00652A85" w:rsidRDefault="00652A85" w:rsidP="00652A85">
      <w:pPr>
        <w:jc w:val="right"/>
        <w:rPr>
          <w:sz w:val="16"/>
          <w:szCs w:val="16"/>
        </w:rPr>
      </w:pPr>
      <w:r w:rsidRPr="00652A85">
        <w:rPr>
          <w:sz w:val="16"/>
          <w:szCs w:val="16"/>
        </w:rPr>
        <w:t>от 10.04.2023г. №</w:t>
      </w:r>
      <w:r>
        <w:rPr>
          <w:sz w:val="16"/>
          <w:szCs w:val="16"/>
        </w:rPr>
        <w:t xml:space="preserve"> </w:t>
      </w:r>
      <w:r w:rsidRPr="00652A85">
        <w:rPr>
          <w:sz w:val="16"/>
          <w:szCs w:val="16"/>
        </w:rPr>
        <w:t>102</w:t>
      </w:r>
    </w:p>
    <w:p w:rsidR="00652A85" w:rsidRPr="00652A85" w:rsidRDefault="00652A85" w:rsidP="00652A85">
      <w:pPr>
        <w:jc w:val="center"/>
        <w:rPr>
          <w:sz w:val="16"/>
          <w:szCs w:val="16"/>
        </w:rPr>
      </w:pPr>
    </w:p>
    <w:p w:rsidR="00652A85" w:rsidRPr="00652A85" w:rsidRDefault="00652A85" w:rsidP="00652A85">
      <w:pPr>
        <w:jc w:val="center"/>
        <w:rPr>
          <w:sz w:val="16"/>
          <w:szCs w:val="16"/>
        </w:rPr>
      </w:pPr>
      <w:r w:rsidRPr="00652A85">
        <w:rPr>
          <w:sz w:val="16"/>
          <w:szCs w:val="16"/>
        </w:rPr>
        <w:t>Административный регламент администрации МО Большеврудское сельское поселение Волосовского муниципального района Ленинградской области по предоставлению муниципальной услуги «Предоставление во владение и (или) в пользование объектов имущества, включенных в перечень муниципального имущества, предназначенного для предоставления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без проведения торгов»</w:t>
      </w:r>
    </w:p>
    <w:p w:rsidR="00652A85" w:rsidRPr="00652A85" w:rsidRDefault="00652A85" w:rsidP="00652A85">
      <w:pPr>
        <w:jc w:val="center"/>
        <w:rPr>
          <w:sz w:val="16"/>
          <w:szCs w:val="16"/>
        </w:rPr>
      </w:pPr>
      <w:r w:rsidRPr="00652A85">
        <w:rPr>
          <w:sz w:val="16"/>
          <w:szCs w:val="16"/>
        </w:rPr>
        <w:t xml:space="preserve"> (сокращенное наименование – Передача муниципального имущества субъектам малого и среднего предпринимательства без проведения торгов)</w:t>
      </w:r>
    </w:p>
    <w:p w:rsidR="00652A85" w:rsidRPr="00652A85" w:rsidRDefault="00652A85" w:rsidP="00652A85">
      <w:pPr>
        <w:jc w:val="center"/>
        <w:rPr>
          <w:sz w:val="16"/>
          <w:szCs w:val="16"/>
        </w:rPr>
      </w:pPr>
      <w:r w:rsidRPr="00652A85">
        <w:rPr>
          <w:sz w:val="16"/>
          <w:szCs w:val="16"/>
        </w:rPr>
        <w:t>(далее – административный регламент, муниципальная услуга)</w:t>
      </w:r>
    </w:p>
    <w:p w:rsidR="00E277BC" w:rsidRPr="00E277BC" w:rsidRDefault="00E277BC" w:rsidP="00E277BC">
      <w:pPr>
        <w:jc w:val="center"/>
        <w:rPr>
          <w:sz w:val="16"/>
          <w:szCs w:val="16"/>
        </w:rPr>
      </w:pPr>
    </w:p>
    <w:p w:rsidR="00652A85" w:rsidRPr="00652A85" w:rsidRDefault="00324697" w:rsidP="00324697">
      <w:pPr>
        <w:jc w:val="center"/>
        <w:rPr>
          <w:bCs/>
          <w:sz w:val="16"/>
          <w:szCs w:val="16"/>
        </w:rPr>
      </w:pPr>
      <w:r>
        <w:rPr>
          <w:bCs/>
          <w:sz w:val="16"/>
          <w:szCs w:val="16"/>
        </w:rPr>
        <w:t xml:space="preserve"> </w:t>
      </w:r>
      <w:r w:rsidR="00652A85" w:rsidRPr="00652A85">
        <w:rPr>
          <w:bCs/>
          <w:sz w:val="16"/>
          <w:szCs w:val="16"/>
        </w:rPr>
        <w:t>1. Общие положения</w:t>
      </w:r>
    </w:p>
    <w:p w:rsidR="00652A85" w:rsidRPr="00652A85" w:rsidRDefault="00652A85" w:rsidP="00652A85">
      <w:pPr>
        <w:jc w:val="both"/>
        <w:rPr>
          <w:bCs/>
          <w:sz w:val="16"/>
          <w:szCs w:val="16"/>
        </w:rPr>
      </w:pPr>
    </w:p>
    <w:p w:rsidR="00652A85" w:rsidRPr="00652A85" w:rsidRDefault="00652A85" w:rsidP="00652A85">
      <w:pPr>
        <w:jc w:val="both"/>
        <w:rPr>
          <w:bCs/>
          <w:sz w:val="16"/>
          <w:szCs w:val="16"/>
        </w:rPr>
      </w:pPr>
      <w:r w:rsidRPr="00652A85">
        <w:rPr>
          <w:bCs/>
          <w:sz w:val="16"/>
          <w:szCs w:val="16"/>
        </w:rPr>
        <w:t xml:space="preserve">1.1. </w:t>
      </w:r>
      <w:bookmarkStart w:id="31" w:name="P54"/>
      <w:bookmarkEnd w:id="31"/>
      <w:r w:rsidRPr="00652A85">
        <w:rPr>
          <w:bCs/>
          <w:sz w:val="16"/>
          <w:szCs w:val="16"/>
        </w:rPr>
        <w:t>Административный регламент устанавливает порядок и стандарт предоставления муниципальной услуги по предоставлению во владение и (или) в пользование объектов имущества, включенных в перечень муниципального имущества, свободного от прав третьих лиц (за исключением права хозяйственного ведения, права оперативного управления, а также имущественных прав субъектов малого и среднего предпринимательства), предназначенного для предоставления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без проведения торгов.</w:t>
      </w:r>
    </w:p>
    <w:p w:rsidR="00652A85" w:rsidRPr="00652A85" w:rsidRDefault="00652A85" w:rsidP="00652A85">
      <w:pPr>
        <w:jc w:val="both"/>
        <w:rPr>
          <w:bCs/>
          <w:sz w:val="16"/>
          <w:szCs w:val="16"/>
        </w:rPr>
      </w:pPr>
      <w:r w:rsidRPr="00652A85">
        <w:rPr>
          <w:bCs/>
          <w:sz w:val="16"/>
          <w:szCs w:val="16"/>
        </w:rPr>
        <w:t xml:space="preserve">Муниципальная услуга предоставляется в рамках муниципальной преференции в соответствии с муниципальными программами (подпрограммами), содержащими мероприятия, направленные на развитие малого и среднего предпринимательства.   </w:t>
      </w:r>
    </w:p>
    <w:p w:rsidR="00652A85" w:rsidRPr="00652A85" w:rsidRDefault="00652A85" w:rsidP="00652A85">
      <w:pPr>
        <w:jc w:val="both"/>
        <w:rPr>
          <w:bCs/>
          <w:sz w:val="16"/>
          <w:szCs w:val="16"/>
        </w:rPr>
      </w:pPr>
      <w:r w:rsidRPr="00652A85">
        <w:rPr>
          <w:bCs/>
          <w:sz w:val="16"/>
          <w:szCs w:val="16"/>
        </w:rPr>
        <w:t>В случае, если при органе местного самоуправления Ленинградской области созданы координационные или совещательные органы в области развития малого и среднего предпринимательства, передача прав владения и (или) пользования имуществом осуществляется с участием этих координационных или совещательных органов.</w:t>
      </w:r>
    </w:p>
    <w:p w:rsidR="00652A85" w:rsidRPr="00652A85" w:rsidRDefault="00652A85" w:rsidP="00652A85">
      <w:pPr>
        <w:jc w:val="both"/>
        <w:rPr>
          <w:bCs/>
          <w:sz w:val="16"/>
          <w:szCs w:val="16"/>
        </w:rPr>
      </w:pPr>
      <w:r w:rsidRPr="00652A85">
        <w:rPr>
          <w:bCs/>
          <w:sz w:val="16"/>
          <w:szCs w:val="16"/>
        </w:rPr>
        <w:t>1.2. Заявителями, имеющими право на получение муниципальной услуги, являются субъекты малого и среднего предпринимательства, физические лица, не являющиеся индивидуальными предпринимателями и применяющие специальный налоговый режим «Налог на профессиональный доход» (далее – физические лица, применяющие специальный налоговый режим), а также организации, образующие инфраструктуру поддержки субъектов малого и среднего предпринимательства (за исключением государственных фондов поддержки научной, научно-технической, инновационной деятельности, осуществляющих деятельность в форме государственных учреждений) (далее – заявители).</w:t>
      </w:r>
    </w:p>
    <w:p w:rsidR="00652A85" w:rsidRPr="00652A85" w:rsidRDefault="00652A85" w:rsidP="00652A85">
      <w:pPr>
        <w:jc w:val="both"/>
        <w:rPr>
          <w:bCs/>
          <w:sz w:val="16"/>
          <w:szCs w:val="16"/>
        </w:rPr>
      </w:pPr>
      <w:r w:rsidRPr="00652A85">
        <w:rPr>
          <w:bCs/>
          <w:sz w:val="16"/>
          <w:szCs w:val="16"/>
        </w:rPr>
        <w:t>Муниципальная услуга не может оказываться субъектам малого и среднего предпринимательства:</w:t>
      </w:r>
    </w:p>
    <w:p w:rsidR="00652A85" w:rsidRPr="00652A85" w:rsidRDefault="00652A85" w:rsidP="00652A85">
      <w:pPr>
        <w:jc w:val="both"/>
        <w:rPr>
          <w:bCs/>
          <w:sz w:val="16"/>
          <w:szCs w:val="16"/>
        </w:rPr>
      </w:pPr>
      <w:r w:rsidRPr="00652A85">
        <w:rPr>
          <w:bCs/>
          <w:sz w:val="16"/>
          <w:szCs w:val="16"/>
        </w:rPr>
        <w:t>1) являющимся кредитными организациями, страховыми организациями (за исключением потребительских кооперативов), инвестиционными фондами, негосударственными пенсионными фондами, профессиональными участниками рынка ценных бумаг, ломбардами;</w:t>
      </w:r>
    </w:p>
    <w:p w:rsidR="00652A85" w:rsidRPr="00652A85" w:rsidRDefault="00652A85" w:rsidP="00652A85">
      <w:pPr>
        <w:jc w:val="both"/>
        <w:rPr>
          <w:bCs/>
          <w:sz w:val="16"/>
          <w:szCs w:val="16"/>
        </w:rPr>
      </w:pPr>
      <w:r w:rsidRPr="00652A85">
        <w:rPr>
          <w:bCs/>
          <w:sz w:val="16"/>
          <w:szCs w:val="16"/>
        </w:rPr>
        <w:t>2) являющимся участниками соглашений о разделе продукции;</w:t>
      </w:r>
    </w:p>
    <w:p w:rsidR="00652A85" w:rsidRPr="00652A85" w:rsidRDefault="00652A85" w:rsidP="00652A85">
      <w:pPr>
        <w:jc w:val="both"/>
        <w:rPr>
          <w:bCs/>
          <w:sz w:val="16"/>
          <w:szCs w:val="16"/>
        </w:rPr>
      </w:pPr>
      <w:r w:rsidRPr="00652A85">
        <w:rPr>
          <w:bCs/>
          <w:sz w:val="16"/>
          <w:szCs w:val="16"/>
        </w:rPr>
        <w:t>3) осуществляющим предпринимательскую деятельность в сфере игорного бизнеса;</w:t>
      </w:r>
    </w:p>
    <w:p w:rsidR="00652A85" w:rsidRPr="00652A85" w:rsidRDefault="00652A85" w:rsidP="00652A85">
      <w:pPr>
        <w:jc w:val="both"/>
        <w:rPr>
          <w:bCs/>
          <w:sz w:val="16"/>
          <w:szCs w:val="16"/>
        </w:rPr>
      </w:pPr>
      <w:r w:rsidRPr="00652A85">
        <w:rPr>
          <w:bCs/>
          <w:sz w:val="16"/>
          <w:szCs w:val="16"/>
        </w:rPr>
        <w:t>4) являющимся в порядке, установленном законодательством Российской Федерации о валютном регулировании и валютном контроле, нерезидентами Российской Федерации, за исключением случаев, предусмотренных международными договорами Российской Федерации.</w:t>
      </w:r>
    </w:p>
    <w:p w:rsidR="00652A85" w:rsidRPr="00652A85" w:rsidRDefault="00652A85" w:rsidP="00652A85">
      <w:pPr>
        <w:jc w:val="both"/>
        <w:rPr>
          <w:bCs/>
          <w:sz w:val="16"/>
          <w:szCs w:val="16"/>
        </w:rPr>
      </w:pPr>
      <w:r w:rsidRPr="00652A85">
        <w:rPr>
          <w:bCs/>
          <w:sz w:val="16"/>
          <w:szCs w:val="16"/>
        </w:rPr>
        <w:t>Представлять интересы заявителя могут:</w:t>
      </w:r>
    </w:p>
    <w:p w:rsidR="00652A85" w:rsidRPr="00652A85" w:rsidRDefault="00652A85" w:rsidP="008F0F2A">
      <w:pPr>
        <w:numPr>
          <w:ilvl w:val="0"/>
          <w:numId w:val="9"/>
        </w:numPr>
        <w:ind w:left="567" w:hanging="11"/>
        <w:jc w:val="both"/>
        <w:rPr>
          <w:bCs/>
          <w:sz w:val="16"/>
          <w:szCs w:val="16"/>
        </w:rPr>
      </w:pPr>
      <w:r w:rsidRPr="00652A85">
        <w:rPr>
          <w:bCs/>
          <w:sz w:val="16"/>
          <w:szCs w:val="16"/>
        </w:rPr>
        <w:t>лица, действующие в соответствии с законом или учредительными документами от имени заявителя без доверенности;</w:t>
      </w:r>
    </w:p>
    <w:p w:rsidR="00652A85" w:rsidRPr="00652A85" w:rsidRDefault="00652A85" w:rsidP="008F0F2A">
      <w:pPr>
        <w:numPr>
          <w:ilvl w:val="0"/>
          <w:numId w:val="9"/>
        </w:numPr>
        <w:ind w:left="567" w:hanging="11"/>
        <w:jc w:val="both"/>
        <w:rPr>
          <w:bCs/>
          <w:sz w:val="16"/>
          <w:szCs w:val="16"/>
        </w:rPr>
      </w:pPr>
      <w:r w:rsidRPr="00652A85">
        <w:rPr>
          <w:bCs/>
          <w:sz w:val="16"/>
          <w:szCs w:val="16"/>
        </w:rPr>
        <w:t>представители, действующие от имени заявителя в силу полномочий на основании доверенности или договора.</w:t>
      </w:r>
    </w:p>
    <w:p w:rsidR="00652A85" w:rsidRPr="00652A85" w:rsidRDefault="00652A85" w:rsidP="00652A85">
      <w:pPr>
        <w:jc w:val="both"/>
        <w:rPr>
          <w:bCs/>
          <w:sz w:val="16"/>
          <w:szCs w:val="16"/>
        </w:rPr>
      </w:pPr>
      <w:r w:rsidRPr="00652A85">
        <w:rPr>
          <w:bCs/>
          <w:sz w:val="16"/>
          <w:szCs w:val="16"/>
        </w:rPr>
        <w:t>1.3. Информация о месте нахождения органов местного самоуправления Ленинградской области в лице администраций муниципальных районов Ленинградской области (далее – орган местного самоуправления, ОМСУ, Администрация), предоставляющих муниципальную услугу, организаций, участвующих в предоставлении услуги (далее – Организации) и не являющихся многофункциональными центрами предоставления государственных и муниципальных услуг, графиках работы, контактных телефонов и т.д. (далее - сведения информационного характера), размещается:</w:t>
      </w:r>
    </w:p>
    <w:p w:rsidR="00652A85" w:rsidRPr="00652A85" w:rsidRDefault="00652A85" w:rsidP="00652A85">
      <w:pPr>
        <w:jc w:val="both"/>
        <w:rPr>
          <w:bCs/>
          <w:sz w:val="16"/>
          <w:szCs w:val="16"/>
        </w:rPr>
      </w:pPr>
      <w:r w:rsidRPr="00652A85">
        <w:rPr>
          <w:bCs/>
          <w:sz w:val="16"/>
          <w:szCs w:val="16"/>
        </w:rPr>
        <w:t>на стендах в местах предоставления муниципальной услуги и услуг, которые являются необходимыми и обязательными для предоставления муниципальной услуги;</w:t>
      </w:r>
    </w:p>
    <w:p w:rsidR="00652A85" w:rsidRPr="00652A85" w:rsidRDefault="00652A85" w:rsidP="00652A85">
      <w:pPr>
        <w:jc w:val="both"/>
        <w:rPr>
          <w:bCs/>
          <w:sz w:val="16"/>
          <w:szCs w:val="16"/>
        </w:rPr>
      </w:pPr>
      <w:r w:rsidRPr="00652A85">
        <w:rPr>
          <w:bCs/>
          <w:sz w:val="16"/>
          <w:szCs w:val="16"/>
        </w:rPr>
        <w:t>на сайте Администраций;</w:t>
      </w:r>
    </w:p>
    <w:p w:rsidR="00652A85" w:rsidRPr="00652A85" w:rsidRDefault="00652A85" w:rsidP="00652A85">
      <w:pPr>
        <w:jc w:val="both"/>
        <w:rPr>
          <w:bCs/>
          <w:sz w:val="16"/>
          <w:szCs w:val="16"/>
        </w:rPr>
      </w:pPr>
      <w:r w:rsidRPr="00652A85">
        <w:rPr>
          <w:bCs/>
          <w:sz w:val="16"/>
          <w:szCs w:val="16"/>
        </w:rPr>
        <w:t>на сайте Государственного бюджетного учреждения Ленинградской области «Многофункциональный центр предоставления государственных и муниципальных услуг» (далее – ГБУ ЛО «МФЦ»): http://mfc47.ru/;</w:t>
      </w:r>
    </w:p>
    <w:p w:rsidR="00652A85" w:rsidRPr="00652A85" w:rsidRDefault="00652A85" w:rsidP="00652A85">
      <w:pPr>
        <w:jc w:val="both"/>
        <w:rPr>
          <w:bCs/>
          <w:sz w:val="16"/>
          <w:szCs w:val="16"/>
        </w:rPr>
      </w:pPr>
      <w:r w:rsidRPr="00652A85">
        <w:rPr>
          <w:bCs/>
          <w:sz w:val="16"/>
          <w:szCs w:val="16"/>
        </w:rPr>
        <w:lastRenderedPageBreak/>
        <w:t xml:space="preserve">на Портале государственных и муниципальных услуг (функций) Ленинградской области (далее – ПГУ ЛО)/на Едином портале государственных услуг (далее – ЕПГУ): www.gu.le№obl.ru, </w:t>
      </w:r>
      <w:hyperlink r:id="rId54" w:history="1">
        <w:r w:rsidRPr="00652A85">
          <w:rPr>
            <w:rStyle w:val="a3"/>
            <w:bCs/>
            <w:sz w:val="16"/>
            <w:szCs w:val="16"/>
          </w:rPr>
          <w:t>www.gosuslugi.ru</w:t>
        </w:r>
      </w:hyperlink>
      <w:r w:rsidRPr="00652A85">
        <w:rPr>
          <w:bCs/>
          <w:sz w:val="16"/>
          <w:szCs w:val="16"/>
        </w:rPr>
        <w:t>;</w:t>
      </w:r>
    </w:p>
    <w:p w:rsidR="00652A85" w:rsidRPr="00652A85" w:rsidRDefault="00652A85" w:rsidP="00652A85">
      <w:pPr>
        <w:jc w:val="both"/>
        <w:rPr>
          <w:bCs/>
          <w:sz w:val="16"/>
          <w:szCs w:val="16"/>
        </w:rPr>
      </w:pPr>
      <w:r w:rsidRPr="00652A85">
        <w:rPr>
          <w:bCs/>
          <w:sz w:val="16"/>
          <w:szCs w:val="16"/>
        </w:rPr>
        <w:t>в государственной информационной системе «Реестр государственных и муниципальных услуг (функций) Ленинградской области».</w:t>
      </w:r>
    </w:p>
    <w:p w:rsidR="00652A85" w:rsidRPr="00652A85" w:rsidRDefault="00652A85" w:rsidP="00652A85">
      <w:pPr>
        <w:jc w:val="both"/>
        <w:rPr>
          <w:bCs/>
          <w:sz w:val="16"/>
          <w:szCs w:val="16"/>
        </w:rPr>
      </w:pPr>
    </w:p>
    <w:p w:rsidR="00652A85" w:rsidRPr="00652A85" w:rsidRDefault="00652A85" w:rsidP="00324697">
      <w:pPr>
        <w:jc w:val="center"/>
        <w:rPr>
          <w:bCs/>
          <w:sz w:val="16"/>
          <w:szCs w:val="16"/>
        </w:rPr>
      </w:pPr>
      <w:r w:rsidRPr="00652A85">
        <w:rPr>
          <w:bCs/>
          <w:sz w:val="16"/>
          <w:szCs w:val="16"/>
        </w:rPr>
        <w:t>2. Стандарт предоставления муниципальной услуги</w:t>
      </w:r>
    </w:p>
    <w:p w:rsidR="00652A85" w:rsidRPr="00652A85" w:rsidRDefault="00652A85" w:rsidP="00652A85">
      <w:pPr>
        <w:jc w:val="both"/>
        <w:rPr>
          <w:bCs/>
          <w:sz w:val="16"/>
          <w:szCs w:val="16"/>
        </w:rPr>
      </w:pPr>
    </w:p>
    <w:p w:rsidR="00652A85" w:rsidRPr="00652A85" w:rsidRDefault="00652A85" w:rsidP="00652A85">
      <w:pPr>
        <w:jc w:val="both"/>
        <w:rPr>
          <w:bCs/>
          <w:sz w:val="16"/>
          <w:szCs w:val="16"/>
        </w:rPr>
      </w:pPr>
      <w:r w:rsidRPr="00652A85">
        <w:rPr>
          <w:bCs/>
          <w:sz w:val="16"/>
          <w:szCs w:val="16"/>
        </w:rPr>
        <w:t>Предоставление во владение и (или) в пользование объектов имущества, включенных в перечень муниципального имущества, предназначенного для предоставления во владение и (или) в пользование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без проведения торгов.</w:t>
      </w:r>
    </w:p>
    <w:p w:rsidR="00652A85" w:rsidRPr="00652A85" w:rsidRDefault="00652A85" w:rsidP="00652A85">
      <w:pPr>
        <w:jc w:val="both"/>
        <w:rPr>
          <w:bCs/>
          <w:sz w:val="16"/>
          <w:szCs w:val="16"/>
        </w:rPr>
      </w:pPr>
      <w:r w:rsidRPr="00652A85">
        <w:rPr>
          <w:bCs/>
          <w:sz w:val="16"/>
          <w:szCs w:val="16"/>
        </w:rPr>
        <w:t xml:space="preserve">Сокращенное наименование муниципальной услуги: </w:t>
      </w:r>
    </w:p>
    <w:p w:rsidR="00652A85" w:rsidRPr="00652A85" w:rsidRDefault="00652A85" w:rsidP="00652A85">
      <w:pPr>
        <w:jc w:val="both"/>
        <w:rPr>
          <w:bCs/>
          <w:sz w:val="16"/>
          <w:szCs w:val="16"/>
        </w:rPr>
      </w:pPr>
      <w:r w:rsidRPr="00652A85">
        <w:rPr>
          <w:bCs/>
          <w:sz w:val="16"/>
          <w:szCs w:val="16"/>
        </w:rPr>
        <w:t>Передача муниципального имущества субъектам малого и среднего предпринимательства без проведения торгов.</w:t>
      </w:r>
    </w:p>
    <w:p w:rsidR="00652A85" w:rsidRPr="00652A85" w:rsidRDefault="00652A85" w:rsidP="00652A85">
      <w:pPr>
        <w:jc w:val="both"/>
        <w:rPr>
          <w:bCs/>
          <w:sz w:val="16"/>
          <w:szCs w:val="16"/>
        </w:rPr>
      </w:pPr>
    </w:p>
    <w:p w:rsidR="00652A85" w:rsidRPr="00652A85" w:rsidRDefault="00652A85" w:rsidP="00652A85">
      <w:pPr>
        <w:jc w:val="both"/>
        <w:rPr>
          <w:bCs/>
          <w:sz w:val="16"/>
          <w:szCs w:val="16"/>
        </w:rPr>
      </w:pPr>
      <w:r w:rsidRPr="00652A85">
        <w:rPr>
          <w:bCs/>
          <w:sz w:val="16"/>
          <w:szCs w:val="16"/>
        </w:rPr>
        <w:t>2.2. Муниципальную услугу предоставляет:</w:t>
      </w:r>
    </w:p>
    <w:p w:rsidR="00652A85" w:rsidRPr="00652A85" w:rsidRDefault="00652A85" w:rsidP="00652A85">
      <w:pPr>
        <w:jc w:val="both"/>
        <w:rPr>
          <w:bCs/>
          <w:sz w:val="16"/>
          <w:szCs w:val="16"/>
        </w:rPr>
      </w:pPr>
      <w:r w:rsidRPr="00652A85">
        <w:rPr>
          <w:bCs/>
          <w:sz w:val="16"/>
          <w:szCs w:val="16"/>
        </w:rPr>
        <w:t>Администрация МО Большеврудское сельское поселение Волосовского муниципального района Ленинградской области.</w:t>
      </w:r>
    </w:p>
    <w:p w:rsidR="00652A85" w:rsidRPr="00652A85" w:rsidRDefault="00652A85" w:rsidP="00652A85">
      <w:pPr>
        <w:jc w:val="both"/>
        <w:rPr>
          <w:bCs/>
          <w:sz w:val="16"/>
          <w:szCs w:val="16"/>
        </w:rPr>
      </w:pPr>
      <w:r w:rsidRPr="00652A85">
        <w:rPr>
          <w:bCs/>
          <w:sz w:val="16"/>
          <w:szCs w:val="16"/>
        </w:rPr>
        <w:t>В предоставлении услуги участвуют:</w:t>
      </w:r>
    </w:p>
    <w:p w:rsidR="00652A85" w:rsidRPr="00652A85" w:rsidRDefault="00652A85" w:rsidP="00652A85">
      <w:pPr>
        <w:jc w:val="both"/>
        <w:rPr>
          <w:bCs/>
          <w:sz w:val="16"/>
          <w:szCs w:val="16"/>
        </w:rPr>
      </w:pPr>
      <w:r w:rsidRPr="00652A85">
        <w:rPr>
          <w:bCs/>
          <w:sz w:val="16"/>
          <w:szCs w:val="16"/>
        </w:rPr>
        <w:t>- ГБУ ЛО «МФЦ»;</w:t>
      </w:r>
    </w:p>
    <w:p w:rsidR="00652A85" w:rsidRPr="00652A85" w:rsidRDefault="00652A85" w:rsidP="00652A85">
      <w:pPr>
        <w:jc w:val="both"/>
        <w:rPr>
          <w:bCs/>
          <w:sz w:val="16"/>
          <w:szCs w:val="16"/>
        </w:rPr>
      </w:pPr>
      <w:r w:rsidRPr="00652A85">
        <w:rPr>
          <w:bCs/>
          <w:sz w:val="16"/>
          <w:szCs w:val="16"/>
        </w:rPr>
        <w:t xml:space="preserve">- Управление Федеральной службы государственной регистрации, кадастра и картографии по Ленинградской области.  </w:t>
      </w:r>
    </w:p>
    <w:p w:rsidR="00652A85" w:rsidRPr="00652A85" w:rsidRDefault="00652A85" w:rsidP="00652A85">
      <w:pPr>
        <w:jc w:val="both"/>
        <w:rPr>
          <w:bCs/>
          <w:sz w:val="16"/>
          <w:szCs w:val="16"/>
        </w:rPr>
      </w:pPr>
      <w:r w:rsidRPr="00652A85">
        <w:rPr>
          <w:bCs/>
          <w:sz w:val="16"/>
          <w:szCs w:val="16"/>
        </w:rPr>
        <w:t>Заявление на получение муниципальной услуги с комплектом документов принимается:</w:t>
      </w:r>
    </w:p>
    <w:p w:rsidR="00652A85" w:rsidRPr="00652A85" w:rsidRDefault="00652A85" w:rsidP="00652A85">
      <w:pPr>
        <w:jc w:val="both"/>
        <w:rPr>
          <w:bCs/>
          <w:sz w:val="16"/>
          <w:szCs w:val="16"/>
        </w:rPr>
      </w:pPr>
      <w:r w:rsidRPr="00652A85">
        <w:rPr>
          <w:bCs/>
          <w:sz w:val="16"/>
          <w:szCs w:val="16"/>
        </w:rPr>
        <w:t>1) при личной явке:</w:t>
      </w:r>
    </w:p>
    <w:p w:rsidR="00652A85" w:rsidRPr="00652A85" w:rsidRDefault="00652A85" w:rsidP="00652A85">
      <w:pPr>
        <w:jc w:val="both"/>
        <w:rPr>
          <w:bCs/>
          <w:sz w:val="16"/>
          <w:szCs w:val="16"/>
        </w:rPr>
      </w:pPr>
      <w:r w:rsidRPr="00652A85">
        <w:rPr>
          <w:bCs/>
          <w:sz w:val="16"/>
          <w:szCs w:val="16"/>
        </w:rPr>
        <w:t>в Администрации;</w:t>
      </w:r>
    </w:p>
    <w:p w:rsidR="00652A85" w:rsidRPr="00652A85" w:rsidRDefault="00652A85" w:rsidP="00652A85">
      <w:pPr>
        <w:jc w:val="both"/>
        <w:rPr>
          <w:bCs/>
          <w:sz w:val="16"/>
          <w:szCs w:val="16"/>
        </w:rPr>
      </w:pPr>
      <w:r w:rsidRPr="00652A85">
        <w:rPr>
          <w:bCs/>
          <w:sz w:val="16"/>
          <w:szCs w:val="16"/>
        </w:rPr>
        <w:t>в филиалах, отделах, удаленных рабочих местах ГБУ ЛО «МФЦ» (при наличии соглашения);</w:t>
      </w:r>
    </w:p>
    <w:p w:rsidR="00652A85" w:rsidRPr="00652A85" w:rsidRDefault="00652A85" w:rsidP="00652A85">
      <w:pPr>
        <w:jc w:val="both"/>
        <w:rPr>
          <w:bCs/>
          <w:sz w:val="16"/>
          <w:szCs w:val="16"/>
        </w:rPr>
      </w:pPr>
      <w:r w:rsidRPr="00652A85">
        <w:rPr>
          <w:bCs/>
          <w:sz w:val="16"/>
          <w:szCs w:val="16"/>
        </w:rPr>
        <w:t>2) без личной явки:</w:t>
      </w:r>
    </w:p>
    <w:p w:rsidR="00652A85" w:rsidRPr="00652A85" w:rsidRDefault="00652A85" w:rsidP="00652A85">
      <w:pPr>
        <w:jc w:val="both"/>
        <w:rPr>
          <w:bCs/>
          <w:sz w:val="16"/>
          <w:szCs w:val="16"/>
        </w:rPr>
      </w:pPr>
      <w:r w:rsidRPr="00652A85">
        <w:rPr>
          <w:bCs/>
          <w:sz w:val="16"/>
          <w:szCs w:val="16"/>
        </w:rPr>
        <w:t>почтовым отправлением в Администрацию;</w:t>
      </w:r>
    </w:p>
    <w:p w:rsidR="00652A85" w:rsidRPr="00652A85" w:rsidRDefault="00652A85" w:rsidP="00652A85">
      <w:pPr>
        <w:jc w:val="both"/>
        <w:rPr>
          <w:bCs/>
          <w:sz w:val="16"/>
          <w:szCs w:val="16"/>
        </w:rPr>
      </w:pPr>
      <w:r w:rsidRPr="00652A85">
        <w:rPr>
          <w:bCs/>
          <w:sz w:val="16"/>
          <w:szCs w:val="16"/>
        </w:rPr>
        <w:t>в электронной форме через личный кабинет заявителя на ПГУ ЛО/ЕПГУ.</w:t>
      </w:r>
    </w:p>
    <w:p w:rsidR="00652A85" w:rsidRPr="00652A85" w:rsidRDefault="00652A85" w:rsidP="00652A85">
      <w:pPr>
        <w:jc w:val="both"/>
        <w:rPr>
          <w:bCs/>
          <w:sz w:val="16"/>
          <w:szCs w:val="16"/>
        </w:rPr>
      </w:pPr>
      <w:r w:rsidRPr="00652A85">
        <w:rPr>
          <w:bCs/>
          <w:sz w:val="16"/>
          <w:szCs w:val="16"/>
        </w:rPr>
        <w:t>Заявитель может записаться на прием для подачи заявления о предоставлении муниципальной услуги следующими способами:</w:t>
      </w:r>
    </w:p>
    <w:p w:rsidR="00652A85" w:rsidRPr="00652A85" w:rsidRDefault="00652A85" w:rsidP="00652A85">
      <w:pPr>
        <w:jc w:val="both"/>
        <w:rPr>
          <w:bCs/>
          <w:sz w:val="16"/>
          <w:szCs w:val="16"/>
        </w:rPr>
      </w:pPr>
      <w:r w:rsidRPr="00652A85">
        <w:rPr>
          <w:bCs/>
          <w:sz w:val="16"/>
          <w:szCs w:val="16"/>
        </w:rPr>
        <w:t>1) посредством ПГУ ЛО/ЕПГУ – в Администрацию, МФЦ;</w:t>
      </w:r>
    </w:p>
    <w:p w:rsidR="00652A85" w:rsidRPr="00652A85" w:rsidRDefault="00652A85" w:rsidP="00652A85">
      <w:pPr>
        <w:jc w:val="both"/>
        <w:rPr>
          <w:bCs/>
          <w:sz w:val="16"/>
          <w:szCs w:val="16"/>
        </w:rPr>
      </w:pPr>
      <w:r w:rsidRPr="00652A85">
        <w:rPr>
          <w:bCs/>
          <w:sz w:val="16"/>
          <w:szCs w:val="16"/>
        </w:rPr>
        <w:t>2) посредством сайта ОМСУ, МФЦ (при технической реализации) – в Администрацию, МФЦ;</w:t>
      </w:r>
    </w:p>
    <w:p w:rsidR="00652A85" w:rsidRPr="00652A85" w:rsidRDefault="00652A85" w:rsidP="00652A85">
      <w:pPr>
        <w:jc w:val="both"/>
        <w:rPr>
          <w:bCs/>
          <w:sz w:val="16"/>
          <w:szCs w:val="16"/>
        </w:rPr>
      </w:pPr>
      <w:r w:rsidRPr="00652A85">
        <w:rPr>
          <w:bCs/>
          <w:sz w:val="16"/>
          <w:szCs w:val="16"/>
        </w:rPr>
        <w:t>3) по телефону – в Администрацию, МФЦ.</w:t>
      </w:r>
    </w:p>
    <w:p w:rsidR="00652A85" w:rsidRPr="00652A85" w:rsidRDefault="00652A85" w:rsidP="00652A85">
      <w:pPr>
        <w:jc w:val="both"/>
        <w:rPr>
          <w:bCs/>
          <w:sz w:val="16"/>
          <w:szCs w:val="16"/>
        </w:rPr>
      </w:pPr>
      <w:r w:rsidRPr="00652A85">
        <w:rPr>
          <w:bCs/>
          <w:sz w:val="16"/>
          <w:szCs w:val="16"/>
        </w:rPr>
        <w:t>Для записи заявитель выбирает любую свободную для приема дату и время в пределах установленного в Администрации или МФЦ графика приема заявителей.</w:t>
      </w:r>
    </w:p>
    <w:p w:rsidR="00652A85" w:rsidRPr="00652A85" w:rsidRDefault="00652A85" w:rsidP="00652A85">
      <w:pPr>
        <w:jc w:val="both"/>
        <w:rPr>
          <w:bCs/>
          <w:sz w:val="16"/>
          <w:szCs w:val="16"/>
        </w:rPr>
      </w:pPr>
      <w:r w:rsidRPr="00652A85">
        <w:rPr>
          <w:bCs/>
          <w:sz w:val="16"/>
          <w:szCs w:val="16"/>
        </w:rPr>
        <w:t>2.2.1. В целях предоставления муниципальной услуги 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комитете, в ГБУ ЛО «МФЦ» с использованием информационных технологий, предусмотренных частью 18 статьи 14.1 Федерального закона от 27 июля 2006 года № 149-ФЗ «Об информации, информационных технологиях и о защите информации» (при наличии технической возможности).</w:t>
      </w:r>
    </w:p>
    <w:p w:rsidR="00652A85" w:rsidRPr="00652A85" w:rsidRDefault="00652A85" w:rsidP="00652A85">
      <w:pPr>
        <w:jc w:val="both"/>
        <w:rPr>
          <w:bCs/>
          <w:sz w:val="16"/>
          <w:szCs w:val="16"/>
        </w:rPr>
      </w:pPr>
      <w:r w:rsidRPr="00652A85">
        <w:rPr>
          <w:bCs/>
          <w:sz w:val="16"/>
          <w:szCs w:val="16"/>
        </w:rPr>
        <w:t>2.2.2. При предоставлении муниципальной услуги в электронной форме идентификация и аутентификация могут осуществляться посредством:</w:t>
      </w:r>
    </w:p>
    <w:p w:rsidR="00652A85" w:rsidRPr="00652A85" w:rsidRDefault="00652A85" w:rsidP="00652A85">
      <w:pPr>
        <w:jc w:val="both"/>
        <w:rPr>
          <w:bCs/>
          <w:sz w:val="16"/>
          <w:szCs w:val="16"/>
        </w:rPr>
      </w:pPr>
      <w:r w:rsidRPr="00652A85">
        <w:rPr>
          <w:bCs/>
          <w:sz w:val="16"/>
          <w:szCs w:val="16"/>
        </w:rPr>
        <w:t>1) единой системы идентификации и аутентификации или иных государственных информационных 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единой системой идентификации и аутентификации, при условии совпадения сведений о физическом лице в указанных информационных системах;</w:t>
      </w:r>
    </w:p>
    <w:p w:rsidR="00652A85" w:rsidRPr="00652A85" w:rsidRDefault="00652A85" w:rsidP="00652A85">
      <w:pPr>
        <w:jc w:val="both"/>
        <w:rPr>
          <w:bCs/>
          <w:sz w:val="16"/>
          <w:szCs w:val="16"/>
        </w:rPr>
      </w:pPr>
      <w:r w:rsidRPr="00652A85">
        <w:rPr>
          <w:bCs/>
          <w:sz w:val="16"/>
          <w:szCs w:val="16"/>
        </w:rPr>
        <w:t>2) единой системы идентификации и аутентификации и единой информационной системы персональных данных, обеспечивающей обработку, включая сбор и хранение, биометрических персональных данных, их проверку и передачу информации о степени их соответствия предоставленным биометрическим персональным данным физического лица.</w:t>
      </w:r>
    </w:p>
    <w:p w:rsidR="00652A85" w:rsidRPr="00652A85" w:rsidRDefault="00652A85" w:rsidP="00652A85">
      <w:pPr>
        <w:jc w:val="both"/>
        <w:rPr>
          <w:bCs/>
          <w:sz w:val="16"/>
          <w:szCs w:val="16"/>
        </w:rPr>
      </w:pPr>
      <w:r w:rsidRPr="00652A85">
        <w:rPr>
          <w:bCs/>
          <w:sz w:val="16"/>
          <w:szCs w:val="16"/>
        </w:rPr>
        <w:t>2.3. Результатом предоставления муниципальной услуги является:</w:t>
      </w:r>
    </w:p>
    <w:p w:rsidR="00652A85" w:rsidRPr="00652A85" w:rsidRDefault="00652A85" w:rsidP="00652A85">
      <w:pPr>
        <w:jc w:val="both"/>
        <w:rPr>
          <w:bCs/>
          <w:sz w:val="16"/>
          <w:szCs w:val="16"/>
        </w:rPr>
      </w:pPr>
      <w:r w:rsidRPr="00652A85">
        <w:rPr>
          <w:bCs/>
          <w:sz w:val="16"/>
          <w:szCs w:val="16"/>
        </w:rPr>
        <w:t>- решение о заключении договора о передаче муниципального имущества МО Большеврудское сельское поселение Волосовского муниципального района Ленинградской области (приложение 2 к административному регламенту) и направление заявителю 2-х экземпляров подписанного главой Администрации проекта договора о передаче муниципального имущества;</w:t>
      </w:r>
    </w:p>
    <w:p w:rsidR="00652A85" w:rsidRPr="00652A85" w:rsidRDefault="00652A85" w:rsidP="00652A85">
      <w:pPr>
        <w:jc w:val="both"/>
        <w:rPr>
          <w:bCs/>
          <w:sz w:val="16"/>
          <w:szCs w:val="16"/>
        </w:rPr>
      </w:pPr>
      <w:r w:rsidRPr="00652A85">
        <w:rPr>
          <w:bCs/>
          <w:sz w:val="16"/>
          <w:szCs w:val="16"/>
        </w:rPr>
        <w:t>- решение об отказе в предоставлении муниципальной услуги (приложение 3 к административному регламенту).</w:t>
      </w:r>
    </w:p>
    <w:p w:rsidR="00652A85" w:rsidRPr="00652A85" w:rsidRDefault="00652A85" w:rsidP="00652A85">
      <w:pPr>
        <w:jc w:val="both"/>
        <w:rPr>
          <w:bCs/>
          <w:sz w:val="16"/>
          <w:szCs w:val="16"/>
        </w:rPr>
      </w:pPr>
      <w:r w:rsidRPr="00652A85">
        <w:rPr>
          <w:bCs/>
          <w:sz w:val="16"/>
          <w:szCs w:val="16"/>
        </w:rPr>
        <w:t>Результат предоставления муниципальной услуги выдается:</w:t>
      </w:r>
    </w:p>
    <w:p w:rsidR="00652A85" w:rsidRPr="00652A85" w:rsidRDefault="00652A85" w:rsidP="00652A85">
      <w:pPr>
        <w:jc w:val="both"/>
        <w:rPr>
          <w:bCs/>
          <w:sz w:val="16"/>
          <w:szCs w:val="16"/>
        </w:rPr>
      </w:pPr>
      <w:r w:rsidRPr="00652A85">
        <w:rPr>
          <w:bCs/>
          <w:sz w:val="16"/>
          <w:szCs w:val="16"/>
        </w:rPr>
        <w:t>1) при личной явке:</w:t>
      </w:r>
    </w:p>
    <w:p w:rsidR="00652A85" w:rsidRPr="00652A85" w:rsidRDefault="00652A85" w:rsidP="00652A85">
      <w:pPr>
        <w:jc w:val="both"/>
        <w:rPr>
          <w:bCs/>
          <w:sz w:val="16"/>
          <w:szCs w:val="16"/>
        </w:rPr>
      </w:pPr>
      <w:r w:rsidRPr="00652A85">
        <w:rPr>
          <w:bCs/>
          <w:sz w:val="16"/>
          <w:szCs w:val="16"/>
        </w:rPr>
        <w:t>в Администрации;</w:t>
      </w:r>
    </w:p>
    <w:p w:rsidR="00652A85" w:rsidRPr="00652A85" w:rsidRDefault="00652A85" w:rsidP="00652A85">
      <w:pPr>
        <w:jc w:val="both"/>
        <w:rPr>
          <w:bCs/>
          <w:sz w:val="16"/>
          <w:szCs w:val="16"/>
        </w:rPr>
      </w:pPr>
      <w:r w:rsidRPr="00652A85">
        <w:rPr>
          <w:bCs/>
          <w:sz w:val="16"/>
          <w:szCs w:val="16"/>
        </w:rPr>
        <w:t>в филиалах, отделах, удаленных рабочих местах ГБУ ЛО «МФЦ»;</w:t>
      </w:r>
    </w:p>
    <w:p w:rsidR="00652A85" w:rsidRPr="00652A85" w:rsidRDefault="00652A85" w:rsidP="00652A85">
      <w:pPr>
        <w:jc w:val="both"/>
        <w:rPr>
          <w:bCs/>
          <w:sz w:val="16"/>
          <w:szCs w:val="16"/>
        </w:rPr>
      </w:pPr>
      <w:r w:rsidRPr="00652A85">
        <w:rPr>
          <w:bCs/>
          <w:sz w:val="16"/>
          <w:szCs w:val="16"/>
        </w:rPr>
        <w:t>2) без личной явки:</w:t>
      </w:r>
    </w:p>
    <w:p w:rsidR="00652A85" w:rsidRPr="00652A85" w:rsidRDefault="00652A85" w:rsidP="00652A85">
      <w:pPr>
        <w:jc w:val="both"/>
        <w:rPr>
          <w:bCs/>
          <w:sz w:val="16"/>
          <w:szCs w:val="16"/>
        </w:rPr>
      </w:pPr>
      <w:r w:rsidRPr="00652A85">
        <w:rPr>
          <w:bCs/>
          <w:sz w:val="16"/>
          <w:szCs w:val="16"/>
        </w:rPr>
        <w:t>посредством ПГУ ЛО/ЕПГУ (при технической реализации);</w:t>
      </w:r>
    </w:p>
    <w:p w:rsidR="00652A85" w:rsidRPr="00652A85" w:rsidRDefault="00652A85" w:rsidP="00652A85">
      <w:pPr>
        <w:jc w:val="both"/>
        <w:rPr>
          <w:bCs/>
          <w:sz w:val="16"/>
          <w:szCs w:val="16"/>
        </w:rPr>
      </w:pPr>
      <w:r w:rsidRPr="00652A85">
        <w:rPr>
          <w:bCs/>
          <w:sz w:val="16"/>
          <w:szCs w:val="16"/>
        </w:rPr>
        <w:t>почтовым отправлением.</w:t>
      </w:r>
    </w:p>
    <w:p w:rsidR="00652A85" w:rsidRPr="00652A85" w:rsidRDefault="00652A85" w:rsidP="00652A85">
      <w:pPr>
        <w:jc w:val="both"/>
        <w:rPr>
          <w:bCs/>
          <w:sz w:val="16"/>
          <w:szCs w:val="16"/>
        </w:rPr>
      </w:pPr>
      <w:r w:rsidRPr="00652A85">
        <w:rPr>
          <w:bCs/>
          <w:sz w:val="16"/>
          <w:szCs w:val="16"/>
        </w:rPr>
        <w:lastRenderedPageBreak/>
        <w:t>2.4. Срок предоставления муниципальной услуги составляет не более 22 рабочих дней со дня поступления заявления в Администрацию.</w:t>
      </w:r>
    </w:p>
    <w:p w:rsidR="00652A85" w:rsidRPr="00652A85" w:rsidRDefault="00652A85" w:rsidP="00652A85">
      <w:pPr>
        <w:jc w:val="both"/>
        <w:rPr>
          <w:bCs/>
          <w:sz w:val="16"/>
          <w:szCs w:val="16"/>
        </w:rPr>
      </w:pPr>
      <w:r w:rsidRPr="00652A85">
        <w:rPr>
          <w:bCs/>
          <w:sz w:val="16"/>
          <w:szCs w:val="16"/>
        </w:rPr>
        <w:t>2.5. Правовые основания для предоставления муниципальной услуги.</w:t>
      </w:r>
    </w:p>
    <w:p w:rsidR="00652A85" w:rsidRPr="00652A85" w:rsidRDefault="00652A85" w:rsidP="008F0F2A">
      <w:pPr>
        <w:numPr>
          <w:ilvl w:val="0"/>
          <w:numId w:val="10"/>
        </w:numPr>
        <w:ind w:left="709"/>
        <w:jc w:val="both"/>
        <w:rPr>
          <w:bCs/>
          <w:sz w:val="16"/>
          <w:szCs w:val="16"/>
        </w:rPr>
      </w:pPr>
      <w:r w:rsidRPr="00652A85">
        <w:rPr>
          <w:bCs/>
          <w:sz w:val="16"/>
          <w:szCs w:val="16"/>
        </w:rPr>
        <w:t xml:space="preserve">Гражданский </w:t>
      </w:r>
      <w:hyperlink r:id="rId55" w:history="1">
        <w:r w:rsidRPr="00652A85">
          <w:rPr>
            <w:rStyle w:val="a3"/>
            <w:bCs/>
            <w:sz w:val="16"/>
            <w:szCs w:val="16"/>
          </w:rPr>
          <w:t>кодекс</w:t>
        </w:r>
      </w:hyperlink>
      <w:r w:rsidRPr="00652A85">
        <w:rPr>
          <w:bCs/>
          <w:sz w:val="16"/>
          <w:szCs w:val="16"/>
        </w:rPr>
        <w:t xml:space="preserve"> Российской Федерации (часть первая) от 30.11.1994 № 51-ФЗ;</w:t>
      </w:r>
    </w:p>
    <w:p w:rsidR="00652A85" w:rsidRPr="00652A85" w:rsidRDefault="00652A85" w:rsidP="008F0F2A">
      <w:pPr>
        <w:numPr>
          <w:ilvl w:val="0"/>
          <w:numId w:val="10"/>
        </w:numPr>
        <w:ind w:left="709"/>
        <w:jc w:val="both"/>
        <w:rPr>
          <w:bCs/>
          <w:sz w:val="16"/>
          <w:szCs w:val="16"/>
        </w:rPr>
      </w:pPr>
      <w:r w:rsidRPr="00652A85">
        <w:rPr>
          <w:bCs/>
          <w:sz w:val="16"/>
          <w:szCs w:val="16"/>
        </w:rPr>
        <w:t xml:space="preserve">Гражданский </w:t>
      </w:r>
      <w:hyperlink r:id="rId56" w:history="1">
        <w:r w:rsidRPr="00652A85">
          <w:rPr>
            <w:rStyle w:val="a3"/>
            <w:bCs/>
            <w:sz w:val="16"/>
            <w:szCs w:val="16"/>
          </w:rPr>
          <w:t>кодекс</w:t>
        </w:r>
      </w:hyperlink>
      <w:r w:rsidRPr="00652A85">
        <w:rPr>
          <w:bCs/>
          <w:sz w:val="16"/>
          <w:szCs w:val="16"/>
        </w:rPr>
        <w:t xml:space="preserve"> Российской Федерации (часть вторая) от 26.01.1996 № 14-ФЗ;</w:t>
      </w:r>
    </w:p>
    <w:p w:rsidR="00652A85" w:rsidRPr="00652A85" w:rsidRDefault="00652A85" w:rsidP="008F0F2A">
      <w:pPr>
        <w:numPr>
          <w:ilvl w:val="0"/>
          <w:numId w:val="10"/>
        </w:numPr>
        <w:ind w:left="709"/>
        <w:jc w:val="both"/>
        <w:rPr>
          <w:bCs/>
          <w:sz w:val="16"/>
          <w:szCs w:val="16"/>
        </w:rPr>
      </w:pPr>
      <w:r w:rsidRPr="00652A85">
        <w:rPr>
          <w:bCs/>
          <w:sz w:val="16"/>
          <w:szCs w:val="16"/>
        </w:rPr>
        <w:t xml:space="preserve">Федеральный </w:t>
      </w:r>
      <w:hyperlink r:id="rId57" w:history="1">
        <w:r w:rsidRPr="00652A85">
          <w:rPr>
            <w:rStyle w:val="a3"/>
            <w:bCs/>
            <w:sz w:val="16"/>
            <w:szCs w:val="16"/>
          </w:rPr>
          <w:t>закон</w:t>
        </w:r>
      </w:hyperlink>
      <w:r w:rsidRPr="00652A85">
        <w:rPr>
          <w:bCs/>
          <w:sz w:val="16"/>
          <w:szCs w:val="16"/>
        </w:rPr>
        <w:t xml:space="preserve"> от 26.07.2006 № 135-ФЗ «О защите конкуренции»;</w:t>
      </w:r>
    </w:p>
    <w:p w:rsidR="00652A85" w:rsidRPr="00652A85" w:rsidRDefault="00652A85" w:rsidP="008F0F2A">
      <w:pPr>
        <w:numPr>
          <w:ilvl w:val="0"/>
          <w:numId w:val="10"/>
        </w:numPr>
        <w:ind w:left="709"/>
        <w:jc w:val="both"/>
        <w:rPr>
          <w:bCs/>
          <w:sz w:val="16"/>
          <w:szCs w:val="16"/>
        </w:rPr>
      </w:pPr>
      <w:r w:rsidRPr="00652A85">
        <w:rPr>
          <w:bCs/>
          <w:sz w:val="16"/>
          <w:szCs w:val="16"/>
        </w:rPr>
        <w:t>Федеральный закон от 24.07.2007 № 209-ФЗ «О развитии малого и среднего предпринимательства в Российской Федерации»;</w:t>
      </w:r>
    </w:p>
    <w:p w:rsidR="00652A85" w:rsidRPr="00652A85" w:rsidRDefault="00652A85" w:rsidP="008F0F2A">
      <w:pPr>
        <w:numPr>
          <w:ilvl w:val="0"/>
          <w:numId w:val="10"/>
        </w:numPr>
        <w:ind w:left="709"/>
        <w:jc w:val="both"/>
        <w:rPr>
          <w:bCs/>
          <w:sz w:val="16"/>
          <w:szCs w:val="16"/>
        </w:rPr>
      </w:pPr>
      <w:r w:rsidRPr="00652A85">
        <w:rPr>
          <w:bCs/>
          <w:sz w:val="16"/>
          <w:szCs w:val="16"/>
        </w:rPr>
        <w:t>нормативные правовые акты муниципального образования.</w:t>
      </w:r>
    </w:p>
    <w:p w:rsidR="00652A85" w:rsidRPr="00652A85" w:rsidRDefault="00652A85" w:rsidP="00652A85">
      <w:pPr>
        <w:jc w:val="both"/>
        <w:rPr>
          <w:bCs/>
          <w:sz w:val="16"/>
          <w:szCs w:val="16"/>
        </w:rPr>
      </w:pPr>
      <w:r w:rsidRPr="00652A85">
        <w:rPr>
          <w:bCs/>
          <w:sz w:val="16"/>
          <w:szCs w:val="16"/>
        </w:rPr>
        <w:t>2.6.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подлежащих представлению заявителем:</w:t>
      </w:r>
    </w:p>
    <w:p w:rsidR="00652A85" w:rsidRPr="00652A85" w:rsidRDefault="00652A85" w:rsidP="008F0F2A">
      <w:pPr>
        <w:numPr>
          <w:ilvl w:val="0"/>
          <w:numId w:val="11"/>
        </w:numPr>
        <w:ind w:left="284" w:firstLine="0"/>
        <w:jc w:val="both"/>
        <w:rPr>
          <w:bCs/>
          <w:sz w:val="16"/>
          <w:szCs w:val="16"/>
        </w:rPr>
      </w:pPr>
      <w:hyperlink r:id="rId58" w:anchor="P395" w:history="1">
        <w:r w:rsidRPr="00652A85">
          <w:rPr>
            <w:rStyle w:val="a3"/>
            <w:bCs/>
            <w:sz w:val="16"/>
            <w:szCs w:val="16"/>
          </w:rPr>
          <w:t>заявление</w:t>
        </w:r>
      </w:hyperlink>
      <w:r w:rsidRPr="00652A85">
        <w:rPr>
          <w:bCs/>
          <w:sz w:val="16"/>
          <w:szCs w:val="16"/>
        </w:rPr>
        <w:t xml:space="preserve"> о предоставлении муниципальной услуги (приложение 1 к административному регламенту);</w:t>
      </w:r>
    </w:p>
    <w:p w:rsidR="00652A85" w:rsidRPr="00652A85" w:rsidRDefault="00652A85" w:rsidP="008F0F2A">
      <w:pPr>
        <w:numPr>
          <w:ilvl w:val="0"/>
          <w:numId w:val="11"/>
        </w:numPr>
        <w:ind w:left="284" w:firstLine="0"/>
        <w:jc w:val="both"/>
        <w:rPr>
          <w:bCs/>
          <w:sz w:val="16"/>
          <w:szCs w:val="16"/>
        </w:rPr>
      </w:pPr>
      <w:r w:rsidRPr="00652A85">
        <w:rPr>
          <w:bCs/>
          <w:sz w:val="16"/>
          <w:szCs w:val="16"/>
        </w:rPr>
        <w:t>учредительные документы (при обращении юридического лица);</w:t>
      </w:r>
    </w:p>
    <w:p w:rsidR="00652A85" w:rsidRPr="00652A85" w:rsidRDefault="00652A85" w:rsidP="008F0F2A">
      <w:pPr>
        <w:numPr>
          <w:ilvl w:val="0"/>
          <w:numId w:val="11"/>
        </w:numPr>
        <w:ind w:left="284" w:firstLine="0"/>
        <w:jc w:val="both"/>
        <w:rPr>
          <w:bCs/>
          <w:sz w:val="16"/>
          <w:szCs w:val="16"/>
        </w:rPr>
      </w:pPr>
      <w:r w:rsidRPr="00652A85">
        <w:rPr>
          <w:bCs/>
          <w:sz w:val="16"/>
          <w:szCs w:val="16"/>
        </w:rPr>
        <w:t>документ, удостоверяющий личность заявителя (при обращении индивидуального предпринимателя либо физического лица, применяющего специальный налоговый режим);</w:t>
      </w:r>
    </w:p>
    <w:p w:rsidR="00652A85" w:rsidRPr="00652A85" w:rsidRDefault="00652A85" w:rsidP="008F0F2A">
      <w:pPr>
        <w:numPr>
          <w:ilvl w:val="0"/>
          <w:numId w:val="11"/>
        </w:numPr>
        <w:ind w:left="284" w:firstLine="0"/>
        <w:jc w:val="both"/>
        <w:rPr>
          <w:bCs/>
          <w:sz w:val="16"/>
          <w:szCs w:val="16"/>
        </w:rPr>
      </w:pPr>
      <w:r w:rsidRPr="00652A85">
        <w:rPr>
          <w:bCs/>
          <w:sz w:val="16"/>
          <w:szCs w:val="16"/>
        </w:rPr>
        <w:t xml:space="preserve">документ, оформленный в соответствии с действующим законодательством, подтверждающий наличие у представителя права действовать от лица заявителя и определяющий условия и границы реализации права представителя на получение муниципальной услуги, если с заявлением обращается представитель заявителя. </w:t>
      </w:r>
    </w:p>
    <w:p w:rsidR="00652A85" w:rsidRPr="00652A85" w:rsidRDefault="00652A85" w:rsidP="00652A85">
      <w:pPr>
        <w:jc w:val="both"/>
        <w:rPr>
          <w:bCs/>
          <w:sz w:val="16"/>
          <w:szCs w:val="16"/>
        </w:rPr>
      </w:pPr>
      <w:r w:rsidRPr="00652A85">
        <w:rPr>
          <w:bCs/>
          <w:sz w:val="16"/>
          <w:szCs w:val="16"/>
        </w:rPr>
        <w:t>Представитель заявителя из числа уполномоченных лиц дополнительно представляет документ, удостоверяющий личность. Документ предоставляется в оригинале, сканируется в электронное дело, к комплекту документов приобщается в копии: в части сведений о документе и личности владельца документа (для паспорта гражданина Российской Федерации: страницы вторая и третья документа);</w:t>
      </w:r>
    </w:p>
    <w:p w:rsidR="00652A85" w:rsidRPr="00652A85" w:rsidRDefault="00652A85" w:rsidP="00652A85">
      <w:pPr>
        <w:jc w:val="both"/>
        <w:rPr>
          <w:bCs/>
          <w:sz w:val="16"/>
          <w:szCs w:val="16"/>
        </w:rPr>
      </w:pPr>
      <w:r w:rsidRPr="00652A85">
        <w:rPr>
          <w:bCs/>
          <w:sz w:val="16"/>
          <w:szCs w:val="16"/>
        </w:rPr>
        <w:t>2.7. Исчерпывающий перечень документов (сведений), необходимых в соответствии с законодательными или иными нормативными правовыми актами для предоставления муниципальной услуги, находящихся в распоряжении государственных органов, органов местного самоуправления и подведомственных им организаций (за исключением организаций, оказывающих услуги, необходимые и обязательные для предоставления муниципальной услуги) и подлежащих представлению в рамках межведомственного информационного взаимодействия.</w:t>
      </w:r>
    </w:p>
    <w:p w:rsidR="00652A85" w:rsidRPr="00652A85" w:rsidRDefault="00652A85" w:rsidP="00652A85">
      <w:pPr>
        <w:jc w:val="both"/>
        <w:rPr>
          <w:bCs/>
          <w:sz w:val="16"/>
          <w:szCs w:val="16"/>
        </w:rPr>
      </w:pPr>
      <w:r w:rsidRPr="00652A85">
        <w:rPr>
          <w:bCs/>
          <w:sz w:val="16"/>
          <w:szCs w:val="16"/>
        </w:rPr>
        <w:t>Структурное подразделение в рамках межведомственного информационного взаимодействия для предоставления муниципальной услуги запрашивает следующие документы (сведения):</w:t>
      </w:r>
    </w:p>
    <w:p w:rsidR="00652A85" w:rsidRPr="00652A85" w:rsidRDefault="00652A85" w:rsidP="00652A85">
      <w:pPr>
        <w:jc w:val="both"/>
        <w:rPr>
          <w:bCs/>
          <w:sz w:val="16"/>
          <w:szCs w:val="16"/>
        </w:rPr>
      </w:pPr>
      <w:r w:rsidRPr="00652A85">
        <w:rPr>
          <w:bCs/>
          <w:sz w:val="16"/>
          <w:szCs w:val="16"/>
        </w:rPr>
        <w:t>выписка из Единого государственного реестра юридических лиц (ЕГРЮЛ);</w:t>
      </w:r>
    </w:p>
    <w:p w:rsidR="00652A85" w:rsidRPr="00652A85" w:rsidRDefault="00652A85" w:rsidP="00652A85">
      <w:pPr>
        <w:jc w:val="both"/>
        <w:rPr>
          <w:bCs/>
          <w:sz w:val="16"/>
          <w:szCs w:val="16"/>
        </w:rPr>
      </w:pPr>
      <w:r w:rsidRPr="00652A85">
        <w:rPr>
          <w:bCs/>
          <w:sz w:val="16"/>
          <w:szCs w:val="16"/>
        </w:rPr>
        <w:t>выписка из Единого государственного реестра индивидуальных предпринимателей (ЕГРИП);</w:t>
      </w:r>
    </w:p>
    <w:p w:rsidR="00652A85" w:rsidRPr="00652A85" w:rsidRDefault="00652A85" w:rsidP="00652A85">
      <w:pPr>
        <w:jc w:val="both"/>
        <w:rPr>
          <w:bCs/>
          <w:sz w:val="16"/>
          <w:szCs w:val="16"/>
        </w:rPr>
      </w:pPr>
      <w:r w:rsidRPr="00652A85">
        <w:rPr>
          <w:bCs/>
          <w:sz w:val="16"/>
          <w:szCs w:val="16"/>
        </w:rPr>
        <w:t>сведения (выписка) о применении специального налогового режима «Налог на профессиональный доход» (для физических лиц, применяющих специальный налоговый режим);</w:t>
      </w:r>
    </w:p>
    <w:p w:rsidR="00652A85" w:rsidRPr="00652A85" w:rsidRDefault="00652A85" w:rsidP="00652A85">
      <w:pPr>
        <w:jc w:val="both"/>
        <w:rPr>
          <w:bCs/>
          <w:sz w:val="16"/>
          <w:szCs w:val="16"/>
        </w:rPr>
      </w:pPr>
      <w:r w:rsidRPr="00652A85">
        <w:rPr>
          <w:bCs/>
          <w:sz w:val="16"/>
          <w:szCs w:val="16"/>
        </w:rPr>
        <w:t xml:space="preserve">сведения (выписка) из Единого реестра субъектов малого и среднего предпринимательства – в отношении индивидуального предпринимателя или юридического лица.  </w:t>
      </w:r>
    </w:p>
    <w:p w:rsidR="00652A85" w:rsidRPr="00652A85" w:rsidRDefault="00652A85" w:rsidP="00652A85">
      <w:pPr>
        <w:jc w:val="both"/>
        <w:rPr>
          <w:bCs/>
          <w:sz w:val="16"/>
          <w:szCs w:val="16"/>
        </w:rPr>
      </w:pPr>
      <w:r w:rsidRPr="00652A85">
        <w:rPr>
          <w:bCs/>
          <w:sz w:val="16"/>
          <w:szCs w:val="16"/>
        </w:rPr>
        <w:t>Получает сведения из Единого государственного реестра организаций, образующих инфраструктуру поддержки субъектов малого и среднего предпринимательства (для организаций, образующих инфраструктуру поддержки субъектом малого и среднего предпринимательства, в соответствии с Федеральным законом № 209-ФЗ).</w:t>
      </w:r>
    </w:p>
    <w:p w:rsidR="00652A85" w:rsidRPr="00652A85" w:rsidRDefault="00652A85" w:rsidP="00652A85">
      <w:pPr>
        <w:jc w:val="both"/>
        <w:rPr>
          <w:bCs/>
          <w:sz w:val="16"/>
          <w:szCs w:val="16"/>
        </w:rPr>
      </w:pPr>
      <w:r w:rsidRPr="00652A85">
        <w:rPr>
          <w:bCs/>
          <w:sz w:val="16"/>
          <w:szCs w:val="16"/>
        </w:rPr>
        <w:t>2.7.1. Заявитель вправе представить документы, указанные в п. 2.7 административного регламента, по собственной инициативе.</w:t>
      </w:r>
    </w:p>
    <w:p w:rsidR="00652A85" w:rsidRPr="00652A85" w:rsidRDefault="00652A85" w:rsidP="00652A85">
      <w:pPr>
        <w:jc w:val="both"/>
        <w:rPr>
          <w:bCs/>
          <w:sz w:val="16"/>
          <w:szCs w:val="16"/>
        </w:rPr>
      </w:pPr>
      <w:r w:rsidRPr="00652A85">
        <w:rPr>
          <w:bCs/>
          <w:sz w:val="16"/>
          <w:szCs w:val="16"/>
        </w:rPr>
        <w:t>2.7.2. При предоставлении муниципальной услуги запрещается требовать от заявителя:</w:t>
      </w:r>
    </w:p>
    <w:p w:rsidR="00652A85" w:rsidRPr="00652A85" w:rsidRDefault="00652A85" w:rsidP="00652A85">
      <w:pPr>
        <w:jc w:val="both"/>
        <w:rPr>
          <w:bCs/>
          <w:sz w:val="16"/>
          <w:szCs w:val="16"/>
        </w:rPr>
      </w:pPr>
      <w:r w:rsidRPr="00652A85">
        <w:rPr>
          <w:bCs/>
          <w:sz w:val="16"/>
          <w:szCs w:val="16"/>
        </w:rPr>
        <w:t xml:space="preserve">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 </w:t>
      </w:r>
    </w:p>
    <w:p w:rsidR="00652A85" w:rsidRPr="00652A85" w:rsidRDefault="00652A85" w:rsidP="00652A85">
      <w:pPr>
        <w:jc w:val="both"/>
        <w:rPr>
          <w:bCs/>
          <w:sz w:val="16"/>
          <w:szCs w:val="16"/>
        </w:rPr>
      </w:pPr>
      <w:r w:rsidRPr="00652A85">
        <w:rPr>
          <w:bCs/>
          <w:sz w:val="16"/>
          <w:szCs w:val="16"/>
        </w:rPr>
        <w:t>представления документов и информации, в том числе подтверждающих внесение заявителем платы за предоставление муниципальных услуг, которые находятся в распоряжении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муниципальной услуги, за исключением документов, включенных в определенный частью 6 статьи 7 Федерального закона от 27.07.2010 № 210-ФЗ «Об организации предоставления государственных и муниципальных услуг» (далее – Федеральный закон № 210-ФЗ) перечень документов. Заявитель вправе представить указанные документы и информацию в органы, предоставляющие государственные услуги, и органы, предоставляющие муниципальные услуги, по собственной инициативе;</w:t>
      </w:r>
    </w:p>
    <w:p w:rsidR="00652A85" w:rsidRPr="00652A85" w:rsidRDefault="00652A85" w:rsidP="00652A85">
      <w:pPr>
        <w:jc w:val="both"/>
        <w:rPr>
          <w:bCs/>
          <w:sz w:val="16"/>
          <w:szCs w:val="16"/>
        </w:rPr>
      </w:pPr>
      <w:r w:rsidRPr="00652A85">
        <w:rPr>
          <w:bCs/>
          <w:sz w:val="16"/>
          <w:szCs w:val="16"/>
        </w:rPr>
        <w:t xml:space="preserve">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являющихся необходимыми и </w:t>
      </w:r>
      <w:r w:rsidRPr="00652A85">
        <w:rPr>
          <w:bCs/>
          <w:sz w:val="16"/>
          <w:szCs w:val="16"/>
        </w:rPr>
        <w:lastRenderedPageBreak/>
        <w:t>обязательными для предоставления муниципальной услуги, включенных в перечни, предусмотренные частью 1 статьи 9 Федерального закона № 210-ФЗ, а также документов и информации, предоставляемых в результате оказания таких услуг;</w:t>
      </w:r>
    </w:p>
    <w:p w:rsidR="00652A85" w:rsidRPr="00652A85" w:rsidRDefault="00652A85" w:rsidP="00652A85">
      <w:pPr>
        <w:jc w:val="both"/>
        <w:rPr>
          <w:bCs/>
          <w:sz w:val="16"/>
          <w:szCs w:val="16"/>
        </w:rPr>
      </w:pPr>
      <w:r w:rsidRPr="00652A85">
        <w:rPr>
          <w:bCs/>
          <w:sz w:val="16"/>
          <w:szCs w:val="16"/>
        </w:rPr>
        <w:t>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 210-ФЗ.</w:t>
      </w:r>
    </w:p>
    <w:p w:rsidR="00652A85" w:rsidRPr="00652A85" w:rsidRDefault="00652A85" w:rsidP="00652A85">
      <w:pPr>
        <w:jc w:val="both"/>
        <w:rPr>
          <w:bCs/>
          <w:sz w:val="16"/>
          <w:szCs w:val="16"/>
        </w:rPr>
      </w:pPr>
      <w:r w:rsidRPr="00652A85">
        <w:rPr>
          <w:bCs/>
          <w:sz w:val="16"/>
          <w:szCs w:val="16"/>
        </w:rPr>
        <w:t>представления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государственной или муниципальной услуги, и иных случаев, установленных федеральными законами.</w:t>
      </w:r>
    </w:p>
    <w:p w:rsidR="00652A85" w:rsidRPr="00652A85" w:rsidRDefault="00652A85" w:rsidP="00652A85">
      <w:pPr>
        <w:jc w:val="both"/>
        <w:rPr>
          <w:bCs/>
          <w:sz w:val="16"/>
          <w:szCs w:val="16"/>
        </w:rPr>
      </w:pPr>
      <w:r w:rsidRPr="00652A85">
        <w:rPr>
          <w:bCs/>
          <w:sz w:val="16"/>
          <w:szCs w:val="16"/>
        </w:rPr>
        <w:t>2.7.3. При наступлении событий, являющихся основанием для предоставления муниципальной услуги, Администрация вправе:</w:t>
      </w:r>
    </w:p>
    <w:p w:rsidR="00652A85" w:rsidRPr="00652A85" w:rsidRDefault="00652A85" w:rsidP="00652A85">
      <w:pPr>
        <w:jc w:val="both"/>
        <w:rPr>
          <w:bCs/>
          <w:sz w:val="16"/>
          <w:szCs w:val="16"/>
        </w:rPr>
      </w:pPr>
      <w:r w:rsidRPr="00652A85">
        <w:rPr>
          <w:bCs/>
          <w:sz w:val="16"/>
          <w:szCs w:val="16"/>
        </w:rPr>
        <w:t>1) проводить мероприятия, направленные на подготовку результатов предоставления муниципальных услуг, в том числе направлять межведомственные запросы, получать на них ответы, после чего уведомлять заявителя о возможности подать запрос о предоставлении соответствующей услуги для немедленного получения результата предоставления такой услуги;</w:t>
      </w:r>
    </w:p>
    <w:p w:rsidR="00652A85" w:rsidRPr="00652A85" w:rsidRDefault="00652A85" w:rsidP="00652A85">
      <w:pPr>
        <w:jc w:val="both"/>
        <w:rPr>
          <w:bCs/>
          <w:sz w:val="16"/>
          <w:szCs w:val="16"/>
        </w:rPr>
      </w:pPr>
      <w:r w:rsidRPr="00652A85">
        <w:rPr>
          <w:bCs/>
          <w:sz w:val="16"/>
          <w:szCs w:val="16"/>
        </w:rPr>
        <w:t>2) при условии наличия запроса заявителя о предоставлении муниципальной услуги, в отношении которых у заявителя могут появиться основания для их предоставления ему в будущем, проводить мероприятия, направленные на формирование результата предоставления соответствующей услуги, в том числе направлять межведомственные запросы, получать на них ответы, формировать результат предоставления соответствующей услуги, а также предоставлять его заявителю с использованием ЕПГУ/ПГУ ЛО и уведомлять заявителя о проведенных мероприятиях.</w:t>
      </w:r>
    </w:p>
    <w:p w:rsidR="00652A85" w:rsidRPr="00652A85" w:rsidRDefault="00652A85" w:rsidP="00652A85">
      <w:pPr>
        <w:jc w:val="both"/>
        <w:rPr>
          <w:bCs/>
          <w:sz w:val="16"/>
          <w:szCs w:val="16"/>
        </w:rPr>
      </w:pPr>
      <w:r w:rsidRPr="00652A85">
        <w:rPr>
          <w:bCs/>
          <w:sz w:val="16"/>
          <w:szCs w:val="16"/>
        </w:rPr>
        <w:t>2.8. Исчерпывающий перечень оснований для приостановления предоставления муниципальной услуги с указанием допустимых сроков приостановления в случае, если возможность приостановления предоставления муниципальной услуги предусмотрена действующим законодательством.</w:t>
      </w:r>
    </w:p>
    <w:p w:rsidR="00652A85" w:rsidRPr="00652A85" w:rsidRDefault="00652A85" w:rsidP="00652A85">
      <w:pPr>
        <w:jc w:val="both"/>
        <w:rPr>
          <w:bCs/>
          <w:sz w:val="16"/>
          <w:szCs w:val="16"/>
        </w:rPr>
      </w:pPr>
      <w:r w:rsidRPr="00652A85">
        <w:rPr>
          <w:bCs/>
          <w:sz w:val="16"/>
          <w:szCs w:val="16"/>
        </w:rPr>
        <w:t>В случае если на дату поступления в Администрацию заявления о предоставлении муниципальной услуги на рассмотрении Администрации находится представленное ранее другим заявителем заявление о предоставлении в аренду, безвозмездное пользование, доверительное управление объектов нежилого фонда, указанных в поступившем заявлении, Администрация принимает решение о приостановлении срока рассмотрения поданного позднее заявления и направляет принятое решение заявителю.</w:t>
      </w:r>
    </w:p>
    <w:p w:rsidR="00652A85" w:rsidRPr="00652A85" w:rsidRDefault="00652A85" w:rsidP="00652A85">
      <w:pPr>
        <w:jc w:val="both"/>
        <w:rPr>
          <w:bCs/>
          <w:sz w:val="16"/>
          <w:szCs w:val="16"/>
        </w:rPr>
      </w:pPr>
      <w:r w:rsidRPr="00652A85">
        <w:rPr>
          <w:bCs/>
          <w:sz w:val="16"/>
          <w:szCs w:val="16"/>
        </w:rPr>
        <w:t>Срок рассмотрения поданного позднее заявления приостанавливается до принятия решения о предоставлении муниципальной услуги или об отказе в предоставлении муниципальной услуги по ранее поступившему заявлению.</w:t>
      </w:r>
    </w:p>
    <w:p w:rsidR="00652A85" w:rsidRPr="00652A85" w:rsidRDefault="00652A85" w:rsidP="00652A85">
      <w:pPr>
        <w:jc w:val="both"/>
        <w:rPr>
          <w:bCs/>
          <w:sz w:val="16"/>
          <w:szCs w:val="16"/>
        </w:rPr>
      </w:pPr>
      <w:bookmarkStart w:id="32" w:name="P124"/>
      <w:bookmarkEnd w:id="32"/>
      <w:r w:rsidRPr="00652A85">
        <w:rPr>
          <w:bCs/>
          <w:sz w:val="16"/>
          <w:szCs w:val="16"/>
        </w:rPr>
        <w:t>2.9. Основания для отказа в приеме документов, необходимых для предоставления муниципальной услуги:</w:t>
      </w:r>
    </w:p>
    <w:p w:rsidR="00652A85" w:rsidRPr="00652A85" w:rsidRDefault="00652A85" w:rsidP="00652A85">
      <w:pPr>
        <w:jc w:val="both"/>
        <w:rPr>
          <w:bCs/>
          <w:sz w:val="16"/>
          <w:szCs w:val="16"/>
        </w:rPr>
      </w:pPr>
      <w:r w:rsidRPr="00652A85">
        <w:rPr>
          <w:bCs/>
          <w:sz w:val="16"/>
          <w:szCs w:val="16"/>
        </w:rPr>
        <w:t>Представление неполного комплекта документов, необходимых в соответствии с законодательными или иными нормативными правовыми актами для оказания услуги, подлежащих представлению заявителем:</w:t>
      </w:r>
    </w:p>
    <w:p w:rsidR="00652A85" w:rsidRPr="00652A85" w:rsidRDefault="00652A85" w:rsidP="00652A85">
      <w:pPr>
        <w:jc w:val="both"/>
        <w:rPr>
          <w:bCs/>
          <w:sz w:val="16"/>
          <w:szCs w:val="16"/>
        </w:rPr>
      </w:pPr>
      <w:r w:rsidRPr="00652A85">
        <w:rPr>
          <w:bCs/>
          <w:sz w:val="16"/>
          <w:szCs w:val="16"/>
        </w:rPr>
        <w:t>- заявление подано лицом, не уполномоченным на осуществление таких действий;</w:t>
      </w:r>
    </w:p>
    <w:p w:rsidR="00652A85" w:rsidRPr="00652A85" w:rsidRDefault="00652A85" w:rsidP="00652A85">
      <w:pPr>
        <w:jc w:val="both"/>
        <w:rPr>
          <w:bCs/>
          <w:sz w:val="16"/>
          <w:szCs w:val="16"/>
        </w:rPr>
      </w:pPr>
      <w:r w:rsidRPr="00652A85">
        <w:rPr>
          <w:bCs/>
          <w:sz w:val="16"/>
          <w:szCs w:val="16"/>
        </w:rPr>
        <w:t xml:space="preserve">- заявителем не представлены документы, установленные </w:t>
      </w:r>
      <w:hyperlink r:id="rId59" w:anchor="P112" w:history="1">
        <w:r w:rsidRPr="00652A85">
          <w:rPr>
            <w:rStyle w:val="a3"/>
            <w:bCs/>
            <w:sz w:val="16"/>
            <w:szCs w:val="16"/>
          </w:rPr>
          <w:t>п. 2.6</w:t>
        </w:r>
      </w:hyperlink>
      <w:r w:rsidRPr="00652A85">
        <w:rPr>
          <w:bCs/>
          <w:sz w:val="16"/>
          <w:szCs w:val="16"/>
        </w:rPr>
        <w:t xml:space="preserve"> административного регламента;</w:t>
      </w:r>
    </w:p>
    <w:p w:rsidR="00652A85" w:rsidRPr="00652A85" w:rsidRDefault="00652A85" w:rsidP="00652A85">
      <w:pPr>
        <w:jc w:val="both"/>
        <w:rPr>
          <w:bCs/>
          <w:sz w:val="16"/>
          <w:szCs w:val="16"/>
        </w:rPr>
      </w:pPr>
      <w:r w:rsidRPr="00652A85">
        <w:rPr>
          <w:bCs/>
          <w:sz w:val="16"/>
          <w:szCs w:val="16"/>
        </w:rPr>
        <w:t>- представленные документы утратили силу на момент обращения за услугой;</w:t>
      </w:r>
    </w:p>
    <w:p w:rsidR="00652A85" w:rsidRPr="00652A85" w:rsidRDefault="00652A85" w:rsidP="00652A85">
      <w:pPr>
        <w:jc w:val="both"/>
        <w:rPr>
          <w:bCs/>
          <w:sz w:val="16"/>
          <w:szCs w:val="16"/>
        </w:rPr>
      </w:pPr>
      <w:r w:rsidRPr="00652A85">
        <w:rPr>
          <w:bCs/>
          <w:sz w:val="16"/>
          <w:szCs w:val="16"/>
        </w:rPr>
        <w:t>-текст заявления не поддается прочтению, в заявлении отсутствуют идентификационные данные заявителя либо не указан адрес заявителя;</w:t>
      </w:r>
    </w:p>
    <w:p w:rsidR="00652A85" w:rsidRPr="00652A85" w:rsidRDefault="00652A85" w:rsidP="00652A85">
      <w:pPr>
        <w:jc w:val="both"/>
        <w:rPr>
          <w:bCs/>
          <w:sz w:val="16"/>
          <w:szCs w:val="16"/>
        </w:rPr>
      </w:pPr>
      <w:r w:rsidRPr="00652A85">
        <w:rPr>
          <w:bCs/>
          <w:sz w:val="16"/>
          <w:szCs w:val="16"/>
        </w:rPr>
        <w:t>- представленные документы содержат подчистки и исправления текста, не заверенные в порядке, установленном законодательством Российской Федерации;</w:t>
      </w:r>
    </w:p>
    <w:p w:rsidR="00652A85" w:rsidRPr="00652A85" w:rsidRDefault="00652A85" w:rsidP="00652A85">
      <w:pPr>
        <w:jc w:val="both"/>
        <w:rPr>
          <w:bCs/>
          <w:sz w:val="16"/>
          <w:szCs w:val="16"/>
        </w:rPr>
      </w:pPr>
      <w:r w:rsidRPr="00652A85">
        <w:rPr>
          <w:bCs/>
          <w:sz w:val="16"/>
          <w:szCs w:val="16"/>
        </w:rPr>
        <w:t>- представленные в электронной форме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w:t>
      </w:r>
    </w:p>
    <w:p w:rsidR="00652A85" w:rsidRPr="00652A85" w:rsidRDefault="00652A85" w:rsidP="00652A85">
      <w:pPr>
        <w:jc w:val="both"/>
        <w:rPr>
          <w:bCs/>
          <w:sz w:val="16"/>
          <w:szCs w:val="16"/>
        </w:rPr>
      </w:pPr>
      <w:r w:rsidRPr="00652A85">
        <w:rPr>
          <w:bCs/>
          <w:sz w:val="16"/>
          <w:szCs w:val="16"/>
        </w:rPr>
        <w:t>- подача запроса о предоставлении услуги и документов, необходимых для предоставления услуги, в электронной форме с нарушением установленных требований;</w:t>
      </w:r>
    </w:p>
    <w:p w:rsidR="00652A85" w:rsidRPr="00652A85" w:rsidRDefault="00652A85" w:rsidP="00652A85">
      <w:pPr>
        <w:jc w:val="both"/>
        <w:rPr>
          <w:bCs/>
          <w:sz w:val="16"/>
          <w:szCs w:val="16"/>
        </w:rPr>
      </w:pPr>
      <w:r w:rsidRPr="00652A85">
        <w:rPr>
          <w:bCs/>
          <w:sz w:val="16"/>
          <w:szCs w:val="16"/>
        </w:rPr>
        <w:t>- неполное заполнение полей в форме заявления, в том числе в интерактивной форме заявления на ЕПГУ/ПГУ ЛО.</w:t>
      </w:r>
    </w:p>
    <w:p w:rsidR="00652A85" w:rsidRPr="00652A85" w:rsidRDefault="00652A85" w:rsidP="00652A85">
      <w:pPr>
        <w:jc w:val="both"/>
        <w:rPr>
          <w:bCs/>
          <w:sz w:val="16"/>
          <w:szCs w:val="16"/>
        </w:rPr>
      </w:pPr>
      <w:r w:rsidRPr="00652A85">
        <w:rPr>
          <w:bCs/>
          <w:sz w:val="16"/>
          <w:szCs w:val="16"/>
        </w:rPr>
        <w:t>2.10. Исчерпывающий перечень оснований для отказа в предоставлении муниципальной услуги:</w:t>
      </w:r>
    </w:p>
    <w:p w:rsidR="00652A85" w:rsidRPr="00652A85" w:rsidRDefault="00652A85" w:rsidP="00652A85">
      <w:pPr>
        <w:jc w:val="both"/>
        <w:rPr>
          <w:bCs/>
          <w:sz w:val="16"/>
          <w:szCs w:val="16"/>
        </w:rPr>
      </w:pPr>
      <w:r w:rsidRPr="00652A85">
        <w:rPr>
          <w:bCs/>
          <w:sz w:val="16"/>
          <w:szCs w:val="16"/>
        </w:rPr>
        <w:t>1) заявление подано лицом, не уполномоченным на осуществление таких действий:</w:t>
      </w:r>
    </w:p>
    <w:p w:rsidR="00652A85" w:rsidRPr="00652A85" w:rsidRDefault="00652A85" w:rsidP="00652A85">
      <w:pPr>
        <w:jc w:val="both"/>
        <w:rPr>
          <w:bCs/>
          <w:sz w:val="16"/>
          <w:szCs w:val="16"/>
        </w:rPr>
      </w:pPr>
      <w:r w:rsidRPr="00652A85">
        <w:rPr>
          <w:bCs/>
          <w:sz w:val="16"/>
          <w:szCs w:val="16"/>
        </w:rPr>
        <w:t xml:space="preserve">- заявитель не является лицом, указанным в </w:t>
      </w:r>
      <w:hyperlink r:id="rId60" w:anchor="P54" w:history="1">
        <w:r w:rsidRPr="00652A85">
          <w:rPr>
            <w:rStyle w:val="a3"/>
            <w:bCs/>
            <w:sz w:val="16"/>
            <w:szCs w:val="16"/>
          </w:rPr>
          <w:t>п. 1.2</w:t>
        </w:r>
      </w:hyperlink>
      <w:r w:rsidRPr="00652A85">
        <w:rPr>
          <w:bCs/>
          <w:sz w:val="16"/>
          <w:szCs w:val="16"/>
        </w:rPr>
        <w:t xml:space="preserve"> административного регламента, либо не соответствует требованиям законодательства Российской Федерации, предъявляемым к лицу, которому предоставляется муниципальная услуга;</w:t>
      </w:r>
    </w:p>
    <w:p w:rsidR="00652A85" w:rsidRPr="00652A85" w:rsidRDefault="00652A85" w:rsidP="00652A85">
      <w:pPr>
        <w:jc w:val="both"/>
        <w:rPr>
          <w:bCs/>
          <w:sz w:val="16"/>
          <w:szCs w:val="16"/>
        </w:rPr>
      </w:pPr>
      <w:r w:rsidRPr="00652A85">
        <w:rPr>
          <w:bCs/>
          <w:sz w:val="16"/>
          <w:szCs w:val="16"/>
        </w:rPr>
        <w:lastRenderedPageBreak/>
        <w:t>2) представление неполного комплекта документов, необходимых в соответствии с законодательными или иными нормативными правовыми актами для оказания услуги, подлежащих представлению заявителем:</w:t>
      </w:r>
    </w:p>
    <w:p w:rsidR="00652A85" w:rsidRPr="00652A85" w:rsidRDefault="00652A85" w:rsidP="00652A85">
      <w:pPr>
        <w:jc w:val="both"/>
        <w:rPr>
          <w:bCs/>
          <w:sz w:val="16"/>
          <w:szCs w:val="16"/>
        </w:rPr>
      </w:pPr>
      <w:r w:rsidRPr="00652A85">
        <w:rPr>
          <w:bCs/>
          <w:sz w:val="16"/>
          <w:szCs w:val="16"/>
        </w:rPr>
        <w:t xml:space="preserve">- заявителем не представлены документы, установленные </w:t>
      </w:r>
      <w:hyperlink r:id="rId61" w:anchor="P109" w:history="1">
        <w:r w:rsidRPr="00652A85">
          <w:rPr>
            <w:rStyle w:val="a3"/>
            <w:bCs/>
            <w:sz w:val="16"/>
            <w:szCs w:val="16"/>
          </w:rPr>
          <w:t>п. 2.6</w:t>
        </w:r>
      </w:hyperlink>
      <w:r w:rsidRPr="00652A85">
        <w:rPr>
          <w:bCs/>
          <w:sz w:val="16"/>
          <w:szCs w:val="16"/>
        </w:rPr>
        <w:t xml:space="preserve"> административного регламента, необходимые в соответствии с законодательными или иными нормативными правовыми актами для предоставления муниципальной услуги;</w:t>
      </w:r>
    </w:p>
    <w:p w:rsidR="00652A85" w:rsidRPr="00652A85" w:rsidRDefault="00652A85" w:rsidP="00652A85">
      <w:pPr>
        <w:jc w:val="both"/>
        <w:rPr>
          <w:bCs/>
          <w:sz w:val="16"/>
          <w:szCs w:val="16"/>
        </w:rPr>
      </w:pPr>
      <w:r w:rsidRPr="00652A85">
        <w:rPr>
          <w:bCs/>
          <w:sz w:val="16"/>
          <w:szCs w:val="16"/>
        </w:rPr>
        <w:t>3) представленные заявителем документы недействительны/указанные в заявлении сведения недостоверны:</w:t>
      </w:r>
    </w:p>
    <w:p w:rsidR="00652A85" w:rsidRPr="00652A85" w:rsidRDefault="00652A85" w:rsidP="00652A85">
      <w:pPr>
        <w:jc w:val="both"/>
        <w:rPr>
          <w:bCs/>
          <w:sz w:val="16"/>
          <w:szCs w:val="16"/>
        </w:rPr>
      </w:pPr>
      <w:r w:rsidRPr="00652A85">
        <w:rPr>
          <w:bCs/>
          <w:sz w:val="16"/>
          <w:szCs w:val="16"/>
        </w:rPr>
        <w:t>- в заявлении и (или) в представленных заявителем документах содержится ошибочная, противоречивая информация;</w:t>
      </w:r>
    </w:p>
    <w:p w:rsidR="00652A85" w:rsidRPr="00652A85" w:rsidRDefault="00652A85" w:rsidP="00652A85">
      <w:pPr>
        <w:jc w:val="both"/>
        <w:rPr>
          <w:bCs/>
          <w:sz w:val="16"/>
          <w:szCs w:val="16"/>
        </w:rPr>
      </w:pPr>
      <w:r w:rsidRPr="00652A85">
        <w:rPr>
          <w:bCs/>
          <w:sz w:val="16"/>
          <w:szCs w:val="16"/>
        </w:rPr>
        <w:t>4) отсутствие права на предоставление муниципальной услуги:</w:t>
      </w:r>
    </w:p>
    <w:p w:rsidR="00652A85" w:rsidRPr="00652A85" w:rsidRDefault="00652A85" w:rsidP="00652A85">
      <w:pPr>
        <w:jc w:val="both"/>
        <w:rPr>
          <w:bCs/>
          <w:sz w:val="16"/>
          <w:szCs w:val="16"/>
        </w:rPr>
      </w:pPr>
      <w:r w:rsidRPr="00652A85">
        <w:rPr>
          <w:bCs/>
          <w:sz w:val="16"/>
          <w:szCs w:val="16"/>
        </w:rPr>
        <w:t xml:space="preserve">а) испрашиваемое заявителем имущество отсутствует в </w:t>
      </w:r>
      <w:hyperlink r:id="rId62" w:history="1">
        <w:r w:rsidRPr="00652A85">
          <w:rPr>
            <w:rStyle w:val="a3"/>
            <w:bCs/>
            <w:sz w:val="16"/>
            <w:szCs w:val="16"/>
          </w:rPr>
          <w:t>Перечне</w:t>
        </w:r>
      </w:hyperlink>
      <w:r w:rsidRPr="00652A85">
        <w:rPr>
          <w:bCs/>
          <w:sz w:val="16"/>
          <w:szCs w:val="16"/>
        </w:rPr>
        <w:t>;</w:t>
      </w:r>
    </w:p>
    <w:p w:rsidR="00652A85" w:rsidRPr="00652A85" w:rsidRDefault="00652A85" w:rsidP="00652A85">
      <w:pPr>
        <w:jc w:val="both"/>
        <w:rPr>
          <w:bCs/>
          <w:sz w:val="16"/>
          <w:szCs w:val="16"/>
        </w:rPr>
      </w:pPr>
      <w:r w:rsidRPr="00652A85">
        <w:rPr>
          <w:bCs/>
          <w:sz w:val="16"/>
          <w:szCs w:val="16"/>
        </w:rPr>
        <w:t>б) испрашиваемое заявителем имущество находится в обременении у третьих лиц либо в отношении такого имущества на день регистрации заявления принято решение о предоставлении на торгах;</w:t>
      </w:r>
    </w:p>
    <w:p w:rsidR="00652A85" w:rsidRPr="00652A85" w:rsidRDefault="00652A85" w:rsidP="00652A85">
      <w:pPr>
        <w:jc w:val="both"/>
        <w:rPr>
          <w:bCs/>
          <w:sz w:val="16"/>
          <w:szCs w:val="16"/>
        </w:rPr>
      </w:pPr>
      <w:r w:rsidRPr="00652A85">
        <w:rPr>
          <w:bCs/>
          <w:sz w:val="16"/>
          <w:szCs w:val="16"/>
        </w:rPr>
        <w:t xml:space="preserve">в) отсутствуют основания для предоставления заявителю испрашиваемого имущества, включенного в </w:t>
      </w:r>
      <w:hyperlink r:id="rId63" w:history="1">
        <w:r w:rsidRPr="00652A85">
          <w:rPr>
            <w:rStyle w:val="a3"/>
            <w:bCs/>
            <w:sz w:val="16"/>
            <w:szCs w:val="16"/>
          </w:rPr>
          <w:t>Перечень</w:t>
        </w:r>
      </w:hyperlink>
      <w:r w:rsidRPr="00652A85">
        <w:rPr>
          <w:bCs/>
          <w:sz w:val="16"/>
          <w:szCs w:val="16"/>
        </w:rPr>
        <w:t>, без проведения торгов;</w:t>
      </w:r>
    </w:p>
    <w:p w:rsidR="00652A85" w:rsidRPr="00652A85" w:rsidRDefault="00652A85" w:rsidP="00652A85">
      <w:pPr>
        <w:jc w:val="both"/>
        <w:rPr>
          <w:bCs/>
          <w:sz w:val="16"/>
          <w:szCs w:val="16"/>
        </w:rPr>
      </w:pPr>
      <w:bookmarkStart w:id="33" w:name="P132"/>
      <w:bookmarkStart w:id="34" w:name="Par256"/>
      <w:bookmarkEnd w:id="33"/>
      <w:bookmarkEnd w:id="34"/>
      <w:r w:rsidRPr="00652A85">
        <w:rPr>
          <w:bCs/>
          <w:sz w:val="16"/>
          <w:szCs w:val="16"/>
        </w:rPr>
        <w:t>2.11. Муниципальная услуга предоставляется бесплатно.</w:t>
      </w:r>
    </w:p>
    <w:p w:rsidR="00652A85" w:rsidRPr="00652A85" w:rsidRDefault="00652A85" w:rsidP="00652A85">
      <w:pPr>
        <w:jc w:val="both"/>
        <w:rPr>
          <w:bCs/>
          <w:sz w:val="16"/>
          <w:szCs w:val="16"/>
        </w:rPr>
      </w:pPr>
      <w:r w:rsidRPr="00652A85">
        <w:rPr>
          <w:bCs/>
          <w:sz w:val="16"/>
          <w:szCs w:val="16"/>
        </w:rPr>
        <w:t>2.12.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 составляет не более 15 минут.</w:t>
      </w:r>
    </w:p>
    <w:p w:rsidR="00652A85" w:rsidRPr="00652A85" w:rsidRDefault="00652A85" w:rsidP="00652A85">
      <w:pPr>
        <w:jc w:val="both"/>
        <w:rPr>
          <w:bCs/>
          <w:sz w:val="16"/>
          <w:szCs w:val="16"/>
        </w:rPr>
      </w:pPr>
      <w:r w:rsidRPr="00652A85">
        <w:rPr>
          <w:bCs/>
          <w:sz w:val="16"/>
          <w:szCs w:val="16"/>
        </w:rPr>
        <w:t>2.13. Срок регистрации заявления о предоставлении муниципальной услуги составляет в Администрации:</w:t>
      </w:r>
    </w:p>
    <w:p w:rsidR="00652A85" w:rsidRPr="00652A85" w:rsidRDefault="00652A85" w:rsidP="00652A85">
      <w:pPr>
        <w:jc w:val="both"/>
        <w:rPr>
          <w:bCs/>
          <w:sz w:val="16"/>
          <w:szCs w:val="16"/>
        </w:rPr>
      </w:pPr>
      <w:r w:rsidRPr="00652A85">
        <w:rPr>
          <w:bCs/>
          <w:sz w:val="16"/>
          <w:szCs w:val="16"/>
        </w:rPr>
        <w:t>при личном обращении заявителя – в день поступления заявления в Администрацию;</w:t>
      </w:r>
    </w:p>
    <w:p w:rsidR="00652A85" w:rsidRPr="00652A85" w:rsidRDefault="00652A85" w:rsidP="00652A85">
      <w:pPr>
        <w:jc w:val="both"/>
        <w:rPr>
          <w:bCs/>
          <w:sz w:val="16"/>
          <w:szCs w:val="16"/>
        </w:rPr>
      </w:pPr>
      <w:r w:rsidRPr="00652A85">
        <w:rPr>
          <w:bCs/>
          <w:sz w:val="16"/>
          <w:szCs w:val="16"/>
        </w:rPr>
        <w:t>при направлении заявления почтовой связью в Администрацию – в день поступления заявления в Администрацию;</w:t>
      </w:r>
    </w:p>
    <w:p w:rsidR="00652A85" w:rsidRPr="00652A85" w:rsidRDefault="00652A85" w:rsidP="00652A85">
      <w:pPr>
        <w:jc w:val="both"/>
        <w:rPr>
          <w:bCs/>
          <w:sz w:val="16"/>
          <w:szCs w:val="16"/>
        </w:rPr>
      </w:pPr>
      <w:r w:rsidRPr="00652A85">
        <w:rPr>
          <w:bCs/>
          <w:sz w:val="16"/>
          <w:szCs w:val="16"/>
        </w:rPr>
        <w:t>при направлении запроса на бумажном носителе из МФЦ в Администрацию (при наличии соглашения) – в день поступления запроса в Администрацию;</w:t>
      </w:r>
    </w:p>
    <w:p w:rsidR="00652A85" w:rsidRPr="00652A85" w:rsidRDefault="00652A85" w:rsidP="00652A85">
      <w:pPr>
        <w:jc w:val="both"/>
        <w:rPr>
          <w:bCs/>
          <w:sz w:val="16"/>
          <w:szCs w:val="16"/>
        </w:rPr>
      </w:pPr>
      <w:r w:rsidRPr="00652A85">
        <w:rPr>
          <w:bCs/>
          <w:sz w:val="16"/>
          <w:szCs w:val="16"/>
        </w:rPr>
        <w:t>при направлении запроса в форме электронного документа посредством ЕПГУ или ПГУ ЛО (при наличии технической возможности) – в день поступления запроса на ЕПГУ или ПГУ ЛО или на следующий рабочий день (в случае направления документов в нерабочее время, в выходные, праздничные дни)».</w:t>
      </w:r>
    </w:p>
    <w:p w:rsidR="00652A85" w:rsidRPr="00652A85" w:rsidRDefault="00652A85" w:rsidP="00652A85">
      <w:pPr>
        <w:jc w:val="both"/>
        <w:rPr>
          <w:bCs/>
          <w:sz w:val="16"/>
          <w:szCs w:val="16"/>
        </w:rPr>
      </w:pPr>
      <w:r w:rsidRPr="00652A85">
        <w:rPr>
          <w:bCs/>
          <w:sz w:val="16"/>
          <w:szCs w:val="16"/>
        </w:rPr>
        <w:t>2.14. Требования к помещениям, в которых предоставляется муниципальная услуга, к залу ожидания, местам для заполнения заявления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652A85" w:rsidRPr="00652A85" w:rsidRDefault="00652A85" w:rsidP="00652A85">
      <w:pPr>
        <w:jc w:val="both"/>
        <w:rPr>
          <w:bCs/>
          <w:sz w:val="16"/>
          <w:szCs w:val="16"/>
        </w:rPr>
      </w:pPr>
      <w:r w:rsidRPr="00652A85">
        <w:rPr>
          <w:bCs/>
          <w:sz w:val="16"/>
          <w:szCs w:val="16"/>
        </w:rPr>
        <w:t>2.14.1. Предоставление муниципальной услуги осуществляется в специально выделенных для этих целей помещениях Администрации или в МФЦ.</w:t>
      </w:r>
    </w:p>
    <w:p w:rsidR="00652A85" w:rsidRPr="00652A85" w:rsidRDefault="00652A85" w:rsidP="00652A85">
      <w:pPr>
        <w:jc w:val="both"/>
        <w:rPr>
          <w:bCs/>
          <w:sz w:val="16"/>
          <w:szCs w:val="16"/>
        </w:rPr>
      </w:pPr>
      <w:r w:rsidRPr="00652A85">
        <w:rPr>
          <w:bCs/>
          <w:sz w:val="16"/>
          <w:szCs w:val="16"/>
        </w:rPr>
        <w:t>2.14.2. Наличие на территории, прилегающей к зданию, не менее 10 процентов мест (но не менее одного места) для парковки специальных автотранспортных средств инвалидов, которые не должны занимать иные транспортные средства. Инвалиды пользуются местами для парковки специальных транспортных средств бесплатно. На территории, прилегающей к зданию, в которых размещены МФЦ, располагается бесплатная парковка для автомобильного транспорта посетителей, в том числе предусматривающая места для специальных автотранспортных средств инвалидов.</w:t>
      </w:r>
    </w:p>
    <w:p w:rsidR="00652A85" w:rsidRPr="00652A85" w:rsidRDefault="00652A85" w:rsidP="00652A85">
      <w:pPr>
        <w:jc w:val="both"/>
        <w:rPr>
          <w:bCs/>
          <w:sz w:val="16"/>
          <w:szCs w:val="16"/>
        </w:rPr>
      </w:pPr>
      <w:r w:rsidRPr="00652A85">
        <w:rPr>
          <w:bCs/>
          <w:sz w:val="16"/>
          <w:szCs w:val="16"/>
        </w:rPr>
        <w:t>2.14.3. Помещения размещаются преимущественно на нижних, предпочтительнее на первых этажах здания, с предоставлением доступа в помещение инвалидам.</w:t>
      </w:r>
    </w:p>
    <w:p w:rsidR="00652A85" w:rsidRPr="00652A85" w:rsidRDefault="00652A85" w:rsidP="00652A85">
      <w:pPr>
        <w:jc w:val="both"/>
        <w:rPr>
          <w:bCs/>
          <w:sz w:val="16"/>
          <w:szCs w:val="16"/>
        </w:rPr>
      </w:pPr>
      <w:r w:rsidRPr="00652A85">
        <w:rPr>
          <w:bCs/>
          <w:sz w:val="16"/>
          <w:szCs w:val="16"/>
        </w:rPr>
        <w:t>2.14.4. Здание (помещение) оборудуется информационной табличкой (вывеской), содержащей полное наименование Администрации, а также информацию о режиме ее работы.</w:t>
      </w:r>
    </w:p>
    <w:p w:rsidR="00652A85" w:rsidRPr="00652A85" w:rsidRDefault="00652A85" w:rsidP="00652A85">
      <w:pPr>
        <w:jc w:val="both"/>
        <w:rPr>
          <w:bCs/>
          <w:sz w:val="16"/>
          <w:szCs w:val="16"/>
        </w:rPr>
      </w:pPr>
      <w:r w:rsidRPr="00652A85">
        <w:rPr>
          <w:bCs/>
          <w:sz w:val="16"/>
          <w:szCs w:val="16"/>
        </w:rPr>
        <w:t>2.14.5. Вход в здание (помещение) и выход из него оборудуются лестницами с поручнями и пандусами для передвижения детских и инвалидных колясок.</w:t>
      </w:r>
    </w:p>
    <w:p w:rsidR="00652A85" w:rsidRPr="00652A85" w:rsidRDefault="00652A85" w:rsidP="00652A85">
      <w:pPr>
        <w:jc w:val="both"/>
        <w:rPr>
          <w:bCs/>
          <w:sz w:val="16"/>
          <w:szCs w:val="16"/>
        </w:rPr>
      </w:pPr>
      <w:r w:rsidRPr="00652A85">
        <w:rPr>
          <w:bCs/>
          <w:sz w:val="16"/>
          <w:szCs w:val="16"/>
        </w:rPr>
        <w:t>2.14.6. В помещении организуется бесплатный туалет для посетителей, в том числе туалет, предназначенный для инвалидов.</w:t>
      </w:r>
    </w:p>
    <w:p w:rsidR="00652A85" w:rsidRPr="00652A85" w:rsidRDefault="00652A85" w:rsidP="00652A85">
      <w:pPr>
        <w:jc w:val="both"/>
        <w:rPr>
          <w:bCs/>
          <w:sz w:val="16"/>
          <w:szCs w:val="16"/>
        </w:rPr>
      </w:pPr>
      <w:r w:rsidRPr="00652A85">
        <w:rPr>
          <w:bCs/>
          <w:sz w:val="16"/>
          <w:szCs w:val="16"/>
        </w:rPr>
        <w:t>2.14.7. При необходимости работником МФЦ, Администрации инвалиду оказывается помощь в преодолении барьеров, мешающих получению им услуг наравне с другими лицами.</w:t>
      </w:r>
    </w:p>
    <w:p w:rsidR="00652A85" w:rsidRPr="00652A85" w:rsidRDefault="00652A85" w:rsidP="00652A85">
      <w:pPr>
        <w:jc w:val="both"/>
        <w:rPr>
          <w:bCs/>
          <w:sz w:val="16"/>
          <w:szCs w:val="16"/>
        </w:rPr>
      </w:pPr>
      <w:r w:rsidRPr="00652A85">
        <w:rPr>
          <w:bCs/>
          <w:sz w:val="16"/>
          <w:szCs w:val="16"/>
        </w:rPr>
        <w:t>2.14.8. Вход в помещение и места ожидания оборудуются кнопками, а также содержат информацию о контактных номерах телефонов вызова работника для сопровождения инвалида.</w:t>
      </w:r>
    </w:p>
    <w:p w:rsidR="00652A85" w:rsidRPr="00652A85" w:rsidRDefault="00652A85" w:rsidP="00652A85">
      <w:pPr>
        <w:jc w:val="both"/>
        <w:rPr>
          <w:bCs/>
          <w:sz w:val="16"/>
          <w:szCs w:val="16"/>
        </w:rPr>
      </w:pPr>
      <w:r w:rsidRPr="00652A85">
        <w:rPr>
          <w:bCs/>
          <w:sz w:val="16"/>
          <w:szCs w:val="16"/>
        </w:rPr>
        <w:t>2.14.9.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сурдопереводчика и тифлосурдопереводчика.</w:t>
      </w:r>
    </w:p>
    <w:p w:rsidR="00652A85" w:rsidRPr="00652A85" w:rsidRDefault="00652A85" w:rsidP="00652A85">
      <w:pPr>
        <w:jc w:val="both"/>
        <w:rPr>
          <w:bCs/>
          <w:sz w:val="16"/>
          <w:szCs w:val="16"/>
        </w:rPr>
      </w:pPr>
      <w:r w:rsidRPr="00652A85">
        <w:rPr>
          <w:bCs/>
          <w:sz w:val="16"/>
          <w:szCs w:val="16"/>
        </w:rPr>
        <w:t>2.14.10. Оборудование мест повышенного удобства с дополнительным местом для собаки – проводника и устройств для передвижения инвалида (костылей, ходунков).</w:t>
      </w:r>
    </w:p>
    <w:p w:rsidR="00652A85" w:rsidRPr="00652A85" w:rsidRDefault="00652A85" w:rsidP="00652A85">
      <w:pPr>
        <w:jc w:val="both"/>
        <w:rPr>
          <w:bCs/>
          <w:sz w:val="16"/>
          <w:szCs w:val="16"/>
        </w:rPr>
      </w:pPr>
      <w:r w:rsidRPr="00652A85">
        <w:rPr>
          <w:bCs/>
          <w:sz w:val="16"/>
          <w:szCs w:val="16"/>
        </w:rPr>
        <w:t xml:space="preserve">2.14.11. Характеристики помещений приема и выдачи документов в части объемно-планировочных и конструктивных решений, освещения, пожарной безопасности, инженерного оборудования должны соответствовать требованиям нормативных документов, действующих на территории Российской Федерации.      </w:t>
      </w:r>
    </w:p>
    <w:p w:rsidR="00652A85" w:rsidRPr="00652A85" w:rsidRDefault="00652A85" w:rsidP="00652A85">
      <w:pPr>
        <w:jc w:val="both"/>
        <w:rPr>
          <w:bCs/>
          <w:sz w:val="16"/>
          <w:szCs w:val="16"/>
        </w:rPr>
      </w:pPr>
      <w:r w:rsidRPr="00652A85">
        <w:rPr>
          <w:bCs/>
          <w:sz w:val="16"/>
          <w:szCs w:val="16"/>
        </w:rPr>
        <w:t xml:space="preserve">2.14.12. Помещения приема и выдачи документов должны предусматривать места для ожидания, информирования и приема заявителей. </w:t>
      </w:r>
    </w:p>
    <w:p w:rsidR="00652A85" w:rsidRPr="00652A85" w:rsidRDefault="00652A85" w:rsidP="00652A85">
      <w:pPr>
        <w:jc w:val="both"/>
        <w:rPr>
          <w:bCs/>
          <w:sz w:val="16"/>
          <w:szCs w:val="16"/>
        </w:rPr>
      </w:pPr>
      <w:r w:rsidRPr="00652A85">
        <w:rPr>
          <w:bCs/>
          <w:sz w:val="16"/>
          <w:szCs w:val="16"/>
        </w:rPr>
        <w:lastRenderedPageBreak/>
        <w:t>2.14.13. Места ожидания и места для информирования оборудуются стульями, кресельными секциями, скамьями и столами (стойками) для оформления документов с размещением на них бланков документов, необходимых для получения муниципальной услуги, канцелярскими принадлежностями, а также информационные стенды, содержащие актуальную и исчерпывающую информацию, необходимую для получения муниципальной услуги, и информацию о часах приема заявлений.</w:t>
      </w:r>
    </w:p>
    <w:p w:rsidR="00652A85" w:rsidRPr="00652A85" w:rsidRDefault="00652A85" w:rsidP="00652A85">
      <w:pPr>
        <w:jc w:val="both"/>
        <w:rPr>
          <w:bCs/>
          <w:sz w:val="16"/>
          <w:szCs w:val="16"/>
        </w:rPr>
      </w:pPr>
      <w:r w:rsidRPr="00652A85">
        <w:rPr>
          <w:bCs/>
          <w:sz w:val="16"/>
          <w:szCs w:val="16"/>
        </w:rPr>
        <w:t>2.14.14. Места для проведения личного приема заявителей оборудуются столами, стульями, обеспечиваются канцелярскими принадлежностями для написания письменных обращений.</w:t>
      </w:r>
    </w:p>
    <w:p w:rsidR="00652A85" w:rsidRPr="00652A85" w:rsidRDefault="00652A85" w:rsidP="00652A85">
      <w:pPr>
        <w:jc w:val="both"/>
        <w:rPr>
          <w:bCs/>
          <w:sz w:val="16"/>
          <w:szCs w:val="16"/>
        </w:rPr>
      </w:pPr>
      <w:r w:rsidRPr="00652A85">
        <w:rPr>
          <w:bCs/>
          <w:sz w:val="16"/>
          <w:szCs w:val="16"/>
        </w:rPr>
        <w:t>2.15. Показатели доступности и качества муниципальной услуги.</w:t>
      </w:r>
    </w:p>
    <w:p w:rsidR="00652A85" w:rsidRPr="00652A85" w:rsidRDefault="00652A85" w:rsidP="00652A85">
      <w:pPr>
        <w:jc w:val="both"/>
        <w:rPr>
          <w:bCs/>
          <w:sz w:val="16"/>
          <w:szCs w:val="16"/>
        </w:rPr>
      </w:pPr>
      <w:r w:rsidRPr="00652A85">
        <w:rPr>
          <w:bCs/>
          <w:sz w:val="16"/>
          <w:szCs w:val="16"/>
        </w:rPr>
        <w:t>2.15.1. Показатели доступности муниципальной услуги (общие, применимые в отношении всех заявителей):</w:t>
      </w:r>
    </w:p>
    <w:p w:rsidR="00652A85" w:rsidRPr="00652A85" w:rsidRDefault="00652A85" w:rsidP="00652A85">
      <w:pPr>
        <w:jc w:val="both"/>
        <w:rPr>
          <w:bCs/>
          <w:sz w:val="16"/>
          <w:szCs w:val="16"/>
        </w:rPr>
      </w:pPr>
      <w:r w:rsidRPr="00652A85">
        <w:rPr>
          <w:bCs/>
          <w:sz w:val="16"/>
          <w:szCs w:val="16"/>
        </w:rPr>
        <w:t>1) транспортная доступность к месту предоставления муниципальной услуги;</w:t>
      </w:r>
    </w:p>
    <w:p w:rsidR="00652A85" w:rsidRPr="00652A85" w:rsidRDefault="00652A85" w:rsidP="00652A85">
      <w:pPr>
        <w:jc w:val="both"/>
        <w:rPr>
          <w:bCs/>
          <w:sz w:val="16"/>
          <w:szCs w:val="16"/>
        </w:rPr>
      </w:pPr>
      <w:r w:rsidRPr="00652A85">
        <w:rPr>
          <w:bCs/>
          <w:sz w:val="16"/>
          <w:szCs w:val="16"/>
        </w:rPr>
        <w:t>2) наличие указателей, обеспечивающих беспрепятственный доступ к помещениям, в которых предоставляется услуга;</w:t>
      </w:r>
    </w:p>
    <w:p w:rsidR="00652A85" w:rsidRPr="00652A85" w:rsidRDefault="00652A85" w:rsidP="00652A85">
      <w:pPr>
        <w:jc w:val="both"/>
        <w:rPr>
          <w:bCs/>
          <w:sz w:val="16"/>
          <w:szCs w:val="16"/>
        </w:rPr>
      </w:pPr>
      <w:r w:rsidRPr="00652A85">
        <w:rPr>
          <w:bCs/>
          <w:sz w:val="16"/>
          <w:szCs w:val="16"/>
        </w:rPr>
        <w:t>3) возможность получения полной и достоверной информации о муниципальной услуге в Администрации по телефону, на официальном сайте;</w:t>
      </w:r>
    </w:p>
    <w:p w:rsidR="00652A85" w:rsidRPr="00652A85" w:rsidRDefault="00652A85" w:rsidP="00652A85">
      <w:pPr>
        <w:jc w:val="both"/>
        <w:rPr>
          <w:bCs/>
          <w:sz w:val="16"/>
          <w:szCs w:val="16"/>
        </w:rPr>
      </w:pPr>
      <w:r w:rsidRPr="00652A85">
        <w:rPr>
          <w:bCs/>
          <w:sz w:val="16"/>
          <w:szCs w:val="16"/>
        </w:rPr>
        <w:t>4) предоставление муниципальной услуги любым доступным способом, предусмотренным действующим законодательством;</w:t>
      </w:r>
    </w:p>
    <w:p w:rsidR="00652A85" w:rsidRPr="00652A85" w:rsidRDefault="00652A85" w:rsidP="00652A85">
      <w:pPr>
        <w:jc w:val="both"/>
        <w:rPr>
          <w:bCs/>
          <w:sz w:val="16"/>
          <w:szCs w:val="16"/>
        </w:rPr>
      </w:pPr>
      <w:r w:rsidRPr="00652A85">
        <w:rPr>
          <w:bCs/>
          <w:sz w:val="16"/>
          <w:szCs w:val="16"/>
        </w:rPr>
        <w:t>5) обеспечение для заявителя возможности получения информации о ходе и результате предоставления муниципальной услуги с использованием ЕПГУ и (или) ПГУ ЛО (если услуга предоставляется посредством ЕПГУ и (или) ПГУ ЛО).</w:t>
      </w:r>
    </w:p>
    <w:p w:rsidR="00652A85" w:rsidRPr="00652A85" w:rsidRDefault="00652A85" w:rsidP="00652A85">
      <w:pPr>
        <w:jc w:val="both"/>
        <w:rPr>
          <w:bCs/>
          <w:sz w:val="16"/>
          <w:szCs w:val="16"/>
        </w:rPr>
      </w:pPr>
      <w:r w:rsidRPr="00652A85">
        <w:rPr>
          <w:bCs/>
          <w:sz w:val="16"/>
          <w:szCs w:val="16"/>
        </w:rPr>
        <w:t>2.15.2. Показатели доступности муниципальной услуги (специальные, применимые в отношении инвалидов):</w:t>
      </w:r>
    </w:p>
    <w:p w:rsidR="00652A85" w:rsidRPr="00652A85" w:rsidRDefault="00652A85" w:rsidP="00652A85">
      <w:pPr>
        <w:jc w:val="both"/>
        <w:rPr>
          <w:bCs/>
          <w:sz w:val="16"/>
          <w:szCs w:val="16"/>
        </w:rPr>
      </w:pPr>
      <w:r w:rsidRPr="00652A85">
        <w:rPr>
          <w:bCs/>
          <w:sz w:val="16"/>
          <w:szCs w:val="16"/>
        </w:rPr>
        <w:t xml:space="preserve">1) наличие инфраструктуры, указанной в </w:t>
      </w:r>
      <w:hyperlink r:id="rId64" w:anchor="P200" w:history="1">
        <w:r w:rsidRPr="00652A85">
          <w:rPr>
            <w:rStyle w:val="a3"/>
            <w:bCs/>
            <w:sz w:val="16"/>
            <w:szCs w:val="16"/>
          </w:rPr>
          <w:t>п. 2.14</w:t>
        </w:r>
      </w:hyperlink>
      <w:r w:rsidRPr="00652A85">
        <w:rPr>
          <w:bCs/>
          <w:sz w:val="16"/>
          <w:szCs w:val="16"/>
        </w:rPr>
        <w:t xml:space="preserve"> административного регламента;</w:t>
      </w:r>
    </w:p>
    <w:p w:rsidR="00652A85" w:rsidRPr="00652A85" w:rsidRDefault="00652A85" w:rsidP="00652A85">
      <w:pPr>
        <w:jc w:val="both"/>
        <w:rPr>
          <w:bCs/>
          <w:sz w:val="16"/>
          <w:szCs w:val="16"/>
        </w:rPr>
      </w:pPr>
      <w:r w:rsidRPr="00652A85">
        <w:rPr>
          <w:bCs/>
          <w:sz w:val="16"/>
          <w:szCs w:val="16"/>
        </w:rPr>
        <w:t>2) исполнение требований доступности услуг для инвалидов;</w:t>
      </w:r>
    </w:p>
    <w:p w:rsidR="00652A85" w:rsidRPr="00652A85" w:rsidRDefault="00652A85" w:rsidP="00652A85">
      <w:pPr>
        <w:jc w:val="both"/>
        <w:rPr>
          <w:bCs/>
          <w:sz w:val="16"/>
          <w:szCs w:val="16"/>
        </w:rPr>
      </w:pPr>
      <w:r w:rsidRPr="00652A85">
        <w:rPr>
          <w:bCs/>
          <w:sz w:val="16"/>
          <w:szCs w:val="16"/>
        </w:rPr>
        <w:t>3) обеспечение беспрепятственного доступа инвалидов к помещениям, в которых предоставляется муниципальная услуга.</w:t>
      </w:r>
    </w:p>
    <w:p w:rsidR="00652A85" w:rsidRPr="00652A85" w:rsidRDefault="00652A85" w:rsidP="00652A85">
      <w:pPr>
        <w:jc w:val="both"/>
        <w:rPr>
          <w:bCs/>
          <w:sz w:val="16"/>
          <w:szCs w:val="16"/>
        </w:rPr>
      </w:pPr>
      <w:r w:rsidRPr="00652A85">
        <w:rPr>
          <w:bCs/>
          <w:sz w:val="16"/>
          <w:szCs w:val="16"/>
        </w:rPr>
        <w:t>2.15.3. Показатели качества муниципальной услуги:</w:t>
      </w:r>
    </w:p>
    <w:p w:rsidR="00652A85" w:rsidRPr="00652A85" w:rsidRDefault="00652A85" w:rsidP="00652A85">
      <w:pPr>
        <w:jc w:val="both"/>
        <w:rPr>
          <w:bCs/>
          <w:sz w:val="16"/>
          <w:szCs w:val="16"/>
        </w:rPr>
      </w:pPr>
      <w:r w:rsidRPr="00652A85">
        <w:rPr>
          <w:bCs/>
          <w:sz w:val="16"/>
          <w:szCs w:val="16"/>
        </w:rPr>
        <w:t>1) соблюдение срока предоставления муниципальной услуги;</w:t>
      </w:r>
    </w:p>
    <w:p w:rsidR="00652A85" w:rsidRPr="00652A85" w:rsidRDefault="00652A85" w:rsidP="00652A85">
      <w:pPr>
        <w:jc w:val="both"/>
        <w:rPr>
          <w:bCs/>
          <w:sz w:val="16"/>
          <w:szCs w:val="16"/>
        </w:rPr>
      </w:pPr>
      <w:r w:rsidRPr="00652A85">
        <w:rPr>
          <w:bCs/>
          <w:sz w:val="16"/>
          <w:szCs w:val="16"/>
        </w:rPr>
        <w:t>2) соблюдение времени ожидания в очереди при подаче заявления и получении результата;</w:t>
      </w:r>
    </w:p>
    <w:p w:rsidR="00652A85" w:rsidRPr="00652A85" w:rsidRDefault="00652A85" w:rsidP="00652A85">
      <w:pPr>
        <w:jc w:val="both"/>
        <w:rPr>
          <w:bCs/>
          <w:sz w:val="16"/>
          <w:szCs w:val="16"/>
        </w:rPr>
      </w:pPr>
      <w:r w:rsidRPr="00652A85">
        <w:rPr>
          <w:bCs/>
          <w:sz w:val="16"/>
          <w:szCs w:val="16"/>
        </w:rPr>
        <w:t>3) осуществление не более одного обращения заявителя к должностным лицам Администрации или работникам ГБУ ЛО «МФЦ» при подаче документов на получение муниципальной услуги и не более одного обращения при получении результата в Администрацию или ГБУ ЛО «МФЦ»;</w:t>
      </w:r>
    </w:p>
    <w:p w:rsidR="00652A85" w:rsidRPr="00652A85" w:rsidRDefault="00652A85" w:rsidP="00652A85">
      <w:pPr>
        <w:jc w:val="both"/>
        <w:rPr>
          <w:bCs/>
          <w:sz w:val="16"/>
          <w:szCs w:val="16"/>
        </w:rPr>
      </w:pPr>
      <w:r w:rsidRPr="00652A85">
        <w:rPr>
          <w:bCs/>
          <w:sz w:val="16"/>
          <w:szCs w:val="16"/>
        </w:rPr>
        <w:t>4) отсутствие жалоб на действия или бездействие должностных лиц Администрации, поданных в установленном порядке.</w:t>
      </w:r>
    </w:p>
    <w:p w:rsidR="00652A85" w:rsidRPr="00652A85" w:rsidRDefault="00652A85" w:rsidP="00652A85">
      <w:pPr>
        <w:jc w:val="both"/>
        <w:rPr>
          <w:bCs/>
          <w:sz w:val="16"/>
          <w:szCs w:val="16"/>
        </w:rPr>
      </w:pPr>
      <w:r w:rsidRPr="00652A85">
        <w:rPr>
          <w:bCs/>
          <w:sz w:val="16"/>
          <w:szCs w:val="16"/>
        </w:rPr>
        <w:t>2.15.4. После получения результата услуги, предоставление которой осуществлялось в электронном виде через ЕПГУ или ПГУ ЛО либо посредством МФЦ, заявителю обеспечивается возможность оценки качества оказания услуги.</w:t>
      </w:r>
    </w:p>
    <w:p w:rsidR="00652A85" w:rsidRPr="00652A85" w:rsidRDefault="00652A85" w:rsidP="00652A85">
      <w:pPr>
        <w:jc w:val="both"/>
        <w:rPr>
          <w:bCs/>
          <w:sz w:val="16"/>
          <w:szCs w:val="16"/>
        </w:rPr>
      </w:pPr>
      <w:r w:rsidRPr="00652A85">
        <w:rPr>
          <w:bCs/>
          <w:sz w:val="16"/>
          <w:szCs w:val="16"/>
        </w:rPr>
        <w:t>2.16. Получения услуг, которые являются необходимыми и обязательными для предоставления муниципальной услуги, не требуется.</w:t>
      </w:r>
    </w:p>
    <w:p w:rsidR="00652A85" w:rsidRPr="00652A85" w:rsidRDefault="00652A85" w:rsidP="00652A85">
      <w:pPr>
        <w:jc w:val="both"/>
        <w:rPr>
          <w:bCs/>
          <w:sz w:val="16"/>
          <w:szCs w:val="16"/>
        </w:rPr>
      </w:pPr>
      <w:r w:rsidRPr="00652A85">
        <w:rPr>
          <w:bCs/>
          <w:sz w:val="16"/>
          <w:szCs w:val="16"/>
        </w:rPr>
        <w:t>Согласований, необходимых для получения муниципальной услуги, не требуется.</w:t>
      </w:r>
    </w:p>
    <w:p w:rsidR="00652A85" w:rsidRPr="00652A85" w:rsidRDefault="00652A85" w:rsidP="00652A85">
      <w:pPr>
        <w:jc w:val="both"/>
        <w:rPr>
          <w:bCs/>
          <w:sz w:val="16"/>
          <w:szCs w:val="16"/>
        </w:rPr>
      </w:pPr>
      <w:r w:rsidRPr="00652A85">
        <w:rPr>
          <w:bCs/>
          <w:sz w:val="16"/>
          <w:szCs w:val="16"/>
        </w:rPr>
        <w:t>2.17. Иные требования, в том числе учитывающие особенности предоставления муниципальной услуги по экстерриториальному принципу (в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w:t>
      </w:r>
    </w:p>
    <w:p w:rsidR="00652A85" w:rsidRPr="00652A85" w:rsidRDefault="00652A85" w:rsidP="00652A85">
      <w:pPr>
        <w:jc w:val="both"/>
        <w:rPr>
          <w:bCs/>
          <w:sz w:val="16"/>
          <w:szCs w:val="16"/>
        </w:rPr>
      </w:pPr>
      <w:r w:rsidRPr="00652A85">
        <w:rPr>
          <w:bCs/>
          <w:sz w:val="16"/>
          <w:szCs w:val="16"/>
        </w:rPr>
        <w:t>2.17.1. Предоставление услуги по экстерриториальному принципу не предусмотрено.</w:t>
      </w:r>
    </w:p>
    <w:p w:rsidR="00652A85" w:rsidRPr="00652A85" w:rsidRDefault="00652A85" w:rsidP="00652A85">
      <w:pPr>
        <w:jc w:val="both"/>
        <w:rPr>
          <w:bCs/>
          <w:sz w:val="16"/>
          <w:szCs w:val="16"/>
        </w:rPr>
      </w:pPr>
      <w:r w:rsidRPr="00652A85">
        <w:rPr>
          <w:bCs/>
          <w:sz w:val="16"/>
          <w:szCs w:val="16"/>
        </w:rPr>
        <w:t>2.17.2. Предоставление муниципальной услуги в электронном виде осуществляется при технической реализации услуги посредством ПГУ ЛО и/или ЕПГУ.</w:t>
      </w:r>
    </w:p>
    <w:p w:rsidR="00652A85" w:rsidRPr="00652A85" w:rsidRDefault="00652A85" w:rsidP="00652A85">
      <w:pPr>
        <w:jc w:val="both"/>
        <w:rPr>
          <w:bCs/>
          <w:sz w:val="16"/>
          <w:szCs w:val="16"/>
        </w:rPr>
      </w:pPr>
      <w:r w:rsidRPr="00652A85">
        <w:rPr>
          <w:bCs/>
          <w:sz w:val="16"/>
          <w:szCs w:val="16"/>
        </w:rPr>
        <w:t>3.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652A85" w:rsidRPr="00652A85" w:rsidRDefault="00652A85" w:rsidP="00652A85">
      <w:pPr>
        <w:jc w:val="both"/>
        <w:rPr>
          <w:bCs/>
          <w:sz w:val="16"/>
          <w:szCs w:val="16"/>
        </w:rPr>
      </w:pPr>
    </w:p>
    <w:p w:rsidR="00652A85" w:rsidRPr="00652A85" w:rsidRDefault="00652A85" w:rsidP="00652A85">
      <w:pPr>
        <w:jc w:val="both"/>
        <w:rPr>
          <w:bCs/>
          <w:sz w:val="16"/>
          <w:szCs w:val="16"/>
        </w:rPr>
      </w:pPr>
      <w:r w:rsidRPr="00652A85">
        <w:rPr>
          <w:bCs/>
          <w:sz w:val="16"/>
          <w:szCs w:val="16"/>
        </w:rPr>
        <w:t>3.1. Состав, последовательность и сроки выполнения административных процедур, требования к порядку их выполнения</w:t>
      </w:r>
    </w:p>
    <w:p w:rsidR="00652A85" w:rsidRPr="00652A85" w:rsidRDefault="00652A85" w:rsidP="00652A85">
      <w:pPr>
        <w:jc w:val="both"/>
        <w:rPr>
          <w:bCs/>
          <w:sz w:val="16"/>
          <w:szCs w:val="16"/>
        </w:rPr>
      </w:pPr>
      <w:r w:rsidRPr="00652A85">
        <w:rPr>
          <w:bCs/>
          <w:sz w:val="16"/>
          <w:szCs w:val="16"/>
        </w:rPr>
        <w:t>3.1.1. Предоставление муниципальной услуги включает в себя следующие административные процедуры:</w:t>
      </w:r>
    </w:p>
    <w:p w:rsidR="00652A85" w:rsidRPr="00652A85" w:rsidRDefault="00652A85" w:rsidP="008F0F2A">
      <w:pPr>
        <w:numPr>
          <w:ilvl w:val="0"/>
          <w:numId w:val="12"/>
        </w:numPr>
        <w:ind w:left="284" w:hanging="11"/>
        <w:jc w:val="both"/>
        <w:rPr>
          <w:bCs/>
          <w:sz w:val="16"/>
          <w:szCs w:val="16"/>
        </w:rPr>
      </w:pPr>
      <w:r w:rsidRPr="00652A85">
        <w:rPr>
          <w:bCs/>
          <w:sz w:val="16"/>
          <w:szCs w:val="16"/>
        </w:rPr>
        <w:t>прием и регистрация заявления о предоставлении муниципальной услуги с приложенными к нему документами - в течение 1 рабочего дня;</w:t>
      </w:r>
    </w:p>
    <w:p w:rsidR="00652A85" w:rsidRPr="00652A85" w:rsidRDefault="00652A85" w:rsidP="008F0F2A">
      <w:pPr>
        <w:numPr>
          <w:ilvl w:val="0"/>
          <w:numId w:val="12"/>
        </w:numPr>
        <w:ind w:left="284" w:hanging="11"/>
        <w:jc w:val="both"/>
        <w:rPr>
          <w:bCs/>
          <w:sz w:val="16"/>
          <w:szCs w:val="16"/>
        </w:rPr>
      </w:pPr>
      <w:r w:rsidRPr="00652A85">
        <w:rPr>
          <w:bCs/>
          <w:sz w:val="16"/>
          <w:szCs w:val="16"/>
        </w:rPr>
        <w:t>рассмотрение заявления и документов о предоставлении муниципальной услуги - в течение 16 рабочих дней;</w:t>
      </w:r>
    </w:p>
    <w:p w:rsidR="00652A85" w:rsidRPr="00652A85" w:rsidRDefault="00652A85" w:rsidP="008F0F2A">
      <w:pPr>
        <w:numPr>
          <w:ilvl w:val="0"/>
          <w:numId w:val="12"/>
        </w:numPr>
        <w:ind w:left="284" w:hanging="11"/>
        <w:jc w:val="both"/>
        <w:rPr>
          <w:bCs/>
          <w:sz w:val="16"/>
          <w:szCs w:val="16"/>
        </w:rPr>
      </w:pPr>
      <w:r w:rsidRPr="00652A85">
        <w:rPr>
          <w:bCs/>
          <w:sz w:val="16"/>
          <w:szCs w:val="16"/>
        </w:rPr>
        <w:t>принятие решения о предоставлении муниципальной услуги или об отказе в предоставлении муниципальной услуги - в течение 2 рабочих дней;</w:t>
      </w:r>
    </w:p>
    <w:p w:rsidR="00652A85" w:rsidRPr="00652A85" w:rsidRDefault="00652A85" w:rsidP="008F0F2A">
      <w:pPr>
        <w:numPr>
          <w:ilvl w:val="0"/>
          <w:numId w:val="12"/>
        </w:numPr>
        <w:ind w:left="284" w:hanging="11"/>
        <w:jc w:val="both"/>
        <w:rPr>
          <w:bCs/>
          <w:sz w:val="16"/>
          <w:szCs w:val="16"/>
        </w:rPr>
      </w:pPr>
      <w:r w:rsidRPr="00652A85">
        <w:rPr>
          <w:bCs/>
          <w:sz w:val="16"/>
          <w:szCs w:val="16"/>
        </w:rPr>
        <w:t>подготовка и подписание 2-х экземпляров проекта договора о передаче муниципального имущества - в течение 2 рабочих дней;</w:t>
      </w:r>
    </w:p>
    <w:p w:rsidR="00652A85" w:rsidRPr="00652A85" w:rsidRDefault="00652A85" w:rsidP="008F0F2A">
      <w:pPr>
        <w:numPr>
          <w:ilvl w:val="0"/>
          <w:numId w:val="12"/>
        </w:numPr>
        <w:ind w:left="284" w:hanging="11"/>
        <w:jc w:val="both"/>
        <w:rPr>
          <w:bCs/>
          <w:sz w:val="16"/>
          <w:szCs w:val="16"/>
        </w:rPr>
      </w:pPr>
      <w:r w:rsidRPr="00652A85">
        <w:rPr>
          <w:bCs/>
          <w:sz w:val="16"/>
          <w:szCs w:val="16"/>
        </w:rPr>
        <w:t xml:space="preserve">выдача результата оказания муниципальной услуги - в течение </w:t>
      </w:r>
      <w:r w:rsidRPr="00652A85">
        <w:rPr>
          <w:bCs/>
          <w:sz w:val="16"/>
          <w:szCs w:val="16"/>
        </w:rPr>
        <w:br/>
        <w:t>1 рабочего дня.</w:t>
      </w:r>
    </w:p>
    <w:p w:rsidR="00652A85" w:rsidRPr="00652A85" w:rsidRDefault="00652A85" w:rsidP="00652A85">
      <w:pPr>
        <w:jc w:val="both"/>
        <w:rPr>
          <w:bCs/>
          <w:sz w:val="16"/>
          <w:szCs w:val="16"/>
        </w:rPr>
      </w:pPr>
      <w:r w:rsidRPr="00652A85">
        <w:rPr>
          <w:bCs/>
          <w:sz w:val="16"/>
          <w:szCs w:val="16"/>
        </w:rPr>
        <w:t>3.1.2. Прием и регистрация заявления и документов о предоставлении муниципальной услуги.</w:t>
      </w:r>
    </w:p>
    <w:p w:rsidR="00652A85" w:rsidRPr="00652A85" w:rsidRDefault="00652A85" w:rsidP="00652A85">
      <w:pPr>
        <w:jc w:val="both"/>
        <w:rPr>
          <w:bCs/>
          <w:sz w:val="16"/>
          <w:szCs w:val="16"/>
        </w:rPr>
      </w:pPr>
      <w:r w:rsidRPr="00652A85">
        <w:rPr>
          <w:bCs/>
          <w:sz w:val="16"/>
          <w:szCs w:val="16"/>
        </w:rPr>
        <w:lastRenderedPageBreak/>
        <w:t xml:space="preserve">3.1.2.1. Основанием для начала административной процедуры является поступление в Администрацию заявления и документов, установленных </w:t>
      </w:r>
      <w:hyperlink r:id="rId65" w:anchor="P109" w:history="1">
        <w:r w:rsidRPr="00652A85">
          <w:rPr>
            <w:rStyle w:val="a3"/>
            <w:bCs/>
            <w:sz w:val="16"/>
            <w:szCs w:val="16"/>
          </w:rPr>
          <w:t>п. 2.6</w:t>
        </w:r>
      </w:hyperlink>
      <w:r w:rsidRPr="00652A85">
        <w:rPr>
          <w:bCs/>
          <w:sz w:val="16"/>
          <w:szCs w:val="16"/>
        </w:rPr>
        <w:t xml:space="preserve"> административного регламента.</w:t>
      </w:r>
    </w:p>
    <w:p w:rsidR="00652A85" w:rsidRPr="00652A85" w:rsidRDefault="00652A85" w:rsidP="00652A85">
      <w:pPr>
        <w:jc w:val="both"/>
        <w:rPr>
          <w:bCs/>
          <w:sz w:val="16"/>
          <w:szCs w:val="16"/>
        </w:rPr>
      </w:pPr>
      <w:r w:rsidRPr="00652A85">
        <w:rPr>
          <w:bCs/>
          <w:sz w:val="16"/>
          <w:szCs w:val="16"/>
        </w:rPr>
        <w:t>3.1.2.2. Содержание административного действия, продолжительность и(или) максимальный срок его выполнения: работник Администрации, ответственный за обработку входящих документов, принимает представленные (направленные) заявителем заявление и документы и в случае отсутствия установленных п. 2.9 настоящего административного регламента оснований для отказа в приеме регистрирует их в соответствии с правилами делопроизводства в течение не более 1 рабочего дня со дня предоставления (получения).</w:t>
      </w:r>
    </w:p>
    <w:p w:rsidR="00652A85" w:rsidRPr="00652A85" w:rsidRDefault="00652A85" w:rsidP="00652A85">
      <w:pPr>
        <w:jc w:val="both"/>
        <w:rPr>
          <w:bCs/>
          <w:sz w:val="16"/>
          <w:szCs w:val="16"/>
        </w:rPr>
      </w:pPr>
      <w:r w:rsidRPr="00652A85">
        <w:rPr>
          <w:bCs/>
          <w:sz w:val="16"/>
          <w:szCs w:val="16"/>
        </w:rPr>
        <w:t>При наличии оснований для отказа в приеме документов, предусмотренных п. 2.9 настоящего административного регламента, работник Администрации, ответственный за обработку входящих документов, в тот же день с помощью указанных в заявлении средств связи уведомляет заявителя об отказе в приеме документов с указанием оснований такого отказа и возвращает заявление и документы заявителю (приложение 4 к настоящему административному регламенту).</w:t>
      </w:r>
    </w:p>
    <w:p w:rsidR="00652A85" w:rsidRPr="00652A85" w:rsidRDefault="00652A85" w:rsidP="00652A85">
      <w:pPr>
        <w:jc w:val="both"/>
        <w:rPr>
          <w:bCs/>
          <w:sz w:val="16"/>
          <w:szCs w:val="16"/>
        </w:rPr>
      </w:pPr>
      <w:r w:rsidRPr="00652A85">
        <w:rPr>
          <w:bCs/>
          <w:sz w:val="16"/>
          <w:szCs w:val="16"/>
        </w:rPr>
        <w:t>3.1.2.3. Лицо, ответственное за выполнение административной процедуры: работник Администрации, ответственный за обработку входящих документов.</w:t>
      </w:r>
    </w:p>
    <w:p w:rsidR="00652A85" w:rsidRPr="00652A85" w:rsidRDefault="00652A85" w:rsidP="00652A85">
      <w:pPr>
        <w:jc w:val="both"/>
        <w:rPr>
          <w:bCs/>
          <w:sz w:val="16"/>
          <w:szCs w:val="16"/>
        </w:rPr>
      </w:pPr>
      <w:r w:rsidRPr="00652A85">
        <w:rPr>
          <w:bCs/>
          <w:sz w:val="16"/>
          <w:szCs w:val="16"/>
        </w:rPr>
        <w:t xml:space="preserve">3.1.2.4. Критерии принятия решения: поступление в Администрацию заявления и документов о предоставлении муниципальной услуги способом, установленным п. 2.2 административного регламента. </w:t>
      </w:r>
    </w:p>
    <w:p w:rsidR="00652A85" w:rsidRPr="00652A85" w:rsidRDefault="00652A85" w:rsidP="00652A85">
      <w:pPr>
        <w:jc w:val="both"/>
        <w:rPr>
          <w:bCs/>
          <w:sz w:val="16"/>
          <w:szCs w:val="16"/>
        </w:rPr>
      </w:pPr>
      <w:r w:rsidRPr="00652A85">
        <w:rPr>
          <w:bCs/>
          <w:sz w:val="16"/>
          <w:szCs w:val="16"/>
        </w:rPr>
        <w:t xml:space="preserve">3.1.2.5. Результат выполнения административной процедуры: </w:t>
      </w:r>
    </w:p>
    <w:p w:rsidR="00652A85" w:rsidRPr="00652A85" w:rsidRDefault="00652A85" w:rsidP="00652A85">
      <w:pPr>
        <w:jc w:val="both"/>
        <w:rPr>
          <w:bCs/>
          <w:sz w:val="16"/>
          <w:szCs w:val="16"/>
        </w:rPr>
      </w:pPr>
      <w:r w:rsidRPr="00652A85">
        <w:rPr>
          <w:bCs/>
          <w:sz w:val="16"/>
          <w:szCs w:val="16"/>
        </w:rPr>
        <w:t>- отказ в приеме заявления о предоставлении муниципальной услуги и прилагаемых к нему документов;</w:t>
      </w:r>
    </w:p>
    <w:p w:rsidR="00652A85" w:rsidRPr="00652A85" w:rsidRDefault="00652A85" w:rsidP="00652A85">
      <w:pPr>
        <w:jc w:val="both"/>
        <w:rPr>
          <w:bCs/>
          <w:sz w:val="16"/>
          <w:szCs w:val="16"/>
        </w:rPr>
      </w:pPr>
      <w:r w:rsidRPr="00652A85">
        <w:rPr>
          <w:bCs/>
          <w:sz w:val="16"/>
          <w:szCs w:val="16"/>
        </w:rPr>
        <w:t>- регистрация заявления и документов о предоставлении муниципальной услуги.</w:t>
      </w:r>
    </w:p>
    <w:p w:rsidR="00652A85" w:rsidRPr="00652A85" w:rsidRDefault="00652A85" w:rsidP="00652A85">
      <w:pPr>
        <w:jc w:val="both"/>
        <w:rPr>
          <w:bCs/>
          <w:sz w:val="16"/>
          <w:szCs w:val="16"/>
        </w:rPr>
      </w:pPr>
      <w:r w:rsidRPr="00652A85">
        <w:rPr>
          <w:bCs/>
          <w:sz w:val="16"/>
          <w:szCs w:val="16"/>
        </w:rPr>
        <w:t>3.1.3. Рассмотрение заявления и документов о предоставлении муниципальной услуги.</w:t>
      </w:r>
    </w:p>
    <w:p w:rsidR="00652A85" w:rsidRPr="00652A85" w:rsidRDefault="00652A85" w:rsidP="00652A85">
      <w:pPr>
        <w:jc w:val="both"/>
        <w:rPr>
          <w:bCs/>
          <w:sz w:val="16"/>
          <w:szCs w:val="16"/>
        </w:rPr>
      </w:pPr>
      <w:r w:rsidRPr="00652A85">
        <w:rPr>
          <w:bCs/>
          <w:sz w:val="16"/>
          <w:szCs w:val="16"/>
        </w:rPr>
        <w:t>3.1.3.1. Основание для начала административной процедуры: поступление зарегистрированного заявления и документов работнику Администрации, ответственному за формирование проекта решения.</w:t>
      </w:r>
    </w:p>
    <w:p w:rsidR="00652A85" w:rsidRPr="00652A85" w:rsidRDefault="00652A85" w:rsidP="00652A85">
      <w:pPr>
        <w:jc w:val="both"/>
        <w:rPr>
          <w:bCs/>
          <w:sz w:val="16"/>
          <w:szCs w:val="16"/>
        </w:rPr>
      </w:pPr>
      <w:r w:rsidRPr="00652A85">
        <w:rPr>
          <w:bCs/>
          <w:sz w:val="16"/>
          <w:szCs w:val="16"/>
        </w:rPr>
        <w:t>3.1.3.2. Содержание административного действия, продолжительность и (или) максимальный срок его (их) выполнения:</w:t>
      </w:r>
    </w:p>
    <w:p w:rsidR="00652A85" w:rsidRPr="00652A85" w:rsidRDefault="00652A85" w:rsidP="00652A85">
      <w:pPr>
        <w:jc w:val="both"/>
        <w:rPr>
          <w:bCs/>
          <w:sz w:val="16"/>
          <w:szCs w:val="16"/>
        </w:rPr>
      </w:pPr>
      <w:r w:rsidRPr="00652A85">
        <w:rPr>
          <w:bCs/>
          <w:sz w:val="16"/>
          <w:szCs w:val="16"/>
          <w:u w:val="single"/>
        </w:rPr>
        <w:t>1 действие:</w:t>
      </w:r>
      <w:r w:rsidRPr="00652A85">
        <w:rPr>
          <w:bCs/>
          <w:sz w:val="16"/>
          <w:szCs w:val="16"/>
        </w:rPr>
        <w:t xml:space="preserve"> проверка документов на комплектность и достоверность, проверка сведений, содержащихся в представленных заявлении и документах, в целях оценки их соответствия требованиям в течение не более 1 рабочего дня со дня окончания первой административной процедуры;</w:t>
      </w:r>
    </w:p>
    <w:p w:rsidR="00652A85" w:rsidRPr="00652A85" w:rsidRDefault="00652A85" w:rsidP="00652A85">
      <w:pPr>
        <w:jc w:val="both"/>
        <w:rPr>
          <w:bCs/>
          <w:sz w:val="16"/>
          <w:szCs w:val="16"/>
        </w:rPr>
      </w:pPr>
      <w:r w:rsidRPr="00652A85">
        <w:rPr>
          <w:bCs/>
          <w:sz w:val="16"/>
          <w:szCs w:val="16"/>
          <w:u w:val="single"/>
        </w:rPr>
        <w:t>2 действие:</w:t>
      </w:r>
      <w:r w:rsidRPr="00652A85">
        <w:rPr>
          <w:bCs/>
          <w:sz w:val="16"/>
          <w:szCs w:val="16"/>
        </w:rPr>
        <w:t xml:space="preserve"> формирование, направление межведомственного запроса (межведомственных запросов) (в случае непредставления заявителем документов, предусмотренных п. 2.7 административного регламента) в электронной форме с использованием системы межведомственного электронного взаимодействия и получение ответов на межведомственные запросы. Срок подготовки и направления ответа на межведомственный запрос: в электронной форме с использованием системы межведомственного электронного взаимодействия - не более 48 часов, при осуществлении межведомственного информационного взаимодействия на бумажном носителе - не более 5 рабочих дней со дня его поступления в орган или организацию, предоставляющие документ и информацию;</w:t>
      </w:r>
    </w:p>
    <w:p w:rsidR="00652A85" w:rsidRPr="00652A85" w:rsidRDefault="00652A85" w:rsidP="00652A85">
      <w:pPr>
        <w:jc w:val="both"/>
        <w:rPr>
          <w:bCs/>
          <w:sz w:val="16"/>
          <w:szCs w:val="16"/>
        </w:rPr>
      </w:pPr>
      <w:r w:rsidRPr="00652A85">
        <w:rPr>
          <w:bCs/>
          <w:sz w:val="16"/>
          <w:szCs w:val="16"/>
          <w:u w:val="single"/>
        </w:rPr>
        <w:t>3 действие:</w:t>
      </w:r>
      <w:r w:rsidRPr="00652A85">
        <w:rPr>
          <w:bCs/>
          <w:sz w:val="16"/>
          <w:szCs w:val="16"/>
        </w:rPr>
        <w:t xml:space="preserve"> подготовка и представление проекта решения, заявления о предоставлении муниципальной услуги и документов должностному лицу Администрации, ответственному за принятие и подписание соответствующего решения в течение 10 рабочих дней.</w:t>
      </w:r>
    </w:p>
    <w:p w:rsidR="00652A85" w:rsidRPr="00652A85" w:rsidRDefault="00652A85" w:rsidP="00652A85">
      <w:pPr>
        <w:jc w:val="both"/>
        <w:rPr>
          <w:bCs/>
          <w:sz w:val="16"/>
          <w:szCs w:val="16"/>
        </w:rPr>
      </w:pPr>
      <w:r w:rsidRPr="00652A85">
        <w:rPr>
          <w:bCs/>
          <w:sz w:val="16"/>
          <w:szCs w:val="16"/>
        </w:rPr>
        <w:t>В случае если при Администрации создан координационный или совещательный орган в области развития малого и среднего предпринимательства (далее – совещательный орган), проект решения готовится с учетом решения совещательного органа по рассматриваемому вопросу. Выписка из протокола заседания совещательного органа прилагается к проекту решения.</w:t>
      </w:r>
    </w:p>
    <w:p w:rsidR="00652A85" w:rsidRPr="00652A85" w:rsidRDefault="00652A85" w:rsidP="00652A85">
      <w:pPr>
        <w:jc w:val="both"/>
        <w:rPr>
          <w:bCs/>
          <w:sz w:val="16"/>
          <w:szCs w:val="16"/>
        </w:rPr>
      </w:pPr>
      <w:r w:rsidRPr="00652A85">
        <w:rPr>
          <w:bCs/>
          <w:sz w:val="16"/>
          <w:szCs w:val="16"/>
        </w:rPr>
        <w:t>Срок административных действий составляет не более 16 рабочих дней со дня окончания первой административной процедуры.</w:t>
      </w:r>
    </w:p>
    <w:p w:rsidR="00652A85" w:rsidRPr="00652A85" w:rsidRDefault="00652A85" w:rsidP="00652A85">
      <w:pPr>
        <w:jc w:val="both"/>
        <w:rPr>
          <w:bCs/>
          <w:sz w:val="16"/>
          <w:szCs w:val="16"/>
        </w:rPr>
      </w:pPr>
      <w:r w:rsidRPr="00652A85">
        <w:rPr>
          <w:bCs/>
          <w:sz w:val="16"/>
          <w:szCs w:val="16"/>
        </w:rPr>
        <w:t xml:space="preserve">В случае установления специалистом оснований, перечисленных в </w:t>
      </w:r>
      <w:hyperlink r:id="rId66" w:anchor="P125" w:history="1">
        <w:r w:rsidRPr="00652A85">
          <w:rPr>
            <w:rStyle w:val="a3"/>
            <w:bCs/>
            <w:sz w:val="16"/>
            <w:szCs w:val="16"/>
          </w:rPr>
          <w:t>п. 2.8</w:t>
        </w:r>
      </w:hyperlink>
      <w:r w:rsidRPr="00652A85">
        <w:rPr>
          <w:bCs/>
          <w:sz w:val="16"/>
          <w:szCs w:val="16"/>
        </w:rPr>
        <w:t xml:space="preserve"> административного регламента, принимается решение о приостановлении срока рассмотрения поданного заявления с уведомлением заявителя.</w:t>
      </w:r>
    </w:p>
    <w:p w:rsidR="00652A85" w:rsidRPr="00652A85" w:rsidRDefault="00652A85" w:rsidP="00652A85">
      <w:pPr>
        <w:jc w:val="both"/>
        <w:rPr>
          <w:bCs/>
          <w:sz w:val="16"/>
          <w:szCs w:val="16"/>
        </w:rPr>
      </w:pPr>
      <w:r w:rsidRPr="00652A85">
        <w:rPr>
          <w:bCs/>
          <w:sz w:val="16"/>
          <w:szCs w:val="16"/>
        </w:rPr>
        <w:t>Срок рассмотрения заявления приостанавливается до принятия решения по ранее направленному заявлению.</w:t>
      </w:r>
    </w:p>
    <w:p w:rsidR="00652A85" w:rsidRPr="00652A85" w:rsidRDefault="00652A85" w:rsidP="00652A85">
      <w:pPr>
        <w:jc w:val="both"/>
        <w:rPr>
          <w:bCs/>
          <w:sz w:val="16"/>
          <w:szCs w:val="16"/>
        </w:rPr>
      </w:pPr>
      <w:r w:rsidRPr="00652A85">
        <w:rPr>
          <w:bCs/>
          <w:sz w:val="16"/>
          <w:szCs w:val="16"/>
        </w:rPr>
        <w:t>В случае принятия решения по ранее направленному заявлению о предоставлении муниципальной услуги, принимается и направляется заявителю решение об отказе в предоставлении муниципальной услуги.</w:t>
      </w:r>
    </w:p>
    <w:p w:rsidR="00652A85" w:rsidRPr="00652A85" w:rsidRDefault="00652A85" w:rsidP="00652A85">
      <w:pPr>
        <w:jc w:val="both"/>
        <w:rPr>
          <w:bCs/>
          <w:sz w:val="16"/>
          <w:szCs w:val="16"/>
        </w:rPr>
      </w:pPr>
      <w:r w:rsidRPr="00652A85">
        <w:rPr>
          <w:bCs/>
          <w:sz w:val="16"/>
          <w:szCs w:val="16"/>
        </w:rPr>
        <w:t>В случае принятия по ранее направленному заявлению решения об отказе в предоставлении муниципальной услуги, сроки рассмотрения поданного заявления возобновляются со дня, следующего за днем принятия указанного решения.</w:t>
      </w:r>
    </w:p>
    <w:p w:rsidR="00652A85" w:rsidRPr="00652A85" w:rsidRDefault="00652A85" w:rsidP="00652A85">
      <w:pPr>
        <w:jc w:val="both"/>
        <w:rPr>
          <w:bCs/>
          <w:sz w:val="16"/>
          <w:szCs w:val="16"/>
        </w:rPr>
      </w:pPr>
      <w:r w:rsidRPr="00652A85">
        <w:rPr>
          <w:bCs/>
          <w:sz w:val="16"/>
          <w:szCs w:val="16"/>
        </w:rPr>
        <w:t xml:space="preserve">3.1.3.3. Лицо, ответственное за выполнение административной процедуры: работник Администрации, ответственный за формирование проекта решения. </w:t>
      </w:r>
    </w:p>
    <w:p w:rsidR="00652A85" w:rsidRPr="00652A85" w:rsidRDefault="00652A85" w:rsidP="00652A85">
      <w:pPr>
        <w:jc w:val="both"/>
        <w:rPr>
          <w:bCs/>
          <w:sz w:val="16"/>
          <w:szCs w:val="16"/>
        </w:rPr>
      </w:pPr>
      <w:r w:rsidRPr="00652A85">
        <w:rPr>
          <w:bCs/>
          <w:sz w:val="16"/>
          <w:szCs w:val="16"/>
        </w:rPr>
        <w:t xml:space="preserve">3.1.3.4. Критерии принятия решения: наличие (отсутствие) оснований для отказа в предоставлении муниципальной услуги, установленных </w:t>
      </w:r>
      <w:hyperlink r:id="rId67" w:anchor="P125" w:history="1">
        <w:r w:rsidRPr="00652A85">
          <w:rPr>
            <w:rStyle w:val="a3"/>
            <w:bCs/>
            <w:sz w:val="16"/>
            <w:szCs w:val="16"/>
          </w:rPr>
          <w:t>п. 2.10</w:t>
        </w:r>
      </w:hyperlink>
      <w:r w:rsidRPr="00652A85">
        <w:rPr>
          <w:bCs/>
          <w:sz w:val="16"/>
          <w:szCs w:val="16"/>
        </w:rPr>
        <w:t xml:space="preserve"> административного регламента.</w:t>
      </w:r>
    </w:p>
    <w:p w:rsidR="00652A85" w:rsidRPr="00652A85" w:rsidRDefault="00652A85" w:rsidP="00652A85">
      <w:pPr>
        <w:jc w:val="both"/>
        <w:rPr>
          <w:bCs/>
          <w:sz w:val="16"/>
          <w:szCs w:val="16"/>
        </w:rPr>
      </w:pPr>
      <w:r w:rsidRPr="00652A85">
        <w:rPr>
          <w:bCs/>
          <w:sz w:val="16"/>
          <w:szCs w:val="16"/>
        </w:rPr>
        <w:t>3.1.3.5. Результат выполнения административной процедуры:</w:t>
      </w:r>
    </w:p>
    <w:p w:rsidR="00652A85" w:rsidRPr="00652A85" w:rsidRDefault="00652A85" w:rsidP="00652A85">
      <w:pPr>
        <w:jc w:val="both"/>
        <w:rPr>
          <w:bCs/>
          <w:sz w:val="16"/>
          <w:szCs w:val="16"/>
        </w:rPr>
      </w:pPr>
      <w:r w:rsidRPr="00652A85">
        <w:rPr>
          <w:bCs/>
          <w:sz w:val="16"/>
          <w:szCs w:val="16"/>
        </w:rPr>
        <w:lastRenderedPageBreak/>
        <w:t>- проект решения Администрации о заключении договора о передаче муниципального имущества МО Большеврудское сельское поселение Волосовского муниципального района Ленинградской области;</w:t>
      </w:r>
    </w:p>
    <w:p w:rsidR="00652A85" w:rsidRPr="00652A85" w:rsidRDefault="00652A85" w:rsidP="00652A85">
      <w:pPr>
        <w:jc w:val="both"/>
        <w:rPr>
          <w:bCs/>
          <w:sz w:val="16"/>
          <w:szCs w:val="16"/>
        </w:rPr>
      </w:pPr>
      <w:r w:rsidRPr="00652A85">
        <w:rPr>
          <w:bCs/>
          <w:sz w:val="16"/>
          <w:szCs w:val="16"/>
        </w:rPr>
        <w:t>- проект решения об отказе в предоставлении муниципальной услуги.</w:t>
      </w:r>
    </w:p>
    <w:p w:rsidR="00652A85" w:rsidRPr="00652A85" w:rsidRDefault="00652A85" w:rsidP="00652A85">
      <w:pPr>
        <w:jc w:val="both"/>
        <w:rPr>
          <w:bCs/>
          <w:sz w:val="16"/>
          <w:szCs w:val="16"/>
        </w:rPr>
      </w:pPr>
      <w:r w:rsidRPr="00652A85">
        <w:rPr>
          <w:bCs/>
          <w:sz w:val="16"/>
          <w:szCs w:val="16"/>
        </w:rPr>
        <w:t>3.1.4. Принятие решения о предоставлении муниципальной услуги или об отказе в предоставлении муниципальной услуги.</w:t>
      </w:r>
    </w:p>
    <w:p w:rsidR="00652A85" w:rsidRPr="00652A85" w:rsidRDefault="00652A85" w:rsidP="00652A85">
      <w:pPr>
        <w:jc w:val="both"/>
        <w:rPr>
          <w:bCs/>
          <w:sz w:val="16"/>
          <w:szCs w:val="16"/>
        </w:rPr>
      </w:pPr>
      <w:r w:rsidRPr="00652A85">
        <w:rPr>
          <w:bCs/>
          <w:sz w:val="16"/>
          <w:szCs w:val="16"/>
        </w:rPr>
        <w:t>3.1.4.1. Основание для начала административной процедуры: представление заявления и документов, а также проекта решения должностному лицу Администрации, ответственному за принятие и подписание соответствующего решения.</w:t>
      </w:r>
    </w:p>
    <w:p w:rsidR="00652A85" w:rsidRPr="00652A85" w:rsidRDefault="00652A85" w:rsidP="00652A85">
      <w:pPr>
        <w:jc w:val="both"/>
        <w:rPr>
          <w:bCs/>
          <w:sz w:val="16"/>
          <w:szCs w:val="16"/>
        </w:rPr>
      </w:pPr>
      <w:r w:rsidRPr="00652A85">
        <w:rPr>
          <w:bCs/>
          <w:sz w:val="16"/>
          <w:szCs w:val="16"/>
        </w:rPr>
        <w:t xml:space="preserve">3.1.4.2. Содержание административного действия (административных действий), продолжительность и (или) максимальный срок его (их) выполнения: </w:t>
      </w:r>
    </w:p>
    <w:p w:rsidR="00652A85" w:rsidRPr="00652A85" w:rsidRDefault="00652A85" w:rsidP="00652A85">
      <w:pPr>
        <w:jc w:val="both"/>
        <w:rPr>
          <w:bCs/>
          <w:sz w:val="16"/>
          <w:szCs w:val="16"/>
        </w:rPr>
      </w:pPr>
      <w:r w:rsidRPr="00652A85">
        <w:rPr>
          <w:bCs/>
          <w:sz w:val="16"/>
          <w:szCs w:val="16"/>
        </w:rPr>
        <w:t>рассмотрение, заявления и документов, а также проекта решения должностным лицом Администрации, ответственным за принятие и подписание соответствующего решения, в течение не более 2 рабочих дней со дня окончания второй административной процедуры.</w:t>
      </w:r>
    </w:p>
    <w:p w:rsidR="00652A85" w:rsidRPr="00652A85" w:rsidRDefault="00652A85" w:rsidP="00652A85">
      <w:pPr>
        <w:jc w:val="both"/>
        <w:rPr>
          <w:bCs/>
          <w:sz w:val="16"/>
          <w:szCs w:val="16"/>
        </w:rPr>
      </w:pPr>
      <w:r w:rsidRPr="00652A85">
        <w:rPr>
          <w:bCs/>
          <w:sz w:val="16"/>
          <w:szCs w:val="16"/>
        </w:rPr>
        <w:t>3.1.4.3. Лицо, ответственное за выполнение административной процедуры: глава Администрации.</w:t>
      </w:r>
    </w:p>
    <w:p w:rsidR="00652A85" w:rsidRPr="00652A85" w:rsidRDefault="00652A85" w:rsidP="00652A85">
      <w:pPr>
        <w:jc w:val="both"/>
        <w:rPr>
          <w:bCs/>
          <w:sz w:val="16"/>
          <w:szCs w:val="16"/>
        </w:rPr>
      </w:pPr>
      <w:r w:rsidRPr="00652A85">
        <w:rPr>
          <w:bCs/>
          <w:sz w:val="16"/>
          <w:szCs w:val="16"/>
        </w:rPr>
        <w:t>3.1.4.4. Критерии принятия решения: соответствие заявления и документов требованиям действующего законодательства, наличие/отсутствие у заявителя права на получение муниципальной услуги.</w:t>
      </w:r>
    </w:p>
    <w:p w:rsidR="00652A85" w:rsidRPr="00652A85" w:rsidRDefault="00652A85" w:rsidP="00652A85">
      <w:pPr>
        <w:jc w:val="both"/>
        <w:rPr>
          <w:bCs/>
          <w:sz w:val="16"/>
          <w:szCs w:val="16"/>
        </w:rPr>
      </w:pPr>
      <w:r w:rsidRPr="00652A85">
        <w:rPr>
          <w:bCs/>
          <w:sz w:val="16"/>
          <w:szCs w:val="16"/>
        </w:rPr>
        <w:t>3.1.4.5. Результат выполнения административной процедуры: подписание и регистрация решения Администрации о заключении договора (приложение 2 к административному регламенту) либо подписание решения об отказе в предоставлении муниципальной услуги (приложение 3 к административному регламенту).</w:t>
      </w:r>
    </w:p>
    <w:p w:rsidR="00652A85" w:rsidRPr="00652A85" w:rsidRDefault="00652A85" w:rsidP="00652A85">
      <w:pPr>
        <w:jc w:val="both"/>
        <w:rPr>
          <w:bCs/>
          <w:sz w:val="16"/>
          <w:szCs w:val="16"/>
        </w:rPr>
      </w:pPr>
      <w:r w:rsidRPr="00652A85">
        <w:rPr>
          <w:bCs/>
          <w:sz w:val="16"/>
          <w:szCs w:val="16"/>
        </w:rPr>
        <w:t>3.1.5. Подготовка и подписание 2-х экземпляров проекта договора о передаче муниципального имущества МО Большеврудское сельское поселение Волосовского муниципального района Ленинградской области.</w:t>
      </w:r>
    </w:p>
    <w:p w:rsidR="00652A85" w:rsidRPr="00652A85" w:rsidRDefault="00652A85" w:rsidP="00652A85">
      <w:pPr>
        <w:jc w:val="both"/>
        <w:rPr>
          <w:bCs/>
          <w:sz w:val="16"/>
          <w:szCs w:val="16"/>
        </w:rPr>
      </w:pPr>
      <w:r w:rsidRPr="00652A85">
        <w:rPr>
          <w:bCs/>
          <w:sz w:val="16"/>
          <w:szCs w:val="16"/>
        </w:rPr>
        <w:t>3.1.5.1. Основание для начала административной процедуры: издание решения Администрации о заключении договора о передаче муниципального имущества МО Большеврудское сельское поселение Волосовского муниципального района Ленинградской области.</w:t>
      </w:r>
    </w:p>
    <w:p w:rsidR="00652A85" w:rsidRPr="00652A85" w:rsidRDefault="00652A85" w:rsidP="00652A85">
      <w:pPr>
        <w:jc w:val="both"/>
        <w:rPr>
          <w:bCs/>
          <w:sz w:val="16"/>
          <w:szCs w:val="16"/>
        </w:rPr>
      </w:pPr>
      <w:r w:rsidRPr="00652A85">
        <w:rPr>
          <w:bCs/>
          <w:sz w:val="16"/>
          <w:szCs w:val="16"/>
        </w:rPr>
        <w:t>3.1.5.2. Содержание административного действия, продолжительность и (или) максимальный срок его выполнения: подготовка и подписание 2-х экземпляров проекта договора должностным лицом Администрации, ответственным за подписание проекта договора, в течение не более 2 рабочих дней со дня окончания третьей административной процедуры;</w:t>
      </w:r>
    </w:p>
    <w:p w:rsidR="00652A85" w:rsidRPr="00652A85" w:rsidRDefault="00652A85" w:rsidP="00652A85">
      <w:pPr>
        <w:jc w:val="both"/>
        <w:rPr>
          <w:bCs/>
          <w:sz w:val="16"/>
          <w:szCs w:val="16"/>
        </w:rPr>
      </w:pPr>
      <w:r w:rsidRPr="00652A85">
        <w:rPr>
          <w:bCs/>
          <w:sz w:val="16"/>
          <w:szCs w:val="16"/>
        </w:rPr>
        <w:t>3.1.5.3. Лицо, ответственное за выполнение административной процедуры: глава Администрации, работник Администрации, ответственный за формирование проекта договора, работник канцелярии Администрации.</w:t>
      </w:r>
    </w:p>
    <w:p w:rsidR="00652A85" w:rsidRPr="00652A85" w:rsidRDefault="00652A85" w:rsidP="00652A85">
      <w:pPr>
        <w:jc w:val="both"/>
        <w:rPr>
          <w:bCs/>
          <w:sz w:val="16"/>
          <w:szCs w:val="16"/>
        </w:rPr>
      </w:pPr>
      <w:r w:rsidRPr="00652A85">
        <w:rPr>
          <w:bCs/>
          <w:sz w:val="16"/>
          <w:szCs w:val="16"/>
        </w:rPr>
        <w:t>3.1.5.4. Критерии принятия решения: издание решения Администрации о заключении договора о передаче муниципального имущества, соответствие проекта договора требованиям действующего законодательства.</w:t>
      </w:r>
    </w:p>
    <w:p w:rsidR="00652A85" w:rsidRPr="00652A85" w:rsidRDefault="00652A85" w:rsidP="00652A85">
      <w:pPr>
        <w:jc w:val="both"/>
        <w:rPr>
          <w:bCs/>
          <w:sz w:val="16"/>
          <w:szCs w:val="16"/>
        </w:rPr>
      </w:pPr>
      <w:r w:rsidRPr="00652A85">
        <w:rPr>
          <w:bCs/>
          <w:sz w:val="16"/>
          <w:szCs w:val="16"/>
        </w:rPr>
        <w:t>3.1.5.5. Результат выполнения административной процедуры: подписание 2-х экземпляров проекта договора о передаче муниципального имущества МО Большеврудское сельское поселение Волосовского муниципального района Ленинградской области.</w:t>
      </w:r>
    </w:p>
    <w:p w:rsidR="00652A85" w:rsidRPr="00652A85" w:rsidRDefault="00652A85" w:rsidP="00652A85">
      <w:pPr>
        <w:jc w:val="both"/>
        <w:rPr>
          <w:bCs/>
          <w:sz w:val="16"/>
          <w:szCs w:val="16"/>
        </w:rPr>
      </w:pPr>
      <w:r w:rsidRPr="00652A85">
        <w:rPr>
          <w:bCs/>
          <w:sz w:val="16"/>
          <w:szCs w:val="16"/>
        </w:rPr>
        <w:t>3.1.6. Выдача результата оказания муниципальной услуги.</w:t>
      </w:r>
    </w:p>
    <w:p w:rsidR="00652A85" w:rsidRPr="00652A85" w:rsidRDefault="00652A85" w:rsidP="00652A85">
      <w:pPr>
        <w:jc w:val="both"/>
        <w:rPr>
          <w:bCs/>
          <w:sz w:val="16"/>
          <w:szCs w:val="16"/>
        </w:rPr>
      </w:pPr>
      <w:r w:rsidRPr="00652A85">
        <w:rPr>
          <w:bCs/>
          <w:sz w:val="16"/>
          <w:szCs w:val="16"/>
        </w:rPr>
        <w:t>3.1.6.1. Основание для начала административной процедуры: подписание главой Администрации 2-х экземпляров проекта договора о передаче муниципального имущества МО Большеврудское сельское поселение Волосовского муниципального района Ленинградской области либо решения об отказе в предоставлении муниципальной услуги.</w:t>
      </w:r>
    </w:p>
    <w:p w:rsidR="00652A85" w:rsidRPr="00652A85" w:rsidRDefault="00652A85" w:rsidP="00652A85">
      <w:pPr>
        <w:jc w:val="both"/>
        <w:rPr>
          <w:bCs/>
          <w:sz w:val="16"/>
          <w:szCs w:val="16"/>
        </w:rPr>
      </w:pPr>
      <w:r w:rsidRPr="00652A85">
        <w:rPr>
          <w:bCs/>
          <w:sz w:val="16"/>
          <w:szCs w:val="16"/>
        </w:rPr>
        <w:t xml:space="preserve">3.1.6.2. Содержание административного действия, продолжительность и(или) максимальный срок его выполнения: направление заявителю результата предоставления муниципальной услуги способом, указанным в заявлении.  </w:t>
      </w:r>
    </w:p>
    <w:p w:rsidR="00652A85" w:rsidRPr="00652A85" w:rsidRDefault="00652A85" w:rsidP="00652A85">
      <w:pPr>
        <w:jc w:val="both"/>
        <w:rPr>
          <w:bCs/>
          <w:sz w:val="16"/>
          <w:szCs w:val="16"/>
        </w:rPr>
      </w:pPr>
      <w:r w:rsidRPr="00652A85">
        <w:rPr>
          <w:bCs/>
          <w:sz w:val="16"/>
          <w:szCs w:val="16"/>
        </w:rPr>
        <w:t>Срок административного действия составляет не более 1 рабочего дня со дня окончания четвертой либо третьей, в случае принятия решения об отказе в предоставлении муниципальной услуги, административной процедуры.</w:t>
      </w:r>
    </w:p>
    <w:p w:rsidR="00652A85" w:rsidRPr="00652A85" w:rsidRDefault="00652A85" w:rsidP="00652A85">
      <w:pPr>
        <w:jc w:val="both"/>
        <w:rPr>
          <w:bCs/>
          <w:sz w:val="16"/>
          <w:szCs w:val="16"/>
        </w:rPr>
      </w:pPr>
      <w:r w:rsidRPr="00652A85">
        <w:rPr>
          <w:bCs/>
          <w:sz w:val="16"/>
          <w:szCs w:val="16"/>
        </w:rPr>
        <w:t>3.1.6.3. Лицо, ответственное за выполнение административной процедуры: работник Администрации, ответственный за формирование проекта решения, работник канцелярии Администрации.</w:t>
      </w:r>
    </w:p>
    <w:p w:rsidR="00652A85" w:rsidRPr="00652A85" w:rsidRDefault="00652A85" w:rsidP="00652A85">
      <w:pPr>
        <w:jc w:val="both"/>
        <w:rPr>
          <w:bCs/>
          <w:sz w:val="16"/>
          <w:szCs w:val="16"/>
        </w:rPr>
      </w:pPr>
      <w:r w:rsidRPr="00652A85">
        <w:rPr>
          <w:bCs/>
          <w:sz w:val="16"/>
          <w:szCs w:val="16"/>
        </w:rPr>
        <w:t>3.1.6.4. Результат выполнения административной процедуры: направление заявителю результата предоставления муниципальной услуги способом, указанным в заявлении.</w:t>
      </w:r>
    </w:p>
    <w:p w:rsidR="00652A85" w:rsidRPr="00652A85" w:rsidRDefault="00652A85" w:rsidP="00652A85">
      <w:pPr>
        <w:jc w:val="both"/>
        <w:rPr>
          <w:bCs/>
          <w:sz w:val="16"/>
          <w:szCs w:val="16"/>
        </w:rPr>
      </w:pPr>
      <w:bookmarkStart w:id="35" w:name="Par396"/>
      <w:bookmarkEnd w:id="35"/>
    </w:p>
    <w:p w:rsidR="00652A85" w:rsidRPr="00652A85" w:rsidRDefault="00652A85" w:rsidP="00652A85">
      <w:pPr>
        <w:jc w:val="both"/>
        <w:rPr>
          <w:bCs/>
          <w:sz w:val="16"/>
          <w:szCs w:val="16"/>
        </w:rPr>
      </w:pPr>
      <w:r w:rsidRPr="00652A85">
        <w:rPr>
          <w:bCs/>
          <w:sz w:val="16"/>
          <w:szCs w:val="16"/>
        </w:rPr>
        <w:t>3.2. Особенности выполнения административных процедур в электронной форме</w:t>
      </w:r>
    </w:p>
    <w:p w:rsidR="00652A85" w:rsidRPr="00652A85" w:rsidRDefault="00652A85" w:rsidP="00652A85">
      <w:pPr>
        <w:jc w:val="both"/>
        <w:rPr>
          <w:bCs/>
          <w:sz w:val="16"/>
          <w:szCs w:val="16"/>
        </w:rPr>
      </w:pPr>
      <w:r w:rsidRPr="00652A85">
        <w:rPr>
          <w:bCs/>
          <w:sz w:val="16"/>
          <w:szCs w:val="16"/>
        </w:rPr>
        <w:t xml:space="preserve">3.2.1. Предоставление муниципальной услуги на ЕПГУ и ПГУ ЛО осуществляется в соответствии с Федеральным </w:t>
      </w:r>
      <w:hyperlink r:id="rId68" w:history="1">
        <w:r w:rsidRPr="00652A85">
          <w:rPr>
            <w:rStyle w:val="a3"/>
            <w:bCs/>
            <w:sz w:val="16"/>
            <w:szCs w:val="16"/>
          </w:rPr>
          <w:t>законом</w:t>
        </w:r>
      </w:hyperlink>
      <w:r w:rsidRPr="00652A85">
        <w:rPr>
          <w:bCs/>
          <w:sz w:val="16"/>
          <w:szCs w:val="16"/>
        </w:rPr>
        <w:t xml:space="preserve"> № 210-ФЗ, Федеральным </w:t>
      </w:r>
      <w:hyperlink r:id="rId69" w:history="1">
        <w:r w:rsidRPr="00652A85">
          <w:rPr>
            <w:rStyle w:val="a3"/>
            <w:bCs/>
            <w:sz w:val="16"/>
            <w:szCs w:val="16"/>
          </w:rPr>
          <w:t>законом</w:t>
        </w:r>
      </w:hyperlink>
      <w:r w:rsidRPr="00652A85">
        <w:rPr>
          <w:bCs/>
          <w:sz w:val="16"/>
          <w:szCs w:val="16"/>
        </w:rPr>
        <w:t xml:space="preserve"> от 27.07.2006 № 149-ФЗ «Об информации, информационных технологиях и о защите информации», </w:t>
      </w:r>
      <w:hyperlink r:id="rId70" w:history="1">
        <w:r w:rsidRPr="00652A85">
          <w:rPr>
            <w:rStyle w:val="a3"/>
            <w:bCs/>
            <w:sz w:val="16"/>
            <w:szCs w:val="16"/>
          </w:rPr>
          <w:t>постановлением</w:t>
        </w:r>
      </w:hyperlink>
      <w:r w:rsidRPr="00652A85">
        <w:rPr>
          <w:bCs/>
          <w:sz w:val="16"/>
          <w:szCs w:val="16"/>
        </w:rPr>
        <w:t xml:space="preserve"> Правительства Российской Федерации от 25.06.2012 № 634 «О видах электронной подписи, использование которых допускается при обращении за получением государственных и муниципальных услуг».</w:t>
      </w:r>
    </w:p>
    <w:p w:rsidR="00652A85" w:rsidRPr="00652A85" w:rsidRDefault="00652A85" w:rsidP="00652A85">
      <w:pPr>
        <w:jc w:val="both"/>
        <w:rPr>
          <w:bCs/>
          <w:sz w:val="16"/>
          <w:szCs w:val="16"/>
        </w:rPr>
      </w:pPr>
      <w:r w:rsidRPr="00652A85">
        <w:rPr>
          <w:bCs/>
          <w:sz w:val="16"/>
          <w:szCs w:val="16"/>
        </w:rPr>
        <w:t>3.2.2. Для получения муниципальной услуги через ЕПГУ или через ПГУ ЛО заявителю необходимо предварительно пройти процесс регистрации в Единой системе идентификации и аутентификации (далее – ЕСИА).</w:t>
      </w:r>
    </w:p>
    <w:p w:rsidR="00652A85" w:rsidRPr="00652A85" w:rsidRDefault="00652A85" w:rsidP="00652A85">
      <w:pPr>
        <w:jc w:val="both"/>
        <w:rPr>
          <w:bCs/>
          <w:sz w:val="16"/>
          <w:szCs w:val="16"/>
        </w:rPr>
      </w:pPr>
      <w:r w:rsidRPr="00652A85">
        <w:rPr>
          <w:bCs/>
          <w:sz w:val="16"/>
          <w:szCs w:val="16"/>
        </w:rPr>
        <w:t>3.2.3. Муниципальная услуга может быть получена через ПГУ ЛО либо через ЕПГУ следующими способами:</w:t>
      </w:r>
    </w:p>
    <w:p w:rsidR="00652A85" w:rsidRPr="00652A85" w:rsidRDefault="00652A85" w:rsidP="00652A85">
      <w:pPr>
        <w:jc w:val="both"/>
        <w:rPr>
          <w:bCs/>
          <w:sz w:val="16"/>
          <w:szCs w:val="16"/>
        </w:rPr>
      </w:pPr>
      <w:r w:rsidRPr="00652A85">
        <w:rPr>
          <w:bCs/>
          <w:sz w:val="16"/>
          <w:szCs w:val="16"/>
        </w:rPr>
        <w:lastRenderedPageBreak/>
        <w:t>без личной явки на прием в Администрацию.</w:t>
      </w:r>
    </w:p>
    <w:p w:rsidR="00652A85" w:rsidRPr="00652A85" w:rsidRDefault="00652A85" w:rsidP="00652A85">
      <w:pPr>
        <w:jc w:val="both"/>
        <w:rPr>
          <w:bCs/>
          <w:sz w:val="16"/>
          <w:szCs w:val="16"/>
        </w:rPr>
      </w:pPr>
      <w:r w:rsidRPr="00652A85">
        <w:rPr>
          <w:bCs/>
          <w:sz w:val="16"/>
          <w:szCs w:val="16"/>
        </w:rPr>
        <w:t>3.2.4. Для подачи заявления через ЕПГУ или через ПГУ ЛО заявитель должен выполнить следующие действия:</w:t>
      </w:r>
    </w:p>
    <w:p w:rsidR="00652A85" w:rsidRPr="00652A85" w:rsidRDefault="00652A85" w:rsidP="00652A85">
      <w:pPr>
        <w:jc w:val="both"/>
        <w:rPr>
          <w:bCs/>
          <w:sz w:val="16"/>
          <w:szCs w:val="16"/>
        </w:rPr>
      </w:pPr>
      <w:r w:rsidRPr="00652A85">
        <w:rPr>
          <w:bCs/>
          <w:sz w:val="16"/>
          <w:szCs w:val="16"/>
        </w:rPr>
        <w:t>пройти идентификацию и аутентификацию в ЕСИА;</w:t>
      </w:r>
    </w:p>
    <w:p w:rsidR="00652A85" w:rsidRPr="00652A85" w:rsidRDefault="00652A85" w:rsidP="00652A85">
      <w:pPr>
        <w:jc w:val="both"/>
        <w:rPr>
          <w:bCs/>
          <w:sz w:val="16"/>
          <w:szCs w:val="16"/>
        </w:rPr>
      </w:pPr>
      <w:r w:rsidRPr="00652A85">
        <w:rPr>
          <w:bCs/>
          <w:sz w:val="16"/>
          <w:szCs w:val="16"/>
        </w:rPr>
        <w:t>в личном кабинете на ЕПГУ или на ПГУ ЛО заполнить в электронной форме заявление на оказание муниципальной услуги;</w:t>
      </w:r>
    </w:p>
    <w:p w:rsidR="00652A85" w:rsidRPr="00652A85" w:rsidRDefault="00652A85" w:rsidP="00652A85">
      <w:pPr>
        <w:jc w:val="both"/>
        <w:rPr>
          <w:bCs/>
          <w:sz w:val="16"/>
          <w:szCs w:val="16"/>
        </w:rPr>
      </w:pPr>
      <w:r w:rsidRPr="00652A85">
        <w:rPr>
          <w:bCs/>
          <w:sz w:val="16"/>
          <w:szCs w:val="16"/>
        </w:rPr>
        <w:t>- приложить к заявлению электронные документы и направить пакет электронных документов в Администрацию посредством функционала ЕПГУ или ПГУ ЛО.</w:t>
      </w:r>
    </w:p>
    <w:p w:rsidR="00652A85" w:rsidRPr="00652A85" w:rsidRDefault="00652A85" w:rsidP="00652A85">
      <w:pPr>
        <w:jc w:val="both"/>
        <w:rPr>
          <w:bCs/>
          <w:sz w:val="16"/>
          <w:szCs w:val="16"/>
        </w:rPr>
      </w:pPr>
      <w:r w:rsidRPr="00652A85">
        <w:rPr>
          <w:bCs/>
          <w:sz w:val="16"/>
          <w:szCs w:val="16"/>
        </w:rPr>
        <w:t>3.2.5. В результате направления пакета электронных документов посредством ПГУ ЛО либо через ЕПГУ, АИС «Межвед ЛО» производится автоматическая регистрация поступившего пакета электронных документов и присвоение пакету уникального номера дела. Номер дела доступен заявителю в личном кабинете ПГУ ЛО и (или) ЕПГУ.</w:t>
      </w:r>
    </w:p>
    <w:p w:rsidR="00652A85" w:rsidRPr="00652A85" w:rsidRDefault="00652A85" w:rsidP="00652A85">
      <w:pPr>
        <w:jc w:val="both"/>
        <w:rPr>
          <w:bCs/>
          <w:sz w:val="16"/>
          <w:szCs w:val="16"/>
        </w:rPr>
      </w:pPr>
      <w:r w:rsidRPr="00652A85">
        <w:rPr>
          <w:bCs/>
          <w:sz w:val="16"/>
          <w:szCs w:val="16"/>
        </w:rPr>
        <w:t>3.2.6. При предоставлении муниципальной услуги через ПГУ ЛО либо через ЕПГУ, должностное лицо Администрации выполняет следующие действия:</w:t>
      </w:r>
    </w:p>
    <w:p w:rsidR="00652A85" w:rsidRPr="00652A85" w:rsidRDefault="00652A85" w:rsidP="00652A85">
      <w:pPr>
        <w:jc w:val="both"/>
        <w:rPr>
          <w:bCs/>
          <w:sz w:val="16"/>
          <w:szCs w:val="16"/>
        </w:rPr>
      </w:pPr>
      <w:r w:rsidRPr="00652A85">
        <w:rPr>
          <w:bCs/>
          <w:sz w:val="16"/>
          <w:szCs w:val="16"/>
        </w:rPr>
        <w:t>- формирует проект решения на основании документов, поступивших через ПГУ ЛО либо через ЕПГУ, а также документов (сведений), поступивших посредством межведомственного взаимодействия, и передает должностному лицу, наделенному функциями по принятию решения;</w:t>
      </w:r>
    </w:p>
    <w:p w:rsidR="00652A85" w:rsidRPr="00652A85" w:rsidRDefault="00652A85" w:rsidP="00652A85">
      <w:pPr>
        <w:jc w:val="both"/>
        <w:rPr>
          <w:bCs/>
          <w:sz w:val="16"/>
          <w:szCs w:val="16"/>
        </w:rPr>
      </w:pPr>
      <w:r w:rsidRPr="00652A85">
        <w:rPr>
          <w:bCs/>
          <w:sz w:val="16"/>
          <w:szCs w:val="16"/>
        </w:rPr>
        <w:t>- после рассмотрения документов и принятия решения о предоставлении муниципальной услуги (отказе в предоставлении муниципальной услуги) заполняет предусмотренные в АИС «Межвед ЛО» формы о принятом решении и переводит дело в архив АИС «Межвед ЛО»;</w:t>
      </w:r>
    </w:p>
    <w:p w:rsidR="00652A85" w:rsidRPr="00652A85" w:rsidRDefault="00652A85" w:rsidP="00652A85">
      <w:pPr>
        <w:jc w:val="both"/>
        <w:rPr>
          <w:bCs/>
          <w:sz w:val="16"/>
          <w:szCs w:val="16"/>
        </w:rPr>
      </w:pPr>
      <w:r w:rsidRPr="00652A85">
        <w:rPr>
          <w:bCs/>
          <w:sz w:val="16"/>
          <w:szCs w:val="16"/>
        </w:rPr>
        <w:t>- уведомляет заявителя о принятом решении с помощью указанных в заявлении средств связи, затем направляет документ способом, указанным в заявлении: в МФЦ, либо направляет электронный документ, подписанный усиленной квалифицированной электронной подписью должностного лица, принявшего решение, в личный кабинет ПГУ ЛО или ЕПГУ.</w:t>
      </w:r>
    </w:p>
    <w:p w:rsidR="00652A85" w:rsidRPr="00652A85" w:rsidRDefault="00652A85" w:rsidP="00652A85">
      <w:pPr>
        <w:jc w:val="both"/>
        <w:rPr>
          <w:bCs/>
          <w:sz w:val="16"/>
          <w:szCs w:val="16"/>
        </w:rPr>
      </w:pPr>
      <w:r w:rsidRPr="00652A85">
        <w:rPr>
          <w:bCs/>
          <w:sz w:val="16"/>
          <w:szCs w:val="16"/>
        </w:rPr>
        <w:t xml:space="preserve">3.2.7. В случае поступления всех документов, указанных в </w:t>
      </w:r>
      <w:hyperlink r:id="rId71" w:anchor="P99" w:history="1">
        <w:r w:rsidRPr="00652A85">
          <w:rPr>
            <w:rStyle w:val="a3"/>
            <w:bCs/>
            <w:sz w:val="16"/>
            <w:szCs w:val="16"/>
          </w:rPr>
          <w:t>п. 2.6</w:t>
        </w:r>
      </w:hyperlink>
      <w:r w:rsidRPr="00652A85">
        <w:rPr>
          <w:bCs/>
          <w:sz w:val="16"/>
          <w:szCs w:val="16"/>
        </w:rPr>
        <w:t xml:space="preserve"> настоящего административного регламента, в форме электронных документов (электронных образов документов), днем обращения за предоставлением муниципальной услуги считается дата регистрации приема документов на ПГУ ЛО или ЕПГУ.</w:t>
      </w:r>
    </w:p>
    <w:p w:rsidR="00652A85" w:rsidRPr="00652A85" w:rsidRDefault="00652A85" w:rsidP="00652A85">
      <w:pPr>
        <w:jc w:val="both"/>
        <w:rPr>
          <w:bCs/>
          <w:sz w:val="16"/>
          <w:szCs w:val="16"/>
        </w:rPr>
      </w:pPr>
      <w:r w:rsidRPr="00652A85">
        <w:rPr>
          <w:bCs/>
          <w:sz w:val="16"/>
          <w:szCs w:val="16"/>
        </w:rPr>
        <w:t>Информирование заявителя о ходе и результате предоставления муниципальной услуги осуществляется в электронной форме через личный кабинет заявителя, расположенный на ПГУ ЛО либо на ЕПГУ.</w:t>
      </w:r>
    </w:p>
    <w:p w:rsidR="00652A85" w:rsidRPr="00652A85" w:rsidRDefault="00652A85" w:rsidP="00652A85">
      <w:pPr>
        <w:jc w:val="both"/>
        <w:rPr>
          <w:bCs/>
          <w:sz w:val="16"/>
          <w:szCs w:val="16"/>
        </w:rPr>
      </w:pPr>
      <w:r w:rsidRPr="00652A85">
        <w:rPr>
          <w:bCs/>
          <w:sz w:val="16"/>
          <w:szCs w:val="16"/>
        </w:rPr>
        <w:t>3.2.8. Администрация при поступлении документов от заявителя посредством ПГУ ЛО или ЕПГУ по требованию заявителя направляет результат предоставления услуги в форме электронного документа, подписанного усиленной квалифицированной электронной подписью должностного лица, принявшего решение (в этом случае заявитель при подаче заявления на предоставление услуги отмечает в соответствующем поле такую необходимость).</w:t>
      </w:r>
    </w:p>
    <w:p w:rsidR="00652A85" w:rsidRPr="00652A85" w:rsidRDefault="00652A85" w:rsidP="00652A85">
      <w:pPr>
        <w:jc w:val="both"/>
        <w:rPr>
          <w:bCs/>
          <w:sz w:val="16"/>
          <w:szCs w:val="16"/>
        </w:rPr>
      </w:pPr>
      <w:r w:rsidRPr="00652A85">
        <w:rPr>
          <w:bCs/>
          <w:sz w:val="16"/>
          <w:szCs w:val="16"/>
        </w:rPr>
        <w:t>Выдача (направление) электронных документов, являющихся результатом предоставления муниципальной услуги, заявителю осуществляется в день регистрации результата предоставления муниципальной услуги Администрацией.</w:t>
      </w:r>
    </w:p>
    <w:p w:rsidR="00652A85" w:rsidRPr="00652A85" w:rsidRDefault="00652A85" w:rsidP="00652A85">
      <w:pPr>
        <w:jc w:val="both"/>
        <w:rPr>
          <w:bCs/>
          <w:sz w:val="16"/>
          <w:szCs w:val="16"/>
        </w:rPr>
      </w:pPr>
    </w:p>
    <w:p w:rsidR="00652A85" w:rsidRPr="00652A85" w:rsidRDefault="00652A85" w:rsidP="00652A85">
      <w:pPr>
        <w:jc w:val="both"/>
        <w:rPr>
          <w:bCs/>
          <w:sz w:val="16"/>
          <w:szCs w:val="16"/>
        </w:rPr>
      </w:pPr>
      <w:r w:rsidRPr="00652A85">
        <w:rPr>
          <w:bCs/>
          <w:sz w:val="16"/>
          <w:szCs w:val="16"/>
        </w:rPr>
        <w:t>3.3. Порядок исправления допущенных опечаток и ошибок в выданных в результате предоставления муниципальной услуги документах</w:t>
      </w:r>
    </w:p>
    <w:p w:rsidR="00652A85" w:rsidRPr="00652A85" w:rsidRDefault="00652A85" w:rsidP="00652A85">
      <w:pPr>
        <w:jc w:val="both"/>
        <w:rPr>
          <w:bCs/>
          <w:sz w:val="16"/>
          <w:szCs w:val="16"/>
        </w:rPr>
      </w:pPr>
      <w:r w:rsidRPr="00652A85">
        <w:rPr>
          <w:bCs/>
          <w:sz w:val="16"/>
          <w:szCs w:val="16"/>
        </w:rPr>
        <w:t>3.3.1. В случае если в выданных в результате предоставления муниципальной услуги документах допущены опечатки и ошибки, то заявитель вправе представить в Администрацию непосредственно, направить почтовым отправлением, посредством ЕПГУ подписанное заявителем, заверенное печатью заявителя (при наличии) или оформленное в форме электронного документа и подписанное усиленной квалифицированной электронной подписью заявление в произвольной форме о необходимости исправления допущенных опечаток и(или) ошибок с изложением сути допущенных опечаток и(или) ошибок и приложением копии документа, содержащего опечатки и(или) ошибки.</w:t>
      </w:r>
    </w:p>
    <w:p w:rsidR="00652A85" w:rsidRPr="00652A85" w:rsidRDefault="00652A85" w:rsidP="00652A85">
      <w:pPr>
        <w:jc w:val="both"/>
        <w:rPr>
          <w:bCs/>
          <w:sz w:val="16"/>
          <w:szCs w:val="16"/>
        </w:rPr>
      </w:pPr>
      <w:r w:rsidRPr="00652A85">
        <w:rPr>
          <w:bCs/>
          <w:sz w:val="16"/>
          <w:szCs w:val="16"/>
        </w:rPr>
        <w:t>3.3.2. В течение 3 (трех) рабочих дней со дня регистрации заявления об исправлении опечаток и(или) ошибок в выданных в результате предоставления муниципальной услуги документах ответственный специалист Администрации устанавливает наличие опечатки (ошибки) и оформляет результат предоставления муниципальной услуги (документ) с исправленными опечатками (ошибками) или направляет заявителю уведомление с обоснованным отказом в оформлении документа с исправленными опечатками (ошибками). Результат предоставления муниципальной услуги (документ) Администрация направляет способом, указанным в заявлении о необходимости исправления допущенных опечаток и(или) ошибок.</w:t>
      </w:r>
    </w:p>
    <w:p w:rsidR="00652A85" w:rsidRPr="00652A85" w:rsidRDefault="00652A85" w:rsidP="00652A85">
      <w:pPr>
        <w:jc w:val="both"/>
        <w:rPr>
          <w:bCs/>
          <w:sz w:val="16"/>
          <w:szCs w:val="16"/>
        </w:rPr>
      </w:pPr>
    </w:p>
    <w:p w:rsidR="00652A85" w:rsidRPr="00652A85" w:rsidRDefault="00652A85" w:rsidP="00324697">
      <w:pPr>
        <w:jc w:val="center"/>
        <w:rPr>
          <w:bCs/>
          <w:sz w:val="16"/>
          <w:szCs w:val="16"/>
        </w:rPr>
      </w:pPr>
      <w:bookmarkStart w:id="36" w:name="_GoBack"/>
      <w:bookmarkEnd w:id="36"/>
      <w:r w:rsidRPr="00652A85">
        <w:rPr>
          <w:bCs/>
          <w:sz w:val="16"/>
          <w:szCs w:val="16"/>
        </w:rPr>
        <w:t>4. Формы контроля за исполнением административного регламента</w:t>
      </w:r>
    </w:p>
    <w:p w:rsidR="00652A85" w:rsidRPr="00652A85" w:rsidRDefault="00652A85" w:rsidP="00652A85">
      <w:pPr>
        <w:jc w:val="both"/>
        <w:rPr>
          <w:bCs/>
          <w:sz w:val="16"/>
          <w:szCs w:val="16"/>
        </w:rPr>
      </w:pPr>
    </w:p>
    <w:p w:rsidR="00652A85" w:rsidRPr="00652A85" w:rsidRDefault="00652A85" w:rsidP="00652A85">
      <w:pPr>
        <w:jc w:val="both"/>
        <w:rPr>
          <w:bCs/>
          <w:sz w:val="16"/>
          <w:szCs w:val="16"/>
        </w:rPr>
      </w:pPr>
      <w:r w:rsidRPr="00652A85">
        <w:rPr>
          <w:bCs/>
          <w:sz w:val="16"/>
          <w:szCs w:val="16"/>
        </w:rPr>
        <w:t>4.1.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принятием решений ответственными лицами.</w:t>
      </w:r>
    </w:p>
    <w:p w:rsidR="00652A85" w:rsidRPr="00652A85" w:rsidRDefault="00652A85" w:rsidP="00652A85">
      <w:pPr>
        <w:jc w:val="both"/>
        <w:rPr>
          <w:bCs/>
          <w:sz w:val="16"/>
          <w:szCs w:val="16"/>
        </w:rPr>
      </w:pPr>
      <w:r w:rsidRPr="00652A85">
        <w:rPr>
          <w:bCs/>
          <w:sz w:val="16"/>
          <w:szCs w:val="16"/>
        </w:rPr>
        <w:t xml:space="preserve">Текущий контроль осуществляется ответственными работниками Администрации по каждой процедуре в соответствии с установленными настоящим административным регламентом содержанием действий и </w:t>
      </w:r>
      <w:r w:rsidRPr="00652A85">
        <w:rPr>
          <w:bCs/>
          <w:sz w:val="16"/>
          <w:szCs w:val="16"/>
        </w:rPr>
        <w:lastRenderedPageBreak/>
        <w:t>сроками их осуществления, а также путем проведения руководителем (заместителем руководителя, начальником отдела) Администрации проверок исполнения положений настоящего административного регламента, иных нормативных правовых актов.</w:t>
      </w:r>
    </w:p>
    <w:p w:rsidR="00652A85" w:rsidRPr="00652A85" w:rsidRDefault="00652A85" w:rsidP="00652A85">
      <w:pPr>
        <w:jc w:val="both"/>
        <w:rPr>
          <w:bCs/>
          <w:sz w:val="16"/>
          <w:szCs w:val="16"/>
        </w:rPr>
      </w:pPr>
      <w:r w:rsidRPr="00652A85">
        <w:rPr>
          <w:bCs/>
          <w:sz w:val="16"/>
          <w:szCs w:val="16"/>
        </w:rPr>
        <w:t>4.2. Порядок и периодичность осуществления плановых и внеплановых проверок полноты и качества предоставления муниципальной услуги.</w:t>
      </w:r>
    </w:p>
    <w:p w:rsidR="00652A85" w:rsidRPr="00652A85" w:rsidRDefault="00652A85" w:rsidP="00652A85">
      <w:pPr>
        <w:jc w:val="both"/>
        <w:rPr>
          <w:bCs/>
          <w:sz w:val="16"/>
          <w:szCs w:val="16"/>
        </w:rPr>
      </w:pPr>
      <w:r w:rsidRPr="00652A85">
        <w:rPr>
          <w:bCs/>
          <w:sz w:val="16"/>
          <w:szCs w:val="16"/>
        </w:rPr>
        <w:t>В целях осуществления контроля за полнотой и качеством предоставления муниципальной услуги проводятся плановые и внеплановые проверки.</w:t>
      </w:r>
    </w:p>
    <w:p w:rsidR="00652A85" w:rsidRPr="00652A85" w:rsidRDefault="00652A85" w:rsidP="00652A85">
      <w:pPr>
        <w:jc w:val="both"/>
        <w:rPr>
          <w:bCs/>
          <w:sz w:val="16"/>
          <w:szCs w:val="16"/>
        </w:rPr>
      </w:pPr>
      <w:r w:rsidRPr="00652A85">
        <w:rPr>
          <w:bCs/>
          <w:sz w:val="16"/>
          <w:szCs w:val="16"/>
        </w:rPr>
        <w:t>Плановые проверки предоставления муниципальной услуги проводятся не чаще одного раза в три года в соответствии с планом проведения проверок, утвержденным руководителем Администрации.</w:t>
      </w:r>
    </w:p>
    <w:p w:rsidR="00652A85" w:rsidRPr="00652A85" w:rsidRDefault="00652A85" w:rsidP="00652A85">
      <w:pPr>
        <w:jc w:val="both"/>
        <w:rPr>
          <w:bCs/>
          <w:sz w:val="16"/>
          <w:szCs w:val="16"/>
        </w:rPr>
      </w:pPr>
      <w:r w:rsidRPr="00652A85">
        <w:rPr>
          <w:bCs/>
          <w:sz w:val="16"/>
          <w:szCs w:val="16"/>
        </w:rPr>
        <w:t>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w:t>
      </w:r>
    </w:p>
    <w:p w:rsidR="00652A85" w:rsidRPr="00652A85" w:rsidRDefault="00652A85" w:rsidP="00652A85">
      <w:pPr>
        <w:jc w:val="both"/>
        <w:rPr>
          <w:bCs/>
          <w:sz w:val="16"/>
          <w:szCs w:val="16"/>
        </w:rPr>
      </w:pPr>
      <w:r w:rsidRPr="00652A85">
        <w:rPr>
          <w:bCs/>
          <w:sz w:val="16"/>
          <w:szCs w:val="16"/>
        </w:rPr>
        <w:t>Внеплановые проверки предоставления муниципальной услуги проводятся по обращениям физических, юридических лиц и индивидуальных предпринимателей, обращениям органов государственной власти, органов местного самоуправления, их должностных лиц, а также в целях проверки устранения нарушений, выявленных в ходе проведенной внеплановой проверки. Указанные обращения подлежат регистрации в день их поступления в системе электронного документооборота и делопроизводства Администрации.</w:t>
      </w:r>
    </w:p>
    <w:p w:rsidR="00652A85" w:rsidRPr="00652A85" w:rsidRDefault="00652A85" w:rsidP="00652A85">
      <w:pPr>
        <w:jc w:val="both"/>
        <w:rPr>
          <w:bCs/>
          <w:sz w:val="16"/>
          <w:szCs w:val="16"/>
        </w:rPr>
      </w:pPr>
      <w:r w:rsidRPr="00652A85">
        <w:rPr>
          <w:bCs/>
          <w:sz w:val="16"/>
          <w:szCs w:val="16"/>
        </w:rPr>
        <w:t>О проведении проверки издается правовой акт Администрации о проведении проверки исполнения административного регламента по предоставлению муниципальной услуги.</w:t>
      </w:r>
    </w:p>
    <w:p w:rsidR="00652A85" w:rsidRPr="00652A85" w:rsidRDefault="00652A85" w:rsidP="00652A85">
      <w:pPr>
        <w:jc w:val="both"/>
        <w:rPr>
          <w:bCs/>
          <w:sz w:val="16"/>
          <w:szCs w:val="16"/>
        </w:rPr>
      </w:pPr>
      <w:r w:rsidRPr="00652A85">
        <w:rPr>
          <w:bCs/>
          <w:sz w:val="16"/>
          <w:szCs w:val="16"/>
        </w:rPr>
        <w:t>По результатам проведения проверки составляется акт, в котором должны быть указаны документально подтвержденные факты нарушений, выявленные в ходе проверки, или отсутствие таковых, а также выводы, содержащие оценку полноты и качества предоставления муниципальной услуги и предложения по устранению выявленных при проверке нарушений. При проведении внеплановой проверки в акте отражаются результаты проверки фактов, изложенных в обращении, а также выводы и предложения по устранению выявленных при проверке нарушений.</w:t>
      </w:r>
    </w:p>
    <w:p w:rsidR="00652A85" w:rsidRPr="00652A85" w:rsidRDefault="00652A85" w:rsidP="00652A85">
      <w:pPr>
        <w:jc w:val="both"/>
        <w:rPr>
          <w:bCs/>
          <w:sz w:val="16"/>
          <w:szCs w:val="16"/>
        </w:rPr>
      </w:pPr>
      <w:r w:rsidRPr="00652A85">
        <w:rPr>
          <w:bCs/>
          <w:sz w:val="16"/>
          <w:szCs w:val="16"/>
        </w:rPr>
        <w:t>По результатам рассмотрения обращений обратившемуся дается письменный ответ.</w:t>
      </w:r>
    </w:p>
    <w:p w:rsidR="00652A85" w:rsidRPr="00652A85" w:rsidRDefault="00652A85" w:rsidP="00652A85">
      <w:pPr>
        <w:jc w:val="both"/>
        <w:rPr>
          <w:bCs/>
          <w:sz w:val="16"/>
          <w:szCs w:val="16"/>
        </w:rPr>
      </w:pPr>
      <w:r w:rsidRPr="00652A85">
        <w:rPr>
          <w:bCs/>
          <w:sz w:val="16"/>
          <w:szCs w:val="16"/>
        </w:rPr>
        <w:t>4.3. Ответственность должностных лиц за решения и действия (бездействие), принимаемые (осуществляемые) в ходе предоставления муниципальной услуги.</w:t>
      </w:r>
    </w:p>
    <w:p w:rsidR="00652A85" w:rsidRPr="00652A85" w:rsidRDefault="00652A85" w:rsidP="00652A85">
      <w:pPr>
        <w:jc w:val="both"/>
        <w:rPr>
          <w:bCs/>
          <w:sz w:val="16"/>
          <w:szCs w:val="16"/>
        </w:rPr>
      </w:pPr>
      <w:r w:rsidRPr="00652A85">
        <w:rPr>
          <w:bCs/>
          <w:sz w:val="16"/>
          <w:szCs w:val="16"/>
        </w:rPr>
        <w:t xml:space="preserve">Должностные лица, уполномоченные на выполнение административных действий, предусмотренных настоящим административным регламентом, несут ответственность за соблюдение </w:t>
      </w:r>
      <w:r w:rsidR="00324697" w:rsidRPr="00652A85">
        <w:rPr>
          <w:bCs/>
          <w:sz w:val="16"/>
          <w:szCs w:val="16"/>
        </w:rPr>
        <w:t>требований,</w:t>
      </w:r>
      <w:r w:rsidRPr="00652A85">
        <w:rPr>
          <w:bCs/>
          <w:sz w:val="16"/>
          <w:szCs w:val="16"/>
        </w:rPr>
        <w:t xml:space="preserve"> действующих нормативных правовых актов, в том числе за соблюдение сроков выполнения административных действий, полноту их совершения, соблюдение принципов поведения с заявителями, сохранность документов.</w:t>
      </w:r>
    </w:p>
    <w:p w:rsidR="00652A85" w:rsidRPr="00652A85" w:rsidRDefault="00652A85" w:rsidP="00652A85">
      <w:pPr>
        <w:jc w:val="both"/>
        <w:rPr>
          <w:bCs/>
          <w:sz w:val="16"/>
          <w:szCs w:val="16"/>
        </w:rPr>
      </w:pPr>
      <w:r w:rsidRPr="00652A85">
        <w:rPr>
          <w:bCs/>
          <w:sz w:val="16"/>
          <w:szCs w:val="16"/>
        </w:rPr>
        <w:t>Руководитель Администрации несет ответственность за обеспечение предоставления муниципальной услуги.</w:t>
      </w:r>
    </w:p>
    <w:p w:rsidR="00652A85" w:rsidRPr="00652A85" w:rsidRDefault="00652A85" w:rsidP="00652A85">
      <w:pPr>
        <w:jc w:val="both"/>
        <w:rPr>
          <w:bCs/>
          <w:sz w:val="16"/>
          <w:szCs w:val="16"/>
        </w:rPr>
      </w:pPr>
      <w:r w:rsidRPr="00652A85">
        <w:rPr>
          <w:bCs/>
          <w:sz w:val="16"/>
          <w:szCs w:val="16"/>
        </w:rPr>
        <w:t>Работники Администрации при предоставлении муниципальной услуги несут ответственность:</w:t>
      </w:r>
    </w:p>
    <w:p w:rsidR="00652A85" w:rsidRPr="00652A85" w:rsidRDefault="00652A85" w:rsidP="00652A85">
      <w:pPr>
        <w:jc w:val="both"/>
        <w:rPr>
          <w:bCs/>
          <w:sz w:val="16"/>
          <w:szCs w:val="16"/>
        </w:rPr>
      </w:pPr>
      <w:r w:rsidRPr="00652A85">
        <w:rPr>
          <w:bCs/>
          <w:sz w:val="16"/>
          <w:szCs w:val="16"/>
        </w:rPr>
        <w:t>- за неисполнение или ненадлежащее исполнение административных процедур при предоставлении муниципальной услуги;</w:t>
      </w:r>
    </w:p>
    <w:p w:rsidR="00652A85" w:rsidRPr="00652A85" w:rsidRDefault="00652A85" w:rsidP="00652A85">
      <w:pPr>
        <w:jc w:val="both"/>
        <w:rPr>
          <w:bCs/>
          <w:sz w:val="16"/>
          <w:szCs w:val="16"/>
        </w:rPr>
      </w:pPr>
      <w:r w:rsidRPr="00652A85">
        <w:rPr>
          <w:bCs/>
          <w:sz w:val="16"/>
          <w:szCs w:val="16"/>
        </w:rPr>
        <w:t>- за действия (бездействие), влекущие нарушение прав и законных интересов физических или юридических лиц, индивидуальных предпринимателей.</w:t>
      </w:r>
    </w:p>
    <w:p w:rsidR="00652A85" w:rsidRPr="00652A85" w:rsidRDefault="00652A85" w:rsidP="00652A85">
      <w:pPr>
        <w:jc w:val="both"/>
        <w:rPr>
          <w:bCs/>
          <w:sz w:val="16"/>
          <w:szCs w:val="16"/>
        </w:rPr>
      </w:pPr>
      <w:r w:rsidRPr="00652A85">
        <w:rPr>
          <w:bCs/>
          <w:sz w:val="16"/>
          <w:szCs w:val="16"/>
        </w:rPr>
        <w:t>Должностные лица, виновные в неисполнении или ненадлежащем исполнении требований настоящего административного регламента, привлекаются к ответственности в порядке, установленном действующим законодательством РФ.</w:t>
      </w:r>
    </w:p>
    <w:p w:rsidR="00652A85" w:rsidRPr="00652A85" w:rsidRDefault="00652A85" w:rsidP="00652A85">
      <w:pPr>
        <w:jc w:val="both"/>
        <w:rPr>
          <w:bCs/>
          <w:sz w:val="16"/>
          <w:szCs w:val="16"/>
        </w:rPr>
      </w:pPr>
    </w:p>
    <w:p w:rsidR="00652A85" w:rsidRPr="00652A85" w:rsidRDefault="00652A85" w:rsidP="00652A85">
      <w:pPr>
        <w:jc w:val="both"/>
        <w:rPr>
          <w:bCs/>
          <w:sz w:val="16"/>
          <w:szCs w:val="16"/>
        </w:rPr>
      </w:pPr>
      <w:r w:rsidRPr="00652A85">
        <w:rPr>
          <w:bCs/>
          <w:sz w:val="16"/>
          <w:szCs w:val="16"/>
        </w:rPr>
        <w:t>5. Досудебный (внесудебный) порядок обжалования решений</w:t>
      </w:r>
    </w:p>
    <w:p w:rsidR="00652A85" w:rsidRPr="00652A85" w:rsidRDefault="00652A85" w:rsidP="00652A85">
      <w:pPr>
        <w:jc w:val="both"/>
        <w:rPr>
          <w:bCs/>
          <w:sz w:val="16"/>
          <w:szCs w:val="16"/>
        </w:rPr>
      </w:pPr>
      <w:r w:rsidRPr="00652A85">
        <w:rPr>
          <w:bCs/>
          <w:sz w:val="16"/>
          <w:szCs w:val="16"/>
        </w:rPr>
        <w:t>и действий (бездействия) органа, предоставляющего муниципальную услугу, должностных лиц органа, предоставляющего муниципальную услугу, либо муниципальных служащих, многофункционального центра предоставления государственных и муниципальных услуг, работника многофункционального центра предоставления государственных и муниципальных услуг</w:t>
      </w:r>
    </w:p>
    <w:p w:rsidR="00652A85" w:rsidRPr="00652A85" w:rsidRDefault="00652A85" w:rsidP="00652A85">
      <w:pPr>
        <w:jc w:val="both"/>
        <w:rPr>
          <w:bCs/>
          <w:sz w:val="16"/>
          <w:szCs w:val="16"/>
        </w:rPr>
      </w:pPr>
    </w:p>
    <w:p w:rsidR="00652A85" w:rsidRPr="00652A85" w:rsidRDefault="00652A85" w:rsidP="00652A85">
      <w:pPr>
        <w:jc w:val="both"/>
        <w:rPr>
          <w:bCs/>
          <w:sz w:val="16"/>
          <w:szCs w:val="16"/>
        </w:rPr>
      </w:pPr>
      <w:r w:rsidRPr="00652A85">
        <w:rPr>
          <w:bCs/>
          <w:sz w:val="16"/>
          <w:szCs w:val="16"/>
        </w:rPr>
        <w:t>5.1. Заявители либо их представители имеют право на досудебное (внесудебное) обжалование решений и действий (бездействия), принятых (осуществляемых) в ходе предоставления муниципальной услуги.</w:t>
      </w:r>
    </w:p>
    <w:p w:rsidR="00652A85" w:rsidRPr="00652A85" w:rsidRDefault="00652A85" w:rsidP="00652A85">
      <w:pPr>
        <w:jc w:val="both"/>
        <w:rPr>
          <w:bCs/>
          <w:sz w:val="16"/>
          <w:szCs w:val="16"/>
        </w:rPr>
      </w:pPr>
      <w:r w:rsidRPr="00652A85">
        <w:rPr>
          <w:bCs/>
          <w:sz w:val="16"/>
          <w:szCs w:val="16"/>
        </w:rPr>
        <w:t>5.2. Предметом досудебного (внесудебного) обжалования заявителем решений и действий (бездействия)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являются в том числе следующие случаи:</w:t>
      </w:r>
    </w:p>
    <w:p w:rsidR="00652A85" w:rsidRPr="00652A85" w:rsidRDefault="00652A85" w:rsidP="00652A85">
      <w:pPr>
        <w:jc w:val="both"/>
        <w:rPr>
          <w:bCs/>
          <w:sz w:val="16"/>
          <w:szCs w:val="16"/>
        </w:rPr>
      </w:pPr>
      <w:r w:rsidRPr="00652A85">
        <w:rPr>
          <w:bCs/>
          <w:sz w:val="16"/>
          <w:szCs w:val="16"/>
        </w:rPr>
        <w:t>1) нарушение срока регистрации запроса заявителя о предоставлении муниципальной услуги, запроса, указанного в статье 15.1 Федерального закона от 27.07.2010 № 210-ФЗ;</w:t>
      </w:r>
    </w:p>
    <w:p w:rsidR="00652A85" w:rsidRPr="00652A85" w:rsidRDefault="00652A85" w:rsidP="00652A85">
      <w:pPr>
        <w:jc w:val="both"/>
        <w:rPr>
          <w:bCs/>
          <w:sz w:val="16"/>
          <w:szCs w:val="16"/>
        </w:rPr>
      </w:pPr>
      <w:r w:rsidRPr="00652A85">
        <w:rPr>
          <w:bCs/>
          <w:sz w:val="16"/>
          <w:szCs w:val="16"/>
        </w:rPr>
        <w:t xml:space="preserve">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w:t>
      </w:r>
      <w:r w:rsidRPr="00652A85">
        <w:rPr>
          <w:bCs/>
          <w:sz w:val="16"/>
          <w:szCs w:val="16"/>
        </w:rPr>
        <w:lastRenderedPageBreak/>
        <w:t>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652A85" w:rsidRPr="00652A85" w:rsidRDefault="00652A85" w:rsidP="00652A85">
      <w:pPr>
        <w:jc w:val="both"/>
        <w:rPr>
          <w:bCs/>
          <w:sz w:val="16"/>
          <w:szCs w:val="16"/>
        </w:rPr>
      </w:pPr>
      <w:r w:rsidRPr="00652A85">
        <w:rPr>
          <w:bCs/>
          <w:sz w:val="16"/>
          <w:szCs w:val="16"/>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для предоставления муниципальной услуги;</w:t>
      </w:r>
    </w:p>
    <w:p w:rsidR="00652A85" w:rsidRPr="00652A85" w:rsidRDefault="00652A85" w:rsidP="00652A85">
      <w:pPr>
        <w:jc w:val="both"/>
        <w:rPr>
          <w:bCs/>
          <w:sz w:val="16"/>
          <w:szCs w:val="16"/>
        </w:rPr>
      </w:pPr>
      <w:r w:rsidRPr="00652A85">
        <w:rPr>
          <w:bCs/>
          <w:sz w:val="16"/>
          <w:szCs w:val="16"/>
        </w:rPr>
        <w:t>4) отказ в приеме документов, представление которых предусмотрено нормативными правовыми актами Российской Федерации, нормативными правовыми актами Ленинградской области для предоставления муниципальной услуги, у заявителя;</w:t>
      </w:r>
    </w:p>
    <w:p w:rsidR="00652A85" w:rsidRPr="00652A85" w:rsidRDefault="00652A85" w:rsidP="00652A85">
      <w:pPr>
        <w:jc w:val="both"/>
        <w:rPr>
          <w:bCs/>
          <w:sz w:val="16"/>
          <w:szCs w:val="16"/>
        </w:rPr>
      </w:pPr>
      <w:r w:rsidRPr="00652A85">
        <w:rPr>
          <w:bCs/>
          <w:sz w:val="16"/>
          <w:szCs w:val="16"/>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Ленинградской области.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652A85" w:rsidRPr="00652A85" w:rsidRDefault="00652A85" w:rsidP="00652A85">
      <w:pPr>
        <w:jc w:val="both"/>
        <w:rPr>
          <w:bCs/>
          <w:sz w:val="16"/>
          <w:szCs w:val="16"/>
        </w:rPr>
      </w:pPr>
      <w:r w:rsidRPr="00652A85">
        <w:rPr>
          <w:bCs/>
          <w:sz w:val="16"/>
          <w:szCs w:val="16"/>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Ленинградской области, муниципальными правовыми актами;</w:t>
      </w:r>
    </w:p>
    <w:p w:rsidR="00652A85" w:rsidRPr="00652A85" w:rsidRDefault="00652A85" w:rsidP="00652A85">
      <w:pPr>
        <w:jc w:val="both"/>
        <w:rPr>
          <w:bCs/>
          <w:sz w:val="16"/>
          <w:szCs w:val="16"/>
        </w:rPr>
      </w:pPr>
      <w:r w:rsidRPr="00652A85">
        <w:rPr>
          <w:bCs/>
          <w:sz w:val="16"/>
          <w:szCs w:val="16"/>
        </w:rPr>
        <w:t>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652A85" w:rsidRPr="00652A85" w:rsidRDefault="00652A85" w:rsidP="00652A85">
      <w:pPr>
        <w:jc w:val="both"/>
        <w:rPr>
          <w:bCs/>
          <w:sz w:val="16"/>
          <w:szCs w:val="16"/>
        </w:rPr>
      </w:pPr>
      <w:r w:rsidRPr="00652A85">
        <w:rPr>
          <w:bCs/>
          <w:sz w:val="16"/>
          <w:szCs w:val="16"/>
        </w:rPr>
        <w:t>8) нарушение срока или порядка выдачи документов по результатам предоставления муниципальной услуги;</w:t>
      </w:r>
    </w:p>
    <w:p w:rsidR="00652A85" w:rsidRPr="00652A85" w:rsidRDefault="00652A85" w:rsidP="00652A85">
      <w:pPr>
        <w:jc w:val="both"/>
        <w:rPr>
          <w:bCs/>
          <w:sz w:val="16"/>
          <w:szCs w:val="16"/>
        </w:rPr>
      </w:pPr>
      <w:r w:rsidRPr="00652A85">
        <w:rPr>
          <w:bCs/>
          <w:sz w:val="16"/>
          <w:szCs w:val="16"/>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Ленинградской области,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государственных или муниципальных услуг в полном объеме в порядке, определенном частью 1.3 статьи 16 Федерального закона от 27.07.2010 № 210-ФЗ;</w:t>
      </w:r>
    </w:p>
    <w:p w:rsidR="00652A85" w:rsidRPr="00652A85" w:rsidRDefault="00652A85" w:rsidP="00652A85">
      <w:pPr>
        <w:jc w:val="both"/>
        <w:rPr>
          <w:bCs/>
          <w:sz w:val="16"/>
          <w:szCs w:val="16"/>
        </w:rPr>
      </w:pPr>
      <w:r w:rsidRPr="00652A85">
        <w:rPr>
          <w:bCs/>
          <w:sz w:val="16"/>
          <w:szCs w:val="16"/>
        </w:rPr>
        <w:t>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27.07.2010 № 210-ФЗ.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от 27.07.2010 № 210-ФЗ.</w:t>
      </w:r>
    </w:p>
    <w:p w:rsidR="00652A85" w:rsidRPr="00652A85" w:rsidRDefault="00652A85" w:rsidP="00652A85">
      <w:pPr>
        <w:jc w:val="both"/>
        <w:rPr>
          <w:bCs/>
          <w:sz w:val="16"/>
          <w:szCs w:val="16"/>
        </w:rPr>
      </w:pPr>
      <w:r w:rsidRPr="00652A85">
        <w:rPr>
          <w:bCs/>
          <w:sz w:val="16"/>
          <w:szCs w:val="16"/>
        </w:rPr>
        <w:t xml:space="preserve">5.3. Жалоба подается в письменной форме на бумажном носителе, в электронной форме в орган, предоставляющий муниципальную услугу, ГБУ ЛО «МФЦ» либо в Комитет экономического развития и инвестиционной деятельности Ленинградской области, являющийся учредителем ГБУ ЛО «МФЦ» (далее – учредитель ГБУ ЛО «МФЦ»). Жалобы на решения и действия (бездействие)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ГБУ ЛО «МФЦ» подаются руководителю многофункционального центра. Жалобы на решения и действия (бездействие) ГБУ ЛО «МФЦ» подаются учредителю ГБУ ЛО </w:t>
      </w:r>
      <w:r w:rsidRPr="00652A85">
        <w:rPr>
          <w:bCs/>
          <w:sz w:val="16"/>
          <w:szCs w:val="16"/>
        </w:rPr>
        <w:lastRenderedPageBreak/>
        <w:t>«МФЦ» или должностному лицу, уполномоченному нормативным правовым актом Ленинградской области.</w:t>
      </w:r>
    </w:p>
    <w:p w:rsidR="00652A85" w:rsidRPr="00652A85" w:rsidRDefault="00652A85" w:rsidP="00652A85">
      <w:pPr>
        <w:jc w:val="both"/>
        <w:rPr>
          <w:bCs/>
          <w:sz w:val="16"/>
          <w:szCs w:val="16"/>
        </w:rPr>
      </w:pPr>
      <w:r w:rsidRPr="00652A85">
        <w:rPr>
          <w:bCs/>
          <w:sz w:val="16"/>
          <w:szCs w:val="16"/>
        </w:rPr>
        <w:t>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ЕПГУ либо ПГУ ЛО,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ЕПГУ либо ПГУ ЛО, а также может быть принята при личном приеме заявителя.</w:t>
      </w:r>
    </w:p>
    <w:p w:rsidR="00652A85" w:rsidRPr="00652A85" w:rsidRDefault="00652A85" w:rsidP="00652A85">
      <w:pPr>
        <w:jc w:val="both"/>
        <w:rPr>
          <w:bCs/>
          <w:sz w:val="16"/>
          <w:szCs w:val="16"/>
        </w:rPr>
      </w:pPr>
      <w:r w:rsidRPr="00652A85">
        <w:rPr>
          <w:bCs/>
          <w:sz w:val="16"/>
          <w:szCs w:val="16"/>
        </w:rPr>
        <w:t xml:space="preserve">5.4. Основанием для начала процедуры досудебного (внесудебного) обжалования является подача заявителем жалобы, соответствующей требованиям </w:t>
      </w:r>
      <w:hyperlink r:id="rId72" w:history="1">
        <w:r w:rsidRPr="00652A85">
          <w:rPr>
            <w:rStyle w:val="a3"/>
            <w:bCs/>
            <w:sz w:val="16"/>
            <w:szCs w:val="16"/>
          </w:rPr>
          <w:t>ч. 5 ст. 11.2</w:t>
        </w:r>
      </w:hyperlink>
      <w:r w:rsidRPr="00652A85">
        <w:rPr>
          <w:bCs/>
          <w:sz w:val="16"/>
          <w:szCs w:val="16"/>
        </w:rPr>
        <w:t xml:space="preserve"> Федерального закона от 27.07.2010 № 210-ФЗ.</w:t>
      </w:r>
    </w:p>
    <w:p w:rsidR="00652A85" w:rsidRPr="00652A85" w:rsidRDefault="00652A85" w:rsidP="00652A85">
      <w:pPr>
        <w:jc w:val="both"/>
        <w:rPr>
          <w:bCs/>
          <w:sz w:val="16"/>
          <w:szCs w:val="16"/>
        </w:rPr>
      </w:pPr>
      <w:r w:rsidRPr="00652A85">
        <w:rPr>
          <w:bCs/>
          <w:sz w:val="16"/>
          <w:szCs w:val="16"/>
        </w:rPr>
        <w:t>В письменной жалобе в обязательном порядке указываются:</w:t>
      </w:r>
    </w:p>
    <w:p w:rsidR="00652A85" w:rsidRPr="00652A85" w:rsidRDefault="00652A85" w:rsidP="00652A85">
      <w:pPr>
        <w:jc w:val="both"/>
        <w:rPr>
          <w:bCs/>
          <w:sz w:val="16"/>
          <w:szCs w:val="16"/>
        </w:rPr>
      </w:pPr>
      <w:r w:rsidRPr="00652A85">
        <w:rPr>
          <w:bCs/>
          <w:sz w:val="16"/>
          <w:szCs w:val="16"/>
        </w:rPr>
        <w:t>- наименование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руководителя и (или) работника, решения и действия (бездействие) которых обжалуются;</w:t>
      </w:r>
    </w:p>
    <w:p w:rsidR="00652A85" w:rsidRPr="00652A85" w:rsidRDefault="00652A85" w:rsidP="00652A85">
      <w:pPr>
        <w:jc w:val="both"/>
        <w:rPr>
          <w:bCs/>
          <w:sz w:val="16"/>
          <w:szCs w:val="16"/>
        </w:rPr>
      </w:pPr>
      <w:r w:rsidRPr="00652A85">
        <w:rPr>
          <w:bCs/>
          <w:sz w:val="16"/>
          <w:szCs w:val="16"/>
        </w:rPr>
        <w:t>- фамилия,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652A85" w:rsidRPr="00652A85" w:rsidRDefault="00652A85" w:rsidP="00652A85">
      <w:pPr>
        <w:jc w:val="both"/>
        <w:rPr>
          <w:bCs/>
          <w:sz w:val="16"/>
          <w:szCs w:val="16"/>
        </w:rPr>
      </w:pPr>
      <w:r w:rsidRPr="00652A85">
        <w:rPr>
          <w:bCs/>
          <w:sz w:val="16"/>
          <w:szCs w:val="16"/>
        </w:rPr>
        <w:t>-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w:t>
      </w:r>
    </w:p>
    <w:p w:rsidR="00652A85" w:rsidRPr="00652A85" w:rsidRDefault="00652A85" w:rsidP="00652A85">
      <w:pPr>
        <w:jc w:val="both"/>
        <w:rPr>
          <w:bCs/>
          <w:sz w:val="16"/>
          <w:szCs w:val="16"/>
        </w:rPr>
      </w:pPr>
      <w:r w:rsidRPr="00652A85">
        <w:rPr>
          <w:bCs/>
          <w:sz w:val="16"/>
          <w:szCs w:val="16"/>
        </w:rPr>
        <w:t>-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государственного или муниципального служащего, филиала, отдела, удаленного рабочего места ГБУ ЛО «МФЦ», его работника. Заявителем могут быть представлены документы (при наличии), подтверждающие доводы заявителя, либо их копии.</w:t>
      </w:r>
    </w:p>
    <w:p w:rsidR="00652A85" w:rsidRPr="00652A85" w:rsidRDefault="00652A85" w:rsidP="00652A85">
      <w:pPr>
        <w:jc w:val="both"/>
        <w:rPr>
          <w:bCs/>
          <w:sz w:val="16"/>
          <w:szCs w:val="16"/>
        </w:rPr>
      </w:pPr>
      <w:r w:rsidRPr="00652A85">
        <w:rPr>
          <w:bCs/>
          <w:sz w:val="16"/>
          <w:szCs w:val="16"/>
        </w:rPr>
        <w:t xml:space="preserve">5.5. Заявитель имеет право на получение информации и документов, необходимых для составления и обоснования жалобы, в случаях, установленных </w:t>
      </w:r>
      <w:hyperlink r:id="rId73" w:history="1">
        <w:r w:rsidRPr="00652A85">
          <w:rPr>
            <w:rStyle w:val="a3"/>
            <w:bCs/>
            <w:sz w:val="16"/>
            <w:szCs w:val="16"/>
          </w:rPr>
          <w:t>ст. 11.1</w:t>
        </w:r>
      </w:hyperlink>
      <w:r w:rsidRPr="00652A85">
        <w:rPr>
          <w:bCs/>
          <w:sz w:val="16"/>
          <w:szCs w:val="16"/>
        </w:rPr>
        <w:t xml:space="preserve"> Федерального закона от 27.07.2010 № 210-ФЗ, при условии, что это не затрагивает права, свободы и законные интересы других лиц и если указанные информация и документы не содержат сведений, составляющих государственную или иную охраняемую тайну.</w:t>
      </w:r>
    </w:p>
    <w:p w:rsidR="00652A85" w:rsidRPr="00652A85" w:rsidRDefault="00652A85" w:rsidP="00652A85">
      <w:pPr>
        <w:jc w:val="both"/>
        <w:rPr>
          <w:bCs/>
          <w:sz w:val="16"/>
          <w:szCs w:val="16"/>
        </w:rPr>
      </w:pPr>
      <w:r w:rsidRPr="00652A85">
        <w:rPr>
          <w:bCs/>
          <w:sz w:val="16"/>
          <w:szCs w:val="16"/>
        </w:rPr>
        <w:t>5.6. Жалоба, поступившая в орган, предоставляющий муниципальную услугу, ГБУ ЛО «МФЦ», учредителю ГБУ ЛО «МФЦ» либо вышестоящий орган (при его наличии),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ГБУ ЛО «МФЦ»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652A85" w:rsidRPr="00652A85" w:rsidRDefault="00652A85" w:rsidP="00652A85">
      <w:pPr>
        <w:jc w:val="both"/>
        <w:rPr>
          <w:bCs/>
          <w:sz w:val="16"/>
          <w:szCs w:val="16"/>
        </w:rPr>
      </w:pPr>
      <w:r w:rsidRPr="00652A85">
        <w:rPr>
          <w:bCs/>
          <w:sz w:val="16"/>
          <w:szCs w:val="16"/>
        </w:rPr>
        <w:t>5.7. По результатам рассмотрения жалобы принимается одно из следующих решений:</w:t>
      </w:r>
    </w:p>
    <w:p w:rsidR="00652A85" w:rsidRPr="00652A85" w:rsidRDefault="00652A85" w:rsidP="00652A85">
      <w:pPr>
        <w:jc w:val="both"/>
        <w:rPr>
          <w:bCs/>
          <w:sz w:val="16"/>
          <w:szCs w:val="16"/>
        </w:rPr>
      </w:pPr>
      <w:r w:rsidRPr="00652A85">
        <w:rPr>
          <w:bCs/>
          <w:sz w:val="16"/>
          <w:szCs w:val="16"/>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Ленинградской области, муниципальными правовыми актами; </w:t>
      </w:r>
    </w:p>
    <w:p w:rsidR="00652A85" w:rsidRPr="00652A85" w:rsidRDefault="00652A85" w:rsidP="00652A85">
      <w:pPr>
        <w:jc w:val="both"/>
        <w:rPr>
          <w:bCs/>
          <w:sz w:val="16"/>
          <w:szCs w:val="16"/>
        </w:rPr>
      </w:pPr>
      <w:r w:rsidRPr="00652A85">
        <w:rPr>
          <w:bCs/>
          <w:sz w:val="16"/>
          <w:szCs w:val="16"/>
        </w:rPr>
        <w:t>2) в удовлетворении жалобы отказывается.</w:t>
      </w:r>
    </w:p>
    <w:p w:rsidR="00652A85" w:rsidRPr="00652A85" w:rsidRDefault="00652A85" w:rsidP="00652A85">
      <w:pPr>
        <w:jc w:val="both"/>
        <w:rPr>
          <w:bCs/>
          <w:sz w:val="16"/>
          <w:szCs w:val="16"/>
        </w:rPr>
      </w:pPr>
      <w:r w:rsidRPr="00652A85">
        <w:rPr>
          <w:bCs/>
          <w:sz w:val="16"/>
          <w:szCs w:val="16"/>
        </w:rPr>
        <w:t>Не позднее дня, следующего за днем принятия решения по результатам рассмотрения жалобы,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652A85" w:rsidRPr="00652A85" w:rsidRDefault="00652A85" w:rsidP="00652A85">
      <w:pPr>
        <w:jc w:val="both"/>
        <w:rPr>
          <w:bCs/>
          <w:sz w:val="16"/>
          <w:szCs w:val="16"/>
        </w:rPr>
      </w:pPr>
      <w:r w:rsidRPr="00652A85">
        <w:rPr>
          <w:bCs/>
          <w:sz w:val="16"/>
          <w:szCs w:val="16"/>
        </w:rPr>
        <w:t>В случае признания жалобы подлежащей удовлетворению, в ответе заявителю дается информация о действиях, осуществляемых органом, предоставляющим муниципальную услугу, многофункциональным центром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652A85" w:rsidRPr="00652A85" w:rsidRDefault="00652A85" w:rsidP="00652A85">
      <w:pPr>
        <w:jc w:val="both"/>
        <w:rPr>
          <w:bCs/>
          <w:sz w:val="16"/>
          <w:szCs w:val="16"/>
        </w:rPr>
      </w:pPr>
      <w:r w:rsidRPr="00652A85">
        <w:rPr>
          <w:bCs/>
          <w:sz w:val="16"/>
          <w:szCs w:val="16"/>
        </w:rPr>
        <w:t>В случае признания жалобы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652A85" w:rsidRPr="00652A85" w:rsidRDefault="00652A85" w:rsidP="00652A85">
      <w:pPr>
        <w:jc w:val="both"/>
        <w:rPr>
          <w:bCs/>
          <w:sz w:val="16"/>
          <w:szCs w:val="16"/>
        </w:rPr>
      </w:pPr>
      <w:r w:rsidRPr="00652A85">
        <w:rPr>
          <w:bCs/>
          <w:sz w:val="16"/>
          <w:szCs w:val="16"/>
        </w:rPr>
        <w:t xml:space="preserve">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w:t>
      </w:r>
      <w:r w:rsidRPr="00652A85">
        <w:rPr>
          <w:bCs/>
          <w:sz w:val="16"/>
          <w:szCs w:val="16"/>
        </w:rPr>
        <w:lastRenderedPageBreak/>
        <w:t>жалоб, незамедлительно направляют имеющиеся материалы в органы прокуратуры.</w:t>
      </w:r>
    </w:p>
    <w:p w:rsidR="00652A85" w:rsidRPr="00652A85" w:rsidRDefault="00652A85" w:rsidP="00652A85">
      <w:pPr>
        <w:jc w:val="both"/>
        <w:rPr>
          <w:bCs/>
          <w:sz w:val="16"/>
          <w:szCs w:val="16"/>
        </w:rPr>
      </w:pPr>
    </w:p>
    <w:p w:rsidR="00652A85" w:rsidRPr="00652A85" w:rsidRDefault="00652A85" w:rsidP="00652A85">
      <w:pPr>
        <w:jc w:val="both"/>
        <w:rPr>
          <w:bCs/>
          <w:sz w:val="16"/>
          <w:szCs w:val="16"/>
        </w:rPr>
      </w:pPr>
      <w:r w:rsidRPr="00652A85">
        <w:rPr>
          <w:bCs/>
          <w:sz w:val="16"/>
          <w:szCs w:val="16"/>
        </w:rPr>
        <w:t>6. Особенности выполнения административных процедур</w:t>
      </w:r>
    </w:p>
    <w:p w:rsidR="00652A85" w:rsidRPr="00652A85" w:rsidRDefault="00652A85" w:rsidP="00652A85">
      <w:pPr>
        <w:jc w:val="both"/>
        <w:rPr>
          <w:bCs/>
          <w:sz w:val="16"/>
          <w:szCs w:val="16"/>
        </w:rPr>
      </w:pPr>
      <w:r w:rsidRPr="00652A85">
        <w:rPr>
          <w:bCs/>
          <w:sz w:val="16"/>
          <w:szCs w:val="16"/>
        </w:rPr>
        <w:t>в многофункциональных центрах</w:t>
      </w:r>
    </w:p>
    <w:p w:rsidR="00652A85" w:rsidRPr="00652A85" w:rsidRDefault="00652A85" w:rsidP="00652A85">
      <w:pPr>
        <w:jc w:val="both"/>
        <w:rPr>
          <w:bCs/>
          <w:sz w:val="16"/>
          <w:szCs w:val="16"/>
        </w:rPr>
      </w:pPr>
    </w:p>
    <w:p w:rsidR="00652A85" w:rsidRPr="00652A85" w:rsidRDefault="00652A85" w:rsidP="00652A85">
      <w:pPr>
        <w:jc w:val="both"/>
        <w:rPr>
          <w:bCs/>
          <w:sz w:val="16"/>
          <w:szCs w:val="16"/>
        </w:rPr>
      </w:pPr>
      <w:r w:rsidRPr="00652A85">
        <w:rPr>
          <w:bCs/>
          <w:sz w:val="16"/>
          <w:szCs w:val="16"/>
        </w:rPr>
        <w:t xml:space="preserve">6.1. Предоставление муниципальной услуги посредством МФЦ осуществляется в подразделениях ГБУ ЛО "МФЦ" при наличии вступившего в силу соглашения о взаимодействии между ГБУ ЛО "МФЦ" и Администрацией. </w:t>
      </w:r>
    </w:p>
    <w:p w:rsidR="00652A85" w:rsidRPr="00652A85" w:rsidRDefault="00652A85" w:rsidP="00652A85">
      <w:pPr>
        <w:jc w:val="both"/>
        <w:rPr>
          <w:bCs/>
          <w:sz w:val="16"/>
          <w:szCs w:val="16"/>
        </w:rPr>
      </w:pPr>
      <w:r w:rsidRPr="00652A85">
        <w:rPr>
          <w:bCs/>
          <w:sz w:val="16"/>
          <w:szCs w:val="16"/>
        </w:rPr>
        <w:t>6.2. В случае подачи документов в Администрацию посредством МФЦ специалист МФЦ, осуществляющий прием документов, представленных для получения муниципальной услуги, выполняет следующие действия:</w:t>
      </w:r>
    </w:p>
    <w:p w:rsidR="00652A85" w:rsidRPr="00652A85" w:rsidRDefault="00652A85" w:rsidP="00652A85">
      <w:pPr>
        <w:jc w:val="both"/>
        <w:rPr>
          <w:bCs/>
          <w:sz w:val="16"/>
          <w:szCs w:val="16"/>
        </w:rPr>
      </w:pPr>
      <w:r w:rsidRPr="00652A85">
        <w:rPr>
          <w:bCs/>
          <w:sz w:val="16"/>
          <w:szCs w:val="16"/>
        </w:rPr>
        <w:t>а) удостоверяет личность заявителя или личность и полномочия законного представителя заявителя – в случае обращения физического лица;</w:t>
      </w:r>
    </w:p>
    <w:p w:rsidR="00652A85" w:rsidRPr="00652A85" w:rsidRDefault="00652A85" w:rsidP="00652A85">
      <w:pPr>
        <w:jc w:val="both"/>
        <w:rPr>
          <w:bCs/>
          <w:sz w:val="16"/>
          <w:szCs w:val="16"/>
        </w:rPr>
      </w:pPr>
      <w:r w:rsidRPr="00652A85">
        <w:rPr>
          <w:bCs/>
          <w:sz w:val="16"/>
          <w:szCs w:val="16"/>
        </w:rPr>
        <w:t>удостоверяет личность и полномочия представителя юридического лица или индивидуального предпринимателя – в случае обращения юридического лица или индивидуального предпринимателя;</w:t>
      </w:r>
    </w:p>
    <w:p w:rsidR="00652A85" w:rsidRPr="00652A85" w:rsidRDefault="00652A85" w:rsidP="00652A85">
      <w:pPr>
        <w:jc w:val="both"/>
        <w:rPr>
          <w:bCs/>
          <w:sz w:val="16"/>
          <w:szCs w:val="16"/>
        </w:rPr>
      </w:pPr>
      <w:r w:rsidRPr="00652A85">
        <w:rPr>
          <w:bCs/>
          <w:sz w:val="16"/>
          <w:szCs w:val="16"/>
        </w:rPr>
        <w:t>б) определяет предмет обращения;</w:t>
      </w:r>
    </w:p>
    <w:p w:rsidR="00652A85" w:rsidRPr="00652A85" w:rsidRDefault="00652A85" w:rsidP="00652A85">
      <w:pPr>
        <w:jc w:val="both"/>
        <w:rPr>
          <w:bCs/>
          <w:sz w:val="16"/>
          <w:szCs w:val="16"/>
        </w:rPr>
      </w:pPr>
      <w:r w:rsidRPr="00652A85">
        <w:rPr>
          <w:bCs/>
          <w:sz w:val="16"/>
          <w:szCs w:val="16"/>
        </w:rPr>
        <w:t>в) проводит проверку правильности заполнения обращения;</w:t>
      </w:r>
    </w:p>
    <w:p w:rsidR="00652A85" w:rsidRPr="00652A85" w:rsidRDefault="00652A85" w:rsidP="00652A85">
      <w:pPr>
        <w:jc w:val="both"/>
        <w:rPr>
          <w:bCs/>
          <w:sz w:val="16"/>
          <w:szCs w:val="16"/>
        </w:rPr>
      </w:pPr>
      <w:r w:rsidRPr="00652A85">
        <w:rPr>
          <w:bCs/>
          <w:sz w:val="16"/>
          <w:szCs w:val="16"/>
        </w:rPr>
        <w:t>г) проводит проверку укомплектованности пакета документов;</w:t>
      </w:r>
    </w:p>
    <w:p w:rsidR="00652A85" w:rsidRPr="00652A85" w:rsidRDefault="00652A85" w:rsidP="00652A85">
      <w:pPr>
        <w:jc w:val="both"/>
        <w:rPr>
          <w:bCs/>
          <w:sz w:val="16"/>
          <w:szCs w:val="16"/>
        </w:rPr>
      </w:pPr>
      <w:r w:rsidRPr="00652A85">
        <w:rPr>
          <w:bCs/>
          <w:sz w:val="16"/>
          <w:szCs w:val="16"/>
        </w:rPr>
        <w:t>д) осуществляет сканирование представленных документов, формирует электронное дело, все документы которого связываются единым уникальным идентификационным кодом, позволяющим установить принадлежность документов конкретному заявителю и виду обращения за муниципальной услугой;</w:t>
      </w:r>
    </w:p>
    <w:p w:rsidR="00652A85" w:rsidRPr="00652A85" w:rsidRDefault="00652A85" w:rsidP="00652A85">
      <w:pPr>
        <w:jc w:val="both"/>
        <w:rPr>
          <w:bCs/>
          <w:sz w:val="16"/>
          <w:szCs w:val="16"/>
        </w:rPr>
      </w:pPr>
      <w:r w:rsidRPr="00652A85">
        <w:rPr>
          <w:bCs/>
          <w:sz w:val="16"/>
          <w:szCs w:val="16"/>
        </w:rPr>
        <w:t>е) заверяет каждый документ дела своей электронной подписью (далее - ЭП);</w:t>
      </w:r>
    </w:p>
    <w:p w:rsidR="00652A85" w:rsidRPr="00652A85" w:rsidRDefault="00652A85" w:rsidP="00652A85">
      <w:pPr>
        <w:jc w:val="both"/>
        <w:rPr>
          <w:bCs/>
          <w:sz w:val="16"/>
          <w:szCs w:val="16"/>
        </w:rPr>
      </w:pPr>
      <w:r w:rsidRPr="00652A85">
        <w:rPr>
          <w:bCs/>
          <w:sz w:val="16"/>
          <w:szCs w:val="16"/>
        </w:rPr>
        <w:t>ж) направляет копии документов и реестр документов в Администрацию:</w:t>
      </w:r>
    </w:p>
    <w:p w:rsidR="00652A85" w:rsidRPr="00652A85" w:rsidRDefault="00652A85" w:rsidP="00652A85">
      <w:pPr>
        <w:jc w:val="both"/>
        <w:rPr>
          <w:bCs/>
          <w:sz w:val="16"/>
          <w:szCs w:val="16"/>
        </w:rPr>
      </w:pPr>
      <w:r w:rsidRPr="00652A85">
        <w:rPr>
          <w:bCs/>
          <w:sz w:val="16"/>
          <w:szCs w:val="16"/>
        </w:rPr>
        <w:t>- в электронном виде (в составе пакетов электронных дел) в день обращения заявителя в МФЦ;</w:t>
      </w:r>
    </w:p>
    <w:p w:rsidR="00652A85" w:rsidRPr="00652A85" w:rsidRDefault="00652A85" w:rsidP="00652A85">
      <w:pPr>
        <w:jc w:val="both"/>
        <w:rPr>
          <w:bCs/>
          <w:sz w:val="16"/>
          <w:szCs w:val="16"/>
        </w:rPr>
      </w:pPr>
      <w:r w:rsidRPr="00652A85">
        <w:rPr>
          <w:bCs/>
          <w:sz w:val="16"/>
          <w:szCs w:val="16"/>
        </w:rPr>
        <w:t>- на бумажных носителях (в случае необходимости обязательного представления оригиналов документов) - в течение 3 рабочих дней со дня обращения заявителя в МФЦ посредством курьерской связи с составлением описи передаваемых документов, с указанием даты, количества листов, фамилии, должности и подписанные уполномоченным специалистом МФЦ.</w:t>
      </w:r>
    </w:p>
    <w:p w:rsidR="00652A85" w:rsidRPr="00652A85" w:rsidRDefault="00652A85" w:rsidP="00652A85">
      <w:pPr>
        <w:jc w:val="both"/>
        <w:rPr>
          <w:bCs/>
          <w:sz w:val="16"/>
          <w:szCs w:val="16"/>
        </w:rPr>
      </w:pPr>
      <w:r w:rsidRPr="00652A85">
        <w:rPr>
          <w:bCs/>
          <w:sz w:val="16"/>
          <w:szCs w:val="16"/>
        </w:rPr>
        <w:t>По окончании приема документов специалист МФЦ выдает заявителю расписку в приеме документов.</w:t>
      </w:r>
    </w:p>
    <w:p w:rsidR="00652A85" w:rsidRPr="00652A85" w:rsidRDefault="00652A85" w:rsidP="00652A85">
      <w:pPr>
        <w:jc w:val="both"/>
        <w:rPr>
          <w:bCs/>
          <w:sz w:val="16"/>
          <w:szCs w:val="16"/>
        </w:rPr>
      </w:pPr>
      <w:r w:rsidRPr="00652A85">
        <w:rPr>
          <w:bCs/>
          <w:sz w:val="16"/>
          <w:szCs w:val="16"/>
        </w:rPr>
        <w:t>6.3. При указании заявителем места получения ответа (результата предоставления муниципальной услуги) посредством МФЦ должностное лицо Администрации, ответственное за выполнение административной процедуры, передает специалисту МФЦ для передачи в соответствующий МФЦ результат предоставления услуги для его последующей выдачи заявителю:</w:t>
      </w:r>
    </w:p>
    <w:p w:rsidR="00652A85" w:rsidRPr="00652A85" w:rsidRDefault="00652A85" w:rsidP="00652A85">
      <w:pPr>
        <w:jc w:val="both"/>
        <w:rPr>
          <w:bCs/>
          <w:sz w:val="16"/>
          <w:szCs w:val="16"/>
        </w:rPr>
      </w:pPr>
      <w:r w:rsidRPr="00652A85">
        <w:rPr>
          <w:bCs/>
          <w:sz w:val="16"/>
          <w:szCs w:val="16"/>
        </w:rPr>
        <w:t>- в электронном виде в течение 1 рабочего дня со дня принятия решения о предоставлении (отказе в предоставлении) муниципальной услуги заявителю;</w:t>
      </w:r>
    </w:p>
    <w:p w:rsidR="00652A85" w:rsidRPr="00652A85" w:rsidRDefault="00652A85" w:rsidP="00652A85">
      <w:pPr>
        <w:jc w:val="both"/>
        <w:rPr>
          <w:bCs/>
          <w:sz w:val="16"/>
          <w:szCs w:val="16"/>
        </w:rPr>
      </w:pPr>
      <w:r w:rsidRPr="00652A85">
        <w:rPr>
          <w:bCs/>
          <w:sz w:val="16"/>
          <w:szCs w:val="16"/>
        </w:rPr>
        <w:t>- на бумажном носителе - в срок не более 3 рабочих дней со дня принятия решения о предоставлении (отказе в предоставлении) муниципальной услуги заявителю, но не позднее двух рабочих дней до окончания срока предоставления услуги.</w:t>
      </w:r>
    </w:p>
    <w:p w:rsidR="00652A85" w:rsidRPr="00652A85" w:rsidRDefault="00652A85" w:rsidP="00652A85">
      <w:pPr>
        <w:jc w:val="both"/>
        <w:rPr>
          <w:bCs/>
          <w:sz w:val="16"/>
          <w:szCs w:val="16"/>
        </w:rPr>
      </w:pPr>
      <w:r w:rsidRPr="00652A85">
        <w:rPr>
          <w:bCs/>
          <w:sz w:val="16"/>
          <w:szCs w:val="16"/>
        </w:rPr>
        <w:t>Специалист МФЦ, ответственный за выдачу документов, полученных от Администрации по результатам рассмотрения представленных заявителем документов, не позднее двух дней с даты их получения от Администрации сообщает заявителю о принятом решении по телефону (с записью даты и времени телефонного звонка или посредством смс-информирования), а также о возможности получения документов в МФЦ.</w:t>
      </w:r>
    </w:p>
    <w:p w:rsidR="00652A85" w:rsidRPr="00652A85" w:rsidRDefault="00652A85" w:rsidP="00652A85">
      <w:pPr>
        <w:jc w:val="both"/>
        <w:rPr>
          <w:bCs/>
          <w:sz w:val="16"/>
          <w:szCs w:val="16"/>
        </w:rPr>
      </w:pPr>
      <w:bookmarkStart w:id="37" w:name="P588"/>
      <w:bookmarkEnd w:id="37"/>
      <w:r w:rsidRPr="00652A85">
        <w:rPr>
          <w:bCs/>
          <w:sz w:val="16"/>
          <w:szCs w:val="16"/>
        </w:rPr>
        <w:t>6.4. При вводе безбумажного электронного документооборота административные процедуры регламентируются нормативным правовым актом ОМСУ, устанавливающим порядок электронного (безбумажного) документооборота в сфере муниципальных услуг.</w:t>
      </w:r>
    </w:p>
    <w:p w:rsidR="006A00FA" w:rsidRPr="006A00FA" w:rsidRDefault="006A00FA" w:rsidP="00652A85">
      <w:pPr>
        <w:jc w:val="both"/>
        <w:rPr>
          <w:bCs/>
          <w:sz w:val="16"/>
          <w:szCs w:val="16"/>
        </w:rPr>
      </w:pPr>
    </w:p>
    <w:p w:rsidR="008D1304" w:rsidRPr="002F1802" w:rsidRDefault="00BF4D64" w:rsidP="00BF4D64">
      <w:pPr>
        <w:jc w:val="both"/>
        <w:rPr>
          <w:bCs/>
          <w:sz w:val="16"/>
          <w:szCs w:val="16"/>
        </w:rPr>
      </w:pPr>
      <w:r w:rsidRPr="00BF4D64">
        <w:rPr>
          <w:bCs/>
          <w:sz w:val="16"/>
          <w:szCs w:val="16"/>
        </w:rPr>
        <w:t> </w:t>
      </w:r>
    </w:p>
    <w:sectPr w:rsidR="008D1304" w:rsidRPr="002F1802" w:rsidSect="00EA5B6C">
      <w:footerReference w:type="default" r:id="rId74"/>
      <w:type w:val="continuous"/>
      <w:pgSz w:w="11906" w:h="16838"/>
      <w:pgMar w:top="567" w:right="425" w:bottom="425" w:left="567" w:header="340" w:footer="0" w:gutter="0"/>
      <w:cols w:num="2" w:space="425"/>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F0F2A" w:rsidRDefault="008F0F2A">
      <w:r>
        <w:separator/>
      </w:r>
    </w:p>
  </w:endnote>
  <w:endnote w:type="continuationSeparator" w:id="0">
    <w:p w:rsidR="008F0F2A" w:rsidRDefault="008F0F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entury Gothic">
    <w:panose1 w:val="020B0502020202020204"/>
    <w:charset w:val="CC"/>
    <w:family w:val="swiss"/>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Times New Roman CYR">
    <w:panose1 w:val="02020603050405020304"/>
    <w:charset w:val="CC"/>
    <w:family w:val="roman"/>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34D8" w:rsidRDefault="00FA34D8">
    <w:pPr>
      <w:pStyle w:val="a9"/>
      <w:jc w:val="right"/>
    </w:pPr>
    <w:r>
      <w:fldChar w:fldCharType="begin"/>
    </w:r>
    <w:r>
      <w:instrText>PAGE   \* MERGEFORMAT</w:instrText>
    </w:r>
    <w:r>
      <w:fldChar w:fldCharType="separate"/>
    </w:r>
    <w:r w:rsidR="00324697">
      <w:rPr>
        <w:noProof/>
      </w:rPr>
      <w:t>1</w:t>
    </w:r>
    <w:r>
      <w:fldChar w:fldCharType="end"/>
    </w:r>
  </w:p>
  <w:p w:rsidR="00FA34D8" w:rsidRDefault="00FA34D8">
    <w:pPr>
      <w:pStyle w:val="a9"/>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34D8" w:rsidRDefault="00FA34D8"/>
  <w:p w:rsidR="00FA34D8" w:rsidRDefault="00FA34D8">
    <w:pPr>
      <w:pStyle w:val="FooterOdd"/>
      <w:rPr>
        <w:rFonts w:ascii="Arial" w:hAnsi="Arial" w:cs="Arial"/>
      </w:rPr>
    </w:pPr>
    <w:r>
      <w:rPr>
        <w:rFonts w:ascii="Arial" w:hAnsi="Arial" w:cs="Arial"/>
        <w:lang w:val="de-DE"/>
      </w:rPr>
      <w:t xml:space="preserve">Страница </w:t>
    </w:r>
    <w:r>
      <w:rPr>
        <w:rFonts w:ascii="Arial" w:hAnsi="Arial" w:cs="Arial"/>
        <w:szCs w:val="20"/>
      </w:rPr>
      <w:fldChar w:fldCharType="begin"/>
    </w:r>
    <w:r>
      <w:rPr>
        <w:rFonts w:ascii="Arial" w:hAnsi="Arial" w:cs="Arial"/>
      </w:rPr>
      <w:instrText>PAGE   \* MERGEFORMAT</w:instrText>
    </w:r>
    <w:r>
      <w:rPr>
        <w:rFonts w:ascii="Arial" w:hAnsi="Arial" w:cs="Arial"/>
        <w:szCs w:val="20"/>
      </w:rPr>
      <w:fldChar w:fldCharType="separate"/>
    </w:r>
    <w:r>
      <w:rPr>
        <w:rFonts w:ascii="Arial" w:hAnsi="Arial" w:cs="Arial"/>
        <w:noProof/>
        <w:sz w:val="24"/>
        <w:szCs w:val="24"/>
        <w:lang w:val="de-DE"/>
      </w:rPr>
      <w:t>1</w:t>
    </w:r>
    <w:r>
      <w:rPr>
        <w:rFonts w:ascii="Arial" w:hAnsi="Arial" w:cs="Arial"/>
        <w:noProof/>
        <w:sz w:val="24"/>
        <w:szCs w:val="24"/>
      </w:rPr>
      <w:fldChar w:fldCharType="end"/>
    </w:r>
  </w:p>
  <w:p w:rsidR="00FA34D8" w:rsidRDefault="00FA34D8">
    <w:pPr>
      <w:pStyle w:val="a9"/>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34D8" w:rsidRDefault="00FA34D8"/>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F0F2A" w:rsidRDefault="008F0F2A">
      <w:r>
        <w:separator/>
      </w:r>
    </w:p>
  </w:footnote>
  <w:footnote w:type="continuationSeparator" w:id="0">
    <w:p w:rsidR="008F0F2A" w:rsidRDefault="008F0F2A">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34D8" w:rsidRDefault="00FA34D8" w:rsidP="00153344">
    <w:pPr>
      <w:pStyle w:val="HeaderOdd"/>
      <w:jc w:val="center"/>
      <w:rPr>
        <w:rFonts w:ascii="Times New Roman" w:hAnsi="Times New Roman"/>
        <w:szCs w:val="20"/>
      </w:rPr>
    </w:pPr>
    <w:r>
      <w:rPr>
        <w:rFonts w:ascii="Times New Roman" w:hAnsi="Times New Roman"/>
        <w:b w:val="0"/>
        <w:color w:val="auto"/>
        <w:szCs w:val="20"/>
      </w:rPr>
      <w:t>БОЛЬШЕВРУДСКИЙ ВЕСТНИК</w:t>
    </w:r>
    <w:r w:rsidR="00F647C5">
      <w:rPr>
        <w:rFonts w:ascii="Times New Roman" w:hAnsi="Times New Roman"/>
        <w:b w:val="0"/>
        <w:color w:val="auto"/>
        <w:szCs w:val="20"/>
      </w:rPr>
      <w:t xml:space="preserve">               </w:t>
    </w:r>
    <w:r w:rsidR="00995A49">
      <w:rPr>
        <w:rFonts w:ascii="Times New Roman" w:hAnsi="Times New Roman"/>
        <w:b w:val="0"/>
        <w:color w:val="auto"/>
        <w:szCs w:val="20"/>
      </w:rPr>
      <w:t xml:space="preserve"> 11 апреля</w:t>
    </w:r>
    <w:r w:rsidR="004E2135">
      <w:rPr>
        <w:rFonts w:ascii="Times New Roman" w:hAnsi="Times New Roman"/>
        <w:b w:val="0"/>
        <w:color w:val="auto"/>
        <w:szCs w:val="20"/>
      </w:rPr>
      <w:t xml:space="preserve"> 2023</w:t>
    </w:r>
    <w:r>
      <w:rPr>
        <w:rFonts w:ascii="Times New Roman" w:hAnsi="Times New Roman"/>
        <w:b w:val="0"/>
        <w:color w:val="auto"/>
        <w:szCs w:val="20"/>
      </w:rPr>
      <w:t xml:space="preserve"> года</w:t>
    </w:r>
  </w:p>
  <w:p w:rsidR="00FA34D8" w:rsidRDefault="00FA34D8">
    <w:pPr>
      <w:pStyle w:val="a7"/>
      <w:jc w:val="center"/>
      <w:rPr>
        <w:i/>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multilevel"/>
    <w:tmpl w:val="00000002"/>
    <w:name w:val="WWNum27"/>
    <w:lvl w:ilvl="0">
      <w:start w:val="1"/>
      <w:numFmt w:val="decimal"/>
      <w:lvlText w:val="%1."/>
      <w:lvlJc w:val="left"/>
      <w:pPr>
        <w:tabs>
          <w:tab w:val="num" w:pos="0"/>
        </w:tabs>
        <w:ind w:left="360" w:hanging="360"/>
      </w:pPr>
      <w:rPr>
        <w:rFonts w:cs="Times New Roman"/>
      </w:rPr>
    </w:lvl>
    <w:lvl w:ilvl="1">
      <w:start w:val="1"/>
      <w:numFmt w:val="decimal"/>
      <w:lvlText w:val="%1.%2."/>
      <w:lvlJc w:val="left"/>
      <w:pPr>
        <w:tabs>
          <w:tab w:val="num" w:pos="0"/>
        </w:tabs>
        <w:ind w:left="927" w:hanging="360"/>
      </w:pPr>
      <w:rPr>
        <w:rFonts w:cs="Times New Roman"/>
      </w:rPr>
    </w:lvl>
    <w:lvl w:ilvl="2">
      <w:start w:val="1"/>
      <w:numFmt w:val="decimal"/>
      <w:lvlText w:val="%1.%2.%3."/>
      <w:lvlJc w:val="left"/>
      <w:pPr>
        <w:tabs>
          <w:tab w:val="num" w:pos="0"/>
        </w:tabs>
        <w:ind w:left="1854" w:hanging="720"/>
      </w:pPr>
      <w:rPr>
        <w:rFonts w:cs="Times New Roman"/>
      </w:rPr>
    </w:lvl>
    <w:lvl w:ilvl="3">
      <w:start w:val="1"/>
      <w:numFmt w:val="decimal"/>
      <w:lvlText w:val="%1.%2.%3.%4."/>
      <w:lvlJc w:val="left"/>
      <w:pPr>
        <w:tabs>
          <w:tab w:val="num" w:pos="0"/>
        </w:tabs>
        <w:ind w:left="2421" w:hanging="720"/>
      </w:pPr>
      <w:rPr>
        <w:rFonts w:cs="Times New Roman"/>
      </w:rPr>
    </w:lvl>
    <w:lvl w:ilvl="4">
      <w:start w:val="1"/>
      <w:numFmt w:val="decimal"/>
      <w:lvlText w:val="%1.%2.%3.%4.%5."/>
      <w:lvlJc w:val="left"/>
      <w:pPr>
        <w:tabs>
          <w:tab w:val="num" w:pos="0"/>
        </w:tabs>
        <w:ind w:left="3348" w:hanging="1080"/>
      </w:pPr>
      <w:rPr>
        <w:rFonts w:cs="Times New Roman"/>
      </w:rPr>
    </w:lvl>
    <w:lvl w:ilvl="5">
      <w:start w:val="1"/>
      <w:numFmt w:val="decimal"/>
      <w:lvlText w:val="%1.%2.%3.%4.%5.%6."/>
      <w:lvlJc w:val="left"/>
      <w:pPr>
        <w:tabs>
          <w:tab w:val="num" w:pos="0"/>
        </w:tabs>
        <w:ind w:left="3915" w:hanging="1080"/>
      </w:pPr>
      <w:rPr>
        <w:rFonts w:cs="Times New Roman"/>
      </w:rPr>
    </w:lvl>
    <w:lvl w:ilvl="6">
      <w:start w:val="1"/>
      <w:numFmt w:val="decimal"/>
      <w:lvlText w:val="%1.%2.%3.%4.%5.%6.%7."/>
      <w:lvlJc w:val="left"/>
      <w:pPr>
        <w:tabs>
          <w:tab w:val="num" w:pos="0"/>
        </w:tabs>
        <w:ind w:left="4842" w:hanging="1440"/>
      </w:pPr>
      <w:rPr>
        <w:rFonts w:cs="Times New Roman"/>
      </w:rPr>
    </w:lvl>
    <w:lvl w:ilvl="7">
      <w:start w:val="1"/>
      <w:numFmt w:val="decimal"/>
      <w:lvlText w:val="%1.%2.%3.%4.%5.%6.%7.%8."/>
      <w:lvlJc w:val="left"/>
      <w:pPr>
        <w:tabs>
          <w:tab w:val="num" w:pos="0"/>
        </w:tabs>
        <w:ind w:left="5409" w:hanging="1440"/>
      </w:pPr>
      <w:rPr>
        <w:rFonts w:cs="Times New Roman"/>
      </w:rPr>
    </w:lvl>
    <w:lvl w:ilvl="8">
      <w:start w:val="1"/>
      <w:numFmt w:val="decimal"/>
      <w:lvlText w:val="%1.%2.%3.%4.%5.%6.%7.%8.%9."/>
      <w:lvlJc w:val="left"/>
      <w:pPr>
        <w:tabs>
          <w:tab w:val="num" w:pos="0"/>
        </w:tabs>
        <w:ind w:left="6336" w:hanging="1800"/>
      </w:pPr>
      <w:rPr>
        <w:rFonts w:cs="Times New Roman"/>
      </w:rPr>
    </w:lvl>
  </w:abstractNum>
  <w:abstractNum w:abstractNumId="1" w15:restartNumberingAfterBreak="0">
    <w:nsid w:val="00000003"/>
    <w:multiLevelType w:val="multilevel"/>
    <w:tmpl w:val="00000003"/>
    <w:name w:val="WWNum32"/>
    <w:lvl w:ilvl="0">
      <w:start w:val="1"/>
      <w:numFmt w:val="bullet"/>
      <w:lvlText w:val=""/>
      <w:lvlJc w:val="left"/>
      <w:pPr>
        <w:tabs>
          <w:tab w:val="num" w:pos="0"/>
        </w:tabs>
        <w:ind w:left="360" w:hanging="360"/>
      </w:pPr>
      <w:rPr>
        <w:rFonts w:ascii="Symbol" w:hAnsi="Symbol"/>
      </w:rPr>
    </w:lvl>
    <w:lvl w:ilvl="1">
      <w:start w:val="1"/>
      <w:numFmt w:val="bullet"/>
      <w:lvlText w:val=""/>
      <w:lvlJc w:val="left"/>
      <w:pPr>
        <w:tabs>
          <w:tab w:val="num" w:pos="0"/>
        </w:tabs>
        <w:ind w:left="927" w:hanging="360"/>
      </w:pPr>
      <w:rPr>
        <w:rFonts w:ascii="Symbol" w:hAnsi="Symbol"/>
      </w:rPr>
    </w:lvl>
    <w:lvl w:ilvl="2">
      <w:start w:val="1"/>
      <w:numFmt w:val="decimal"/>
      <w:lvlText w:val="%1.%2.%3."/>
      <w:lvlJc w:val="left"/>
      <w:pPr>
        <w:tabs>
          <w:tab w:val="num" w:pos="0"/>
        </w:tabs>
        <w:ind w:left="1854" w:hanging="720"/>
      </w:pPr>
      <w:rPr>
        <w:rFonts w:cs="Times New Roman"/>
      </w:rPr>
    </w:lvl>
    <w:lvl w:ilvl="3">
      <w:start w:val="1"/>
      <w:numFmt w:val="decimal"/>
      <w:lvlText w:val="%1.%2.%3.%4."/>
      <w:lvlJc w:val="left"/>
      <w:pPr>
        <w:tabs>
          <w:tab w:val="num" w:pos="0"/>
        </w:tabs>
        <w:ind w:left="2421" w:hanging="720"/>
      </w:pPr>
      <w:rPr>
        <w:rFonts w:cs="Times New Roman"/>
      </w:rPr>
    </w:lvl>
    <w:lvl w:ilvl="4">
      <w:start w:val="1"/>
      <w:numFmt w:val="decimal"/>
      <w:lvlText w:val="%1.%2.%3.%4.%5."/>
      <w:lvlJc w:val="left"/>
      <w:pPr>
        <w:tabs>
          <w:tab w:val="num" w:pos="0"/>
        </w:tabs>
        <w:ind w:left="3348" w:hanging="1080"/>
      </w:pPr>
      <w:rPr>
        <w:rFonts w:cs="Times New Roman"/>
      </w:rPr>
    </w:lvl>
    <w:lvl w:ilvl="5">
      <w:start w:val="1"/>
      <w:numFmt w:val="decimal"/>
      <w:lvlText w:val="%1.%2.%3.%4.%5.%6."/>
      <w:lvlJc w:val="left"/>
      <w:pPr>
        <w:tabs>
          <w:tab w:val="num" w:pos="0"/>
        </w:tabs>
        <w:ind w:left="3915" w:hanging="1080"/>
      </w:pPr>
      <w:rPr>
        <w:rFonts w:cs="Times New Roman"/>
      </w:rPr>
    </w:lvl>
    <w:lvl w:ilvl="6">
      <w:start w:val="1"/>
      <w:numFmt w:val="decimal"/>
      <w:lvlText w:val="%1.%2.%3.%4.%5.%6.%7."/>
      <w:lvlJc w:val="left"/>
      <w:pPr>
        <w:tabs>
          <w:tab w:val="num" w:pos="0"/>
        </w:tabs>
        <w:ind w:left="4842" w:hanging="1440"/>
      </w:pPr>
      <w:rPr>
        <w:rFonts w:cs="Times New Roman"/>
      </w:rPr>
    </w:lvl>
    <w:lvl w:ilvl="7">
      <w:start w:val="1"/>
      <w:numFmt w:val="decimal"/>
      <w:lvlText w:val="%1.%2.%3.%4.%5.%6.%7.%8."/>
      <w:lvlJc w:val="left"/>
      <w:pPr>
        <w:tabs>
          <w:tab w:val="num" w:pos="0"/>
        </w:tabs>
        <w:ind w:left="5409" w:hanging="1440"/>
      </w:pPr>
      <w:rPr>
        <w:rFonts w:cs="Times New Roman"/>
      </w:rPr>
    </w:lvl>
    <w:lvl w:ilvl="8">
      <w:start w:val="1"/>
      <w:numFmt w:val="decimal"/>
      <w:lvlText w:val="%1.%2.%3.%4.%5.%6.%7.%8.%9."/>
      <w:lvlJc w:val="left"/>
      <w:pPr>
        <w:tabs>
          <w:tab w:val="num" w:pos="0"/>
        </w:tabs>
        <w:ind w:left="6336" w:hanging="1800"/>
      </w:pPr>
      <w:rPr>
        <w:rFonts w:cs="Times New Roman"/>
      </w:rPr>
    </w:lvl>
  </w:abstractNum>
  <w:abstractNum w:abstractNumId="2" w15:restartNumberingAfterBreak="0">
    <w:nsid w:val="00000004"/>
    <w:multiLevelType w:val="multilevel"/>
    <w:tmpl w:val="00000004"/>
    <w:name w:val="WWNum33"/>
    <w:lvl w:ilvl="0">
      <w:start w:val="3"/>
      <w:numFmt w:val="decimal"/>
      <w:lvlText w:val="%1."/>
      <w:lvlJc w:val="left"/>
      <w:pPr>
        <w:tabs>
          <w:tab w:val="num" w:pos="0"/>
        </w:tabs>
        <w:ind w:left="360" w:hanging="360"/>
      </w:pPr>
      <w:rPr>
        <w:rFonts w:cs="Times New Roman"/>
      </w:rPr>
    </w:lvl>
    <w:lvl w:ilvl="1">
      <w:start w:val="1"/>
      <w:numFmt w:val="decimal"/>
      <w:lvlText w:val="%1.%2."/>
      <w:lvlJc w:val="left"/>
      <w:pPr>
        <w:tabs>
          <w:tab w:val="num" w:pos="0"/>
        </w:tabs>
        <w:ind w:left="1429" w:hanging="720"/>
      </w:pPr>
      <w:rPr>
        <w:rFonts w:cs="Times New Roman"/>
      </w:rPr>
    </w:lvl>
    <w:lvl w:ilvl="2">
      <w:start w:val="1"/>
      <w:numFmt w:val="decimal"/>
      <w:lvlText w:val="%1.%2.%3."/>
      <w:lvlJc w:val="left"/>
      <w:pPr>
        <w:tabs>
          <w:tab w:val="num" w:pos="0"/>
        </w:tabs>
        <w:ind w:left="1429" w:hanging="720"/>
      </w:pPr>
      <w:rPr>
        <w:rFonts w:cs="Times New Roman"/>
      </w:rPr>
    </w:lvl>
    <w:lvl w:ilvl="3">
      <w:start w:val="1"/>
      <w:numFmt w:val="decimal"/>
      <w:lvlText w:val="%1.%2.%3.%4."/>
      <w:lvlJc w:val="left"/>
      <w:pPr>
        <w:tabs>
          <w:tab w:val="num" w:pos="0"/>
        </w:tabs>
        <w:ind w:left="1789" w:hanging="1080"/>
      </w:pPr>
      <w:rPr>
        <w:rFonts w:cs="Times New Roman"/>
      </w:rPr>
    </w:lvl>
    <w:lvl w:ilvl="4">
      <w:start w:val="1"/>
      <w:numFmt w:val="decimal"/>
      <w:lvlText w:val="%1.%2.%3.%4.%5."/>
      <w:lvlJc w:val="left"/>
      <w:pPr>
        <w:tabs>
          <w:tab w:val="num" w:pos="0"/>
        </w:tabs>
        <w:ind w:left="1789" w:hanging="1080"/>
      </w:pPr>
      <w:rPr>
        <w:rFonts w:cs="Times New Roman"/>
      </w:rPr>
    </w:lvl>
    <w:lvl w:ilvl="5">
      <w:start w:val="1"/>
      <w:numFmt w:val="decimal"/>
      <w:lvlText w:val="%1.%2.%3.%4.%5.%6."/>
      <w:lvlJc w:val="left"/>
      <w:pPr>
        <w:tabs>
          <w:tab w:val="num" w:pos="0"/>
        </w:tabs>
        <w:ind w:left="2149" w:hanging="1440"/>
      </w:pPr>
      <w:rPr>
        <w:rFonts w:cs="Times New Roman"/>
      </w:rPr>
    </w:lvl>
    <w:lvl w:ilvl="6">
      <w:start w:val="1"/>
      <w:numFmt w:val="decimal"/>
      <w:lvlText w:val="%1.%2.%3.%4.%5.%6.%7."/>
      <w:lvlJc w:val="left"/>
      <w:pPr>
        <w:tabs>
          <w:tab w:val="num" w:pos="0"/>
        </w:tabs>
        <w:ind w:left="2509" w:hanging="1800"/>
      </w:pPr>
      <w:rPr>
        <w:rFonts w:cs="Times New Roman"/>
      </w:rPr>
    </w:lvl>
    <w:lvl w:ilvl="7">
      <w:start w:val="1"/>
      <w:numFmt w:val="decimal"/>
      <w:lvlText w:val="%1.%2.%3.%4.%5.%6.%7.%8."/>
      <w:lvlJc w:val="left"/>
      <w:pPr>
        <w:tabs>
          <w:tab w:val="num" w:pos="0"/>
        </w:tabs>
        <w:ind w:left="2509" w:hanging="1800"/>
      </w:pPr>
      <w:rPr>
        <w:rFonts w:cs="Times New Roman"/>
      </w:rPr>
    </w:lvl>
    <w:lvl w:ilvl="8">
      <w:start w:val="1"/>
      <w:numFmt w:val="decimal"/>
      <w:lvlText w:val="%1.%2.%3.%4.%5.%6.%7.%8.%9."/>
      <w:lvlJc w:val="left"/>
      <w:pPr>
        <w:tabs>
          <w:tab w:val="num" w:pos="0"/>
        </w:tabs>
        <w:ind w:left="2869" w:hanging="2160"/>
      </w:pPr>
      <w:rPr>
        <w:rFonts w:cs="Times New Roman"/>
      </w:rPr>
    </w:lvl>
  </w:abstractNum>
  <w:abstractNum w:abstractNumId="3" w15:restartNumberingAfterBreak="0">
    <w:nsid w:val="00000005"/>
    <w:multiLevelType w:val="multilevel"/>
    <w:tmpl w:val="00000005"/>
    <w:name w:val="WWNum34"/>
    <w:lvl w:ilvl="0">
      <w:start w:val="1"/>
      <w:numFmt w:val="bullet"/>
      <w:lvlText w:val=""/>
      <w:lvlJc w:val="left"/>
      <w:pPr>
        <w:tabs>
          <w:tab w:val="num" w:pos="0"/>
        </w:tabs>
        <w:ind w:left="1287" w:hanging="360"/>
      </w:pPr>
      <w:rPr>
        <w:rFonts w:ascii="Symbol" w:hAnsi="Symbol"/>
      </w:rPr>
    </w:lvl>
    <w:lvl w:ilvl="1">
      <w:start w:val="1"/>
      <w:numFmt w:val="bullet"/>
      <w:lvlText w:val="o"/>
      <w:lvlJc w:val="left"/>
      <w:pPr>
        <w:tabs>
          <w:tab w:val="num" w:pos="0"/>
        </w:tabs>
        <w:ind w:left="2007" w:hanging="360"/>
      </w:pPr>
      <w:rPr>
        <w:rFonts w:ascii="Courier New" w:hAnsi="Courier New"/>
      </w:rPr>
    </w:lvl>
    <w:lvl w:ilvl="2">
      <w:start w:val="1"/>
      <w:numFmt w:val="bullet"/>
      <w:lvlText w:val=""/>
      <w:lvlJc w:val="left"/>
      <w:pPr>
        <w:tabs>
          <w:tab w:val="num" w:pos="0"/>
        </w:tabs>
        <w:ind w:left="2727" w:hanging="360"/>
      </w:pPr>
      <w:rPr>
        <w:rFonts w:ascii="Wingdings" w:hAnsi="Wingdings"/>
      </w:rPr>
    </w:lvl>
    <w:lvl w:ilvl="3">
      <w:start w:val="1"/>
      <w:numFmt w:val="bullet"/>
      <w:lvlText w:val=""/>
      <w:lvlJc w:val="left"/>
      <w:pPr>
        <w:tabs>
          <w:tab w:val="num" w:pos="0"/>
        </w:tabs>
        <w:ind w:left="3447" w:hanging="360"/>
      </w:pPr>
      <w:rPr>
        <w:rFonts w:ascii="Symbol" w:hAnsi="Symbol"/>
      </w:rPr>
    </w:lvl>
    <w:lvl w:ilvl="4">
      <w:start w:val="1"/>
      <w:numFmt w:val="bullet"/>
      <w:lvlText w:val="o"/>
      <w:lvlJc w:val="left"/>
      <w:pPr>
        <w:tabs>
          <w:tab w:val="num" w:pos="0"/>
        </w:tabs>
        <w:ind w:left="4167" w:hanging="360"/>
      </w:pPr>
      <w:rPr>
        <w:rFonts w:ascii="Courier New" w:hAnsi="Courier New"/>
      </w:rPr>
    </w:lvl>
    <w:lvl w:ilvl="5">
      <w:start w:val="1"/>
      <w:numFmt w:val="bullet"/>
      <w:lvlText w:val=""/>
      <w:lvlJc w:val="left"/>
      <w:pPr>
        <w:tabs>
          <w:tab w:val="num" w:pos="0"/>
        </w:tabs>
        <w:ind w:left="4887" w:hanging="360"/>
      </w:pPr>
      <w:rPr>
        <w:rFonts w:ascii="Wingdings" w:hAnsi="Wingdings"/>
      </w:rPr>
    </w:lvl>
    <w:lvl w:ilvl="6">
      <w:start w:val="1"/>
      <w:numFmt w:val="bullet"/>
      <w:lvlText w:val=""/>
      <w:lvlJc w:val="left"/>
      <w:pPr>
        <w:tabs>
          <w:tab w:val="num" w:pos="0"/>
        </w:tabs>
        <w:ind w:left="5607" w:hanging="360"/>
      </w:pPr>
      <w:rPr>
        <w:rFonts w:ascii="Symbol" w:hAnsi="Symbol"/>
      </w:rPr>
    </w:lvl>
    <w:lvl w:ilvl="7">
      <w:start w:val="1"/>
      <w:numFmt w:val="bullet"/>
      <w:lvlText w:val="o"/>
      <w:lvlJc w:val="left"/>
      <w:pPr>
        <w:tabs>
          <w:tab w:val="num" w:pos="0"/>
        </w:tabs>
        <w:ind w:left="6327" w:hanging="360"/>
      </w:pPr>
      <w:rPr>
        <w:rFonts w:ascii="Courier New" w:hAnsi="Courier New"/>
      </w:rPr>
    </w:lvl>
    <w:lvl w:ilvl="8">
      <w:start w:val="1"/>
      <w:numFmt w:val="bullet"/>
      <w:lvlText w:val=""/>
      <w:lvlJc w:val="left"/>
      <w:pPr>
        <w:tabs>
          <w:tab w:val="num" w:pos="0"/>
        </w:tabs>
        <w:ind w:left="7047" w:hanging="360"/>
      </w:pPr>
      <w:rPr>
        <w:rFonts w:ascii="Wingdings" w:hAnsi="Wingdings"/>
      </w:rPr>
    </w:lvl>
  </w:abstractNum>
  <w:abstractNum w:abstractNumId="4" w15:restartNumberingAfterBreak="0">
    <w:nsid w:val="00000006"/>
    <w:multiLevelType w:val="multilevel"/>
    <w:tmpl w:val="00000006"/>
    <w:name w:val="WWNum35"/>
    <w:lvl w:ilvl="0">
      <w:start w:val="1"/>
      <w:numFmt w:val="decimal"/>
      <w:lvlText w:val="%1."/>
      <w:lvlJc w:val="left"/>
      <w:pPr>
        <w:tabs>
          <w:tab w:val="num" w:pos="0"/>
        </w:tabs>
        <w:ind w:left="720" w:firstLine="709"/>
      </w:pPr>
      <w:rPr>
        <w:rFonts w:cs="Times New Roman"/>
      </w:rPr>
    </w:lvl>
    <w:lvl w:ilvl="1">
      <w:start w:val="1"/>
      <w:numFmt w:val="lowerLetter"/>
      <w:lvlText w:val="%2."/>
      <w:lvlJc w:val="left"/>
      <w:pPr>
        <w:tabs>
          <w:tab w:val="num" w:pos="0"/>
        </w:tabs>
        <w:ind w:left="2235" w:hanging="360"/>
      </w:pPr>
      <w:rPr>
        <w:rFonts w:cs="Times New Roman"/>
      </w:rPr>
    </w:lvl>
    <w:lvl w:ilvl="2">
      <w:start w:val="1"/>
      <w:numFmt w:val="lowerRoman"/>
      <w:lvlText w:val="%2.%3."/>
      <w:lvlJc w:val="right"/>
      <w:pPr>
        <w:tabs>
          <w:tab w:val="num" w:pos="0"/>
        </w:tabs>
        <w:ind w:left="2955" w:hanging="180"/>
      </w:pPr>
      <w:rPr>
        <w:rFonts w:cs="Times New Roman"/>
      </w:rPr>
    </w:lvl>
    <w:lvl w:ilvl="3">
      <w:start w:val="1"/>
      <w:numFmt w:val="decimal"/>
      <w:lvlText w:val="%2.%3.%4."/>
      <w:lvlJc w:val="left"/>
      <w:pPr>
        <w:tabs>
          <w:tab w:val="num" w:pos="0"/>
        </w:tabs>
        <w:ind w:left="3675" w:hanging="360"/>
      </w:pPr>
      <w:rPr>
        <w:rFonts w:cs="Times New Roman"/>
      </w:rPr>
    </w:lvl>
    <w:lvl w:ilvl="4">
      <w:start w:val="1"/>
      <w:numFmt w:val="lowerLetter"/>
      <w:lvlText w:val="%2.%3.%4.%5."/>
      <w:lvlJc w:val="left"/>
      <w:pPr>
        <w:tabs>
          <w:tab w:val="num" w:pos="0"/>
        </w:tabs>
        <w:ind w:left="4395" w:hanging="360"/>
      </w:pPr>
      <w:rPr>
        <w:rFonts w:cs="Times New Roman"/>
      </w:rPr>
    </w:lvl>
    <w:lvl w:ilvl="5">
      <w:start w:val="1"/>
      <w:numFmt w:val="lowerRoman"/>
      <w:lvlText w:val="%2.%3.%4.%5.%6."/>
      <w:lvlJc w:val="right"/>
      <w:pPr>
        <w:tabs>
          <w:tab w:val="num" w:pos="0"/>
        </w:tabs>
        <w:ind w:left="5115" w:hanging="180"/>
      </w:pPr>
      <w:rPr>
        <w:rFonts w:cs="Times New Roman"/>
      </w:rPr>
    </w:lvl>
    <w:lvl w:ilvl="6">
      <w:start w:val="1"/>
      <w:numFmt w:val="decimal"/>
      <w:lvlText w:val="%2.%3.%4.%5.%6.%7."/>
      <w:lvlJc w:val="left"/>
      <w:pPr>
        <w:tabs>
          <w:tab w:val="num" w:pos="0"/>
        </w:tabs>
        <w:ind w:left="5835" w:hanging="360"/>
      </w:pPr>
      <w:rPr>
        <w:rFonts w:cs="Times New Roman"/>
      </w:rPr>
    </w:lvl>
    <w:lvl w:ilvl="7">
      <w:start w:val="1"/>
      <w:numFmt w:val="lowerLetter"/>
      <w:lvlText w:val="%2.%3.%4.%5.%6.%7.%8."/>
      <w:lvlJc w:val="left"/>
      <w:pPr>
        <w:tabs>
          <w:tab w:val="num" w:pos="0"/>
        </w:tabs>
        <w:ind w:left="6555" w:hanging="360"/>
      </w:pPr>
      <w:rPr>
        <w:rFonts w:cs="Times New Roman"/>
      </w:rPr>
    </w:lvl>
    <w:lvl w:ilvl="8">
      <w:start w:val="1"/>
      <w:numFmt w:val="lowerRoman"/>
      <w:lvlText w:val="%2.%3.%4.%5.%6.%7.%8.%9."/>
      <w:lvlJc w:val="right"/>
      <w:pPr>
        <w:tabs>
          <w:tab w:val="num" w:pos="0"/>
        </w:tabs>
        <w:ind w:left="7275" w:hanging="180"/>
      </w:pPr>
      <w:rPr>
        <w:rFonts w:cs="Times New Roman"/>
      </w:rPr>
    </w:lvl>
  </w:abstractNum>
  <w:abstractNum w:abstractNumId="5" w15:restartNumberingAfterBreak="0">
    <w:nsid w:val="00000007"/>
    <w:multiLevelType w:val="multilevel"/>
    <w:tmpl w:val="00000007"/>
    <w:name w:val="WWNum36"/>
    <w:lvl w:ilvl="0">
      <w:start w:val="1"/>
      <w:numFmt w:val="decimal"/>
      <w:lvlText w:val="%1."/>
      <w:lvlJc w:val="left"/>
      <w:pPr>
        <w:tabs>
          <w:tab w:val="num" w:pos="0"/>
        </w:tabs>
        <w:ind w:left="360" w:hanging="360"/>
      </w:pPr>
      <w:rPr>
        <w:rFonts w:cs="Times New Roman"/>
      </w:rPr>
    </w:lvl>
    <w:lvl w:ilvl="1">
      <w:start w:val="1"/>
      <w:numFmt w:val="decimal"/>
      <w:lvlText w:val="%1.%2."/>
      <w:lvlJc w:val="left"/>
      <w:pPr>
        <w:tabs>
          <w:tab w:val="num" w:pos="0"/>
        </w:tabs>
        <w:ind w:left="360" w:hanging="360"/>
      </w:pPr>
      <w:rPr>
        <w:rFonts w:cs="Times New Roman"/>
      </w:rPr>
    </w:lvl>
    <w:lvl w:ilvl="2">
      <w:start w:val="1"/>
      <w:numFmt w:val="decimal"/>
      <w:lvlText w:val="%1.%2.%3."/>
      <w:lvlJc w:val="left"/>
      <w:pPr>
        <w:tabs>
          <w:tab w:val="num" w:pos="0"/>
        </w:tabs>
        <w:ind w:left="720" w:hanging="720"/>
      </w:pPr>
      <w:rPr>
        <w:rFonts w:cs="Times New Roman"/>
      </w:rPr>
    </w:lvl>
    <w:lvl w:ilvl="3">
      <w:start w:val="1"/>
      <w:numFmt w:val="decimal"/>
      <w:lvlText w:val="%1.%2.%3.%4."/>
      <w:lvlJc w:val="left"/>
      <w:pPr>
        <w:tabs>
          <w:tab w:val="num" w:pos="0"/>
        </w:tabs>
        <w:ind w:left="720" w:hanging="720"/>
      </w:pPr>
      <w:rPr>
        <w:rFonts w:cs="Times New Roman"/>
      </w:rPr>
    </w:lvl>
    <w:lvl w:ilvl="4">
      <w:start w:val="1"/>
      <w:numFmt w:val="decimal"/>
      <w:lvlText w:val="%1.%2.%3.%4.%5."/>
      <w:lvlJc w:val="left"/>
      <w:pPr>
        <w:tabs>
          <w:tab w:val="num" w:pos="0"/>
        </w:tabs>
        <w:ind w:left="1080" w:hanging="1080"/>
      </w:pPr>
      <w:rPr>
        <w:rFonts w:cs="Times New Roman"/>
      </w:rPr>
    </w:lvl>
    <w:lvl w:ilvl="5">
      <w:start w:val="1"/>
      <w:numFmt w:val="decimal"/>
      <w:lvlText w:val="%1.%2.%3.%4.%5.%6."/>
      <w:lvlJc w:val="left"/>
      <w:pPr>
        <w:tabs>
          <w:tab w:val="num" w:pos="0"/>
        </w:tabs>
        <w:ind w:left="1080" w:hanging="1080"/>
      </w:pPr>
      <w:rPr>
        <w:rFonts w:cs="Times New Roman"/>
      </w:rPr>
    </w:lvl>
    <w:lvl w:ilvl="6">
      <w:start w:val="1"/>
      <w:numFmt w:val="decimal"/>
      <w:lvlText w:val="%1.%2.%3.%4.%5.%6.%7."/>
      <w:lvlJc w:val="left"/>
      <w:pPr>
        <w:tabs>
          <w:tab w:val="num" w:pos="0"/>
        </w:tabs>
        <w:ind w:left="1440" w:hanging="1440"/>
      </w:pPr>
      <w:rPr>
        <w:rFonts w:cs="Times New Roman"/>
      </w:rPr>
    </w:lvl>
    <w:lvl w:ilvl="7">
      <w:start w:val="1"/>
      <w:numFmt w:val="decimal"/>
      <w:lvlText w:val="%1.%2.%3.%4.%5.%6.%7.%8."/>
      <w:lvlJc w:val="left"/>
      <w:pPr>
        <w:tabs>
          <w:tab w:val="num" w:pos="0"/>
        </w:tabs>
        <w:ind w:left="1440" w:hanging="1440"/>
      </w:pPr>
      <w:rPr>
        <w:rFonts w:cs="Times New Roman"/>
      </w:rPr>
    </w:lvl>
    <w:lvl w:ilvl="8">
      <w:start w:val="1"/>
      <w:numFmt w:val="decimal"/>
      <w:lvlText w:val="%1.%2.%3.%4.%5.%6.%7.%8.%9."/>
      <w:lvlJc w:val="left"/>
      <w:pPr>
        <w:tabs>
          <w:tab w:val="num" w:pos="0"/>
        </w:tabs>
        <w:ind w:left="1800" w:hanging="1800"/>
      </w:pPr>
      <w:rPr>
        <w:rFonts w:cs="Times New Roman"/>
      </w:rPr>
    </w:lvl>
  </w:abstractNum>
  <w:abstractNum w:abstractNumId="6" w15:restartNumberingAfterBreak="0">
    <w:nsid w:val="00000008"/>
    <w:multiLevelType w:val="singleLevel"/>
    <w:tmpl w:val="00000008"/>
    <w:name w:val="WW8Num8"/>
    <w:lvl w:ilvl="0">
      <w:start w:val="1"/>
      <w:numFmt w:val="bullet"/>
      <w:lvlText w:val="-"/>
      <w:lvlJc w:val="left"/>
      <w:pPr>
        <w:tabs>
          <w:tab w:val="num" w:pos="360"/>
        </w:tabs>
        <w:ind w:left="360" w:hanging="360"/>
      </w:pPr>
      <w:rPr>
        <w:rFonts w:ascii="Courier New" w:hAnsi="Courier New"/>
      </w:rPr>
    </w:lvl>
  </w:abstractNum>
  <w:abstractNum w:abstractNumId="7" w15:restartNumberingAfterBreak="0">
    <w:nsid w:val="03E7547B"/>
    <w:multiLevelType w:val="hybridMultilevel"/>
    <w:tmpl w:val="5F386F14"/>
    <w:lvl w:ilvl="0" w:tplc="84D08F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0D78571C"/>
    <w:multiLevelType w:val="multilevel"/>
    <w:tmpl w:val="7BCE2874"/>
    <w:lvl w:ilvl="0">
      <w:start w:val="1"/>
      <w:numFmt w:val="decimal"/>
      <w:lvlText w:val="%1."/>
      <w:lvlJc w:val="left"/>
      <w:pPr>
        <w:ind w:left="1070" w:hanging="360"/>
      </w:pPr>
      <w:rPr>
        <w:rFonts w:hint="default"/>
      </w:rPr>
    </w:lvl>
    <w:lvl w:ilvl="1">
      <w:start w:val="1"/>
      <w:numFmt w:val="decimal"/>
      <w:isLgl/>
      <w:lvlText w:val="%1.%2."/>
      <w:lvlJc w:val="left"/>
      <w:pPr>
        <w:ind w:left="3151" w:hanging="1875"/>
      </w:pPr>
      <w:rPr>
        <w:rFonts w:hint="default"/>
      </w:rPr>
    </w:lvl>
    <w:lvl w:ilvl="2">
      <w:start w:val="1"/>
      <w:numFmt w:val="decimal"/>
      <w:isLgl/>
      <w:lvlText w:val="%1.%2.%3."/>
      <w:lvlJc w:val="left"/>
      <w:pPr>
        <w:ind w:left="4067" w:hanging="1875"/>
      </w:pPr>
      <w:rPr>
        <w:rFonts w:hint="default"/>
      </w:rPr>
    </w:lvl>
    <w:lvl w:ilvl="3">
      <w:start w:val="1"/>
      <w:numFmt w:val="decimal"/>
      <w:isLgl/>
      <w:lvlText w:val="%1.%2.%3.%4."/>
      <w:lvlJc w:val="left"/>
      <w:pPr>
        <w:ind w:left="4983" w:hanging="1875"/>
      </w:pPr>
      <w:rPr>
        <w:rFonts w:hint="default"/>
      </w:rPr>
    </w:lvl>
    <w:lvl w:ilvl="4">
      <w:start w:val="1"/>
      <w:numFmt w:val="decimal"/>
      <w:isLgl/>
      <w:lvlText w:val="%1.%2.%3.%4.%5."/>
      <w:lvlJc w:val="left"/>
      <w:pPr>
        <w:ind w:left="5899" w:hanging="1875"/>
      </w:pPr>
      <w:rPr>
        <w:rFonts w:hint="default"/>
      </w:rPr>
    </w:lvl>
    <w:lvl w:ilvl="5">
      <w:start w:val="1"/>
      <w:numFmt w:val="decimal"/>
      <w:isLgl/>
      <w:lvlText w:val="%1.%2.%3.%4.%5.%6."/>
      <w:lvlJc w:val="left"/>
      <w:pPr>
        <w:ind w:left="6815" w:hanging="1875"/>
      </w:pPr>
      <w:rPr>
        <w:rFonts w:hint="default"/>
      </w:rPr>
    </w:lvl>
    <w:lvl w:ilvl="6">
      <w:start w:val="1"/>
      <w:numFmt w:val="decimal"/>
      <w:isLgl/>
      <w:lvlText w:val="%1.%2.%3.%4.%5.%6.%7."/>
      <w:lvlJc w:val="left"/>
      <w:pPr>
        <w:ind w:left="7731" w:hanging="1875"/>
      </w:pPr>
      <w:rPr>
        <w:rFonts w:hint="default"/>
      </w:rPr>
    </w:lvl>
    <w:lvl w:ilvl="7">
      <w:start w:val="1"/>
      <w:numFmt w:val="decimal"/>
      <w:isLgl/>
      <w:lvlText w:val="%1.%2.%3.%4.%5.%6.%7.%8."/>
      <w:lvlJc w:val="left"/>
      <w:pPr>
        <w:ind w:left="8647" w:hanging="1875"/>
      </w:pPr>
      <w:rPr>
        <w:rFonts w:hint="default"/>
      </w:rPr>
    </w:lvl>
    <w:lvl w:ilvl="8">
      <w:start w:val="1"/>
      <w:numFmt w:val="decimal"/>
      <w:isLgl/>
      <w:lvlText w:val="%1.%2.%3.%4.%5.%6.%7.%8.%9."/>
      <w:lvlJc w:val="left"/>
      <w:pPr>
        <w:ind w:left="9848" w:hanging="2160"/>
      </w:pPr>
      <w:rPr>
        <w:rFonts w:hint="default"/>
      </w:rPr>
    </w:lvl>
  </w:abstractNum>
  <w:abstractNum w:abstractNumId="9" w15:restartNumberingAfterBreak="0">
    <w:nsid w:val="29FD01DF"/>
    <w:multiLevelType w:val="hybridMultilevel"/>
    <w:tmpl w:val="FC70E6BE"/>
    <w:lvl w:ilvl="0" w:tplc="84D08F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2D705680"/>
    <w:multiLevelType w:val="multilevel"/>
    <w:tmpl w:val="84F425F4"/>
    <w:lvl w:ilvl="0">
      <w:start w:val="1"/>
      <w:numFmt w:val="decimal"/>
      <w:lvlText w:val="%1."/>
      <w:lvlJc w:val="left"/>
      <w:pPr>
        <w:ind w:left="705" w:hanging="705"/>
      </w:pPr>
      <w:rPr>
        <w:rFonts w:hint="default"/>
      </w:rPr>
    </w:lvl>
    <w:lvl w:ilvl="1">
      <w:start w:val="1"/>
      <w:numFmt w:val="decimal"/>
      <w:lvlText w:val="%1.%2."/>
      <w:lvlJc w:val="left"/>
      <w:pPr>
        <w:ind w:left="1131" w:hanging="70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1" w15:restartNumberingAfterBreak="0">
    <w:nsid w:val="337019F8"/>
    <w:multiLevelType w:val="hybridMultilevel"/>
    <w:tmpl w:val="FD486CF8"/>
    <w:lvl w:ilvl="0" w:tplc="03D2CD30">
      <w:start w:val="1"/>
      <w:numFmt w:val="decimal"/>
      <w:lvlText w:val="%1."/>
      <w:lvlJc w:val="left"/>
      <w:pPr>
        <w:ind w:left="927" w:hanging="360"/>
      </w:pPr>
      <w:rPr>
        <w:rFonts w:ascii="Times New Roman" w:eastAsia="Times New Roman" w:hAnsi="Times New Roman" w:cs="Times New Roman"/>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12" w15:restartNumberingAfterBreak="0">
    <w:nsid w:val="36EC3A08"/>
    <w:multiLevelType w:val="hybridMultilevel"/>
    <w:tmpl w:val="D3D88EF0"/>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 w15:restartNumberingAfterBreak="0">
    <w:nsid w:val="3AA579FC"/>
    <w:multiLevelType w:val="hybridMultilevel"/>
    <w:tmpl w:val="FD486CF8"/>
    <w:lvl w:ilvl="0" w:tplc="03D2CD30">
      <w:start w:val="1"/>
      <w:numFmt w:val="decimal"/>
      <w:lvlText w:val="%1."/>
      <w:lvlJc w:val="left"/>
      <w:pPr>
        <w:ind w:left="927" w:hanging="360"/>
      </w:pPr>
      <w:rPr>
        <w:rFonts w:ascii="Times New Roman" w:eastAsia="Times New Roman" w:hAnsi="Times New Roman" w:cs="Times New Roman"/>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14" w15:restartNumberingAfterBreak="0">
    <w:nsid w:val="3FC41157"/>
    <w:multiLevelType w:val="hybridMultilevel"/>
    <w:tmpl w:val="C0F8699A"/>
    <w:lvl w:ilvl="0" w:tplc="AA086164">
      <w:start w:val="1"/>
      <w:numFmt w:val="decimal"/>
      <w:lvlText w:val="%1)"/>
      <w:lvlJc w:val="left"/>
      <w:pPr>
        <w:ind w:left="1429" w:hanging="360"/>
      </w:pPr>
      <w:rPr>
        <w:rFonts w:ascii="Times New Roman" w:eastAsia="Times New Roman" w:hAnsi="Times New Roman"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54DA6E94"/>
    <w:multiLevelType w:val="hybridMultilevel"/>
    <w:tmpl w:val="C17E998E"/>
    <w:lvl w:ilvl="0" w:tplc="7F206986">
      <w:start w:val="1"/>
      <w:numFmt w:val="decimal"/>
      <w:lvlText w:val="%1"/>
      <w:lvlJc w:val="left"/>
      <w:pPr>
        <w:ind w:left="1429" w:hanging="360"/>
      </w:pPr>
      <w:rPr>
        <w:rFonts w:ascii="Times New Roman" w:eastAsia="Times New Roman" w:hAnsi="Times New Roman"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64C478EB"/>
    <w:multiLevelType w:val="hybridMultilevel"/>
    <w:tmpl w:val="FD486CF8"/>
    <w:lvl w:ilvl="0" w:tplc="03D2CD30">
      <w:start w:val="1"/>
      <w:numFmt w:val="decimal"/>
      <w:lvlText w:val="%1."/>
      <w:lvlJc w:val="left"/>
      <w:pPr>
        <w:ind w:left="927" w:hanging="360"/>
      </w:pPr>
      <w:rPr>
        <w:rFonts w:ascii="Times New Roman" w:eastAsia="Times New Roman" w:hAnsi="Times New Roman" w:cs="Times New Roman"/>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17" w15:restartNumberingAfterBreak="0">
    <w:nsid w:val="6C011F4F"/>
    <w:multiLevelType w:val="hybridMultilevel"/>
    <w:tmpl w:val="FD486CF8"/>
    <w:lvl w:ilvl="0" w:tplc="03D2CD30">
      <w:start w:val="1"/>
      <w:numFmt w:val="decimal"/>
      <w:lvlText w:val="%1."/>
      <w:lvlJc w:val="left"/>
      <w:pPr>
        <w:ind w:left="927" w:hanging="360"/>
      </w:pPr>
      <w:rPr>
        <w:rFonts w:ascii="Times New Roman" w:eastAsia="Times New Roman" w:hAnsi="Times New Roman" w:cs="Times New Roman"/>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18" w15:restartNumberingAfterBreak="0">
    <w:nsid w:val="7EF72D35"/>
    <w:multiLevelType w:val="hybridMultilevel"/>
    <w:tmpl w:val="ED2C6628"/>
    <w:lvl w:ilvl="0" w:tplc="04190011">
      <w:start w:val="1"/>
      <w:numFmt w:val="decimal"/>
      <w:lvlText w:val="%1)"/>
      <w:lvlJc w:val="left"/>
      <w:pPr>
        <w:ind w:left="928"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12"/>
  </w:num>
  <w:num w:numId="2">
    <w:abstractNumId w:val="8"/>
  </w:num>
  <w:num w:numId="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0"/>
  </w:num>
  <w:num w:numId="5">
    <w:abstractNumId w:val="13"/>
  </w:num>
  <w:num w:numId="6">
    <w:abstractNumId w:val="17"/>
  </w:num>
  <w:num w:numId="7">
    <w:abstractNumId w:val="15"/>
  </w:num>
  <w:num w:numId="8">
    <w:abstractNumId w:val="16"/>
  </w:num>
  <w:num w:numId="9">
    <w:abstractNumId w:val="7"/>
  </w:num>
  <w:num w:numId="10">
    <w:abstractNumId w:val="9"/>
  </w:num>
  <w:num w:numId="1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4"/>
    <w:lvlOverride w:ilvl="0">
      <w:startOverride w:val="1"/>
    </w:lvlOverride>
    <w:lvlOverride w:ilvl="1"/>
    <w:lvlOverride w:ilvl="2"/>
    <w:lvlOverride w:ilvl="3"/>
    <w:lvlOverride w:ilvl="4"/>
    <w:lvlOverride w:ilvl="5"/>
    <w:lvlOverride w:ilvl="6"/>
    <w:lvlOverride w:ilvl="7"/>
    <w:lvlOverride w:ilvl="8"/>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B3D50"/>
    <w:rsid w:val="00007B81"/>
    <w:rsid w:val="00027D83"/>
    <w:rsid w:val="00027F7E"/>
    <w:rsid w:val="0005040C"/>
    <w:rsid w:val="0005508D"/>
    <w:rsid w:val="00081903"/>
    <w:rsid w:val="000B5E40"/>
    <w:rsid w:val="000E6D8C"/>
    <w:rsid w:val="00100783"/>
    <w:rsid w:val="00102CFD"/>
    <w:rsid w:val="001055C6"/>
    <w:rsid w:val="00106850"/>
    <w:rsid w:val="00113363"/>
    <w:rsid w:val="0011353E"/>
    <w:rsid w:val="00125D5D"/>
    <w:rsid w:val="00153344"/>
    <w:rsid w:val="00156588"/>
    <w:rsid w:val="00157C73"/>
    <w:rsid w:val="001619F7"/>
    <w:rsid w:val="00163E1A"/>
    <w:rsid w:val="001734FF"/>
    <w:rsid w:val="00175A8E"/>
    <w:rsid w:val="00182354"/>
    <w:rsid w:val="00190E7E"/>
    <w:rsid w:val="001A04DA"/>
    <w:rsid w:val="001A0C47"/>
    <w:rsid w:val="001A324D"/>
    <w:rsid w:val="001B4028"/>
    <w:rsid w:val="001C4E80"/>
    <w:rsid w:val="001F0883"/>
    <w:rsid w:val="0020426A"/>
    <w:rsid w:val="00214F5F"/>
    <w:rsid w:val="00216599"/>
    <w:rsid w:val="00221693"/>
    <w:rsid w:val="00221FBC"/>
    <w:rsid w:val="00224648"/>
    <w:rsid w:val="002523D6"/>
    <w:rsid w:val="00256538"/>
    <w:rsid w:val="002918C6"/>
    <w:rsid w:val="00291B3F"/>
    <w:rsid w:val="00297F10"/>
    <w:rsid w:val="002A48E9"/>
    <w:rsid w:val="002B2F59"/>
    <w:rsid w:val="002B6A36"/>
    <w:rsid w:val="002C23A7"/>
    <w:rsid w:val="002C6422"/>
    <w:rsid w:val="002D0D3F"/>
    <w:rsid w:val="002D5CDB"/>
    <w:rsid w:val="002D7E69"/>
    <w:rsid w:val="002E5888"/>
    <w:rsid w:val="002F1802"/>
    <w:rsid w:val="002F2AF0"/>
    <w:rsid w:val="00302B3B"/>
    <w:rsid w:val="00305690"/>
    <w:rsid w:val="00311532"/>
    <w:rsid w:val="003134AD"/>
    <w:rsid w:val="00315ECA"/>
    <w:rsid w:val="0032297A"/>
    <w:rsid w:val="00323D0A"/>
    <w:rsid w:val="00324697"/>
    <w:rsid w:val="00332FB1"/>
    <w:rsid w:val="00343EFC"/>
    <w:rsid w:val="00345321"/>
    <w:rsid w:val="00346D66"/>
    <w:rsid w:val="00361CF9"/>
    <w:rsid w:val="00377748"/>
    <w:rsid w:val="003829A2"/>
    <w:rsid w:val="003852DE"/>
    <w:rsid w:val="00386D60"/>
    <w:rsid w:val="003B0EA6"/>
    <w:rsid w:val="003C3FD3"/>
    <w:rsid w:val="003C7BE2"/>
    <w:rsid w:val="003D5960"/>
    <w:rsid w:val="003E0405"/>
    <w:rsid w:val="00400567"/>
    <w:rsid w:val="00403695"/>
    <w:rsid w:val="00406586"/>
    <w:rsid w:val="00432A55"/>
    <w:rsid w:val="00446D54"/>
    <w:rsid w:val="00450BA9"/>
    <w:rsid w:val="004533F4"/>
    <w:rsid w:val="00460F11"/>
    <w:rsid w:val="004A0730"/>
    <w:rsid w:val="004A4D61"/>
    <w:rsid w:val="004B6EB0"/>
    <w:rsid w:val="004D1E99"/>
    <w:rsid w:val="004E2135"/>
    <w:rsid w:val="005179B4"/>
    <w:rsid w:val="00526C2A"/>
    <w:rsid w:val="005304BF"/>
    <w:rsid w:val="00532952"/>
    <w:rsid w:val="00540E48"/>
    <w:rsid w:val="00553310"/>
    <w:rsid w:val="00567C46"/>
    <w:rsid w:val="005739C5"/>
    <w:rsid w:val="00575400"/>
    <w:rsid w:val="00577A2B"/>
    <w:rsid w:val="00581849"/>
    <w:rsid w:val="00581B44"/>
    <w:rsid w:val="00592E9E"/>
    <w:rsid w:val="005A0BB1"/>
    <w:rsid w:val="005A6557"/>
    <w:rsid w:val="005A6AF5"/>
    <w:rsid w:val="005B201E"/>
    <w:rsid w:val="005B5110"/>
    <w:rsid w:val="005D6E9A"/>
    <w:rsid w:val="005D6EDB"/>
    <w:rsid w:val="005E33CC"/>
    <w:rsid w:val="005E7060"/>
    <w:rsid w:val="006052D9"/>
    <w:rsid w:val="00610C94"/>
    <w:rsid w:val="00616E88"/>
    <w:rsid w:val="00620F02"/>
    <w:rsid w:val="00626C3D"/>
    <w:rsid w:val="00645D27"/>
    <w:rsid w:val="00652A85"/>
    <w:rsid w:val="006735D7"/>
    <w:rsid w:val="00680621"/>
    <w:rsid w:val="006914EE"/>
    <w:rsid w:val="006A00FA"/>
    <w:rsid w:val="006B2F03"/>
    <w:rsid w:val="006B6977"/>
    <w:rsid w:val="006D39AF"/>
    <w:rsid w:val="006D6306"/>
    <w:rsid w:val="006E0B35"/>
    <w:rsid w:val="006F266C"/>
    <w:rsid w:val="006F3F74"/>
    <w:rsid w:val="0070405A"/>
    <w:rsid w:val="00712F23"/>
    <w:rsid w:val="00747FBD"/>
    <w:rsid w:val="00771524"/>
    <w:rsid w:val="00781D5E"/>
    <w:rsid w:val="007875AB"/>
    <w:rsid w:val="00797591"/>
    <w:rsid w:val="007A3E4D"/>
    <w:rsid w:val="007C7FC7"/>
    <w:rsid w:val="007D193D"/>
    <w:rsid w:val="007E023A"/>
    <w:rsid w:val="007E2A06"/>
    <w:rsid w:val="007F13E9"/>
    <w:rsid w:val="00803FDC"/>
    <w:rsid w:val="00804E07"/>
    <w:rsid w:val="0080646F"/>
    <w:rsid w:val="00813C1C"/>
    <w:rsid w:val="008154E2"/>
    <w:rsid w:val="008172D6"/>
    <w:rsid w:val="00840B07"/>
    <w:rsid w:val="008524AA"/>
    <w:rsid w:val="00854EE1"/>
    <w:rsid w:val="00860818"/>
    <w:rsid w:val="00880763"/>
    <w:rsid w:val="0088574E"/>
    <w:rsid w:val="008A50B8"/>
    <w:rsid w:val="008A68BF"/>
    <w:rsid w:val="008B1E50"/>
    <w:rsid w:val="008D1304"/>
    <w:rsid w:val="008F0F2A"/>
    <w:rsid w:val="008F2147"/>
    <w:rsid w:val="008F2205"/>
    <w:rsid w:val="008F7C87"/>
    <w:rsid w:val="008F7DBA"/>
    <w:rsid w:val="00916C83"/>
    <w:rsid w:val="0092002B"/>
    <w:rsid w:val="00935704"/>
    <w:rsid w:val="00943CE6"/>
    <w:rsid w:val="00951478"/>
    <w:rsid w:val="009573C7"/>
    <w:rsid w:val="00967C6D"/>
    <w:rsid w:val="00973C63"/>
    <w:rsid w:val="00981F7D"/>
    <w:rsid w:val="00995A49"/>
    <w:rsid w:val="00997684"/>
    <w:rsid w:val="009B5DAB"/>
    <w:rsid w:val="009B74CA"/>
    <w:rsid w:val="009C0FAE"/>
    <w:rsid w:val="009C383A"/>
    <w:rsid w:val="009D3FBF"/>
    <w:rsid w:val="009D5188"/>
    <w:rsid w:val="009F1CF4"/>
    <w:rsid w:val="009F7A4F"/>
    <w:rsid w:val="00A02BA7"/>
    <w:rsid w:val="00A152EB"/>
    <w:rsid w:val="00A177A4"/>
    <w:rsid w:val="00A22417"/>
    <w:rsid w:val="00A312BD"/>
    <w:rsid w:val="00A36890"/>
    <w:rsid w:val="00A41EA5"/>
    <w:rsid w:val="00A5117C"/>
    <w:rsid w:val="00A61DAB"/>
    <w:rsid w:val="00A63606"/>
    <w:rsid w:val="00A6361A"/>
    <w:rsid w:val="00A6689F"/>
    <w:rsid w:val="00AC6DE5"/>
    <w:rsid w:val="00AC7497"/>
    <w:rsid w:val="00AD0864"/>
    <w:rsid w:val="00AE18A6"/>
    <w:rsid w:val="00AE6B6C"/>
    <w:rsid w:val="00B104C7"/>
    <w:rsid w:val="00B1258A"/>
    <w:rsid w:val="00B33237"/>
    <w:rsid w:val="00B57287"/>
    <w:rsid w:val="00B574E7"/>
    <w:rsid w:val="00B602EA"/>
    <w:rsid w:val="00B6556E"/>
    <w:rsid w:val="00B67063"/>
    <w:rsid w:val="00B74D7D"/>
    <w:rsid w:val="00B83E2D"/>
    <w:rsid w:val="00BA09F2"/>
    <w:rsid w:val="00BB1DA5"/>
    <w:rsid w:val="00BB51CC"/>
    <w:rsid w:val="00BC487F"/>
    <w:rsid w:val="00BC7739"/>
    <w:rsid w:val="00BD0462"/>
    <w:rsid w:val="00BD24A1"/>
    <w:rsid w:val="00BD3BCF"/>
    <w:rsid w:val="00BE45A4"/>
    <w:rsid w:val="00BE6CC4"/>
    <w:rsid w:val="00BE6FCA"/>
    <w:rsid w:val="00BF4D64"/>
    <w:rsid w:val="00C05974"/>
    <w:rsid w:val="00C21D55"/>
    <w:rsid w:val="00C22810"/>
    <w:rsid w:val="00C320EB"/>
    <w:rsid w:val="00C326EE"/>
    <w:rsid w:val="00C5286C"/>
    <w:rsid w:val="00C709FC"/>
    <w:rsid w:val="00CA749E"/>
    <w:rsid w:val="00CB07FF"/>
    <w:rsid w:val="00CB1266"/>
    <w:rsid w:val="00CC2260"/>
    <w:rsid w:val="00CC6FCB"/>
    <w:rsid w:val="00CD2A14"/>
    <w:rsid w:val="00CD3FFF"/>
    <w:rsid w:val="00CE1A97"/>
    <w:rsid w:val="00CE1BEF"/>
    <w:rsid w:val="00CF05FA"/>
    <w:rsid w:val="00D06C26"/>
    <w:rsid w:val="00D16200"/>
    <w:rsid w:val="00D168F0"/>
    <w:rsid w:val="00D206E6"/>
    <w:rsid w:val="00D32C85"/>
    <w:rsid w:val="00D364CA"/>
    <w:rsid w:val="00D464BF"/>
    <w:rsid w:val="00D538A5"/>
    <w:rsid w:val="00D869FA"/>
    <w:rsid w:val="00DB3D50"/>
    <w:rsid w:val="00DC5E27"/>
    <w:rsid w:val="00DD039C"/>
    <w:rsid w:val="00DD3C9E"/>
    <w:rsid w:val="00DE2FE0"/>
    <w:rsid w:val="00DE6784"/>
    <w:rsid w:val="00E027B0"/>
    <w:rsid w:val="00E06B50"/>
    <w:rsid w:val="00E117EB"/>
    <w:rsid w:val="00E1655C"/>
    <w:rsid w:val="00E277BC"/>
    <w:rsid w:val="00E55440"/>
    <w:rsid w:val="00E62EF8"/>
    <w:rsid w:val="00E652B6"/>
    <w:rsid w:val="00E6728B"/>
    <w:rsid w:val="00E759AD"/>
    <w:rsid w:val="00E82A83"/>
    <w:rsid w:val="00E86DC0"/>
    <w:rsid w:val="00E94D15"/>
    <w:rsid w:val="00EA3C09"/>
    <w:rsid w:val="00EA5B6C"/>
    <w:rsid w:val="00EB5358"/>
    <w:rsid w:val="00EC00C9"/>
    <w:rsid w:val="00EE0A62"/>
    <w:rsid w:val="00EE73B0"/>
    <w:rsid w:val="00EF18DC"/>
    <w:rsid w:val="00EF2DDC"/>
    <w:rsid w:val="00F42BC9"/>
    <w:rsid w:val="00F5144D"/>
    <w:rsid w:val="00F51BF7"/>
    <w:rsid w:val="00F647C5"/>
    <w:rsid w:val="00F81C1C"/>
    <w:rsid w:val="00F81DE8"/>
    <w:rsid w:val="00F97A5D"/>
    <w:rsid w:val="00FA34D8"/>
    <w:rsid w:val="00FC0369"/>
    <w:rsid w:val="00FD21D3"/>
    <w:rsid w:val="00FF4A1B"/>
    <w:rsid w:val="00FF6C8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40B5D33"/>
  <w15:chartTrackingRefBased/>
  <w15:docId w15:val="{4690E17F-834F-4DD5-894B-CCE6627E86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nhideWhenUsed="1" w:qFormat="1"/>
    <w:lsdException w:name="heading 3" w:semiHidden="1" w:uiPriority="9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nhideWhenUsed="1" w:qFormat="1"/>
    <w:lsdException w:name="heading 9" w:semiHidden="1" w:unhideWhenUsed="1" w:qFormat="1"/>
    <w:lsdException w:name="footnote text" w:uiPriority="99"/>
    <w:lsdException w:name="annotation text" w:uiPriority="99"/>
    <w:lsdException w:name="header" w:uiPriority="99"/>
    <w:lsdException w:name="footer" w:uiPriority="99"/>
    <w:lsdException w:name="caption" w:semiHidden="1" w:unhideWhenUsed="1" w:qFormat="1"/>
    <w:lsdException w:name="footnote reference" w:uiPriority="99"/>
    <w:lsdException w:name="annotation reference" w:uiPriority="99"/>
    <w:lsdException w:name="Title" w:qFormat="1"/>
    <w:lsdException w:name="Subtitle" w:qFormat="1"/>
    <w:lsdException w:name="Body Text 3" w:uiPriority="99"/>
    <w:lsdException w:name="Body Text Indent 3" w:uiPriority="99"/>
    <w:lsdException w:name="Hyperlink" w:uiPriority="99"/>
    <w:lsdException w:name="FollowedHyperlink" w:uiPriority="99"/>
    <w:lsdException w:name="Strong" w:uiPriority="22" w:qFormat="1"/>
    <w:lsdException w:name="Emphasis" w:qFormat="1"/>
    <w:lsdException w:name="Normal (Web)" w:uiPriority="99"/>
    <w:lsdException w:name="HTML Preformatted"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A3C09"/>
    <w:rPr>
      <w:sz w:val="24"/>
      <w:szCs w:val="24"/>
    </w:rPr>
  </w:style>
  <w:style w:type="paragraph" w:styleId="1">
    <w:name w:val="heading 1"/>
    <w:aliases w:val="Раздел Договора,H1,&quot;Алмаз&quot;"/>
    <w:basedOn w:val="a"/>
    <w:next w:val="a"/>
    <w:link w:val="10"/>
    <w:uiPriority w:val="9"/>
    <w:qFormat/>
    <w:pPr>
      <w:keepNext/>
      <w:spacing w:before="240" w:after="60"/>
      <w:outlineLvl w:val="0"/>
    </w:pPr>
    <w:rPr>
      <w:rFonts w:ascii="Arial" w:hAnsi="Arial" w:cs="Arial"/>
      <w:b/>
      <w:bCs/>
      <w:kern w:val="32"/>
      <w:sz w:val="32"/>
      <w:szCs w:val="32"/>
    </w:rPr>
  </w:style>
  <w:style w:type="paragraph" w:styleId="2">
    <w:name w:val="heading 2"/>
    <w:basedOn w:val="a"/>
    <w:next w:val="a"/>
    <w:link w:val="20"/>
    <w:unhideWhenUsed/>
    <w:qFormat/>
    <w:rsid w:val="00FD21D3"/>
    <w:pPr>
      <w:keepNext/>
      <w:spacing w:before="240" w:after="60"/>
      <w:outlineLvl w:val="1"/>
    </w:pPr>
    <w:rPr>
      <w:rFonts w:ascii="Calibri Light" w:hAnsi="Calibri Light"/>
      <w:b/>
      <w:bCs/>
      <w:i/>
      <w:iCs/>
      <w:sz w:val="28"/>
      <w:szCs w:val="28"/>
    </w:rPr>
  </w:style>
  <w:style w:type="paragraph" w:styleId="3">
    <w:name w:val="heading 3"/>
    <w:basedOn w:val="a"/>
    <w:next w:val="a"/>
    <w:link w:val="30"/>
    <w:uiPriority w:val="99"/>
    <w:unhideWhenUsed/>
    <w:qFormat/>
    <w:pPr>
      <w:keepNext/>
      <w:spacing w:before="240" w:after="60"/>
      <w:outlineLvl w:val="2"/>
    </w:pPr>
    <w:rPr>
      <w:rFonts w:ascii="Cambria" w:hAnsi="Cambria"/>
      <w:b/>
      <w:bCs/>
      <w:sz w:val="26"/>
      <w:szCs w:val="26"/>
    </w:rPr>
  </w:style>
  <w:style w:type="paragraph" w:styleId="4">
    <w:name w:val="heading 4"/>
    <w:basedOn w:val="a"/>
    <w:next w:val="a"/>
    <w:link w:val="40"/>
    <w:qFormat/>
    <w:pPr>
      <w:keepNext/>
      <w:spacing w:before="240" w:after="60"/>
      <w:outlineLvl w:val="3"/>
    </w:pPr>
    <w:rPr>
      <w:b/>
      <w:bCs/>
      <w:color w:val="000000"/>
      <w:sz w:val="28"/>
      <w:szCs w:val="28"/>
    </w:rPr>
  </w:style>
  <w:style w:type="paragraph" w:styleId="6">
    <w:name w:val="heading 6"/>
    <w:basedOn w:val="a"/>
    <w:next w:val="a"/>
    <w:link w:val="60"/>
    <w:qFormat/>
    <w:pPr>
      <w:keepNext/>
      <w:widowControl w:val="0"/>
      <w:autoSpaceDE w:val="0"/>
      <w:autoSpaceDN w:val="0"/>
      <w:adjustRightInd w:val="0"/>
      <w:ind w:firstLine="720"/>
      <w:jc w:val="both"/>
      <w:outlineLvl w:val="5"/>
    </w:pPr>
    <w:rPr>
      <w:sz w:val="28"/>
      <w:szCs w:val="28"/>
      <w:lang w:val="x-none" w:eastAsia="x-none"/>
    </w:rPr>
  </w:style>
  <w:style w:type="paragraph" w:styleId="7">
    <w:name w:val="heading 7"/>
    <w:basedOn w:val="a"/>
    <w:next w:val="a"/>
    <w:link w:val="70"/>
    <w:uiPriority w:val="9"/>
    <w:semiHidden/>
    <w:unhideWhenUsed/>
    <w:qFormat/>
    <w:pPr>
      <w:spacing w:before="240" w:after="60" w:line="276" w:lineRule="auto"/>
      <w:outlineLvl w:val="6"/>
    </w:pPr>
    <w:rPr>
      <w:rFonts w:ascii="Calibri" w:hAnsi="Calibri"/>
      <w:lang w:eastAsia="en-US"/>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Раздел Договора Знак,H1 Знак,&quot;Алмаз&quot; Знак"/>
    <w:link w:val="1"/>
    <w:uiPriority w:val="9"/>
    <w:rPr>
      <w:rFonts w:ascii="Arial" w:hAnsi="Arial" w:cs="Arial"/>
      <w:b/>
      <w:bCs/>
      <w:kern w:val="32"/>
      <w:sz w:val="32"/>
      <w:szCs w:val="32"/>
    </w:rPr>
  </w:style>
  <w:style w:type="character" w:customStyle="1" w:styleId="30">
    <w:name w:val="Заголовок 3 Знак"/>
    <w:link w:val="3"/>
    <w:uiPriority w:val="99"/>
    <w:rPr>
      <w:rFonts w:ascii="Cambria" w:hAnsi="Cambria"/>
      <w:b/>
      <w:bCs/>
      <w:sz w:val="26"/>
      <w:szCs w:val="26"/>
    </w:rPr>
  </w:style>
  <w:style w:type="character" w:customStyle="1" w:styleId="40">
    <w:name w:val="Заголовок 4 Знак"/>
    <w:link w:val="4"/>
    <w:rPr>
      <w:b/>
      <w:bCs/>
      <w:color w:val="000000"/>
      <w:sz w:val="28"/>
      <w:szCs w:val="28"/>
    </w:rPr>
  </w:style>
  <w:style w:type="character" w:styleId="a3">
    <w:name w:val="Hyperlink"/>
    <w:uiPriority w:val="99"/>
    <w:rPr>
      <w:color w:val="0000FF"/>
      <w:u w:val="single"/>
    </w:rPr>
  </w:style>
  <w:style w:type="paragraph" w:styleId="a4">
    <w:name w:val="endnote text"/>
    <w:basedOn w:val="a"/>
    <w:link w:val="a5"/>
    <w:rPr>
      <w:sz w:val="20"/>
      <w:szCs w:val="20"/>
    </w:rPr>
  </w:style>
  <w:style w:type="character" w:customStyle="1" w:styleId="a5">
    <w:name w:val="Текст концевой сноски Знак"/>
    <w:basedOn w:val="a0"/>
    <w:link w:val="a4"/>
  </w:style>
  <w:style w:type="character" w:styleId="a6">
    <w:name w:val="endnote reference"/>
    <w:rPr>
      <w:vertAlign w:val="superscript"/>
    </w:rPr>
  </w:style>
  <w:style w:type="paragraph" w:styleId="a7">
    <w:name w:val="header"/>
    <w:basedOn w:val="a"/>
    <w:link w:val="a8"/>
    <w:uiPriority w:val="99"/>
    <w:pPr>
      <w:tabs>
        <w:tab w:val="center" w:pos="4677"/>
        <w:tab w:val="right" w:pos="9355"/>
      </w:tabs>
    </w:pPr>
  </w:style>
  <w:style w:type="character" w:customStyle="1" w:styleId="a8">
    <w:name w:val="Верхний колонтитул Знак"/>
    <w:link w:val="a7"/>
    <w:uiPriority w:val="99"/>
    <w:rPr>
      <w:sz w:val="24"/>
      <w:szCs w:val="24"/>
    </w:rPr>
  </w:style>
  <w:style w:type="paragraph" w:styleId="a9">
    <w:name w:val="footer"/>
    <w:basedOn w:val="a"/>
    <w:link w:val="aa"/>
    <w:uiPriority w:val="99"/>
    <w:pPr>
      <w:tabs>
        <w:tab w:val="center" w:pos="4677"/>
        <w:tab w:val="right" w:pos="9355"/>
      </w:tabs>
    </w:pPr>
  </w:style>
  <w:style w:type="character" w:customStyle="1" w:styleId="aa">
    <w:name w:val="Нижний колонтитул Знак"/>
    <w:link w:val="a9"/>
    <w:uiPriority w:val="99"/>
    <w:rPr>
      <w:sz w:val="24"/>
      <w:szCs w:val="24"/>
    </w:rPr>
  </w:style>
  <w:style w:type="paragraph" w:styleId="ab">
    <w:name w:val="Balloon Text"/>
    <w:basedOn w:val="a"/>
    <w:link w:val="ac"/>
    <w:uiPriority w:val="99"/>
    <w:rPr>
      <w:rFonts w:ascii="Tahoma" w:hAnsi="Tahoma" w:cs="Tahoma"/>
      <w:sz w:val="16"/>
      <w:szCs w:val="16"/>
    </w:rPr>
  </w:style>
  <w:style w:type="character" w:customStyle="1" w:styleId="ac">
    <w:name w:val="Текст выноски Знак"/>
    <w:link w:val="ab"/>
    <w:uiPriority w:val="99"/>
    <w:rPr>
      <w:rFonts w:ascii="Tahoma" w:hAnsi="Tahoma" w:cs="Tahoma"/>
      <w:sz w:val="16"/>
      <w:szCs w:val="16"/>
    </w:rPr>
  </w:style>
  <w:style w:type="paragraph" w:customStyle="1" w:styleId="FooterOdd">
    <w:name w:val="Footer Odd"/>
    <w:basedOn w:val="a"/>
    <w:qFormat/>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FooterEven">
    <w:name w:val="Footer Even"/>
    <w:basedOn w:val="a"/>
    <w:qFormat/>
    <w:pPr>
      <w:pBdr>
        <w:top w:val="single" w:sz="4" w:space="1" w:color="4F81BD"/>
      </w:pBdr>
      <w:spacing w:after="180" w:line="264" w:lineRule="auto"/>
    </w:pPr>
    <w:rPr>
      <w:rFonts w:ascii="Calibri" w:hAnsi="Calibri"/>
      <w:color w:val="1F497D"/>
      <w:sz w:val="20"/>
      <w:szCs w:val="23"/>
      <w:lang w:eastAsia="ja-JP"/>
    </w:rPr>
  </w:style>
  <w:style w:type="paragraph" w:customStyle="1" w:styleId="HeaderOdd">
    <w:name w:val="Header Odd"/>
    <w:basedOn w:val="ad"/>
    <w:qFormat/>
    <w:pPr>
      <w:pBdr>
        <w:bottom w:val="single" w:sz="4" w:space="1" w:color="4F81BD"/>
      </w:pBdr>
      <w:jc w:val="right"/>
    </w:pPr>
    <w:rPr>
      <w:rFonts w:ascii="Calibri" w:hAnsi="Calibri"/>
      <w:b/>
      <w:bCs/>
      <w:color w:val="1F497D"/>
      <w:sz w:val="20"/>
      <w:szCs w:val="23"/>
      <w:lang w:eastAsia="ja-JP"/>
    </w:rPr>
  </w:style>
  <w:style w:type="paragraph" w:styleId="ad">
    <w:name w:val="No Spacing"/>
    <w:link w:val="ae"/>
    <w:uiPriority w:val="1"/>
    <w:qFormat/>
    <w:rPr>
      <w:sz w:val="24"/>
      <w:szCs w:val="24"/>
    </w:rPr>
  </w:style>
  <w:style w:type="paragraph" w:styleId="af">
    <w:name w:val="Normal (Web)"/>
    <w:basedOn w:val="a"/>
    <w:uiPriority w:val="99"/>
    <w:unhideWhenUsed/>
    <w:pPr>
      <w:spacing w:before="100" w:beforeAutospacing="1" w:after="100" w:afterAutospacing="1"/>
    </w:pPr>
  </w:style>
  <w:style w:type="paragraph" w:styleId="af0">
    <w:name w:val="Body Text"/>
    <w:basedOn w:val="a"/>
    <w:link w:val="af1"/>
    <w:rPr>
      <w:szCs w:val="20"/>
    </w:rPr>
  </w:style>
  <w:style w:type="character" w:customStyle="1" w:styleId="af1">
    <w:name w:val="Основной текст Знак"/>
    <w:link w:val="af0"/>
    <w:rPr>
      <w:sz w:val="24"/>
    </w:rPr>
  </w:style>
  <w:style w:type="table" w:styleId="af2">
    <w:name w:val="Table Grid"/>
    <w:basedOn w:val="a1"/>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FollowedHyperlink"/>
    <w:uiPriority w:val="99"/>
    <w:unhideWhenUsed/>
    <w:rPr>
      <w:color w:val="800080"/>
      <w:u w:val="single"/>
    </w:rPr>
  </w:style>
  <w:style w:type="paragraph" w:styleId="21">
    <w:name w:val="Body Text Indent 2"/>
    <w:basedOn w:val="a"/>
    <w:link w:val="22"/>
    <w:pPr>
      <w:spacing w:after="120" w:line="480" w:lineRule="auto"/>
      <w:ind w:left="283"/>
    </w:pPr>
  </w:style>
  <w:style w:type="character" w:customStyle="1" w:styleId="22">
    <w:name w:val="Основной текст с отступом 2 Знак"/>
    <w:link w:val="21"/>
    <w:rPr>
      <w:sz w:val="24"/>
      <w:szCs w:val="24"/>
    </w:rPr>
  </w:style>
  <w:style w:type="paragraph" w:customStyle="1" w:styleId="ConsPlusNormal">
    <w:name w:val="ConsPlusNormal"/>
    <w:link w:val="ConsPlusNormal1"/>
    <w:pPr>
      <w:widowControl w:val="0"/>
      <w:autoSpaceDE w:val="0"/>
      <w:autoSpaceDN w:val="0"/>
    </w:pPr>
    <w:rPr>
      <w:sz w:val="24"/>
    </w:rPr>
  </w:style>
  <w:style w:type="paragraph" w:customStyle="1" w:styleId="ConsPlusTitle">
    <w:name w:val="ConsPlusTitle"/>
    <w:uiPriority w:val="99"/>
    <w:pPr>
      <w:widowControl w:val="0"/>
      <w:autoSpaceDE w:val="0"/>
      <w:autoSpaceDN w:val="0"/>
    </w:pPr>
    <w:rPr>
      <w:b/>
      <w:sz w:val="24"/>
    </w:rPr>
  </w:style>
  <w:style w:type="paragraph" w:styleId="af4">
    <w:name w:val="Subtitle"/>
    <w:basedOn w:val="a"/>
    <w:link w:val="af5"/>
    <w:qFormat/>
    <w:pPr>
      <w:jc w:val="center"/>
    </w:pPr>
    <w:rPr>
      <w:b/>
      <w:bCs/>
    </w:rPr>
  </w:style>
  <w:style w:type="character" w:customStyle="1" w:styleId="af5">
    <w:name w:val="Подзаголовок Знак"/>
    <w:link w:val="af4"/>
    <w:rPr>
      <w:b/>
      <w:bCs/>
      <w:sz w:val="24"/>
      <w:szCs w:val="24"/>
    </w:rPr>
  </w:style>
  <w:style w:type="paragraph" w:styleId="23">
    <w:name w:val="Body Text 2"/>
    <w:basedOn w:val="a"/>
    <w:link w:val="24"/>
    <w:pPr>
      <w:spacing w:after="120" w:line="480" w:lineRule="auto"/>
    </w:pPr>
  </w:style>
  <w:style w:type="character" w:customStyle="1" w:styleId="24">
    <w:name w:val="Основной текст 2 Знак"/>
    <w:link w:val="23"/>
    <w:rPr>
      <w:sz w:val="24"/>
      <w:szCs w:val="24"/>
    </w:rPr>
  </w:style>
  <w:style w:type="paragraph" w:styleId="31">
    <w:name w:val="Body Text Indent 3"/>
    <w:basedOn w:val="a"/>
    <w:link w:val="32"/>
    <w:uiPriority w:val="99"/>
    <w:pPr>
      <w:ind w:firstLine="567"/>
      <w:jc w:val="both"/>
    </w:pPr>
    <w:rPr>
      <w:sz w:val="28"/>
    </w:rPr>
  </w:style>
  <w:style w:type="character" w:customStyle="1" w:styleId="32">
    <w:name w:val="Основной текст с отступом 3 Знак"/>
    <w:link w:val="31"/>
    <w:uiPriority w:val="99"/>
    <w:rPr>
      <w:sz w:val="28"/>
      <w:szCs w:val="24"/>
    </w:rPr>
  </w:style>
  <w:style w:type="paragraph" w:styleId="af6">
    <w:name w:val="Body Text Indent"/>
    <w:basedOn w:val="a"/>
    <w:link w:val="af7"/>
    <w:pPr>
      <w:spacing w:after="120"/>
      <w:ind w:left="283"/>
    </w:pPr>
  </w:style>
  <w:style w:type="character" w:customStyle="1" w:styleId="af7">
    <w:name w:val="Основной текст с отступом Знак"/>
    <w:link w:val="af6"/>
    <w:rPr>
      <w:sz w:val="24"/>
      <w:szCs w:val="24"/>
    </w:rPr>
  </w:style>
  <w:style w:type="paragraph" w:customStyle="1" w:styleId="ConsNormal">
    <w:name w:val="ConsNormal"/>
    <w:pPr>
      <w:widowControl w:val="0"/>
      <w:autoSpaceDE w:val="0"/>
      <w:autoSpaceDN w:val="0"/>
      <w:adjustRightInd w:val="0"/>
      <w:ind w:right="19772" w:firstLine="720"/>
    </w:pPr>
    <w:rPr>
      <w:rFonts w:ascii="Arial" w:hAnsi="Arial" w:cs="Arial"/>
      <w:lang w:eastAsia="en-US"/>
    </w:rPr>
  </w:style>
  <w:style w:type="paragraph" w:customStyle="1" w:styleId="220">
    <w:name w:val="Основной текст 22"/>
    <w:basedOn w:val="a"/>
    <w:uiPriority w:val="99"/>
    <w:pPr>
      <w:jc w:val="both"/>
    </w:pPr>
    <w:rPr>
      <w:sz w:val="28"/>
      <w:szCs w:val="28"/>
    </w:rPr>
  </w:style>
  <w:style w:type="paragraph" w:customStyle="1" w:styleId="BodyText22">
    <w:name w:val="Body Text 22"/>
    <w:basedOn w:val="a"/>
    <w:uiPriority w:val="99"/>
    <w:pPr>
      <w:ind w:firstLine="709"/>
      <w:jc w:val="both"/>
    </w:pPr>
  </w:style>
  <w:style w:type="paragraph" w:customStyle="1" w:styleId="ConsNonformat">
    <w:name w:val="ConsNonformat"/>
    <w:uiPriority w:val="99"/>
    <w:pPr>
      <w:widowControl w:val="0"/>
    </w:pPr>
    <w:rPr>
      <w:rFonts w:ascii="Courier New" w:hAnsi="Courier New" w:cs="Courier New"/>
    </w:rPr>
  </w:style>
  <w:style w:type="character" w:customStyle="1" w:styleId="af8">
    <w:name w:val="Цветовое выделение"/>
    <w:uiPriority w:val="99"/>
    <w:rPr>
      <w:b/>
      <w:bCs/>
      <w:color w:val="000080"/>
      <w:sz w:val="20"/>
      <w:szCs w:val="20"/>
    </w:rPr>
  </w:style>
  <w:style w:type="paragraph" w:customStyle="1" w:styleId="11">
    <w:name w:val="Абзац списка1"/>
    <w:basedOn w:val="a"/>
    <w:qFormat/>
    <w:pPr>
      <w:ind w:left="720"/>
    </w:pPr>
    <w:rPr>
      <w:color w:val="000000"/>
      <w:sz w:val="28"/>
      <w:szCs w:val="28"/>
    </w:rPr>
  </w:style>
  <w:style w:type="paragraph" w:customStyle="1" w:styleId="ConsPlusNonformat">
    <w:name w:val="ConsPlusNonformat"/>
    <w:pPr>
      <w:autoSpaceDE w:val="0"/>
      <w:autoSpaceDN w:val="0"/>
      <w:adjustRightInd w:val="0"/>
    </w:pPr>
    <w:rPr>
      <w:rFonts w:ascii="Courier New" w:eastAsia="Calibri" w:hAnsi="Courier New" w:cs="Courier New"/>
      <w:lang w:eastAsia="en-US"/>
    </w:rPr>
  </w:style>
  <w:style w:type="paragraph" w:customStyle="1" w:styleId="12">
    <w:name w:val="Без интервала1"/>
    <w:uiPriority w:val="99"/>
    <w:qFormat/>
    <w:rPr>
      <w:color w:val="000000"/>
      <w:sz w:val="28"/>
      <w:szCs w:val="28"/>
    </w:rPr>
  </w:style>
  <w:style w:type="character" w:customStyle="1" w:styleId="af9">
    <w:name w:val="Гипертекстовая ссылка"/>
    <w:uiPriority w:val="99"/>
    <w:rPr>
      <w:b/>
      <w:bCs/>
      <w:color w:val="008000"/>
      <w:sz w:val="20"/>
      <w:szCs w:val="20"/>
    </w:rPr>
  </w:style>
  <w:style w:type="paragraph" w:customStyle="1" w:styleId="afa">
    <w:name w:val="Заголовок статьи"/>
    <w:basedOn w:val="a"/>
    <w:next w:val="a"/>
    <w:uiPriority w:val="99"/>
    <w:pPr>
      <w:widowControl w:val="0"/>
      <w:autoSpaceDE w:val="0"/>
      <w:autoSpaceDN w:val="0"/>
      <w:adjustRightInd w:val="0"/>
      <w:ind w:left="1612" w:hanging="892"/>
      <w:jc w:val="both"/>
    </w:pPr>
    <w:rPr>
      <w:rFonts w:ascii="Arial" w:hAnsi="Arial" w:cs="Arial"/>
    </w:rPr>
  </w:style>
  <w:style w:type="paragraph" w:styleId="afb">
    <w:name w:val="List Paragraph"/>
    <w:basedOn w:val="a"/>
    <w:link w:val="afc"/>
    <w:uiPriority w:val="34"/>
    <w:qFormat/>
    <w:pPr>
      <w:ind w:left="720"/>
    </w:pPr>
  </w:style>
  <w:style w:type="paragraph" w:customStyle="1" w:styleId="afd">
    <w:name w:val="Знак Знак Знак"/>
    <w:basedOn w:val="a"/>
    <w:uiPriority w:val="99"/>
    <w:pPr>
      <w:spacing w:before="100" w:beforeAutospacing="1" w:after="100" w:afterAutospacing="1"/>
    </w:pPr>
    <w:rPr>
      <w:rFonts w:ascii="Tahoma" w:hAnsi="Tahoma" w:cs="Tahoma"/>
      <w:sz w:val="20"/>
      <w:szCs w:val="20"/>
      <w:lang w:val="en-US" w:eastAsia="en-US"/>
    </w:rPr>
  </w:style>
  <w:style w:type="paragraph" w:customStyle="1" w:styleId="ConsTitle">
    <w:name w:val="ConsTitle"/>
    <w:pPr>
      <w:widowControl w:val="0"/>
      <w:ind w:right="19772"/>
    </w:pPr>
    <w:rPr>
      <w:rFonts w:ascii="Arial" w:hAnsi="Arial"/>
      <w:b/>
      <w:sz w:val="16"/>
    </w:rPr>
  </w:style>
  <w:style w:type="paragraph" w:styleId="afe">
    <w:name w:val="footnote text"/>
    <w:basedOn w:val="a"/>
    <w:link w:val="aff"/>
    <w:uiPriority w:val="99"/>
    <w:rPr>
      <w:sz w:val="20"/>
      <w:szCs w:val="20"/>
    </w:rPr>
  </w:style>
  <w:style w:type="character" w:customStyle="1" w:styleId="aff">
    <w:name w:val="Текст сноски Знак"/>
    <w:basedOn w:val="a0"/>
    <w:link w:val="afe"/>
    <w:uiPriority w:val="99"/>
  </w:style>
  <w:style w:type="character" w:customStyle="1" w:styleId="btn">
    <w:name w:val="btn"/>
  </w:style>
  <w:style w:type="paragraph" w:customStyle="1" w:styleId="copyright-info">
    <w:name w:val="copyright-info"/>
    <w:basedOn w:val="a"/>
    <w:pPr>
      <w:spacing w:before="100" w:beforeAutospacing="1" w:after="100" w:afterAutospacing="1"/>
    </w:pPr>
  </w:style>
  <w:style w:type="paragraph" w:customStyle="1" w:styleId="Heading">
    <w:name w:val="Heading"/>
    <w:pPr>
      <w:widowControl w:val="0"/>
      <w:overflowPunct w:val="0"/>
      <w:autoSpaceDE w:val="0"/>
      <w:autoSpaceDN w:val="0"/>
      <w:adjustRightInd w:val="0"/>
      <w:textAlignment w:val="baseline"/>
    </w:pPr>
    <w:rPr>
      <w:rFonts w:ascii="Arial" w:hAnsi="Arial"/>
      <w:b/>
      <w:sz w:val="22"/>
    </w:rPr>
  </w:style>
  <w:style w:type="character" w:customStyle="1" w:styleId="apple-converted-space">
    <w:name w:val="apple-converted-space"/>
  </w:style>
  <w:style w:type="character" w:customStyle="1" w:styleId="auto-matches">
    <w:name w:val="auto-matches"/>
  </w:style>
  <w:style w:type="character" w:customStyle="1" w:styleId="matches">
    <w:name w:val="matches"/>
  </w:style>
  <w:style w:type="paragraph" w:customStyle="1" w:styleId="formattext">
    <w:name w:val="formattext"/>
    <w:basedOn w:val="a"/>
    <w:pPr>
      <w:spacing w:before="100" w:beforeAutospacing="1" w:after="100" w:afterAutospacing="1"/>
    </w:pPr>
  </w:style>
  <w:style w:type="paragraph" w:customStyle="1" w:styleId="xl65">
    <w:name w:val="xl65"/>
    <w:basedOn w:val="a"/>
    <w:pPr>
      <w:spacing w:before="100" w:beforeAutospacing="1" w:after="100" w:afterAutospacing="1"/>
      <w:textAlignment w:val="center"/>
    </w:pPr>
    <w:rPr>
      <w:sz w:val="16"/>
      <w:szCs w:val="16"/>
    </w:rPr>
  </w:style>
  <w:style w:type="paragraph" w:customStyle="1" w:styleId="xl66">
    <w:name w:val="xl66"/>
    <w:basedOn w:val="a"/>
    <w:pPr>
      <w:spacing w:before="100" w:beforeAutospacing="1" w:after="100" w:afterAutospacing="1"/>
      <w:jc w:val="right"/>
      <w:textAlignment w:val="center"/>
    </w:pPr>
    <w:rPr>
      <w:sz w:val="28"/>
      <w:szCs w:val="28"/>
    </w:rPr>
  </w:style>
  <w:style w:type="paragraph" w:customStyle="1" w:styleId="xl67">
    <w:name w:val="xl67"/>
    <w:basedOn w:val="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6"/>
      <w:szCs w:val="16"/>
    </w:rPr>
  </w:style>
  <w:style w:type="paragraph" w:customStyle="1" w:styleId="xl68">
    <w:name w:val="xl68"/>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6"/>
      <w:szCs w:val="16"/>
    </w:rPr>
  </w:style>
  <w:style w:type="paragraph" w:customStyle="1" w:styleId="xl69">
    <w:name w:val="xl69"/>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70">
    <w:name w:val="xl70"/>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b/>
      <w:bCs/>
      <w:color w:val="000000"/>
    </w:rPr>
  </w:style>
  <w:style w:type="paragraph" w:customStyle="1" w:styleId="xl71">
    <w:name w:val="xl71"/>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color w:val="000000"/>
    </w:rPr>
  </w:style>
  <w:style w:type="paragraph" w:customStyle="1" w:styleId="xl72">
    <w:name w:val="xl72"/>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color w:val="000000"/>
    </w:rPr>
  </w:style>
  <w:style w:type="paragraph" w:customStyle="1" w:styleId="xl73">
    <w:name w:val="xl73"/>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color w:val="000000"/>
    </w:rPr>
  </w:style>
  <w:style w:type="paragraph" w:customStyle="1" w:styleId="xl74">
    <w:name w:val="xl74"/>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75">
    <w:name w:val="xl75"/>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76">
    <w:name w:val="xl76"/>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000000"/>
    </w:rPr>
  </w:style>
  <w:style w:type="paragraph" w:customStyle="1" w:styleId="xl77">
    <w:name w:val="xl77"/>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b/>
      <w:bCs/>
      <w:color w:val="000000"/>
    </w:rPr>
  </w:style>
  <w:style w:type="paragraph" w:customStyle="1" w:styleId="xl78">
    <w:name w:val="xl78"/>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i/>
      <w:iCs/>
      <w:color w:val="000000"/>
    </w:rPr>
  </w:style>
  <w:style w:type="paragraph" w:customStyle="1" w:styleId="xl79">
    <w:name w:val="xl79"/>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color w:val="000000"/>
    </w:rPr>
  </w:style>
  <w:style w:type="paragraph" w:customStyle="1" w:styleId="xl80">
    <w:name w:val="xl80"/>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i/>
      <w:iCs/>
      <w:color w:val="000000"/>
    </w:rPr>
  </w:style>
  <w:style w:type="paragraph" w:customStyle="1" w:styleId="xl81">
    <w:name w:val="xl81"/>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pPr>
    <w:rPr>
      <w:i/>
      <w:iCs/>
      <w:color w:val="000000"/>
    </w:rPr>
  </w:style>
  <w:style w:type="paragraph" w:customStyle="1" w:styleId="xl82">
    <w:name w:val="xl82"/>
    <w:basedOn w:val="a"/>
    <w:pPr>
      <w:spacing w:before="100" w:beforeAutospacing="1" w:after="100" w:afterAutospacing="1"/>
      <w:textAlignment w:val="center"/>
    </w:pPr>
  </w:style>
  <w:style w:type="paragraph" w:customStyle="1" w:styleId="xl83">
    <w:name w:val="xl83"/>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color w:val="000000"/>
    </w:rPr>
  </w:style>
  <w:style w:type="paragraph" w:customStyle="1" w:styleId="xl84">
    <w:name w:val="xl84"/>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85">
    <w:name w:val="xl85"/>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i/>
      <w:iCs/>
      <w:color w:val="000000"/>
    </w:rPr>
  </w:style>
  <w:style w:type="paragraph" w:customStyle="1" w:styleId="xl86">
    <w:name w:val="xl86"/>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87">
    <w:name w:val="xl87"/>
    <w:basedOn w:val="a"/>
    <w:pPr>
      <w:spacing w:before="100" w:beforeAutospacing="1" w:after="100" w:afterAutospacing="1"/>
      <w:jc w:val="center"/>
      <w:textAlignment w:val="center"/>
    </w:pPr>
    <w:rPr>
      <w:b/>
      <w:bCs/>
      <w:sz w:val="28"/>
      <w:szCs w:val="28"/>
    </w:rPr>
  </w:style>
  <w:style w:type="paragraph" w:customStyle="1" w:styleId="xl88">
    <w:name w:val="xl88"/>
    <w:basedOn w:val="a"/>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89">
    <w:name w:val="xl89"/>
    <w:basedOn w:val="a"/>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0">
    <w:name w:val="xl90"/>
    <w:basedOn w:val="a"/>
    <w:pPr>
      <w:pBdr>
        <w:top w:val="single" w:sz="4" w:space="0" w:color="auto"/>
        <w:left w:val="single" w:sz="4" w:space="0" w:color="auto"/>
      </w:pBdr>
      <w:spacing w:before="100" w:beforeAutospacing="1" w:after="100" w:afterAutospacing="1"/>
      <w:jc w:val="center"/>
      <w:textAlignment w:val="center"/>
    </w:pPr>
    <w:rPr>
      <w:b/>
      <w:bCs/>
      <w:color w:val="000000"/>
    </w:rPr>
  </w:style>
  <w:style w:type="paragraph" w:customStyle="1" w:styleId="xl91">
    <w:name w:val="xl91"/>
    <w:basedOn w:val="a"/>
    <w:pPr>
      <w:pBdr>
        <w:top w:val="single" w:sz="4" w:space="0" w:color="auto"/>
      </w:pBdr>
      <w:spacing w:before="100" w:beforeAutospacing="1" w:after="100" w:afterAutospacing="1"/>
      <w:jc w:val="center"/>
      <w:textAlignment w:val="center"/>
    </w:pPr>
    <w:rPr>
      <w:b/>
      <w:bCs/>
      <w:color w:val="000000"/>
    </w:rPr>
  </w:style>
  <w:style w:type="paragraph" w:customStyle="1" w:styleId="xl92">
    <w:name w:val="xl92"/>
    <w:basedOn w:val="a"/>
    <w:pPr>
      <w:pBdr>
        <w:top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3">
    <w:name w:val="xl93"/>
    <w:basedOn w:val="a"/>
    <w:pPr>
      <w:pBdr>
        <w:left w:val="single" w:sz="4" w:space="0" w:color="auto"/>
        <w:bottom w:val="single" w:sz="4" w:space="0" w:color="auto"/>
      </w:pBdr>
      <w:spacing w:before="100" w:beforeAutospacing="1" w:after="100" w:afterAutospacing="1"/>
      <w:jc w:val="center"/>
      <w:textAlignment w:val="center"/>
    </w:pPr>
    <w:rPr>
      <w:b/>
      <w:bCs/>
      <w:color w:val="000000"/>
    </w:rPr>
  </w:style>
  <w:style w:type="paragraph" w:customStyle="1" w:styleId="xl94">
    <w:name w:val="xl94"/>
    <w:basedOn w:val="a"/>
    <w:pPr>
      <w:pBdr>
        <w:bottom w:val="single" w:sz="4" w:space="0" w:color="auto"/>
      </w:pBdr>
      <w:spacing w:before="100" w:beforeAutospacing="1" w:after="100" w:afterAutospacing="1"/>
      <w:jc w:val="center"/>
      <w:textAlignment w:val="center"/>
    </w:pPr>
    <w:rPr>
      <w:b/>
      <w:bCs/>
      <w:color w:val="000000"/>
    </w:rPr>
  </w:style>
  <w:style w:type="paragraph" w:customStyle="1" w:styleId="xl95">
    <w:name w:val="xl95"/>
    <w:basedOn w:val="a"/>
    <w:pPr>
      <w:pBdr>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6">
    <w:name w:val="xl96"/>
    <w:basedOn w:val="a"/>
    <w:pPr>
      <w:spacing w:before="100" w:beforeAutospacing="1" w:after="100" w:afterAutospacing="1"/>
      <w:jc w:val="center"/>
      <w:textAlignment w:val="center"/>
    </w:pPr>
    <w:rPr>
      <w:b/>
      <w:bCs/>
      <w:sz w:val="28"/>
      <w:szCs w:val="28"/>
    </w:rPr>
  </w:style>
  <w:style w:type="paragraph" w:customStyle="1" w:styleId="xl97">
    <w:name w:val="xl97"/>
    <w:basedOn w:val="a"/>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8">
    <w:name w:val="xl98"/>
    <w:basedOn w:val="a"/>
    <w:pPr>
      <w:pBdr>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99">
    <w:name w:val="xl99"/>
    <w:basedOn w:val="a"/>
    <w:pPr>
      <w:spacing w:before="100" w:beforeAutospacing="1" w:after="100" w:afterAutospacing="1"/>
      <w:jc w:val="right"/>
    </w:pPr>
  </w:style>
  <w:style w:type="paragraph" w:customStyle="1" w:styleId="xl100">
    <w:name w:val="xl100"/>
    <w:basedOn w:val="a"/>
    <w:pPr>
      <w:spacing w:before="100" w:beforeAutospacing="1" w:after="100" w:afterAutospacing="1"/>
      <w:jc w:val="right"/>
    </w:pPr>
  </w:style>
  <w:style w:type="paragraph" w:customStyle="1" w:styleId="538552DCBB0F4C4BB087ED922D6A6322">
    <w:name w:val="538552DCBB0F4C4BB087ED922D6A6322"/>
    <w:pPr>
      <w:spacing w:after="200" w:line="276" w:lineRule="auto"/>
    </w:pPr>
    <w:rPr>
      <w:rFonts w:ascii="Calibri" w:hAnsi="Calibri"/>
      <w:sz w:val="22"/>
      <w:szCs w:val="22"/>
    </w:rPr>
  </w:style>
  <w:style w:type="paragraph" w:styleId="33">
    <w:name w:val="Body Text 3"/>
    <w:basedOn w:val="a"/>
    <w:link w:val="34"/>
    <w:uiPriority w:val="99"/>
    <w:pPr>
      <w:spacing w:after="120"/>
    </w:pPr>
    <w:rPr>
      <w:sz w:val="16"/>
      <w:szCs w:val="16"/>
    </w:rPr>
  </w:style>
  <w:style w:type="character" w:customStyle="1" w:styleId="34">
    <w:name w:val="Основной текст 3 Знак"/>
    <w:link w:val="33"/>
    <w:uiPriority w:val="99"/>
    <w:rPr>
      <w:sz w:val="16"/>
      <w:szCs w:val="16"/>
    </w:rPr>
  </w:style>
  <w:style w:type="character" w:customStyle="1" w:styleId="CenturyGothic1">
    <w:name w:val="Основной текст + Century Gothic1"/>
    <w:aliases w:val="10 pt,Интервал 0 pt1"/>
    <w:uiPriority w:val="99"/>
    <w:rPr>
      <w:rFonts w:ascii="Century Gothic" w:hAnsi="Century Gothic" w:cs="Century Gothic"/>
      <w:spacing w:val="0"/>
      <w:sz w:val="20"/>
      <w:szCs w:val="20"/>
      <w:u w:val="none"/>
    </w:rPr>
  </w:style>
  <w:style w:type="paragraph" w:customStyle="1" w:styleId="xl64">
    <w:name w:val="xl64"/>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4"/>
      <w:szCs w:val="14"/>
    </w:rPr>
  </w:style>
  <w:style w:type="character" w:styleId="aff0">
    <w:name w:val="Strong"/>
    <w:uiPriority w:val="22"/>
    <w:qFormat/>
    <w:rPr>
      <w:b/>
      <w:bCs/>
    </w:rPr>
  </w:style>
  <w:style w:type="paragraph" w:customStyle="1" w:styleId="xl63">
    <w:name w:val="xl63"/>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character" w:customStyle="1" w:styleId="60">
    <w:name w:val="Заголовок 6 Знак"/>
    <w:link w:val="6"/>
    <w:rPr>
      <w:sz w:val="28"/>
      <w:szCs w:val="28"/>
      <w:lang w:val="x-none" w:eastAsia="x-none"/>
    </w:rPr>
  </w:style>
  <w:style w:type="numbering" w:customStyle="1" w:styleId="13">
    <w:name w:val="Нет списка1"/>
    <w:next w:val="a2"/>
    <w:uiPriority w:val="99"/>
    <w:semiHidden/>
    <w:unhideWhenUsed/>
  </w:style>
  <w:style w:type="paragraph" w:customStyle="1" w:styleId="aff1">
    <w:name w:val="Знак"/>
    <w:basedOn w:val="a"/>
    <w:pPr>
      <w:spacing w:after="160" w:line="240" w:lineRule="exact"/>
    </w:pPr>
    <w:rPr>
      <w:rFonts w:ascii="Verdana" w:hAnsi="Verdana"/>
      <w:sz w:val="20"/>
      <w:szCs w:val="20"/>
      <w:lang w:val="en-US" w:eastAsia="en-US"/>
    </w:rPr>
  </w:style>
  <w:style w:type="paragraph" w:styleId="aff2">
    <w:name w:val="Document Map"/>
    <w:basedOn w:val="a"/>
    <w:link w:val="aff3"/>
    <w:pPr>
      <w:shd w:val="clear" w:color="auto" w:fill="000080"/>
      <w:spacing w:after="200" w:line="276" w:lineRule="auto"/>
    </w:pPr>
    <w:rPr>
      <w:rFonts w:ascii="Tahoma" w:eastAsia="Calibri" w:hAnsi="Tahoma" w:cs="Tahoma"/>
      <w:sz w:val="20"/>
      <w:szCs w:val="20"/>
      <w:lang w:eastAsia="en-US"/>
    </w:rPr>
  </w:style>
  <w:style w:type="character" w:customStyle="1" w:styleId="aff3">
    <w:name w:val="Схема документа Знак"/>
    <w:link w:val="aff2"/>
    <w:rPr>
      <w:rFonts w:ascii="Tahoma" w:eastAsia="Calibri" w:hAnsi="Tahoma" w:cs="Tahoma"/>
      <w:shd w:val="clear" w:color="auto" w:fill="000080"/>
      <w:lang w:eastAsia="en-US"/>
    </w:rPr>
  </w:style>
  <w:style w:type="paragraph" w:customStyle="1" w:styleId="p1">
    <w:name w:val="p1"/>
    <w:basedOn w:val="a"/>
    <w:pPr>
      <w:spacing w:before="100" w:beforeAutospacing="1" w:after="100" w:afterAutospacing="1"/>
    </w:pPr>
  </w:style>
  <w:style w:type="paragraph" w:customStyle="1" w:styleId="aff4">
    <w:name w:val="Стиль"/>
    <w:pPr>
      <w:widowControl w:val="0"/>
      <w:autoSpaceDE w:val="0"/>
      <w:autoSpaceDN w:val="0"/>
      <w:adjustRightInd w:val="0"/>
    </w:pPr>
    <w:rPr>
      <w:sz w:val="24"/>
      <w:szCs w:val="24"/>
    </w:rPr>
  </w:style>
  <w:style w:type="table" w:customStyle="1" w:styleId="14">
    <w:name w:val="Сетка таблицы1"/>
    <w:basedOn w:val="a1"/>
    <w:next w:val="af2"/>
    <w:uiPriority w:val="59"/>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
    <w:name w:val="Нет списка2"/>
    <w:next w:val="a2"/>
    <w:uiPriority w:val="99"/>
    <w:semiHidden/>
    <w:unhideWhenUsed/>
  </w:style>
  <w:style w:type="table" w:customStyle="1" w:styleId="26">
    <w:name w:val="Сетка таблицы2"/>
    <w:basedOn w:val="a1"/>
    <w:next w:val="af2"/>
    <w:uiPriority w:val="59"/>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5">
    <w:name w:val="Revision"/>
    <w:hidden/>
    <w:uiPriority w:val="99"/>
    <w:semiHidden/>
    <w:rPr>
      <w:sz w:val="24"/>
      <w:szCs w:val="24"/>
    </w:rPr>
  </w:style>
  <w:style w:type="character" w:customStyle="1" w:styleId="70">
    <w:name w:val="Заголовок 7 Знак"/>
    <w:link w:val="7"/>
    <w:uiPriority w:val="9"/>
    <w:semiHidden/>
    <w:rPr>
      <w:rFonts w:ascii="Calibri" w:hAnsi="Calibri"/>
      <w:sz w:val="24"/>
      <w:szCs w:val="24"/>
      <w:lang w:eastAsia="en-US"/>
    </w:rPr>
  </w:style>
  <w:style w:type="character" w:customStyle="1" w:styleId="15">
    <w:name w:val="Основной шрифт абзаца1"/>
  </w:style>
  <w:style w:type="character" w:styleId="aff6">
    <w:name w:val="footnote reference"/>
    <w:link w:val="16"/>
    <w:uiPriority w:val="99"/>
    <w:rPr>
      <w:vertAlign w:val="superscript"/>
    </w:rPr>
  </w:style>
  <w:style w:type="paragraph" w:customStyle="1" w:styleId="msonormal0">
    <w:name w:val="msonormal"/>
    <w:basedOn w:val="a"/>
    <w:pPr>
      <w:spacing w:before="100" w:beforeAutospacing="1" w:after="100" w:afterAutospacing="1"/>
    </w:pPr>
  </w:style>
  <w:style w:type="paragraph" w:customStyle="1" w:styleId="xl101">
    <w:name w:val="xl101"/>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color w:val="000000"/>
    </w:rPr>
  </w:style>
  <w:style w:type="paragraph" w:customStyle="1" w:styleId="xl102">
    <w:name w:val="xl102"/>
    <w:basedOn w:val="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i/>
      <w:iCs/>
      <w:color w:val="000000"/>
    </w:rPr>
  </w:style>
  <w:style w:type="paragraph" w:customStyle="1" w:styleId="xl103">
    <w:name w:val="xl103"/>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04">
    <w:name w:val="xl104"/>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105">
    <w:name w:val="xl105"/>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106">
    <w:name w:val="xl106"/>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color w:val="000000"/>
    </w:rPr>
  </w:style>
  <w:style w:type="paragraph" w:customStyle="1" w:styleId="xl107">
    <w:name w:val="xl107"/>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i/>
      <w:iCs/>
      <w:color w:val="000000"/>
    </w:rPr>
  </w:style>
  <w:style w:type="paragraph" w:customStyle="1" w:styleId="xl108">
    <w:name w:val="xl108"/>
    <w:basedOn w:val="a"/>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i/>
      <w:iCs/>
      <w:color w:val="000000"/>
    </w:rPr>
  </w:style>
  <w:style w:type="paragraph" w:customStyle="1" w:styleId="xl109">
    <w:name w:val="xl109"/>
    <w:basedOn w:val="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10">
    <w:name w:val="xl110"/>
    <w:basedOn w:val="a"/>
    <w:pPr>
      <w:spacing w:before="100" w:beforeAutospacing="1" w:after="100" w:afterAutospacing="1"/>
      <w:jc w:val="center"/>
    </w:pPr>
  </w:style>
  <w:style w:type="paragraph" w:customStyle="1" w:styleId="xl111">
    <w:name w:val="xl111"/>
    <w:basedOn w:val="a"/>
    <w:pPr>
      <w:spacing w:before="100" w:beforeAutospacing="1" w:after="100" w:afterAutospacing="1"/>
      <w:jc w:val="center"/>
    </w:pPr>
    <w:rPr>
      <w:sz w:val="26"/>
      <w:szCs w:val="26"/>
    </w:rPr>
  </w:style>
  <w:style w:type="paragraph" w:customStyle="1" w:styleId="xl112">
    <w:name w:val="xl112"/>
    <w:basedOn w:val="a"/>
    <w:pPr>
      <w:spacing w:before="100" w:beforeAutospacing="1" w:after="100" w:afterAutospacing="1"/>
      <w:jc w:val="center"/>
      <w:textAlignment w:val="top"/>
    </w:pPr>
    <w:rPr>
      <w:sz w:val="26"/>
      <w:szCs w:val="26"/>
    </w:rPr>
  </w:style>
  <w:style w:type="paragraph" w:customStyle="1" w:styleId="xl113">
    <w:name w:val="xl113"/>
    <w:basedOn w:val="a"/>
    <w:pPr>
      <w:spacing w:before="100" w:beforeAutospacing="1" w:after="100" w:afterAutospacing="1"/>
      <w:jc w:val="center"/>
    </w:pPr>
  </w:style>
  <w:style w:type="paragraph" w:customStyle="1" w:styleId="xl114">
    <w:name w:val="xl114"/>
    <w:basedOn w:val="a"/>
    <w:pPr>
      <w:spacing w:before="100" w:beforeAutospacing="1" w:after="100" w:afterAutospacing="1"/>
      <w:jc w:val="center"/>
    </w:pPr>
  </w:style>
  <w:style w:type="table" w:customStyle="1" w:styleId="35">
    <w:name w:val="Сетка таблицы3"/>
    <w:basedOn w:val="a1"/>
    <w:next w:val="af2"/>
    <w:uiPriority w:val="59"/>
    <w:rPr>
      <w:rFonts w:ascii="Calibri" w:hAnsi="Calibri"/>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115">
    <w:name w:val="xl115"/>
    <w:basedOn w:val="a"/>
    <w:pPr>
      <w:spacing w:before="100" w:beforeAutospacing="1" w:after="100" w:afterAutospacing="1"/>
      <w:jc w:val="center"/>
    </w:pPr>
  </w:style>
  <w:style w:type="paragraph" w:customStyle="1" w:styleId="xl116">
    <w:name w:val="xl116"/>
    <w:basedOn w:val="a"/>
    <w:pPr>
      <w:spacing w:before="100" w:beforeAutospacing="1" w:after="100" w:afterAutospacing="1"/>
      <w:jc w:val="center"/>
    </w:pPr>
  </w:style>
  <w:style w:type="character" w:customStyle="1" w:styleId="ae">
    <w:name w:val="Без интервала Знак"/>
    <w:link w:val="ad"/>
    <w:uiPriority w:val="1"/>
    <w:rPr>
      <w:sz w:val="24"/>
      <w:szCs w:val="24"/>
    </w:rPr>
  </w:style>
  <w:style w:type="paragraph" w:customStyle="1" w:styleId="ConsPlusCell">
    <w:name w:val="ConsPlusCell"/>
    <w:uiPriority w:val="99"/>
    <w:pPr>
      <w:autoSpaceDE w:val="0"/>
      <w:autoSpaceDN w:val="0"/>
      <w:adjustRightInd w:val="0"/>
    </w:pPr>
    <w:rPr>
      <w:sz w:val="24"/>
      <w:szCs w:val="24"/>
    </w:rPr>
  </w:style>
  <w:style w:type="character" w:customStyle="1" w:styleId="20">
    <w:name w:val="Заголовок 2 Знак"/>
    <w:link w:val="2"/>
    <w:rsid w:val="00FD21D3"/>
    <w:rPr>
      <w:rFonts w:ascii="Calibri Light" w:eastAsia="Times New Roman" w:hAnsi="Calibri Light" w:cs="Times New Roman"/>
      <w:b/>
      <w:bCs/>
      <w:i/>
      <w:iCs/>
      <w:sz w:val="28"/>
      <w:szCs w:val="28"/>
    </w:rPr>
  </w:style>
  <w:style w:type="paragraph" w:customStyle="1" w:styleId="s3">
    <w:name w:val="s3"/>
    <w:basedOn w:val="a"/>
    <w:rsid w:val="00620F02"/>
    <w:pPr>
      <w:spacing w:before="100" w:beforeAutospacing="1" w:after="100" w:afterAutospacing="1"/>
    </w:pPr>
    <w:rPr>
      <w:rFonts w:eastAsia="Calibri"/>
    </w:rPr>
  </w:style>
  <w:style w:type="paragraph" w:customStyle="1" w:styleId="s4">
    <w:name w:val="s4"/>
    <w:basedOn w:val="a"/>
    <w:rsid w:val="00620F02"/>
    <w:pPr>
      <w:spacing w:before="100" w:beforeAutospacing="1" w:after="100" w:afterAutospacing="1"/>
    </w:pPr>
    <w:rPr>
      <w:rFonts w:eastAsia="Calibri"/>
    </w:rPr>
  </w:style>
  <w:style w:type="paragraph" w:customStyle="1" w:styleId="s7">
    <w:name w:val="s7"/>
    <w:basedOn w:val="a"/>
    <w:rsid w:val="00620F02"/>
    <w:pPr>
      <w:spacing w:before="100" w:beforeAutospacing="1" w:after="100" w:afterAutospacing="1"/>
    </w:pPr>
    <w:rPr>
      <w:rFonts w:eastAsia="Calibri"/>
    </w:rPr>
  </w:style>
  <w:style w:type="paragraph" w:customStyle="1" w:styleId="s9">
    <w:name w:val="s9"/>
    <w:basedOn w:val="a"/>
    <w:rsid w:val="00620F02"/>
    <w:pPr>
      <w:spacing w:before="100" w:beforeAutospacing="1" w:after="100" w:afterAutospacing="1"/>
    </w:pPr>
    <w:rPr>
      <w:rFonts w:eastAsia="Calibri"/>
    </w:rPr>
  </w:style>
  <w:style w:type="paragraph" w:customStyle="1" w:styleId="s10">
    <w:name w:val="s10"/>
    <w:basedOn w:val="a"/>
    <w:rsid w:val="00620F02"/>
    <w:pPr>
      <w:spacing w:before="100" w:beforeAutospacing="1" w:after="100" w:afterAutospacing="1"/>
    </w:pPr>
    <w:rPr>
      <w:rFonts w:eastAsia="Calibri"/>
    </w:rPr>
  </w:style>
  <w:style w:type="paragraph" w:customStyle="1" w:styleId="s12">
    <w:name w:val="s12"/>
    <w:basedOn w:val="a"/>
    <w:rsid w:val="00620F02"/>
    <w:pPr>
      <w:spacing w:before="100" w:beforeAutospacing="1" w:after="100" w:afterAutospacing="1"/>
    </w:pPr>
    <w:rPr>
      <w:rFonts w:eastAsia="Calibri"/>
    </w:rPr>
  </w:style>
  <w:style w:type="paragraph" w:customStyle="1" w:styleId="s15">
    <w:name w:val="s15"/>
    <w:basedOn w:val="a"/>
    <w:rsid w:val="00620F02"/>
    <w:pPr>
      <w:spacing w:before="100" w:beforeAutospacing="1" w:after="100" w:afterAutospacing="1"/>
    </w:pPr>
    <w:rPr>
      <w:rFonts w:eastAsia="Calibri"/>
    </w:rPr>
  </w:style>
  <w:style w:type="paragraph" w:customStyle="1" w:styleId="s16">
    <w:name w:val="s16"/>
    <w:basedOn w:val="a"/>
    <w:rsid w:val="00620F02"/>
    <w:pPr>
      <w:spacing w:before="100" w:beforeAutospacing="1" w:after="100" w:afterAutospacing="1"/>
    </w:pPr>
    <w:rPr>
      <w:rFonts w:eastAsia="Calibri"/>
    </w:rPr>
  </w:style>
  <w:style w:type="paragraph" w:customStyle="1" w:styleId="s18">
    <w:name w:val="s18"/>
    <w:basedOn w:val="a"/>
    <w:rsid w:val="00620F02"/>
    <w:pPr>
      <w:spacing w:before="100" w:beforeAutospacing="1" w:after="100" w:afterAutospacing="1"/>
    </w:pPr>
    <w:rPr>
      <w:rFonts w:eastAsia="Calibri"/>
    </w:rPr>
  </w:style>
  <w:style w:type="paragraph" w:customStyle="1" w:styleId="s19">
    <w:name w:val="s19"/>
    <w:basedOn w:val="a"/>
    <w:rsid w:val="00620F02"/>
    <w:pPr>
      <w:spacing w:before="100" w:beforeAutospacing="1" w:after="100" w:afterAutospacing="1"/>
    </w:pPr>
    <w:rPr>
      <w:rFonts w:eastAsia="Calibri"/>
    </w:rPr>
  </w:style>
  <w:style w:type="paragraph" w:customStyle="1" w:styleId="s20">
    <w:name w:val="s20"/>
    <w:basedOn w:val="a"/>
    <w:rsid w:val="00620F02"/>
    <w:pPr>
      <w:spacing w:before="100" w:beforeAutospacing="1" w:after="100" w:afterAutospacing="1"/>
    </w:pPr>
    <w:rPr>
      <w:rFonts w:eastAsia="Calibri"/>
    </w:rPr>
  </w:style>
  <w:style w:type="paragraph" w:customStyle="1" w:styleId="s24">
    <w:name w:val="s24"/>
    <w:basedOn w:val="a"/>
    <w:rsid w:val="00620F02"/>
    <w:pPr>
      <w:spacing w:before="100" w:beforeAutospacing="1" w:after="100" w:afterAutospacing="1"/>
    </w:pPr>
    <w:rPr>
      <w:rFonts w:eastAsia="Calibri"/>
    </w:rPr>
  </w:style>
  <w:style w:type="paragraph" w:customStyle="1" w:styleId="s25">
    <w:name w:val="s25"/>
    <w:basedOn w:val="a"/>
    <w:rsid w:val="00620F02"/>
    <w:pPr>
      <w:spacing w:before="100" w:beforeAutospacing="1" w:after="100" w:afterAutospacing="1"/>
    </w:pPr>
    <w:rPr>
      <w:rFonts w:eastAsia="Calibri"/>
    </w:rPr>
  </w:style>
  <w:style w:type="paragraph" w:customStyle="1" w:styleId="s26">
    <w:name w:val="s26"/>
    <w:basedOn w:val="a"/>
    <w:rsid w:val="00620F02"/>
    <w:pPr>
      <w:spacing w:before="100" w:beforeAutospacing="1" w:after="100" w:afterAutospacing="1"/>
    </w:pPr>
    <w:rPr>
      <w:rFonts w:eastAsia="Calibri"/>
    </w:rPr>
  </w:style>
  <w:style w:type="paragraph" w:customStyle="1" w:styleId="s29">
    <w:name w:val="s29"/>
    <w:basedOn w:val="a"/>
    <w:rsid w:val="00620F02"/>
    <w:pPr>
      <w:spacing w:before="100" w:beforeAutospacing="1" w:after="100" w:afterAutospacing="1"/>
    </w:pPr>
    <w:rPr>
      <w:rFonts w:eastAsia="Calibri"/>
    </w:rPr>
  </w:style>
  <w:style w:type="paragraph" w:customStyle="1" w:styleId="s30">
    <w:name w:val="s30"/>
    <w:basedOn w:val="a"/>
    <w:rsid w:val="00620F02"/>
    <w:pPr>
      <w:spacing w:before="100" w:beforeAutospacing="1" w:after="100" w:afterAutospacing="1"/>
    </w:pPr>
    <w:rPr>
      <w:rFonts w:eastAsia="Calibri"/>
    </w:rPr>
  </w:style>
  <w:style w:type="paragraph" w:customStyle="1" w:styleId="s31">
    <w:name w:val="s31"/>
    <w:basedOn w:val="a"/>
    <w:rsid w:val="00620F02"/>
    <w:pPr>
      <w:spacing w:before="100" w:beforeAutospacing="1" w:after="100" w:afterAutospacing="1"/>
    </w:pPr>
    <w:rPr>
      <w:rFonts w:eastAsia="Calibri"/>
    </w:rPr>
  </w:style>
  <w:style w:type="paragraph" w:customStyle="1" w:styleId="s32">
    <w:name w:val="s32"/>
    <w:basedOn w:val="a"/>
    <w:rsid w:val="00620F02"/>
    <w:pPr>
      <w:spacing w:before="100" w:beforeAutospacing="1" w:after="100" w:afterAutospacing="1"/>
    </w:pPr>
    <w:rPr>
      <w:rFonts w:eastAsia="Calibri"/>
    </w:rPr>
  </w:style>
  <w:style w:type="paragraph" w:customStyle="1" w:styleId="s33">
    <w:name w:val="s33"/>
    <w:basedOn w:val="a"/>
    <w:rsid w:val="00620F02"/>
    <w:pPr>
      <w:spacing w:before="100" w:beforeAutospacing="1" w:after="100" w:afterAutospacing="1"/>
    </w:pPr>
    <w:rPr>
      <w:rFonts w:eastAsia="Calibri"/>
    </w:rPr>
  </w:style>
  <w:style w:type="paragraph" w:customStyle="1" w:styleId="s34">
    <w:name w:val="s34"/>
    <w:basedOn w:val="a"/>
    <w:rsid w:val="00620F02"/>
    <w:pPr>
      <w:spacing w:before="100" w:beforeAutospacing="1" w:after="100" w:afterAutospacing="1"/>
    </w:pPr>
    <w:rPr>
      <w:rFonts w:eastAsia="Calibri"/>
    </w:rPr>
  </w:style>
  <w:style w:type="paragraph" w:customStyle="1" w:styleId="s36">
    <w:name w:val="s36"/>
    <w:basedOn w:val="a"/>
    <w:rsid w:val="00620F02"/>
    <w:pPr>
      <w:spacing w:before="100" w:beforeAutospacing="1" w:after="100" w:afterAutospacing="1"/>
    </w:pPr>
    <w:rPr>
      <w:rFonts w:eastAsia="Calibri"/>
    </w:rPr>
  </w:style>
  <w:style w:type="paragraph" w:customStyle="1" w:styleId="s37">
    <w:name w:val="s37"/>
    <w:basedOn w:val="a"/>
    <w:rsid w:val="00620F02"/>
    <w:pPr>
      <w:spacing w:before="100" w:beforeAutospacing="1" w:after="100" w:afterAutospacing="1"/>
    </w:pPr>
    <w:rPr>
      <w:rFonts w:eastAsia="Calibri"/>
    </w:rPr>
  </w:style>
  <w:style w:type="paragraph" w:customStyle="1" w:styleId="s39">
    <w:name w:val="s39"/>
    <w:basedOn w:val="a"/>
    <w:rsid w:val="00620F02"/>
    <w:pPr>
      <w:spacing w:before="100" w:beforeAutospacing="1" w:after="100" w:afterAutospacing="1"/>
    </w:pPr>
    <w:rPr>
      <w:rFonts w:eastAsia="Calibri"/>
    </w:rPr>
  </w:style>
  <w:style w:type="paragraph" w:customStyle="1" w:styleId="s40">
    <w:name w:val="s40"/>
    <w:basedOn w:val="a"/>
    <w:rsid w:val="00620F02"/>
    <w:pPr>
      <w:spacing w:before="100" w:beforeAutospacing="1" w:after="100" w:afterAutospacing="1"/>
    </w:pPr>
    <w:rPr>
      <w:rFonts w:eastAsia="Calibri"/>
    </w:rPr>
  </w:style>
  <w:style w:type="paragraph" w:customStyle="1" w:styleId="s41">
    <w:name w:val="s41"/>
    <w:basedOn w:val="a"/>
    <w:rsid w:val="00620F02"/>
    <w:pPr>
      <w:spacing w:before="100" w:beforeAutospacing="1" w:after="100" w:afterAutospacing="1"/>
    </w:pPr>
    <w:rPr>
      <w:rFonts w:eastAsia="Calibri"/>
    </w:rPr>
  </w:style>
  <w:style w:type="paragraph" w:customStyle="1" w:styleId="s42">
    <w:name w:val="s42"/>
    <w:basedOn w:val="a"/>
    <w:rsid w:val="00620F02"/>
    <w:pPr>
      <w:spacing w:before="100" w:beforeAutospacing="1" w:after="100" w:afterAutospacing="1"/>
    </w:pPr>
    <w:rPr>
      <w:rFonts w:eastAsia="Calibri"/>
    </w:rPr>
  </w:style>
  <w:style w:type="paragraph" w:customStyle="1" w:styleId="s44">
    <w:name w:val="s44"/>
    <w:basedOn w:val="a"/>
    <w:rsid w:val="00620F02"/>
    <w:pPr>
      <w:spacing w:before="100" w:beforeAutospacing="1" w:after="100" w:afterAutospacing="1"/>
    </w:pPr>
    <w:rPr>
      <w:rFonts w:eastAsia="Calibri"/>
    </w:rPr>
  </w:style>
  <w:style w:type="paragraph" w:customStyle="1" w:styleId="s45">
    <w:name w:val="s45"/>
    <w:basedOn w:val="a"/>
    <w:rsid w:val="00620F02"/>
    <w:pPr>
      <w:spacing w:before="100" w:beforeAutospacing="1" w:after="100" w:afterAutospacing="1"/>
    </w:pPr>
    <w:rPr>
      <w:rFonts w:eastAsia="Calibri"/>
    </w:rPr>
  </w:style>
  <w:style w:type="paragraph" w:customStyle="1" w:styleId="s48">
    <w:name w:val="s48"/>
    <w:basedOn w:val="a"/>
    <w:rsid w:val="00620F02"/>
    <w:pPr>
      <w:spacing w:before="100" w:beforeAutospacing="1" w:after="100" w:afterAutospacing="1"/>
    </w:pPr>
    <w:rPr>
      <w:rFonts w:eastAsia="Calibri"/>
    </w:rPr>
  </w:style>
  <w:style w:type="paragraph" w:customStyle="1" w:styleId="s49">
    <w:name w:val="s49"/>
    <w:basedOn w:val="a"/>
    <w:rsid w:val="00620F02"/>
    <w:pPr>
      <w:spacing w:before="100" w:beforeAutospacing="1" w:after="100" w:afterAutospacing="1"/>
    </w:pPr>
    <w:rPr>
      <w:rFonts w:eastAsia="Calibri"/>
    </w:rPr>
  </w:style>
  <w:style w:type="paragraph" w:customStyle="1" w:styleId="s50">
    <w:name w:val="s50"/>
    <w:basedOn w:val="a"/>
    <w:rsid w:val="00620F02"/>
    <w:pPr>
      <w:spacing w:before="100" w:beforeAutospacing="1" w:after="100" w:afterAutospacing="1"/>
    </w:pPr>
    <w:rPr>
      <w:rFonts w:eastAsia="Calibri"/>
    </w:rPr>
  </w:style>
  <w:style w:type="paragraph" w:customStyle="1" w:styleId="s52">
    <w:name w:val="s52"/>
    <w:basedOn w:val="a"/>
    <w:rsid w:val="00620F02"/>
    <w:pPr>
      <w:spacing w:before="100" w:beforeAutospacing="1" w:after="100" w:afterAutospacing="1"/>
    </w:pPr>
    <w:rPr>
      <w:rFonts w:eastAsia="Calibri"/>
    </w:rPr>
  </w:style>
  <w:style w:type="paragraph" w:customStyle="1" w:styleId="s55">
    <w:name w:val="s55"/>
    <w:basedOn w:val="a"/>
    <w:rsid w:val="00620F02"/>
    <w:pPr>
      <w:spacing w:before="100" w:beforeAutospacing="1" w:after="100" w:afterAutospacing="1"/>
    </w:pPr>
    <w:rPr>
      <w:rFonts w:eastAsia="Calibri"/>
    </w:rPr>
  </w:style>
  <w:style w:type="paragraph" w:customStyle="1" w:styleId="s56">
    <w:name w:val="s56"/>
    <w:basedOn w:val="a"/>
    <w:rsid w:val="00620F02"/>
    <w:pPr>
      <w:spacing w:before="100" w:beforeAutospacing="1" w:after="100" w:afterAutospacing="1"/>
    </w:pPr>
    <w:rPr>
      <w:rFonts w:eastAsia="Calibri"/>
    </w:rPr>
  </w:style>
  <w:style w:type="paragraph" w:customStyle="1" w:styleId="s59">
    <w:name w:val="s59"/>
    <w:basedOn w:val="a"/>
    <w:rsid w:val="00620F02"/>
    <w:pPr>
      <w:spacing w:before="100" w:beforeAutospacing="1" w:after="100" w:afterAutospacing="1"/>
    </w:pPr>
    <w:rPr>
      <w:rFonts w:eastAsia="Calibri"/>
    </w:rPr>
  </w:style>
  <w:style w:type="paragraph" w:customStyle="1" w:styleId="s61">
    <w:name w:val="s61"/>
    <w:basedOn w:val="a"/>
    <w:rsid w:val="00620F02"/>
    <w:pPr>
      <w:spacing w:before="100" w:beforeAutospacing="1" w:after="100" w:afterAutospacing="1"/>
    </w:pPr>
    <w:rPr>
      <w:rFonts w:eastAsia="Calibri"/>
    </w:rPr>
  </w:style>
  <w:style w:type="paragraph" w:customStyle="1" w:styleId="s62">
    <w:name w:val="s62"/>
    <w:basedOn w:val="a"/>
    <w:rsid w:val="00620F02"/>
    <w:pPr>
      <w:spacing w:before="100" w:beforeAutospacing="1" w:after="100" w:afterAutospacing="1"/>
    </w:pPr>
    <w:rPr>
      <w:rFonts w:eastAsia="Calibri"/>
    </w:rPr>
  </w:style>
  <w:style w:type="character" w:customStyle="1" w:styleId="s2">
    <w:name w:val="s2"/>
    <w:rsid w:val="00620F02"/>
  </w:style>
  <w:style w:type="character" w:customStyle="1" w:styleId="bumpedfont15">
    <w:name w:val="bumpedfont15"/>
    <w:rsid w:val="00620F02"/>
  </w:style>
  <w:style w:type="character" w:customStyle="1" w:styleId="s5">
    <w:name w:val="s5"/>
    <w:rsid w:val="00620F02"/>
  </w:style>
  <w:style w:type="character" w:customStyle="1" w:styleId="s6">
    <w:name w:val="s6"/>
    <w:rsid w:val="00620F02"/>
  </w:style>
  <w:style w:type="character" w:customStyle="1" w:styleId="s8">
    <w:name w:val="s8"/>
    <w:rsid w:val="00620F02"/>
  </w:style>
  <w:style w:type="character" w:customStyle="1" w:styleId="s11">
    <w:name w:val="s11"/>
    <w:rsid w:val="00620F02"/>
  </w:style>
  <w:style w:type="character" w:customStyle="1" w:styleId="s13">
    <w:name w:val="s13"/>
    <w:rsid w:val="00620F02"/>
  </w:style>
  <w:style w:type="character" w:customStyle="1" w:styleId="s14">
    <w:name w:val="s14"/>
    <w:rsid w:val="00620F02"/>
  </w:style>
  <w:style w:type="character" w:customStyle="1" w:styleId="s17">
    <w:name w:val="s17"/>
    <w:rsid w:val="00620F02"/>
  </w:style>
  <w:style w:type="character" w:customStyle="1" w:styleId="s21">
    <w:name w:val="s21"/>
    <w:rsid w:val="00620F02"/>
  </w:style>
  <w:style w:type="character" w:customStyle="1" w:styleId="s22">
    <w:name w:val="s22"/>
    <w:rsid w:val="00620F02"/>
  </w:style>
  <w:style w:type="character" w:customStyle="1" w:styleId="s23">
    <w:name w:val="s23"/>
    <w:rsid w:val="00620F02"/>
  </w:style>
  <w:style w:type="character" w:customStyle="1" w:styleId="s27">
    <w:name w:val="s27"/>
    <w:rsid w:val="00620F02"/>
  </w:style>
  <w:style w:type="character" w:customStyle="1" w:styleId="s28">
    <w:name w:val="s28"/>
    <w:rsid w:val="00620F02"/>
  </w:style>
  <w:style w:type="character" w:customStyle="1" w:styleId="s35">
    <w:name w:val="s35"/>
    <w:rsid w:val="00620F02"/>
  </w:style>
  <w:style w:type="character" w:customStyle="1" w:styleId="s38">
    <w:name w:val="s38"/>
    <w:rsid w:val="00620F02"/>
  </w:style>
  <w:style w:type="character" w:customStyle="1" w:styleId="s43">
    <w:name w:val="s43"/>
    <w:rsid w:val="00620F02"/>
  </w:style>
  <w:style w:type="character" w:customStyle="1" w:styleId="s46">
    <w:name w:val="s46"/>
    <w:rsid w:val="00620F02"/>
  </w:style>
  <w:style w:type="character" w:customStyle="1" w:styleId="s47">
    <w:name w:val="s47"/>
    <w:rsid w:val="00620F02"/>
  </w:style>
  <w:style w:type="character" w:customStyle="1" w:styleId="s53">
    <w:name w:val="s53"/>
    <w:rsid w:val="00620F02"/>
  </w:style>
  <w:style w:type="character" w:customStyle="1" w:styleId="s54">
    <w:name w:val="s54"/>
    <w:rsid w:val="00620F02"/>
  </w:style>
  <w:style w:type="character" w:customStyle="1" w:styleId="s58">
    <w:name w:val="s58"/>
    <w:rsid w:val="00620F02"/>
  </w:style>
  <w:style w:type="character" w:customStyle="1" w:styleId="s67">
    <w:name w:val="s67"/>
    <w:rsid w:val="00620F02"/>
  </w:style>
  <w:style w:type="character" w:customStyle="1" w:styleId="s68">
    <w:name w:val="s68"/>
    <w:rsid w:val="00620F02"/>
  </w:style>
  <w:style w:type="character" w:customStyle="1" w:styleId="emailstyle80">
    <w:name w:val="emailstyle80"/>
    <w:semiHidden/>
    <w:rsid w:val="00620F02"/>
    <w:rPr>
      <w:rFonts w:ascii="Calibri" w:hAnsi="Calibri" w:cs="Calibri" w:hint="default"/>
      <w:color w:val="1F497D"/>
    </w:rPr>
  </w:style>
  <w:style w:type="character" w:customStyle="1" w:styleId="emailstyle81">
    <w:name w:val="emailstyle81"/>
    <w:semiHidden/>
    <w:rsid w:val="00620F02"/>
    <w:rPr>
      <w:rFonts w:ascii="Calibri" w:hAnsi="Calibri" w:cs="Calibri" w:hint="default"/>
      <w:color w:val="1F497D"/>
    </w:rPr>
  </w:style>
  <w:style w:type="character" w:styleId="aff7">
    <w:name w:val="annotation reference"/>
    <w:uiPriority w:val="99"/>
    <w:unhideWhenUsed/>
    <w:rsid w:val="00620F02"/>
    <w:rPr>
      <w:sz w:val="16"/>
      <w:szCs w:val="16"/>
    </w:rPr>
  </w:style>
  <w:style w:type="paragraph" w:styleId="aff8">
    <w:name w:val="annotation text"/>
    <w:basedOn w:val="a"/>
    <w:link w:val="aff9"/>
    <w:uiPriority w:val="99"/>
    <w:unhideWhenUsed/>
    <w:rsid w:val="00620F02"/>
    <w:rPr>
      <w:rFonts w:eastAsia="Calibri"/>
      <w:sz w:val="20"/>
      <w:szCs w:val="20"/>
    </w:rPr>
  </w:style>
  <w:style w:type="character" w:customStyle="1" w:styleId="aff9">
    <w:name w:val="Текст примечания Знак"/>
    <w:link w:val="aff8"/>
    <w:uiPriority w:val="99"/>
    <w:rsid w:val="00620F02"/>
    <w:rPr>
      <w:rFonts w:eastAsia="Calibri"/>
    </w:rPr>
  </w:style>
  <w:style w:type="paragraph" w:styleId="affa">
    <w:name w:val="annotation subject"/>
    <w:basedOn w:val="aff8"/>
    <w:next w:val="aff8"/>
    <w:link w:val="affb"/>
    <w:uiPriority w:val="99"/>
    <w:unhideWhenUsed/>
    <w:rsid w:val="00620F02"/>
    <w:rPr>
      <w:b/>
      <w:bCs/>
    </w:rPr>
  </w:style>
  <w:style w:type="character" w:customStyle="1" w:styleId="affb">
    <w:name w:val="Тема примечания Знак"/>
    <w:link w:val="affa"/>
    <w:uiPriority w:val="99"/>
    <w:rsid w:val="00620F02"/>
    <w:rPr>
      <w:rFonts w:eastAsia="Calibri"/>
      <w:b/>
      <w:bCs/>
    </w:rPr>
  </w:style>
  <w:style w:type="paragraph" w:customStyle="1" w:styleId="Default">
    <w:name w:val="Default"/>
    <w:rsid w:val="00620F02"/>
    <w:pPr>
      <w:autoSpaceDE w:val="0"/>
      <w:autoSpaceDN w:val="0"/>
      <w:adjustRightInd w:val="0"/>
    </w:pPr>
    <w:rPr>
      <w:rFonts w:eastAsia="Calibri"/>
      <w:color w:val="000000"/>
      <w:sz w:val="24"/>
      <w:szCs w:val="24"/>
      <w:lang w:eastAsia="en-US"/>
    </w:rPr>
  </w:style>
  <w:style w:type="character" w:customStyle="1" w:styleId="afc">
    <w:name w:val="Абзац списка Знак"/>
    <w:link w:val="afb"/>
    <w:locked/>
    <w:rsid w:val="00620F02"/>
    <w:rPr>
      <w:sz w:val="24"/>
      <w:szCs w:val="24"/>
    </w:rPr>
  </w:style>
  <w:style w:type="paragraph" w:styleId="HTML">
    <w:name w:val="HTML Preformatted"/>
    <w:basedOn w:val="a"/>
    <w:link w:val="HTML0"/>
    <w:uiPriority w:val="99"/>
    <w:unhideWhenUsed/>
    <w:rsid w:val="00620F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link w:val="HTML"/>
    <w:uiPriority w:val="99"/>
    <w:rsid w:val="00620F02"/>
    <w:rPr>
      <w:rFonts w:ascii="Courier New" w:hAnsi="Courier New" w:cs="Courier New"/>
    </w:rPr>
  </w:style>
  <w:style w:type="character" w:customStyle="1" w:styleId="ConsPlusNormal1">
    <w:name w:val="ConsPlusNormal1"/>
    <w:link w:val="ConsPlusNormal"/>
    <w:locked/>
    <w:rsid w:val="00620F02"/>
    <w:rPr>
      <w:sz w:val="24"/>
    </w:rPr>
  </w:style>
  <w:style w:type="paragraph" w:customStyle="1" w:styleId="16">
    <w:name w:val="Знак сноски1"/>
    <w:basedOn w:val="a"/>
    <w:link w:val="aff6"/>
    <w:uiPriority w:val="99"/>
    <w:rsid w:val="00460F11"/>
    <w:pPr>
      <w:spacing w:after="200" w:line="276" w:lineRule="auto"/>
    </w:pPr>
    <w:rPr>
      <w:sz w:val="20"/>
      <w:szCs w:val="20"/>
      <w:vertAlign w:val="superscript"/>
    </w:rPr>
  </w:style>
  <w:style w:type="paragraph" w:customStyle="1" w:styleId="Footnote">
    <w:name w:val="Footnote"/>
    <w:basedOn w:val="a"/>
    <w:link w:val="Footnote1"/>
    <w:rsid w:val="00A177A4"/>
    <w:pPr>
      <w:widowControl w:val="0"/>
    </w:pPr>
    <w:rPr>
      <w:rFonts w:ascii="Arial" w:hAnsi="Arial"/>
      <w:sz w:val="20"/>
      <w:szCs w:val="20"/>
    </w:rPr>
  </w:style>
  <w:style w:type="character" w:customStyle="1" w:styleId="Footnote1">
    <w:name w:val="Footnote1"/>
    <w:link w:val="Footnote"/>
    <w:locked/>
    <w:rsid w:val="00A177A4"/>
    <w:rPr>
      <w:rFonts w:ascii="Arial" w:hAnsi="Arial"/>
    </w:rPr>
  </w:style>
  <w:style w:type="paragraph" w:customStyle="1" w:styleId="27">
    <w:name w:val="Без интервала2"/>
    <w:rsid w:val="00DD3C9E"/>
    <w:rPr>
      <w:sz w:val="24"/>
      <w:szCs w:val="24"/>
    </w:rPr>
  </w:style>
  <w:style w:type="character" w:customStyle="1" w:styleId="17">
    <w:name w:val="Основной текст Знак1"/>
    <w:uiPriority w:val="99"/>
    <w:rsid w:val="00DD3C9E"/>
    <w:rPr>
      <w:rFonts w:ascii="Times New Roman" w:hAnsi="Times New Roman" w:cs="Times New Roman"/>
      <w:sz w:val="23"/>
      <w:szCs w:val="23"/>
      <w:shd w:val="clear" w:color="auto" w:fill="FFFFFF"/>
    </w:rPr>
  </w:style>
  <w:style w:type="paragraph" w:customStyle="1" w:styleId="affc">
    <w:name w:val="Название проектного документа"/>
    <w:basedOn w:val="a"/>
    <w:rsid w:val="001055C6"/>
    <w:pPr>
      <w:widowControl w:val="0"/>
      <w:ind w:left="1701"/>
      <w:jc w:val="center"/>
    </w:pPr>
    <w:rPr>
      <w:rFonts w:ascii="Arial" w:hAnsi="Arial" w:cs="Arial"/>
      <w:b/>
      <w:bCs/>
      <w:color w:val="000080"/>
      <w:sz w:val="32"/>
      <w:szCs w:val="20"/>
    </w:rPr>
  </w:style>
  <w:style w:type="character" w:customStyle="1" w:styleId="b-serp-urlitem1">
    <w:name w:val="b-serp-url__item1"/>
    <w:rsid w:val="001055C6"/>
  </w:style>
  <w:style w:type="character" w:customStyle="1" w:styleId="blk">
    <w:name w:val="blk"/>
    <w:rsid w:val="001055C6"/>
  </w:style>
  <w:style w:type="paragraph" w:customStyle="1" w:styleId="18">
    <w:name w:val="Указатель1"/>
    <w:basedOn w:val="a"/>
    <w:rsid w:val="001055C6"/>
    <w:pPr>
      <w:widowControl w:val="0"/>
      <w:suppressLineNumbers/>
      <w:suppressAutoHyphens/>
    </w:pPr>
    <w:rPr>
      <w:rFonts w:eastAsia="Lucida Sans Unicode" w:cs="Tahoma"/>
      <w:lang w:eastAsia="en-US"/>
    </w:rPr>
  </w:style>
  <w:style w:type="paragraph" w:customStyle="1" w:styleId="affd">
    <w:name w:val="Знак Знак Знак Знак"/>
    <w:basedOn w:val="a"/>
    <w:uiPriority w:val="99"/>
    <w:rsid w:val="001055C6"/>
    <w:rPr>
      <w:rFonts w:ascii="Verdana" w:hAnsi="Verdana" w:cs="Verdana"/>
      <w:sz w:val="20"/>
      <w:szCs w:val="20"/>
      <w:lang w:val="en-US" w:eastAsia="en-US"/>
    </w:rPr>
  </w:style>
  <w:style w:type="paragraph" w:customStyle="1" w:styleId="affe">
    <w:name w:val="Нормальный (таблица)"/>
    <w:basedOn w:val="a"/>
    <w:next w:val="a"/>
    <w:uiPriority w:val="99"/>
    <w:rsid w:val="001055C6"/>
    <w:pPr>
      <w:widowControl w:val="0"/>
      <w:autoSpaceDE w:val="0"/>
      <w:autoSpaceDN w:val="0"/>
      <w:adjustRightInd w:val="0"/>
      <w:jc w:val="both"/>
    </w:pPr>
    <w:rPr>
      <w:rFonts w:ascii="Times New Roman CYR" w:hAnsi="Times New Roman CYR" w:cs="Times New Roman CYR"/>
    </w:rPr>
  </w:style>
  <w:style w:type="paragraph" w:customStyle="1" w:styleId="afff">
    <w:name w:val="Прижатый влево"/>
    <w:basedOn w:val="a"/>
    <w:next w:val="a"/>
    <w:uiPriority w:val="99"/>
    <w:rsid w:val="001055C6"/>
    <w:pPr>
      <w:widowControl w:val="0"/>
      <w:autoSpaceDE w:val="0"/>
      <w:autoSpaceDN w:val="0"/>
      <w:adjustRightInd w:val="0"/>
    </w:pPr>
    <w:rPr>
      <w:rFonts w:ascii="Times New Roman CYR" w:hAnsi="Times New Roman CYR" w:cs="Times New Roman CYR"/>
    </w:rPr>
  </w:style>
  <w:style w:type="paragraph" w:customStyle="1" w:styleId="afff0">
    <w:name w:val="Таблицы (моноширинный)"/>
    <w:basedOn w:val="a"/>
    <w:next w:val="a"/>
    <w:uiPriority w:val="99"/>
    <w:rsid w:val="001055C6"/>
    <w:pPr>
      <w:widowControl w:val="0"/>
      <w:autoSpaceDE w:val="0"/>
      <w:autoSpaceDN w:val="0"/>
      <w:adjustRightInd w:val="0"/>
    </w:pPr>
    <w:rPr>
      <w:rFonts w:ascii="Courier New" w:hAnsi="Courier New" w:cs="Courier New"/>
    </w:rPr>
  </w:style>
  <w:style w:type="character" w:customStyle="1" w:styleId="afff1">
    <w:name w:val="Цветовое выделение для Текст"/>
    <w:uiPriority w:val="99"/>
    <w:rsid w:val="001055C6"/>
    <w:rPr>
      <w:rFonts w:ascii="Times New Roman CYR" w:hAnsi="Times New Roman CYR" w:cs="Times New Roman CY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315064">
      <w:bodyDiv w:val="1"/>
      <w:marLeft w:val="0"/>
      <w:marRight w:val="0"/>
      <w:marTop w:val="0"/>
      <w:marBottom w:val="0"/>
      <w:divBdr>
        <w:top w:val="none" w:sz="0" w:space="0" w:color="auto"/>
        <w:left w:val="none" w:sz="0" w:space="0" w:color="auto"/>
        <w:bottom w:val="none" w:sz="0" w:space="0" w:color="auto"/>
        <w:right w:val="none" w:sz="0" w:space="0" w:color="auto"/>
      </w:divBdr>
    </w:div>
    <w:div w:id="79102370">
      <w:bodyDiv w:val="1"/>
      <w:marLeft w:val="0"/>
      <w:marRight w:val="0"/>
      <w:marTop w:val="0"/>
      <w:marBottom w:val="0"/>
      <w:divBdr>
        <w:top w:val="none" w:sz="0" w:space="0" w:color="auto"/>
        <w:left w:val="none" w:sz="0" w:space="0" w:color="auto"/>
        <w:bottom w:val="none" w:sz="0" w:space="0" w:color="auto"/>
        <w:right w:val="none" w:sz="0" w:space="0" w:color="auto"/>
      </w:divBdr>
    </w:div>
    <w:div w:id="84810431">
      <w:bodyDiv w:val="1"/>
      <w:marLeft w:val="0"/>
      <w:marRight w:val="0"/>
      <w:marTop w:val="0"/>
      <w:marBottom w:val="0"/>
      <w:divBdr>
        <w:top w:val="none" w:sz="0" w:space="0" w:color="auto"/>
        <w:left w:val="none" w:sz="0" w:space="0" w:color="auto"/>
        <w:bottom w:val="none" w:sz="0" w:space="0" w:color="auto"/>
        <w:right w:val="none" w:sz="0" w:space="0" w:color="auto"/>
      </w:divBdr>
    </w:div>
    <w:div w:id="85270658">
      <w:bodyDiv w:val="1"/>
      <w:marLeft w:val="0"/>
      <w:marRight w:val="0"/>
      <w:marTop w:val="0"/>
      <w:marBottom w:val="0"/>
      <w:divBdr>
        <w:top w:val="none" w:sz="0" w:space="0" w:color="auto"/>
        <w:left w:val="none" w:sz="0" w:space="0" w:color="auto"/>
        <w:bottom w:val="none" w:sz="0" w:space="0" w:color="auto"/>
        <w:right w:val="none" w:sz="0" w:space="0" w:color="auto"/>
      </w:divBdr>
    </w:div>
    <w:div w:id="87894809">
      <w:bodyDiv w:val="1"/>
      <w:marLeft w:val="0"/>
      <w:marRight w:val="0"/>
      <w:marTop w:val="0"/>
      <w:marBottom w:val="0"/>
      <w:divBdr>
        <w:top w:val="none" w:sz="0" w:space="0" w:color="auto"/>
        <w:left w:val="none" w:sz="0" w:space="0" w:color="auto"/>
        <w:bottom w:val="none" w:sz="0" w:space="0" w:color="auto"/>
        <w:right w:val="none" w:sz="0" w:space="0" w:color="auto"/>
      </w:divBdr>
    </w:div>
    <w:div w:id="135070742">
      <w:bodyDiv w:val="1"/>
      <w:marLeft w:val="0"/>
      <w:marRight w:val="0"/>
      <w:marTop w:val="0"/>
      <w:marBottom w:val="0"/>
      <w:divBdr>
        <w:top w:val="none" w:sz="0" w:space="0" w:color="auto"/>
        <w:left w:val="none" w:sz="0" w:space="0" w:color="auto"/>
        <w:bottom w:val="none" w:sz="0" w:space="0" w:color="auto"/>
        <w:right w:val="none" w:sz="0" w:space="0" w:color="auto"/>
      </w:divBdr>
    </w:div>
    <w:div w:id="139427211">
      <w:bodyDiv w:val="1"/>
      <w:marLeft w:val="0"/>
      <w:marRight w:val="0"/>
      <w:marTop w:val="0"/>
      <w:marBottom w:val="0"/>
      <w:divBdr>
        <w:top w:val="none" w:sz="0" w:space="0" w:color="auto"/>
        <w:left w:val="none" w:sz="0" w:space="0" w:color="auto"/>
        <w:bottom w:val="none" w:sz="0" w:space="0" w:color="auto"/>
        <w:right w:val="none" w:sz="0" w:space="0" w:color="auto"/>
      </w:divBdr>
    </w:div>
    <w:div w:id="162478867">
      <w:bodyDiv w:val="1"/>
      <w:marLeft w:val="0"/>
      <w:marRight w:val="0"/>
      <w:marTop w:val="0"/>
      <w:marBottom w:val="0"/>
      <w:divBdr>
        <w:top w:val="none" w:sz="0" w:space="0" w:color="auto"/>
        <w:left w:val="none" w:sz="0" w:space="0" w:color="auto"/>
        <w:bottom w:val="none" w:sz="0" w:space="0" w:color="auto"/>
        <w:right w:val="none" w:sz="0" w:space="0" w:color="auto"/>
      </w:divBdr>
    </w:div>
    <w:div w:id="173227917">
      <w:bodyDiv w:val="1"/>
      <w:marLeft w:val="0"/>
      <w:marRight w:val="0"/>
      <w:marTop w:val="0"/>
      <w:marBottom w:val="0"/>
      <w:divBdr>
        <w:top w:val="none" w:sz="0" w:space="0" w:color="auto"/>
        <w:left w:val="none" w:sz="0" w:space="0" w:color="auto"/>
        <w:bottom w:val="none" w:sz="0" w:space="0" w:color="auto"/>
        <w:right w:val="none" w:sz="0" w:space="0" w:color="auto"/>
      </w:divBdr>
    </w:div>
    <w:div w:id="220874543">
      <w:bodyDiv w:val="1"/>
      <w:marLeft w:val="0"/>
      <w:marRight w:val="0"/>
      <w:marTop w:val="0"/>
      <w:marBottom w:val="0"/>
      <w:divBdr>
        <w:top w:val="none" w:sz="0" w:space="0" w:color="auto"/>
        <w:left w:val="none" w:sz="0" w:space="0" w:color="auto"/>
        <w:bottom w:val="none" w:sz="0" w:space="0" w:color="auto"/>
        <w:right w:val="none" w:sz="0" w:space="0" w:color="auto"/>
      </w:divBdr>
    </w:div>
    <w:div w:id="243341492">
      <w:bodyDiv w:val="1"/>
      <w:marLeft w:val="0"/>
      <w:marRight w:val="0"/>
      <w:marTop w:val="0"/>
      <w:marBottom w:val="0"/>
      <w:divBdr>
        <w:top w:val="none" w:sz="0" w:space="0" w:color="auto"/>
        <w:left w:val="none" w:sz="0" w:space="0" w:color="auto"/>
        <w:bottom w:val="none" w:sz="0" w:space="0" w:color="auto"/>
        <w:right w:val="none" w:sz="0" w:space="0" w:color="auto"/>
      </w:divBdr>
    </w:div>
    <w:div w:id="299696241">
      <w:bodyDiv w:val="1"/>
      <w:marLeft w:val="0"/>
      <w:marRight w:val="0"/>
      <w:marTop w:val="0"/>
      <w:marBottom w:val="0"/>
      <w:divBdr>
        <w:top w:val="none" w:sz="0" w:space="0" w:color="auto"/>
        <w:left w:val="none" w:sz="0" w:space="0" w:color="auto"/>
        <w:bottom w:val="none" w:sz="0" w:space="0" w:color="auto"/>
        <w:right w:val="none" w:sz="0" w:space="0" w:color="auto"/>
      </w:divBdr>
    </w:div>
    <w:div w:id="322709119">
      <w:bodyDiv w:val="1"/>
      <w:marLeft w:val="0"/>
      <w:marRight w:val="0"/>
      <w:marTop w:val="0"/>
      <w:marBottom w:val="0"/>
      <w:divBdr>
        <w:top w:val="none" w:sz="0" w:space="0" w:color="auto"/>
        <w:left w:val="none" w:sz="0" w:space="0" w:color="auto"/>
        <w:bottom w:val="none" w:sz="0" w:space="0" w:color="auto"/>
        <w:right w:val="none" w:sz="0" w:space="0" w:color="auto"/>
      </w:divBdr>
    </w:div>
    <w:div w:id="392511723">
      <w:bodyDiv w:val="1"/>
      <w:marLeft w:val="0"/>
      <w:marRight w:val="0"/>
      <w:marTop w:val="0"/>
      <w:marBottom w:val="0"/>
      <w:divBdr>
        <w:top w:val="none" w:sz="0" w:space="0" w:color="auto"/>
        <w:left w:val="none" w:sz="0" w:space="0" w:color="auto"/>
        <w:bottom w:val="none" w:sz="0" w:space="0" w:color="auto"/>
        <w:right w:val="none" w:sz="0" w:space="0" w:color="auto"/>
      </w:divBdr>
    </w:div>
    <w:div w:id="494152464">
      <w:bodyDiv w:val="1"/>
      <w:marLeft w:val="0"/>
      <w:marRight w:val="0"/>
      <w:marTop w:val="0"/>
      <w:marBottom w:val="0"/>
      <w:divBdr>
        <w:top w:val="none" w:sz="0" w:space="0" w:color="auto"/>
        <w:left w:val="none" w:sz="0" w:space="0" w:color="auto"/>
        <w:bottom w:val="none" w:sz="0" w:space="0" w:color="auto"/>
        <w:right w:val="none" w:sz="0" w:space="0" w:color="auto"/>
      </w:divBdr>
    </w:div>
    <w:div w:id="523784323">
      <w:bodyDiv w:val="1"/>
      <w:marLeft w:val="0"/>
      <w:marRight w:val="0"/>
      <w:marTop w:val="0"/>
      <w:marBottom w:val="0"/>
      <w:divBdr>
        <w:top w:val="none" w:sz="0" w:space="0" w:color="auto"/>
        <w:left w:val="none" w:sz="0" w:space="0" w:color="auto"/>
        <w:bottom w:val="none" w:sz="0" w:space="0" w:color="auto"/>
        <w:right w:val="none" w:sz="0" w:space="0" w:color="auto"/>
      </w:divBdr>
    </w:div>
    <w:div w:id="585265552">
      <w:bodyDiv w:val="1"/>
      <w:marLeft w:val="0"/>
      <w:marRight w:val="0"/>
      <w:marTop w:val="0"/>
      <w:marBottom w:val="0"/>
      <w:divBdr>
        <w:top w:val="none" w:sz="0" w:space="0" w:color="auto"/>
        <w:left w:val="none" w:sz="0" w:space="0" w:color="auto"/>
        <w:bottom w:val="none" w:sz="0" w:space="0" w:color="auto"/>
        <w:right w:val="none" w:sz="0" w:space="0" w:color="auto"/>
      </w:divBdr>
    </w:div>
    <w:div w:id="605191717">
      <w:bodyDiv w:val="1"/>
      <w:marLeft w:val="0"/>
      <w:marRight w:val="0"/>
      <w:marTop w:val="0"/>
      <w:marBottom w:val="0"/>
      <w:divBdr>
        <w:top w:val="none" w:sz="0" w:space="0" w:color="auto"/>
        <w:left w:val="none" w:sz="0" w:space="0" w:color="auto"/>
        <w:bottom w:val="none" w:sz="0" w:space="0" w:color="auto"/>
        <w:right w:val="none" w:sz="0" w:space="0" w:color="auto"/>
      </w:divBdr>
    </w:div>
    <w:div w:id="608200589">
      <w:bodyDiv w:val="1"/>
      <w:marLeft w:val="0"/>
      <w:marRight w:val="0"/>
      <w:marTop w:val="0"/>
      <w:marBottom w:val="0"/>
      <w:divBdr>
        <w:top w:val="none" w:sz="0" w:space="0" w:color="auto"/>
        <w:left w:val="none" w:sz="0" w:space="0" w:color="auto"/>
        <w:bottom w:val="none" w:sz="0" w:space="0" w:color="auto"/>
        <w:right w:val="none" w:sz="0" w:space="0" w:color="auto"/>
      </w:divBdr>
    </w:div>
    <w:div w:id="629743615">
      <w:bodyDiv w:val="1"/>
      <w:marLeft w:val="0"/>
      <w:marRight w:val="0"/>
      <w:marTop w:val="0"/>
      <w:marBottom w:val="0"/>
      <w:divBdr>
        <w:top w:val="none" w:sz="0" w:space="0" w:color="auto"/>
        <w:left w:val="none" w:sz="0" w:space="0" w:color="auto"/>
        <w:bottom w:val="none" w:sz="0" w:space="0" w:color="auto"/>
        <w:right w:val="none" w:sz="0" w:space="0" w:color="auto"/>
      </w:divBdr>
    </w:div>
    <w:div w:id="631715246">
      <w:bodyDiv w:val="1"/>
      <w:marLeft w:val="0"/>
      <w:marRight w:val="0"/>
      <w:marTop w:val="0"/>
      <w:marBottom w:val="0"/>
      <w:divBdr>
        <w:top w:val="none" w:sz="0" w:space="0" w:color="auto"/>
        <w:left w:val="none" w:sz="0" w:space="0" w:color="auto"/>
        <w:bottom w:val="none" w:sz="0" w:space="0" w:color="auto"/>
        <w:right w:val="none" w:sz="0" w:space="0" w:color="auto"/>
      </w:divBdr>
    </w:div>
    <w:div w:id="632296006">
      <w:bodyDiv w:val="1"/>
      <w:marLeft w:val="0"/>
      <w:marRight w:val="0"/>
      <w:marTop w:val="0"/>
      <w:marBottom w:val="0"/>
      <w:divBdr>
        <w:top w:val="none" w:sz="0" w:space="0" w:color="auto"/>
        <w:left w:val="none" w:sz="0" w:space="0" w:color="auto"/>
        <w:bottom w:val="none" w:sz="0" w:space="0" w:color="auto"/>
        <w:right w:val="none" w:sz="0" w:space="0" w:color="auto"/>
      </w:divBdr>
    </w:div>
    <w:div w:id="659314707">
      <w:bodyDiv w:val="1"/>
      <w:marLeft w:val="0"/>
      <w:marRight w:val="0"/>
      <w:marTop w:val="0"/>
      <w:marBottom w:val="0"/>
      <w:divBdr>
        <w:top w:val="none" w:sz="0" w:space="0" w:color="auto"/>
        <w:left w:val="none" w:sz="0" w:space="0" w:color="auto"/>
        <w:bottom w:val="none" w:sz="0" w:space="0" w:color="auto"/>
        <w:right w:val="none" w:sz="0" w:space="0" w:color="auto"/>
      </w:divBdr>
    </w:div>
    <w:div w:id="710690512">
      <w:bodyDiv w:val="1"/>
      <w:marLeft w:val="0"/>
      <w:marRight w:val="0"/>
      <w:marTop w:val="0"/>
      <w:marBottom w:val="0"/>
      <w:divBdr>
        <w:top w:val="none" w:sz="0" w:space="0" w:color="auto"/>
        <w:left w:val="none" w:sz="0" w:space="0" w:color="auto"/>
        <w:bottom w:val="none" w:sz="0" w:space="0" w:color="auto"/>
        <w:right w:val="none" w:sz="0" w:space="0" w:color="auto"/>
      </w:divBdr>
    </w:div>
    <w:div w:id="730232249">
      <w:bodyDiv w:val="1"/>
      <w:marLeft w:val="0"/>
      <w:marRight w:val="0"/>
      <w:marTop w:val="0"/>
      <w:marBottom w:val="0"/>
      <w:divBdr>
        <w:top w:val="none" w:sz="0" w:space="0" w:color="auto"/>
        <w:left w:val="none" w:sz="0" w:space="0" w:color="auto"/>
        <w:bottom w:val="none" w:sz="0" w:space="0" w:color="auto"/>
        <w:right w:val="none" w:sz="0" w:space="0" w:color="auto"/>
      </w:divBdr>
    </w:div>
    <w:div w:id="751900230">
      <w:bodyDiv w:val="1"/>
      <w:marLeft w:val="0"/>
      <w:marRight w:val="0"/>
      <w:marTop w:val="0"/>
      <w:marBottom w:val="0"/>
      <w:divBdr>
        <w:top w:val="none" w:sz="0" w:space="0" w:color="auto"/>
        <w:left w:val="none" w:sz="0" w:space="0" w:color="auto"/>
        <w:bottom w:val="none" w:sz="0" w:space="0" w:color="auto"/>
        <w:right w:val="none" w:sz="0" w:space="0" w:color="auto"/>
      </w:divBdr>
    </w:div>
    <w:div w:id="765618831">
      <w:bodyDiv w:val="1"/>
      <w:marLeft w:val="0"/>
      <w:marRight w:val="0"/>
      <w:marTop w:val="0"/>
      <w:marBottom w:val="0"/>
      <w:divBdr>
        <w:top w:val="none" w:sz="0" w:space="0" w:color="auto"/>
        <w:left w:val="none" w:sz="0" w:space="0" w:color="auto"/>
        <w:bottom w:val="none" w:sz="0" w:space="0" w:color="auto"/>
        <w:right w:val="none" w:sz="0" w:space="0" w:color="auto"/>
      </w:divBdr>
    </w:div>
    <w:div w:id="811022980">
      <w:bodyDiv w:val="1"/>
      <w:marLeft w:val="0"/>
      <w:marRight w:val="0"/>
      <w:marTop w:val="0"/>
      <w:marBottom w:val="0"/>
      <w:divBdr>
        <w:top w:val="none" w:sz="0" w:space="0" w:color="auto"/>
        <w:left w:val="none" w:sz="0" w:space="0" w:color="auto"/>
        <w:bottom w:val="none" w:sz="0" w:space="0" w:color="auto"/>
        <w:right w:val="none" w:sz="0" w:space="0" w:color="auto"/>
      </w:divBdr>
    </w:div>
    <w:div w:id="836964683">
      <w:bodyDiv w:val="1"/>
      <w:marLeft w:val="0"/>
      <w:marRight w:val="0"/>
      <w:marTop w:val="0"/>
      <w:marBottom w:val="0"/>
      <w:divBdr>
        <w:top w:val="none" w:sz="0" w:space="0" w:color="auto"/>
        <w:left w:val="none" w:sz="0" w:space="0" w:color="auto"/>
        <w:bottom w:val="none" w:sz="0" w:space="0" w:color="auto"/>
        <w:right w:val="none" w:sz="0" w:space="0" w:color="auto"/>
      </w:divBdr>
    </w:div>
    <w:div w:id="871502419">
      <w:bodyDiv w:val="1"/>
      <w:marLeft w:val="0"/>
      <w:marRight w:val="0"/>
      <w:marTop w:val="0"/>
      <w:marBottom w:val="0"/>
      <w:divBdr>
        <w:top w:val="none" w:sz="0" w:space="0" w:color="auto"/>
        <w:left w:val="none" w:sz="0" w:space="0" w:color="auto"/>
        <w:bottom w:val="none" w:sz="0" w:space="0" w:color="auto"/>
        <w:right w:val="none" w:sz="0" w:space="0" w:color="auto"/>
      </w:divBdr>
    </w:div>
    <w:div w:id="882910053">
      <w:bodyDiv w:val="1"/>
      <w:marLeft w:val="0"/>
      <w:marRight w:val="0"/>
      <w:marTop w:val="0"/>
      <w:marBottom w:val="0"/>
      <w:divBdr>
        <w:top w:val="none" w:sz="0" w:space="0" w:color="auto"/>
        <w:left w:val="none" w:sz="0" w:space="0" w:color="auto"/>
        <w:bottom w:val="none" w:sz="0" w:space="0" w:color="auto"/>
        <w:right w:val="none" w:sz="0" w:space="0" w:color="auto"/>
      </w:divBdr>
    </w:div>
    <w:div w:id="905802401">
      <w:bodyDiv w:val="1"/>
      <w:marLeft w:val="0"/>
      <w:marRight w:val="0"/>
      <w:marTop w:val="0"/>
      <w:marBottom w:val="0"/>
      <w:divBdr>
        <w:top w:val="none" w:sz="0" w:space="0" w:color="auto"/>
        <w:left w:val="none" w:sz="0" w:space="0" w:color="auto"/>
        <w:bottom w:val="none" w:sz="0" w:space="0" w:color="auto"/>
        <w:right w:val="none" w:sz="0" w:space="0" w:color="auto"/>
      </w:divBdr>
    </w:div>
    <w:div w:id="910964403">
      <w:bodyDiv w:val="1"/>
      <w:marLeft w:val="0"/>
      <w:marRight w:val="0"/>
      <w:marTop w:val="0"/>
      <w:marBottom w:val="0"/>
      <w:divBdr>
        <w:top w:val="none" w:sz="0" w:space="0" w:color="auto"/>
        <w:left w:val="none" w:sz="0" w:space="0" w:color="auto"/>
        <w:bottom w:val="none" w:sz="0" w:space="0" w:color="auto"/>
        <w:right w:val="none" w:sz="0" w:space="0" w:color="auto"/>
      </w:divBdr>
    </w:div>
    <w:div w:id="916136819">
      <w:bodyDiv w:val="1"/>
      <w:marLeft w:val="0"/>
      <w:marRight w:val="0"/>
      <w:marTop w:val="0"/>
      <w:marBottom w:val="0"/>
      <w:divBdr>
        <w:top w:val="none" w:sz="0" w:space="0" w:color="auto"/>
        <w:left w:val="none" w:sz="0" w:space="0" w:color="auto"/>
        <w:bottom w:val="none" w:sz="0" w:space="0" w:color="auto"/>
        <w:right w:val="none" w:sz="0" w:space="0" w:color="auto"/>
      </w:divBdr>
    </w:div>
    <w:div w:id="916862457">
      <w:bodyDiv w:val="1"/>
      <w:marLeft w:val="0"/>
      <w:marRight w:val="0"/>
      <w:marTop w:val="0"/>
      <w:marBottom w:val="0"/>
      <w:divBdr>
        <w:top w:val="none" w:sz="0" w:space="0" w:color="auto"/>
        <w:left w:val="none" w:sz="0" w:space="0" w:color="auto"/>
        <w:bottom w:val="none" w:sz="0" w:space="0" w:color="auto"/>
        <w:right w:val="none" w:sz="0" w:space="0" w:color="auto"/>
      </w:divBdr>
    </w:div>
    <w:div w:id="922686475">
      <w:bodyDiv w:val="1"/>
      <w:marLeft w:val="0"/>
      <w:marRight w:val="0"/>
      <w:marTop w:val="0"/>
      <w:marBottom w:val="0"/>
      <w:divBdr>
        <w:top w:val="none" w:sz="0" w:space="0" w:color="auto"/>
        <w:left w:val="none" w:sz="0" w:space="0" w:color="auto"/>
        <w:bottom w:val="none" w:sz="0" w:space="0" w:color="auto"/>
        <w:right w:val="none" w:sz="0" w:space="0" w:color="auto"/>
      </w:divBdr>
    </w:div>
    <w:div w:id="924535740">
      <w:bodyDiv w:val="1"/>
      <w:marLeft w:val="0"/>
      <w:marRight w:val="0"/>
      <w:marTop w:val="0"/>
      <w:marBottom w:val="0"/>
      <w:divBdr>
        <w:top w:val="none" w:sz="0" w:space="0" w:color="auto"/>
        <w:left w:val="none" w:sz="0" w:space="0" w:color="auto"/>
        <w:bottom w:val="none" w:sz="0" w:space="0" w:color="auto"/>
        <w:right w:val="none" w:sz="0" w:space="0" w:color="auto"/>
      </w:divBdr>
    </w:div>
    <w:div w:id="939028455">
      <w:bodyDiv w:val="1"/>
      <w:marLeft w:val="0"/>
      <w:marRight w:val="0"/>
      <w:marTop w:val="0"/>
      <w:marBottom w:val="0"/>
      <w:divBdr>
        <w:top w:val="none" w:sz="0" w:space="0" w:color="auto"/>
        <w:left w:val="none" w:sz="0" w:space="0" w:color="auto"/>
        <w:bottom w:val="none" w:sz="0" w:space="0" w:color="auto"/>
        <w:right w:val="none" w:sz="0" w:space="0" w:color="auto"/>
      </w:divBdr>
    </w:div>
    <w:div w:id="953753215">
      <w:bodyDiv w:val="1"/>
      <w:marLeft w:val="0"/>
      <w:marRight w:val="0"/>
      <w:marTop w:val="0"/>
      <w:marBottom w:val="0"/>
      <w:divBdr>
        <w:top w:val="none" w:sz="0" w:space="0" w:color="auto"/>
        <w:left w:val="none" w:sz="0" w:space="0" w:color="auto"/>
        <w:bottom w:val="none" w:sz="0" w:space="0" w:color="auto"/>
        <w:right w:val="none" w:sz="0" w:space="0" w:color="auto"/>
      </w:divBdr>
    </w:div>
    <w:div w:id="986738841">
      <w:bodyDiv w:val="1"/>
      <w:marLeft w:val="0"/>
      <w:marRight w:val="0"/>
      <w:marTop w:val="0"/>
      <w:marBottom w:val="0"/>
      <w:divBdr>
        <w:top w:val="none" w:sz="0" w:space="0" w:color="auto"/>
        <w:left w:val="none" w:sz="0" w:space="0" w:color="auto"/>
        <w:bottom w:val="none" w:sz="0" w:space="0" w:color="auto"/>
        <w:right w:val="none" w:sz="0" w:space="0" w:color="auto"/>
      </w:divBdr>
    </w:div>
    <w:div w:id="1000545815">
      <w:bodyDiv w:val="1"/>
      <w:marLeft w:val="0"/>
      <w:marRight w:val="0"/>
      <w:marTop w:val="0"/>
      <w:marBottom w:val="0"/>
      <w:divBdr>
        <w:top w:val="none" w:sz="0" w:space="0" w:color="auto"/>
        <w:left w:val="none" w:sz="0" w:space="0" w:color="auto"/>
        <w:bottom w:val="none" w:sz="0" w:space="0" w:color="auto"/>
        <w:right w:val="none" w:sz="0" w:space="0" w:color="auto"/>
      </w:divBdr>
    </w:div>
    <w:div w:id="1028340125">
      <w:bodyDiv w:val="1"/>
      <w:marLeft w:val="0"/>
      <w:marRight w:val="0"/>
      <w:marTop w:val="0"/>
      <w:marBottom w:val="0"/>
      <w:divBdr>
        <w:top w:val="none" w:sz="0" w:space="0" w:color="auto"/>
        <w:left w:val="none" w:sz="0" w:space="0" w:color="auto"/>
        <w:bottom w:val="none" w:sz="0" w:space="0" w:color="auto"/>
        <w:right w:val="none" w:sz="0" w:space="0" w:color="auto"/>
      </w:divBdr>
    </w:div>
    <w:div w:id="1030187707">
      <w:bodyDiv w:val="1"/>
      <w:marLeft w:val="0"/>
      <w:marRight w:val="0"/>
      <w:marTop w:val="0"/>
      <w:marBottom w:val="0"/>
      <w:divBdr>
        <w:top w:val="none" w:sz="0" w:space="0" w:color="auto"/>
        <w:left w:val="none" w:sz="0" w:space="0" w:color="auto"/>
        <w:bottom w:val="none" w:sz="0" w:space="0" w:color="auto"/>
        <w:right w:val="none" w:sz="0" w:space="0" w:color="auto"/>
      </w:divBdr>
    </w:div>
    <w:div w:id="1043942601">
      <w:bodyDiv w:val="1"/>
      <w:marLeft w:val="0"/>
      <w:marRight w:val="0"/>
      <w:marTop w:val="0"/>
      <w:marBottom w:val="0"/>
      <w:divBdr>
        <w:top w:val="none" w:sz="0" w:space="0" w:color="auto"/>
        <w:left w:val="none" w:sz="0" w:space="0" w:color="auto"/>
        <w:bottom w:val="none" w:sz="0" w:space="0" w:color="auto"/>
        <w:right w:val="none" w:sz="0" w:space="0" w:color="auto"/>
      </w:divBdr>
    </w:div>
    <w:div w:id="1074157550">
      <w:bodyDiv w:val="1"/>
      <w:marLeft w:val="0"/>
      <w:marRight w:val="0"/>
      <w:marTop w:val="0"/>
      <w:marBottom w:val="0"/>
      <w:divBdr>
        <w:top w:val="none" w:sz="0" w:space="0" w:color="auto"/>
        <w:left w:val="none" w:sz="0" w:space="0" w:color="auto"/>
        <w:bottom w:val="none" w:sz="0" w:space="0" w:color="auto"/>
        <w:right w:val="none" w:sz="0" w:space="0" w:color="auto"/>
      </w:divBdr>
    </w:div>
    <w:div w:id="1108038176">
      <w:bodyDiv w:val="1"/>
      <w:marLeft w:val="0"/>
      <w:marRight w:val="0"/>
      <w:marTop w:val="0"/>
      <w:marBottom w:val="0"/>
      <w:divBdr>
        <w:top w:val="none" w:sz="0" w:space="0" w:color="auto"/>
        <w:left w:val="none" w:sz="0" w:space="0" w:color="auto"/>
        <w:bottom w:val="none" w:sz="0" w:space="0" w:color="auto"/>
        <w:right w:val="none" w:sz="0" w:space="0" w:color="auto"/>
      </w:divBdr>
    </w:div>
    <w:div w:id="1114061366">
      <w:bodyDiv w:val="1"/>
      <w:marLeft w:val="0"/>
      <w:marRight w:val="0"/>
      <w:marTop w:val="0"/>
      <w:marBottom w:val="0"/>
      <w:divBdr>
        <w:top w:val="none" w:sz="0" w:space="0" w:color="auto"/>
        <w:left w:val="none" w:sz="0" w:space="0" w:color="auto"/>
        <w:bottom w:val="none" w:sz="0" w:space="0" w:color="auto"/>
        <w:right w:val="none" w:sz="0" w:space="0" w:color="auto"/>
      </w:divBdr>
    </w:div>
    <w:div w:id="1162896347">
      <w:bodyDiv w:val="1"/>
      <w:marLeft w:val="0"/>
      <w:marRight w:val="0"/>
      <w:marTop w:val="0"/>
      <w:marBottom w:val="0"/>
      <w:divBdr>
        <w:top w:val="none" w:sz="0" w:space="0" w:color="auto"/>
        <w:left w:val="none" w:sz="0" w:space="0" w:color="auto"/>
        <w:bottom w:val="none" w:sz="0" w:space="0" w:color="auto"/>
        <w:right w:val="none" w:sz="0" w:space="0" w:color="auto"/>
      </w:divBdr>
    </w:div>
    <w:div w:id="1169062230">
      <w:bodyDiv w:val="1"/>
      <w:marLeft w:val="0"/>
      <w:marRight w:val="0"/>
      <w:marTop w:val="0"/>
      <w:marBottom w:val="0"/>
      <w:divBdr>
        <w:top w:val="none" w:sz="0" w:space="0" w:color="auto"/>
        <w:left w:val="none" w:sz="0" w:space="0" w:color="auto"/>
        <w:bottom w:val="none" w:sz="0" w:space="0" w:color="auto"/>
        <w:right w:val="none" w:sz="0" w:space="0" w:color="auto"/>
      </w:divBdr>
    </w:div>
    <w:div w:id="1266840513">
      <w:bodyDiv w:val="1"/>
      <w:marLeft w:val="0"/>
      <w:marRight w:val="0"/>
      <w:marTop w:val="0"/>
      <w:marBottom w:val="0"/>
      <w:divBdr>
        <w:top w:val="none" w:sz="0" w:space="0" w:color="auto"/>
        <w:left w:val="none" w:sz="0" w:space="0" w:color="auto"/>
        <w:bottom w:val="none" w:sz="0" w:space="0" w:color="auto"/>
        <w:right w:val="none" w:sz="0" w:space="0" w:color="auto"/>
      </w:divBdr>
    </w:div>
    <w:div w:id="1284579900">
      <w:bodyDiv w:val="1"/>
      <w:marLeft w:val="0"/>
      <w:marRight w:val="0"/>
      <w:marTop w:val="0"/>
      <w:marBottom w:val="0"/>
      <w:divBdr>
        <w:top w:val="none" w:sz="0" w:space="0" w:color="auto"/>
        <w:left w:val="none" w:sz="0" w:space="0" w:color="auto"/>
        <w:bottom w:val="none" w:sz="0" w:space="0" w:color="auto"/>
        <w:right w:val="none" w:sz="0" w:space="0" w:color="auto"/>
      </w:divBdr>
    </w:div>
    <w:div w:id="1322999396">
      <w:bodyDiv w:val="1"/>
      <w:marLeft w:val="0"/>
      <w:marRight w:val="0"/>
      <w:marTop w:val="0"/>
      <w:marBottom w:val="0"/>
      <w:divBdr>
        <w:top w:val="none" w:sz="0" w:space="0" w:color="auto"/>
        <w:left w:val="none" w:sz="0" w:space="0" w:color="auto"/>
        <w:bottom w:val="none" w:sz="0" w:space="0" w:color="auto"/>
        <w:right w:val="none" w:sz="0" w:space="0" w:color="auto"/>
      </w:divBdr>
    </w:div>
    <w:div w:id="1335836731">
      <w:bodyDiv w:val="1"/>
      <w:marLeft w:val="0"/>
      <w:marRight w:val="0"/>
      <w:marTop w:val="0"/>
      <w:marBottom w:val="0"/>
      <w:divBdr>
        <w:top w:val="none" w:sz="0" w:space="0" w:color="auto"/>
        <w:left w:val="none" w:sz="0" w:space="0" w:color="auto"/>
        <w:bottom w:val="none" w:sz="0" w:space="0" w:color="auto"/>
        <w:right w:val="none" w:sz="0" w:space="0" w:color="auto"/>
      </w:divBdr>
    </w:div>
    <w:div w:id="1392773176">
      <w:bodyDiv w:val="1"/>
      <w:marLeft w:val="0"/>
      <w:marRight w:val="0"/>
      <w:marTop w:val="0"/>
      <w:marBottom w:val="0"/>
      <w:divBdr>
        <w:top w:val="none" w:sz="0" w:space="0" w:color="auto"/>
        <w:left w:val="none" w:sz="0" w:space="0" w:color="auto"/>
        <w:bottom w:val="none" w:sz="0" w:space="0" w:color="auto"/>
        <w:right w:val="none" w:sz="0" w:space="0" w:color="auto"/>
      </w:divBdr>
    </w:div>
    <w:div w:id="1430926166">
      <w:bodyDiv w:val="1"/>
      <w:marLeft w:val="0"/>
      <w:marRight w:val="0"/>
      <w:marTop w:val="0"/>
      <w:marBottom w:val="0"/>
      <w:divBdr>
        <w:top w:val="none" w:sz="0" w:space="0" w:color="auto"/>
        <w:left w:val="none" w:sz="0" w:space="0" w:color="auto"/>
        <w:bottom w:val="none" w:sz="0" w:space="0" w:color="auto"/>
        <w:right w:val="none" w:sz="0" w:space="0" w:color="auto"/>
      </w:divBdr>
    </w:div>
    <w:div w:id="1437941377">
      <w:bodyDiv w:val="1"/>
      <w:marLeft w:val="0"/>
      <w:marRight w:val="0"/>
      <w:marTop w:val="0"/>
      <w:marBottom w:val="0"/>
      <w:divBdr>
        <w:top w:val="none" w:sz="0" w:space="0" w:color="auto"/>
        <w:left w:val="none" w:sz="0" w:space="0" w:color="auto"/>
        <w:bottom w:val="none" w:sz="0" w:space="0" w:color="auto"/>
        <w:right w:val="none" w:sz="0" w:space="0" w:color="auto"/>
      </w:divBdr>
    </w:div>
    <w:div w:id="1475902194">
      <w:bodyDiv w:val="1"/>
      <w:marLeft w:val="0"/>
      <w:marRight w:val="0"/>
      <w:marTop w:val="0"/>
      <w:marBottom w:val="0"/>
      <w:divBdr>
        <w:top w:val="none" w:sz="0" w:space="0" w:color="auto"/>
        <w:left w:val="none" w:sz="0" w:space="0" w:color="auto"/>
        <w:bottom w:val="none" w:sz="0" w:space="0" w:color="auto"/>
        <w:right w:val="none" w:sz="0" w:space="0" w:color="auto"/>
      </w:divBdr>
    </w:div>
    <w:div w:id="1501000956">
      <w:bodyDiv w:val="1"/>
      <w:marLeft w:val="0"/>
      <w:marRight w:val="0"/>
      <w:marTop w:val="0"/>
      <w:marBottom w:val="0"/>
      <w:divBdr>
        <w:top w:val="none" w:sz="0" w:space="0" w:color="auto"/>
        <w:left w:val="none" w:sz="0" w:space="0" w:color="auto"/>
        <w:bottom w:val="none" w:sz="0" w:space="0" w:color="auto"/>
        <w:right w:val="none" w:sz="0" w:space="0" w:color="auto"/>
      </w:divBdr>
    </w:div>
    <w:div w:id="1503929297">
      <w:bodyDiv w:val="1"/>
      <w:marLeft w:val="0"/>
      <w:marRight w:val="0"/>
      <w:marTop w:val="0"/>
      <w:marBottom w:val="0"/>
      <w:divBdr>
        <w:top w:val="none" w:sz="0" w:space="0" w:color="auto"/>
        <w:left w:val="none" w:sz="0" w:space="0" w:color="auto"/>
        <w:bottom w:val="none" w:sz="0" w:space="0" w:color="auto"/>
        <w:right w:val="none" w:sz="0" w:space="0" w:color="auto"/>
      </w:divBdr>
    </w:div>
    <w:div w:id="1554005560">
      <w:bodyDiv w:val="1"/>
      <w:marLeft w:val="0"/>
      <w:marRight w:val="0"/>
      <w:marTop w:val="0"/>
      <w:marBottom w:val="0"/>
      <w:divBdr>
        <w:top w:val="none" w:sz="0" w:space="0" w:color="auto"/>
        <w:left w:val="none" w:sz="0" w:space="0" w:color="auto"/>
        <w:bottom w:val="none" w:sz="0" w:space="0" w:color="auto"/>
        <w:right w:val="none" w:sz="0" w:space="0" w:color="auto"/>
      </w:divBdr>
    </w:div>
    <w:div w:id="1559365602">
      <w:bodyDiv w:val="1"/>
      <w:marLeft w:val="0"/>
      <w:marRight w:val="0"/>
      <w:marTop w:val="0"/>
      <w:marBottom w:val="0"/>
      <w:divBdr>
        <w:top w:val="none" w:sz="0" w:space="0" w:color="auto"/>
        <w:left w:val="none" w:sz="0" w:space="0" w:color="auto"/>
        <w:bottom w:val="none" w:sz="0" w:space="0" w:color="auto"/>
        <w:right w:val="none" w:sz="0" w:space="0" w:color="auto"/>
      </w:divBdr>
    </w:div>
    <w:div w:id="1585602543">
      <w:bodyDiv w:val="1"/>
      <w:marLeft w:val="0"/>
      <w:marRight w:val="0"/>
      <w:marTop w:val="0"/>
      <w:marBottom w:val="0"/>
      <w:divBdr>
        <w:top w:val="none" w:sz="0" w:space="0" w:color="auto"/>
        <w:left w:val="none" w:sz="0" w:space="0" w:color="auto"/>
        <w:bottom w:val="none" w:sz="0" w:space="0" w:color="auto"/>
        <w:right w:val="none" w:sz="0" w:space="0" w:color="auto"/>
      </w:divBdr>
    </w:div>
    <w:div w:id="1592277028">
      <w:bodyDiv w:val="1"/>
      <w:marLeft w:val="0"/>
      <w:marRight w:val="0"/>
      <w:marTop w:val="0"/>
      <w:marBottom w:val="0"/>
      <w:divBdr>
        <w:top w:val="none" w:sz="0" w:space="0" w:color="auto"/>
        <w:left w:val="none" w:sz="0" w:space="0" w:color="auto"/>
        <w:bottom w:val="none" w:sz="0" w:space="0" w:color="auto"/>
        <w:right w:val="none" w:sz="0" w:space="0" w:color="auto"/>
      </w:divBdr>
    </w:div>
    <w:div w:id="1618831559">
      <w:bodyDiv w:val="1"/>
      <w:marLeft w:val="0"/>
      <w:marRight w:val="0"/>
      <w:marTop w:val="0"/>
      <w:marBottom w:val="0"/>
      <w:divBdr>
        <w:top w:val="none" w:sz="0" w:space="0" w:color="auto"/>
        <w:left w:val="none" w:sz="0" w:space="0" w:color="auto"/>
        <w:bottom w:val="none" w:sz="0" w:space="0" w:color="auto"/>
        <w:right w:val="none" w:sz="0" w:space="0" w:color="auto"/>
      </w:divBdr>
    </w:div>
    <w:div w:id="1634406530">
      <w:bodyDiv w:val="1"/>
      <w:marLeft w:val="0"/>
      <w:marRight w:val="0"/>
      <w:marTop w:val="0"/>
      <w:marBottom w:val="0"/>
      <w:divBdr>
        <w:top w:val="none" w:sz="0" w:space="0" w:color="auto"/>
        <w:left w:val="none" w:sz="0" w:space="0" w:color="auto"/>
        <w:bottom w:val="none" w:sz="0" w:space="0" w:color="auto"/>
        <w:right w:val="none" w:sz="0" w:space="0" w:color="auto"/>
      </w:divBdr>
    </w:div>
    <w:div w:id="1646398113">
      <w:bodyDiv w:val="1"/>
      <w:marLeft w:val="0"/>
      <w:marRight w:val="0"/>
      <w:marTop w:val="0"/>
      <w:marBottom w:val="0"/>
      <w:divBdr>
        <w:top w:val="none" w:sz="0" w:space="0" w:color="auto"/>
        <w:left w:val="none" w:sz="0" w:space="0" w:color="auto"/>
        <w:bottom w:val="none" w:sz="0" w:space="0" w:color="auto"/>
        <w:right w:val="none" w:sz="0" w:space="0" w:color="auto"/>
      </w:divBdr>
    </w:div>
    <w:div w:id="1652128498">
      <w:bodyDiv w:val="1"/>
      <w:marLeft w:val="0"/>
      <w:marRight w:val="0"/>
      <w:marTop w:val="0"/>
      <w:marBottom w:val="0"/>
      <w:divBdr>
        <w:top w:val="none" w:sz="0" w:space="0" w:color="auto"/>
        <w:left w:val="none" w:sz="0" w:space="0" w:color="auto"/>
        <w:bottom w:val="none" w:sz="0" w:space="0" w:color="auto"/>
        <w:right w:val="none" w:sz="0" w:space="0" w:color="auto"/>
      </w:divBdr>
    </w:div>
    <w:div w:id="1721662845">
      <w:bodyDiv w:val="1"/>
      <w:marLeft w:val="0"/>
      <w:marRight w:val="0"/>
      <w:marTop w:val="0"/>
      <w:marBottom w:val="0"/>
      <w:divBdr>
        <w:top w:val="none" w:sz="0" w:space="0" w:color="auto"/>
        <w:left w:val="none" w:sz="0" w:space="0" w:color="auto"/>
        <w:bottom w:val="none" w:sz="0" w:space="0" w:color="auto"/>
        <w:right w:val="none" w:sz="0" w:space="0" w:color="auto"/>
      </w:divBdr>
    </w:div>
    <w:div w:id="1723094600">
      <w:bodyDiv w:val="1"/>
      <w:marLeft w:val="0"/>
      <w:marRight w:val="0"/>
      <w:marTop w:val="0"/>
      <w:marBottom w:val="0"/>
      <w:divBdr>
        <w:top w:val="none" w:sz="0" w:space="0" w:color="auto"/>
        <w:left w:val="none" w:sz="0" w:space="0" w:color="auto"/>
        <w:bottom w:val="none" w:sz="0" w:space="0" w:color="auto"/>
        <w:right w:val="none" w:sz="0" w:space="0" w:color="auto"/>
      </w:divBdr>
    </w:div>
    <w:div w:id="1752653819">
      <w:bodyDiv w:val="1"/>
      <w:marLeft w:val="0"/>
      <w:marRight w:val="0"/>
      <w:marTop w:val="0"/>
      <w:marBottom w:val="0"/>
      <w:divBdr>
        <w:top w:val="none" w:sz="0" w:space="0" w:color="auto"/>
        <w:left w:val="none" w:sz="0" w:space="0" w:color="auto"/>
        <w:bottom w:val="none" w:sz="0" w:space="0" w:color="auto"/>
        <w:right w:val="none" w:sz="0" w:space="0" w:color="auto"/>
      </w:divBdr>
    </w:div>
    <w:div w:id="1762603139">
      <w:bodyDiv w:val="1"/>
      <w:marLeft w:val="0"/>
      <w:marRight w:val="0"/>
      <w:marTop w:val="0"/>
      <w:marBottom w:val="0"/>
      <w:divBdr>
        <w:top w:val="none" w:sz="0" w:space="0" w:color="auto"/>
        <w:left w:val="none" w:sz="0" w:space="0" w:color="auto"/>
        <w:bottom w:val="none" w:sz="0" w:space="0" w:color="auto"/>
        <w:right w:val="none" w:sz="0" w:space="0" w:color="auto"/>
      </w:divBdr>
    </w:div>
    <w:div w:id="1768841472">
      <w:bodyDiv w:val="1"/>
      <w:marLeft w:val="0"/>
      <w:marRight w:val="0"/>
      <w:marTop w:val="0"/>
      <w:marBottom w:val="0"/>
      <w:divBdr>
        <w:top w:val="none" w:sz="0" w:space="0" w:color="auto"/>
        <w:left w:val="none" w:sz="0" w:space="0" w:color="auto"/>
        <w:bottom w:val="none" w:sz="0" w:space="0" w:color="auto"/>
        <w:right w:val="none" w:sz="0" w:space="0" w:color="auto"/>
      </w:divBdr>
    </w:div>
    <w:div w:id="1790320622">
      <w:bodyDiv w:val="1"/>
      <w:marLeft w:val="0"/>
      <w:marRight w:val="0"/>
      <w:marTop w:val="0"/>
      <w:marBottom w:val="0"/>
      <w:divBdr>
        <w:top w:val="none" w:sz="0" w:space="0" w:color="auto"/>
        <w:left w:val="none" w:sz="0" w:space="0" w:color="auto"/>
        <w:bottom w:val="none" w:sz="0" w:space="0" w:color="auto"/>
        <w:right w:val="none" w:sz="0" w:space="0" w:color="auto"/>
      </w:divBdr>
    </w:div>
    <w:div w:id="1811943892">
      <w:bodyDiv w:val="1"/>
      <w:marLeft w:val="0"/>
      <w:marRight w:val="0"/>
      <w:marTop w:val="0"/>
      <w:marBottom w:val="0"/>
      <w:divBdr>
        <w:top w:val="none" w:sz="0" w:space="0" w:color="auto"/>
        <w:left w:val="none" w:sz="0" w:space="0" w:color="auto"/>
        <w:bottom w:val="none" w:sz="0" w:space="0" w:color="auto"/>
        <w:right w:val="none" w:sz="0" w:space="0" w:color="auto"/>
      </w:divBdr>
    </w:div>
    <w:div w:id="1821267161">
      <w:bodyDiv w:val="1"/>
      <w:marLeft w:val="0"/>
      <w:marRight w:val="0"/>
      <w:marTop w:val="0"/>
      <w:marBottom w:val="0"/>
      <w:divBdr>
        <w:top w:val="none" w:sz="0" w:space="0" w:color="auto"/>
        <w:left w:val="none" w:sz="0" w:space="0" w:color="auto"/>
        <w:bottom w:val="none" w:sz="0" w:space="0" w:color="auto"/>
        <w:right w:val="none" w:sz="0" w:space="0" w:color="auto"/>
      </w:divBdr>
    </w:div>
    <w:div w:id="1822647900">
      <w:bodyDiv w:val="1"/>
      <w:marLeft w:val="0"/>
      <w:marRight w:val="0"/>
      <w:marTop w:val="0"/>
      <w:marBottom w:val="0"/>
      <w:divBdr>
        <w:top w:val="none" w:sz="0" w:space="0" w:color="auto"/>
        <w:left w:val="none" w:sz="0" w:space="0" w:color="auto"/>
        <w:bottom w:val="none" w:sz="0" w:space="0" w:color="auto"/>
        <w:right w:val="none" w:sz="0" w:space="0" w:color="auto"/>
      </w:divBdr>
    </w:div>
    <w:div w:id="1855026539">
      <w:bodyDiv w:val="1"/>
      <w:marLeft w:val="0"/>
      <w:marRight w:val="0"/>
      <w:marTop w:val="0"/>
      <w:marBottom w:val="0"/>
      <w:divBdr>
        <w:top w:val="none" w:sz="0" w:space="0" w:color="auto"/>
        <w:left w:val="none" w:sz="0" w:space="0" w:color="auto"/>
        <w:bottom w:val="none" w:sz="0" w:space="0" w:color="auto"/>
        <w:right w:val="none" w:sz="0" w:space="0" w:color="auto"/>
      </w:divBdr>
    </w:div>
    <w:div w:id="1873151161">
      <w:bodyDiv w:val="1"/>
      <w:marLeft w:val="0"/>
      <w:marRight w:val="0"/>
      <w:marTop w:val="0"/>
      <w:marBottom w:val="0"/>
      <w:divBdr>
        <w:top w:val="none" w:sz="0" w:space="0" w:color="auto"/>
        <w:left w:val="none" w:sz="0" w:space="0" w:color="auto"/>
        <w:bottom w:val="none" w:sz="0" w:space="0" w:color="auto"/>
        <w:right w:val="none" w:sz="0" w:space="0" w:color="auto"/>
      </w:divBdr>
    </w:div>
    <w:div w:id="1893274559">
      <w:bodyDiv w:val="1"/>
      <w:marLeft w:val="0"/>
      <w:marRight w:val="0"/>
      <w:marTop w:val="0"/>
      <w:marBottom w:val="0"/>
      <w:divBdr>
        <w:top w:val="none" w:sz="0" w:space="0" w:color="auto"/>
        <w:left w:val="none" w:sz="0" w:space="0" w:color="auto"/>
        <w:bottom w:val="none" w:sz="0" w:space="0" w:color="auto"/>
        <w:right w:val="none" w:sz="0" w:space="0" w:color="auto"/>
      </w:divBdr>
    </w:div>
    <w:div w:id="1896351904">
      <w:bodyDiv w:val="1"/>
      <w:marLeft w:val="0"/>
      <w:marRight w:val="0"/>
      <w:marTop w:val="0"/>
      <w:marBottom w:val="0"/>
      <w:divBdr>
        <w:top w:val="none" w:sz="0" w:space="0" w:color="auto"/>
        <w:left w:val="none" w:sz="0" w:space="0" w:color="auto"/>
        <w:bottom w:val="none" w:sz="0" w:space="0" w:color="auto"/>
        <w:right w:val="none" w:sz="0" w:space="0" w:color="auto"/>
      </w:divBdr>
    </w:div>
    <w:div w:id="1900165638">
      <w:bodyDiv w:val="1"/>
      <w:marLeft w:val="0"/>
      <w:marRight w:val="0"/>
      <w:marTop w:val="0"/>
      <w:marBottom w:val="0"/>
      <w:divBdr>
        <w:top w:val="none" w:sz="0" w:space="0" w:color="auto"/>
        <w:left w:val="none" w:sz="0" w:space="0" w:color="auto"/>
        <w:bottom w:val="none" w:sz="0" w:space="0" w:color="auto"/>
        <w:right w:val="none" w:sz="0" w:space="0" w:color="auto"/>
      </w:divBdr>
    </w:div>
    <w:div w:id="1908031556">
      <w:bodyDiv w:val="1"/>
      <w:marLeft w:val="0"/>
      <w:marRight w:val="0"/>
      <w:marTop w:val="0"/>
      <w:marBottom w:val="0"/>
      <w:divBdr>
        <w:top w:val="none" w:sz="0" w:space="0" w:color="auto"/>
        <w:left w:val="none" w:sz="0" w:space="0" w:color="auto"/>
        <w:bottom w:val="none" w:sz="0" w:space="0" w:color="auto"/>
        <w:right w:val="none" w:sz="0" w:space="0" w:color="auto"/>
      </w:divBdr>
    </w:div>
    <w:div w:id="1918901949">
      <w:bodyDiv w:val="1"/>
      <w:marLeft w:val="0"/>
      <w:marRight w:val="0"/>
      <w:marTop w:val="0"/>
      <w:marBottom w:val="0"/>
      <w:divBdr>
        <w:top w:val="none" w:sz="0" w:space="0" w:color="auto"/>
        <w:left w:val="none" w:sz="0" w:space="0" w:color="auto"/>
        <w:bottom w:val="none" w:sz="0" w:space="0" w:color="auto"/>
        <w:right w:val="none" w:sz="0" w:space="0" w:color="auto"/>
      </w:divBdr>
    </w:div>
    <w:div w:id="1926571469">
      <w:bodyDiv w:val="1"/>
      <w:marLeft w:val="0"/>
      <w:marRight w:val="0"/>
      <w:marTop w:val="0"/>
      <w:marBottom w:val="0"/>
      <w:divBdr>
        <w:top w:val="none" w:sz="0" w:space="0" w:color="auto"/>
        <w:left w:val="none" w:sz="0" w:space="0" w:color="auto"/>
        <w:bottom w:val="none" w:sz="0" w:space="0" w:color="auto"/>
        <w:right w:val="none" w:sz="0" w:space="0" w:color="auto"/>
      </w:divBdr>
    </w:div>
    <w:div w:id="1946578374">
      <w:bodyDiv w:val="1"/>
      <w:marLeft w:val="0"/>
      <w:marRight w:val="0"/>
      <w:marTop w:val="0"/>
      <w:marBottom w:val="0"/>
      <w:divBdr>
        <w:top w:val="none" w:sz="0" w:space="0" w:color="auto"/>
        <w:left w:val="none" w:sz="0" w:space="0" w:color="auto"/>
        <w:bottom w:val="none" w:sz="0" w:space="0" w:color="auto"/>
        <w:right w:val="none" w:sz="0" w:space="0" w:color="auto"/>
      </w:divBdr>
    </w:div>
    <w:div w:id="1948928268">
      <w:bodyDiv w:val="1"/>
      <w:marLeft w:val="0"/>
      <w:marRight w:val="0"/>
      <w:marTop w:val="0"/>
      <w:marBottom w:val="0"/>
      <w:divBdr>
        <w:top w:val="none" w:sz="0" w:space="0" w:color="auto"/>
        <w:left w:val="none" w:sz="0" w:space="0" w:color="auto"/>
        <w:bottom w:val="none" w:sz="0" w:space="0" w:color="auto"/>
        <w:right w:val="none" w:sz="0" w:space="0" w:color="auto"/>
      </w:divBdr>
    </w:div>
    <w:div w:id="2018919875">
      <w:bodyDiv w:val="1"/>
      <w:marLeft w:val="0"/>
      <w:marRight w:val="0"/>
      <w:marTop w:val="0"/>
      <w:marBottom w:val="0"/>
      <w:divBdr>
        <w:top w:val="none" w:sz="0" w:space="0" w:color="auto"/>
        <w:left w:val="none" w:sz="0" w:space="0" w:color="auto"/>
        <w:bottom w:val="none" w:sz="0" w:space="0" w:color="auto"/>
        <w:right w:val="none" w:sz="0" w:space="0" w:color="auto"/>
      </w:divBdr>
    </w:div>
    <w:div w:id="2023821211">
      <w:bodyDiv w:val="1"/>
      <w:marLeft w:val="0"/>
      <w:marRight w:val="0"/>
      <w:marTop w:val="0"/>
      <w:marBottom w:val="0"/>
      <w:divBdr>
        <w:top w:val="none" w:sz="0" w:space="0" w:color="auto"/>
        <w:left w:val="none" w:sz="0" w:space="0" w:color="auto"/>
        <w:bottom w:val="none" w:sz="0" w:space="0" w:color="auto"/>
        <w:right w:val="none" w:sz="0" w:space="0" w:color="auto"/>
      </w:divBdr>
    </w:div>
    <w:div w:id="2084788412">
      <w:bodyDiv w:val="1"/>
      <w:marLeft w:val="0"/>
      <w:marRight w:val="0"/>
      <w:marTop w:val="0"/>
      <w:marBottom w:val="0"/>
      <w:divBdr>
        <w:top w:val="none" w:sz="0" w:space="0" w:color="auto"/>
        <w:left w:val="none" w:sz="0" w:space="0" w:color="auto"/>
        <w:bottom w:val="none" w:sz="0" w:space="0" w:color="auto"/>
        <w:right w:val="none" w:sz="0" w:space="0" w:color="auto"/>
      </w:divBdr>
    </w:div>
    <w:div w:id="2092656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consultantplus://offline/ref=989048D41AF0028AA09BAB3D9E7ADD98F92217EA046BBFD368FDF5EF3F2C91E7BBB45A6F0A0DB73728B53AEA73EC55102129EA2DC8gFI" TargetMode="External"/><Relationship Id="rId21" Type="http://schemas.openxmlformats.org/officeDocument/2006/relationships/hyperlink" Target="consultantplus://offline/ref=3779F1DC5F392D8D98A232B55A9D8E21D4EBB0DB57DEFD426D3B6B39D689A354BF45C6EF1DZ5XAJ" TargetMode="External"/><Relationship Id="rId42" Type="http://schemas.openxmlformats.org/officeDocument/2006/relationships/hyperlink" Target="consultantplus://offline/ref=8612E0E9E574599D41F202436F821E84599482281A4ADAF0D3707F3FA4A572CAFD791D6C377D45751EF98D894AD5oAG" TargetMode="External"/><Relationship Id="rId47" Type="http://schemas.openxmlformats.org/officeDocument/2006/relationships/hyperlink" Target="http://www.gosuslugi.ru" TargetMode="External"/><Relationship Id="rId63" Type="http://schemas.openxmlformats.org/officeDocument/2006/relationships/hyperlink" Target="consultantplus://offline/ref=DA11CE06F38A708477A62405685169FD0FBA6D6BB20FF18F83010A029A4EF7D771BD8360C9137D73DEB031BEBBE47CFA4D2F5BF8BE16870F0BX0I" TargetMode="External"/><Relationship Id="rId68" Type="http://schemas.openxmlformats.org/officeDocument/2006/relationships/hyperlink" Target="consultantplus://offline/ref=E661085ED54F412FA5CA6470B032C1BB03910D6B0F4F493D44858794BC2CR1L" TargetMode="External"/><Relationship Id="rId2" Type="http://schemas.openxmlformats.org/officeDocument/2006/relationships/numbering" Target="numbering.xml"/><Relationship Id="rId16" Type="http://schemas.openxmlformats.org/officeDocument/2006/relationships/hyperlink" Target="consultantplus://offline/ref=8B3E3AA40DE090A40A6C7E5FD5E4DF3FDD6564FE52C0B7FC85E9B2A365E90C5842336DFB86337B2A59C8925146F3D908A219143B8C25337Bn5e1G" TargetMode="External"/><Relationship Id="rId29" Type="http://schemas.openxmlformats.org/officeDocument/2006/relationships/hyperlink" Target="consultantplus://offline/ref=989048D41AF0028AA09BAB3D9E7ADD98F92217EA046BBFD368FDF5EF3F2C91E7BBB45A680C0FE8323DA462E675F54B163935E82F8CC3g0I" TargetMode="External"/><Relationship Id="rId11" Type="http://schemas.openxmlformats.org/officeDocument/2006/relationships/footer" Target="footer1.xml"/><Relationship Id="rId24" Type="http://schemas.openxmlformats.org/officeDocument/2006/relationships/hyperlink" Target="consultantplus://offline/ref=00F18C9794A6FBA5230174D7D4E1A2F68A12F3FCB0F55866417FCF900749AFFFC53054802C6927317BE1DBAB0F98896DF6EC2F326F908A33vFiAI" TargetMode="External"/><Relationship Id="rId32" Type="http://schemas.openxmlformats.org/officeDocument/2006/relationships/hyperlink" Target="consultantplus://offline/ref=E661085ED54F412FA5CA6470B032C1BB0094086E0444493D44858794BC2CR1L" TargetMode="External"/><Relationship Id="rId37" Type="http://schemas.openxmlformats.org/officeDocument/2006/relationships/hyperlink" Target="consultantplus://offline/ref=B944A09AB8389992756DE0BA5DA6794810F61DDDC3FF7AC12C16A263468DAC8A45819B7399FFACC3179CAF0B2CEB475DB8BD8D274ByBeFI" TargetMode="External"/><Relationship Id="rId40" Type="http://schemas.openxmlformats.org/officeDocument/2006/relationships/hyperlink" Target="consultantplus://offline/ref=89373122A85AC1B53BE98A69BA2DCE40DA369AB2EFC768BF41E42821F063BE1A14173449EF959B7EA2016CEF14F6AE1B13540942C4eCS0K" TargetMode="External"/><Relationship Id="rId45" Type="http://schemas.openxmlformats.org/officeDocument/2006/relationships/hyperlink" Target="consultantplus://offline/ref=3779F1DC5F392D8D98A232B55A9D8E21D4EBB0DB57DEFD426D3B6B39D689A354BF45C6EF1DZ5XAJ" TargetMode="External"/><Relationship Id="rId53" Type="http://schemas.openxmlformats.org/officeDocument/2006/relationships/hyperlink" Target="consultantplus://offline/ref=CA9257E5CCC33551DCBB24F1CA36C644A394154052C0B286176C8E000BC07E1CD19B759E16CB2E04F70028A298E879FD90C78172F3C92E35SFkAK" TargetMode="External"/><Relationship Id="rId58" Type="http://schemas.openxmlformats.org/officeDocument/2006/relationships/hyperlink" Target="file:///C:\Users\PC-028~1\AppData\Local\Temp\Rar$DIa4880.277\75.%20&#1055;&#1088;&#1077;&#1076;&#1086;&#1089;&#1090;&#1072;&#1074;&#1083;&#1077;&#1085;&#1080;&#1077;%20&#1086;&#1073;&#1098;&#1077;&#1082;&#1090;&#1086;&#1074;%20&#1080;&#1084;&#1091;&#1097;&#1077;&#1089;&#1090;&#1074;&#1072;%20&#1089;&#1091;&#1073;&#1098;&#1077;&#1082;&#1090;&#1072;&#1084;%20&#1052;&#1057;&#1055;%20%20&#1055;&#1056;&#1054;&#1045;&#1050;&#1058;%20&#1054;&#1044;&#1054;&#1041;&#1056;&#1045;&#1053;%20&#1080;&#1079;&#1084;.%2015.03.2023.docx" TargetMode="External"/><Relationship Id="rId66" Type="http://schemas.openxmlformats.org/officeDocument/2006/relationships/hyperlink" Target="file:///C:\Users\PC-028~1\AppData\Local\Temp\Rar$DIa4880.277\75.%20&#1055;&#1088;&#1077;&#1076;&#1086;&#1089;&#1090;&#1072;&#1074;&#1083;&#1077;&#1085;&#1080;&#1077;%20&#1086;&#1073;&#1098;&#1077;&#1082;&#1090;&#1086;&#1074;%20&#1080;&#1084;&#1091;&#1097;&#1077;&#1089;&#1090;&#1074;&#1072;%20&#1089;&#1091;&#1073;&#1098;&#1077;&#1082;&#1090;&#1072;&#1084;%20&#1052;&#1057;&#1055;%20%20&#1055;&#1056;&#1054;&#1045;&#1050;&#1058;%20&#1054;&#1044;&#1054;&#1041;&#1056;&#1045;&#1053;%20&#1080;&#1079;&#1084;.%2015.03.2023.docx" TargetMode="External"/><Relationship Id="rId74" Type="http://schemas.openxmlformats.org/officeDocument/2006/relationships/footer" Target="footer3.xml"/><Relationship Id="rId5" Type="http://schemas.openxmlformats.org/officeDocument/2006/relationships/webSettings" Target="webSettings.xml"/><Relationship Id="rId61" Type="http://schemas.openxmlformats.org/officeDocument/2006/relationships/hyperlink" Target="file:///C:\Users\PC-028~1\AppData\Local\Temp\Rar$DIa4880.277\75.%20&#1055;&#1088;&#1077;&#1076;&#1086;&#1089;&#1090;&#1072;&#1074;&#1083;&#1077;&#1085;&#1080;&#1077;%20&#1086;&#1073;&#1098;&#1077;&#1082;&#1090;&#1086;&#1074;%20&#1080;&#1084;&#1091;&#1097;&#1077;&#1089;&#1090;&#1074;&#1072;%20&#1089;&#1091;&#1073;&#1098;&#1077;&#1082;&#1090;&#1072;&#1084;%20&#1052;&#1057;&#1055;%20%20&#1055;&#1056;&#1054;&#1045;&#1050;&#1058;%20&#1054;&#1044;&#1054;&#1041;&#1056;&#1045;&#1053;%20&#1080;&#1079;&#1084;.%2015.03.2023.docx" TargetMode="External"/><Relationship Id="rId19" Type="http://schemas.openxmlformats.org/officeDocument/2006/relationships/hyperlink" Target="consultantplus://offline/ref=E661085ED54F412FA5CA6470B032C1BB0390056F0E46493D44858794BC2CR1L" TargetMode="External"/><Relationship Id="rId14" Type="http://schemas.openxmlformats.org/officeDocument/2006/relationships/hyperlink" Target="http://gu.lenobl.ru/" TargetMode="External"/><Relationship Id="rId22" Type="http://schemas.openxmlformats.org/officeDocument/2006/relationships/hyperlink" Target="consultantplus://offline/ref=3779F1DC5F392D8D98A232B55A9D8E21D4EBB0DB57DEFD426D3B6B39D689A354BF45C6E7Z1X4J" TargetMode="External"/><Relationship Id="rId27" Type="http://schemas.openxmlformats.org/officeDocument/2006/relationships/hyperlink" Target="consultantplus://offline/ref=989048D41AF0028AA09BAB3D9E7ADD98F92217EA046BBFD368FDF5EF3F2C91E7BBB45A6A0906E3636AEB63BA30A758173835EA299033A174CDgEI" TargetMode="External"/><Relationship Id="rId30" Type="http://schemas.openxmlformats.org/officeDocument/2006/relationships/hyperlink" Target="consultantplus://offline/ref=E661085ED54F412FA5CA6470B032C1BB03910D6B0F4F493D44858794BC2CR1L" TargetMode="External"/><Relationship Id="rId35" Type="http://schemas.openxmlformats.org/officeDocument/2006/relationships/hyperlink" Target="http://www.gosuslugi.ru" TargetMode="External"/><Relationship Id="rId43" Type="http://schemas.openxmlformats.org/officeDocument/2006/relationships/hyperlink" Target="consultantplus://offline/ref=8612E0E9E574599D41F202436F821E845E9E85281F4ADAF0D3707F3FA4A572CAFD791D6C377D45751EF98D894AD5oAG" TargetMode="External"/><Relationship Id="rId48" Type="http://schemas.openxmlformats.org/officeDocument/2006/relationships/hyperlink" Target="consultantplus://offline/ref=14A81D6A9FB3256CFEDD40D39BCA1D51195B90E0794D9988F9CC4D2B9629A87778ABD2358319F486B9C9C882B0AF6B387F6AC0A722D6BC3AG6r1J" TargetMode="External"/><Relationship Id="rId56" Type="http://schemas.openxmlformats.org/officeDocument/2006/relationships/hyperlink" Target="consultantplus://offline/ref=DA11CE06F38A708477A63B147D5169FD0CBA6C6CBC0FF18F83010A029A4EF7D763BDDB6CCB11637AD9A567EFFE0BX9I" TargetMode="External"/><Relationship Id="rId64" Type="http://schemas.openxmlformats.org/officeDocument/2006/relationships/hyperlink" Target="file:///C:\Users\PC-028~1\AppData\Local\Temp\Rar$DIa4880.277\75.%20&#1055;&#1088;&#1077;&#1076;&#1086;&#1089;&#1090;&#1072;&#1074;&#1083;&#1077;&#1085;&#1080;&#1077;%20&#1086;&#1073;&#1098;&#1077;&#1082;&#1090;&#1086;&#1074;%20&#1080;&#1084;&#1091;&#1097;&#1077;&#1089;&#1090;&#1074;&#1072;%20&#1089;&#1091;&#1073;&#1098;&#1077;&#1082;&#1090;&#1072;&#1084;%20&#1052;&#1057;&#1055;%20%20&#1055;&#1056;&#1054;&#1045;&#1050;&#1058;%20&#1054;&#1044;&#1054;&#1041;&#1056;&#1045;&#1053;%20&#1080;&#1079;&#1084;.%2015.03.2023.docx" TargetMode="External"/><Relationship Id="rId69" Type="http://schemas.openxmlformats.org/officeDocument/2006/relationships/hyperlink" Target="consultantplus://offline/ref=E661085ED54F412FA5CA6470B032C1BB0390056F0E46493D44858794BC2CR1L" TargetMode="External"/><Relationship Id="rId8" Type="http://schemas.openxmlformats.org/officeDocument/2006/relationships/image" Target="media/image1.jpeg"/><Relationship Id="rId51" Type="http://schemas.openxmlformats.org/officeDocument/2006/relationships/hyperlink" Target="consultantplus://offline/ref=3779F1DC5F392D8D98A232B55A9D8E21D4EBB0DB57DEFD426D3B6B39D689A354BF45C6EF1DZ5XAJ" TargetMode="External"/><Relationship Id="rId72" Type="http://schemas.openxmlformats.org/officeDocument/2006/relationships/hyperlink" Target="consultantplus://offline/ref=3779F1DC5F392D8D98A232B55A9D8E21D4EBB0DB57DEFD426D3B6B39D689A354BF45C6EF1DZ5XAJ" TargetMode="Externa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yperlink" Target="consultantplus://offline/ref=AE002800B4C542225660D8578C8C22A3338475E828E2F732B4B649F32CE008636C6BB1D49DDAF1EE57o5K" TargetMode="External"/><Relationship Id="rId25" Type="http://schemas.openxmlformats.org/officeDocument/2006/relationships/hyperlink" Target="consultantplus://offline/ref=A21D342E2012CCEB072205A01E9A9804567FA13DB706CF490581B3BDf7N" TargetMode="External"/><Relationship Id="rId33" Type="http://schemas.openxmlformats.org/officeDocument/2006/relationships/hyperlink" Target="consultantplus://offline/ref=3779F1DC5F392D8D98A232B55A9D8E21D4EBB0DB57DEFD426D3B6B39D689A354BF45C6EF1DZ5XAJ" TargetMode="External"/><Relationship Id="rId38" Type="http://schemas.openxmlformats.org/officeDocument/2006/relationships/hyperlink" Target="consultantplus://offline/ref=625F9DFC05538998D978C48D6BCC0F84A49C8C85E0EEEFAEFB56F46BE6FB0D3EC3D4CD91EA7367331DfEN" TargetMode="External"/><Relationship Id="rId46" Type="http://schemas.openxmlformats.org/officeDocument/2006/relationships/hyperlink" Target="consultantplus://offline/ref=3779F1DC5F392D8D98A232B55A9D8E21D4EBB0DB57DEFD426D3B6B39D689A354BF45C6E7Z1X4J" TargetMode="External"/><Relationship Id="rId59" Type="http://schemas.openxmlformats.org/officeDocument/2006/relationships/hyperlink" Target="file:///C:\Users\PC-028~1\AppData\Local\Temp\Rar$DIa4880.277\75.%20&#1055;&#1088;&#1077;&#1076;&#1086;&#1089;&#1090;&#1072;&#1074;&#1083;&#1077;&#1085;&#1080;&#1077;%20&#1086;&#1073;&#1098;&#1077;&#1082;&#1090;&#1086;&#1074;%20&#1080;&#1084;&#1091;&#1097;&#1077;&#1089;&#1090;&#1074;&#1072;%20&#1089;&#1091;&#1073;&#1098;&#1077;&#1082;&#1090;&#1072;&#1084;%20&#1052;&#1057;&#1055;%20%20&#1055;&#1056;&#1054;&#1045;&#1050;&#1058;%20&#1054;&#1044;&#1054;&#1041;&#1056;&#1045;&#1053;%20&#1080;&#1079;&#1084;.%2015.03.2023.docx" TargetMode="External"/><Relationship Id="rId67" Type="http://schemas.openxmlformats.org/officeDocument/2006/relationships/hyperlink" Target="file:///C:\Users\PC-028~1\AppData\Local\Temp\Rar$DIa4880.277\75.%20&#1055;&#1088;&#1077;&#1076;&#1086;&#1089;&#1090;&#1072;&#1074;&#1083;&#1077;&#1085;&#1080;&#1077;%20&#1086;&#1073;&#1098;&#1077;&#1082;&#1090;&#1086;&#1074;%20&#1080;&#1084;&#1091;&#1097;&#1077;&#1089;&#1090;&#1074;&#1072;%20&#1089;&#1091;&#1073;&#1098;&#1077;&#1082;&#1090;&#1072;&#1084;%20&#1052;&#1057;&#1055;%20%20&#1055;&#1056;&#1054;&#1045;&#1050;&#1058;%20&#1054;&#1044;&#1054;&#1041;&#1056;&#1045;&#1053;%20&#1080;&#1079;&#1084;.%2015.03.2023.docx" TargetMode="External"/><Relationship Id="rId20" Type="http://schemas.openxmlformats.org/officeDocument/2006/relationships/hyperlink" Target="consultantplus://offline/ref=E661085ED54F412FA5CA6470B032C1BB0094086E0444493D44858794BC2CR1L" TargetMode="External"/><Relationship Id="rId41" Type="http://schemas.openxmlformats.org/officeDocument/2006/relationships/hyperlink" Target="consultantplus://offline/ref=8612E0E9E574599D41F202436F821E845996862A1D4ADAF0D3707F3FA4A572CAFD791D6C377D45751EF98D894AD5oAG" TargetMode="External"/><Relationship Id="rId54" Type="http://schemas.openxmlformats.org/officeDocument/2006/relationships/hyperlink" Target="http://www.gosuslugi.ru" TargetMode="External"/><Relationship Id="rId62" Type="http://schemas.openxmlformats.org/officeDocument/2006/relationships/hyperlink" Target="consultantplus://offline/ref=DA11CE06F38A708477A62405685169FD0FBA6D6BB20FF18F83010A029A4EF7D771BD8360C9137D73DEB031BEBBE47CFA4D2F5BF8BE16870F0BX0I" TargetMode="External"/><Relationship Id="rId70" Type="http://schemas.openxmlformats.org/officeDocument/2006/relationships/hyperlink" Target="consultantplus://offline/ref=E661085ED54F412FA5CA6470B032C1BB0094086E0444493D44858794BC2CR1L" TargetMode="Externa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gosuslugi.ru" TargetMode="External"/><Relationship Id="rId23" Type="http://schemas.openxmlformats.org/officeDocument/2006/relationships/hyperlink" Target="http://www.gosuslugi.ru" TargetMode="External"/><Relationship Id="rId28" Type="http://schemas.openxmlformats.org/officeDocument/2006/relationships/hyperlink" Target="consultantplus://offline/ref=989048D41AF0028AA09BAB3D9E7ADD98F92217EA046BBFD368FDF5EF3F2C91E7BBB45A690006E8323DA462E675F54B163935E82F8CC3g0I" TargetMode="External"/><Relationship Id="rId36" Type="http://schemas.openxmlformats.org/officeDocument/2006/relationships/hyperlink" Target="consultantplus://offline/ref=ACAFA8E857663D8CC3BED118D492CA3522DC33E9D55AC70CEFF1BBDECC1B5782E0B3F904F450B40FA4D2F6C18780573FBE00410EBF28ACDAR9U3H" TargetMode="External"/><Relationship Id="rId49" Type="http://schemas.openxmlformats.org/officeDocument/2006/relationships/hyperlink" Target="consultantplus://offline/ref=FFBD7D5187F62B33EEA76364FBD2BBD54A7F86DDC19C38A7644BA8E20650B6EEE820B06A191F719A23DBACFA8729i2J" TargetMode="External"/><Relationship Id="rId57" Type="http://schemas.openxmlformats.org/officeDocument/2006/relationships/hyperlink" Target="consultantplus://offline/ref=DA11CE06F38A708477A63B147D5169FD0CBA6968BD0FF18F83010A029A4EF7D763BDDB6CCB11637AD9A567EFFE0BX9I" TargetMode="External"/><Relationship Id="rId10" Type="http://schemas.openxmlformats.org/officeDocument/2006/relationships/header" Target="header1.xml"/><Relationship Id="rId31" Type="http://schemas.openxmlformats.org/officeDocument/2006/relationships/hyperlink" Target="consultantplus://offline/ref=E661085ED54F412FA5CA6470B032C1BB0390056F0E46493D44858794BC2CR1L" TargetMode="External"/><Relationship Id="rId44" Type="http://schemas.openxmlformats.org/officeDocument/2006/relationships/hyperlink" Target="consultantplus://offline/ref=8612E0E9E574599D41F21D527A821E845F93852D1B49DAF0D3707F3FA4A572CAEF794560377C5E7516ECDBD80C0D1BFD833D8470C83BC624D5oCG" TargetMode="External"/><Relationship Id="rId52" Type="http://schemas.openxmlformats.org/officeDocument/2006/relationships/hyperlink" Target="consultantplus://offline/ref=3779F1DC5F392D8D98A232B55A9D8E21D4EBB0DB57DEFD426D3B6B39D689A354BF45C6E7Z1X4J" TargetMode="External"/><Relationship Id="rId60" Type="http://schemas.openxmlformats.org/officeDocument/2006/relationships/hyperlink" Target="file:///C:\Users\PC-028~1\AppData\Local\Temp\Rar$DIa4880.277\75.%20&#1055;&#1088;&#1077;&#1076;&#1086;&#1089;&#1090;&#1072;&#1074;&#1083;&#1077;&#1085;&#1080;&#1077;%20&#1086;&#1073;&#1098;&#1077;&#1082;&#1090;&#1086;&#1074;%20&#1080;&#1084;&#1091;&#1097;&#1077;&#1089;&#1090;&#1074;&#1072;%20&#1089;&#1091;&#1073;&#1098;&#1077;&#1082;&#1090;&#1072;&#1084;%20&#1052;&#1057;&#1055;%20%20&#1055;&#1056;&#1054;&#1045;&#1050;&#1058;%20&#1054;&#1044;&#1054;&#1041;&#1056;&#1045;&#1053;%20&#1080;&#1079;&#1084;.%2015.03.2023.docx" TargetMode="External"/><Relationship Id="rId65" Type="http://schemas.openxmlformats.org/officeDocument/2006/relationships/hyperlink" Target="file:///C:\Users\PC-028~1\AppData\Local\Temp\Rar$DIa4880.277\75.%20&#1055;&#1088;&#1077;&#1076;&#1086;&#1089;&#1090;&#1072;&#1074;&#1083;&#1077;&#1085;&#1080;&#1077;%20&#1086;&#1073;&#1098;&#1077;&#1082;&#1090;&#1086;&#1074;%20&#1080;&#1084;&#1091;&#1097;&#1077;&#1089;&#1090;&#1074;&#1072;%20&#1089;&#1091;&#1073;&#1098;&#1077;&#1082;&#1090;&#1072;&#1084;%20&#1052;&#1057;&#1055;%20%20&#1055;&#1056;&#1054;&#1045;&#1050;&#1058;%20&#1054;&#1044;&#1054;&#1041;&#1056;&#1045;&#1053;%20&#1080;&#1079;&#1084;.%2015.03.2023.docx" TargetMode="External"/><Relationship Id="rId73" Type="http://schemas.openxmlformats.org/officeDocument/2006/relationships/hyperlink" Target="consultantplus://offline/ref=3779F1DC5F392D8D98A232B55A9D8E21D4EBB0DB57DEFD426D3B6B39D689A354BF45C6E7Z1X4J"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http://mfc47.ru/" TargetMode="External"/><Relationship Id="rId18" Type="http://schemas.openxmlformats.org/officeDocument/2006/relationships/hyperlink" Target="consultantplus://offline/ref=E661085ED54F412FA5CA6470B032C1BB03910D6B0F4F493D44858794BC2CR1L" TargetMode="External"/><Relationship Id="rId39" Type="http://schemas.openxmlformats.org/officeDocument/2006/relationships/hyperlink" Target="consultantplus://offline/ref=8AC0BD87BAE8065E73106C10403CF92EA6E3B82BA7EBBE8576ACC955C7F87873269AA0626D2E2DD6BAA699D03D8676718F94C5ED8En0LAI" TargetMode="External"/><Relationship Id="rId34" Type="http://schemas.openxmlformats.org/officeDocument/2006/relationships/hyperlink" Target="consultantplus://offline/ref=3779F1DC5F392D8D98A232B55A9D8E21D4EBB0DB57DEFD426D3B6B39D689A354BF45C6E7Z1X4J" TargetMode="External"/><Relationship Id="rId50" Type="http://schemas.openxmlformats.org/officeDocument/2006/relationships/hyperlink" Target="http://docs.cntd.ru/document/744100004" TargetMode="External"/><Relationship Id="rId55" Type="http://schemas.openxmlformats.org/officeDocument/2006/relationships/hyperlink" Target="consultantplus://offline/ref=DA11CE06F38A708477A63B147D5169FD0CBA6C6CBC0DF18F83010A029A4EF7D763BDDB6CCB11637AD9A567EFFE0BX9I" TargetMode="External"/><Relationship Id="rId7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file:///C:\Users\PC-028~1\AppData\Local\Temp\Rar$DIa4880.277\75.%20&#1055;&#1088;&#1077;&#1076;&#1086;&#1089;&#1090;&#1072;&#1074;&#1083;&#1077;&#1085;&#1080;&#1077;%20&#1086;&#1073;&#1098;&#1077;&#1082;&#1090;&#1086;&#1074;%20&#1080;&#1084;&#1091;&#1097;&#1077;&#1089;&#1090;&#1074;&#1072;%20&#1089;&#1091;&#1073;&#1098;&#1077;&#1082;&#1090;&#1072;&#1084;%20&#1052;&#1057;&#1055;%20%20&#1055;&#1056;&#1054;&#1045;&#1050;&#1058;%20&#1054;&#1044;&#1054;&#1041;&#1056;&#1045;&#1053;%20&#1080;&#1079;&#1084;.%2015.03.2023.doc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77E256-F069-4C0A-989E-64B1025B6B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87</TotalTime>
  <Pages>1</Pages>
  <Words>50519</Words>
  <Characters>287961</Characters>
  <Application>Microsoft Office Word</Application>
  <DocSecurity>0</DocSecurity>
  <Lines>2399</Lines>
  <Paragraphs>675</Paragraphs>
  <ScaleCrop>false</ScaleCrop>
  <HeadingPairs>
    <vt:vector size="2" baseType="variant">
      <vt:variant>
        <vt:lpstr>Название</vt:lpstr>
      </vt:variant>
      <vt:variant>
        <vt:i4>1</vt:i4>
      </vt:variant>
    </vt:vector>
  </HeadingPairs>
  <TitlesOfParts>
    <vt:vector size="1" baseType="lpstr">
      <vt:lpstr>Б О Л Ь Ш Е В Р У Д С К И Й    В Е С Т Н И К                                                               23 МАРТА 2017 ГОДА</vt:lpstr>
    </vt:vector>
  </TitlesOfParts>
  <Company>Home</Company>
  <LinksUpToDate>false</LinksUpToDate>
  <CharactersWithSpaces>337805</CharactersWithSpaces>
  <SharedDoc>false</SharedDoc>
  <HLinks>
    <vt:vector size="42" baseType="variant">
      <vt:variant>
        <vt:i4>5373964</vt:i4>
      </vt:variant>
      <vt:variant>
        <vt:i4>18</vt:i4>
      </vt:variant>
      <vt:variant>
        <vt:i4>0</vt:i4>
      </vt:variant>
      <vt:variant>
        <vt:i4>5</vt:i4>
      </vt:variant>
      <vt:variant>
        <vt:lpwstr>http://municipal.garant.ru/document/redirect/195985/0</vt:lpwstr>
      </vt:variant>
      <vt:variant>
        <vt:lpwstr/>
      </vt:variant>
      <vt:variant>
        <vt:i4>6946873</vt:i4>
      </vt:variant>
      <vt:variant>
        <vt:i4>15</vt:i4>
      </vt:variant>
      <vt:variant>
        <vt:i4>0</vt:i4>
      </vt:variant>
      <vt:variant>
        <vt:i4>5</vt:i4>
      </vt:variant>
      <vt:variant>
        <vt:lpwstr>http://municipal.garant.ru/document/redirect/12127232/0</vt:lpwstr>
      </vt:variant>
      <vt:variant>
        <vt:lpwstr/>
      </vt:variant>
      <vt:variant>
        <vt:i4>7143485</vt:i4>
      </vt:variant>
      <vt:variant>
        <vt:i4>12</vt:i4>
      </vt:variant>
      <vt:variant>
        <vt:i4>0</vt:i4>
      </vt:variant>
      <vt:variant>
        <vt:i4>5</vt:i4>
      </vt:variant>
      <vt:variant>
        <vt:lpwstr>http://municipal.garant.ru/document/redirect/12127232/4502</vt:lpwstr>
      </vt:variant>
      <vt:variant>
        <vt:lpwstr/>
      </vt:variant>
      <vt:variant>
        <vt:i4>327764</vt:i4>
      </vt:variant>
      <vt:variant>
        <vt:i4>9</vt:i4>
      </vt:variant>
      <vt:variant>
        <vt:i4>0</vt:i4>
      </vt:variant>
      <vt:variant>
        <vt:i4>5</vt:i4>
      </vt:variant>
      <vt:variant>
        <vt:lpwstr>https://docs.cntd.ru/document/901876063</vt:lpwstr>
      </vt:variant>
      <vt:variant>
        <vt:lpwstr>7D20K3</vt:lpwstr>
      </vt:variant>
      <vt:variant>
        <vt:i4>393311</vt:i4>
      </vt:variant>
      <vt:variant>
        <vt:i4>6</vt:i4>
      </vt:variant>
      <vt:variant>
        <vt:i4>0</vt:i4>
      </vt:variant>
      <vt:variant>
        <vt:i4>5</vt:i4>
      </vt:variant>
      <vt:variant>
        <vt:lpwstr>https://yandex.ru/maps/org/gbu_lo_kalozhitskiy_resursny_tsentr/114883842195/</vt:lpwstr>
      </vt:variant>
      <vt:variant>
        <vt:lpwstr/>
      </vt:variant>
      <vt:variant>
        <vt:i4>589847</vt:i4>
      </vt:variant>
      <vt:variant>
        <vt:i4>3</vt:i4>
      </vt:variant>
      <vt:variant>
        <vt:i4>0</vt:i4>
      </vt:variant>
      <vt:variant>
        <vt:i4>5</vt:i4>
      </vt:variant>
      <vt:variant>
        <vt:lpwstr>http://www.mobsp.ru/</vt:lpwstr>
      </vt:variant>
      <vt:variant>
        <vt:lpwstr/>
      </vt:variant>
      <vt:variant>
        <vt:i4>8126560</vt:i4>
      </vt:variant>
      <vt:variant>
        <vt:i4>0</vt:i4>
      </vt:variant>
      <vt:variant>
        <vt:i4>0</vt:i4>
      </vt:variant>
      <vt:variant>
        <vt:i4>5</vt:i4>
      </vt:variant>
      <vt:variant>
        <vt:lpwstr>consultantplus://offline/ref=8BAEEFB9074D312869E049EF73AFFF5331181B70E28022571E13502BCFBF035F3BE47068608AFDC9U3x9H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 О Л Ь Ш Е В Р У Д С К И Й    В Е С Т Н И К                                                               23 МАРТА 2017 ГОДА</dc:title>
  <dc:subject/>
  <dc:creator>123</dc:creator>
  <cp:keywords/>
  <dc:description/>
  <cp:lastModifiedBy>RePack by Diakov</cp:lastModifiedBy>
  <cp:revision>34</cp:revision>
  <cp:lastPrinted>2021-07-05T08:52:00Z</cp:lastPrinted>
  <dcterms:created xsi:type="dcterms:W3CDTF">2023-03-14T09:05:00Z</dcterms:created>
  <dcterms:modified xsi:type="dcterms:W3CDTF">2023-04-12T08:29:00Z</dcterms:modified>
</cp:coreProperties>
</file>