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0730" w:rsidRPr="00620F02" w:rsidRDefault="00680621">
      <w:pPr>
        <w:pBdr>
          <w:bottom w:val="single" w:sz="12" w:space="1" w:color="auto"/>
        </w:pBdr>
        <w:jc w:val="center"/>
        <w:rPr>
          <w:sz w:val="56"/>
          <w:szCs w:val="56"/>
        </w:rPr>
      </w:pPr>
      <w:r>
        <w:rPr>
          <w:sz w:val="56"/>
          <w:szCs w:val="5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523.4pt;height:50.7pt" fillcolor="#4f81bd">
            <v:stroke r:id="rId8" o:title=""/>
            <v:shadow color="#868686"/>
            <v:textpath style="font-family:&quot;Arial Black&quot;;v-text-kern:t" trim="t" fitpath="t" string="Большеврудский вестник"/>
          </v:shape>
        </w:pict>
      </w:r>
    </w:p>
    <w:p w:rsidR="004A0730" w:rsidRPr="00620F02" w:rsidRDefault="00EB5358">
      <w:pPr>
        <w:tabs>
          <w:tab w:val="left" w:pos="3735"/>
        </w:tabs>
        <w:jc w:val="right"/>
        <w:rPr>
          <w:i/>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9pt;margin-top:18.5pt;width:117pt;height:109.45pt;z-index:-1" wrapcoords="-100 0 -100 21493 21600 21493 21600 0 -100 0" o:allowoverlap="f">
            <v:imagedata r:id="rId9" o:title=""/>
            <w10:wrap type="tight"/>
          </v:shape>
        </w:pict>
      </w:r>
      <w:r w:rsidR="004A0730" w:rsidRPr="00620F02">
        <w:rPr>
          <w:i/>
        </w:rPr>
        <w:t>ПЕРИОДИЧЕСКОЕ ПЕЧАТНОЕ ИЗДАНИЕ СОВЕТА ДЕПУТАТОВ И АДМИНИСТРАЦИИ МУНИЦИПАЛЬНОГО ОБРАЗОВАНИЯ БОЛЬШЕВРУДСКОЕ СЕЛЬСКОЕ ПОСЕЛЕНИЕ ВОЛОСОВСКОГО МУНИЦИПАЛЬНОГО РАЙОНА</w:t>
      </w:r>
    </w:p>
    <w:p w:rsidR="004A0730" w:rsidRPr="00620F02" w:rsidRDefault="004A0730">
      <w:pPr>
        <w:tabs>
          <w:tab w:val="left" w:pos="3735"/>
        </w:tabs>
        <w:jc w:val="right"/>
        <w:rPr>
          <w:i/>
        </w:rPr>
      </w:pPr>
      <w:r w:rsidRPr="00620F02">
        <w:rPr>
          <w:i/>
        </w:rPr>
        <w:t>ЛЕНИНГРАДСКОЙ ОБЛАСТИ</w:t>
      </w:r>
    </w:p>
    <w:p w:rsidR="004A0730" w:rsidRPr="00620F02" w:rsidRDefault="004A0730">
      <w:pPr>
        <w:pBdr>
          <w:bottom w:val="single" w:sz="12" w:space="23" w:color="auto"/>
        </w:pBdr>
        <w:ind w:left="3600"/>
        <w:jc w:val="right"/>
        <w:rPr>
          <w:color w:val="C00000"/>
          <w:sz w:val="40"/>
          <w:szCs w:val="40"/>
        </w:rPr>
      </w:pPr>
      <w:r w:rsidRPr="00620F02">
        <w:rPr>
          <w:color w:val="C00000"/>
          <w:sz w:val="40"/>
          <w:szCs w:val="40"/>
        </w:rPr>
        <w:t xml:space="preserve">№ </w:t>
      </w:r>
      <w:r w:rsidR="004E2135">
        <w:rPr>
          <w:color w:val="C00000"/>
          <w:sz w:val="40"/>
          <w:szCs w:val="40"/>
        </w:rPr>
        <w:t>4</w:t>
      </w:r>
      <w:r w:rsidR="00D364CA">
        <w:rPr>
          <w:color w:val="C00000"/>
          <w:sz w:val="40"/>
          <w:szCs w:val="40"/>
        </w:rPr>
        <w:t xml:space="preserve"> </w:t>
      </w:r>
    </w:p>
    <w:p w:rsidR="004A0730" w:rsidRPr="00620F02" w:rsidRDefault="004E2135">
      <w:pPr>
        <w:pBdr>
          <w:bottom w:val="single" w:sz="12" w:space="23" w:color="auto"/>
        </w:pBdr>
        <w:ind w:left="3600"/>
        <w:jc w:val="right"/>
        <w:rPr>
          <w:color w:val="C00000"/>
          <w:sz w:val="40"/>
          <w:szCs w:val="40"/>
        </w:rPr>
      </w:pPr>
      <w:r>
        <w:rPr>
          <w:color w:val="C00000"/>
          <w:sz w:val="40"/>
          <w:szCs w:val="40"/>
        </w:rPr>
        <w:t>13 марта</w:t>
      </w:r>
    </w:p>
    <w:p w:rsidR="004A0730" w:rsidRPr="00620F02" w:rsidRDefault="004A0730">
      <w:pPr>
        <w:pBdr>
          <w:bottom w:val="single" w:sz="12" w:space="23" w:color="auto"/>
        </w:pBdr>
        <w:ind w:left="3600"/>
        <w:jc w:val="right"/>
        <w:rPr>
          <w:i/>
          <w:color w:val="C00000"/>
          <w:sz w:val="28"/>
          <w:szCs w:val="28"/>
        </w:rPr>
      </w:pPr>
      <w:r w:rsidRPr="00620F02">
        <w:rPr>
          <w:i/>
          <w:color w:val="C00000"/>
          <w:sz w:val="28"/>
          <w:szCs w:val="28"/>
        </w:rPr>
        <w:t>Издается с 24 марта 2017 года</w:t>
      </w:r>
    </w:p>
    <w:p w:rsidR="004A0730" w:rsidRPr="00620F02" w:rsidRDefault="004A0730">
      <w:pPr>
        <w:pBdr>
          <w:bottom w:val="single" w:sz="12" w:space="23" w:color="auto"/>
        </w:pBdr>
        <w:ind w:left="3600"/>
        <w:jc w:val="right"/>
        <w:rPr>
          <w:i/>
          <w:color w:val="C00000"/>
          <w:sz w:val="28"/>
          <w:szCs w:val="28"/>
        </w:rPr>
      </w:pPr>
      <w:r w:rsidRPr="00620F02">
        <w:rPr>
          <w:i/>
          <w:color w:val="C00000"/>
          <w:sz w:val="28"/>
          <w:szCs w:val="28"/>
        </w:rPr>
        <w:t>дер. Большая Вруда</w:t>
      </w:r>
    </w:p>
    <w:p w:rsidR="004A0730" w:rsidRPr="00620F02" w:rsidRDefault="004A0730">
      <w:pPr>
        <w:tabs>
          <w:tab w:val="left" w:pos="2868"/>
        </w:tabs>
        <w:rPr>
          <w:i/>
          <w:sz w:val="28"/>
          <w:szCs w:val="28"/>
        </w:rPr>
        <w:sectPr w:rsidR="004A0730" w:rsidRPr="00620F02">
          <w:headerReference w:type="default" r:id="rId10"/>
          <w:footerReference w:type="default" r:id="rId11"/>
          <w:footerReference w:type="first" r:id="rId12"/>
          <w:pgSz w:w="11906" w:h="16838" w:code="9"/>
          <w:pgMar w:top="357" w:right="567" w:bottom="851" w:left="539" w:header="709" w:footer="261" w:gutter="0"/>
          <w:cols w:space="708"/>
          <w:docGrid w:linePitch="360"/>
        </w:sectPr>
      </w:pPr>
    </w:p>
    <w:p w:rsidR="004A0730" w:rsidRPr="00A5117C" w:rsidRDefault="004A0730">
      <w:pPr>
        <w:jc w:val="center"/>
        <w:rPr>
          <w:b/>
          <w:i/>
          <w:color w:val="0070C0"/>
          <w:sz w:val="28"/>
          <w:szCs w:val="28"/>
        </w:rPr>
      </w:pPr>
      <w:r w:rsidRPr="00A5117C">
        <w:rPr>
          <w:b/>
          <w:i/>
          <w:color w:val="0070C0"/>
          <w:sz w:val="28"/>
          <w:szCs w:val="28"/>
        </w:rPr>
        <w:lastRenderedPageBreak/>
        <w:t>Раздел 1</w:t>
      </w:r>
    </w:p>
    <w:p w:rsidR="004A0730" w:rsidRPr="00A5117C" w:rsidRDefault="004A0730">
      <w:pPr>
        <w:pBdr>
          <w:bottom w:val="single" w:sz="12" w:space="0" w:color="auto"/>
        </w:pBdr>
        <w:jc w:val="center"/>
        <w:rPr>
          <w:b/>
          <w:i/>
          <w:color w:val="0070C0"/>
          <w:sz w:val="28"/>
          <w:szCs w:val="28"/>
        </w:rPr>
      </w:pPr>
      <w:r w:rsidRPr="00A5117C">
        <w:rPr>
          <w:b/>
          <w:i/>
          <w:color w:val="0070C0"/>
          <w:sz w:val="28"/>
          <w:szCs w:val="28"/>
        </w:rPr>
        <w:t>Решения Совета депутатов</w:t>
      </w:r>
    </w:p>
    <w:p w:rsidR="00E62EF8" w:rsidRPr="00620F02" w:rsidRDefault="00E62EF8" w:rsidP="00256538">
      <w:pPr>
        <w:jc w:val="center"/>
        <w:rPr>
          <w:sz w:val="28"/>
          <w:szCs w:val="28"/>
        </w:rPr>
        <w:sectPr w:rsidR="00E62EF8" w:rsidRPr="00620F02">
          <w:type w:val="continuous"/>
          <w:pgSz w:w="11906" w:h="16838"/>
          <w:pgMar w:top="360" w:right="566" w:bottom="1134" w:left="540" w:header="708" w:footer="263" w:gutter="0"/>
          <w:cols w:space="312"/>
          <w:docGrid w:linePitch="360"/>
        </w:sectPr>
      </w:pPr>
    </w:p>
    <w:p w:rsidR="002C6422" w:rsidRDefault="002C6422" w:rsidP="00256538">
      <w:pPr>
        <w:widowControl w:val="0"/>
        <w:autoSpaceDE w:val="0"/>
        <w:autoSpaceDN w:val="0"/>
        <w:jc w:val="center"/>
        <w:rPr>
          <w:bCs/>
          <w:kern w:val="32"/>
          <w:sz w:val="16"/>
          <w:szCs w:val="16"/>
        </w:rPr>
      </w:pPr>
    </w:p>
    <w:p w:rsidR="002C6422" w:rsidRPr="002C6422" w:rsidRDefault="002C6422" w:rsidP="002C6422">
      <w:pPr>
        <w:widowControl w:val="0"/>
        <w:autoSpaceDE w:val="0"/>
        <w:autoSpaceDN w:val="0"/>
        <w:jc w:val="center"/>
        <w:rPr>
          <w:bCs/>
          <w:kern w:val="32"/>
          <w:sz w:val="16"/>
          <w:szCs w:val="16"/>
        </w:rPr>
      </w:pPr>
      <w:r w:rsidRPr="002C6422">
        <w:rPr>
          <w:bCs/>
          <w:kern w:val="32"/>
          <w:sz w:val="16"/>
          <w:szCs w:val="16"/>
        </w:rPr>
        <w:t>МУНИЦИПАЛЬНОЕ ОБРАЗОВАНИЕ</w:t>
      </w:r>
    </w:p>
    <w:p w:rsidR="002C6422" w:rsidRPr="002C6422" w:rsidRDefault="002C6422" w:rsidP="002C6422">
      <w:pPr>
        <w:widowControl w:val="0"/>
        <w:autoSpaceDE w:val="0"/>
        <w:autoSpaceDN w:val="0"/>
        <w:jc w:val="center"/>
        <w:rPr>
          <w:bCs/>
          <w:kern w:val="32"/>
          <w:sz w:val="16"/>
          <w:szCs w:val="16"/>
        </w:rPr>
      </w:pPr>
      <w:r w:rsidRPr="002C6422">
        <w:rPr>
          <w:bCs/>
          <w:kern w:val="32"/>
          <w:sz w:val="16"/>
          <w:szCs w:val="16"/>
        </w:rPr>
        <w:t>БОЛЬШЕВРУДСКОЕ СЕЛЬСКОЕ ПОСЕЛЕНИЕ</w:t>
      </w:r>
    </w:p>
    <w:p w:rsidR="002C6422" w:rsidRPr="002C6422" w:rsidRDefault="002C6422" w:rsidP="002C6422">
      <w:pPr>
        <w:widowControl w:val="0"/>
        <w:autoSpaceDE w:val="0"/>
        <w:autoSpaceDN w:val="0"/>
        <w:jc w:val="center"/>
        <w:rPr>
          <w:bCs/>
          <w:kern w:val="32"/>
          <w:sz w:val="16"/>
          <w:szCs w:val="16"/>
        </w:rPr>
      </w:pPr>
      <w:r w:rsidRPr="002C6422">
        <w:rPr>
          <w:bCs/>
          <w:kern w:val="32"/>
          <w:sz w:val="16"/>
          <w:szCs w:val="16"/>
        </w:rPr>
        <w:t>ВОЛОСОВСКОГО МУНИЦИПАЛЬНОГО РАЙОНА</w:t>
      </w:r>
    </w:p>
    <w:p w:rsidR="002C6422" w:rsidRPr="002C6422" w:rsidRDefault="002C6422" w:rsidP="002C6422">
      <w:pPr>
        <w:widowControl w:val="0"/>
        <w:autoSpaceDE w:val="0"/>
        <w:autoSpaceDN w:val="0"/>
        <w:jc w:val="center"/>
        <w:rPr>
          <w:bCs/>
          <w:kern w:val="32"/>
          <w:sz w:val="16"/>
          <w:szCs w:val="16"/>
        </w:rPr>
      </w:pPr>
      <w:r w:rsidRPr="002C6422">
        <w:rPr>
          <w:bCs/>
          <w:kern w:val="32"/>
          <w:sz w:val="16"/>
          <w:szCs w:val="16"/>
        </w:rPr>
        <w:t>ЛЕНИНГРАДСКОЙ ОБЛАСТИ</w:t>
      </w:r>
    </w:p>
    <w:p w:rsidR="00E277BC" w:rsidRDefault="00E277BC" w:rsidP="002C6422">
      <w:pPr>
        <w:widowControl w:val="0"/>
        <w:autoSpaceDE w:val="0"/>
        <w:autoSpaceDN w:val="0"/>
        <w:jc w:val="center"/>
        <w:rPr>
          <w:bCs/>
          <w:kern w:val="32"/>
          <w:sz w:val="16"/>
          <w:szCs w:val="16"/>
        </w:rPr>
      </w:pPr>
    </w:p>
    <w:p w:rsidR="002C6422" w:rsidRPr="002C6422" w:rsidRDefault="002C6422" w:rsidP="002C6422">
      <w:pPr>
        <w:widowControl w:val="0"/>
        <w:autoSpaceDE w:val="0"/>
        <w:autoSpaceDN w:val="0"/>
        <w:jc w:val="center"/>
        <w:rPr>
          <w:bCs/>
          <w:kern w:val="32"/>
          <w:sz w:val="16"/>
          <w:szCs w:val="16"/>
        </w:rPr>
      </w:pPr>
      <w:r w:rsidRPr="002C6422">
        <w:rPr>
          <w:bCs/>
          <w:kern w:val="32"/>
          <w:sz w:val="16"/>
          <w:szCs w:val="16"/>
        </w:rPr>
        <w:t>СОВЕТ ДЕПУТАТОВ</w:t>
      </w:r>
    </w:p>
    <w:p w:rsidR="002C6422" w:rsidRPr="002C6422" w:rsidRDefault="002C6422" w:rsidP="002C6422">
      <w:pPr>
        <w:widowControl w:val="0"/>
        <w:autoSpaceDE w:val="0"/>
        <w:autoSpaceDN w:val="0"/>
        <w:jc w:val="center"/>
        <w:rPr>
          <w:bCs/>
          <w:kern w:val="32"/>
          <w:sz w:val="16"/>
          <w:szCs w:val="16"/>
        </w:rPr>
      </w:pPr>
      <w:r w:rsidRPr="002C6422">
        <w:rPr>
          <w:bCs/>
          <w:kern w:val="32"/>
          <w:sz w:val="16"/>
          <w:szCs w:val="16"/>
        </w:rPr>
        <w:t>БОЛЬШЕВРУДСКОГО СЕЛЬСКОГО ПОСЕЛЕНИЯ</w:t>
      </w:r>
    </w:p>
    <w:p w:rsidR="002C6422" w:rsidRPr="002C6422" w:rsidRDefault="002C6422" w:rsidP="002C6422">
      <w:pPr>
        <w:widowControl w:val="0"/>
        <w:autoSpaceDE w:val="0"/>
        <w:autoSpaceDN w:val="0"/>
        <w:jc w:val="center"/>
        <w:rPr>
          <w:bCs/>
          <w:kern w:val="32"/>
          <w:sz w:val="16"/>
          <w:szCs w:val="16"/>
        </w:rPr>
      </w:pPr>
      <w:r w:rsidRPr="002C6422">
        <w:rPr>
          <w:bCs/>
          <w:kern w:val="32"/>
          <w:sz w:val="16"/>
          <w:szCs w:val="16"/>
        </w:rPr>
        <w:t>РЕШЕНИЕ</w:t>
      </w:r>
    </w:p>
    <w:p w:rsidR="002C6422" w:rsidRPr="002C6422" w:rsidRDefault="002C6422" w:rsidP="002C6422">
      <w:pPr>
        <w:widowControl w:val="0"/>
        <w:autoSpaceDE w:val="0"/>
        <w:autoSpaceDN w:val="0"/>
        <w:jc w:val="center"/>
        <w:rPr>
          <w:bCs/>
          <w:kern w:val="32"/>
          <w:sz w:val="16"/>
          <w:szCs w:val="16"/>
        </w:rPr>
      </w:pPr>
      <w:r w:rsidRPr="002C6422">
        <w:rPr>
          <w:bCs/>
          <w:kern w:val="32"/>
          <w:sz w:val="16"/>
          <w:szCs w:val="16"/>
        </w:rPr>
        <w:t>(тридцать седьмое заседание первого созыва)</w:t>
      </w:r>
    </w:p>
    <w:p w:rsidR="002C6422" w:rsidRPr="002C6422" w:rsidRDefault="002C6422" w:rsidP="002C6422">
      <w:pPr>
        <w:widowControl w:val="0"/>
        <w:autoSpaceDE w:val="0"/>
        <w:autoSpaceDN w:val="0"/>
        <w:jc w:val="center"/>
        <w:rPr>
          <w:bCs/>
          <w:kern w:val="32"/>
          <w:sz w:val="16"/>
          <w:szCs w:val="16"/>
        </w:rPr>
      </w:pPr>
    </w:p>
    <w:p w:rsidR="002C6422" w:rsidRPr="002C6422" w:rsidRDefault="00153344" w:rsidP="002C6422">
      <w:pPr>
        <w:widowControl w:val="0"/>
        <w:autoSpaceDE w:val="0"/>
        <w:autoSpaceDN w:val="0"/>
        <w:jc w:val="center"/>
        <w:rPr>
          <w:bCs/>
          <w:kern w:val="32"/>
          <w:sz w:val="16"/>
          <w:szCs w:val="16"/>
        </w:rPr>
      </w:pPr>
      <w:r>
        <w:rPr>
          <w:bCs/>
          <w:kern w:val="32"/>
          <w:sz w:val="16"/>
          <w:szCs w:val="16"/>
        </w:rPr>
        <w:t xml:space="preserve">   </w:t>
      </w:r>
      <w:r w:rsidR="002C6422">
        <w:rPr>
          <w:bCs/>
          <w:kern w:val="32"/>
          <w:sz w:val="16"/>
          <w:szCs w:val="16"/>
        </w:rPr>
        <w:t xml:space="preserve"> от 13 марта 2023                                         </w:t>
      </w:r>
      <w:r>
        <w:rPr>
          <w:bCs/>
          <w:kern w:val="32"/>
          <w:sz w:val="16"/>
          <w:szCs w:val="16"/>
        </w:rPr>
        <w:t xml:space="preserve">  </w:t>
      </w:r>
      <w:r w:rsidR="002C6422" w:rsidRPr="002C6422">
        <w:rPr>
          <w:bCs/>
          <w:kern w:val="32"/>
          <w:sz w:val="16"/>
          <w:szCs w:val="16"/>
        </w:rPr>
        <w:t>№ 256</w:t>
      </w:r>
    </w:p>
    <w:p w:rsidR="002C6422" w:rsidRPr="002C6422" w:rsidRDefault="002C6422" w:rsidP="002C6422">
      <w:pPr>
        <w:widowControl w:val="0"/>
        <w:autoSpaceDE w:val="0"/>
        <w:autoSpaceDN w:val="0"/>
        <w:jc w:val="center"/>
        <w:rPr>
          <w:bCs/>
          <w:kern w:val="32"/>
          <w:sz w:val="16"/>
          <w:szCs w:val="16"/>
        </w:rPr>
      </w:pPr>
    </w:p>
    <w:p w:rsidR="002C6422" w:rsidRPr="002C6422" w:rsidRDefault="002C6422" w:rsidP="00153344">
      <w:pPr>
        <w:widowControl w:val="0"/>
        <w:autoSpaceDE w:val="0"/>
        <w:autoSpaceDN w:val="0"/>
        <w:ind w:left="142" w:right="566"/>
        <w:jc w:val="center"/>
        <w:rPr>
          <w:bCs/>
          <w:kern w:val="32"/>
          <w:sz w:val="16"/>
          <w:szCs w:val="16"/>
        </w:rPr>
      </w:pPr>
      <w:r w:rsidRPr="002C6422">
        <w:rPr>
          <w:bCs/>
          <w:kern w:val="32"/>
          <w:sz w:val="16"/>
          <w:szCs w:val="16"/>
        </w:rPr>
        <w:t>О внесении изменений в решение совета депутатов от 21 февраля 2019 года № 252 «Об организации деятельности старост сельских населенных пунктов Ленинградской области и общественных советов на частях территорий муниципального образования»</w:t>
      </w:r>
    </w:p>
    <w:p w:rsidR="002C6422" w:rsidRPr="002C6422" w:rsidRDefault="002C6422" w:rsidP="002C6422">
      <w:pPr>
        <w:widowControl w:val="0"/>
        <w:autoSpaceDE w:val="0"/>
        <w:autoSpaceDN w:val="0"/>
        <w:jc w:val="center"/>
        <w:rPr>
          <w:bCs/>
          <w:kern w:val="32"/>
          <w:sz w:val="16"/>
          <w:szCs w:val="16"/>
        </w:rPr>
      </w:pP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В целях приведения Положения об организации деятельности старост сельских населенных пунктов Ленинградской области и общественных советов на частях территории Большеврудского сельского поселения Волосовского муниципального района Ленинградской области в соответствие с федеральным законодательством, рассмотрев правотворческую инициативу прокурора Волосовского района совет депутатов муниципального образования Большеврудское сельское поселение Волосовского муниципального района Ленинградской области</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РЕШИЛ:</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1.</w:t>
      </w:r>
      <w:r w:rsidRPr="002C6422">
        <w:rPr>
          <w:bCs/>
          <w:kern w:val="32"/>
          <w:sz w:val="16"/>
          <w:szCs w:val="16"/>
        </w:rPr>
        <w:tab/>
        <w:t>Внести в Положение об организации деятельности старост сельских населенных пунктов Ленинградской области и общественных советов на частях территории Большеврудского сельского поселения Волосовского муниципального района Ленинградской области (далее - Положение), утвержденное решением совета депутатов Большеврудского сельского поселения Волосовского муниципального района Ленинградской области от 21 февраля 2019 года № 252 «Об организации деятельности старост сельских населенных пунктов Ленинградской области и общественных советов на частях территорий муниципального образования» следующие изменения:</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1)</w:t>
      </w:r>
      <w:r w:rsidRPr="002C6422">
        <w:rPr>
          <w:bCs/>
          <w:kern w:val="32"/>
          <w:sz w:val="16"/>
          <w:szCs w:val="16"/>
        </w:rPr>
        <w:tab/>
        <w:t>Пункт 2.2 Положения читать в следующей редакции:</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«2.2. Староста сельского населенного пункта назначается советом депутатов муниципального образования Большеврудское сельское поселение, по представлению схода граждан сельского населенного пункта. Староста сельского населенного пункта назначается из числа граждан</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 xml:space="preserve"> </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Российской Федерации, проживающих на территории данного сельского населенного пункта и обладающих активным избирательным правом, либо граждан Российской Федерации, достигших на день представления сходом граждан 18 лет и имеющих в собственности жилое помещение, расположенное на территории данного сельского населенного пункта.»</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2)</w:t>
      </w:r>
      <w:r w:rsidRPr="002C6422">
        <w:rPr>
          <w:bCs/>
          <w:kern w:val="32"/>
          <w:sz w:val="16"/>
          <w:szCs w:val="16"/>
        </w:rPr>
        <w:tab/>
        <w:t>Пункт 2.3 Положения читать в следующей редакции:</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 xml:space="preserve">«2.3 Староста сельского населенного пункта не является лицом, замещающим государственную должность, должность государственной гражданской службы, муниципальную должность, за исключением муниципальной должности депутата представительного органа </w:t>
      </w:r>
      <w:r w:rsidRPr="002C6422">
        <w:rPr>
          <w:bCs/>
          <w:kern w:val="32"/>
          <w:sz w:val="16"/>
          <w:szCs w:val="16"/>
        </w:rPr>
        <w:lastRenderedPageBreak/>
        <w:t>муниципального образования, осуществляющего свои полномочия на непостоянной основе, или должность муниципальной службы, не может состоять в трудовых отношениях и иных непосредственно связанных с ними отношениях с органами местного самоуправления.»</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3)</w:t>
      </w:r>
      <w:r w:rsidRPr="002C6422">
        <w:rPr>
          <w:bCs/>
          <w:kern w:val="32"/>
          <w:sz w:val="16"/>
          <w:szCs w:val="16"/>
        </w:rPr>
        <w:tab/>
        <w:t>Пункт 2.4 Положения читать в следующей редакции:</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«2.4 Старостой сельского населенного пункта не может быть назначено лицо:</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1)</w:t>
      </w:r>
      <w:r w:rsidRPr="002C6422">
        <w:rPr>
          <w:bCs/>
          <w:kern w:val="32"/>
          <w:sz w:val="16"/>
          <w:szCs w:val="16"/>
        </w:rPr>
        <w:tab/>
        <w:t>замещающее государственную должность, должность государственной гражданской службы, муниципальную должность, за исключением муниципальной должности депутата представительного органа муниципального образования, осуществляющего свои полномочия на непостоянной основе, или должность муниципальной службы;</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2)</w:t>
      </w:r>
      <w:r w:rsidRPr="002C6422">
        <w:rPr>
          <w:bCs/>
          <w:kern w:val="32"/>
          <w:sz w:val="16"/>
          <w:szCs w:val="16"/>
        </w:rPr>
        <w:tab/>
        <w:t>признанное судом недееспособным или ограниченно дееспособным;</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3)</w:t>
      </w:r>
      <w:r w:rsidRPr="002C6422">
        <w:rPr>
          <w:bCs/>
          <w:kern w:val="32"/>
          <w:sz w:val="16"/>
          <w:szCs w:val="16"/>
        </w:rPr>
        <w:tab/>
        <w:t>имеющее непогашенную или неснятую судимость.»</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2.</w:t>
      </w:r>
      <w:r w:rsidRPr="002C6422">
        <w:rPr>
          <w:bCs/>
          <w:kern w:val="32"/>
          <w:sz w:val="16"/>
          <w:szCs w:val="16"/>
        </w:rPr>
        <w:tab/>
        <w:t>Опубликовать настоящее решение в периодическом печатном издании совета депутатов и администрации муниципального образования Большеврудское сельское поселение Волосовского муниципального района Ленинградской области «Большеврудский вестник» и разместить на официальном сайте администрации Большеврудского сельского поселения.</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3.</w:t>
      </w:r>
      <w:r w:rsidRPr="002C6422">
        <w:rPr>
          <w:bCs/>
          <w:kern w:val="32"/>
          <w:sz w:val="16"/>
          <w:szCs w:val="16"/>
        </w:rPr>
        <w:tab/>
        <w:t>Настоящее решение вступает в силу после его официального опубликования.</w:t>
      </w:r>
    </w:p>
    <w:p w:rsidR="002C6422" w:rsidRPr="002C6422" w:rsidRDefault="002C6422" w:rsidP="002C6422">
      <w:pPr>
        <w:widowControl w:val="0"/>
        <w:autoSpaceDE w:val="0"/>
        <w:autoSpaceDN w:val="0"/>
        <w:jc w:val="both"/>
        <w:rPr>
          <w:bCs/>
          <w:kern w:val="32"/>
          <w:sz w:val="16"/>
          <w:szCs w:val="16"/>
        </w:rPr>
      </w:pP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Глава муниципального образования</w:t>
      </w:r>
    </w:p>
    <w:p w:rsidR="002C6422" w:rsidRPr="002C6422" w:rsidRDefault="002C6422" w:rsidP="002C6422">
      <w:pPr>
        <w:widowControl w:val="0"/>
        <w:autoSpaceDE w:val="0"/>
        <w:autoSpaceDN w:val="0"/>
        <w:jc w:val="both"/>
        <w:rPr>
          <w:bCs/>
          <w:kern w:val="32"/>
          <w:sz w:val="16"/>
          <w:szCs w:val="16"/>
        </w:rPr>
      </w:pPr>
      <w:r w:rsidRPr="002C6422">
        <w:rPr>
          <w:bCs/>
          <w:kern w:val="32"/>
          <w:sz w:val="16"/>
          <w:szCs w:val="16"/>
        </w:rPr>
        <w:t>Большеврудское сельское поселение</w:t>
      </w:r>
      <w:r>
        <w:rPr>
          <w:bCs/>
          <w:kern w:val="32"/>
          <w:sz w:val="16"/>
          <w:szCs w:val="16"/>
        </w:rPr>
        <w:t xml:space="preserve">                                           </w:t>
      </w:r>
      <w:r w:rsidRPr="002C6422">
        <w:rPr>
          <w:bCs/>
          <w:kern w:val="32"/>
          <w:sz w:val="16"/>
          <w:szCs w:val="16"/>
        </w:rPr>
        <w:t>А.В. Музалев</w:t>
      </w:r>
    </w:p>
    <w:p w:rsidR="002C6422" w:rsidRDefault="002C6422" w:rsidP="002C6422">
      <w:pPr>
        <w:widowControl w:val="0"/>
        <w:autoSpaceDE w:val="0"/>
        <w:autoSpaceDN w:val="0"/>
        <w:jc w:val="both"/>
        <w:rPr>
          <w:bCs/>
          <w:kern w:val="32"/>
          <w:sz w:val="16"/>
          <w:szCs w:val="16"/>
        </w:rPr>
      </w:pPr>
    </w:p>
    <w:p w:rsidR="002C6422" w:rsidRDefault="002C6422" w:rsidP="00256538">
      <w:pPr>
        <w:widowControl w:val="0"/>
        <w:autoSpaceDE w:val="0"/>
        <w:autoSpaceDN w:val="0"/>
        <w:jc w:val="center"/>
        <w:rPr>
          <w:bCs/>
          <w:kern w:val="32"/>
          <w:sz w:val="16"/>
          <w:szCs w:val="16"/>
        </w:rPr>
      </w:pPr>
    </w:p>
    <w:p w:rsidR="00153344" w:rsidRPr="00153344" w:rsidRDefault="00153344" w:rsidP="00153344">
      <w:pPr>
        <w:widowControl w:val="0"/>
        <w:autoSpaceDE w:val="0"/>
        <w:autoSpaceDN w:val="0"/>
        <w:jc w:val="center"/>
        <w:rPr>
          <w:bCs/>
          <w:kern w:val="32"/>
          <w:sz w:val="16"/>
          <w:szCs w:val="16"/>
        </w:rPr>
      </w:pPr>
      <w:r w:rsidRPr="00153344">
        <w:rPr>
          <w:bCs/>
          <w:kern w:val="32"/>
          <w:sz w:val="16"/>
          <w:szCs w:val="16"/>
        </w:rPr>
        <w:t>МУНИЦИПАЛЬНОЕ ОБРАЗОВАНИЕ</w:t>
      </w:r>
    </w:p>
    <w:p w:rsidR="00153344" w:rsidRPr="00153344" w:rsidRDefault="00153344" w:rsidP="00153344">
      <w:pPr>
        <w:widowControl w:val="0"/>
        <w:autoSpaceDE w:val="0"/>
        <w:autoSpaceDN w:val="0"/>
        <w:jc w:val="center"/>
        <w:rPr>
          <w:bCs/>
          <w:kern w:val="32"/>
          <w:sz w:val="16"/>
          <w:szCs w:val="16"/>
        </w:rPr>
      </w:pPr>
      <w:r w:rsidRPr="00153344">
        <w:rPr>
          <w:bCs/>
          <w:kern w:val="32"/>
          <w:sz w:val="16"/>
          <w:szCs w:val="16"/>
        </w:rPr>
        <w:t>БОЛЬШЕВРУДСКОЕ СЕЛЬСКОЕ ПОСЕЛЕНИЕ</w:t>
      </w:r>
    </w:p>
    <w:p w:rsidR="00153344" w:rsidRPr="00153344" w:rsidRDefault="00153344" w:rsidP="00153344">
      <w:pPr>
        <w:widowControl w:val="0"/>
        <w:autoSpaceDE w:val="0"/>
        <w:autoSpaceDN w:val="0"/>
        <w:jc w:val="center"/>
        <w:rPr>
          <w:bCs/>
          <w:kern w:val="32"/>
          <w:sz w:val="16"/>
          <w:szCs w:val="16"/>
        </w:rPr>
      </w:pPr>
      <w:r w:rsidRPr="00153344">
        <w:rPr>
          <w:bCs/>
          <w:kern w:val="32"/>
          <w:sz w:val="16"/>
          <w:szCs w:val="16"/>
        </w:rPr>
        <w:t>ВОЛОСОВСКОГО МУНИЦИПАЛЬНОГО РАЙОНА</w:t>
      </w:r>
    </w:p>
    <w:p w:rsidR="00153344" w:rsidRPr="00153344" w:rsidRDefault="00153344" w:rsidP="00153344">
      <w:pPr>
        <w:widowControl w:val="0"/>
        <w:autoSpaceDE w:val="0"/>
        <w:autoSpaceDN w:val="0"/>
        <w:jc w:val="center"/>
        <w:rPr>
          <w:bCs/>
          <w:kern w:val="32"/>
          <w:sz w:val="16"/>
          <w:szCs w:val="16"/>
        </w:rPr>
      </w:pPr>
      <w:r w:rsidRPr="00153344">
        <w:rPr>
          <w:bCs/>
          <w:kern w:val="32"/>
          <w:sz w:val="16"/>
          <w:szCs w:val="16"/>
        </w:rPr>
        <w:t>ЛЕНИНГРАДСКОЙ ОБЛАСТИ</w:t>
      </w:r>
    </w:p>
    <w:p w:rsidR="00153344" w:rsidRPr="00153344" w:rsidRDefault="00153344" w:rsidP="00153344">
      <w:pPr>
        <w:widowControl w:val="0"/>
        <w:autoSpaceDE w:val="0"/>
        <w:autoSpaceDN w:val="0"/>
        <w:jc w:val="center"/>
        <w:rPr>
          <w:bCs/>
          <w:kern w:val="32"/>
          <w:sz w:val="16"/>
          <w:szCs w:val="16"/>
        </w:rPr>
      </w:pPr>
    </w:p>
    <w:p w:rsidR="00153344" w:rsidRPr="00153344" w:rsidRDefault="00153344" w:rsidP="00153344">
      <w:pPr>
        <w:widowControl w:val="0"/>
        <w:autoSpaceDE w:val="0"/>
        <w:autoSpaceDN w:val="0"/>
        <w:jc w:val="center"/>
        <w:rPr>
          <w:bCs/>
          <w:kern w:val="32"/>
          <w:sz w:val="16"/>
          <w:szCs w:val="16"/>
        </w:rPr>
      </w:pPr>
      <w:r w:rsidRPr="00153344">
        <w:rPr>
          <w:bCs/>
          <w:kern w:val="32"/>
          <w:sz w:val="16"/>
          <w:szCs w:val="16"/>
        </w:rPr>
        <w:t>СОВЕТ ДЕПУТАТОВ</w:t>
      </w:r>
    </w:p>
    <w:p w:rsidR="00153344" w:rsidRPr="00153344" w:rsidRDefault="00153344" w:rsidP="00153344">
      <w:pPr>
        <w:widowControl w:val="0"/>
        <w:autoSpaceDE w:val="0"/>
        <w:autoSpaceDN w:val="0"/>
        <w:jc w:val="center"/>
        <w:rPr>
          <w:bCs/>
          <w:kern w:val="32"/>
          <w:sz w:val="16"/>
          <w:szCs w:val="16"/>
        </w:rPr>
      </w:pPr>
      <w:r w:rsidRPr="00153344">
        <w:rPr>
          <w:bCs/>
          <w:kern w:val="32"/>
          <w:sz w:val="16"/>
          <w:szCs w:val="16"/>
        </w:rPr>
        <w:t>БОЛЬШЕВРУДСКОГО СЕЛЬСКОГО ПОСЕЛЕНИЯ</w:t>
      </w:r>
    </w:p>
    <w:p w:rsidR="00153344" w:rsidRPr="00153344" w:rsidRDefault="00153344" w:rsidP="00153344">
      <w:pPr>
        <w:widowControl w:val="0"/>
        <w:autoSpaceDE w:val="0"/>
        <w:autoSpaceDN w:val="0"/>
        <w:jc w:val="center"/>
        <w:rPr>
          <w:bCs/>
          <w:kern w:val="32"/>
          <w:sz w:val="16"/>
          <w:szCs w:val="16"/>
        </w:rPr>
      </w:pPr>
      <w:r w:rsidRPr="00153344">
        <w:rPr>
          <w:bCs/>
          <w:kern w:val="32"/>
          <w:sz w:val="16"/>
          <w:szCs w:val="16"/>
        </w:rPr>
        <w:t>Р Е Ш Е Н И Е</w:t>
      </w:r>
    </w:p>
    <w:p w:rsidR="00153344" w:rsidRPr="00153344" w:rsidRDefault="00153344" w:rsidP="00153344">
      <w:pPr>
        <w:widowControl w:val="0"/>
        <w:autoSpaceDE w:val="0"/>
        <w:autoSpaceDN w:val="0"/>
        <w:jc w:val="center"/>
        <w:rPr>
          <w:bCs/>
          <w:kern w:val="32"/>
          <w:sz w:val="16"/>
          <w:szCs w:val="16"/>
        </w:rPr>
      </w:pPr>
      <w:r>
        <w:rPr>
          <w:bCs/>
          <w:kern w:val="32"/>
          <w:sz w:val="16"/>
          <w:szCs w:val="16"/>
        </w:rPr>
        <w:t xml:space="preserve"> (т</w:t>
      </w:r>
      <w:r w:rsidRPr="00153344">
        <w:rPr>
          <w:bCs/>
          <w:kern w:val="32"/>
          <w:sz w:val="16"/>
          <w:szCs w:val="16"/>
        </w:rPr>
        <w:t>ридцать седьмое заседание первого созыва)</w:t>
      </w:r>
    </w:p>
    <w:p w:rsidR="00153344" w:rsidRPr="00153344" w:rsidRDefault="00153344" w:rsidP="00153344">
      <w:pPr>
        <w:widowControl w:val="0"/>
        <w:autoSpaceDE w:val="0"/>
        <w:autoSpaceDN w:val="0"/>
        <w:jc w:val="center"/>
        <w:rPr>
          <w:bCs/>
          <w:kern w:val="32"/>
          <w:sz w:val="16"/>
          <w:szCs w:val="16"/>
        </w:rPr>
      </w:pPr>
    </w:p>
    <w:p w:rsidR="00153344" w:rsidRPr="00153344" w:rsidRDefault="00153344" w:rsidP="00153344">
      <w:pPr>
        <w:widowControl w:val="0"/>
        <w:autoSpaceDE w:val="0"/>
        <w:autoSpaceDN w:val="0"/>
        <w:jc w:val="center"/>
        <w:rPr>
          <w:bCs/>
          <w:kern w:val="32"/>
          <w:sz w:val="16"/>
          <w:szCs w:val="16"/>
        </w:rPr>
      </w:pPr>
      <w:r w:rsidRPr="00153344">
        <w:rPr>
          <w:bCs/>
          <w:kern w:val="32"/>
          <w:sz w:val="16"/>
          <w:szCs w:val="16"/>
        </w:rPr>
        <w:t xml:space="preserve">от 13 марта 2023 года                                   </w:t>
      </w:r>
      <w:r>
        <w:rPr>
          <w:bCs/>
          <w:kern w:val="32"/>
          <w:sz w:val="16"/>
          <w:szCs w:val="16"/>
        </w:rPr>
        <w:t xml:space="preserve">      </w:t>
      </w:r>
      <w:r w:rsidRPr="00153344">
        <w:rPr>
          <w:bCs/>
          <w:kern w:val="32"/>
          <w:sz w:val="16"/>
          <w:szCs w:val="16"/>
        </w:rPr>
        <w:t xml:space="preserve"> № 257</w:t>
      </w:r>
    </w:p>
    <w:p w:rsidR="00153344" w:rsidRPr="00153344" w:rsidRDefault="00153344" w:rsidP="00153344">
      <w:pPr>
        <w:widowControl w:val="0"/>
        <w:autoSpaceDE w:val="0"/>
        <w:autoSpaceDN w:val="0"/>
        <w:jc w:val="center"/>
        <w:rPr>
          <w:bCs/>
          <w:kern w:val="32"/>
          <w:sz w:val="16"/>
          <w:szCs w:val="16"/>
        </w:rPr>
      </w:pPr>
    </w:p>
    <w:p w:rsidR="00153344" w:rsidRPr="00153344" w:rsidRDefault="00153344" w:rsidP="00153344">
      <w:pPr>
        <w:widowControl w:val="0"/>
        <w:autoSpaceDE w:val="0"/>
        <w:autoSpaceDN w:val="0"/>
        <w:ind w:right="566"/>
        <w:jc w:val="center"/>
        <w:rPr>
          <w:bCs/>
          <w:kern w:val="32"/>
          <w:sz w:val="16"/>
          <w:szCs w:val="16"/>
        </w:rPr>
      </w:pPr>
      <w:r w:rsidRPr="00153344">
        <w:rPr>
          <w:bCs/>
          <w:kern w:val="32"/>
          <w:sz w:val="16"/>
          <w:szCs w:val="16"/>
        </w:rPr>
        <w:t>О выплате премии главе муниципального образования Большеврудское сельское поселение Волосовского муниципального района Ленинградской области по итогам работы в 1 квартале 2023 года</w:t>
      </w:r>
    </w:p>
    <w:p w:rsidR="00153344" w:rsidRPr="00153344" w:rsidRDefault="00153344" w:rsidP="00153344">
      <w:pPr>
        <w:widowControl w:val="0"/>
        <w:autoSpaceDE w:val="0"/>
        <w:autoSpaceDN w:val="0"/>
        <w:jc w:val="center"/>
        <w:rPr>
          <w:bCs/>
          <w:kern w:val="32"/>
          <w:sz w:val="16"/>
          <w:szCs w:val="16"/>
        </w:rPr>
      </w:pPr>
    </w:p>
    <w:p w:rsidR="00153344" w:rsidRPr="00153344" w:rsidRDefault="00153344" w:rsidP="00153344">
      <w:pPr>
        <w:widowControl w:val="0"/>
        <w:autoSpaceDE w:val="0"/>
        <w:autoSpaceDN w:val="0"/>
        <w:jc w:val="both"/>
        <w:rPr>
          <w:bCs/>
          <w:kern w:val="32"/>
          <w:sz w:val="16"/>
          <w:szCs w:val="16"/>
        </w:rPr>
      </w:pPr>
      <w:r w:rsidRPr="00153344">
        <w:rPr>
          <w:bCs/>
          <w:kern w:val="32"/>
          <w:sz w:val="16"/>
          <w:szCs w:val="16"/>
        </w:rPr>
        <w:t xml:space="preserve">На основании Решения совета депутатов муниципального образования Большеврудское сельское поселение Волосовского муниципального района Ленинградской области от 24.10.2019 года № 20 «О перечне выборных должностей, замещаемые лицами на постоянной основе должностей  в органах местного самоуправления  муниципального образования  Большеврудское сельское поселение  Волосовского муниципального района  Ленинградской области и порядке  формирования фонда оплаты труда  выборных должностей, замещаемые лицами на постоянной основе муниципального образования  Большеврудское сельское поселение  </w:t>
      </w:r>
      <w:r w:rsidRPr="00153344">
        <w:rPr>
          <w:bCs/>
          <w:kern w:val="32"/>
          <w:sz w:val="16"/>
          <w:szCs w:val="16"/>
        </w:rPr>
        <w:lastRenderedPageBreak/>
        <w:t>Волосовского муниципального  района Ленинградской области» (с изменениями), совет депутатов муниципального образования Большеврудское сельское поселение Волосовского муниципального района Ленинградской области</w:t>
      </w:r>
    </w:p>
    <w:p w:rsidR="00153344" w:rsidRPr="00153344" w:rsidRDefault="00153344" w:rsidP="00153344">
      <w:pPr>
        <w:widowControl w:val="0"/>
        <w:autoSpaceDE w:val="0"/>
        <w:autoSpaceDN w:val="0"/>
        <w:jc w:val="both"/>
        <w:rPr>
          <w:bCs/>
          <w:kern w:val="32"/>
          <w:sz w:val="16"/>
          <w:szCs w:val="16"/>
        </w:rPr>
      </w:pPr>
      <w:r w:rsidRPr="00153344">
        <w:rPr>
          <w:bCs/>
          <w:kern w:val="32"/>
          <w:sz w:val="16"/>
          <w:szCs w:val="16"/>
        </w:rPr>
        <w:t>РЕШИЛ:</w:t>
      </w:r>
    </w:p>
    <w:p w:rsidR="00153344" w:rsidRPr="00153344" w:rsidRDefault="00153344" w:rsidP="00153344">
      <w:pPr>
        <w:widowControl w:val="0"/>
        <w:autoSpaceDE w:val="0"/>
        <w:autoSpaceDN w:val="0"/>
        <w:jc w:val="both"/>
        <w:rPr>
          <w:bCs/>
          <w:kern w:val="32"/>
          <w:sz w:val="16"/>
          <w:szCs w:val="16"/>
        </w:rPr>
      </w:pPr>
      <w:r w:rsidRPr="00153344">
        <w:rPr>
          <w:bCs/>
          <w:kern w:val="32"/>
          <w:sz w:val="16"/>
          <w:szCs w:val="16"/>
        </w:rPr>
        <w:t>1. Выплатить премию за выполнение особо важных и сложных заданий в 1 квартале 2023 года главе муниципального образования Большеврудское сельское поселение Волосовского муниципального района Ленинградской области Музалеву Алексею Владимировичу в размере двух ежемесячных денежных вознаграждений.</w:t>
      </w:r>
    </w:p>
    <w:p w:rsidR="00153344" w:rsidRPr="00153344" w:rsidRDefault="00153344" w:rsidP="00153344">
      <w:pPr>
        <w:widowControl w:val="0"/>
        <w:autoSpaceDE w:val="0"/>
        <w:autoSpaceDN w:val="0"/>
        <w:jc w:val="both"/>
        <w:rPr>
          <w:bCs/>
          <w:kern w:val="32"/>
          <w:sz w:val="16"/>
          <w:szCs w:val="16"/>
        </w:rPr>
      </w:pPr>
      <w:r w:rsidRPr="00153344">
        <w:rPr>
          <w:bCs/>
          <w:kern w:val="32"/>
          <w:sz w:val="16"/>
          <w:szCs w:val="16"/>
        </w:rPr>
        <w:t>2. Настоящее решение вступает в силу после опубликования в средствах массовой информации.</w:t>
      </w:r>
    </w:p>
    <w:p w:rsidR="00153344" w:rsidRPr="00153344" w:rsidRDefault="00153344" w:rsidP="00153344">
      <w:pPr>
        <w:widowControl w:val="0"/>
        <w:autoSpaceDE w:val="0"/>
        <w:autoSpaceDN w:val="0"/>
        <w:jc w:val="both"/>
        <w:rPr>
          <w:bCs/>
          <w:kern w:val="32"/>
          <w:sz w:val="16"/>
          <w:szCs w:val="16"/>
        </w:rPr>
      </w:pPr>
    </w:p>
    <w:p w:rsidR="00153344" w:rsidRPr="00153344" w:rsidRDefault="00153344" w:rsidP="00153344">
      <w:pPr>
        <w:widowControl w:val="0"/>
        <w:autoSpaceDE w:val="0"/>
        <w:autoSpaceDN w:val="0"/>
        <w:jc w:val="both"/>
        <w:rPr>
          <w:bCs/>
          <w:kern w:val="32"/>
          <w:sz w:val="16"/>
          <w:szCs w:val="16"/>
        </w:rPr>
      </w:pPr>
      <w:r w:rsidRPr="00153344">
        <w:rPr>
          <w:bCs/>
          <w:kern w:val="32"/>
          <w:sz w:val="16"/>
          <w:szCs w:val="16"/>
        </w:rPr>
        <w:t>Глава муниципального образования</w:t>
      </w:r>
    </w:p>
    <w:p w:rsidR="002C6422" w:rsidRDefault="00153344" w:rsidP="00153344">
      <w:pPr>
        <w:widowControl w:val="0"/>
        <w:autoSpaceDE w:val="0"/>
        <w:autoSpaceDN w:val="0"/>
        <w:jc w:val="both"/>
        <w:rPr>
          <w:bCs/>
          <w:kern w:val="32"/>
          <w:sz w:val="16"/>
          <w:szCs w:val="16"/>
        </w:rPr>
      </w:pPr>
      <w:r w:rsidRPr="00153344">
        <w:rPr>
          <w:bCs/>
          <w:kern w:val="32"/>
          <w:sz w:val="16"/>
          <w:szCs w:val="16"/>
        </w:rPr>
        <w:t xml:space="preserve">Большеврудское сельское поселение  </w:t>
      </w:r>
      <w:r>
        <w:rPr>
          <w:bCs/>
          <w:kern w:val="32"/>
          <w:sz w:val="16"/>
          <w:szCs w:val="16"/>
        </w:rPr>
        <w:t xml:space="preserve">                                          </w:t>
      </w:r>
      <w:r w:rsidRPr="00153344">
        <w:rPr>
          <w:bCs/>
          <w:kern w:val="32"/>
          <w:sz w:val="16"/>
          <w:szCs w:val="16"/>
        </w:rPr>
        <w:t xml:space="preserve"> А.В. Музалев</w:t>
      </w:r>
    </w:p>
    <w:p w:rsidR="002C6422" w:rsidRDefault="002C6422" w:rsidP="00256538">
      <w:pPr>
        <w:widowControl w:val="0"/>
        <w:autoSpaceDE w:val="0"/>
        <w:autoSpaceDN w:val="0"/>
        <w:jc w:val="center"/>
        <w:rPr>
          <w:bCs/>
          <w:kern w:val="32"/>
          <w:sz w:val="16"/>
          <w:szCs w:val="16"/>
        </w:rPr>
      </w:pPr>
    </w:p>
    <w:p w:rsidR="002C6422" w:rsidRDefault="002C6422" w:rsidP="00256538">
      <w:pPr>
        <w:widowControl w:val="0"/>
        <w:autoSpaceDE w:val="0"/>
        <w:autoSpaceDN w:val="0"/>
        <w:jc w:val="center"/>
        <w:rPr>
          <w:bCs/>
          <w:kern w:val="32"/>
          <w:sz w:val="16"/>
          <w:szCs w:val="16"/>
        </w:rPr>
      </w:pP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МУНИЦИПАЛЬНОЕ ОБРАЗОВАНИЕ</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БОЛЬШЕВРУДСКОЕ СЕЛЬСКОЕ ПОСЕЛЕНИЕ</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ВОЛОСОВСКОГО МУНИЦИПАЛЬНОГО РАЙОНА</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ЛЕНИНГРАДСКОЙ ОБЛАСТИ</w:t>
      </w:r>
    </w:p>
    <w:p w:rsidR="00BD24A1" w:rsidRPr="00BD24A1" w:rsidRDefault="00BD24A1" w:rsidP="00BD24A1">
      <w:pPr>
        <w:widowControl w:val="0"/>
        <w:autoSpaceDE w:val="0"/>
        <w:autoSpaceDN w:val="0"/>
        <w:jc w:val="center"/>
        <w:rPr>
          <w:bCs/>
          <w:kern w:val="32"/>
          <w:sz w:val="16"/>
          <w:szCs w:val="16"/>
        </w:rPr>
      </w:pP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СОВЕТ ДЕПУТАТОВ</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БОЛЬШЕВРУДСКОГО СЕЛЬСКОГО ПОСЕЛЕНИЯ</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Р Е Ш Е Н И Е</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(тридцать седьмое заседание первого созыва)</w:t>
      </w:r>
    </w:p>
    <w:p w:rsidR="00BD24A1" w:rsidRPr="00BD24A1" w:rsidRDefault="00BD24A1" w:rsidP="00BD24A1">
      <w:pPr>
        <w:widowControl w:val="0"/>
        <w:autoSpaceDE w:val="0"/>
        <w:autoSpaceDN w:val="0"/>
        <w:jc w:val="center"/>
        <w:rPr>
          <w:bCs/>
          <w:kern w:val="32"/>
          <w:sz w:val="16"/>
          <w:szCs w:val="16"/>
        </w:rPr>
      </w:pP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от «13» марта 2023 года</w:t>
      </w:r>
      <w:r w:rsidRPr="00BD24A1">
        <w:rPr>
          <w:bCs/>
          <w:kern w:val="32"/>
          <w:sz w:val="16"/>
          <w:szCs w:val="16"/>
        </w:rPr>
        <w:tab/>
        <w:t xml:space="preserve">               </w:t>
      </w:r>
      <w:r>
        <w:rPr>
          <w:bCs/>
          <w:kern w:val="32"/>
          <w:sz w:val="16"/>
          <w:szCs w:val="16"/>
        </w:rPr>
        <w:t xml:space="preserve">           </w:t>
      </w:r>
      <w:r w:rsidRPr="00BD24A1">
        <w:rPr>
          <w:bCs/>
          <w:kern w:val="32"/>
          <w:sz w:val="16"/>
          <w:szCs w:val="16"/>
        </w:rPr>
        <w:t>№ 258</w:t>
      </w:r>
    </w:p>
    <w:p w:rsidR="00BD24A1" w:rsidRPr="00BD24A1" w:rsidRDefault="00BD24A1" w:rsidP="00BD24A1">
      <w:pPr>
        <w:widowControl w:val="0"/>
        <w:autoSpaceDE w:val="0"/>
        <w:autoSpaceDN w:val="0"/>
        <w:jc w:val="center"/>
        <w:rPr>
          <w:bCs/>
          <w:kern w:val="32"/>
          <w:sz w:val="16"/>
          <w:szCs w:val="16"/>
        </w:rPr>
      </w:pP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О применении мер ответственности к депутату, члену выборного органа местного самоуправления, выборному должностному лицу местного самоуправления муниципального образования Большеврудское сельское поселение Волосовского муниципального района Ленинградской области</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ab/>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Рассмотрев заявление Губернатора Ленинградской области от 28.02.2023</w:t>
      </w:r>
      <w:r w:rsidRPr="00BD24A1">
        <w:rPr>
          <w:bCs/>
          <w:kern w:val="32"/>
          <w:sz w:val="16"/>
          <w:szCs w:val="16"/>
        </w:rPr>
        <w:tab/>
        <w:t>№ 034-9401/2022-0-2 «О применении меры ответственности», в соответствии с решением Совета депутатов Большеврудского сельского поселения от 25.06.2020 №79 «Об утверждении Положения о порядке принятия решения о применении мер ответственности к депутату, члену выборного органа местного самоуправления, выборному должностному лицу местного самоуправления муниципального образования Большеврудское сельское поселение Волосовского муниципального района Ленинградской области» Совет депутатов Большеврудского сельского поселения РЕШИЛ:</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1. Признать искажение сведений о своих доходах, расходах, об имуществе и обязательствах имущественного характера, а также сведения о доходах, расходах, об имуществе и обязательствах имущественного характера своих супруги (супруга) и несовершеннолетних детей, предоставленных Казанцевым Николаем Николаевичем, замещающим муниципальную должность депутата совета депутатов муниципального образования Большеврудское сельское поселение Волосовского муниципального района Ленинградской области (далее - МО), несущественным.</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2. Применить к Казанцеву Н. Н. меру ответственности в виде предупреждения.</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3. Настоящее решение вступает в силу с момента его подписания.</w:t>
      </w:r>
    </w:p>
    <w:p w:rsidR="00BD24A1" w:rsidRPr="00BD24A1" w:rsidRDefault="00BD24A1" w:rsidP="00BD24A1">
      <w:pPr>
        <w:widowControl w:val="0"/>
        <w:autoSpaceDE w:val="0"/>
        <w:autoSpaceDN w:val="0"/>
        <w:jc w:val="both"/>
        <w:rPr>
          <w:bCs/>
          <w:kern w:val="32"/>
          <w:sz w:val="16"/>
          <w:szCs w:val="16"/>
        </w:rPr>
      </w:pP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 xml:space="preserve">Глава муниципального образования </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Большеврудское сельское поселение</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 xml:space="preserve">Волосовского муниципального района </w:t>
      </w:r>
    </w:p>
    <w:p w:rsidR="00153344" w:rsidRDefault="00BD24A1" w:rsidP="00BD24A1">
      <w:pPr>
        <w:widowControl w:val="0"/>
        <w:autoSpaceDE w:val="0"/>
        <w:autoSpaceDN w:val="0"/>
        <w:jc w:val="both"/>
        <w:rPr>
          <w:bCs/>
          <w:kern w:val="32"/>
          <w:sz w:val="16"/>
          <w:szCs w:val="16"/>
        </w:rPr>
      </w:pPr>
      <w:r w:rsidRPr="00BD24A1">
        <w:rPr>
          <w:bCs/>
          <w:kern w:val="32"/>
          <w:sz w:val="16"/>
          <w:szCs w:val="16"/>
        </w:rPr>
        <w:t xml:space="preserve">Ленинградской области                                                               А.В Музалев          </w:t>
      </w:r>
    </w:p>
    <w:p w:rsidR="002C6422" w:rsidRDefault="002C6422" w:rsidP="00BD24A1">
      <w:pPr>
        <w:widowControl w:val="0"/>
        <w:autoSpaceDE w:val="0"/>
        <w:autoSpaceDN w:val="0"/>
        <w:jc w:val="both"/>
        <w:rPr>
          <w:bCs/>
          <w:kern w:val="32"/>
          <w:sz w:val="16"/>
          <w:szCs w:val="16"/>
        </w:rPr>
      </w:pPr>
    </w:p>
    <w:p w:rsidR="002C6422" w:rsidRDefault="002C6422" w:rsidP="00BD24A1">
      <w:pPr>
        <w:widowControl w:val="0"/>
        <w:autoSpaceDE w:val="0"/>
        <w:autoSpaceDN w:val="0"/>
        <w:jc w:val="both"/>
        <w:rPr>
          <w:bCs/>
          <w:kern w:val="32"/>
          <w:sz w:val="16"/>
          <w:szCs w:val="16"/>
        </w:rPr>
      </w:pP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МУНИЦИПАЛЬНОЕ ОБРАЗОВАНИЕ</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БОЛЬШЕВРУДСКОЕ СЕЛЬСКОЕ ПОСЕЛЕНИЕ</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ВОЛОСОВСКОГО МУНИЦИПАЛЬНОГО РАЙОНА</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ЛЕНИНГРАДСКОЙ ОБЛАСТИ</w:t>
      </w:r>
    </w:p>
    <w:p w:rsidR="00BD24A1" w:rsidRPr="00BD24A1" w:rsidRDefault="00BD24A1" w:rsidP="00BD24A1">
      <w:pPr>
        <w:widowControl w:val="0"/>
        <w:autoSpaceDE w:val="0"/>
        <w:autoSpaceDN w:val="0"/>
        <w:jc w:val="center"/>
        <w:rPr>
          <w:bCs/>
          <w:kern w:val="32"/>
          <w:sz w:val="16"/>
          <w:szCs w:val="16"/>
        </w:rPr>
      </w:pP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СОВЕТ ДЕПУТАТОВ</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БОЛЬШЕВРУДСКОГО СЕЛЬСКОГО ПОСЕЛЕНИЯ</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Р Е Ш Е Н И Е</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(тридцать седьмое заседание первого созыва)</w:t>
      </w:r>
    </w:p>
    <w:p w:rsidR="00BD24A1" w:rsidRPr="00BD24A1" w:rsidRDefault="00BD24A1" w:rsidP="00BD24A1">
      <w:pPr>
        <w:widowControl w:val="0"/>
        <w:autoSpaceDE w:val="0"/>
        <w:autoSpaceDN w:val="0"/>
        <w:jc w:val="center"/>
        <w:rPr>
          <w:bCs/>
          <w:kern w:val="32"/>
          <w:sz w:val="16"/>
          <w:szCs w:val="16"/>
        </w:rPr>
      </w:pP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от 13 марта 2023 года</w:t>
      </w:r>
      <w:r w:rsidRPr="00BD24A1">
        <w:rPr>
          <w:bCs/>
          <w:kern w:val="32"/>
          <w:sz w:val="16"/>
          <w:szCs w:val="16"/>
        </w:rPr>
        <w:tab/>
        <w:t xml:space="preserve">                      </w:t>
      </w:r>
      <w:r w:rsidR="00E277BC">
        <w:rPr>
          <w:bCs/>
          <w:kern w:val="32"/>
          <w:sz w:val="16"/>
          <w:szCs w:val="16"/>
        </w:rPr>
        <w:t xml:space="preserve">     </w:t>
      </w:r>
      <w:r w:rsidRPr="00BD24A1">
        <w:rPr>
          <w:bCs/>
          <w:kern w:val="32"/>
          <w:sz w:val="16"/>
          <w:szCs w:val="16"/>
        </w:rPr>
        <w:t>№ 259</w:t>
      </w:r>
    </w:p>
    <w:p w:rsidR="00BD24A1" w:rsidRPr="00BD24A1" w:rsidRDefault="00BD24A1" w:rsidP="00BD24A1">
      <w:pPr>
        <w:widowControl w:val="0"/>
        <w:autoSpaceDE w:val="0"/>
        <w:autoSpaceDN w:val="0"/>
        <w:jc w:val="both"/>
        <w:rPr>
          <w:bCs/>
          <w:kern w:val="32"/>
          <w:sz w:val="16"/>
          <w:szCs w:val="16"/>
        </w:rPr>
      </w:pP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О досрочном прекращении полномочий главы муниципального образования и главы администрации муниципального образования Большеврудское сельское поселение Волосовского муниципального района Ленинградской области в связи с отставкой по собственному желанию</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ab/>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 xml:space="preserve">На основании пункта 2 части 6 статьи 36 Федерального закона от 06 октября 2003 года № 131 - ФЗ "Об общих принципах организации местного самоуправления в Российской Федерации", в соответствии с подпунктом 2 пункта 1 статьи 36 Устава муниципального образования Большеврудское сельское поселение Волосовского муниципального района Ленинградской </w:t>
      </w:r>
      <w:r w:rsidRPr="00BD24A1">
        <w:rPr>
          <w:bCs/>
          <w:kern w:val="32"/>
          <w:sz w:val="16"/>
          <w:szCs w:val="16"/>
        </w:rPr>
        <w:lastRenderedPageBreak/>
        <w:t>области совет депутатов Большеврудского сельского поселения РЕШИЛ:</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1.</w:t>
      </w:r>
      <w:r w:rsidRPr="00BD24A1">
        <w:rPr>
          <w:bCs/>
          <w:kern w:val="32"/>
          <w:sz w:val="16"/>
          <w:szCs w:val="16"/>
        </w:rPr>
        <w:tab/>
        <w:t>Принять отставку по собственному желанию Музалева Алексея Владимировича и 13 марта 2023 года досрочно прекратить его полномочия главы муниципального образования и главы администрации муниципального образования Большеврудское сельское поселение Волосовского муниципального района Ленинградской области.</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2.</w:t>
      </w:r>
      <w:r w:rsidRPr="00BD24A1">
        <w:rPr>
          <w:bCs/>
          <w:kern w:val="32"/>
          <w:sz w:val="16"/>
          <w:szCs w:val="16"/>
        </w:rPr>
        <w:tab/>
        <w:t>Опубликовать настоящее решение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3.</w:t>
      </w:r>
      <w:r w:rsidRPr="00BD24A1">
        <w:rPr>
          <w:bCs/>
          <w:kern w:val="32"/>
          <w:sz w:val="16"/>
          <w:szCs w:val="16"/>
        </w:rPr>
        <w:tab/>
        <w:t>Настоящее решение вступает в силу со дня его подписания.</w:t>
      </w:r>
    </w:p>
    <w:p w:rsidR="00BD24A1" w:rsidRPr="00BD24A1" w:rsidRDefault="00BD24A1" w:rsidP="00BD24A1">
      <w:pPr>
        <w:widowControl w:val="0"/>
        <w:autoSpaceDE w:val="0"/>
        <w:autoSpaceDN w:val="0"/>
        <w:jc w:val="both"/>
        <w:rPr>
          <w:bCs/>
          <w:kern w:val="32"/>
          <w:sz w:val="16"/>
          <w:szCs w:val="16"/>
        </w:rPr>
      </w:pP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Председательствующий на заседании</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старейший депутат совета депутатов</w:t>
      </w:r>
    </w:p>
    <w:p w:rsidR="002C6422" w:rsidRDefault="00BD24A1" w:rsidP="00BD24A1">
      <w:pPr>
        <w:widowControl w:val="0"/>
        <w:autoSpaceDE w:val="0"/>
        <w:autoSpaceDN w:val="0"/>
        <w:jc w:val="both"/>
        <w:rPr>
          <w:bCs/>
          <w:kern w:val="32"/>
          <w:sz w:val="16"/>
          <w:szCs w:val="16"/>
        </w:rPr>
      </w:pPr>
      <w:r w:rsidRPr="00BD24A1">
        <w:rPr>
          <w:bCs/>
          <w:kern w:val="32"/>
          <w:sz w:val="16"/>
          <w:szCs w:val="16"/>
        </w:rPr>
        <w:t xml:space="preserve">МО Большеврудское сельское поселение                              К. М. Азбеков                         </w:t>
      </w:r>
      <w:r w:rsidRPr="00BD24A1">
        <w:rPr>
          <w:bCs/>
          <w:kern w:val="32"/>
          <w:sz w:val="16"/>
          <w:szCs w:val="16"/>
        </w:rPr>
        <w:tab/>
      </w:r>
    </w:p>
    <w:p w:rsidR="002C6422" w:rsidRDefault="002C6422" w:rsidP="00BD24A1">
      <w:pPr>
        <w:widowControl w:val="0"/>
        <w:autoSpaceDE w:val="0"/>
        <w:autoSpaceDN w:val="0"/>
        <w:jc w:val="center"/>
        <w:rPr>
          <w:bCs/>
          <w:kern w:val="32"/>
          <w:sz w:val="16"/>
          <w:szCs w:val="16"/>
        </w:rPr>
      </w:pP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МУНИЦИПАЛЬНОЕ ОБРАЗОВАНИЕ</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БОЛЬШЕВРУДСКОЕ СЕЛЬСКОЕ ПОСЕЛЕНИЕ</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ВОЛОСОВСКОГО МУНИЦИПАЛЬНОГО РАЙОНА</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ЛЕНИНГРАДСКОЙ ОБЛАСТИ</w:t>
      </w:r>
    </w:p>
    <w:p w:rsidR="00BD24A1" w:rsidRPr="00BD24A1" w:rsidRDefault="00BD24A1" w:rsidP="00BD24A1">
      <w:pPr>
        <w:widowControl w:val="0"/>
        <w:autoSpaceDE w:val="0"/>
        <w:autoSpaceDN w:val="0"/>
        <w:jc w:val="center"/>
        <w:rPr>
          <w:bCs/>
          <w:kern w:val="32"/>
          <w:sz w:val="16"/>
          <w:szCs w:val="16"/>
        </w:rPr>
      </w:pP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СОВЕТ ДЕПУТАТОВ</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БОЛЬШЕВРУДСКОГО СЕЛЬСКОГО ПОСЕЛЕНИЯ</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Р Е Ш Е Н И Е</w:t>
      </w: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(тридцать седьмое заседание первого созыва)</w:t>
      </w:r>
    </w:p>
    <w:p w:rsidR="00BD24A1" w:rsidRPr="00BD24A1" w:rsidRDefault="00BD24A1" w:rsidP="00BD24A1">
      <w:pPr>
        <w:widowControl w:val="0"/>
        <w:autoSpaceDE w:val="0"/>
        <w:autoSpaceDN w:val="0"/>
        <w:jc w:val="center"/>
        <w:rPr>
          <w:bCs/>
          <w:kern w:val="32"/>
          <w:sz w:val="16"/>
          <w:szCs w:val="16"/>
        </w:rPr>
      </w:pP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13 марта 2023</w:t>
      </w:r>
      <w:r>
        <w:rPr>
          <w:bCs/>
          <w:kern w:val="32"/>
          <w:sz w:val="16"/>
          <w:szCs w:val="16"/>
        </w:rPr>
        <w:t xml:space="preserve"> </w:t>
      </w:r>
      <w:r w:rsidRPr="00BD24A1">
        <w:rPr>
          <w:bCs/>
          <w:kern w:val="32"/>
          <w:sz w:val="16"/>
          <w:szCs w:val="16"/>
        </w:rPr>
        <w:t xml:space="preserve">года                                           </w:t>
      </w:r>
      <w:r>
        <w:rPr>
          <w:bCs/>
          <w:kern w:val="32"/>
          <w:sz w:val="16"/>
          <w:szCs w:val="16"/>
        </w:rPr>
        <w:t xml:space="preserve">   </w:t>
      </w:r>
      <w:r w:rsidRPr="00BD24A1">
        <w:rPr>
          <w:bCs/>
          <w:kern w:val="32"/>
          <w:sz w:val="16"/>
          <w:szCs w:val="16"/>
        </w:rPr>
        <w:t xml:space="preserve"> № 260</w:t>
      </w:r>
    </w:p>
    <w:p w:rsidR="00BD24A1" w:rsidRPr="00BD24A1" w:rsidRDefault="00BD24A1" w:rsidP="00BD24A1">
      <w:pPr>
        <w:widowControl w:val="0"/>
        <w:autoSpaceDE w:val="0"/>
        <w:autoSpaceDN w:val="0"/>
        <w:jc w:val="both"/>
        <w:rPr>
          <w:bCs/>
          <w:kern w:val="32"/>
          <w:sz w:val="16"/>
          <w:szCs w:val="16"/>
        </w:rPr>
      </w:pPr>
    </w:p>
    <w:p w:rsidR="00BD24A1" w:rsidRPr="00BD24A1" w:rsidRDefault="00BD24A1" w:rsidP="00BD24A1">
      <w:pPr>
        <w:widowControl w:val="0"/>
        <w:autoSpaceDE w:val="0"/>
        <w:autoSpaceDN w:val="0"/>
        <w:jc w:val="center"/>
        <w:rPr>
          <w:bCs/>
          <w:kern w:val="32"/>
          <w:sz w:val="16"/>
          <w:szCs w:val="16"/>
        </w:rPr>
      </w:pPr>
      <w:r w:rsidRPr="00BD24A1">
        <w:rPr>
          <w:bCs/>
          <w:kern w:val="32"/>
          <w:sz w:val="16"/>
          <w:szCs w:val="16"/>
        </w:rPr>
        <w:t>О возложении исполнения обязанностей главы администрации муниципального образования Большеврудское сельское поселение Волосовского муниципального района Ленинградской области</w:t>
      </w:r>
    </w:p>
    <w:p w:rsidR="00BD24A1" w:rsidRPr="00BD24A1" w:rsidRDefault="00BD24A1" w:rsidP="00BD24A1">
      <w:pPr>
        <w:widowControl w:val="0"/>
        <w:autoSpaceDE w:val="0"/>
        <w:autoSpaceDN w:val="0"/>
        <w:jc w:val="both"/>
        <w:rPr>
          <w:bCs/>
          <w:kern w:val="32"/>
          <w:sz w:val="16"/>
          <w:szCs w:val="16"/>
        </w:rPr>
      </w:pP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 xml:space="preserve">          В соответствии с  Федеральным законом от 6 октября 2003 года № 131- Ф3 «Об общих принципах организации местного самоуправления в Российской Федерации», руководствуясь Уставом муниципального образования Большеврудское сельское поселение Волосовского муниципального района Ленинградской области, в связи с отставкой главы муниципального образования Большеврудское сельское поселение Волосовского муниципального района Ленинградской области (по собственному желанию) Музалева А. В., совет депутатов муниципального образования Большеврудское сельское поселение Волосовского муниципального района Ленинградской области</w:t>
      </w:r>
      <w:r>
        <w:rPr>
          <w:bCs/>
          <w:kern w:val="32"/>
          <w:sz w:val="16"/>
          <w:szCs w:val="16"/>
        </w:rPr>
        <w:t xml:space="preserve"> </w:t>
      </w:r>
      <w:r w:rsidRPr="00BD24A1">
        <w:rPr>
          <w:bCs/>
          <w:kern w:val="32"/>
          <w:sz w:val="16"/>
          <w:szCs w:val="16"/>
        </w:rPr>
        <w:t>РЕШИЛ:</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 xml:space="preserve"> </w:t>
      </w:r>
      <w:r w:rsidRPr="00BD24A1">
        <w:rPr>
          <w:bCs/>
          <w:kern w:val="32"/>
          <w:sz w:val="16"/>
          <w:szCs w:val="16"/>
        </w:rPr>
        <w:tab/>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1.</w:t>
      </w:r>
      <w:r w:rsidRPr="00BD24A1">
        <w:rPr>
          <w:bCs/>
          <w:kern w:val="32"/>
          <w:sz w:val="16"/>
          <w:szCs w:val="16"/>
        </w:rPr>
        <w:tab/>
        <w:t>Возложить исполнение обязанностей главы администрации муниципального образования Большеврудское сельское поселение Волосовского муниципального района Ленинградской области на Герейханова Маеддина Агаларовича, заместителя главы администрации с 14 марта 2023 года до избирания главы муниципального образования советом депутатов Большеврудского сельского поселения.</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2.</w:t>
      </w:r>
      <w:r w:rsidRPr="00BD24A1">
        <w:rPr>
          <w:bCs/>
          <w:kern w:val="32"/>
          <w:sz w:val="16"/>
          <w:szCs w:val="16"/>
        </w:rPr>
        <w:tab/>
        <w:t>Настоящее решение вступает в силу со дня его подписания.</w:t>
      </w:r>
    </w:p>
    <w:p w:rsidR="00BD24A1" w:rsidRPr="00BD24A1" w:rsidRDefault="00BD24A1" w:rsidP="00BD24A1">
      <w:pPr>
        <w:widowControl w:val="0"/>
        <w:autoSpaceDE w:val="0"/>
        <w:autoSpaceDN w:val="0"/>
        <w:jc w:val="both"/>
        <w:rPr>
          <w:bCs/>
          <w:kern w:val="32"/>
          <w:sz w:val="16"/>
          <w:szCs w:val="16"/>
        </w:rPr>
      </w:pPr>
    </w:p>
    <w:p w:rsidR="00BD24A1" w:rsidRPr="00BD24A1" w:rsidRDefault="00BD24A1" w:rsidP="00BD24A1">
      <w:pPr>
        <w:widowControl w:val="0"/>
        <w:autoSpaceDE w:val="0"/>
        <w:autoSpaceDN w:val="0"/>
        <w:jc w:val="both"/>
        <w:rPr>
          <w:bCs/>
          <w:kern w:val="32"/>
          <w:sz w:val="16"/>
          <w:szCs w:val="16"/>
        </w:rPr>
      </w:pP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Председательствующий на заседании</w:t>
      </w:r>
    </w:p>
    <w:p w:rsidR="00BD24A1" w:rsidRPr="00BD24A1" w:rsidRDefault="00BD24A1" w:rsidP="00BD24A1">
      <w:pPr>
        <w:widowControl w:val="0"/>
        <w:autoSpaceDE w:val="0"/>
        <w:autoSpaceDN w:val="0"/>
        <w:jc w:val="both"/>
        <w:rPr>
          <w:bCs/>
          <w:kern w:val="32"/>
          <w:sz w:val="16"/>
          <w:szCs w:val="16"/>
        </w:rPr>
      </w:pPr>
      <w:r w:rsidRPr="00BD24A1">
        <w:rPr>
          <w:bCs/>
          <w:kern w:val="32"/>
          <w:sz w:val="16"/>
          <w:szCs w:val="16"/>
        </w:rPr>
        <w:t>старейший депутат совета депутатов</w:t>
      </w:r>
    </w:p>
    <w:p w:rsidR="002C6422" w:rsidRDefault="00BD24A1" w:rsidP="00BD24A1">
      <w:pPr>
        <w:widowControl w:val="0"/>
        <w:autoSpaceDE w:val="0"/>
        <w:autoSpaceDN w:val="0"/>
        <w:jc w:val="both"/>
        <w:rPr>
          <w:bCs/>
          <w:kern w:val="32"/>
          <w:sz w:val="16"/>
          <w:szCs w:val="16"/>
        </w:rPr>
      </w:pPr>
      <w:r w:rsidRPr="00BD24A1">
        <w:rPr>
          <w:bCs/>
          <w:kern w:val="32"/>
          <w:sz w:val="16"/>
          <w:szCs w:val="16"/>
        </w:rPr>
        <w:t xml:space="preserve">МО Большеврудское сельское поселение                              К. М. Азбеков                         </w:t>
      </w:r>
      <w:r w:rsidRPr="00BD24A1">
        <w:rPr>
          <w:bCs/>
          <w:kern w:val="32"/>
          <w:sz w:val="16"/>
          <w:szCs w:val="16"/>
        </w:rPr>
        <w:tab/>
      </w:r>
    </w:p>
    <w:p w:rsidR="00E277BC" w:rsidRDefault="00E277BC" w:rsidP="00E759AD">
      <w:pPr>
        <w:jc w:val="center"/>
        <w:rPr>
          <w:b/>
          <w:i/>
          <w:color w:val="0070C0"/>
          <w:sz w:val="28"/>
          <w:szCs w:val="28"/>
        </w:rPr>
      </w:pPr>
    </w:p>
    <w:p w:rsidR="00E759AD" w:rsidRDefault="00E759AD" w:rsidP="00E759AD">
      <w:pPr>
        <w:jc w:val="center"/>
        <w:rPr>
          <w:b/>
          <w:i/>
          <w:color w:val="0070C0"/>
          <w:sz w:val="28"/>
          <w:szCs w:val="28"/>
        </w:rPr>
      </w:pPr>
      <w:r>
        <w:rPr>
          <w:b/>
          <w:i/>
          <w:color w:val="0070C0"/>
          <w:sz w:val="28"/>
          <w:szCs w:val="28"/>
        </w:rPr>
        <w:t>Раздел 2</w:t>
      </w:r>
    </w:p>
    <w:p w:rsidR="00E759AD" w:rsidRDefault="00E759AD" w:rsidP="00E759AD">
      <w:pPr>
        <w:pBdr>
          <w:bottom w:val="single" w:sz="12" w:space="0" w:color="auto"/>
        </w:pBdr>
        <w:jc w:val="center"/>
        <w:rPr>
          <w:b/>
          <w:i/>
          <w:color w:val="0070C0"/>
          <w:sz w:val="28"/>
          <w:szCs w:val="28"/>
        </w:rPr>
      </w:pPr>
      <w:r>
        <w:rPr>
          <w:b/>
          <w:i/>
          <w:color w:val="0070C0"/>
          <w:sz w:val="28"/>
          <w:szCs w:val="28"/>
        </w:rPr>
        <w:t>Постановления</w:t>
      </w:r>
    </w:p>
    <w:p w:rsidR="00CE1BEF" w:rsidRPr="00CE1BEF" w:rsidRDefault="00CE1BEF" w:rsidP="00CE1BEF">
      <w:pPr>
        <w:ind w:firstLine="284"/>
        <w:jc w:val="center"/>
        <w:outlineLvl w:val="1"/>
        <w:rPr>
          <w:bCs/>
          <w:sz w:val="16"/>
          <w:szCs w:val="16"/>
        </w:rPr>
      </w:pPr>
    </w:p>
    <w:p w:rsidR="00E277BC" w:rsidRPr="00E277BC" w:rsidRDefault="00E277BC" w:rsidP="00E277BC">
      <w:pPr>
        <w:jc w:val="center"/>
        <w:rPr>
          <w:sz w:val="16"/>
          <w:szCs w:val="16"/>
        </w:rPr>
      </w:pPr>
      <w:r w:rsidRPr="00E277BC">
        <w:rPr>
          <w:sz w:val="16"/>
          <w:szCs w:val="16"/>
        </w:rPr>
        <w:t>АДМИНИСТРАЦИЯ</w:t>
      </w:r>
    </w:p>
    <w:p w:rsidR="00E277BC" w:rsidRPr="00E277BC" w:rsidRDefault="00E277BC" w:rsidP="00E277BC">
      <w:pPr>
        <w:jc w:val="center"/>
        <w:rPr>
          <w:sz w:val="16"/>
          <w:szCs w:val="16"/>
        </w:rPr>
      </w:pPr>
      <w:r w:rsidRPr="00E277BC">
        <w:rPr>
          <w:sz w:val="16"/>
          <w:szCs w:val="16"/>
        </w:rPr>
        <w:t>МУНИЦИПАЛЬНОГО ОБРАЗОВАНИЯ</w:t>
      </w:r>
    </w:p>
    <w:p w:rsidR="00E277BC" w:rsidRPr="00E277BC" w:rsidRDefault="00E277BC" w:rsidP="00E277BC">
      <w:pPr>
        <w:jc w:val="center"/>
        <w:rPr>
          <w:sz w:val="16"/>
          <w:szCs w:val="16"/>
        </w:rPr>
      </w:pPr>
      <w:r w:rsidRPr="00E277BC">
        <w:rPr>
          <w:sz w:val="16"/>
          <w:szCs w:val="16"/>
        </w:rPr>
        <w:t>БОЛЬШЕВРУДСКОЕ СЕЛЬСКОЕ ПОСЕЛЕНИЕ</w:t>
      </w:r>
    </w:p>
    <w:p w:rsidR="00E277BC" w:rsidRPr="00E277BC" w:rsidRDefault="00E277BC" w:rsidP="00E277BC">
      <w:pPr>
        <w:jc w:val="center"/>
        <w:rPr>
          <w:sz w:val="16"/>
          <w:szCs w:val="16"/>
        </w:rPr>
      </w:pPr>
      <w:r w:rsidRPr="00E277BC">
        <w:rPr>
          <w:sz w:val="16"/>
          <w:szCs w:val="16"/>
        </w:rPr>
        <w:t>ВОЛОСОВСКОГО МУНИЦИПАЛЬНОГО РАЙОНА</w:t>
      </w:r>
    </w:p>
    <w:p w:rsidR="00E277BC" w:rsidRPr="00E277BC" w:rsidRDefault="00E277BC" w:rsidP="00E277BC">
      <w:pPr>
        <w:jc w:val="center"/>
        <w:rPr>
          <w:sz w:val="16"/>
          <w:szCs w:val="16"/>
        </w:rPr>
      </w:pPr>
      <w:r w:rsidRPr="00E277BC">
        <w:rPr>
          <w:sz w:val="16"/>
          <w:szCs w:val="16"/>
        </w:rPr>
        <w:t>ЛЕНИНГРАДСКОЙ ОБЛАСТИ</w:t>
      </w:r>
    </w:p>
    <w:p w:rsidR="00E277BC" w:rsidRPr="00E277BC" w:rsidRDefault="00E277BC" w:rsidP="00E277BC">
      <w:pPr>
        <w:jc w:val="center"/>
        <w:rPr>
          <w:sz w:val="16"/>
          <w:szCs w:val="16"/>
        </w:rPr>
      </w:pPr>
      <w:r w:rsidRPr="00E277BC">
        <w:rPr>
          <w:sz w:val="16"/>
          <w:szCs w:val="16"/>
        </w:rPr>
        <w:t>ПОСТАНОВЛЕНИЕ</w:t>
      </w:r>
    </w:p>
    <w:p w:rsidR="00E277BC" w:rsidRPr="00E277BC" w:rsidRDefault="00E277BC" w:rsidP="00E277BC">
      <w:pPr>
        <w:jc w:val="center"/>
        <w:rPr>
          <w:sz w:val="16"/>
          <w:szCs w:val="16"/>
        </w:rPr>
      </w:pPr>
    </w:p>
    <w:p w:rsidR="00E277BC" w:rsidRDefault="00E277BC" w:rsidP="00E277BC">
      <w:pPr>
        <w:jc w:val="center"/>
        <w:rPr>
          <w:sz w:val="16"/>
          <w:szCs w:val="16"/>
        </w:rPr>
      </w:pPr>
      <w:r w:rsidRPr="00E277BC">
        <w:rPr>
          <w:sz w:val="16"/>
          <w:szCs w:val="16"/>
        </w:rPr>
        <w:t>От 03 февраля 2023 года № 30</w:t>
      </w:r>
    </w:p>
    <w:p w:rsidR="00E277BC" w:rsidRPr="00E277BC" w:rsidRDefault="00E277BC" w:rsidP="00E277BC">
      <w:pPr>
        <w:jc w:val="center"/>
        <w:rPr>
          <w:sz w:val="16"/>
          <w:szCs w:val="16"/>
        </w:rPr>
      </w:pPr>
    </w:p>
    <w:p w:rsidR="00E277BC" w:rsidRPr="00E277BC" w:rsidRDefault="00E277BC" w:rsidP="00E277BC">
      <w:pPr>
        <w:jc w:val="center"/>
        <w:rPr>
          <w:sz w:val="16"/>
          <w:szCs w:val="16"/>
        </w:rPr>
      </w:pPr>
      <w:r w:rsidRPr="00E277BC">
        <w:rPr>
          <w:sz w:val="16"/>
          <w:szCs w:val="16"/>
        </w:rPr>
        <w:t>Об утверждении административного регламента предоставления муниципальной услуги «Перевод жилого помещения в нежилое помещение и нежилого помещения в жилое помещение»</w:t>
      </w:r>
    </w:p>
    <w:p w:rsidR="00E277BC" w:rsidRPr="00E277BC" w:rsidRDefault="00E277BC" w:rsidP="00E277BC">
      <w:pPr>
        <w:jc w:val="right"/>
        <w:rPr>
          <w:sz w:val="16"/>
          <w:szCs w:val="16"/>
        </w:rPr>
      </w:pPr>
    </w:p>
    <w:p w:rsidR="00E277BC" w:rsidRPr="00E277BC" w:rsidRDefault="00E277BC" w:rsidP="00E277BC">
      <w:pPr>
        <w:jc w:val="both"/>
        <w:rPr>
          <w:sz w:val="16"/>
          <w:szCs w:val="16"/>
        </w:rPr>
      </w:pPr>
      <w:r w:rsidRPr="00E277BC">
        <w:rPr>
          <w:sz w:val="16"/>
          <w:szCs w:val="16"/>
        </w:rPr>
        <w:t xml:space="preserve">В соответствии с Федеральными законами от 06.10.2003 года № 131-ФЗ "Об общих принципах организации местного самоуправления в Российской Федерации", от 27.07.2010 N 210-ФЗ "Об организации предоставления государственных и муниципальных услуг" на основании постановления администрации Большеврудского сельского поселения от 28.12.2011 года № 82 «Об утверждении Порядка разработки и утверждения административных регламентов предоставления муниципальных услуг администрацией </w:t>
      </w:r>
      <w:r w:rsidRPr="00E277BC">
        <w:rPr>
          <w:sz w:val="16"/>
          <w:szCs w:val="16"/>
        </w:rPr>
        <w:lastRenderedPageBreak/>
        <w:t>Большеврудского сельского поселения Волосовского муниципального района Ленинградской области», Устава Большеврудского сельского поселения, ПОСТАНОВЛЯЕТ:</w:t>
      </w:r>
    </w:p>
    <w:p w:rsidR="00E277BC" w:rsidRPr="00E277BC" w:rsidRDefault="00E277BC" w:rsidP="00E277BC">
      <w:pPr>
        <w:jc w:val="both"/>
        <w:rPr>
          <w:sz w:val="16"/>
          <w:szCs w:val="16"/>
        </w:rPr>
      </w:pPr>
    </w:p>
    <w:p w:rsidR="00E277BC" w:rsidRPr="00E277BC" w:rsidRDefault="00E277BC" w:rsidP="00E277BC">
      <w:pPr>
        <w:jc w:val="both"/>
        <w:rPr>
          <w:sz w:val="16"/>
          <w:szCs w:val="16"/>
        </w:rPr>
      </w:pPr>
      <w:r w:rsidRPr="00E277BC">
        <w:rPr>
          <w:sz w:val="16"/>
          <w:szCs w:val="16"/>
        </w:rPr>
        <w:t>1.</w:t>
      </w:r>
      <w:r w:rsidRPr="00E277BC">
        <w:rPr>
          <w:sz w:val="16"/>
          <w:szCs w:val="16"/>
        </w:rPr>
        <w:tab/>
        <w:t>Утвердить административный регламент по предоставлению муниципальной услуги «Перевод жилого помещения в нежилое помещение и нежилого помещения в жилое помещение» согласно Приложению.</w:t>
      </w:r>
    </w:p>
    <w:p w:rsidR="00E277BC" w:rsidRPr="00E277BC" w:rsidRDefault="00E277BC" w:rsidP="00E277BC">
      <w:pPr>
        <w:jc w:val="both"/>
        <w:rPr>
          <w:sz w:val="16"/>
          <w:szCs w:val="16"/>
        </w:rPr>
      </w:pPr>
      <w:r w:rsidRPr="00E277BC">
        <w:rPr>
          <w:sz w:val="16"/>
          <w:szCs w:val="16"/>
        </w:rPr>
        <w:t>2.</w:t>
      </w:r>
      <w:r w:rsidRPr="00E277BC">
        <w:rPr>
          <w:sz w:val="16"/>
          <w:szCs w:val="16"/>
        </w:rPr>
        <w:tab/>
        <w:t>Считать утратившим силу Постановление Администрации Большеврудского сельского поселения от 06.11.2012г. № 107 «Об утверждении Административного регламента по предоставлению муниципальной услуги Прием документов, выдача решений о переводе или отказа в переводе жилого помещения в нежилое помещение или нежилого помещения в жилое помещение» с момента вступления в силу настоящего Постановления.</w:t>
      </w:r>
    </w:p>
    <w:p w:rsidR="00E277BC" w:rsidRPr="00E277BC" w:rsidRDefault="00E277BC" w:rsidP="00E277BC">
      <w:pPr>
        <w:jc w:val="both"/>
        <w:rPr>
          <w:sz w:val="16"/>
          <w:szCs w:val="16"/>
        </w:rPr>
      </w:pPr>
      <w:r w:rsidRPr="00E277BC">
        <w:rPr>
          <w:sz w:val="16"/>
          <w:szCs w:val="16"/>
        </w:rPr>
        <w:t>3.</w:t>
      </w:r>
      <w:r w:rsidRPr="00E277BC">
        <w:rPr>
          <w:sz w:val="16"/>
          <w:szCs w:val="16"/>
        </w:rPr>
        <w:tab/>
        <w:t>Настоящее постановление подлежит официальному опубликованию в средствах массовой информации.</w:t>
      </w:r>
    </w:p>
    <w:p w:rsidR="00E277BC" w:rsidRPr="00E277BC" w:rsidRDefault="00E277BC" w:rsidP="00E277BC">
      <w:pPr>
        <w:jc w:val="both"/>
        <w:rPr>
          <w:sz w:val="16"/>
          <w:szCs w:val="16"/>
        </w:rPr>
      </w:pPr>
      <w:r w:rsidRPr="00E277BC">
        <w:rPr>
          <w:sz w:val="16"/>
          <w:szCs w:val="16"/>
        </w:rPr>
        <w:t>4.</w:t>
      </w:r>
      <w:r w:rsidRPr="00E277BC">
        <w:rPr>
          <w:sz w:val="16"/>
          <w:szCs w:val="16"/>
        </w:rPr>
        <w:tab/>
        <w:t>Постановление вступает в силу после его официального опубликования (обнародования).</w:t>
      </w:r>
    </w:p>
    <w:p w:rsidR="00E277BC" w:rsidRPr="00E277BC" w:rsidRDefault="00E277BC" w:rsidP="00E277BC">
      <w:pPr>
        <w:jc w:val="both"/>
        <w:rPr>
          <w:sz w:val="16"/>
          <w:szCs w:val="16"/>
        </w:rPr>
      </w:pPr>
      <w:r w:rsidRPr="00E277BC">
        <w:rPr>
          <w:sz w:val="16"/>
          <w:szCs w:val="16"/>
        </w:rPr>
        <w:t>5.</w:t>
      </w:r>
      <w:r w:rsidRPr="00E277BC">
        <w:rPr>
          <w:sz w:val="16"/>
          <w:szCs w:val="16"/>
        </w:rPr>
        <w:tab/>
        <w:t>Контроль за исполнением постановления оставляю за собой.</w:t>
      </w:r>
    </w:p>
    <w:p w:rsidR="00E277BC" w:rsidRPr="00E277BC" w:rsidRDefault="00E277BC" w:rsidP="00E277BC">
      <w:pPr>
        <w:jc w:val="both"/>
        <w:rPr>
          <w:sz w:val="16"/>
          <w:szCs w:val="16"/>
        </w:rPr>
      </w:pPr>
    </w:p>
    <w:p w:rsidR="00E277BC" w:rsidRPr="00E277BC" w:rsidRDefault="00E277BC" w:rsidP="00E277BC">
      <w:pPr>
        <w:jc w:val="both"/>
        <w:rPr>
          <w:sz w:val="16"/>
          <w:szCs w:val="16"/>
        </w:rPr>
      </w:pPr>
      <w:r w:rsidRPr="00E277BC">
        <w:rPr>
          <w:sz w:val="16"/>
          <w:szCs w:val="16"/>
        </w:rPr>
        <w:t>Глава администрации МО</w:t>
      </w:r>
    </w:p>
    <w:p w:rsidR="00F647C5" w:rsidRDefault="00E277BC" w:rsidP="00E277BC">
      <w:pPr>
        <w:jc w:val="both"/>
        <w:rPr>
          <w:sz w:val="16"/>
          <w:szCs w:val="16"/>
        </w:rPr>
      </w:pPr>
      <w:r w:rsidRPr="00E277BC">
        <w:rPr>
          <w:sz w:val="16"/>
          <w:szCs w:val="16"/>
        </w:rPr>
        <w:t xml:space="preserve">Большеврудское сельское поселение    </w:t>
      </w:r>
      <w:r>
        <w:rPr>
          <w:sz w:val="16"/>
          <w:szCs w:val="16"/>
        </w:rPr>
        <w:t xml:space="preserve">                </w:t>
      </w:r>
      <w:r w:rsidRPr="00E277BC">
        <w:rPr>
          <w:sz w:val="16"/>
          <w:szCs w:val="16"/>
        </w:rPr>
        <w:t xml:space="preserve">               А.В. Музалев</w:t>
      </w:r>
    </w:p>
    <w:p w:rsidR="00E277BC" w:rsidRDefault="00E277BC" w:rsidP="00E277BC">
      <w:pPr>
        <w:jc w:val="both"/>
        <w:rPr>
          <w:sz w:val="16"/>
          <w:szCs w:val="16"/>
        </w:rPr>
      </w:pPr>
    </w:p>
    <w:p w:rsidR="00712F23" w:rsidRPr="00712F23" w:rsidRDefault="00712F23" w:rsidP="00712F23">
      <w:pPr>
        <w:jc w:val="right"/>
        <w:rPr>
          <w:sz w:val="16"/>
          <w:szCs w:val="16"/>
        </w:rPr>
      </w:pPr>
      <w:r w:rsidRPr="00712F23">
        <w:rPr>
          <w:sz w:val="16"/>
          <w:szCs w:val="16"/>
        </w:rPr>
        <w:t>Приложение №1</w:t>
      </w:r>
    </w:p>
    <w:p w:rsidR="00712F23" w:rsidRPr="00712F23" w:rsidRDefault="00712F23" w:rsidP="00712F23">
      <w:pPr>
        <w:jc w:val="right"/>
        <w:rPr>
          <w:sz w:val="16"/>
          <w:szCs w:val="16"/>
        </w:rPr>
      </w:pPr>
      <w:r w:rsidRPr="00712F23">
        <w:rPr>
          <w:sz w:val="16"/>
          <w:szCs w:val="16"/>
        </w:rPr>
        <w:t>к постановлению администрации</w:t>
      </w:r>
    </w:p>
    <w:p w:rsidR="00712F23" w:rsidRPr="00712F23" w:rsidRDefault="00712F23" w:rsidP="00712F23">
      <w:pPr>
        <w:jc w:val="right"/>
        <w:rPr>
          <w:sz w:val="16"/>
          <w:szCs w:val="16"/>
        </w:rPr>
      </w:pPr>
      <w:r w:rsidRPr="00712F23">
        <w:rPr>
          <w:sz w:val="16"/>
          <w:szCs w:val="16"/>
        </w:rPr>
        <w:t>Большеврудского сельского поселения</w:t>
      </w:r>
    </w:p>
    <w:p w:rsidR="00712F23" w:rsidRPr="00712F23" w:rsidRDefault="00712F23" w:rsidP="00712F23">
      <w:pPr>
        <w:jc w:val="right"/>
        <w:rPr>
          <w:sz w:val="16"/>
          <w:szCs w:val="16"/>
        </w:rPr>
      </w:pPr>
      <w:r w:rsidRPr="00712F23">
        <w:rPr>
          <w:sz w:val="16"/>
          <w:szCs w:val="16"/>
        </w:rPr>
        <w:t>Волосовского муниципального района</w:t>
      </w:r>
    </w:p>
    <w:p w:rsidR="00712F23" w:rsidRPr="00712F23" w:rsidRDefault="00712F23" w:rsidP="00712F23">
      <w:pPr>
        <w:jc w:val="right"/>
        <w:rPr>
          <w:sz w:val="16"/>
          <w:szCs w:val="16"/>
        </w:rPr>
      </w:pPr>
      <w:r w:rsidRPr="00712F23">
        <w:rPr>
          <w:sz w:val="16"/>
          <w:szCs w:val="16"/>
        </w:rPr>
        <w:t>Ленинградской области</w:t>
      </w:r>
    </w:p>
    <w:p w:rsidR="00712F23" w:rsidRPr="00712F23" w:rsidRDefault="00712F23" w:rsidP="00712F23">
      <w:pPr>
        <w:jc w:val="right"/>
        <w:rPr>
          <w:sz w:val="16"/>
          <w:szCs w:val="16"/>
        </w:rPr>
      </w:pPr>
      <w:r w:rsidRPr="00712F23">
        <w:rPr>
          <w:sz w:val="16"/>
          <w:szCs w:val="16"/>
        </w:rPr>
        <w:t>От 03.02.2023 года № 30</w:t>
      </w:r>
    </w:p>
    <w:p w:rsidR="00712F23" w:rsidRPr="00712F23" w:rsidRDefault="00712F23" w:rsidP="00712F23">
      <w:pPr>
        <w:jc w:val="both"/>
        <w:rPr>
          <w:b/>
          <w:bCs/>
          <w:sz w:val="16"/>
          <w:szCs w:val="16"/>
        </w:rPr>
      </w:pPr>
    </w:p>
    <w:p w:rsidR="00712F23" w:rsidRPr="00712F23" w:rsidRDefault="00712F23" w:rsidP="00712F23">
      <w:pPr>
        <w:jc w:val="center"/>
        <w:rPr>
          <w:b/>
          <w:sz w:val="16"/>
          <w:szCs w:val="16"/>
        </w:rPr>
      </w:pPr>
      <w:r w:rsidRPr="00712F23">
        <w:rPr>
          <w:b/>
          <w:sz w:val="16"/>
          <w:szCs w:val="16"/>
        </w:rPr>
        <w:t>АДМИНИСТРАТИВНЫЙ РЕГЛАМЕНТ</w:t>
      </w:r>
    </w:p>
    <w:p w:rsidR="00712F23" w:rsidRPr="00712F23" w:rsidRDefault="00712F23" w:rsidP="00712F23">
      <w:pPr>
        <w:jc w:val="center"/>
        <w:rPr>
          <w:b/>
          <w:sz w:val="16"/>
          <w:szCs w:val="16"/>
        </w:rPr>
      </w:pPr>
      <w:r w:rsidRPr="00712F23">
        <w:rPr>
          <w:b/>
          <w:sz w:val="16"/>
          <w:szCs w:val="16"/>
        </w:rPr>
        <w:t>администрации Большеврудского сельского поселения Волосовского муниципального района Ленинградской области</w:t>
      </w:r>
    </w:p>
    <w:p w:rsidR="00712F23" w:rsidRPr="00712F23" w:rsidRDefault="00712F23" w:rsidP="00712F23">
      <w:pPr>
        <w:jc w:val="center"/>
        <w:rPr>
          <w:b/>
          <w:bCs/>
          <w:sz w:val="16"/>
          <w:szCs w:val="16"/>
        </w:rPr>
      </w:pPr>
      <w:r w:rsidRPr="00712F23">
        <w:rPr>
          <w:b/>
          <w:sz w:val="16"/>
          <w:szCs w:val="16"/>
        </w:rPr>
        <w:t>по предоставлению муниципальной услуги</w:t>
      </w:r>
    </w:p>
    <w:p w:rsidR="00712F23" w:rsidRPr="00712F23" w:rsidRDefault="00712F23" w:rsidP="00712F23">
      <w:pPr>
        <w:jc w:val="center"/>
        <w:rPr>
          <w:bCs/>
          <w:sz w:val="16"/>
          <w:szCs w:val="16"/>
        </w:rPr>
      </w:pPr>
      <w:r w:rsidRPr="00712F23">
        <w:rPr>
          <w:b/>
          <w:bCs/>
          <w:sz w:val="16"/>
          <w:szCs w:val="16"/>
        </w:rPr>
        <w:t>«Перевод жилого помещения в нежилое помещение и нежилого помещения в жилое помещение»</w:t>
      </w:r>
    </w:p>
    <w:p w:rsidR="00712F23" w:rsidRPr="00712F23" w:rsidRDefault="00712F23" w:rsidP="00712F23">
      <w:pPr>
        <w:jc w:val="center"/>
        <w:rPr>
          <w:b/>
          <w:bCs/>
          <w:sz w:val="16"/>
          <w:szCs w:val="16"/>
        </w:rPr>
      </w:pPr>
    </w:p>
    <w:p w:rsidR="00712F23" w:rsidRPr="00712F23" w:rsidRDefault="00712F23" w:rsidP="00712F23">
      <w:pPr>
        <w:jc w:val="center"/>
        <w:rPr>
          <w:b/>
          <w:bCs/>
          <w:sz w:val="16"/>
          <w:szCs w:val="16"/>
        </w:rPr>
      </w:pPr>
      <w:r w:rsidRPr="00712F23">
        <w:rPr>
          <w:b/>
          <w:bCs/>
          <w:sz w:val="16"/>
          <w:szCs w:val="16"/>
        </w:rPr>
        <w:t>1. Общие положения</w:t>
      </w:r>
    </w:p>
    <w:p w:rsidR="00712F23" w:rsidRPr="00712F23" w:rsidRDefault="00712F23" w:rsidP="00712F23">
      <w:pPr>
        <w:jc w:val="both"/>
        <w:rPr>
          <w:sz w:val="16"/>
          <w:szCs w:val="16"/>
        </w:rPr>
      </w:pPr>
    </w:p>
    <w:p w:rsidR="00712F23" w:rsidRPr="00712F23" w:rsidRDefault="00712F23" w:rsidP="00712F23">
      <w:pPr>
        <w:numPr>
          <w:ilvl w:val="1"/>
          <w:numId w:val="26"/>
        </w:numPr>
        <w:ind w:left="0" w:firstLine="0"/>
        <w:jc w:val="both"/>
        <w:rPr>
          <w:sz w:val="16"/>
          <w:szCs w:val="16"/>
        </w:rPr>
      </w:pPr>
      <w:bookmarkStart w:id="0" w:name="sub_1011"/>
      <w:bookmarkStart w:id="1" w:name="sub_1012"/>
      <w:r w:rsidRPr="00712F23">
        <w:rPr>
          <w:sz w:val="16"/>
          <w:szCs w:val="16"/>
        </w:rPr>
        <w:t>Настоящий административный регламент предоставления муниципальной услуги «Перевод жилого помещения в нежилое помещение и нежилого помещения в жилое помещение» (далее соответственно - административный регламент, муниципальная услуга) определяет порядок, стандарт и сроки при предоставлении муниципальной услуги.</w:t>
      </w:r>
    </w:p>
    <w:p w:rsidR="00712F23" w:rsidRPr="00712F23" w:rsidRDefault="00712F23" w:rsidP="00712F23">
      <w:pPr>
        <w:numPr>
          <w:ilvl w:val="1"/>
          <w:numId w:val="26"/>
        </w:numPr>
        <w:ind w:left="0" w:firstLine="0"/>
        <w:jc w:val="both"/>
        <w:rPr>
          <w:sz w:val="16"/>
          <w:szCs w:val="16"/>
        </w:rPr>
      </w:pPr>
      <w:r w:rsidRPr="00712F23">
        <w:rPr>
          <w:sz w:val="16"/>
          <w:szCs w:val="16"/>
        </w:rPr>
        <w:t xml:space="preserve">Заявителями, имеющими право на получение муниципальной услуги, являются: </w:t>
      </w:r>
    </w:p>
    <w:p w:rsidR="00712F23" w:rsidRPr="00712F23" w:rsidRDefault="00712F23" w:rsidP="00712F23">
      <w:pPr>
        <w:jc w:val="both"/>
        <w:rPr>
          <w:sz w:val="16"/>
          <w:szCs w:val="16"/>
        </w:rPr>
      </w:pPr>
      <w:r w:rsidRPr="00712F23">
        <w:rPr>
          <w:sz w:val="16"/>
          <w:szCs w:val="16"/>
        </w:rPr>
        <w:t xml:space="preserve">- юридические лица, являющиеся собственниками помещений; </w:t>
      </w:r>
    </w:p>
    <w:p w:rsidR="00712F23" w:rsidRPr="00712F23" w:rsidRDefault="00712F23" w:rsidP="00712F23">
      <w:pPr>
        <w:jc w:val="both"/>
        <w:rPr>
          <w:sz w:val="16"/>
          <w:szCs w:val="16"/>
        </w:rPr>
      </w:pPr>
      <w:r w:rsidRPr="00712F23">
        <w:rPr>
          <w:sz w:val="16"/>
          <w:szCs w:val="16"/>
        </w:rPr>
        <w:t>- физические лица, являющиеся собственниками помещений (далее - заявители).</w:t>
      </w:r>
    </w:p>
    <w:p w:rsidR="00712F23" w:rsidRPr="00712F23" w:rsidRDefault="00712F23" w:rsidP="00712F23">
      <w:pPr>
        <w:jc w:val="both"/>
        <w:rPr>
          <w:sz w:val="16"/>
          <w:szCs w:val="16"/>
        </w:rPr>
      </w:pPr>
      <w:r w:rsidRPr="00712F23">
        <w:rPr>
          <w:sz w:val="16"/>
          <w:szCs w:val="16"/>
        </w:rPr>
        <w:t>Представлять интересы заявителя имеют право:</w:t>
      </w:r>
    </w:p>
    <w:p w:rsidR="00712F23" w:rsidRPr="00712F23" w:rsidRDefault="00712F23" w:rsidP="00712F23">
      <w:pPr>
        <w:jc w:val="both"/>
        <w:rPr>
          <w:sz w:val="16"/>
          <w:szCs w:val="16"/>
        </w:rPr>
      </w:pPr>
      <w:r w:rsidRPr="00712F23">
        <w:rPr>
          <w:sz w:val="16"/>
          <w:szCs w:val="16"/>
        </w:rPr>
        <w:t>- от имени физических лиц:</w:t>
      </w:r>
    </w:p>
    <w:p w:rsidR="00712F23" w:rsidRPr="00712F23" w:rsidRDefault="00712F23" w:rsidP="00712F23">
      <w:pPr>
        <w:jc w:val="both"/>
        <w:rPr>
          <w:sz w:val="16"/>
          <w:szCs w:val="16"/>
        </w:rPr>
      </w:pPr>
      <w:r w:rsidRPr="00712F23">
        <w:rPr>
          <w:sz w:val="16"/>
          <w:szCs w:val="16"/>
        </w:rPr>
        <w:t xml:space="preserve">представители, действующие в силу полномочий, основанных </w:t>
      </w:r>
      <w:r w:rsidRPr="00712F23">
        <w:rPr>
          <w:sz w:val="16"/>
          <w:szCs w:val="16"/>
        </w:rPr>
        <w:br/>
        <w:t>на доверенности;</w:t>
      </w:r>
    </w:p>
    <w:p w:rsidR="00712F23" w:rsidRPr="00712F23" w:rsidRDefault="00712F23" w:rsidP="00712F23">
      <w:pPr>
        <w:jc w:val="both"/>
        <w:rPr>
          <w:sz w:val="16"/>
          <w:szCs w:val="16"/>
        </w:rPr>
      </w:pPr>
      <w:r w:rsidRPr="00712F23">
        <w:rPr>
          <w:sz w:val="16"/>
          <w:szCs w:val="16"/>
        </w:rPr>
        <w:t>опекуны недееспособных граждан;</w:t>
      </w:r>
    </w:p>
    <w:p w:rsidR="00712F23" w:rsidRPr="00712F23" w:rsidRDefault="00712F23" w:rsidP="00712F23">
      <w:pPr>
        <w:jc w:val="both"/>
        <w:rPr>
          <w:sz w:val="16"/>
          <w:szCs w:val="16"/>
        </w:rPr>
      </w:pPr>
      <w:r w:rsidRPr="00712F23">
        <w:rPr>
          <w:sz w:val="16"/>
          <w:szCs w:val="16"/>
        </w:rPr>
        <w:t>законные представители (родители, усыновители, опекуны) несовершеннолетних в возрасте до 14 лет.</w:t>
      </w:r>
    </w:p>
    <w:p w:rsidR="00712F23" w:rsidRPr="00712F23" w:rsidRDefault="00712F23" w:rsidP="00712F23">
      <w:pPr>
        <w:jc w:val="both"/>
        <w:rPr>
          <w:sz w:val="16"/>
          <w:szCs w:val="16"/>
        </w:rPr>
      </w:pPr>
      <w:r w:rsidRPr="00712F23">
        <w:rPr>
          <w:sz w:val="16"/>
          <w:szCs w:val="16"/>
        </w:rPr>
        <w:t>- от имени юридического лица:</w:t>
      </w:r>
    </w:p>
    <w:p w:rsidR="00712F23" w:rsidRPr="00712F23" w:rsidRDefault="00712F23" w:rsidP="00712F23">
      <w:pPr>
        <w:jc w:val="both"/>
        <w:rPr>
          <w:sz w:val="16"/>
          <w:szCs w:val="16"/>
        </w:rPr>
      </w:pPr>
      <w:r w:rsidRPr="00712F23">
        <w:rPr>
          <w:sz w:val="16"/>
          <w:szCs w:val="16"/>
        </w:rPr>
        <w:t>лица, действующие в соответствии с законом или учредительными документами от имени юридического лица;</w:t>
      </w:r>
    </w:p>
    <w:p w:rsidR="00712F23" w:rsidRPr="00712F23" w:rsidRDefault="00712F23" w:rsidP="00712F23">
      <w:pPr>
        <w:jc w:val="both"/>
        <w:rPr>
          <w:sz w:val="16"/>
          <w:szCs w:val="16"/>
        </w:rPr>
      </w:pPr>
      <w:r w:rsidRPr="00712F23">
        <w:rPr>
          <w:sz w:val="16"/>
          <w:szCs w:val="16"/>
        </w:rPr>
        <w:t>представители юридического лица в силу полномочий на основании доверенности.</w:t>
      </w:r>
    </w:p>
    <w:p w:rsidR="00712F23" w:rsidRPr="00712F23" w:rsidRDefault="00712F23" w:rsidP="00712F23">
      <w:pPr>
        <w:jc w:val="both"/>
        <w:rPr>
          <w:sz w:val="16"/>
          <w:szCs w:val="16"/>
        </w:rPr>
      </w:pPr>
      <w:r w:rsidRPr="00712F23">
        <w:rPr>
          <w:sz w:val="16"/>
          <w:szCs w:val="16"/>
        </w:rPr>
        <w:t>1.3. Информация о месте нахождения администрации муниципального образования Большеврудское сельское поселение Волосовского муниципального района Ленинградской области, предоставляющей муниципальную услугу, организации, участвующей в предоставлении услуги и не являющейся многофункциональными центрами предоставления государственных и муниципальных услуг, графиках работы, контактных телефонах, адресах электронной почты размещается:</w:t>
      </w:r>
    </w:p>
    <w:p w:rsidR="00712F23" w:rsidRPr="00712F23" w:rsidRDefault="00712F23" w:rsidP="00712F23">
      <w:pPr>
        <w:jc w:val="both"/>
        <w:rPr>
          <w:sz w:val="16"/>
          <w:szCs w:val="16"/>
        </w:rPr>
      </w:pPr>
      <w:r w:rsidRPr="00712F23">
        <w:rPr>
          <w:sz w:val="16"/>
          <w:szCs w:val="16"/>
        </w:rPr>
        <w:t xml:space="preserve">на информационных стендах в местах предоставления муниципальной услуги (в доступном для заявителей месте); </w:t>
      </w:r>
    </w:p>
    <w:p w:rsidR="00712F23" w:rsidRPr="00712F23" w:rsidRDefault="00712F23" w:rsidP="00712F23">
      <w:pPr>
        <w:jc w:val="both"/>
        <w:rPr>
          <w:sz w:val="16"/>
          <w:szCs w:val="16"/>
        </w:rPr>
      </w:pPr>
      <w:r w:rsidRPr="00712F23">
        <w:rPr>
          <w:sz w:val="16"/>
          <w:szCs w:val="16"/>
        </w:rPr>
        <w:t>- на сайте администрации;</w:t>
      </w:r>
    </w:p>
    <w:p w:rsidR="00712F23" w:rsidRPr="00712F23" w:rsidRDefault="00712F23" w:rsidP="00712F23">
      <w:pPr>
        <w:jc w:val="both"/>
        <w:rPr>
          <w:sz w:val="16"/>
          <w:szCs w:val="16"/>
        </w:rPr>
      </w:pPr>
      <w:r w:rsidRPr="00712F23">
        <w:rPr>
          <w:sz w:val="16"/>
          <w:szCs w:val="16"/>
        </w:rPr>
        <w:t xml:space="preserve">- на сайте Государственного бюджетного учреждения Ленинградской области «Многофункциональный центр предоставления государственных </w:t>
      </w:r>
      <w:r w:rsidRPr="00712F23">
        <w:rPr>
          <w:sz w:val="16"/>
          <w:szCs w:val="16"/>
        </w:rPr>
        <w:br/>
        <w:t xml:space="preserve">и муниципальных услуг» (далее - ГБУ ЛО «МФЦ»): </w:t>
      </w:r>
      <w:r w:rsidRPr="00712F23">
        <w:rPr>
          <w:sz w:val="16"/>
          <w:szCs w:val="16"/>
          <w:u w:val="single"/>
        </w:rPr>
        <w:t>http://mfc47.ru/;</w:t>
      </w:r>
    </w:p>
    <w:p w:rsidR="00712F23" w:rsidRPr="00712F23" w:rsidRDefault="00712F23" w:rsidP="00712F23">
      <w:pPr>
        <w:jc w:val="both"/>
        <w:rPr>
          <w:sz w:val="16"/>
          <w:szCs w:val="16"/>
        </w:rPr>
      </w:pPr>
      <w:r w:rsidRPr="00712F23">
        <w:rPr>
          <w:sz w:val="16"/>
          <w:szCs w:val="16"/>
        </w:rPr>
        <w:t xml:space="preserve">- 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t>
      </w:r>
      <w:hyperlink r:id="rId13" w:history="1">
        <w:r w:rsidRPr="00712F23">
          <w:rPr>
            <w:rStyle w:val="a3"/>
            <w:sz w:val="16"/>
            <w:szCs w:val="16"/>
          </w:rPr>
          <w:t>www.gosuslugi.ru</w:t>
        </w:r>
      </w:hyperlink>
      <w:r w:rsidRPr="00712F23">
        <w:rPr>
          <w:sz w:val="16"/>
          <w:szCs w:val="16"/>
        </w:rPr>
        <w:t>.</w:t>
      </w:r>
    </w:p>
    <w:p w:rsidR="00712F23" w:rsidRPr="00712F23" w:rsidRDefault="00712F23" w:rsidP="00712F23">
      <w:pPr>
        <w:jc w:val="both"/>
        <w:rPr>
          <w:sz w:val="16"/>
          <w:szCs w:val="16"/>
        </w:rPr>
      </w:pPr>
      <w:r w:rsidRPr="00712F23">
        <w:rPr>
          <w:sz w:val="16"/>
          <w:szCs w:val="16"/>
        </w:rPr>
        <w:t xml:space="preserve">- в государственной информационной системе «Реестр государственных </w:t>
      </w:r>
      <w:r w:rsidRPr="00712F23">
        <w:rPr>
          <w:sz w:val="16"/>
          <w:szCs w:val="16"/>
        </w:rPr>
        <w:br/>
        <w:t>и муниципальных услуг (функций) Ленинградской области» (далее - Реестр).</w:t>
      </w:r>
    </w:p>
    <w:p w:rsidR="00712F23" w:rsidRPr="00712F23" w:rsidRDefault="00712F23" w:rsidP="00712F23">
      <w:pPr>
        <w:jc w:val="both"/>
        <w:rPr>
          <w:sz w:val="16"/>
          <w:szCs w:val="16"/>
        </w:rPr>
      </w:pPr>
    </w:p>
    <w:p w:rsidR="00712F23" w:rsidRPr="00712F23" w:rsidRDefault="00712F23" w:rsidP="00712F23">
      <w:pPr>
        <w:jc w:val="both"/>
        <w:rPr>
          <w:b/>
          <w:sz w:val="16"/>
          <w:szCs w:val="16"/>
        </w:rPr>
      </w:pPr>
      <w:r w:rsidRPr="00712F23">
        <w:rPr>
          <w:b/>
          <w:bCs/>
          <w:sz w:val="16"/>
          <w:szCs w:val="16"/>
        </w:rPr>
        <w:t xml:space="preserve">2. Стандарт предоставления </w:t>
      </w:r>
      <w:r w:rsidRPr="00712F23">
        <w:rPr>
          <w:b/>
          <w:sz w:val="16"/>
          <w:szCs w:val="16"/>
        </w:rPr>
        <w:t>муниципальной услуги</w:t>
      </w:r>
    </w:p>
    <w:p w:rsidR="00712F23" w:rsidRPr="00712F23" w:rsidRDefault="00712F23" w:rsidP="00712F23">
      <w:pPr>
        <w:jc w:val="both"/>
        <w:rPr>
          <w:sz w:val="16"/>
          <w:szCs w:val="16"/>
        </w:rPr>
      </w:pPr>
    </w:p>
    <w:bookmarkEnd w:id="0"/>
    <w:p w:rsidR="00712F23" w:rsidRPr="00712F23" w:rsidRDefault="00712F23" w:rsidP="00712F23">
      <w:pPr>
        <w:jc w:val="both"/>
        <w:rPr>
          <w:bCs/>
          <w:sz w:val="16"/>
          <w:szCs w:val="16"/>
        </w:rPr>
      </w:pPr>
      <w:r w:rsidRPr="00712F23">
        <w:rPr>
          <w:sz w:val="16"/>
          <w:szCs w:val="16"/>
        </w:rPr>
        <w:lastRenderedPageBreak/>
        <w:t>2.1. Полное наименование муниципальной услуги: Перевод жилого помещения в нежилое помещение и нежилого помещения в жилое помещение</w:t>
      </w:r>
      <w:r w:rsidRPr="00712F23">
        <w:rPr>
          <w:bCs/>
          <w:sz w:val="16"/>
          <w:szCs w:val="16"/>
        </w:rPr>
        <w:t>.</w:t>
      </w:r>
    </w:p>
    <w:p w:rsidR="00712F23" w:rsidRPr="00712F23" w:rsidRDefault="00712F23" w:rsidP="00712F23">
      <w:pPr>
        <w:jc w:val="both"/>
        <w:rPr>
          <w:sz w:val="16"/>
          <w:szCs w:val="16"/>
        </w:rPr>
      </w:pPr>
      <w:r w:rsidRPr="00712F23">
        <w:rPr>
          <w:sz w:val="16"/>
          <w:szCs w:val="16"/>
        </w:rPr>
        <w:t>Сокращенное наименование: Перевод жилого помещения в нежилое помещение и нежилого помещения в жилое помещение</w:t>
      </w:r>
      <w:r w:rsidRPr="00712F23">
        <w:rPr>
          <w:bCs/>
          <w:sz w:val="16"/>
          <w:szCs w:val="16"/>
        </w:rPr>
        <w:t>.</w:t>
      </w:r>
    </w:p>
    <w:p w:rsidR="00712F23" w:rsidRPr="00712F23" w:rsidRDefault="00712F23" w:rsidP="00712F23">
      <w:pPr>
        <w:jc w:val="both"/>
        <w:rPr>
          <w:sz w:val="16"/>
          <w:szCs w:val="16"/>
        </w:rPr>
      </w:pPr>
      <w:r w:rsidRPr="00712F23">
        <w:rPr>
          <w:sz w:val="16"/>
          <w:szCs w:val="16"/>
        </w:rPr>
        <w:t>2.2. Муниципальную услугу предоставляет:</w:t>
      </w:r>
    </w:p>
    <w:p w:rsidR="00712F23" w:rsidRPr="00712F23" w:rsidRDefault="00712F23" w:rsidP="00712F23">
      <w:pPr>
        <w:jc w:val="both"/>
        <w:rPr>
          <w:sz w:val="16"/>
          <w:szCs w:val="16"/>
        </w:rPr>
      </w:pPr>
      <w:r w:rsidRPr="00712F23">
        <w:rPr>
          <w:sz w:val="16"/>
          <w:szCs w:val="16"/>
        </w:rPr>
        <w:t>Администрация МО Большеврудское сельское поселение Волосовского муниципального района Ленинградской области (далее – администрация)</w:t>
      </w:r>
    </w:p>
    <w:p w:rsidR="00712F23" w:rsidRPr="00712F23" w:rsidRDefault="00712F23" w:rsidP="00712F23">
      <w:pPr>
        <w:jc w:val="both"/>
        <w:rPr>
          <w:sz w:val="16"/>
          <w:szCs w:val="16"/>
        </w:rPr>
      </w:pPr>
      <w:r w:rsidRPr="00712F23">
        <w:rPr>
          <w:sz w:val="16"/>
          <w:szCs w:val="16"/>
        </w:rPr>
        <w:t xml:space="preserve">В предоставлении муниципальной услуги участвует: </w:t>
      </w:r>
    </w:p>
    <w:p w:rsidR="00712F23" w:rsidRPr="00712F23" w:rsidRDefault="00712F23" w:rsidP="00712F23">
      <w:pPr>
        <w:jc w:val="both"/>
        <w:rPr>
          <w:sz w:val="16"/>
          <w:szCs w:val="16"/>
        </w:rPr>
      </w:pPr>
      <w:r w:rsidRPr="00712F23">
        <w:rPr>
          <w:sz w:val="16"/>
          <w:szCs w:val="16"/>
        </w:rPr>
        <w:t xml:space="preserve">ГБУ ЛО «МФЦ»; </w:t>
      </w:r>
    </w:p>
    <w:p w:rsidR="00712F23" w:rsidRPr="00712F23" w:rsidRDefault="00712F23" w:rsidP="00712F23">
      <w:pPr>
        <w:jc w:val="both"/>
        <w:rPr>
          <w:sz w:val="16"/>
          <w:szCs w:val="16"/>
        </w:rPr>
      </w:pPr>
      <w:r w:rsidRPr="00712F23">
        <w:rPr>
          <w:sz w:val="16"/>
          <w:szCs w:val="16"/>
        </w:rPr>
        <w:t xml:space="preserve">Управлением Федеральной службы государственной регистрации, кадастра и картографии по Ленинградской области; </w:t>
      </w:r>
    </w:p>
    <w:p w:rsidR="00712F23" w:rsidRPr="00712F23" w:rsidRDefault="00712F23" w:rsidP="00712F23">
      <w:pPr>
        <w:jc w:val="both"/>
        <w:rPr>
          <w:sz w:val="16"/>
          <w:szCs w:val="16"/>
        </w:rPr>
      </w:pPr>
      <w:r w:rsidRPr="00712F23">
        <w:rPr>
          <w:sz w:val="16"/>
          <w:szCs w:val="16"/>
        </w:rPr>
        <w:t>Специализированными государственными и муниципальными организациями технической инвентаризации.</w:t>
      </w:r>
    </w:p>
    <w:p w:rsidR="00712F23" w:rsidRPr="00712F23" w:rsidRDefault="00712F23" w:rsidP="00712F23">
      <w:pPr>
        <w:jc w:val="both"/>
        <w:rPr>
          <w:sz w:val="16"/>
          <w:szCs w:val="16"/>
        </w:rPr>
      </w:pPr>
      <w:bookmarkStart w:id="2" w:name="sub_20195"/>
      <w:bookmarkEnd w:id="1"/>
      <w:r w:rsidRPr="00712F23">
        <w:rPr>
          <w:sz w:val="16"/>
          <w:szCs w:val="16"/>
        </w:rPr>
        <w:t>В приеме документов и выдаче результата по предоставлению муниципальной услуги также участвует ГБУ ЛО «МФЦ».</w:t>
      </w:r>
    </w:p>
    <w:p w:rsidR="00712F23" w:rsidRPr="00712F23" w:rsidRDefault="00712F23" w:rsidP="00712F23">
      <w:pPr>
        <w:jc w:val="both"/>
        <w:rPr>
          <w:sz w:val="16"/>
          <w:szCs w:val="16"/>
        </w:rPr>
      </w:pPr>
      <w:r w:rsidRPr="00712F23">
        <w:rPr>
          <w:sz w:val="16"/>
          <w:szCs w:val="16"/>
        </w:rPr>
        <w:t>Заявление на получение муниципальной услуги с комплектом документов принимаются:</w:t>
      </w:r>
    </w:p>
    <w:p w:rsidR="00712F23" w:rsidRPr="00712F23" w:rsidRDefault="00712F23" w:rsidP="00712F23">
      <w:pPr>
        <w:jc w:val="both"/>
        <w:rPr>
          <w:sz w:val="16"/>
          <w:szCs w:val="16"/>
        </w:rPr>
      </w:pPr>
      <w:r w:rsidRPr="00712F23">
        <w:rPr>
          <w:sz w:val="16"/>
          <w:szCs w:val="16"/>
        </w:rPr>
        <w:t>1) при личной явке:</w:t>
      </w:r>
    </w:p>
    <w:p w:rsidR="00712F23" w:rsidRPr="00712F23" w:rsidRDefault="00712F23" w:rsidP="00712F23">
      <w:pPr>
        <w:jc w:val="both"/>
        <w:rPr>
          <w:sz w:val="16"/>
          <w:szCs w:val="16"/>
        </w:rPr>
      </w:pPr>
      <w:r w:rsidRPr="00712F23">
        <w:rPr>
          <w:sz w:val="16"/>
          <w:szCs w:val="16"/>
        </w:rPr>
        <w:t>-в администрацию;</w:t>
      </w:r>
    </w:p>
    <w:p w:rsidR="00712F23" w:rsidRPr="00712F23" w:rsidRDefault="00712F23" w:rsidP="00712F23">
      <w:pPr>
        <w:jc w:val="both"/>
        <w:rPr>
          <w:sz w:val="16"/>
          <w:szCs w:val="16"/>
        </w:rPr>
      </w:pPr>
      <w:r w:rsidRPr="00712F23">
        <w:rPr>
          <w:sz w:val="16"/>
          <w:szCs w:val="16"/>
        </w:rPr>
        <w:t>-в филиалах, отделах, удаленных рабочих местах ГБУ ЛО «МФЦ»;</w:t>
      </w:r>
    </w:p>
    <w:p w:rsidR="00712F23" w:rsidRPr="00712F23" w:rsidRDefault="00712F23" w:rsidP="00712F23">
      <w:pPr>
        <w:jc w:val="both"/>
        <w:rPr>
          <w:sz w:val="16"/>
          <w:szCs w:val="16"/>
        </w:rPr>
      </w:pPr>
      <w:r w:rsidRPr="00712F23">
        <w:rPr>
          <w:sz w:val="16"/>
          <w:szCs w:val="16"/>
        </w:rPr>
        <w:t>2) без личной явки:</w:t>
      </w:r>
    </w:p>
    <w:p w:rsidR="00712F23" w:rsidRPr="00712F23" w:rsidRDefault="00712F23" w:rsidP="00712F23">
      <w:pPr>
        <w:jc w:val="both"/>
        <w:rPr>
          <w:sz w:val="16"/>
          <w:szCs w:val="16"/>
        </w:rPr>
      </w:pPr>
      <w:r w:rsidRPr="00712F23">
        <w:rPr>
          <w:sz w:val="16"/>
          <w:szCs w:val="16"/>
        </w:rPr>
        <w:t>- почтовым отправлением в администрацию;</w:t>
      </w:r>
    </w:p>
    <w:p w:rsidR="00712F23" w:rsidRPr="00712F23" w:rsidRDefault="00712F23" w:rsidP="00712F23">
      <w:pPr>
        <w:jc w:val="both"/>
        <w:rPr>
          <w:sz w:val="16"/>
          <w:szCs w:val="16"/>
        </w:rPr>
      </w:pPr>
      <w:r w:rsidRPr="00712F23">
        <w:rPr>
          <w:sz w:val="16"/>
          <w:szCs w:val="16"/>
        </w:rPr>
        <w:t>- в электронной форме через личный кабинет заявителя на ПГУ ЛО/ ЕПГУ;</w:t>
      </w:r>
    </w:p>
    <w:p w:rsidR="00712F23" w:rsidRPr="00712F23" w:rsidRDefault="00712F23" w:rsidP="00712F23">
      <w:pPr>
        <w:jc w:val="both"/>
        <w:rPr>
          <w:sz w:val="16"/>
          <w:szCs w:val="16"/>
        </w:rPr>
      </w:pPr>
      <w:r w:rsidRPr="00712F23">
        <w:rPr>
          <w:sz w:val="16"/>
          <w:szCs w:val="16"/>
        </w:rPr>
        <w:t>- в электронной форме через сайт администрации (при технической реализации).</w:t>
      </w:r>
    </w:p>
    <w:p w:rsidR="00712F23" w:rsidRPr="00712F23" w:rsidRDefault="00712F23" w:rsidP="00712F23">
      <w:pPr>
        <w:jc w:val="both"/>
        <w:rPr>
          <w:sz w:val="16"/>
          <w:szCs w:val="16"/>
        </w:rPr>
      </w:pPr>
      <w:r w:rsidRPr="00712F23">
        <w:rPr>
          <w:sz w:val="16"/>
          <w:szCs w:val="16"/>
        </w:rPr>
        <w:t xml:space="preserve">Заявитель может записаться на прием для подачи заявления </w:t>
      </w:r>
      <w:r w:rsidRPr="00712F23">
        <w:rPr>
          <w:sz w:val="16"/>
          <w:szCs w:val="16"/>
        </w:rPr>
        <w:br/>
        <w:t>о предоставлении муниципальной услуги следующими способами:</w:t>
      </w:r>
    </w:p>
    <w:p w:rsidR="00712F23" w:rsidRPr="00712F23" w:rsidRDefault="00712F23" w:rsidP="00712F23">
      <w:pPr>
        <w:jc w:val="both"/>
        <w:rPr>
          <w:sz w:val="16"/>
          <w:szCs w:val="16"/>
        </w:rPr>
      </w:pPr>
      <w:r w:rsidRPr="00712F23">
        <w:rPr>
          <w:sz w:val="16"/>
          <w:szCs w:val="16"/>
        </w:rPr>
        <w:t xml:space="preserve">1) посредством ПГУ ЛО/ЕПГУ – в администрацию, в ГБУ ЛО «МФЦ» </w:t>
      </w:r>
      <w:r w:rsidRPr="00712F23">
        <w:rPr>
          <w:sz w:val="16"/>
          <w:szCs w:val="16"/>
        </w:rPr>
        <w:br/>
        <w:t>(при технической реализации);</w:t>
      </w:r>
    </w:p>
    <w:p w:rsidR="00712F23" w:rsidRPr="00712F23" w:rsidRDefault="00712F23" w:rsidP="00712F23">
      <w:pPr>
        <w:jc w:val="both"/>
        <w:rPr>
          <w:sz w:val="16"/>
          <w:szCs w:val="16"/>
        </w:rPr>
      </w:pPr>
      <w:r w:rsidRPr="00712F23">
        <w:rPr>
          <w:sz w:val="16"/>
          <w:szCs w:val="16"/>
        </w:rPr>
        <w:t>2) по телефону – администрации, ГБУ ЛО «МФЦ»;</w:t>
      </w:r>
    </w:p>
    <w:p w:rsidR="00712F23" w:rsidRPr="00712F23" w:rsidRDefault="00712F23" w:rsidP="00712F23">
      <w:pPr>
        <w:jc w:val="both"/>
        <w:rPr>
          <w:sz w:val="16"/>
          <w:szCs w:val="16"/>
        </w:rPr>
      </w:pPr>
      <w:r w:rsidRPr="00712F23">
        <w:rPr>
          <w:sz w:val="16"/>
          <w:szCs w:val="16"/>
        </w:rPr>
        <w:t>3) посредством сайта администрации.</w:t>
      </w:r>
    </w:p>
    <w:p w:rsidR="00712F23" w:rsidRPr="00712F23" w:rsidRDefault="00712F23" w:rsidP="00712F23">
      <w:pPr>
        <w:jc w:val="both"/>
        <w:rPr>
          <w:sz w:val="16"/>
          <w:szCs w:val="16"/>
        </w:rPr>
      </w:pPr>
      <w:r w:rsidRPr="00712F23">
        <w:rPr>
          <w:sz w:val="16"/>
          <w:szCs w:val="16"/>
        </w:rPr>
        <w:t>Для записи заявитель выбирает любые свободные для приема дату и время в пределах установленного в администрации или ГБУ ЛО «МФЦ» графика приема заявителей.</w:t>
      </w:r>
    </w:p>
    <w:p w:rsidR="00712F23" w:rsidRPr="00712F23" w:rsidRDefault="00712F23" w:rsidP="00712F23">
      <w:pPr>
        <w:jc w:val="both"/>
        <w:rPr>
          <w:sz w:val="16"/>
          <w:szCs w:val="16"/>
        </w:rPr>
      </w:pPr>
      <w:r w:rsidRPr="00712F23">
        <w:rPr>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w:t>
      </w:r>
      <w:r w:rsidRPr="00712F23">
        <w:rPr>
          <w:sz w:val="16"/>
          <w:szCs w:val="16"/>
        </w:rPr>
        <w:br/>
        <w:t>в ОМСУ, ГБУ ЛО "МФЦ" с использованием информационных технологий, предусмотренных частью 18 статьи 14.1 Федерального закона от 27 июля 2006 года N 149-ФЗ "Об информации, информационных технологиях и о защите информации".</w:t>
      </w:r>
    </w:p>
    <w:p w:rsidR="00712F23" w:rsidRPr="00712F23" w:rsidRDefault="00712F23" w:rsidP="00712F23">
      <w:pPr>
        <w:jc w:val="both"/>
        <w:rPr>
          <w:sz w:val="16"/>
          <w:szCs w:val="16"/>
        </w:rPr>
      </w:pPr>
      <w:r w:rsidRPr="00712F23">
        <w:rPr>
          <w:sz w:val="16"/>
          <w:szCs w:val="16"/>
        </w:rPr>
        <w:t>2.2.2. При предоставлении муниципальной услуги в электронной форме идентификация и аутентификация могут осуществляться посредством (при наличии технической возможности):</w:t>
      </w:r>
    </w:p>
    <w:p w:rsidR="00712F23" w:rsidRPr="00712F23" w:rsidRDefault="00712F23" w:rsidP="00712F23">
      <w:pPr>
        <w:jc w:val="both"/>
        <w:rPr>
          <w:sz w:val="16"/>
          <w:szCs w:val="16"/>
        </w:rPr>
      </w:pPr>
      <w:r w:rsidRPr="00712F23">
        <w:rPr>
          <w:sz w:val="16"/>
          <w:szCs w:val="16"/>
        </w:rPr>
        <w:t xml:space="preserve">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w:t>
      </w:r>
      <w:r w:rsidRPr="00712F23">
        <w:rPr>
          <w:sz w:val="16"/>
          <w:szCs w:val="16"/>
        </w:rPr>
        <w:br/>
        <w:t>о физическом лице в указанных информационных системах;</w:t>
      </w:r>
    </w:p>
    <w:p w:rsidR="00712F23" w:rsidRPr="00712F23" w:rsidRDefault="00712F23" w:rsidP="00712F23">
      <w:pPr>
        <w:jc w:val="both"/>
        <w:rPr>
          <w:sz w:val="16"/>
          <w:szCs w:val="16"/>
        </w:rPr>
      </w:pPr>
      <w:r w:rsidRPr="00712F23">
        <w:rPr>
          <w:sz w:val="16"/>
          <w:szCs w:val="16"/>
        </w:rPr>
        <w:t xml:space="preserve">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w:t>
      </w:r>
      <w:r w:rsidRPr="00712F23">
        <w:rPr>
          <w:sz w:val="16"/>
          <w:szCs w:val="16"/>
        </w:rPr>
        <w:br/>
        <w:t>и передачу информации о степени их соответствия предоставленным биометрическим персональным данным физического лица.</w:t>
      </w:r>
    </w:p>
    <w:p w:rsidR="00712F23" w:rsidRPr="00712F23" w:rsidRDefault="00712F23" w:rsidP="00712F23">
      <w:pPr>
        <w:jc w:val="both"/>
        <w:rPr>
          <w:sz w:val="16"/>
          <w:szCs w:val="16"/>
        </w:rPr>
      </w:pPr>
      <w:r w:rsidRPr="00712F23">
        <w:rPr>
          <w:sz w:val="16"/>
          <w:szCs w:val="16"/>
        </w:rPr>
        <w:t>2.3. Результатом предоставления муниципальной услуги является:</w:t>
      </w:r>
      <w:bookmarkStart w:id="3" w:name="sub_1023"/>
      <w:bookmarkEnd w:id="2"/>
    </w:p>
    <w:p w:rsidR="00712F23" w:rsidRPr="00712F23" w:rsidRDefault="00712F23" w:rsidP="00712F23">
      <w:pPr>
        <w:jc w:val="both"/>
        <w:rPr>
          <w:sz w:val="16"/>
          <w:szCs w:val="16"/>
        </w:rPr>
      </w:pPr>
      <w:r w:rsidRPr="00712F23">
        <w:rPr>
          <w:sz w:val="16"/>
          <w:szCs w:val="16"/>
        </w:rPr>
        <w:t>уведомление о переводе (отказе в переводе) жилого (нежилого) помещения в нежилое (жилое) помещение</w:t>
      </w:r>
      <w:bookmarkStart w:id="4" w:name="sub_1025"/>
      <w:bookmarkEnd w:id="3"/>
      <w:r w:rsidRPr="00712F23">
        <w:rPr>
          <w:sz w:val="16"/>
          <w:szCs w:val="16"/>
        </w:rPr>
        <w:t xml:space="preserve"> согласно приложению 2 к административному регламенту.</w:t>
      </w:r>
    </w:p>
    <w:p w:rsidR="00712F23" w:rsidRPr="00712F23" w:rsidRDefault="00712F23" w:rsidP="00712F23">
      <w:pPr>
        <w:jc w:val="both"/>
        <w:rPr>
          <w:sz w:val="16"/>
          <w:szCs w:val="16"/>
        </w:rPr>
      </w:pPr>
      <w:bookmarkStart w:id="5" w:name="sub_121028"/>
      <w:bookmarkStart w:id="6" w:name="sub_1028"/>
      <w:bookmarkEnd w:id="4"/>
      <w:r w:rsidRPr="00712F23">
        <w:rPr>
          <w:sz w:val="16"/>
          <w:szCs w:val="16"/>
        </w:rPr>
        <w:t xml:space="preserve">Результат предоставления муниципальной услуги предоставляется </w:t>
      </w:r>
      <w:r w:rsidRPr="00712F23">
        <w:rPr>
          <w:sz w:val="16"/>
          <w:szCs w:val="16"/>
        </w:rPr>
        <w:br/>
        <w:t xml:space="preserve">(в соответствии со способом, указанным заявителем при подаче заявления </w:t>
      </w:r>
      <w:r w:rsidRPr="00712F23">
        <w:rPr>
          <w:sz w:val="16"/>
          <w:szCs w:val="16"/>
        </w:rPr>
        <w:br/>
        <w:t>и документов):</w:t>
      </w:r>
    </w:p>
    <w:p w:rsidR="00712F23" w:rsidRPr="00712F23" w:rsidRDefault="00712F23" w:rsidP="00712F23">
      <w:pPr>
        <w:jc w:val="both"/>
        <w:rPr>
          <w:sz w:val="16"/>
          <w:szCs w:val="16"/>
        </w:rPr>
      </w:pPr>
      <w:r w:rsidRPr="00712F23">
        <w:rPr>
          <w:sz w:val="16"/>
          <w:szCs w:val="16"/>
        </w:rPr>
        <w:t>1) при личной явке:</w:t>
      </w:r>
    </w:p>
    <w:p w:rsidR="00712F23" w:rsidRPr="00712F23" w:rsidRDefault="00712F23" w:rsidP="00712F23">
      <w:pPr>
        <w:jc w:val="both"/>
        <w:rPr>
          <w:sz w:val="16"/>
          <w:szCs w:val="16"/>
        </w:rPr>
      </w:pPr>
      <w:r w:rsidRPr="00712F23">
        <w:rPr>
          <w:sz w:val="16"/>
          <w:szCs w:val="16"/>
        </w:rPr>
        <w:t>в администрации;</w:t>
      </w:r>
    </w:p>
    <w:p w:rsidR="00712F23" w:rsidRPr="00712F23" w:rsidRDefault="00712F23" w:rsidP="00712F23">
      <w:pPr>
        <w:jc w:val="both"/>
        <w:rPr>
          <w:sz w:val="16"/>
          <w:szCs w:val="16"/>
        </w:rPr>
      </w:pPr>
      <w:r w:rsidRPr="00712F23">
        <w:rPr>
          <w:sz w:val="16"/>
          <w:szCs w:val="16"/>
        </w:rPr>
        <w:t>в филиалах, отделах, удаленных рабочих местах ГБУ ЛО «МФЦ»;</w:t>
      </w:r>
    </w:p>
    <w:p w:rsidR="00712F23" w:rsidRPr="00712F23" w:rsidRDefault="00712F23" w:rsidP="00712F23">
      <w:pPr>
        <w:jc w:val="both"/>
        <w:rPr>
          <w:sz w:val="16"/>
          <w:szCs w:val="16"/>
        </w:rPr>
      </w:pPr>
      <w:r w:rsidRPr="00712F23">
        <w:rPr>
          <w:sz w:val="16"/>
          <w:szCs w:val="16"/>
        </w:rPr>
        <w:t>2) без личной явки:</w:t>
      </w:r>
    </w:p>
    <w:p w:rsidR="00712F23" w:rsidRPr="00712F23" w:rsidRDefault="00712F23" w:rsidP="00712F23">
      <w:pPr>
        <w:jc w:val="both"/>
        <w:rPr>
          <w:sz w:val="16"/>
          <w:szCs w:val="16"/>
        </w:rPr>
      </w:pPr>
      <w:r w:rsidRPr="00712F23">
        <w:rPr>
          <w:sz w:val="16"/>
          <w:szCs w:val="16"/>
        </w:rPr>
        <w:t>почтовым отправлением;</w:t>
      </w:r>
    </w:p>
    <w:p w:rsidR="00712F23" w:rsidRPr="00712F23" w:rsidRDefault="00712F23" w:rsidP="00712F23">
      <w:pPr>
        <w:jc w:val="both"/>
        <w:rPr>
          <w:sz w:val="16"/>
          <w:szCs w:val="16"/>
        </w:rPr>
      </w:pPr>
      <w:r w:rsidRPr="00712F23">
        <w:rPr>
          <w:sz w:val="16"/>
          <w:szCs w:val="16"/>
        </w:rPr>
        <w:t>на адрес электронной почты;</w:t>
      </w:r>
    </w:p>
    <w:p w:rsidR="00712F23" w:rsidRPr="00712F23" w:rsidRDefault="00712F23" w:rsidP="00712F23">
      <w:pPr>
        <w:jc w:val="both"/>
        <w:rPr>
          <w:sz w:val="16"/>
          <w:szCs w:val="16"/>
        </w:rPr>
      </w:pPr>
      <w:r w:rsidRPr="00712F23">
        <w:rPr>
          <w:sz w:val="16"/>
          <w:szCs w:val="16"/>
        </w:rPr>
        <w:t>в электронной форме через личный кабинет заявителя на ПГУ ЛО/ЕПГУ;</w:t>
      </w:r>
    </w:p>
    <w:p w:rsidR="00712F23" w:rsidRPr="00712F23" w:rsidRDefault="00712F23" w:rsidP="00712F23">
      <w:pPr>
        <w:jc w:val="both"/>
        <w:rPr>
          <w:sz w:val="16"/>
          <w:szCs w:val="16"/>
        </w:rPr>
      </w:pPr>
      <w:r w:rsidRPr="00712F23">
        <w:rPr>
          <w:sz w:val="16"/>
          <w:szCs w:val="16"/>
        </w:rPr>
        <w:t>в электронной форме через сайт администрации (при технической реализации).</w:t>
      </w:r>
    </w:p>
    <w:p w:rsidR="00712F23" w:rsidRPr="00712F23" w:rsidRDefault="00712F23" w:rsidP="00712F23">
      <w:pPr>
        <w:jc w:val="both"/>
        <w:rPr>
          <w:sz w:val="16"/>
          <w:szCs w:val="16"/>
        </w:rPr>
      </w:pPr>
      <w:r w:rsidRPr="00712F23">
        <w:rPr>
          <w:sz w:val="16"/>
          <w:szCs w:val="16"/>
        </w:rPr>
        <w:t>Если в результате предоставления муниципальной услуги при положительном решении формируется реестровая запись в информационной системе, то результат услуги, в том числе номер реестровой записи, направляется и хранится в личном кабинете заявителя на ПГУ ЛО/ЕПГУ (при наличии технической возможности).</w:t>
      </w:r>
    </w:p>
    <w:p w:rsidR="00712F23" w:rsidRPr="00712F23" w:rsidRDefault="00712F23" w:rsidP="00712F23">
      <w:pPr>
        <w:jc w:val="both"/>
        <w:rPr>
          <w:sz w:val="16"/>
          <w:szCs w:val="16"/>
        </w:rPr>
      </w:pPr>
      <w:r w:rsidRPr="00712F23">
        <w:rPr>
          <w:sz w:val="16"/>
          <w:szCs w:val="16"/>
        </w:rPr>
        <w:t>2.4. Срок предоставления муниципальной услуги не должен превышать 19 рабочих дней даты поступления (регистрации) заявления в администрацию.</w:t>
      </w:r>
    </w:p>
    <w:p w:rsidR="00712F23" w:rsidRPr="00712F23" w:rsidRDefault="00712F23" w:rsidP="00712F23">
      <w:pPr>
        <w:jc w:val="both"/>
        <w:rPr>
          <w:sz w:val="16"/>
          <w:szCs w:val="16"/>
        </w:rPr>
      </w:pPr>
      <w:bookmarkStart w:id="7" w:name="sub_1027"/>
      <w:r w:rsidRPr="00712F23">
        <w:rPr>
          <w:sz w:val="16"/>
          <w:szCs w:val="16"/>
        </w:rPr>
        <w:t>2.5. Правовые основания для предоставления муниципальной услуги.</w:t>
      </w:r>
    </w:p>
    <w:bookmarkEnd w:id="7"/>
    <w:p w:rsidR="00712F23" w:rsidRPr="00712F23" w:rsidRDefault="00712F23" w:rsidP="00712F23">
      <w:pPr>
        <w:numPr>
          <w:ilvl w:val="0"/>
          <w:numId w:val="29"/>
        </w:numPr>
        <w:ind w:left="284" w:hanging="11"/>
        <w:jc w:val="both"/>
        <w:rPr>
          <w:sz w:val="16"/>
          <w:szCs w:val="16"/>
        </w:rPr>
      </w:pPr>
      <w:r w:rsidRPr="00712F23">
        <w:rPr>
          <w:sz w:val="16"/>
          <w:szCs w:val="16"/>
        </w:rPr>
        <w:lastRenderedPageBreak/>
        <w:t xml:space="preserve">Жилищный </w:t>
      </w:r>
      <w:hyperlink r:id="rId14" w:history="1">
        <w:r w:rsidRPr="00712F23">
          <w:rPr>
            <w:rStyle w:val="a3"/>
            <w:sz w:val="16"/>
            <w:szCs w:val="16"/>
          </w:rPr>
          <w:t>кодекс</w:t>
        </w:r>
      </w:hyperlink>
      <w:r w:rsidRPr="00712F23">
        <w:rPr>
          <w:sz w:val="16"/>
          <w:szCs w:val="16"/>
        </w:rPr>
        <w:t xml:space="preserve"> Российской Федерации от 29.12.2004 № 188-ФЗ; </w:t>
      </w:r>
    </w:p>
    <w:p w:rsidR="00712F23" w:rsidRPr="00712F23" w:rsidRDefault="00712F23" w:rsidP="00712F23">
      <w:pPr>
        <w:numPr>
          <w:ilvl w:val="0"/>
          <w:numId w:val="29"/>
        </w:numPr>
        <w:ind w:left="284" w:hanging="11"/>
        <w:jc w:val="both"/>
        <w:rPr>
          <w:sz w:val="16"/>
          <w:szCs w:val="16"/>
        </w:rPr>
      </w:pPr>
      <w:r w:rsidRPr="00712F23">
        <w:rPr>
          <w:sz w:val="16"/>
          <w:szCs w:val="16"/>
        </w:rPr>
        <w:t xml:space="preserve"> Градостроительный кодекс Российской Федерации от 29.12.2004 </w:t>
      </w:r>
      <w:r w:rsidRPr="00712F23">
        <w:rPr>
          <w:sz w:val="16"/>
          <w:szCs w:val="16"/>
        </w:rPr>
        <w:br/>
        <w:t>№ 190-ФЗ;</w:t>
      </w:r>
    </w:p>
    <w:p w:rsidR="00712F23" w:rsidRPr="00712F23" w:rsidRDefault="00712F23" w:rsidP="00712F23">
      <w:pPr>
        <w:numPr>
          <w:ilvl w:val="0"/>
          <w:numId w:val="29"/>
        </w:numPr>
        <w:ind w:left="284" w:hanging="11"/>
        <w:jc w:val="both"/>
        <w:rPr>
          <w:sz w:val="16"/>
          <w:szCs w:val="16"/>
        </w:rPr>
      </w:pPr>
      <w:r w:rsidRPr="00712F23">
        <w:rPr>
          <w:sz w:val="16"/>
          <w:szCs w:val="16"/>
        </w:rPr>
        <w:t>Постановление Правительства РФ от 10.08.2005 № 502 «Об утверждении формы уведомления о переводе (отказе в переводе) жилого (нежилого) помещения в нежилое (жилое) помещение»;</w:t>
      </w:r>
    </w:p>
    <w:p w:rsidR="00712F23" w:rsidRPr="00712F23" w:rsidRDefault="00712F23" w:rsidP="00712F23">
      <w:pPr>
        <w:numPr>
          <w:ilvl w:val="0"/>
          <w:numId w:val="29"/>
        </w:numPr>
        <w:ind w:left="284" w:hanging="11"/>
        <w:jc w:val="both"/>
        <w:rPr>
          <w:sz w:val="16"/>
          <w:szCs w:val="16"/>
        </w:rPr>
      </w:pPr>
      <w:r w:rsidRPr="00712F23">
        <w:rPr>
          <w:sz w:val="16"/>
          <w:szCs w:val="16"/>
        </w:rPr>
        <w:t>Постановление Правительства РФ от 28.01.2006 N 47 «Об утверждении Положения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w:t>
      </w:r>
    </w:p>
    <w:p w:rsidR="00712F23" w:rsidRPr="00712F23" w:rsidRDefault="00712F23" w:rsidP="00712F23">
      <w:pPr>
        <w:numPr>
          <w:ilvl w:val="0"/>
          <w:numId w:val="29"/>
        </w:numPr>
        <w:ind w:left="284" w:hanging="11"/>
        <w:jc w:val="both"/>
        <w:rPr>
          <w:sz w:val="16"/>
          <w:szCs w:val="16"/>
        </w:rPr>
      </w:pPr>
      <w:r w:rsidRPr="00712F23">
        <w:rPr>
          <w:sz w:val="16"/>
          <w:szCs w:val="16"/>
        </w:rPr>
        <w:t>Решение Совета депутатов об утверждении перечня услуг, которые являются необходимыми и обязательными для предоставления муниципальных услуг и порядка определения размера платы за оказание услуг, которые являются необходимыми и обязательными.</w:t>
      </w:r>
    </w:p>
    <w:p w:rsidR="00712F23" w:rsidRPr="00712F23" w:rsidRDefault="00712F23" w:rsidP="00712F23">
      <w:pPr>
        <w:jc w:val="both"/>
        <w:rPr>
          <w:sz w:val="16"/>
          <w:szCs w:val="16"/>
        </w:rPr>
      </w:pPr>
      <w:r w:rsidRPr="00712F23">
        <w:rPr>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712F23" w:rsidRPr="00712F23" w:rsidRDefault="00712F23" w:rsidP="00712F23">
      <w:pPr>
        <w:jc w:val="both"/>
        <w:rPr>
          <w:sz w:val="16"/>
          <w:szCs w:val="16"/>
        </w:rPr>
      </w:pPr>
      <w:r w:rsidRPr="00712F23">
        <w:rPr>
          <w:sz w:val="16"/>
          <w:szCs w:val="16"/>
        </w:rPr>
        <w:t>1) заявление о предоставлении муниципальной услуги по форме согласно Приложению 1;</w:t>
      </w:r>
    </w:p>
    <w:p w:rsidR="00712F23" w:rsidRPr="00712F23" w:rsidRDefault="00712F23" w:rsidP="00712F23">
      <w:pPr>
        <w:jc w:val="both"/>
        <w:rPr>
          <w:bCs/>
          <w:sz w:val="16"/>
          <w:szCs w:val="16"/>
        </w:rPr>
      </w:pPr>
      <w:r w:rsidRPr="00712F23">
        <w:rPr>
          <w:bCs/>
          <w:sz w:val="16"/>
          <w:szCs w:val="16"/>
        </w:rPr>
        <w:t xml:space="preserve">2) </w:t>
      </w:r>
      <w:r w:rsidRPr="00712F23">
        <w:rPr>
          <w:sz w:val="16"/>
          <w:szCs w:val="16"/>
        </w:rPr>
        <w:t>документ, удостоверяющий личность заявителя: документы, удостоверяющие личность гражданина Российской Федерации, в том числе военнослужащего, а также документы, удостоверяющие личность иностранного гражданина, лица без гражданства, включая вид на жительство и удостоверение беженца (при обращении физического лица);</w:t>
      </w:r>
    </w:p>
    <w:p w:rsidR="00712F23" w:rsidRPr="00712F23" w:rsidRDefault="00712F23" w:rsidP="00712F23">
      <w:pPr>
        <w:jc w:val="both"/>
        <w:rPr>
          <w:bCs/>
          <w:sz w:val="16"/>
          <w:szCs w:val="16"/>
        </w:rPr>
      </w:pPr>
      <w:r w:rsidRPr="00712F23">
        <w:rPr>
          <w:bCs/>
          <w:sz w:val="16"/>
          <w:szCs w:val="16"/>
        </w:rPr>
        <w:t xml:space="preserve">3)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указанный документ, выданный организацией, удостоверяется усиленной квалифицированной электронной подписью правомочного должностного лица организации, а документ, выданный физическим лицом, - усиленной квалифицированной электронной подписью нотариуса с приложением файла открепленной усиленной квалифицированной электронной подписи в формате </w:t>
      </w:r>
      <w:r w:rsidRPr="00712F23">
        <w:rPr>
          <w:bCs/>
          <w:sz w:val="16"/>
          <w:szCs w:val="16"/>
          <w:lang w:val="en-US"/>
        </w:rPr>
        <w:t>sig</w:t>
      </w:r>
      <w:r w:rsidRPr="00712F23">
        <w:rPr>
          <w:bCs/>
          <w:sz w:val="16"/>
          <w:szCs w:val="16"/>
        </w:rPr>
        <w:t>3.</w:t>
      </w:r>
    </w:p>
    <w:p w:rsidR="00712F23" w:rsidRPr="00712F23" w:rsidRDefault="00712F23" w:rsidP="00712F23">
      <w:pPr>
        <w:jc w:val="both"/>
        <w:rPr>
          <w:sz w:val="16"/>
          <w:szCs w:val="16"/>
        </w:rPr>
      </w:pPr>
      <w:r w:rsidRPr="00712F23">
        <w:rPr>
          <w:sz w:val="16"/>
          <w:szCs w:val="16"/>
        </w:rPr>
        <w:t xml:space="preserve">4) правоустанавливающие документы на переустраиваемое и (или) перепланируемое помещение в многоквартирном доме, если право на него </w:t>
      </w:r>
      <w:r w:rsidRPr="00712F23">
        <w:rPr>
          <w:sz w:val="16"/>
          <w:szCs w:val="16"/>
        </w:rPr>
        <w:br/>
        <w:t xml:space="preserve">не зарегистрировано в Едином государственном реестре недвижимости; </w:t>
      </w:r>
    </w:p>
    <w:p w:rsidR="00712F23" w:rsidRPr="00712F23" w:rsidRDefault="00712F23" w:rsidP="00712F23">
      <w:pPr>
        <w:jc w:val="both"/>
        <w:rPr>
          <w:sz w:val="16"/>
          <w:szCs w:val="16"/>
        </w:rPr>
      </w:pPr>
      <w:r w:rsidRPr="00712F23">
        <w:rPr>
          <w:sz w:val="16"/>
          <w:szCs w:val="16"/>
        </w:rPr>
        <w:t>5) подготовленный, оформленный в установленном порядке проект переустройства и (или) перепланировки переводимого помещения (в случае, если переустройство и (или) перепланировка требуются для обеспечения использования такого помещения в качестве жилого или нежилого помещения);</w:t>
      </w:r>
    </w:p>
    <w:p w:rsidR="00712F23" w:rsidRPr="00712F23" w:rsidRDefault="00712F23" w:rsidP="00712F23">
      <w:pPr>
        <w:jc w:val="both"/>
        <w:rPr>
          <w:sz w:val="16"/>
          <w:szCs w:val="16"/>
        </w:rPr>
      </w:pPr>
      <w:r w:rsidRPr="00712F23">
        <w:rPr>
          <w:sz w:val="16"/>
          <w:szCs w:val="16"/>
        </w:rPr>
        <w:t>6) протокол общего собрания собственников помещений в многоквартирном доме, содержащий решение об их согласии на перевод жилого помещения в нежилое помещение;</w:t>
      </w:r>
    </w:p>
    <w:p w:rsidR="00712F23" w:rsidRPr="00712F23" w:rsidRDefault="00712F23" w:rsidP="00712F23">
      <w:pPr>
        <w:jc w:val="both"/>
        <w:rPr>
          <w:sz w:val="16"/>
          <w:szCs w:val="16"/>
        </w:rPr>
      </w:pPr>
      <w:r w:rsidRPr="00712F23">
        <w:rPr>
          <w:sz w:val="16"/>
          <w:szCs w:val="16"/>
        </w:rPr>
        <w:t>7) согласие каждого собственника всех помещений, примыкающих к переводимому помещению, на перевод жилого помещения в нежилое помещение по форме согласно Приложению 4 к административному регламенту.</w:t>
      </w:r>
    </w:p>
    <w:p w:rsidR="00712F23" w:rsidRPr="00712F23" w:rsidRDefault="00712F23" w:rsidP="00712F23">
      <w:pPr>
        <w:jc w:val="both"/>
        <w:rPr>
          <w:sz w:val="16"/>
          <w:szCs w:val="16"/>
        </w:rPr>
      </w:pPr>
      <w:r w:rsidRPr="00712F23">
        <w:rPr>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712F23" w:rsidRPr="00712F23" w:rsidRDefault="00712F23" w:rsidP="00712F23">
      <w:pPr>
        <w:jc w:val="both"/>
        <w:rPr>
          <w:sz w:val="16"/>
          <w:szCs w:val="16"/>
        </w:rPr>
      </w:pPr>
      <w:r w:rsidRPr="00712F23">
        <w:rPr>
          <w:sz w:val="16"/>
          <w:szCs w:val="16"/>
        </w:rPr>
        <w:t>Администрация в рамках межведомственного информационного взаимодействия для предоставления муниципальной услуги запрашивает следующие документы, если они не были представлены заявителем по собственной инициативе:</w:t>
      </w:r>
    </w:p>
    <w:p w:rsidR="00712F23" w:rsidRPr="00712F23" w:rsidRDefault="00712F23" w:rsidP="00712F23">
      <w:pPr>
        <w:jc w:val="both"/>
        <w:rPr>
          <w:sz w:val="16"/>
          <w:szCs w:val="16"/>
        </w:rPr>
      </w:pPr>
      <w:r w:rsidRPr="00712F23">
        <w:rPr>
          <w:sz w:val="16"/>
          <w:szCs w:val="16"/>
        </w:rPr>
        <w:t>1) правоустанавливающие документы на переводимое помещение, если право на него зарегистрировано в Едином государственном реестре недвижимости;</w:t>
      </w:r>
    </w:p>
    <w:p w:rsidR="00712F23" w:rsidRPr="00712F23" w:rsidRDefault="00712F23" w:rsidP="00712F23">
      <w:pPr>
        <w:jc w:val="both"/>
        <w:rPr>
          <w:sz w:val="16"/>
          <w:szCs w:val="16"/>
        </w:rPr>
      </w:pPr>
      <w:r w:rsidRPr="00712F23">
        <w:rPr>
          <w:sz w:val="16"/>
          <w:szCs w:val="16"/>
        </w:rPr>
        <w:t xml:space="preserve">2) план переводимого помещения с его техническим описанием (в случае, если переводимое помещение является жилым, технический </w:t>
      </w:r>
      <w:hyperlink r:id="rId15" w:history="1">
        <w:r w:rsidRPr="00712F23">
          <w:rPr>
            <w:rStyle w:val="a3"/>
            <w:sz w:val="16"/>
            <w:szCs w:val="16"/>
          </w:rPr>
          <w:t>паспорт</w:t>
        </w:r>
      </w:hyperlink>
      <w:r w:rsidRPr="00712F23">
        <w:rPr>
          <w:sz w:val="16"/>
          <w:szCs w:val="16"/>
        </w:rPr>
        <w:t xml:space="preserve"> такого помещения);</w:t>
      </w:r>
    </w:p>
    <w:p w:rsidR="00712F23" w:rsidRPr="00712F23" w:rsidRDefault="00712F23" w:rsidP="00712F23">
      <w:pPr>
        <w:jc w:val="both"/>
        <w:rPr>
          <w:sz w:val="16"/>
          <w:szCs w:val="16"/>
        </w:rPr>
      </w:pPr>
      <w:r w:rsidRPr="00712F23">
        <w:rPr>
          <w:sz w:val="16"/>
          <w:szCs w:val="16"/>
        </w:rPr>
        <w:t>3) поэтажный план дома, в котором находится переводимое помещение.</w:t>
      </w:r>
    </w:p>
    <w:p w:rsidR="00712F23" w:rsidRPr="00712F23" w:rsidRDefault="00712F23" w:rsidP="00712F23">
      <w:pPr>
        <w:jc w:val="both"/>
        <w:rPr>
          <w:sz w:val="16"/>
          <w:szCs w:val="16"/>
        </w:rPr>
      </w:pPr>
      <w:r w:rsidRPr="00712F23">
        <w:rPr>
          <w:sz w:val="16"/>
          <w:szCs w:val="16"/>
        </w:rPr>
        <w:t>В случае направления заявления посредством ЕПГУ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712F23" w:rsidRPr="00712F23" w:rsidRDefault="00712F23" w:rsidP="00712F23">
      <w:pPr>
        <w:jc w:val="both"/>
        <w:rPr>
          <w:sz w:val="16"/>
          <w:szCs w:val="16"/>
        </w:rPr>
      </w:pPr>
      <w:r w:rsidRPr="00712F23">
        <w:rPr>
          <w:sz w:val="16"/>
          <w:szCs w:val="16"/>
        </w:rPr>
        <w:t xml:space="preserve">2.7.1. Заявитель вправе представить документы (сведения), указанные </w:t>
      </w:r>
      <w:r w:rsidRPr="00712F23">
        <w:rPr>
          <w:sz w:val="16"/>
          <w:szCs w:val="16"/>
        </w:rPr>
        <w:br/>
        <w:t xml:space="preserve">в </w:t>
      </w:r>
      <w:hyperlink r:id="rId16" w:history="1">
        <w:r w:rsidRPr="00712F23">
          <w:rPr>
            <w:rStyle w:val="a3"/>
            <w:sz w:val="16"/>
            <w:szCs w:val="16"/>
          </w:rPr>
          <w:t>пункте 2.7</w:t>
        </w:r>
      </w:hyperlink>
      <w:r w:rsidRPr="00712F23">
        <w:rPr>
          <w:sz w:val="16"/>
          <w:szCs w:val="16"/>
        </w:rPr>
        <w:t xml:space="preserve"> административного регламента, по собственной инициативе. Непредставление заявителем указанного документа не является основанием для отказа в предоставлении муниципальной услуги.</w:t>
      </w:r>
    </w:p>
    <w:p w:rsidR="00712F23" w:rsidRPr="00712F23" w:rsidRDefault="00712F23" w:rsidP="00712F23">
      <w:pPr>
        <w:jc w:val="both"/>
        <w:rPr>
          <w:sz w:val="16"/>
          <w:szCs w:val="16"/>
        </w:rPr>
      </w:pPr>
      <w:r w:rsidRPr="00712F23">
        <w:rPr>
          <w:sz w:val="16"/>
          <w:szCs w:val="16"/>
        </w:rPr>
        <w:t>2.7.2. При предоставлении муниципальной услуги запрещается требовать от Заявителя:</w:t>
      </w:r>
    </w:p>
    <w:p w:rsidR="00712F23" w:rsidRPr="00712F23" w:rsidRDefault="00712F23" w:rsidP="00712F23">
      <w:pPr>
        <w:jc w:val="both"/>
        <w:rPr>
          <w:sz w:val="16"/>
          <w:szCs w:val="16"/>
        </w:rPr>
      </w:pPr>
      <w:r w:rsidRPr="00712F23">
        <w:rPr>
          <w:sz w:val="16"/>
          <w:szCs w:val="16"/>
        </w:rPr>
        <w:lastRenderedPageBreak/>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w:t>
      </w:r>
      <w:r w:rsidRPr="00712F23">
        <w:rPr>
          <w:sz w:val="16"/>
          <w:szCs w:val="16"/>
        </w:rPr>
        <w:br/>
        <w:t>с предоставлением муниципальной услуги;</w:t>
      </w:r>
    </w:p>
    <w:p w:rsidR="00712F23" w:rsidRPr="00712F23" w:rsidRDefault="00712F23" w:rsidP="00712F23">
      <w:pPr>
        <w:jc w:val="both"/>
        <w:rPr>
          <w:sz w:val="16"/>
          <w:szCs w:val="16"/>
        </w:rPr>
      </w:pPr>
      <w:r w:rsidRPr="00712F23">
        <w:rPr>
          <w:sz w:val="16"/>
          <w:szCs w:val="16"/>
        </w:rPr>
        <w:t xml:space="preserve">представления документов и информации, которые в соответствии </w:t>
      </w:r>
      <w:r w:rsidRPr="00712F23">
        <w:rPr>
          <w:sz w:val="16"/>
          <w:szCs w:val="16"/>
        </w:rPr>
        <w:br/>
        <w:t xml:space="preserve">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органов, предоставляющих муниципальную услугу, иных государственных органов, органов местного самоуправления и(или)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w:t>
      </w:r>
      <w:hyperlink r:id="rId17" w:history="1">
        <w:r w:rsidRPr="00712F23">
          <w:rPr>
            <w:rStyle w:val="a3"/>
            <w:sz w:val="16"/>
            <w:szCs w:val="16"/>
          </w:rPr>
          <w:t>части 6 статьи 7</w:t>
        </w:r>
      </w:hyperlink>
      <w:r w:rsidRPr="00712F23">
        <w:rPr>
          <w:sz w:val="16"/>
          <w:szCs w:val="16"/>
        </w:rPr>
        <w:t xml:space="preserve"> Федерального закона от 27.07.2010 № 210-ФЗ "Об организации предоставления государственных и муниципальных услуг" (далее – Федеральный закон № 210);</w:t>
      </w:r>
    </w:p>
    <w:p w:rsidR="00712F23" w:rsidRPr="00712F23" w:rsidRDefault="00712F23" w:rsidP="00712F23">
      <w:pPr>
        <w:jc w:val="both"/>
        <w:rPr>
          <w:sz w:val="16"/>
          <w:szCs w:val="16"/>
        </w:rPr>
      </w:pPr>
      <w:r w:rsidRPr="00712F23">
        <w:rPr>
          <w:sz w:val="16"/>
          <w:szCs w:val="16"/>
        </w:rPr>
        <w:t xml:space="preserve">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w:t>
      </w:r>
      <w:r w:rsidRPr="00712F23">
        <w:rPr>
          <w:sz w:val="16"/>
          <w:szCs w:val="16"/>
        </w:rPr>
        <w:br/>
        <w:t xml:space="preserve">за исключением получения услуг и получения документов и информации, представляемых в результате предоставления таких услуг, включенных в перечни, указанные в </w:t>
      </w:r>
      <w:hyperlink r:id="rId18" w:history="1">
        <w:r w:rsidRPr="00712F23">
          <w:rPr>
            <w:rStyle w:val="a3"/>
            <w:sz w:val="16"/>
            <w:szCs w:val="16"/>
          </w:rPr>
          <w:t>части 1 статьи 9</w:t>
        </w:r>
      </w:hyperlink>
      <w:r w:rsidRPr="00712F23">
        <w:rPr>
          <w:sz w:val="16"/>
          <w:szCs w:val="16"/>
        </w:rPr>
        <w:t xml:space="preserve"> Федерального закона № 210-ФЗ;</w:t>
      </w:r>
    </w:p>
    <w:p w:rsidR="00712F23" w:rsidRPr="00712F23" w:rsidRDefault="00712F23" w:rsidP="00712F23">
      <w:pPr>
        <w:jc w:val="both"/>
        <w:rPr>
          <w:sz w:val="16"/>
          <w:szCs w:val="16"/>
        </w:rPr>
      </w:pPr>
      <w:r w:rsidRPr="00712F23">
        <w:rPr>
          <w:sz w:val="16"/>
          <w:szCs w:val="16"/>
        </w:rPr>
        <w:t xml:space="preserve">представления документов и информации, отсутствие и(или) недостоверность которых не указывались при первоначальном отказе в приеме документов, необходимых для предоставления муниципальной услуги, либо </w:t>
      </w:r>
      <w:r w:rsidRPr="00712F23">
        <w:rPr>
          <w:sz w:val="16"/>
          <w:szCs w:val="16"/>
        </w:rPr>
        <w:br/>
        <w:t xml:space="preserve">в предоставлении муниципальной услуги, за исключением случаев, предусмотренных </w:t>
      </w:r>
      <w:hyperlink r:id="rId19" w:history="1">
        <w:r w:rsidRPr="00712F23">
          <w:rPr>
            <w:rStyle w:val="a3"/>
            <w:sz w:val="16"/>
            <w:szCs w:val="16"/>
          </w:rPr>
          <w:t>пунктом 4 части 1 статьи 7</w:t>
        </w:r>
      </w:hyperlink>
      <w:r w:rsidRPr="00712F23">
        <w:rPr>
          <w:sz w:val="16"/>
          <w:szCs w:val="16"/>
        </w:rPr>
        <w:t xml:space="preserve"> Федерального закона № 210-ФЗ;</w:t>
      </w:r>
    </w:p>
    <w:p w:rsidR="00712F23" w:rsidRPr="00712F23" w:rsidRDefault="00712F23" w:rsidP="00712F23">
      <w:pPr>
        <w:jc w:val="both"/>
        <w:rPr>
          <w:sz w:val="16"/>
          <w:szCs w:val="16"/>
        </w:rPr>
      </w:pPr>
      <w:r w:rsidRPr="00712F23">
        <w:rPr>
          <w:sz w:val="16"/>
          <w:szCs w:val="16"/>
        </w:rPr>
        <w:t xml:space="preserve">представления на бумажном носителе документов и информации, электронные образы которых ранее были заверены в соответствии с </w:t>
      </w:r>
      <w:hyperlink r:id="rId20" w:history="1">
        <w:r w:rsidRPr="00712F23">
          <w:rPr>
            <w:rStyle w:val="a3"/>
            <w:sz w:val="16"/>
            <w:szCs w:val="16"/>
          </w:rPr>
          <w:t>пунктом 7.2 части 1 статьи 16</w:t>
        </w:r>
      </w:hyperlink>
      <w:r w:rsidRPr="00712F23">
        <w:rPr>
          <w:sz w:val="16"/>
          <w:szCs w:val="16"/>
        </w:rPr>
        <w:t xml:space="preserve">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712F23" w:rsidRPr="00712F23" w:rsidRDefault="00712F23" w:rsidP="00712F23">
      <w:pPr>
        <w:jc w:val="both"/>
        <w:rPr>
          <w:sz w:val="16"/>
          <w:szCs w:val="16"/>
        </w:rPr>
      </w:pPr>
      <w:r w:rsidRPr="00712F23">
        <w:rPr>
          <w:sz w:val="16"/>
          <w:szCs w:val="16"/>
        </w:rPr>
        <w:t>2.7.3. При наступлении событий, являющихся основанием для предоставления муниципальной услуги, администрация, предоставляющая муниципальную услугу, вправе:</w:t>
      </w:r>
    </w:p>
    <w:p w:rsidR="00712F23" w:rsidRPr="00712F23" w:rsidRDefault="00712F23" w:rsidP="00712F23">
      <w:pPr>
        <w:jc w:val="both"/>
        <w:rPr>
          <w:sz w:val="16"/>
          <w:szCs w:val="16"/>
        </w:rPr>
      </w:pPr>
      <w:r w:rsidRPr="00712F23">
        <w:rPr>
          <w:sz w:val="16"/>
          <w:szCs w:val="16"/>
        </w:rPr>
        <w:t>1) проводить мероприятия, направленные на подготовку результатов предоставления муниципальной услуги,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712F23" w:rsidRPr="00712F23" w:rsidRDefault="00712F23" w:rsidP="00712F23">
      <w:pPr>
        <w:jc w:val="both"/>
        <w:rPr>
          <w:sz w:val="16"/>
          <w:szCs w:val="16"/>
        </w:rPr>
      </w:pPr>
      <w:r w:rsidRPr="00712F23">
        <w:rPr>
          <w:sz w:val="16"/>
          <w:szCs w:val="16"/>
        </w:rPr>
        <w:t>2) при условии наличия запроса заявителя о предоставлении муниципальной услуги, в отношении которой у заявителя могут появиться основания для ее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712F23" w:rsidRPr="00712F23" w:rsidRDefault="00712F23" w:rsidP="00712F23">
      <w:pPr>
        <w:jc w:val="both"/>
        <w:rPr>
          <w:sz w:val="16"/>
          <w:szCs w:val="16"/>
        </w:rPr>
      </w:pPr>
      <w:r w:rsidRPr="00712F23">
        <w:rPr>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712F23" w:rsidRPr="00712F23" w:rsidRDefault="00712F23" w:rsidP="00712F23">
      <w:pPr>
        <w:jc w:val="both"/>
        <w:rPr>
          <w:sz w:val="16"/>
          <w:szCs w:val="16"/>
        </w:rPr>
      </w:pPr>
      <w:r w:rsidRPr="00712F23">
        <w:rPr>
          <w:sz w:val="16"/>
          <w:szCs w:val="16"/>
        </w:rPr>
        <w:t>Основания для приостановления предоставления муниципальной услуги не предусмотрены действующим законодательством.</w:t>
      </w:r>
    </w:p>
    <w:p w:rsidR="00712F23" w:rsidRPr="00712F23" w:rsidRDefault="00712F23" w:rsidP="00712F23">
      <w:pPr>
        <w:jc w:val="both"/>
        <w:rPr>
          <w:sz w:val="16"/>
          <w:szCs w:val="16"/>
        </w:rPr>
      </w:pPr>
      <w:r w:rsidRPr="00712F23">
        <w:rPr>
          <w:sz w:val="16"/>
          <w:szCs w:val="16"/>
        </w:rPr>
        <w:t>2.9. Исчерпывающий перечень оснований для отказа в приеме документов, необходимых для предоставления муниципальной услуги.</w:t>
      </w:r>
    </w:p>
    <w:p w:rsidR="00712F23" w:rsidRPr="00712F23" w:rsidRDefault="00712F23" w:rsidP="00712F23">
      <w:pPr>
        <w:jc w:val="both"/>
        <w:rPr>
          <w:sz w:val="16"/>
          <w:szCs w:val="16"/>
        </w:rPr>
      </w:pPr>
      <w:r w:rsidRPr="00712F23">
        <w:rPr>
          <w:sz w:val="16"/>
          <w:szCs w:val="16"/>
        </w:rPr>
        <w:t>Основания для отказа в приеме документов, необходимых для предоставления муниципальной услуги, отсутствуют.</w:t>
      </w:r>
    </w:p>
    <w:p w:rsidR="00712F23" w:rsidRPr="00712F23" w:rsidRDefault="00712F23" w:rsidP="00712F23">
      <w:pPr>
        <w:jc w:val="both"/>
        <w:rPr>
          <w:sz w:val="16"/>
          <w:szCs w:val="16"/>
        </w:rPr>
      </w:pPr>
      <w:r w:rsidRPr="00712F23">
        <w:rPr>
          <w:sz w:val="16"/>
          <w:szCs w:val="16"/>
        </w:rPr>
        <w:t>2.10. Исчерпывающий перечень оснований для отказа в предоставлении муниципальной услуги.</w:t>
      </w:r>
    </w:p>
    <w:p w:rsidR="00712F23" w:rsidRPr="00712F23" w:rsidRDefault="00712F23" w:rsidP="00712F23">
      <w:pPr>
        <w:jc w:val="both"/>
        <w:rPr>
          <w:bCs/>
          <w:sz w:val="16"/>
          <w:szCs w:val="16"/>
        </w:rPr>
      </w:pPr>
      <w:r w:rsidRPr="00712F23">
        <w:rPr>
          <w:sz w:val="16"/>
          <w:szCs w:val="16"/>
        </w:rPr>
        <w:t>Основаниями для отказа в предоставлении муниципальной услуги</w:t>
      </w:r>
      <w:r w:rsidRPr="00712F23">
        <w:rPr>
          <w:bCs/>
          <w:sz w:val="16"/>
          <w:szCs w:val="16"/>
        </w:rPr>
        <w:t xml:space="preserve"> являются:</w:t>
      </w:r>
    </w:p>
    <w:p w:rsidR="00712F23" w:rsidRPr="00712F23" w:rsidRDefault="00712F23" w:rsidP="00712F23">
      <w:pPr>
        <w:jc w:val="both"/>
        <w:rPr>
          <w:sz w:val="16"/>
          <w:szCs w:val="16"/>
        </w:rPr>
      </w:pPr>
      <w:r w:rsidRPr="00712F23">
        <w:rPr>
          <w:sz w:val="16"/>
          <w:szCs w:val="16"/>
        </w:rPr>
        <w:t>1)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712F23" w:rsidRPr="00712F23" w:rsidRDefault="00712F23" w:rsidP="00712F23">
      <w:pPr>
        <w:jc w:val="both"/>
        <w:rPr>
          <w:sz w:val="16"/>
          <w:szCs w:val="16"/>
        </w:rPr>
      </w:pPr>
      <w:r w:rsidRPr="00712F23">
        <w:rPr>
          <w:sz w:val="16"/>
          <w:szCs w:val="16"/>
        </w:rPr>
        <w:t xml:space="preserve">- заявителем не представлены документы, определенные </w:t>
      </w:r>
      <w:hyperlink w:anchor="Par93" w:tooltip="2.6.1. Исчерпывающий перечень документов, необходимых для предоставления муниципальной услуги." w:history="1">
        <w:r w:rsidRPr="00712F23">
          <w:rPr>
            <w:rStyle w:val="a3"/>
            <w:sz w:val="16"/>
            <w:szCs w:val="16"/>
          </w:rPr>
          <w:t>пунктом 2.6</w:t>
        </w:r>
      </w:hyperlink>
      <w:r w:rsidRPr="00712F23">
        <w:rPr>
          <w:sz w:val="16"/>
          <w:szCs w:val="16"/>
        </w:rPr>
        <w:t xml:space="preserve"> настоящего административного регламента, обязанность по представлению которых с учетом пункта 2.7 настоящего административного регламента возложена на заявителя</w:t>
      </w:r>
    </w:p>
    <w:p w:rsidR="00712F23" w:rsidRPr="00712F23" w:rsidRDefault="00712F23" w:rsidP="00712F23">
      <w:pPr>
        <w:jc w:val="both"/>
        <w:rPr>
          <w:sz w:val="16"/>
          <w:szCs w:val="16"/>
        </w:rPr>
      </w:pPr>
      <w:r w:rsidRPr="00712F23">
        <w:rPr>
          <w:sz w:val="16"/>
          <w:szCs w:val="16"/>
        </w:rPr>
        <w:t xml:space="preserve">- поступления в уполномоченный орган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необходимых для перевода жилого помещения в нежилое помещение или нежилого помещения в жилое помещение в соответствии с </w:t>
      </w:r>
      <w:hyperlink w:anchor="Par93" w:tooltip="2.6.1. Исчерпывающий перечень документов, необходимых для предоставления муниципальной услуги." w:history="1">
        <w:r w:rsidRPr="00712F23">
          <w:rPr>
            <w:rStyle w:val="a3"/>
            <w:sz w:val="16"/>
            <w:szCs w:val="16"/>
          </w:rPr>
          <w:t>пунктом 2.6</w:t>
        </w:r>
      </w:hyperlink>
      <w:r w:rsidRPr="00712F23">
        <w:rPr>
          <w:sz w:val="16"/>
          <w:szCs w:val="16"/>
        </w:rPr>
        <w:t xml:space="preserve"> настоящего административного регламента, если соответствующий документ не был представлен заявителем по собственной инициативе. Отказ в переводе жилого </w:t>
      </w:r>
      <w:r w:rsidRPr="00712F23">
        <w:rPr>
          <w:sz w:val="16"/>
          <w:szCs w:val="16"/>
        </w:rPr>
        <w:lastRenderedPageBreak/>
        <w:t xml:space="preserve">помещения в нежилое помещение или нежилого помещения в жилое помещение по указанному основанию допускается в случае, если уполномоченный орган после получения ответа на межведомственный запрос уведомил заявителя о получении такого ответа, предложил заявителю представить документ и (или) информацию, необходимые для перевода жилого помещения в нежилое помещение или нежилого помещения в жилое помещение, предусмотренные </w:t>
      </w:r>
      <w:hyperlink w:anchor="Par93" w:tooltip="2.6.1. Исчерпывающий перечень документов, необходимых для предоставления муниципальной услуги." w:history="1">
        <w:r w:rsidRPr="00712F23">
          <w:rPr>
            <w:rStyle w:val="a3"/>
            <w:sz w:val="16"/>
            <w:szCs w:val="16"/>
          </w:rPr>
          <w:t>пунктом 2.6</w:t>
        </w:r>
      </w:hyperlink>
      <w:r w:rsidRPr="00712F23">
        <w:rPr>
          <w:sz w:val="16"/>
          <w:szCs w:val="16"/>
        </w:rPr>
        <w:t xml:space="preserve"> настоящего административного регламента, и не получил такие документ и (или) информацию в течение пятнадцати рабочих дней со дня направления уведомления</w:t>
      </w:r>
    </w:p>
    <w:p w:rsidR="00712F23" w:rsidRPr="00712F23" w:rsidRDefault="00712F23" w:rsidP="00712F23">
      <w:pPr>
        <w:jc w:val="both"/>
        <w:rPr>
          <w:sz w:val="16"/>
          <w:szCs w:val="16"/>
        </w:rPr>
      </w:pPr>
      <w:r w:rsidRPr="00712F23">
        <w:rPr>
          <w:sz w:val="16"/>
          <w:szCs w:val="16"/>
        </w:rPr>
        <w:t>2)Представленные заявителем документы не отвечают требованиям, установленным административным регламентом:</w:t>
      </w:r>
    </w:p>
    <w:p w:rsidR="00712F23" w:rsidRPr="00712F23" w:rsidRDefault="00712F23" w:rsidP="00712F23">
      <w:pPr>
        <w:jc w:val="both"/>
        <w:rPr>
          <w:sz w:val="16"/>
          <w:szCs w:val="16"/>
        </w:rPr>
      </w:pPr>
      <w:r w:rsidRPr="00712F23">
        <w:rPr>
          <w:sz w:val="16"/>
          <w:szCs w:val="16"/>
        </w:rPr>
        <w:t>- несоответствия проекта переустройства и (или) перепланировки помещения в многоквартирном доме требованиям законодательства</w:t>
      </w:r>
    </w:p>
    <w:p w:rsidR="00712F23" w:rsidRPr="00712F23" w:rsidRDefault="00712F23" w:rsidP="00712F23">
      <w:pPr>
        <w:jc w:val="both"/>
        <w:rPr>
          <w:sz w:val="16"/>
          <w:szCs w:val="16"/>
        </w:rPr>
      </w:pPr>
      <w:r w:rsidRPr="00712F23">
        <w:rPr>
          <w:sz w:val="16"/>
          <w:szCs w:val="16"/>
        </w:rPr>
        <w:t>3) Отсутствие права на предоставление муниципальной услуги:</w:t>
      </w:r>
    </w:p>
    <w:p w:rsidR="00712F23" w:rsidRPr="00712F23" w:rsidRDefault="00712F23" w:rsidP="00712F23">
      <w:pPr>
        <w:jc w:val="both"/>
        <w:rPr>
          <w:sz w:val="16"/>
          <w:szCs w:val="16"/>
        </w:rPr>
      </w:pPr>
      <w:bookmarkStart w:id="8" w:name="sub_1222"/>
      <w:bookmarkEnd w:id="5"/>
      <w:bookmarkEnd w:id="6"/>
      <w:r w:rsidRPr="00712F23">
        <w:rPr>
          <w:sz w:val="16"/>
          <w:szCs w:val="16"/>
        </w:rPr>
        <w:t>- представления документов, определенных пунктом 2.6 настоящего административного регламента в ненадлежащий орган</w:t>
      </w:r>
    </w:p>
    <w:p w:rsidR="00712F23" w:rsidRPr="00712F23" w:rsidRDefault="00712F23" w:rsidP="00712F23">
      <w:pPr>
        <w:jc w:val="both"/>
        <w:rPr>
          <w:sz w:val="16"/>
          <w:szCs w:val="16"/>
        </w:rPr>
      </w:pPr>
      <w:r w:rsidRPr="00712F23">
        <w:rPr>
          <w:sz w:val="16"/>
          <w:szCs w:val="16"/>
        </w:rPr>
        <w:t>- несоблюдение предусмотренных статьей 22 Жилищного кодекса условий перевода помещения, а именно:</w:t>
      </w:r>
    </w:p>
    <w:p w:rsidR="00712F23" w:rsidRPr="00712F23" w:rsidRDefault="00712F23" w:rsidP="00712F23">
      <w:pPr>
        <w:jc w:val="both"/>
        <w:rPr>
          <w:sz w:val="16"/>
          <w:szCs w:val="16"/>
        </w:rPr>
      </w:pPr>
      <w:r w:rsidRPr="00712F23">
        <w:rPr>
          <w:sz w:val="16"/>
          <w:szCs w:val="16"/>
        </w:rPr>
        <w:t>а) если доступ к переводимому помещению невозможен без использования помещений, обеспечивающих доступ к жилым помещениям, или отсутствует техническая возможность оборудовать такой доступ к данному помещению (при переводе жилого помещения в нежилое помещение);</w:t>
      </w:r>
    </w:p>
    <w:p w:rsidR="00712F23" w:rsidRPr="00712F23" w:rsidRDefault="00712F23" w:rsidP="00712F23">
      <w:pPr>
        <w:jc w:val="both"/>
        <w:rPr>
          <w:sz w:val="16"/>
          <w:szCs w:val="16"/>
        </w:rPr>
      </w:pPr>
      <w:r w:rsidRPr="00712F23">
        <w:rPr>
          <w:sz w:val="16"/>
          <w:szCs w:val="16"/>
        </w:rPr>
        <w:t>б) если переводимое помещение является частью жилого помещения либо используется собственником данного помещения или иным гражданином в качестве места постоянного проживания (при переводе жилого помещения в нежилое помещение);</w:t>
      </w:r>
    </w:p>
    <w:p w:rsidR="00712F23" w:rsidRPr="00712F23" w:rsidRDefault="00712F23" w:rsidP="00712F23">
      <w:pPr>
        <w:jc w:val="both"/>
        <w:rPr>
          <w:sz w:val="16"/>
          <w:szCs w:val="16"/>
        </w:rPr>
      </w:pPr>
      <w:r w:rsidRPr="00712F23">
        <w:rPr>
          <w:sz w:val="16"/>
          <w:szCs w:val="16"/>
        </w:rPr>
        <w:t>в) если право собственности на переводимое помещение обременено правами каких-либо лиц;</w:t>
      </w:r>
    </w:p>
    <w:p w:rsidR="00712F23" w:rsidRPr="00712F23" w:rsidRDefault="00712F23" w:rsidP="00712F23">
      <w:pPr>
        <w:jc w:val="both"/>
        <w:rPr>
          <w:sz w:val="16"/>
          <w:szCs w:val="16"/>
        </w:rPr>
      </w:pPr>
      <w:r w:rsidRPr="00712F23">
        <w:rPr>
          <w:sz w:val="16"/>
          <w:szCs w:val="16"/>
        </w:rPr>
        <w:t>г) если после перевода из жилого помещения в нежилое помещение не исключена возможность доступа с использованием помещений, обеспечивающих доступ к жилым помещениям;</w:t>
      </w:r>
    </w:p>
    <w:p w:rsidR="00712F23" w:rsidRPr="00712F23" w:rsidRDefault="00712F23" w:rsidP="00712F23">
      <w:pPr>
        <w:jc w:val="both"/>
        <w:rPr>
          <w:sz w:val="16"/>
          <w:szCs w:val="16"/>
        </w:rPr>
      </w:pPr>
      <w:r w:rsidRPr="00712F23">
        <w:rPr>
          <w:sz w:val="16"/>
          <w:szCs w:val="16"/>
        </w:rPr>
        <w:t>д) если при переводе квартиры в многоквартирном доме в нежилое помещение не соблюдены следующие требования:</w:t>
      </w:r>
    </w:p>
    <w:p w:rsidR="00712F23" w:rsidRPr="00712F23" w:rsidRDefault="00712F23" w:rsidP="00712F23">
      <w:pPr>
        <w:jc w:val="both"/>
        <w:rPr>
          <w:sz w:val="16"/>
          <w:szCs w:val="16"/>
        </w:rPr>
      </w:pPr>
      <w:r w:rsidRPr="00712F23">
        <w:rPr>
          <w:sz w:val="16"/>
          <w:szCs w:val="16"/>
        </w:rPr>
        <w:t>- квартира расположена на первом этаже указанного дома;</w:t>
      </w:r>
    </w:p>
    <w:p w:rsidR="00712F23" w:rsidRPr="00712F23" w:rsidRDefault="00712F23" w:rsidP="00712F23">
      <w:pPr>
        <w:jc w:val="both"/>
        <w:rPr>
          <w:sz w:val="16"/>
          <w:szCs w:val="16"/>
        </w:rPr>
      </w:pPr>
      <w:r w:rsidRPr="00712F23">
        <w:rPr>
          <w:sz w:val="16"/>
          <w:szCs w:val="16"/>
        </w:rPr>
        <w:t>- квартира расположена выше первого этажа указанного дома, но помещения, расположенные непосредственно под квартирой, переводимой в нежилое помещение, не являются жилыми;</w:t>
      </w:r>
    </w:p>
    <w:p w:rsidR="00712F23" w:rsidRPr="00712F23" w:rsidRDefault="00712F23" w:rsidP="00712F23">
      <w:pPr>
        <w:jc w:val="both"/>
        <w:rPr>
          <w:sz w:val="16"/>
          <w:szCs w:val="16"/>
        </w:rPr>
      </w:pPr>
      <w:r w:rsidRPr="00712F23">
        <w:rPr>
          <w:sz w:val="16"/>
          <w:szCs w:val="16"/>
        </w:rPr>
        <w:t>е) также не допускается: перевод жилого помещения в наемном доме социального использования в нежилое помещение; перевод жилого помещения в нежилое помещение в целях осуществления религиозной деятельности; перевод нежилого помещения в жилое помещение если такое помещение не отвечает требованиям, установленным Постановлением Правительства РФ от 28 января 2006 г. № 47 «Об утверждении Положения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 или отсутствует возможность обеспечить соответствие такого помещения установленным требованиям.</w:t>
      </w:r>
    </w:p>
    <w:p w:rsidR="00712F23" w:rsidRPr="00712F23" w:rsidRDefault="00712F23" w:rsidP="00712F23">
      <w:pPr>
        <w:jc w:val="both"/>
        <w:rPr>
          <w:sz w:val="16"/>
          <w:szCs w:val="16"/>
        </w:rPr>
      </w:pPr>
      <w:r w:rsidRPr="00712F23">
        <w:rPr>
          <w:sz w:val="16"/>
          <w:szCs w:val="16"/>
        </w:rPr>
        <w:t>2.11. Порядок, размер и основания взимания государственной пошлины или иной платы, взимаемой за предоставление муниципальной услуги.</w:t>
      </w:r>
    </w:p>
    <w:p w:rsidR="00712F23" w:rsidRPr="00712F23" w:rsidRDefault="00712F23" w:rsidP="00712F23">
      <w:pPr>
        <w:jc w:val="both"/>
        <w:rPr>
          <w:sz w:val="16"/>
          <w:szCs w:val="16"/>
        </w:rPr>
      </w:pPr>
      <w:r w:rsidRPr="00712F23">
        <w:rPr>
          <w:sz w:val="16"/>
          <w:szCs w:val="16"/>
        </w:rPr>
        <w:t xml:space="preserve"> 2.11.1. Муниципальная услуга предоставляется бесплатно.</w:t>
      </w:r>
    </w:p>
    <w:p w:rsidR="00712F23" w:rsidRPr="00712F23" w:rsidRDefault="00712F23" w:rsidP="00712F23">
      <w:pPr>
        <w:jc w:val="both"/>
        <w:rPr>
          <w:sz w:val="16"/>
          <w:szCs w:val="16"/>
        </w:rPr>
      </w:pPr>
      <w:r w:rsidRPr="00712F23">
        <w:rPr>
          <w:sz w:val="16"/>
          <w:szCs w:val="16"/>
        </w:rPr>
        <w:t xml:space="preserve">2.12. Максимальный срок ожидания в очереди при подаче запроса </w:t>
      </w:r>
      <w:r w:rsidRPr="00712F23">
        <w:rPr>
          <w:sz w:val="16"/>
          <w:szCs w:val="16"/>
        </w:rPr>
        <w:br/>
        <w:t>о предоставлении муниципальной услуги и при получении результата предоставления муниципальной услуги составляет 15 минут.</w:t>
      </w:r>
    </w:p>
    <w:p w:rsidR="00712F23" w:rsidRPr="00712F23" w:rsidRDefault="00712F23" w:rsidP="00712F23">
      <w:pPr>
        <w:jc w:val="both"/>
        <w:rPr>
          <w:sz w:val="16"/>
          <w:szCs w:val="16"/>
        </w:rPr>
      </w:pPr>
      <w:r w:rsidRPr="00712F23">
        <w:rPr>
          <w:sz w:val="16"/>
          <w:szCs w:val="16"/>
        </w:rPr>
        <w:t>2.13. Срок регистрации запроса заявителя о предоставлении муниципальной услуги составляет в администрации:</w:t>
      </w:r>
    </w:p>
    <w:p w:rsidR="00712F23" w:rsidRPr="00712F23" w:rsidRDefault="00712F23" w:rsidP="00712F23">
      <w:pPr>
        <w:jc w:val="both"/>
        <w:rPr>
          <w:sz w:val="16"/>
          <w:szCs w:val="16"/>
        </w:rPr>
      </w:pPr>
      <w:r w:rsidRPr="00712F23">
        <w:rPr>
          <w:sz w:val="16"/>
          <w:szCs w:val="16"/>
        </w:rPr>
        <w:t>- при личном обращении – 1 рабочий день с даты поступления;</w:t>
      </w:r>
    </w:p>
    <w:p w:rsidR="00712F23" w:rsidRPr="00712F23" w:rsidRDefault="00712F23" w:rsidP="00712F23">
      <w:pPr>
        <w:jc w:val="both"/>
        <w:rPr>
          <w:sz w:val="16"/>
          <w:szCs w:val="16"/>
        </w:rPr>
      </w:pPr>
      <w:r w:rsidRPr="00712F23">
        <w:rPr>
          <w:sz w:val="16"/>
          <w:szCs w:val="16"/>
        </w:rPr>
        <w:t>- при направлении запроса почтовой связью в администрацию - 1 рабочий день с даты поступления;</w:t>
      </w:r>
    </w:p>
    <w:p w:rsidR="00712F23" w:rsidRPr="00712F23" w:rsidRDefault="00712F23" w:rsidP="00712F23">
      <w:pPr>
        <w:jc w:val="both"/>
        <w:rPr>
          <w:sz w:val="16"/>
          <w:szCs w:val="16"/>
        </w:rPr>
      </w:pPr>
      <w:r w:rsidRPr="00712F23">
        <w:rPr>
          <w:sz w:val="16"/>
          <w:szCs w:val="16"/>
        </w:rPr>
        <w:t xml:space="preserve">- при направлении запроса на бумажном носителе из ГБУ ЛО «МФЦ» </w:t>
      </w:r>
      <w:r w:rsidRPr="00712F23">
        <w:rPr>
          <w:sz w:val="16"/>
          <w:szCs w:val="16"/>
        </w:rPr>
        <w:br/>
        <w:t>в администрацию – 1 рабочий день с даты поступления документов из ГБУ ЛО «МФЦ» в администрацию;</w:t>
      </w:r>
    </w:p>
    <w:p w:rsidR="00712F23" w:rsidRPr="00712F23" w:rsidRDefault="00712F23" w:rsidP="00712F23">
      <w:pPr>
        <w:jc w:val="both"/>
        <w:rPr>
          <w:sz w:val="16"/>
          <w:szCs w:val="16"/>
        </w:rPr>
      </w:pPr>
      <w:r w:rsidRPr="00712F23">
        <w:rPr>
          <w:sz w:val="16"/>
          <w:szCs w:val="16"/>
        </w:rPr>
        <w:t xml:space="preserve">- при направлении запроса в форме электронного документа посредством ЕПГУ или ПГУ ЛО (при наличии технической возможности) – 1 рабочий день </w:t>
      </w:r>
      <w:r w:rsidRPr="00712F23">
        <w:rPr>
          <w:sz w:val="16"/>
          <w:szCs w:val="16"/>
        </w:rPr>
        <w:br/>
        <w:t>с даты поступления.</w:t>
      </w:r>
    </w:p>
    <w:p w:rsidR="00712F23" w:rsidRPr="00712F23" w:rsidRDefault="00712F23" w:rsidP="00712F23">
      <w:pPr>
        <w:jc w:val="both"/>
        <w:rPr>
          <w:sz w:val="16"/>
          <w:szCs w:val="16"/>
        </w:rPr>
      </w:pPr>
      <w:r w:rsidRPr="00712F23">
        <w:rPr>
          <w:sz w:val="16"/>
          <w:szCs w:val="16"/>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712F23" w:rsidRPr="00712F23" w:rsidRDefault="00712F23" w:rsidP="00712F23">
      <w:pPr>
        <w:jc w:val="both"/>
        <w:rPr>
          <w:sz w:val="16"/>
          <w:szCs w:val="16"/>
        </w:rPr>
      </w:pPr>
      <w:r w:rsidRPr="00712F23">
        <w:rPr>
          <w:sz w:val="16"/>
          <w:szCs w:val="16"/>
        </w:rPr>
        <w:t xml:space="preserve">2.14.1. Предоставление муниципальной услуги осуществляется в специально выделенных для этих целей помещениях администрации или </w:t>
      </w:r>
      <w:r w:rsidRPr="00712F23">
        <w:rPr>
          <w:sz w:val="16"/>
          <w:szCs w:val="16"/>
        </w:rPr>
        <w:br/>
        <w:t>в многофункциональных центрах.</w:t>
      </w:r>
    </w:p>
    <w:p w:rsidR="00712F23" w:rsidRPr="00712F23" w:rsidRDefault="00712F23" w:rsidP="00712F23">
      <w:pPr>
        <w:jc w:val="both"/>
        <w:rPr>
          <w:sz w:val="16"/>
          <w:szCs w:val="16"/>
        </w:rPr>
      </w:pPr>
      <w:r w:rsidRPr="00712F23">
        <w:rPr>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многофункциональный центр,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712F23" w:rsidRPr="00712F23" w:rsidRDefault="00712F23" w:rsidP="00712F23">
      <w:pPr>
        <w:jc w:val="both"/>
        <w:rPr>
          <w:sz w:val="16"/>
          <w:szCs w:val="16"/>
        </w:rPr>
      </w:pPr>
      <w:r w:rsidRPr="00712F23">
        <w:rPr>
          <w:sz w:val="16"/>
          <w:szCs w:val="16"/>
        </w:rPr>
        <w:lastRenderedPageBreak/>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712F23" w:rsidRPr="00712F23" w:rsidRDefault="00712F23" w:rsidP="00712F23">
      <w:pPr>
        <w:jc w:val="both"/>
        <w:rPr>
          <w:sz w:val="16"/>
          <w:szCs w:val="16"/>
        </w:rPr>
      </w:pPr>
      <w:r w:rsidRPr="00712F23">
        <w:rPr>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работы.</w:t>
      </w:r>
    </w:p>
    <w:p w:rsidR="00712F23" w:rsidRPr="00712F23" w:rsidRDefault="00712F23" w:rsidP="00712F23">
      <w:pPr>
        <w:jc w:val="both"/>
        <w:rPr>
          <w:sz w:val="16"/>
          <w:szCs w:val="16"/>
        </w:rPr>
      </w:pPr>
      <w:r w:rsidRPr="00712F23">
        <w:rPr>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712F23" w:rsidRPr="00712F23" w:rsidRDefault="00712F23" w:rsidP="00712F23">
      <w:pPr>
        <w:jc w:val="both"/>
        <w:rPr>
          <w:sz w:val="16"/>
          <w:szCs w:val="16"/>
        </w:rPr>
      </w:pPr>
      <w:r w:rsidRPr="00712F23">
        <w:rPr>
          <w:sz w:val="16"/>
          <w:szCs w:val="16"/>
        </w:rPr>
        <w:t xml:space="preserve">2.14.6. В помещении организуется бесплатный туалет для посетителей, </w:t>
      </w:r>
      <w:r w:rsidRPr="00712F23">
        <w:rPr>
          <w:sz w:val="16"/>
          <w:szCs w:val="16"/>
        </w:rPr>
        <w:br/>
        <w:t>в том числе туалет, предназначенный для инвалидов.</w:t>
      </w:r>
    </w:p>
    <w:p w:rsidR="00712F23" w:rsidRPr="00712F23" w:rsidRDefault="00712F23" w:rsidP="00712F23">
      <w:pPr>
        <w:jc w:val="both"/>
        <w:rPr>
          <w:sz w:val="16"/>
          <w:szCs w:val="16"/>
        </w:rPr>
      </w:pPr>
      <w:r w:rsidRPr="00712F23">
        <w:rPr>
          <w:sz w:val="16"/>
          <w:szCs w:val="16"/>
        </w:rPr>
        <w:t>2.14.7. При необходимости работником ГБУ ЛО «МФЦ», администрации инвалиду оказывается помощь в преодолении барьеров, мешающих получению ими услуг наравне с другими лицами.</w:t>
      </w:r>
    </w:p>
    <w:p w:rsidR="00712F23" w:rsidRPr="00712F23" w:rsidRDefault="00712F23" w:rsidP="00712F23">
      <w:pPr>
        <w:jc w:val="both"/>
        <w:rPr>
          <w:sz w:val="16"/>
          <w:szCs w:val="16"/>
        </w:rPr>
      </w:pPr>
      <w:r w:rsidRPr="00712F23">
        <w:rPr>
          <w:sz w:val="16"/>
          <w:szCs w:val="16"/>
        </w:rPr>
        <w:t>2.14.8. Вход в помещение и места ожидания оборудованы кнопками, а также содержат информацию о контактных номерах телефонов для вызова работника, ответственного за сопровождение инвалида.</w:t>
      </w:r>
    </w:p>
    <w:p w:rsidR="00712F23" w:rsidRPr="00712F23" w:rsidRDefault="00712F23" w:rsidP="00712F23">
      <w:pPr>
        <w:jc w:val="both"/>
        <w:rPr>
          <w:sz w:val="16"/>
          <w:szCs w:val="16"/>
        </w:rPr>
      </w:pPr>
      <w:r w:rsidRPr="00712F23">
        <w:rPr>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712F23" w:rsidRPr="00712F23" w:rsidRDefault="00712F23" w:rsidP="00712F23">
      <w:pPr>
        <w:jc w:val="both"/>
        <w:rPr>
          <w:sz w:val="16"/>
          <w:szCs w:val="16"/>
        </w:rPr>
      </w:pPr>
      <w:r w:rsidRPr="00712F23">
        <w:rPr>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712F23" w:rsidRPr="00712F23" w:rsidRDefault="00712F23" w:rsidP="00712F23">
      <w:pPr>
        <w:jc w:val="both"/>
        <w:rPr>
          <w:sz w:val="16"/>
          <w:szCs w:val="16"/>
        </w:rPr>
      </w:pPr>
      <w:r w:rsidRPr="00712F23">
        <w:rPr>
          <w:sz w:val="16"/>
          <w:szCs w:val="16"/>
        </w:rPr>
        <w:t xml:space="preserve">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712F23" w:rsidRPr="00712F23" w:rsidRDefault="00712F23" w:rsidP="00712F23">
      <w:pPr>
        <w:jc w:val="both"/>
        <w:rPr>
          <w:sz w:val="16"/>
          <w:szCs w:val="16"/>
        </w:rPr>
      </w:pPr>
      <w:r w:rsidRPr="00712F23">
        <w:rPr>
          <w:sz w:val="16"/>
          <w:szCs w:val="16"/>
        </w:rPr>
        <w:t xml:space="preserve">2.14.12. Помещения приема и выдачи документов должны предусматривать места для ожидания, информирования и приема заявителей. </w:t>
      </w:r>
    </w:p>
    <w:p w:rsidR="00712F23" w:rsidRPr="00712F23" w:rsidRDefault="00712F23" w:rsidP="00712F23">
      <w:pPr>
        <w:jc w:val="both"/>
        <w:rPr>
          <w:sz w:val="16"/>
          <w:szCs w:val="16"/>
        </w:rPr>
      </w:pPr>
      <w:r w:rsidRPr="00712F23">
        <w:rPr>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712F23" w:rsidRPr="00712F23" w:rsidRDefault="00712F23" w:rsidP="00712F23">
      <w:pPr>
        <w:jc w:val="both"/>
        <w:rPr>
          <w:sz w:val="16"/>
          <w:szCs w:val="16"/>
        </w:rPr>
      </w:pPr>
      <w:r w:rsidRPr="00712F23">
        <w:rPr>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712F23" w:rsidRPr="00712F23" w:rsidRDefault="00712F23" w:rsidP="00712F23">
      <w:pPr>
        <w:jc w:val="both"/>
        <w:rPr>
          <w:sz w:val="16"/>
          <w:szCs w:val="16"/>
        </w:rPr>
      </w:pPr>
      <w:r w:rsidRPr="00712F23">
        <w:rPr>
          <w:sz w:val="16"/>
          <w:szCs w:val="16"/>
        </w:rPr>
        <w:t>2.15. Показатели доступности и качества муниципальной услуги.</w:t>
      </w:r>
    </w:p>
    <w:p w:rsidR="00712F23" w:rsidRPr="00712F23" w:rsidRDefault="00712F23" w:rsidP="00712F23">
      <w:pPr>
        <w:jc w:val="both"/>
        <w:rPr>
          <w:sz w:val="16"/>
          <w:szCs w:val="16"/>
        </w:rPr>
      </w:pPr>
      <w:r w:rsidRPr="00712F23">
        <w:rPr>
          <w:sz w:val="16"/>
          <w:szCs w:val="16"/>
        </w:rPr>
        <w:t>2.15.1. Показатели доступности муниципальной услуги (общие, применимые в отношении всех заявителей):</w:t>
      </w:r>
    </w:p>
    <w:p w:rsidR="00712F23" w:rsidRPr="00712F23" w:rsidRDefault="00712F23" w:rsidP="00712F23">
      <w:pPr>
        <w:jc w:val="both"/>
        <w:rPr>
          <w:sz w:val="16"/>
          <w:szCs w:val="16"/>
        </w:rPr>
      </w:pPr>
      <w:r w:rsidRPr="00712F23">
        <w:rPr>
          <w:sz w:val="16"/>
          <w:szCs w:val="16"/>
        </w:rPr>
        <w:t>1) транспортная доступность к месту предоставления муниципальной услуги;</w:t>
      </w:r>
    </w:p>
    <w:p w:rsidR="00712F23" w:rsidRPr="00712F23" w:rsidRDefault="00712F23" w:rsidP="00712F23">
      <w:pPr>
        <w:jc w:val="both"/>
        <w:rPr>
          <w:sz w:val="16"/>
          <w:szCs w:val="16"/>
        </w:rPr>
      </w:pPr>
      <w:r w:rsidRPr="00712F23">
        <w:rPr>
          <w:sz w:val="16"/>
          <w:szCs w:val="16"/>
        </w:rPr>
        <w:t xml:space="preserve">2) наличие указателей, обеспечивающих беспрепятственный доступ </w:t>
      </w:r>
      <w:r w:rsidRPr="00712F23">
        <w:rPr>
          <w:sz w:val="16"/>
          <w:szCs w:val="16"/>
        </w:rPr>
        <w:br/>
        <w:t>к помещениям, в которых предоставляется услуга;</w:t>
      </w:r>
    </w:p>
    <w:p w:rsidR="00712F23" w:rsidRPr="00712F23" w:rsidRDefault="00712F23" w:rsidP="00712F23">
      <w:pPr>
        <w:jc w:val="both"/>
        <w:rPr>
          <w:sz w:val="16"/>
          <w:szCs w:val="16"/>
        </w:rPr>
      </w:pPr>
      <w:r w:rsidRPr="00712F23">
        <w:rPr>
          <w:sz w:val="16"/>
          <w:szCs w:val="16"/>
        </w:rPr>
        <w:t xml:space="preserve">3) возможность получения полной и достоверной информации </w:t>
      </w:r>
      <w:r w:rsidRPr="00712F23">
        <w:rPr>
          <w:sz w:val="16"/>
          <w:szCs w:val="16"/>
        </w:rPr>
        <w:br/>
        <w:t xml:space="preserve">о муниципальной услуге в администрации, ГБУ ЛО «МФЦ», по телефону, </w:t>
      </w:r>
      <w:r w:rsidRPr="00712F23">
        <w:rPr>
          <w:sz w:val="16"/>
          <w:szCs w:val="16"/>
        </w:rPr>
        <w:br/>
        <w:t>на официальном сайте администрации, посредством ЕПГУ, либо ПГУ ЛО;</w:t>
      </w:r>
    </w:p>
    <w:p w:rsidR="00712F23" w:rsidRPr="00712F23" w:rsidRDefault="00712F23" w:rsidP="00712F23">
      <w:pPr>
        <w:jc w:val="both"/>
        <w:rPr>
          <w:sz w:val="16"/>
          <w:szCs w:val="16"/>
        </w:rPr>
      </w:pPr>
      <w:r w:rsidRPr="00712F23">
        <w:rPr>
          <w:sz w:val="16"/>
          <w:szCs w:val="16"/>
        </w:rPr>
        <w:t>4) предоставление муниципальной услуги любым доступным способом, предусмотренным действующим законодательством;</w:t>
      </w:r>
    </w:p>
    <w:p w:rsidR="00712F23" w:rsidRPr="00712F23" w:rsidRDefault="00712F23" w:rsidP="00712F23">
      <w:pPr>
        <w:jc w:val="both"/>
        <w:rPr>
          <w:sz w:val="16"/>
          <w:szCs w:val="16"/>
        </w:rPr>
      </w:pPr>
      <w:r w:rsidRPr="00712F23">
        <w:rPr>
          <w:sz w:val="16"/>
          <w:szCs w:val="16"/>
        </w:rPr>
        <w:t xml:space="preserve">5) обеспечение для заявителя возможности получения информации о ходе </w:t>
      </w:r>
      <w:r w:rsidRPr="00712F23">
        <w:rPr>
          <w:sz w:val="16"/>
          <w:szCs w:val="16"/>
        </w:rPr>
        <w:br/>
        <w:t xml:space="preserve">и результате предоставления муниципальной услуги с использованием ЕПГУ </w:t>
      </w:r>
      <w:r w:rsidRPr="00712F23">
        <w:rPr>
          <w:sz w:val="16"/>
          <w:szCs w:val="16"/>
        </w:rPr>
        <w:br/>
        <w:t>и (или) ПГУ ЛО.</w:t>
      </w:r>
    </w:p>
    <w:p w:rsidR="00712F23" w:rsidRPr="00712F23" w:rsidRDefault="00712F23" w:rsidP="00712F23">
      <w:pPr>
        <w:jc w:val="both"/>
        <w:rPr>
          <w:sz w:val="16"/>
          <w:szCs w:val="16"/>
        </w:rPr>
      </w:pPr>
      <w:r w:rsidRPr="00712F23">
        <w:rPr>
          <w:sz w:val="16"/>
          <w:szCs w:val="16"/>
        </w:rPr>
        <w:t>2.15.2. Показатели доступности муниципальной услуги (специальные, применимые в отношении инвалидов):</w:t>
      </w:r>
    </w:p>
    <w:p w:rsidR="00712F23" w:rsidRPr="00712F23" w:rsidRDefault="00712F23" w:rsidP="00712F23">
      <w:pPr>
        <w:jc w:val="both"/>
        <w:rPr>
          <w:sz w:val="16"/>
          <w:szCs w:val="16"/>
        </w:rPr>
      </w:pPr>
      <w:r w:rsidRPr="00712F23">
        <w:rPr>
          <w:sz w:val="16"/>
          <w:szCs w:val="16"/>
        </w:rPr>
        <w:t>1) наличие инфраструктуры, указанной в пункте 2.14;</w:t>
      </w:r>
    </w:p>
    <w:p w:rsidR="00712F23" w:rsidRPr="00712F23" w:rsidRDefault="00712F23" w:rsidP="00712F23">
      <w:pPr>
        <w:jc w:val="both"/>
        <w:rPr>
          <w:sz w:val="16"/>
          <w:szCs w:val="16"/>
        </w:rPr>
      </w:pPr>
      <w:r w:rsidRPr="00712F23">
        <w:rPr>
          <w:sz w:val="16"/>
          <w:szCs w:val="16"/>
        </w:rPr>
        <w:t>2) исполнение требований доступности услуг для инвалидов;</w:t>
      </w:r>
    </w:p>
    <w:p w:rsidR="00712F23" w:rsidRPr="00712F23" w:rsidRDefault="00712F23" w:rsidP="00712F23">
      <w:pPr>
        <w:jc w:val="both"/>
        <w:rPr>
          <w:sz w:val="16"/>
          <w:szCs w:val="16"/>
        </w:rPr>
      </w:pPr>
      <w:r w:rsidRPr="00712F23">
        <w:rPr>
          <w:sz w:val="16"/>
          <w:szCs w:val="16"/>
        </w:rPr>
        <w:t xml:space="preserve">3) обеспечение беспрепятственного доступа инвалидов к помещениям, </w:t>
      </w:r>
      <w:r w:rsidRPr="00712F23">
        <w:rPr>
          <w:sz w:val="16"/>
          <w:szCs w:val="16"/>
        </w:rPr>
        <w:br/>
        <w:t>в которых предоставляется муниципальная услуга.</w:t>
      </w:r>
    </w:p>
    <w:p w:rsidR="00712F23" w:rsidRPr="00712F23" w:rsidRDefault="00712F23" w:rsidP="00712F23">
      <w:pPr>
        <w:jc w:val="both"/>
        <w:rPr>
          <w:sz w:val="16"/>
          <w:szCs w:val="16"/>
        </w:rPr>
      </w:pPr>
      <w:r w:rsidRPr="00712F23">
        <w:rPr>
          <w:sz w:val="16"/>
          <w:szCs w:val="16"/>
        </w:rPr>
        <w:t>2.15.3. Показатели качества муниципальной услуги:</w:t>
      </w:r>
    </w:p>
    <w:p w:rsidR="00712F23" w:rsidRPr="00712F23" w:rsidRDefault="00712F23" w:rsidP="00712F23">
      <w:pPr>
        <w:jc w:val="both"/>
        <w:rPr>
          <w:sz w:val="16"/>
          <w:szCs w:val="16"/>
        </w:rPr>
      </w:pPr>
      <w:r w:rsidRPr="00712F23">
        <w:rPr>
          <w:sz w:val="16"/>
          <w:szCs w:val="16"/>
        </w:rPr>
        <w:t>1) соблюдение срока предоставления муниципальной услуги;</w:t>
      </w:r>
    </w:p>
    <w:p w:rsidR="00712F23" w:rsidRPr="00712F23" w:rsidRDefault="00712F23" w:rsidP="00712F23">
      <w:pPr>
        <w:jc w:val="both"/>
        <w:rPr>
          <w:sz w:val="16"/>
          <w:szCs w:val="16"/>
        </w:rPr>
      </w:pPr>
      <w:r w:rsidRPr="00712F23">
        <w:rPr>
          <w:sz w:val="16"/>
          <w:szCs w:val="16"/>
        </w:rPr>
        <w:t xml:space="preserve">2) соблюдение времени ожидания в очереди при подаче запроса </w:t>
      </w:r>
      <w:r w:rsidRPr="00712F23">
        <w:rPr>
          <w:sz w:val="16"/>
          <w:szCs w:val="16"/>
        </w:rPr>
        <w:br/>
        <w:t xml:space="preserve">и получении результата; </w:t>
      </w:r>
    </w:p>
    <w:p w:rsidR="00712F23" w:rsidRPr="00712F23" w:rsidRDefault="00712F23" w:rsidP="00712F23">
      <w:pPr>
        <w:jc w:val="both"/>
        <w:rPr>
          <w:sz w:val="16"/>
          <w:szCs w:val="16"/>
        </w:rPr>
      </w:pPr>
      <w:r w:rsidRPr="00712F23">
        <w:rPr>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администрации или в ГБУ ЛО «МФЦ»;</w:t>
      </w:r>
    </w:p>
    <w:p w:rsidR="00712F23" w:rsidRPr="00712F23" w:rsidRDefault="00712F23" w:rsidP="00712F23">
      <w:pPr>
        <w:jc w:val="both"/>
        <w:rPr>
          <w:sz w:val="16"/>
          <w:szCs w:val="16"/>
        </w:rPr>
      </w:pPr>
      <w:r w:rsidRPr="00712F23">
        <w:rPr>
          <w:sz w:val="16"/>
          <w:szCs w:val="16"/>
        </w:rPr>
        <w:t>4) отсутствие жалоб на действия или бездействия должностных лиц администрации, поданных в установленном порядке.</w:t>
      </w:r>
    </w:p>
    <w:p w:rsidR="00712F23" w:rsidRPr="00712F23" w:rsidRDefault="00712F23" w:rsidP="00712F23">
      <w:pPr>
        <w:jc w:val="both"/>
        <w:rPr>
          <w:sz w:val="16"/>
          <w:szCs w:val="16"/>
        </w:rPr>
      </w:pPr>
      <w:r w:rsidRPr="00712F23">
        <w:rPr>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ГБУ ЛО «МФЦ», заявителю обеспечивается возможность оценки качества оказания услуги.</w:t>
      </w:r>
    </w:p>
    <w:p w:rsidR="00712F23" w:rsidRPr="00712F23" w:rsidRDefault="00712F23" w:rsidP="00712F23">
      <w:pPr>
        <w:jc w:val="both"/>
        <w:rPr>
          <w:sz w:val="16"/>
          <w:szCs w:val="16"/>
        </w:rPr>
      </w:pPr>
      <w:r w:rsidRPr="00712F23">
        <w:rPr>
          <w:sz w:val="16"/>
          <w:szCs w:val="16"/>
        </w:rPr>
        <w:t xml:space="preserve">2.16. Перечисление услуг, которые являются необходимыми </w:t>
      </w:r>
      <w:r w:rsidRPr="00712F23">
        <w:rPr>
          <w:sz w:val="16"/>
          <w:szCs w:val="16"/>
        </w:rPr>
        <w:br/>
        <w:t xml:space="preserve">и обязательными для предоставления муниципальной услуги. </w:t>
      </w:r>
    </w:p>
    <w:p w:rsidR="00712F23" w:rsidRPr="00712F23" w:rsidRDefault="00712F23" w:rsidP="00712F23">
      <w:pPr>
        <w:jc w:val="both"/>
        <w:rPr>
          <w:sz w:val="16"/>
          <w:szCs w:val="16"/>
        </w:rPr>
      </w:pPr>
      <w:r w:rsidRPr="00712F23">
        <w:rPr>
          <w:sz w:val="16"/>
          <w:szCs w:val="16"/>
        </w:rPr>
        <w:t>услуга по подготовке проекта переустройства и (или) перепланировки переводимого помещения (в случае, если переустройство и (или) перепланировка требуются для обеспечения использования такого помещения в качестве жилого или нежилого помещения).</w:t>
      </w:r>
    </w:p>
    <w:p w:rsidR="00712F23" w:rsidRPr="00712F23" w:rsidRDefault="00712F23" w:rsidP="00712F23">
      <w:pPr>
        <w:jc w:val="both"/>
        <w:rPr>
          <w:sz w:val="16"/>
          <w:szCs w:val="16"/>
        </w:rPr>
      </w:pPr>
      <w:r w:rsidRPr="00712F23">
        <w:rPr>
          <w:sz w:val="16"/>
          <w:szCs w:val="16"/>
        </w:rPr>
        <w:lastRenderedPageBreak/>
        <w:t xml:space="preserve">2.17. Иные требования, в том числе учитывающие особенности предоставления муниципальной услуги по экстерриториальному принципу </w:t>
      </w:r>
      <w:r w:rsidRPr="00712F23">
        <w:rPr>
          <w:sz w:val="16"/>
          <w:szCs w:val="16"/>
        </w:rPr>
        <w:br/>
        <w:t>(в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712F23" w:rsidRPr="00712F23" w:rsidRDefault="00712F23" w:rsidP="00712F23">
      <w:pPr>
        <w:jc w:val="both"/>
        <w:rPr>
          <w:sz w:val="16"/>
          <w:szCs w:val="16"/>
        </w:rPr>
      </w:pPr>
      <w:r w:rsidRPr="00712F23">
        <w:rPr>
          <w:sz w:val="16"/>
          <w:szCs w:val="16"/>
        </w:rPr>
        <w:t xml:space="preserve">2.17.1. Предоставление муниципальной услуги посредством многофункциональных центров осуществляется в подразделениях многофункциональных центров при наличии вступившего в силу соглашения </w:t>
      </w:r>
      <w:r w:rsidRPr="00712F23">
        <w:rPr>
          <w:sz w:val="16"/>
          <w:szCs w:val="16"/>
        </w:rPr>
        <w:br/>
        <w:t xml:space="preserve">о взаимодействии между многофункциональными центрами и администрацией. </w:t>
      </w:r>
    </w:p>
    <w:p w:rsidR="00712F23" w:rsidRPr="00712F23" w:rsidRDefault="00712F23" w:rsidP="00712F23">
      <w:pPr>
        <w:jc w:val="both"/>
        <w:rPr>
          <w:sz w:val="16"/>
          <w:szCs w:val="16"/>
        </w:rPr>
      </w:pPr>
      <w:r w:rsidRPr="00712F23">
        <w:rPr>
          <w:sz w:val="16"/>
          <w:szCs w:val="16"/>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712F23" w:rsidRPr="00712F23" w:rsidRDefault="00712F23" w:rsidP="00712F23">
      <w:pPr>
        <w:jc w:val="both"/>
        <w:rPr>
          <w:sz w:val="16"/>
          <w:szCs w:val="16"/>
        </w:rPr>
      </w:pPr>
      <w:r w:rsidRPr="00712F23">
        <w:rPr>
          <w:sz w:val="16"/>
          <w:szCs w:val="16"/>
        </w:rPr>
        <w:t>2.17.3. Предоставление услуги по экстерриториальному принципу не предусмотрено.</w:t>
      </w:r>
    </w:p>
    <w:p w:rsidR="00712F23" w:rsidRPr="00712F23" w:rsidRDefault="00712F23" w:rsidP="00712F23">
      <w:pPr>
        <w:jc w:val="both"/>
        <w:rPr>
          <w:sz w:val="16"/>
          <w:szCs w:val="16"/>
        </w:rPr>
      </w:pPr>
    </w:p>
    <w:bookmarkEnd w:id="8"/>
    <w:p w:rsidR="00712F23" w:rsidRPr="00712F23" w:rsidRDefault="00712F23" w:rsidP="00712F23">
      <w:pPr>
        <w:jc w:val="both"/>
        <w:rPr>
          <w:b/>
          <w:sz w:val="16"/>
          <w:szCs w:val="16"/>
        </w:rPr>
      </w:pPr>
      <w:r w:rsidRPr="00712F23">
        <w:rPr>
          <w:b/>
          <w:sz w:val="16"/>
          <w:szCs w:val="16"/>
        </w:rPr>
        <w:t xml:space="preserve">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 </w:t>
      </w:r>
    </w:p>
    <w:p w:rsidR="00712F23" w:rsidRPr="00712F23" w:rsidRDefault="00712F23" w:rsidP="00712F23">
      <w:pPr>
        <w:jc w:val="both"/>
        <w:rPr>
          <w:sz w:val="16"/>
          <w:szCs w:val="16"/>
        </w:rPr>
      </w:pPr>
    </w:p>
    <w:p w:rsidR="00712F23" w:rsidRPr="00712F23" w:rsidRDefault="00712F23" w:rsidP="00712F23">
      <w:pPr>
        <w:jc w:val="both"/>
        <w:rPr>
          <w:sz w:val="16"/>
          <w:szCs w:val="16"/>
        </w:rPr>
      </w:pPr>
      <w:r w:rsidRPr="00712F23">
        <w:rPr>
          <w:sz w:val="16"/>
          <w:szCs w:val="16"/>
        </w:rPr>
        <w:t xml:space="preserve">3.1. Состав, последовательность и сроки выполнения административных процедур, требования к порядку их выполнения </w:t>
      </w:r>
    </w:p>
    <w:p w:rsidR="00712F23" w:rsidRPr="00712F23" w:rsidRDefault="00712F23" w:rsidP="00712F23">
      <w:pPr>
        <w:jc w:val="both"/>
        <w:rPr>
          <w:sz w:val="16"/>
          <w:szCs w:val="16"/>
        </w:rPr>
      </w:pPr>
      <w:r w:rsidRPr="00712F23">
        <w:rPr>
          <w:sz w:val="16"/>
          <w:szCs w:val="16"/>
        </w:rPr>
        <w:t>3.1.1. Предоставление муниципальной услуги включает в себя следующие административные процедуры:</w:t>
      </w:r>
    </w:p>
    <w:p w:rsidR="00712F23" w:rsidRPr="00712F23" w:rsidRDefault="00712F23" w:rsidP="00712F23">
      <w:pPr>
        <w:jc w:val="both"/>
        <w:rPr>
          <w:sz w:val="16"/>
          <w:szCs w:val="16"/>
        </w:rPr>
      </w:pPr>
      <w:r w:rsidRPr="00712F23">
        <w:rPr>
          <w:sz w:val="16"/>
          <w:szCs w:val="16"/>
        </w:rPr>
        <w:t>1) Прием и регистрация заявления о предоставлении муниципальной услуги и прилагаемых к нему документов – 1 рабочий день;</w:t>
      </w:r>
    </w:p>
    <w:p w:rsidR="00712F23" w:rsidRPr="00712F23" w:rsidRDefault="00712F23" w:rsidP="00712F23">
      <w:pPr>
        <w:jc w:val="both"/>
        <w:rPr>
          <w:sz w:val="16"/>
          <w:szCs w:val="16"/>
        </w:rPr>
      </w:pPr>
      <w:r w:rsidRPr="00712F23">
        <w:rPr>
          <w:sz w:val="16"/>
          <w:szCs w:val="16"/>
        </w:rPr>
        <w:t>2) Рассмотрение заявления о предоставлении муниципальной услуги и прилагаемых к нему документов – 16 рабочих дней;</w:t>
      </w:r>
    </w:p>
    <w:p w:rsidR="00712F23" w:rsidRPr="00712F23" w:rsidRDefault="00712F23" w:rsidP="00712F23">
      <w:pPr>
        <w:jc w:val="both"/>
        <w:rPr>
          <w:sz w:val="16"/>
          <w:szCs w:val="16"/>
        </w:rPr>
      </w:pPr>
      <w:r w:rsidRPr="00712F23">
        <w:rPr>
          <w:sz w:val="16"/>
          <w:szCs w:val="16"/>
        </w:rPr>
        <w:t>3) Принятие решения о предоставлении муниципальной услуги или об отказе в предоставлении муниципальной услуги – 1 рабочий день</w:t>
      </w:r>
    </w:p>
    <w:p w:rsidR="00712F23" w:rsidRPr="00712F23" w:rsidRDefault="00712F23" w:rsidP="00712F23">
      <w:pPr>
        <w:jc w:val="both"/>
        <w:rPr>
          <w:sz w:val="16"/>
          <w:szCs w:val="16"/>
        </w:rPr>
      </w:pPr>
      <w:r w:rsidRPr="00712F23">
        <w:rPr>
          <w:sz w:val="16"/>
          <w:szCs w:val="16"/>
        </w:rPr>
        <w:t>4) Выдача результата предоставления муниципальной услуги – 1 рабочий день.</w:t>
      </w:r>
    </w:p>
    <w:p w:rsidR="00712F23" w:rsidRPr="00712F23" w:rsidRDefault="00712F23" w:rsidP="00712F23">
      <w:pPr>
        <w:jc w:val="both"/>
        <w:rPr>
          <w:sz w:val="16"/>
          <w:szCs w:val="16"/>
        </w:rPr>
      </w:pPr>
    </w:p>
    <w:p w:rsidR="00712F23" w:rsidRPr="00712F23" w:rsidRDefault="00712F23" w:rsidP="00712F23">
      <w:pPr>
        <w:jc w:val="both"/>
        <w:rPr>
          <w:b/>
          <w:sz w:val="16"/>
          <w:szCs w:val="16"/>
        </w:rPr>
      </w:pPr>
      <w:r w:rsidRPr="00712F23">
        <w:rPr>
          <w:b/>
          <w:sz w:val="16"/>
          <w:szCs w:val="16"/>
        </w:rPr>
        <w:t>3.1.2. Прием и регистрация заявления о предоставлении муниципальной услуги.</w:t>
      </w:r>
    </w:p>
    <w:p w:rsidR="00712F23" w:rsidRPr="00712F23" w:rsidRDefault="00712F23" w:rsidP="00712F23">
      <w:pPr>
        <w:jc w:val="both"/>
        <w:rPr>
          <w:sz w:val="16"/>
          <w:szCs w:val="16"/>
        </w:rPr>
      </w:pPr>
      <w:r w:rsidRPr="00712F23">
        <w:rPr>
          <w:sz w:val="16"/>
          <w:szCs w:val="16"/>
        </w:rPr>
        <w:t>3.1.2.1. Основание для начала административной процедуры: поступление в администрацию заявления и документов, перечисленных в пункте 2.6 настоящего административного регламента.</w:t>
      </w:r>
    </w:p>
    <w:p w:rsidR="00712F23" w:rsidRPr="00712F23" w:rsidRDefault="00712F23" w:rsidP="00712F23">
      <w:pPr>
        <w:jc w:val="both"/>
        <w:rPr>
          <w:sz w:val="16"/>
          <w:szCs w:val="16"/>
        </w:rPr>
      </w:pPr>
      <w:r w:rsidRPr="00712F23">
        <w:rPr>
          <w:sz w:val="16"/>
          <w:szCs w:val="16"/>
        </w:rPr>
        <w:t>3.1.2.2. Содержание административного действия, продолжительность и (или) максимальный срок его выполнения: должностное лицо, ответственное за делопроизводство, принимает представленные (направленные) заявителем заявление и документы и регистрирует их в соответствии с правилами делопроизводства, установленными в администрации.</w:t>
      </w:r>
    </w:p>
    <w:p w:rsidR="00712F23" w:rsidRPr="00712F23" w:rsidRDefault="00712F23" w:rsidP="00712F23">
      <w:pPr>
        <w:jc w:val="both"/>
        <w:rPr>
          <w:sz w:val="16"/>
          <w:szCs w:val="16"/>
        </w:rPr>
      </w:pPr>
      <w:r w:rsidRPr="00712F23">
        <w:rPr>
          <w:sz w:val="16"/>
          <w:szCs w:val="16"/>
        </w:rPr>
        <w:t>При поступлении заявления (запроса) заявителя в электронной форме через ПГУ ЛО, либо ЕПГУ специалист, наделенный в соответствии с должностной инструкцией функциями, формирует комплект документов, поступивших в электронной форме.</w:t>
      </w:r>
    </w:p>
    <w:p w:rsidR="00712F23" w:rsidRPr="00712F23" w:rsidRDefault="00712F23" w:rsidP="00712F23">
      <w:pPr>
        <w:jc w:val="both"/>
        <w:rPr>
          <w:sz w:val="16"/>
          <w:szCs w:val="16"/>
        </w:rPr>
      </w:pPr>
      <w:r w:rsidRPr="00712F23">
        <w:rPr>
          <w:sz w:val="16"/>
          <w:szCs w:val="16"/>
        </w:rPr>
        <w:t>Заявителю должностным лицом, ответственным за делопроизводство, выдается расписка в получении документов, копий документов с указанием их перечня и даты получения, фамилии и должности принявшего документы должностного лица. Датой получения документов считаются дата представления полного комплекта документов.</w:t>
      </w:r>
    </w:p>
    <w:p w:rsidR="00712F23" w:rsidRPr="00712F23" w:rsidRDefault="00712F23" w:rsidP="00712F23">
      <w:pPr>
        <w:jc w:val="both"/>
        <w:rPr>
          <w:sz w:val="16"/>
          <w:szCs w:val="16"/>
        </w:rPr>
      </w:pPr>
      <w:r w:rsidRPr="00712F23">
        <w:rPr>
          <w:sz w:val="16"/>
          <w:szCs w:val="16"/>
        </w:rPr>
        <w:t xml:space="preserve">Срок выполнения административной процедуры составляет не более </w:t>
      </w:r>
      <w:r w:rsidRPr="00712F23">
        <w:rPr>
          <w:sz w:val="16"/>
          <w:szCs w:val="16"/>
        </w:rPr>
        <w:br/>
        <w:t>1 рабочего дня.</w:t>
      </w:r>
    </w:p>
    <w:p w:rsidR="00712F23" w:rsidRPr="00712F23" w:rsidRDefault="00712F23" w:rsidP="00712F23">
      <w:pPr>
        <w:jc w:val="both"/>
        <w:rPr>
          <w:sz w:val="16"/>
          <w:szCs w:val="16"/>
        </w:rPr>
      </w:pPr>
      <w:r w:rsidRPr="00712F23">
        <w:rPr>
          <w:sz w:val="16"/>
          <w:szCs w:val="16"/>
        </w:rPr>
        <w:t>3.1.2.3. Лицо, ответственное за выполнение административной процедуры: должностное лицо администрации, ответственное за делопроизводство.</w:t>
      </w:r>
    </w:p>
    <w:p w:rsidR="00712F23" w:rsidRPr="00712F23" w:rsidRDefault="00712F23" w:rsidP="00712F23">
      <w:pPr>
        <w:jc w:val="both"/>
        <w:rPr>
          <w:sz w:val="16"/>
          <w:szCs w:val="16"/>
        </w:rPr>
      </w:pPr>
      <w:r w:rsidRPr="00712F23">
        <w:rPr>
          <w:sz w:val="16"/>
          <w:szCs w:val="16"/>
        </w:rPr>
        <w:t>3.1.2.4. Критерием принятия решения поступление в Администрацию в порядке, установленном административным регламентом, заявления и документов о предоставлении муниципальной услуги.</w:t>
      </w:r>
    </w:p>
    <w:p w:rsidR="00712F23" w:rsidRPr="00712F23" w:rsidRDefault="00712F23" w:rsidP="00712F23">
      <w:pPr>
        <w:jc w:val="both"/>
        <w:rPr>
          <w:sz w:val="16"/>
          <w:szCs w:val="16"/>
        </w:rPr>
      </w:pPr>
      <w:r w:rsidRPr="00712F23">
        <w:rPr>
          <w:sz w:val="16"/>
          <w:szCs w:val="16"/>
        </w:rPr>
        <w:t>3.1.2.5. Результат выполнения административной процедуры: регистрация заявления о предоставлении муниципальной услуги и прилагаемых к нему документов.</w:t>
      </w:r>
    </w:p>
    <w:p w:rsidR="00712F23" w:rsidRPr="00712F23" w:rsidRDefault="00712F23" w:rsidP="00712F23">
      <w:pPr>
        <w:jc w:val="both"/>
        <w:rPr>
          <w:b/>
          <w:sz w:val="16"/>
          <w:szCs w:val="16"/>
        </w:rPr>
      </w:pPr>
      <w:bookmarkStart w:id="9" w:name="sub_121062"/>
      <w:r w:rsidRPr="00712F23">
        <w:rPr>
          <w:b/>
          <w:sz w:val="16"/>
          <w:szCs w:val="16"/>
        </w:rPr>
        <w:t xml:space="preserve">3.1.3. Рассмотрение заявления о предоставлении муниципальной услуги и прилагаемых к нему документов. </w:t>
      </w:r>
    </w:p>
    <w:p w:rsidR="00712F23" w:rsidRPr="00712F23" w:rsidRDefault="00712F23" w:rsidP="00712F23">
      <w:pPr>
        <w:jc w:val="both"/>
        <w:rPr>
          <w:sz w:val="16"/>
          <w:szCs w:val="16"/>
        </w:rPr>
      </w:pPr>
      <w:r w:rsidRPr="00712F23">
        <w:rPr>
          <w:sz w:val="16"/>
          <w:szCs w:val="16"/>
        </w:rPr>
        <w:t>3.1.3.1. Основание для начала административной процедуры: поступление заявления и прилагаемых к нему документов должностному лицу, ответственному за формирование проекта решения.</w:t>
      </w:r>
    </w:p>
    <w:p w:rsidR="00712F23" w:rsidRPr="00712F23" w:rsidRDefault="00712F23" w:rsidP="00712F23">
      <w:pPr>
        <w:jc w:val="both"/>
        <w:rPr>
          <w:sz w:val="16"/>
          <w:szCs w:val="16"/>
        </w:rPr>
      </w:pPr>
      <w:r w:rsidRPr="00712F23">
        <w:rPr>
          <w:sz w:val="16"/>
          <w:szCs w:val="16"/>
        </w:rPr>
        <w:t xml:space="preserve">3.1.3.2. Содержание административного действия (административных действий), продолжительность и (или) максимальный срок его (их) выполнения: </w:t>
      </w:r>
    </w:p>
    <w:p w:rsidR="00712F23" w:rsidRPr="00712F23" w:rsidRDefault="00712F23" w:rsidP="00712F23">
      <w:pPr>
        <w:jc w:val="both"/>
        <w:rPr>
          <w:sz w:val="16"/>
          <w:szCs w:val="16"/>
        </w:rPr>
      </w:pPr>
      <w:r w:rsidRPr="00712F23">
        <w:rPr>
          <w:sz w:val="16"/>
          <w:szCs w:val="16"/>
        </w:rPr>
        <w:t>3.1.3.2.1.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а также формирование проекта решения по итогам рассмотрения заявления и документов в течение 16 рабочих дней с даты регистрация заявления о предоставлении муниципальной услуги и прилагаемых к нему документов.</w:t>
      </w:r>
    </w:p>
    <w:p w:rsidR="00712F23" w:rsidRPr="00712F23" w:rsidRDefault="00712F23" w:rsidP="00712F23">
      <w:pPr>
        <w:jc w:val="both"/>
        <w:rPr>
          <w:sz w:val="16"/>
          <w:szCs w:val="16"/>
        </w:rPr>
      </w:pPr>
      <w:r w:rsidRPr="00712F23">
        <w:rPr>
          <w:sz w:val="16"/>
          <w:szCs w:val="16"/>
        </w:rPr>
        <w:t xml:space="preserve">3.1.3.2.2. Формирование, направление межведомственного запроса (межведомственных запросов) (в случае непредставления заявителем документов, предусмотренных пунктом 2.7 настоящего административного регламента) в электронной форме с использованием системы </w:t>
      </w:r>
      <w:r w:rsidRPr="00712F23">
        <w:rPr>
          <w:sz w:val="16"/>
          <w:szCs w:val="16"/>
        </w:rPr>
        <w:lastRenderedPageBreak/>
        <w:t>межведомственного электронного взаимодействия и получение ответов на межведомственные запросы в течение 16 рабочих дней с даты окончания первой административной процедуры.</w:t>
      </w:r>
    </w:p>
    <w:p w:rsidR="00712F23" w:rsidRPr="00712F23" w:rsidRDefault="00712F23" w:rsidP="00712F23">
      <w:pPr>
        <w:jc w:val="both"/>
        <w:rPr>
          <w:sz w:val="16"/>
          <w:szCs w:val="16"/>
        </w:rPr>
      </w:pPr>
      <w:r w:rsidRPr="00712F23">
        <w:rPr>
          <w:sz w:val="16"/>
          <w:szCs w:val="16"/>
        </w:rPr>
        <w:t>3.1.3.3. Лицо, ответственное за выполнение административной процедуры: должностное лицо, ответственное за формирование проекта решения.</w:t>
      </w:r>
    </w:p>
    <w:p w:rsidR="00712F23" w:rsidRPr="00712F23" w:rsidRDefault="00712F23" w:rsidP="00712F23">
      <w:pPr>
        <w:jc w:val="both"/>
        <w:rPr>
          <w:sz w:val="16"/>
          <w:szCs w:val="16"/>
        </w:rPr>
      </w:pPr>
      <w:r w:rsidRPr="00712F23">
        <w:rPr>
          <w:sz w:val="16"/>
          <w:szCs w:val="16"/>
        </w:rPr>
        <w:t>3.1.3.4. Критерий принятия решения: наличие/отсутствие оснований, предусмотренных пунктом 2.10 настоящего административного регламента.</w:t>
      </w:r>
    </w:p>
    <w:p w:rsidR="00712F23" w:rsidRPr="00712F23" w:rsidRDefault="00712F23" w:rsidP="00712F23">
      <w:pPr>
        <w:jc w:val="both"/>
        <w:rPr>
          <w:sz w:val="16"/>
          <w:szCs w:val="16"/>
        </w:rPr>
      </w:pPr>
      <w:r w:rsidRPr="00712F23">
        <w:rPr>
          <w:sz w:val="16"/>
          <w:szCs w:val="16"/>
        </w:rPr>
        <w:t>В случае неполучения от заявителя документа и (или) информации, предусмотренной пунктом 2.7 настоящего административного регламента в срок, установленный уведомлением администрации, должностное лицо, ответственное за формирование проекта решения готовит проект решения об отказе в предоставлении муниципальной услуги.</w:t>
      </w:r>
    </w:p>
    <w:p w:rsidR="00712F23" w:rsidRPr="00712F23" w:rsidRDefault="00712F23" w:rsidP="00712F23">
      <w:pPr>
        <w:jc w:val="both"/>
        <w:rPr>
          <w:sz w:val="16"/>
          <w:szCs w:val="16"/>
        </w:rPr>
      </w:pPr>
      <w:r w:rsidRPr="00712F23">
        <w:rPr>
          <w:sz w:val="16"/>
          <w:szCs w:val="16"/>
        </w:rPr>
        <w:t>3.1.3.5. Результат выполнения административной процедуры: подготовка проекта уведомления о предоставлении услуги или об отказе в предоставлении муниципальной услуги.</w:t>
      </w:r>
    </w:p>
    <w:p w:rsidR="00712F23" w:rsidRPr="00712F23" w:rsidRDefault="00712F23" w:rsidP="00712F23">
      <w:pPr>
        <w:jc w:val="both"/>
        <w:rPr>
          <w:b/>
          <w:sz w:val="16"/>
          <w:szCs w:val="16"/>
        </w:rPr>
      </w:pPr>
      <w:r w:rsidRPr="00712F23">
        <w:rPr>
          <w:b/>
          <w:sz w:val="16"/>
          <w:szCs w:val="16"/>
        </w:rPr>
        <w:t>3.1.4. Принятие решения о предоставлении муниципальной услуги или об отказе в предоставлении муниципальной услуги.</w:t>
      </w:r>
    </w:p>
    <w:p w:rsidR="00712F23" w:rsidRPr="00712F23" w:rsidRDefault="00712F23" w:rsidP="00712F23">
      <w:pPr>
        <w:jc w:val="both"/>
        <w:rPr>
          <w:sz w:val="16"/>
          <w:szCs w:val="16"/>
        </w:rPr>
      </w:pPr>
      <w:r w:rsidRPr="00712F23">
        <w:rPr>
          <w:sz w:val="16"/>
          <w:szCs w:val="16"/>
        </w:rPr>
        <w:t>3.1.4.1. Основание для начала административной процедуры: представление должностным лицом, ответственным за формирование проекта решения, проекта решения должностному лицу, ответственному за принятие и подписание соответствующего решения.</w:t>
      </w:r>
    </w:p>
    <w:p w:rsidR="00712F23" w:rsidRPr="00712F23" w:rsidRDefault="00712F23" w:rsidP="00712F23">
      <w:pPr>
        <w:jc w:val="both"/>
        <w:rPr>
          <w:sz w:val="16"/>
          <w:szCs w:val="16"/>
        </w:rPr>
      </w:pPr>
      <w:r w:rsidRPr="00712F23">
        <w:rPr>
          <w:sz w:val="16"/>
          <w:szCs w:val="16"/>
        </w:rPr>
        <w:t xml:space="preserve">3.1.4.2. Содержание административного действия (административных действий), продолжительность и(или) максимальный срок его (их) выполнения: рассмотрение проекта решения, а также заявления и представленных документов должностным лицом, ответственным за принятие и подписание соответствующего решения (о предоставлении услуги или об отказе в предоставлении услуги), в течение 1 рабочего дня с даты окончания второй административной процедуры. </w:t>
      </w:r>
    </w:p>
    <w:p w:rsidR="00712F23" w:rsidRPr="00712F23" w:rsidRDefault="00712F23" w:rsidP="00712F23">
      <w:pPr>
        <w:jc w:val="both"/>
        <w:rPr>
          <w:sz w:val="16"/>
          <w:szCs w:val="16"/>
        </w:rPr>
      </w:pPr>
      <w:r w:rsidRPr="00712F23">
        <w:rPr>
          <w:sz w:val="16"/>
          <w:szCs w:val="16"/>
        </w:rPr>
        <w:t>3.1.4.3. Лицо, ответственное за выполнение административной процедуры: должностное лицо, ответственное за принятие и подписание соответствующего решения.</w:t>
      </w:r>
    </w:p>
    <w:p w:rsidR="00712F23" w:rsidRPr="00712F23" w:rsidRDefault="00712F23" w:rsidP="00712F23">
      <w:pPr>
        <w:jc w:val="both"/>
        <w:rPr>
          <w:sz w:val="16"/>
          <w:szCs w:val="16"/>
        </w:rPr>
      </w:pPr>
      <w:r w:rsidRPr="00712F23">
        <w:rPr>
          <w:sz w:val="16"/>
          <w:szCs w:val="16"/>
        </w:rPr>
        <w:t>3.1.4.4. Критерий принятия решения: наличие/отсутствие у заявителя права на получение муниципальной услуги.</w:t>
      </w:r>
    </w:p>
    <w:p w:rsidR="00712F23" w:rsidRPr="00712F23" w:rsidRDefault="00712F23" w:rsidP="00712F23">
      <w:pPr>
        <w:jc w:val="both"/>
        <w:rPr>
          <w:sz w:val="16"/>
          <w:szCs w:val="16"/>
        </w:rPr>
      </w:pPr>
      <w:r w:rsidRPr="00712F23">
        <w:rPr>
          <w:sz w:val="16"/>
          <w:szCs w:val="16"/>
        </w:rPr>
        <w:t>3.1.4.5. Результат выполнения административной процедуры: подписание решения о предоставлении услуги или уведомления об отказе в предоставлении услуги.</w:t>
      </w:r>
    </w:p>
    <w:p w:rsidR="00712F23" w:rsidRPr="00712F23" w:rsidRDefault="00712F23" w:rsidP="00712F23">
      <w:pPr>
        <w:jc w:val="both"/>
        <w:rPr>
          <w:sz w:val="16"/>
          <w:szCs w:val="16"/>
        </w:rPr>
      </w:pPr>
      <w:r w:rsidRPr="00712F23">
        <w:rPr>
          <w:b/>
          <w:sz w:val="16"/>
          <w:szCs w:val="16"/>
        </w:rPr>
        <w:t>3.1.5. Выдача результата предоставления муниципальной услуги.</w:t>
      </w:r>
    </w:p>
    <w:p w:rsidR="00712F23" w:rsidRPr="00712F23" w:rsidRDefault="00712F23" w:rsidP="00712F23">
      <w:pPr>
        <w:jc w:val="both"/>
        <w:rPr>
          <w:sz w:val="16"/>
          <w:szCs w:val="16"/>
        </w:rPr>
      </w:pPr>
      <w:r w:rsidRPr="00712F23">
        <w:rPr>
          <w:sz w:val="16"/>
          <w:szCs w:val="16"/>
        </w:rPr>
        <w:t>3.1.5.1. Основание для начала административной процедуры: подписание уведомления о переводе (отказе в переводе) жилого (нежилого) помещения в нежилое (жилое) помещение, являющегося результатом предоставления муниципальной услуги.</w:t>
      </w:r>
    </w:p>
    <w:p w:rsidR="00712F23" w:rsidRPr="00712F23" w:rsidRDefault="00712F23" w:rsidP="00712F23">
      <w:pPr>
        <w:jc w:val="both"/>
        <w:rPr>
          <w:sz w:val="16"/>
          <w:szCs w:val="16"/>
        </w:rPr>
      </w:pPr>
      <w:r w:rsidRPr="00712F23">
        <w:rPr>
          <w:sz w:val="16"/>
          <w:szCs w:val="16"/>
        </w:rPr>
        <w:t>1 действие: должностное лицо, ответственное за делопроизводство, регистрирует результат предоставления муниципальной услуги: положительное решение или уведомление об отказе в предоставлении муниципальной услуги не позднее 1 рабочего дня с даты окончания третьей административной процедуры.</w:t>
      </w:r>
    </w:p>
    <w:p w:rsidR="00712F23" w:rsidRPr="00712F23" w:rsidRDefault="00712F23" w:rsidP="00712F23">
      <w:pPr>
        <w:jc w:val="both"/>
        <w:rPr>
          <w:sz w:val="16"/>
          <w:szCs w:val="16"/>
        </w:rPr>
      </w:pPr>
      <w:r w:rsidRPr="00712F23">
        <w:rPr>
          <w:sz w:val="16"/>
          <w:szCs w:val="16"/>
        </w:rPr>
        <w:t>2 действие: должностное лицо, ответственное за делопроизводство, направляет результат предоставления муниципальной услуги способом, указанным в заявлении, не позднее 1 рабочего дня с даты окончания первого административного действия данной административной процедуры.</w:t>
      </w:r>
    </w:p>
    <w:p w:rsidR="00712F23" w:rsidRPr="00712F23" w:rsidRDefault="00712F23" w:rsidP="00712F23">
      <w:pPr>
        <w:jc w:val="both"/>
        <w:rPr>
          <w:sz w:val="16"/>
          <w:szCs w:val="16"/>
        </w:rPr>
      </w:pPr>
      <w:r w:rsidRPr="00712F23">
        <w:rPr>
          <w:sz w:val="16"/>
          <w:szCs w:val="16"/>
        </w:rPr>
        <w:t>3.1.5.3. Лицо, ответственное за выполнение административной процедуры: должностное лицо, ответственное за делопроизводство.</w:t>
      </w:r>
    </w:p>
    <w:p w:rsidR="00712F23" w:rsidRPr="00712F23" w:rsidRDefault="00712F23" w:rsidP="00712F23">
      <w:pPr>
        <w:jc w:val="both"/>
        <w:rPr>
          <w:sz w:val="16"/>
          <w:szCs w:val="16"/>
        </w:rPr>
      </w:pPr>
      <w:r w:rsidRPr="00712F23">
        <w:rPr>
          <w:sz w:val="16"/>
          <w:szCs w:val="16"/>
        </w:rPr>
        <w:t>3.1.5.4.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bookmarkEnd w:id="9"/>
    <w:p w:rsidR="00712F23" w:rsidRPr="00712F23" w:rsidRDefault="00712F23" w:rsidP="00712F23">
      <w:pPr>
        <w:jc w:val="both"/>
        <w:rPr>
          <w:b/>
          <w:sz w:val="16"/>
          <w:szCs w:val="16"/>
        </w:rPr>
      </w:pPr>
      <w:r w:rsidRPr="00712F23">
        <w:rPr>
          <w:b/>
          <w:sz w:val="16"/>
          <w:szCs w:val="16"/>
        </w:rPr>
        <w:t>3.2. Особенности выполнения административных процедур в электронной форме.</w:t>
      </w:r>
    </w:p>
    <w:p w:rsidR="00712F23" w:rsidRPr="00712F23" w:rsidRDefault="00712F23" w:rsidP="00712F23">
      <w:pPr>
        <w:jc w:val="both"/>
        <w:rPr>
          <w:sz w:val="16"/>
          <w:szCs w:val="16"/>
        </w:rPr>
      </w:pPr>
      <w:r w:rsidRPr="00712F23">
        <w:rPr>
          <w:sz w:val="16"/>
          <w:szCs w:val="16"/>
        </w:rPr>
        <w:t>3.2.1. Предоставление муниципальной услуги на ЕПГУ и ПГУ ЛО осуществляется в соответствии с Федеральным законом № 210-ФЗ,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712F23" w:rsidRPr="00712F23" w:rsidRDefault="00712F23" w:rsidP="00712F23">
      <w:pPr>
        <w:jc w:val="both"/>
        <w:rPr>
          <w:sz w:val="16"/>
          <w:szCs w:val="16"/>
        </w:rPr>
      </w:pPr>
      <w:r w:rsidRPr="00712F23">
        <w:rPr>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712F23" w:rsidRPr="00712F23" w:rsidRDefault="00712F23" w:rsidP="00712F23">
      <w:pPr>
        <w:jc w:val="both"/>
        <w:rPr>
          <w:sz w:val="16"/>
          <w:szCs w:val="16"/>
        </w:rPr>
      </w:pPr>
      <w:r w:rsidRPr="00712F23">
        <w:rPr>
          <w:sz w:val="16"/>
          <w:szCs w:val="16"/>
        </w:rPr>
        <w:t>3.2.3. Муниципальная услуга может быть получена через ПГУ ЛО либо через ЕПГУ без личной явки на прием в администрацию.</w:t>
      </w:r>
    </w:p>
    <w:p w:rsidR="00712F23" w:rsidRPr="00712F23" w:rsidRDefault="00712F23" w:rsidP="00712F23">
      <w:pPr>
        <w:jc w:val="both"/>
        <w:rPr>
          <w:sz w:val="16"/>
          <w:szCs w:val="16"/>
        </w:rPr>
      </w:pPr>
      <w:r w:rsidRPr="00712F23">
        <w:rPr>
          <w:sz w:val="16"/>
          <w:szCs w:val="16"/>
        </w:rPr>
        <w:t>3.2.4. Для подачи заявления через ЕПГУ или через ПГУ ЛО заявитель должен выполнить следующие действия:</w:t>
      </w:r>
    </w:p>
    <w:p w:rsidR="00712F23" w:rsidRPr="00712F23" w:rsidRDefault="00712F23" w:rsidP="00712F23">
      <w:pPr>
        <w:jc w:val="both"/>
        <w:rPr>
          <w:sz w:val="16"/>
          <w:szCs w:val="16"/>
        </w:rPr>
      </w:pPr>
      <w:r w:rsidRPr="00712F23">
        <w:rPr>
          <w:sz w:val="16"/>
          <w:szCs w:val="16"/>
        </w:rPr>
        <w:t>пройти идентификацию и аутентификацию в ЕСИА;</w:t>
      </w:r>
    </w:p>
    <w:p w:rsidR="00712F23" w:rsidRPr="00712F23" w:rsidRDefault="00712F23" w:rsidP="00712F23">
      <w:pPr>
        <w:jc w:val="both"/>
        <w:rPr>
          <w:sz w:val="16"/>
          <w:szCs w:val="16"/>
        </w:rPr>
      </w:pPr>
      <w:r w:rsidRPr="00712F23">
        <w:rPr>
          <w:sz w:val="16"/>
          <w:szCs w:val="16"/>
        </w:rPr>
        <w:t>в личном кабинете на ЕПГУ или на ПГУ ЛО заполнить в электронной форме заявление на оказание муниципальной услуги;</w:t>
      </w:r>
    </w:p>
    <w:p w:rsidR="00712F23" w:rsidRPr="00712F23" w:rsidRDefault="00712F23" w:rsidP="00712F23">
      <w:pPr>
        <w:jc w:val="both"/>
        <w:rPr>
          <w:sz w:val="16"/>
          <w:szCs w:val="16"/>
        </w:rPr>
      </w:pPr>
      <w:r w:rsidRPr="00712F23">
        <w:rPr>
          <w:sz w:val="16"/>
          <w:szCs w:val="16"/>
        </w:rPr>
        <w:t>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712F23" w:rsidRPr="00712F23" w:rsidRDefault="00712F23" w:rsidP="00712F23">
      <w:pPr>
        <w:jc w:val="both"/>
        <w:rPr>
          <w:sz w:val="16"/>
          <w:szCs w:val="16"/>
        </w:rPr>
      </w:pPr>
      <w:r w:rsidRPr="00712F23">
        <w:rPr>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и(или) ЕПГУ.</w:t>
      </w:r>
    </w:p>
    <w:p w:rsidR="00712F23" w:rsidRPr="00712F23" w:rsidRDefault="00712F23" w:rsidP="00712F23">
      <w:pPr>
        <w:jc w:val="both"/>
        <w:rPr>
          <w:sz w:val="16"/>
          <w:szCs w:val="16"/>
        </w:rPr>
      </w:pPr>
      <w:r w:rsidRPr="00712F23">
        <w:rPr>
          <w:sz w:val="16"/>
          <w:szCs w:val="16"/>
        </w:rPr>
        <w:lastRenderedPageBreak/>
        <w:t>3.2.6. При предоставлении муниципальной услуги через ПГУ ЛО либо через ЕПГУ, должностное лицо администрации выполняет следующие действия:</w:t>
      </w:r>
    </w:p>
    <w:p w:rsidR="00712F23" w:rsidRPr="00712F23" w:rsidRDefault="00712F23" w:rsidP="00712F23">
      <w:pPr>
        <w:jc w:val="both"/>
        <w:rPr>
          <w:sz w:val="16"/>
          <w:szCs w:val="16"/>
        </w:rPr>
      </w:pPr>
      <w:r w:rsidRPr="00712F23">
        <w:rPr>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712F23" w:rsidRPr="00712F23" w:rsidRDefault="00712F23" w:rsidP="00712F23">
      <w:pPr>
        <w:jc w:val="both"/>
        <w:rPr>
          <w:sz w:val="16"/>
          <w:szCs w:val="16"/>
        </w:rPr>
      </w:pPr>
      <w:r w:rsidRPr="00712F23">
        <w:rPr>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712F23" w:rsidRPr="00712F23" w:rsidRDefault="00712F23" w:rsidP="00712F23">
      <w:pPr>
        <w:jc w:val="both"/>
        <w:rPr>
          <w:sz w:val="16"/>
          <w:szCs w:val="16"/>
        </w:rPr>
      </w:pPr>
      <w:r w:rsidRPr="00712F23">
        <w:rPr>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ГБУ ЛО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712F23" w:rsidRPr="00712F23" w:rsidRDefault="00712F23" w:rsidP="00712F23">
      <w:pPr>
        <w:jc w:val="both"/>
        <w:rPr>
          <w:sz w:val="16"/>
          <w:szCs w:val="16"/>
        </w:rPr>
      </w:pPr>
      <w:r w:rsidRPr="00712F23">
        <w:rPr>
          <w:sz w:val="16"/>
          <w:szCs w:val="16"/>
        </w:rPr>
        <w:t>3.2.7. В случае поступления всех документов, указанных в пункте 2.6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712F23" w:rsidRPr="00712F23" w:rsidRDefault="00712F23" w:rsidP="00712F23">
      <w:pPr>
        <w:jc w:val="both"/>
        <w:rPr>
          <w:sz w:val="16"/>
          <w:szCs w:val="16"/>
        </w:rPr>
      </w:pPr>
      <w:r w:rsidRPr="00712F23">
        <w:rPr>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712F23" w:rsidRPr="00712F23" w:rsidRDefault="00712F23" w:rsidP="00712F23">
      <w:pPr>
        <w:jc w:val="both"/>
        <w:rPr>
          <w:sz w:val="16"/>
          <w:szCs w:val="16"/>
        </w:rPr>
      </w:pPr>
      <w:r w:rsidRPr="00712F23">
        <w:rPr>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712F23" w:rsidRPr="00712F23" w:rsidRDefault="00712F23" w:rsidP="00712F23">
      <w:pPr>
        <w:jc w:val="both"/>
        <w:rPr>
          <w:sz w:val="16"/>
          <w:szCs w:val="16"/>
        </w:rPr>
      </w:pPr>
      <w:r w:rsidRPr="00712F23">
        <w:rPr>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712F23" w:rsidRPr="00712F23" w:rsidRDefault="00712F23" w:rsidP="00712F23">
      <w:pPr>
        <w:jc w:val="both"/>
        <w:rPr>
          <w:sz w:val="16"/>
          <w:szCs w:val="16"/>
        </w:rPr>
      </w:pPr>
      <w:r w:rsidRPr="00712F23">
        <w:rPr>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712F23" w:rsidRPr="00712F23" w:rsidRDefault="00712F23" w:rsidP="00712F23">
      <w:pPr>
        <w:jc w:val="both"/>
        <w:rPr>
          <w:sz w:val="16"/>
          <w:szCs w:val="16"/>
        </w:rPr>
      </w:pPr>
      <w:r w:rsidRPr="00712F23">
        <w:rPr>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администрацию, ГБУ ЛО «МФЦ»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и(или) ошибок с изложением сути допущенных опечаток и(или) ошибок и приложением копии документа, содержащего опечатки и(или) ошибки.</w:t>
      </w:r>
    </w:p>
    <w:p w:rsidR="00712F23" w:rsidRPr="00712F23" w:rsidRDefault="00712F23" w:rsidP="00712F23">
      <w:pPr>
        <w:jc w:val="both"/>
        <w:rPr>
          <w:sz w:val="16"/>
          <w:szCs w:val="16"/>
        </w:rPr>
      </w:pPr>
      <w:r w:rsidRPr="00712F23">
        <w:rPr>
          <w:sz w:val="16"/>
          <w:szCs w:val="16"/>
        </w:rPr>
        <w:t>3.3.2. В течение 5 рабочих дней со дня регистрации заявления об исправлении опечаток и(или)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 о необходимости исправления допущенных опечаток и(или) ошибок.</w:t>
      </w:r>
    </w:p>
    <w:p w:rsidR="00712F23" w:rsidRPr="00712F23" w:rsidRDefault="00712F23" w:rsidP="00712F23">
      <w:pPr>
        <w:jc w:val="both"/>
        <w:rPr>
          <w:b/>
          <w:sz w:val="16"/>
          <w:szCs w:val="16"/>
        </w:rPr>
      </w:pPr>
    </w:p>
    <w:p w:rsidR="00712F23" w:rsidRPr="00712F23" w:rsidRDefault="00712F23" w:rsidP="00712F23">
      <w:pPr>
        <w:jc w:val="both"/>
        <w:rPr>
          <w:b/>
          <w:sz w:val="16"/>
          <w:szCs w:val="16"/>
        </w:rPr>
      </w:pPr>
      <w:r w:rsidRPr="00712F23">
        <w:rPr>
          <w:b/>
          <w:sz w:val="16"/>
          <w:szCs w:val="16"/>
        </w:rPr>
        <w:t>4. Формы контроля за исполнением административного регламента</w:t>
      </w:r>
    </w:p>
    <w:p w:rsidR="00712F23" w:rsidRPr="00712F23" w:rsidRDefault="00712F23" w:rsidP="00712F23">
      <w:pPr>
        <w:jc w:val="both"/>
        <w:rPr>
          <w:sz w:val="16"/>
          <w:szCs w:val="16"/>
        </w:rPr>
      </w:pPr>
    </w:p>
    <w:p w:rsidR="00712F23" w:rsidRPr="00712F23" w:rsidRDefault="00712F23" w:rsidP="00712F23">
      <w:pPr>
        <w:jc w:val="both"/>
        <w:rPr>
          <w:sz w:val="16"/>
          <w:szCs w:val="16"/>
        </w:rPr>
      </w:pPr>
      <w:r w:rsidRPr="00712F23">
        <w:rPr>
          <w:sz w:val="16"/>
          <w:szCs w:val="16"/>
        </w:rPr>
        <w:t xml:space="preserve">4.1. Порядок осуществления текущего контроля за соблюдением </w:t>
      </w:r>
      <w:r w:rsidRPr="00712F23">
        <w:rPr>
          <w:sz w:val="16"/>
          <w:szCs w:val="16"/>
        </w:rPr>
        <w:br/>
        <w:t>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712F23" w:rsidRPr="00712F23" w:rsidRDefault="00712F23" w:rsidP="00712F23">
      <w:pPr>
        <w:jc w:val="both"/>
        <w:rPr>
          <w:sz w:val="16"/>
          <w:szCs w:val="16"/>
        </w:rPr>
      </w:pPr>
      <w:r w:rsidRPr="00712F23">
        <w:rPr>
          <w:sz w:val="16"/>
          <w:szCs w:val="16"/>
        </w:rPr>
        <w:t>Текущий контроль осуществляется ответственными специалистами администрации по каждой процедуре в соответствии с установленными настоящим административным регламентом содержанием действий и сроками их осуществления, а также путем проведения главой администрации проверок исполнения положений настоящего административного регламента, иных нормативных правовых актов.</w:t>
      </w:r>
    </w:p>
    <w:p w:rsidR="00712F23" w:rsidRPr="00712F23" w:rsidRDefault="00712F23" w:rsidP="00712F23">
      <w:pPr>
        <w:jc w:val="both"/>
        <w:rPr>
          <w:sz w:val="16"/>
          <w:szCs w:val="16"/>
        </w:rPr>
      </w:pPr>
      <w:r w:rsidRPr="00712F23">
        <w:rPr>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712F23" w:rsidRPr="00712F23" w:rsidRDefault="00712F23" w:rsidP="00712F23">
      <w:pPr>
        <w:jc w:val="both"/>
        <w:rPr>
          <w:sz w:val="16"/>
          <w:szCs w:val="16"/>
        </w:rPr>
      </w:pPr>
      <w:r w:rsidRPr="00712F23">
        <w:rPr>
          <w:sz w:val="16"/>
          <w:szCs w:val="16"/>
        </w:rPr>
        <w:t xml:space="preserve">В целях осуществления контроля за полнотой и качеством предоставления муниципальной услуги проводятся плановые и внеплановые проверки. </w:t>
      </w:r>
    </w:p>
    <w:p w:rsidR="00712F23" w:rsidRPr="00712F23" w:rsidRDefault="00712F23" w:rsidP="00712F23">
      <w:pPr>
        <w:jc w:val="both"/>
        <w:rPr>
          <w:sz w:val="16"/>
          <w:szCs w:val="16"/>
        </w:rPr>
      </w:pPr>
      <w:r w:rsidRPr="00712F23">
        <w:rPr>
          <w:sz w:val="16"/>
          <w:szCs w:val="16"/>
        </w:rPr>
        <w:t>Плановые проверки предоставления муниципальной услуги проводятся не реже одного раза в три года в соответствии с планом проведения проверок, утвержденным контролирующим органом.</w:t>
      </w:r>
    </w:p>
    <w:p w:rsidR="00712F23" w:rsidRPr="00712F23" w:rsidRDefault="00712F23" w:rsidP="00712F23">
      <w:pPr>
        <w:jc w:val="both"/>
        <w:rPr>
          <w:sz w:val="16"/>
          <w:szCs w:val="16"/>
        </w:rPr>
      </w:pPr>
      <w:r w:rsidRPr="00712F23">
        <w:rPr>
          <w:sz w:val="16"/>
          <w:szCs w:val="16"/>
        </w:rPr>
        <w:t xml:space="preserve">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 </w:t>
      </w:r>
    </w:p>
    <w:p w:rsidR="00712F23" w:rsidRPr="00712F23" w:rsidRDefault="00712F23" w:rsidP="00712F23">
      <w:pPr>
        <w:jc w:val="both"/>
        <w:rPr>
          <w:sz w:val="16"/>
          <w:szCs w:val="16"/>
        </w:rPr>
      </w:pPr>
      <w:r w:rsidRPr="00712F23">
        <w:rPr>
          <w:sz w:val="16"/>
          <w:szCs w:val="16"/>
        </w:rPr>
        <w:lastRenderedPageBreak/>
        <w:t xml:space="preserve">Внеплановые проверки предоставления муниципальной услуги проводятся по обращениям физических и юридических лиц,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проверки, вне утвержденного плана проведения проверок. Указанные обращения подлежат регистрации в день их поступления в системе электронного документооборота и делопроизводства администрации. </w:t>
      </w:r>
    </w:p>
    <w:p w:rsidR="00712F23" w:rsidRPr="00712F23" w:rsidRDefault="00712F23" w:rsidP="00712F23">
      <w:pPr>
        <w:jc w:val="both"/>
        <w:rPr>
          <w:sz w:val="16"/>
          <w:szCs w:val="16"/>
        </w:rPr>
      </w:pPr>
      <w:r w:rsidRPr="00712F23">
        <w:rPr>
          <w:sz w:val="16"/>
          <w:szCs w:val="16"/>
        </w:rPr>
        <w:t xml:space="preserve">О проведении проверки исполнения административных регламентов </w:t>
      </w:r>
      <w:r w:rsidRPr="00712F23">
        <w:rPr>
          <w:sz w:val="16"/>
          <w:szCs w:val="16"/>
        </w:rPr>
        <w:br/>
        <w:t>по предоставлению муниципальных услуг издается правовой акт руководителя контролирующего органа.</w:t>
      </w:r>
    </w:p>
    <w:p w:rsidR="00712F23" w:rsidRPr="00712F23" w:rsidRDefault="00712F23" w:rsidP="00712F23">
      <w:pPr>
        <w:jc w:val="both"/>
        <w:rPr>
          <w:sz w:val="16"/>
          <w:szCs w:val="16"/>
        </w:rPr>
      </w:pPr>
      <w:r w:rsidRPr="00712F23">
        <w:rPr>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712F23" w:rsidRPr="00712F23" w:rsidRDefault="00712F23" w:rsidP="00712F23">
      <w:pPr>
        <w:jc w:val="both"/>
        <w:rPr>
          <w:sz w:val="16"/>
          <w:szCs w:val="16"/>
        </w:rPr>
      </w:pPr>
      <w:r w:rsidRPr="00712F23">
        <w:rPr>
          <w:sz w:val="16"/>
          <w:szCs w:val="16"/>
        </w:rPr>
        <w:t xml:space="preserve"> По результатам рассмотрения обращений дается письменный ответ. </w:t>
      </w:r>
    </w:p>
    <w:p w:rsidR="00712F23" w:rsidRPr="00712F23" w:rsidRDefault="00712F23" w:rsidP="00712F23">
      <w:pPr>
        <w:jc w:val="both"/>
        <w:rPr>
          <w:sz w:val="16"/>
          <w:szCs w:val="16"/>
        </w:rPr>
      </w:pPr>
      <w:r w:rsidRPr="00712F23">
        <w:rPr>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712F23" w:rsidRPr="00712F23" w:rsidRDefault="00712F23" w:rsidP="00712F23">
      <w:pPr>
        <w:jc w:val="both"/>
        <w:rPr>
          <w:sz w:val="16"/>
          <w:szCs w:val="16"/>
        </w:rPr>
      </w:pPr>
      <w:r w:rsidRPr="00712F23">
        <w:rPr>
          <w:sz w:val="16"/>
          <w:szCs w:val="16"/>
        </w:rPr>
        <w:t xml:space="preserve">Должностные лица, уполномоченные на выполнение административных действий, предусмотренных настоящим административным регламентом, несут персональную ответственность за соблюдением </w:t>
      </w:r>
      <w:r w:rsidR="009D5188" w:rsidRPr="00712F23">
        <w:rPr>
          <w:sz w:val="16"/>
          <w:szCs w:val="16"/>
        </w:rPr>
        <w:t>требований,</w:t>
      </w:r>
      <w:r w:rsidRPr="00712F23">
        <w:rPr>
          <w:sz w:val="16"/>
          <w:szCs w:val="16"/>
        </w:rPr>
        <w:t xml:space="preserve"> действующих нормативных правовых актов, в том числе за соблюдением сроков выполнения административных действий, полноту их совершения, соблюдение принципов поведения с заявителями, сохранность документов.</w:t>
      </w:r>
    </w:p>
    <w:p w:rsidR="00712F23" w:rsidRPr="00712F23" w:rsidRDefault="00712F23" w:rsidP="00712F23">
      <w:pPr>
        <w:jc w:val="both"/>
        <w:rPr>
          <w:sz w:val="16"/>
          <w:szCs w:val="16"/>
        </w:rPr>
      </w:pPr>
      <w:r w:rsidRPr="00712F23">
        <w:rPr>
          <w:sz w:val="16"/>
          <w:szCs w:val="16"/>
        </w:rPr>
        <w:t>Руководитель администрации несет персональную ответственность за обеспечение предоставления муниципальной услуги.</w:t>
      </w:r>
    </w:p>
    <w:p w:rsidR="00712F23" w:rsidRPr="00712F23" w:rsidRDefault="00712F23" w:rsidP="00712F23">
      <w:pPr>
        <w:jc w:val="both"/>
        <w:rPr>
          <w:sz w:val="16"/>
          <w:szCs w:val="16"/>
        </w:rPr>
      </w:pPr>
      <w:r w:rsidRPr="00712F23">
        <w:rPr>
          <w:sz w:val="16"/>
          <w:szCs w:val="16"/>
        </w:rPr>
        <w:t>Работники администрации при предоставлении муниципальной услуги несут персональную ответственность:</w:t>
      </w:r>
    </w:p>
    <w:p w:rsidR="00712F23" w:rsidRPr="00712F23" w:rsidRDefault="00712F23" w:rsidP="00712F23">
      <w:pPr>
        <w:jc w:val="both"/>
        <w:rPr>
          <w:sz w:val="16"/>
          <w:szCs w:val="16"/>
        </w:rPr>
      </w:pPr>
      <w:r w:rsidRPr="00712F23">
        <w:rPr>
          <w:sz w:val="16"/>
          <w:szCs w:val="16"/>
        </w:rPr>
        <w:t>- за неисполнение или ненадлежащее исполнение административных процедур при предоставлении муниципальной услуги;</w:t>
      </w:r>
    </w:p>
    <w:p w:rsidR="00712F23" w:rsidRPr="00712F23" w:rsidRDefault="00712F23" w:rsidP="00712F23">
      <w:pPr>
        <w:jc w:val="both"/>
        <w:rPr>
          <w:sz w:val="16"/>
          <w:szCs w:val="16"/>
        </w:rPr>
      </w:pPr>
      <w:r w:rsidRPr="00712F23">
        <w:rPr>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712F23" w:rsidRPr="00712F23" w:rsidRDefault="00712F23" w:rsidP="00712F23">
      <w:pPr>
        <w:jc w:val="both"/>
        <w:rPr>
          <w:sz w:val="16"/>
          <w:szCs w:val="16"/>
        </w:rPr>
      </w:pPr>
      <w:r w:rsidRPr="00712F23">
        <w:rPr>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712F23" w:rsidRPr="00712F23" w:rsidRDefault="00712F23" w:rsidP="00712F23">
      <w:pPr>
        <w:jc w:val="both"/>
        <w:rPr>
          <w:sz w:val="16"/>
          <w:szCs w:val="16"/>
        </w:rPr>
      </w:pPr>
      <w:r w:rsidRPr="00712F23">
        <w:rPr>
          <w:sz w:val="16"/>
          <w:szCs w:val="16"/>
        </w:rPr>
        <w:t>Контроль соблюдения работниками ГБУ ЛО «МФЦ» последовательности действий, определенных административными процедурами, осуществляется руководителем обособленного подразделения ГБУ ЛО «МФЦ».</w:t>
      </w:r>
    </w:p>
    <w:p w:rsidR="00712F23" w:rsidRPr="00712F23" w:rsidRDefault="00712F23" w:rsidP="00712F23">
      <w:pPr>
        <w:jc w:val="both"/>
        <w:rPr>
          <w:sz w:val="16"/>
          <w:szCs w:val="16"/>
        </w:rPr>
      </w:pPr>
      <w:r w:rsidRPr="00712F23">
        <w:rPr>
          <w:sz w:val="16"/>
          <w:szCs w:val="16"/>
        </w:rPr>
        <w:t>Контроль соблюдения требований настоящего административного регламента в части, касающейся участия ГБУ ЛО «МФЦ» в предоставлении муниципальной услуги, осуществляется комитетом экономического развития и инвестиционной деятельности Ленинградской области.</w:t>
      </w:r>
    </w:p>
    <w:p w:rsidR="00712F23" w:rsidRPr="00712F23" w:rsidRDefault="00712F23" w:rsidP="00712F23">
      <w:pPr>
        <w:jc w:val="both"/>
        <w:rPr>
          <w:b/>
          <w:bCs/>
          <w:sz w:val="16"/>
          <w:szCs w:val="16"/>
        </w:rPr>
      </w:pPr>
    </w:p>
    <w:p w:rsidR="00712F23" w:rsidRPr="00712F23" w:rsidRDefault="00712F23" w:rsidP="00712F23">
      <w:pPr>
        <w:jc w:val="both"/>
        <w:rPr>
          <w:sz w:val="16"/>
          <w:szCs w:val="16"/>
        </w:rPr>
      </w:pPr>
      <w:r w:rsidRPr="00712F23">
        <w:rPr>
          <w:b/>
          <w:sz w:val="16"/>
          <w:szCs w:val="16"/>
        </w:rPr>
        <w:t>5. Досудебный (внесудебный) порядок обжалования решений и действий (бездействия) органа, предоставляющего муниципальную услугу,</w:t>
      </w:r>
    </w:p>
    <w:p w:rsidR="00712F23" w:rsidRPr="00712F23" w:rsidRDefault="00712F23" w:rsidP="00712F23">
      <w:pPr>
        <w:jc w:val="both"/>
        <w:rPr>
          <w:b/>
          <w:sz w:val="16"/>
          <w:szCs w:val="16"/>
        </w:rPr>
      </w:pPr>
      <w:r w:rsidRPr="00712F23">
        <w:rPr>
          <w:b/>
          <w:sz w:val="16"/>
          <w:szCs w:val="16"/>
        </w:rPr>
        <w:t>а также должностных лиц органа, предоставляющего муниципальную услугу, либо муниципальных служащих, многофункционального центра</w:t>
      </w:r>
      <w:r w:rsidRPr="00712F23">
        <w:rPr>
          <w:sz w:val="16"/>
          <w:szCs w:val="16"/>
        </w:rPr>
        <w:t xml:space="preserve"> </w:t>
      </w:r>
      <w:r w:rsidRPr="00712F23">
        <w:rPr>
          <w:b/>
          <w:sz w:val="16"/>
          <w:szCs w:val="16"/>
        </w:rPr>
        <w:t>предоставления государственных и муниципальных услуг, работника многофункционального центра</w:t>
      </w:r>
      <w:r w:rsidRPr="00712F23">
        <w:rPr>
          <w:sz w:val="16"/>
          <w:szCs w:val="16"/>
        </w:rPr>
        <w:t xml:space="preserve"> </w:t>
      </w:r>
      <w:r w:rsidRPr="00712F23">
        <w:rPr>
          <w:b/>
          <w:sz w:val="16"/>
          <w:szCs w:val="16"/>
        </w:rPr>
        <w:t>предоставления государственных и муниципальных услуг</w:t>
      </w:r>
    </w:p>
    <w:p w:rsidR="00712F23" w:rsidRPr="00712F23" w:rsidRDefault="00712F23" w:rsidP="00712F23">
      <w:pPr>
        <w:jc w:val="both"/>
        <w:rPr>
          <w:sz w:val="16"/>
          <w:szCs w:val="16"/>
        </w:rPr>
      </w:pPr>
    </w:p>
    <w:p w:rsidR="00712F23" w:rsidRPr="00712F23" w:rsidRDefault="00712F23" w:rsidP="00712F23">
      <w:pPr>
        <w:jc w:val="both"/>
        <w:rPr>
          <w:sz w:val="16"/>
          <w:szCs w:val="16"/>
        </w:rPr>
      </w:pPr>
      <w:r w:rsidRPr="00712F23">
        <w:rPr>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712F23" w:rsidRPr="00712F23" w:rsidRDefault="00712F23" w:rsidP="00712F23">
      <w:pPr>
        <w:jc w:val="both"/>
        <w:rPr>
          <w:sz w:val="16"/>
          <w:szCs w:val="16"/>
        </w:rPr>
      </w:pPr>
      <w:r w:rsidRPr="00712F23">
        <w:rPr>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712F23" w:rsidRPr="00712F23" w:rsidRDefault="00712F23" w:rsidP="00712F23">
      <w:pPr>
        <w:jc w:val="both"/>
        <w:rPr>
          <w:sz w:val="16"/>
          <w:szCs w:val="16"/>
        </w:rPr>
      </w:pPr>
      <w:r w:rsidRPr="00712F23">
        <w:rPr>
          <w:sz w:val="16"/>
          <w:szCs w:val="16"/>
        </w:rPr>
        <w:t xml:space="preserve">1) нарушение срока регистрации запроса заявителя о предоставлении муниципальной услуги, запроса, указанного в статье 15.1 Федерального закона </w:t>
      </w:r>
      <w:r w:rsidRPr="00712F23">
        <w:rPr>
          <w:sz w:val="16"/>
          <w:szCs w:val="16"/>
        </w:rPr>
        <w:br/>
        <w:t>№ 210-ФЗ;</w:t>
      </w:r>
    </w:p>
    <w:p w:rsidR="00712F23" w:rsidRPr="00712F23" w:rsidRDefault="00712F23" w:rsidP="00712F23">
      <w:pPr>
        <w:jc w:val="both"/>
        <w:rPr>
          <w:sz w:val="16"/>
          <w:szCs w:val="16"/>
        </w:rPr>
      </w:pPr>
      <w:r w:rsidRPr="00712F23">
        <w:rPr>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712F23" w:rsidRPr="00712F23" w:rsidRDefault="00712F23" w:rsidP="00712F23">
      <w:pPr>
        <w:jc w:val="both"/>
        <w:rPr>
          <w:sz w:val="16"/>
          <w:szCs w:val="16"/>
        </w:rPr>
      </w:pPr>
      <w:r w:rsidRPr="00712F23">
        <w:rPr>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w:t>
      </w:r>
      <w:r w:rsidRPr="00712F23" w:rsidDel="009F0626">
        <w:rPr>
          <w:sz w:val="16"/>
          <w:szCs w:val="16"/>
        </w:rPr>
        <w:t xml:space="preserve"> </w:t>
      </w:r>
      <w:r w:rsidRPr="00712F23">
        <w:rPr>
          <w:sz w:val="16"/>
          <w:szCs w:val="16"/>
        </w:rPr>
        <w:t xml:space="preserve">нормативными правовыми актами Российской Федерации, нормативными правовыми актами Ленинградской области, </w:t>
      </w:r>
      <w:r w:rsidRPr="00712F23">
        <w:rPr>
          <w:sz w:val="16"/>
          <w:szCs w:val="16"/>
        </w:rPr>
        <w:lastRenderedPageBreak/>
        <w:t>муниципальными правовыми актами для предоставления муниципальной услуги;</w:t>
      </w:r>
    </w:p>
    <w:p w:rsidR="00712F23" w:rsidRPr="00712F23" w:rsidRDefault="00712F23" w:rsidP="00712F23">
      <w:pPr>
        <w:jc w:val="both"/>
        <w:rPr>
          <w:sz w:val="16"/>
          <w:szCs w:val="16"/>
        </w:rPr>
      </w:pPr>
      <w:r w:rsidRPr="00712F23">
        <w:rPr>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у заявителя;</w:t>
      </w:r>
    </w:p>
    <w:p w:rsidR="00712F23" w:rsidRPr="00712F23" w:rsidRDefault="00712F23" w:rsidP="00712F23">
      <w:pPr>
        <w:jc w:val="both"/>
        <w:rPr>
          <w:sz w:val="16"/>
          <w:szCs w:val="16"/>
        </w:rPr>
      </w:pPr>
      <w:r w:rsidRPr="00712F23">
        <w:rPr>
          <w:sz w:val="16"/>
          <w:szCs w:val="16"/>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w:t>
      </w:r>
      <w:r w:rsidRPr="00712F23">
        <w:rPr>
          <w:sz w:val="16"/>
          <w:szCs w:val="16"/>
        </w:rPr>
        <w:br/>
        <w:t>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712F23" w:rsidRPr="00712F23" w:rsidRDefault="00712F23" w:rsidP="00712F23">
      <w:pPr>
        <w:jc w:val="both"/>
        <w:rPr>
          <w:sz w:val="16"/>
          <w:szCs w:val="16"/>
        </w:rPr>
      </w:pPr>
      <w:r w:rsidRPr="00712F23">
        <w:rPr>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712F23" w:rsidRPr="00712F23" w:rsidRDefault="00712F23" w:rsidP="00712F23">
      <w:pPr>
        <w:jc w:val="both"/>
        <w:rPr>
          <w:sz w:val="16"/>
          <w:szCs w:val="16"/>
        </w:rPr>
      </w:pPr>
      <w:r w:rsidRPr="00712F23">
        <w:rPr>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712F23" w:rsidRPr="00712F23" w:rsidRDefault="00712F23" w:rsidP="00712F23">
      <w:pPr>
        <w:jc w:val="both"/>
        <w:rPr>
          <w:sz w:val="16"/>
          <w:szCs w:val="16"/>
        </w:rPr>
      </w:pPr>
      <w:r w:rsidRPr="00712F23">
        <w:rPr>
          <w:sz w:val="16"/>
          <w:szCs w:val="16"/>
        </w:rPr>
        <w:t>8) нарушение срока или порядка выдачи документов по результатам предоставления муниципальной услуги;</w:t>
      </w:r>
    </w:p>
    <w:p w:rsidR="00712F23" w:rsidRPr="00712F23" w:rsidRDefault="00712F23" w:rsidP="00712F23">
      <w:pPr>
        <w:jc w:val="both"/>
        <w:rPr>
          <w:sz w:val="16"/>
          <w:szCs w:val="16"/>
        </w:rPr>
      </w:pPr>
      <w:r w:rsidRPr="00712F23">
        <w:rPr>
          <w:sz w:val="16"/>
          <w:szCs w:val="16"/>
        </w:rPr>
        <w:t xml:space="preserve">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w:t>
      </w:r>
      <w:r w:rsidRPr="00712F23">
        <w:rPr>
          <w:sz w:val="16"/>
          <w:szCs w:val="16"/>
        </w:rPr>
        <w:br/>
        <w:t>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712F23" w:rsidRPr="00712F23" w:rsidRDefault="00712F23" w:rsidP="00712F23">
      <w:pPr>
        <w:jc w:val="both"/>
        <w:rPr>
          <w:sz w:val="16"/>
          <w:szCs w:val="16"/>
        </w:rPr>
      </w:pPr>
      <w:r w:rsidRPr="00712F23">
        <w:rPr>
          <w:sz w:val="16"/>
          <w:szCs w:val="16"/>
        </w:rPr>
        <w:t xml:space="preserve">10) требование у заявителя при предоставлении муниципальной услуги документов или информации, отсутствие и (или) недостоверность которых </w:t>
      </w:r>
      <w:r w:rsidRPr="00712F23">
        <w:rPr>
          <w:sz w:val="16"/>
          <w:szCs w:val="16"/>
        </w:rPr>
        <w:br/>
        <w:t>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за исключением случаев, предусмотренных пунктом 4 части 1 статьи 7 Федерального закона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712F23" w:rsidRPr="00712F23" w:rsidRDefault="00712F23" w:rsidP="00712F23">
      <w:pPr>
        <w:jc w:val="both"/>
        <w:rPr>
          <w:sz w:val="16"/>
          <w:szCs w:val="16"/>
        </w:rPr>
      </w:pPr>
      <w:r w:rsidRPr="00712F23">
        <w:rPr>
          <w:sz w:val="16"/>
          <w:szCs w:val="16"/>
        </w:rPr>
        <w:t xml:space="preserve">5.3. Жалоба согласно Приложению 3 подается в письменной форме </w:t>
      </w:r>
      <w:r w:rsidRPr="00712F23">
        <w:rPr>
          <w:sz w:val="16"/>
          <w:szCs w:val="16"/>
        </w:rPr>
        <w:br/>
        <w:t xml:space="preserve">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w:t>
      </w:r>
      <w:r w:rsidRPr="00712F23">
        <w:rPr>
          <w:sz w:val="16"/>
          <w:szCs w:val="16"/>
        </w:rPr>
        <w:br/>
        <w:t xml:space="preserve">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этого многофункционального центра. Жалобы на решения и действия (бездействие) ГБУ ЛО «МФЦ» подаются учредителю ГБУ ЛО «МФЦ». </w:t>
      </w:r>
    </w:p>
    <w:p w:rsidR="00712F23" w:rsidRPr="00712F23" w:rsidRDefault="00712F23" w:rsidP="00712F23">
      <w:pPr>
        <w:jc w:val="both"/>
        <w:rPr>
          <w:sz w:val="16"/>
          <w:szCs w:val="16"/>
        </w:rPr>
      </w:pPr>
      <w:r w:rsidRPr="00712F23">
        <w:rPr>
          <w:sz w:val="16"/>
          <w:szCs w:val="16"/>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w:t>
      </w:r>
      <w:r w:rsidRPr="00712F23">
        <w:rPr>
          <w:sz w:val="16"/>
          <w:szCs w:val="16"/>
        </w:rPr>
        <w:lastRenderedPageBreak/>
        <w:t xml:space="preserve">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 </w:t>
      </w:r>
    </w:p>
    <w:p w:rsidR="00712F23" w:rsidRPr="00712F23" w:rsidRDefault="00712F23" w:rsidP="00712F23">
      <w:pPr>
        <w:jc w:val="both"/>
        <w:rPr>
          <w:sz w:val="16"/>
          <w:szCs w:val="16"/>
        </w:rPr>
      </w:pPr>
      <w:r w:rsidRPr="00712F23">
        <w:rPr>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21" w:history="1">
        <w:r w:rsidRPr="00712F23">
          <w:rPr>
            <w:rStyle w:val="a3"/>
            <w:sz w:val="16"/>
            <w:szCs w:val="16"/>
          </w:rPr>
          <w:t>части 5 статьи 11.2</w:t>
        </w:r>
      </w:hyperlink>
      <w:r w:rsidRPr="00712F23">
        <w:rPr>
          <w:sz w:val="16"/>
          <w:szCs w:val="16"/>
        </w:rPr>
        <w:t xml:space="preserve"> Федерального закона № 210-ФЗ.</w:t>
      </w:r>
    </w:p>
    <w:p w:rsidR="00712F23" w:rsidRPr="00712F23" w:rsidRDefault="00712F23" w:rsidP="00712F23">
      <w:pPr>
        <w:jc w:val="both"/>
        <w:rPr>
          <w:sz w:val="16"/>
          <w:szCs w:val="16"/>
        </w:rPr>
      </w:pPr>
      <w:r w:rsidRPr="00712F23">
        <w:rPr>
          <w:sz w:val="16"/>
          <w:szCs w:val="16"/>
        </w:rPr>
        <w:t>В письменной жалобе в обязательном порядке указываются:</w:t>
      </w:r>
    </w:p>
    <w:p w:rsidR="00712F23" w:rsidRPr="00712F23" w:rsidRDefault="00712F23" w:rsidP="00712F23">
      <w:pPr>
        <w:jc w:val="both"/>
        <w:rPr>
          <w:sz w:val="16"/>
          <w:szCs w:val="16"/>
        </w:rPr>
      </w:pPr>
      <w:r w:rsidRPr="00712F23">
        <w:rPr>
          <w:sz w:val="16"/>
          <w:szCs w:val="16"/>
        </w:rPr>
        <w:t>-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712F23" w:rsidRPr="00712F23" w:rsidRDefault="00712F23" w:rsidP="00712F23">
      <w:pPr>
        <w:jc w:val="both"/>
        <w:rPr>
          <w:sz w:val="16"/>
          <w:szCs w:val="16"/>
        </w:rPr>
      </w:pPr>
      <w:r w:rsidRPr="00712F23">
        <w:rPr>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712F23" w:rsidRPr="00712F23" w:rsidRDefault="00712F23" w:rsidP="00712F23">
      <w:pPr>
        <w:jc w:val="both"/>
        <w:rPr>
          <w:sz w:val="16"/>
          <w:szCs w:val="16"/>
        </w:rPr>
      </w:pPr>
      <w:r w:rsidRPr="00712F23">
        <w:rPr>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w:t>
      </w:r>
    </w:p>
    <w:p w:rsidR="00712F23" w:rsidRPr="00712F23" w:rsidRDefault="00712F23" w:rsidP="00712F23">
      <w:pPr>
        <w:jc w:val="both"/>
        <w:rPr>
          <w:sz w:val="16"/>
          <w:szCs w:val="16"/>
        </w:rPr>
      </w:pPr>
      <w:r w:rsidRPr="00712F23">
        <w:rPr>
          <w:sz w:val="16"/>
          <w:szCs w:val="16"/>
        </w:rPr>
        <w:t xml:space="preserve">- доводы, на основании которых заявитель не согласен с решением </w:t>
      </w:r>
      <w:r w:rsidRPr="00712F23">
        <w:rPr>
          <w:sz w:val="16"/>
          <w:szCs w:val="16"/>
        </w:rPr>
        <w:br/>
        <w:t xml:space="preserve">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w:t>
      </w:r>
      <w:r w:rsidRPr="00712F23">
        <w:rPr>
          <w:sz w:val="16"/>
          <w:szCs w:val="16"/>
        </w:rPr>
        <w:br/>
        <w:t>(при наличии), подтверждающие доводы заявителя, либо их копии.</w:t>
      </w:r>
    </w:p>
    <w:p w:rsidR="00712F23" w:rsidRPr="00712F23" w:rsidRDefault="00712F23" w:rsidP="00712F23">
      <w:pPr>
        <w:jc w:val="both"/>
        <w:rPr>
          <w:sz w:val="16"/>
          <w:szCs w:val="16"/>
        </w:rPr>
      </w:pPr>
      <w:r w:rsidRPr="00712F23">
        <w:rPr>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22" w:history="1">
        <w:r w:rsidRPr="00712F23">
          <w:rPr>
            <w:rStyle w:val="a3"/>
            <w:sz w:val="16"/>
            <w:szCs w:val="16"/>
          </w:rPr>
          <w:t>статьей 11.1</w:t>
        </w:r>
      </w:hyperlink>
      <w:r w:rsidRPr="00712F23">
        <w:rPr>
          <w:sz w:val="16"/>
          <w:szCs w:val="16"/>
        </w:rPr>
        <w:t xml:space="preserve">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712F23" w:rsidRPr="00712F23" w:rsidRDefault="00712F23" w:rsidP="00712F23">
      <w:pPr>
        <w:jc w:val="both"/>
        <w:rPr>
          <w:sz w:val="16"/>
          <w:szCs w:val="16"/>
        </w:rPr>
      </w:pPr>
      <w:r w:rsidRPr="00712F23">
        <w:rPr>
          <w:sz w:val="16"/>
          <w:szCs w:val="16"/>
        </w:rPr>
        <w:t>5.6. Жалоба, поступившая в орган, предоставляющий муниципальную услугу, ГБУ ЛО «МФЦ», учредителю ГБУ ЛО «МФЦ»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712F23" w:rsidRPr="00712F23" w:rsidRDefault="00712F23" w:rsidP="00712F23">
      <w:pPr>
        <w:jc w:val="both"/>
        <w:rPr>
          <w:sz w:val="16"/>
          <w:szCs w:val="16"/>
        </w:rPr>
      </w:pPr>
      <w:r w:rsidRPr="00712F23">
        <w:rPr>
          <w:sz w:val="16"/>
          <w:szCs w:val="16"/>
        </w:rPr>
        <w:t>5.7. По результатам рассмотрения жалобы принимается одно из следующих решений:</w:t>
      </w:r>
    </w:p>
    <w:p w:rsidR="00712F23" w:rsidRPr="00712F23" w:rsidRDefault="00712F23" w:rsidP="00712F23">
      <w:pPr>
        <w:jc w:val="both"/>
        <w:rPr>
          <w:sz w:val="16"/>
          <w:szCs w:val="16"/>
        </w:rPr>
      </w:pPr>
      <w:r w:rsidRPr="00712F23">
        <w:rPr>
          <w:sz w:val="16"/>
          <w:szCs w:val="16"/>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w:t>
      </w:r>
    </w:p>
    <w:p w:rsidR="00712F23" w:rsidRPr="00712F23" w:rsidRDefault="00712F23" w:rsidP="00712F23">
      <w:pPr>
        <w:jc w:val="both"/>
        <w:rPr>
          <w:sz w:val="16"/>
          <w:szCs w:val="16"/>
        </w:rPr>
      </w:pPr>
      <w:r w:rsidRPr="00712F23">
        <w:rPr>
          <w:sz w:val="16"/>
          <w:szCs w:val="16"/>
        </w:rPr>
        <w:t>2) в удовлетворении жалобы отказывается.</w:t>
      </w:r>
    </w:p>
    <w:p w:rsidR="00712F23" w:rsidRPr="00712F23" w:rsidRDefault="00712F23" w:rsidP="00712F23">
      <w:pPr>
        <w:jc w:val="both"/>
        <w:rPr>
          <w:sz w:val="16"/>
          <w:szCs w:val="16"/>
        </w:rPr>
      </w:pPr>
      <w:r w:rsidRPr="00712F23">
        <w:rPr>
          <w:sz w:val="16"/>
          <w:szCs w:val="16"/>
        </w:rPr>
        <w:t xml:space="preserve">Не позднее дня, следующего за днем принятия решения по результатам рассмотрения жалобы, заявителю в письменной форме и по желанию заявителя </w:t>
      </w:r>
      <w:r w:rsidRPr="00712F23">
        <w:rPr>
          <w:sz w:val="16"/>
          <w:szCs w:val="16"/>
        </w:rPr>
        <w:br/>
        <w:t>в электронной форме направляется мотивированный ответ о результатах рассмотрения жалобы:</w:t>
      </w:r>
    </w:p>
    <w:p w:rsidR="00712F23" w:rsidRPr="00712F23" w:rsidRDefault="00712F23" w:rsidP="009D5188">
      <w:pPr>
        <w:numPr>
          <w:ilvl w:val="0"/>
          <w:numId w:val="27"/>
        </w:numPr>
        <w:ind w:left="142" w:hanging="11"/>
        <w:jc w:val="both"/>
        <w:rPr>
          <w:sz w:val="16"/>
          <w:szCs w:val="16"/>
        </w:rPr>
      </w:pPr>
      <w:r w:rsidRPr="00712F23">
        <w:rPr>
          <w:sz w:val="16"/>
          <w:szCs w:val="16"/>
        </w:rPr>
        <w:t xml:space="preserve">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w:t>
      </w:r>
      <w:r w:rsidRPr="00712F23">
        <w:rPr>
          <w:sz w:val="16"/>
          <w:szCs w:val="16"/>
        </w:rPr>
        <w:br/>
        <w:t>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712F23" w:rsidRPr="00712F23" w:rsidRDefault="00712F23" w:rsidP="009D5188">
      <w:pPr>
        <w:numPr>
          <w:ilvl w:val="0"/>
          <w:numId w:val="28"/>
        </w:numPr>
        <w:ind w:left="142" w:hanging="11"/>
        <w:jc w:val="both"/>
        <w:rPr>
          <w:sz w:val="16"/>
          <w:szCs w:val="16"/>
        </w:rPr>
      </w:pPr>
      <w:r w:rsidRPr="00712F23">
        <w:rPr>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w:t>
      </w:r>
      <w:r w:rsidR="009D5188">
        <w:rPr>
          <w:sz w:val="16"/>
          <w:szCs w:val="16"/>
        </w:rPr>
        <w:t>е обжалования принятого решения</w:t>
      </w:r>
      <w:r w:rsidRPr="00712F23">
        <w:rPr>
          <w:sz w:val="16"/>
          <w:szCs w:val="16"/>
        </w:rPr>
        <w:t>»</w:t>
      </w:r>
    </w:p>
    <w:p w:rsidR="00712F23" w:rsidRPr="00712F23" w:rsidRDefault="00712F23" w:rsidP="00712F23">
      <w:pPr>
        <w:jc w:val="both"/>
        <w:rPr>
          <w:sz w:val="16"/>
          <w:szCs w:val="16"/>
        </w:rPr>
      </w:pPr>
      <w:r w:rsidRPr="00712F23">
        <w:rPr>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712F23" w:rsidRPr="00712F23" w:rsidRDefault="00712F23" w:rsidP="00712F23">
      <w:pPr>
        <w:jc w:val="both"/>
        <w:rPr>
          <w:sz w:val="16"/>
          <w:szCs w:val="16"/>
        </w:rPr>
      </w:pPr>
    </w:p>
    <w:p w:rsidR="00712F23" w:rsidRPr="00712F23" w:rsidRDefault="00712F23" w:rsidP="00712F23">
      <w:pPr>
        <w:jc w:val="both"/>
        <w:rPr>
          <w:sz w:val="16"/>
          <w:szCs w:val="16"/>
        </w:rPr>
      </w:pPr>
      <w:r w:rsidRPr="00712F23">
        <w:rPr>
          <w:b/>
          <w:sz w:val="16"/>
          <w:szCs w:val="16"/>
        </w:rPr>
        <w:t xml:space="preserve">6. Особенности выполнения административных процедур </w:t>
      </w:r>
      <w:r w:rsidRPr="00712F23">
        <w:rPr>
          <w:b/>
          <w:sz w:val="16"/>
          <w:szCs w:val="16"/>
        </w:rPr>
        <w:br/>
        <w:t>в многофункциональных центрах</w:t>
      </w:r>
    </w:p>
    <w:p w:rsidR="00712F23" w:rsidRPr="00712F23" w:rsidRDefault="00712F23" w:rsidP="00712F23">
      <w:pPr>
        <w:jc w:val="both"/>
        <w:rPr>
          <w:bCs/>
          <w:sz w:val="16"/>
          <w:szCs w:val="16"/>
        </w:rPr>
      </w:pPr>
    </w:p>
    <w:p w:rsidR="00712F23" w:rsidRPr="00712F23" w:rsidRDefault="00712F23" w:rsidP="00712F23">
      <w:pPr>
        <w:jc w:val="both"/>
        <w:rPr>
          <w:b/>
          <w:sz w:val="16"/>
          <w:szCs w:val="16"/>
        </w:rPr>
      </w:pPr>
      <w:r w:rsidRPr="00712F23">
        <w:rPr>
          <w:bCs/>
          <w:sz w:val="16"/>
          <w:szCs w:val="16"/>
        </w:rPr>
        <w:lastRenderedPageBreak/>
        <w:t xml:space="preserve">6.1. Предоставление муниципальной услуги посредством многофункциональных центров осуществляется в подразделениях ГБУ ЛО "МФЦ" при наличии вступившего в силу соглашения о взаимодействии между ГБУ ЛО "МФЦ" и администрацией. </w:t>
      </w:r>
    </w:p>
    <w:p w:rsidR="00712F23" w:rsidRPr="00712F23" w:rsidRDefault="00712F23" w:rsidP="00712F23">
      <w:pPr>
        <w:jc w:val="both"/>
        <w:rPr>
          <w:sz w:val="16"/>
          <w:szCs w:val="16"/>
        </w:rPr>
      </w:pPr>
      <w:r w:rsidRPr="00712F23">
        <w:rPr>
          <w:sz w:val="16"/>
          <w:szCs w:val="16"/>
        </w:rPr>
        <w:t>6.2. В случае подачи документов в администрацию посредством ГБУ ЛО «МФЦ» работник ГБУ ЛО «МФЦ», осуществляющий прием документов, представленных для получения муниципальной услуги, выполняет следующие действия:</w:t>
      </w:r>
    </w:p>
    <w:p w:rsidR="00712F23" w:rsidRPr="00712F23" w:rsidRDefault="00712F23" w:rsidP="00712F23">
      <w:pPr>
        <w:jc w:val="both"/>
        <w:rPr>
          <w:sz w:val="16"/>
          <w:szCs w:val="16"/>
        </w:rPr>
      </w:pPr>
      <w:r w:rsidRPr="00712F23">
        <w:rPr>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712F23" w:rsidRPr="00712F23" w:rsidRDefault="00712F23" w:rsidP="00712F23">
      <w:pPr>
        <w:jc w:val="both"/>
        <w:rPr>
          <w:sz w:val="16"/>
          <w:szCs w:val="16"/>
        </w:rPr>
      </w:pPr>
      <w:r w:rsidRPr="00712F23">
        <w:rPr>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712F23" w:rsidRPr="00712F23" w:rsidRDefault="00712F23" w:rsidP="00712F23">
      <w:pPr>
        <w:jc w:val="both"/>
        <w:rPr>
          <w:sz w:val="16"/>
          <w:szCs w:val="16"/>
        </w:rPr>
      </w:pPr>
      <w:r w:rsidRPr="00712F23">
        <w:rPr>
          <w:sz w:val="16"/>
          <w:szCs w:val="16"/>
        </w:rPr>
        <w:t>б) определяет предмет обращения;</w:t>
      </w:r>
    </w:p>
    <w:p w:rsidR="00712F23" w:rsidRPr="00712F23" w:rsidRDefault="00712F23" w:rsidP="00712F23">
      <w:pPr>
        <w:jc w:val="both"/>
        <w:rPr>
          <w:sz w:val="16"/>
          <w:szCs w:val="16"/>
        </w:rPr>
      </w:pPr>
      <w:r w:rsidRPr="00712F23">
        <w:rPr>
          <w:sz w:val="16"/>
          <w:szCs w:val="16"/>
        </w:rPr>
        <w:t>в) проводит проверку правильности заполнения обращения;</w:t>
      </w:r>
    </w:p>
    <w:p w:rsidR="00712F23" w:rsidRPr="00712F23" w:rsidRDefault="00712F23" w:rsidP="00712F23">
      <w:pPr>
        <w:jc w:val="both"/>
        <w:rPr>
          <w:sz w:val="16"/>
          <w:szCs w:val="16"/>
        </w:rPr>
      </w:pPr>
      <w:r w:rsidRPr="00712F23">
        <w:rPr>
          <w:sz w:val="16"/>
          <w:szCs w:val="16"/>
        </w:rPr>
        <w:t>г) проводит проверку укомплектованности пакета документов;</w:t>
      </w:r>
    </w:p>
    <w:p w:rsidR="00712F23" w:rsidRPr="00712F23" w:rsidRDefault="00712F23" w:rsidP="00712F23">
      <w:pPr>
        <w:jc w:val="both"/>
        <w:rPr>
          <w:sz w:val="16"/>
          <w:szCs w:val="16"/>
        </w:rPr>
      </w:pPr>
      <w:r w:rsidRPr="00712F23">
        <w:rPr>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712F23" w:rsidRPr="00712F23" w:rsidRDefault="00712F23" w:rsidP="00712F23">
      <w:pPr>
        <w:jc w:val="both"/>
        <w:rPr>
          <w:sz w:val="16"/>
          <w:szCs w:val="16"/>
        </w:rPr>
      </w:pPr>
      <w:r w:rsidRPr="00712F23">
        <w:rPr>
          <w:sz w:val="16"/>
          <w:szCs w:val="16"/>
        </w:rPr>
        <w:t>е) заверяет каждый документ дела своей электронной подписью;</w:t>
      </w:r>
    </w:p>
    <w:p w:rsidR="00712F23" w:rsidRPr="00712F23" w:rsidRDefault="00712F23" w:rsidP="00712F23">
      <w:pPr>
        <w:jc w:val="both"/>
        <w:rPr>
          <w:sz w:val="16"/>
          <w:szCs w:val="16"/>
        </w:rPr>
      </w:pPr>
      <w:r w:rsidRPr="00712F23">
        <w:rPr>
          <w:sz w:val="16"/>
          <w:szCs w:val="16"/>
        </w:rPr>
        <w:t>ж) направляет копии документов и реестр документов в администрацию:</w:t>
      </w:r>
    </w:p>
    <w:p w:rsidR="00712F23" w:rsidRPr="00712F23" w:rsidRDefault="00712F23" w:rsidP="00712F23">
      <w:pPr>
        <w:jc w:val="both"/>
        <w:rPr>
          <w:sz w:val="16"/>
          <w:szCs w:val="16"/>
        </w:rPr>
      </w:pPr>
      <w:r w:rsidRPr="00712F23">
        <w:rPr>
          <w:sz w:val="16"/>
          <w:szCs w:val="16"/>
        </w:rPr>
        <w:t>- в электронной форме (в составе пакетов электронных дел) - в день обращения заявителя в ГБУ ЛО «МФЦ»;</w:t>
      </w:r>
    </w:p>
    <w:p w:rsidR="00712F23" w:rsidRPr="00712F23" w:rsidRDefault="00712F23" w:rsidP="00712F23">
      <w:pPr>
        <w:jc w:val="both"/>
        <w:rPr>
          <w:sz w:val="16"/>
          <w:szCs w:val="16"/>
        </w:rPr>
      </w:pPr>
      <w:r w:rsidRPr="00712F23">
        <w:rPr>
          <w:sz w:val="16"/>
          <w:szCs w:val="16"/>
        </w:rPr>
        <w:t xml:space="preserve">- на бумажных носителях (в случае необходимости обязательного предоставления оригиналов документов) - в течение 3 рабочих дней со дня обращения заявителя в ГБУ ЛО «МФЦ» посредством курьерской связи, </w:t>
      </w:r>
      <w:r w:rsidRPr="00712F23">
        <w:rPr>
          <w:sz w:val="16"/>
          <w:szCs w:val="16"/>
        </w:rPr>
        <w:br/>
        <w:t>с составлением описи передаваемых документов, с указанием даты, количества листов, фамилии, должности и подписанные уполномоченным работником ГБУ ЛО «МФЦ».</w:t>
      </w:r>
    </w:p>
    <w:p w:rsidR="00712F23" w:rsidRPr="00712F23" w:rsidRDefault="00712F23" w:rsidP="00712F23">
      <w:pPr>
        <w:jc w:val="both"/>
        <w:rPr>
          <w:sz w:val="16"/>
          <w:szCs w:val="16"/>
        </w:rPr>
      </w:pPr>
      <w:r w:rsidRPr="00712F23">
        <w:rPr>
          <w:sz w:val="16"/>
          <w:szCs w:val="16"/>
        </w:rPr>
        <w:t>По окончании приема документов работник ГБУ ЛО «МФЦ» выдает заявителю расписку в приеме документов.</w:t>
      </w:r>
    </w:p>
    <w:p w:rsidR="00712F23" w:rsidRPr="00712F23" w:rsidRDefault="00712F23" w:rsidP="00712F23">
      <w:pPr>
        <w:jc w:val="both"/>
        <w:rPr>
          <w:sz w:val="16"/>
          <w:szCs w:val="16"/>
        </w:rPr>
      </w:pPr>
      <w:r w:rsidRPr="00712F23">
        <w:rPr>
          <w:sz w:val="16"/>
          <w:szCs w:val="16"/>
        </w:rPr>
        <w:t>6.3. При указании заявителем места получения ответа (результата предоставления муниципальной услуги) посредством МФЦ ГБУ ЛО «МФЦ» должностное лицо администрации, ответственное за выполнение административной процедуры, передает работнику ГБУ ЛО «МФЦ» для передачи в соответствующее обособленное подразделение ГБУ ЛО «МФЦ» результат предоставления услуги для его последующей выдачи заявителю:</w:t>
      </w:r>
    </w:p>
    <w:p w:rsidR="00712F23" w:rsidRPr="00712F23" w:rsidRDefault="00712F23" w:rsidP="00712F23">
      <w:pPr>
        <w:jc w:val="both"/>
        <w:rPr>
          <w:sz w:val="16"/>
          <w:szCs w:val="16"/>
        </w:rPr>
      </w:pPr>
      <w:r w:rsidRPr="00712F23">
        <w:rPr>
          <w:sz w:val="16"/>
          <w:szCs w:val="16"/>
        </w:rPr>
        <w:t xml:space="preserve">- в электронной форме в течение 1 рабочего дня со дня принятия решения </w:t>
      </w:r>
      <w:r w:rsidRPr="00712F23">
        <w:rPr>
          <w:sz w:val="16"/>
          <w:szCs w:val="16"/>
        </w:rPr>
        <w:br/>
        <w:t>о предоставлении (отказе в предоставлении) муниципальной услуги заявителю;</w:t>
      </w:r>
    </w:p>
    <w:p w:rsidR="00712F23" w:rsidRPr="00712F23" w:rsidRDefault="00712F23" w:rsidP="00712F23">
      <w:pPr>
        <w:jc w:val="both"/>
        <w:rPr>
          <w:sz w:val="16"/>
          <w:szCs w:val="16"/>
        </w:rPr>
      </w:pPr>
      <w:r w:rsidRPr="00712F23">
        <w:rPr>
          <w:sz w:val="16"/>
          <w:szCs w:val="16"/>
        </w:rPr>
        <w:t xml:space="preserve">- на бумажном носителе - в срок не более 3 рабочих дней со дня принятия решения о предоставлении (отказе в предоставлении) муниципальной услуги заявителю. Срок направления документов на бумажных носителях может быть увеличен или уменьшен в зависимости от временных затрат на доставку документов в ГБУ ЛО «МФЦ», но не может превышать общий срок предоставления услуги. </w:t>
      </w:r>
    </w:p>
    <w:p w:rsidR="00712F23" w:rsidRDefault="00712F23" w:rsidP="00712F23">
      <w:pPr>
        <w:jc w:val="both"/>
        <w:rPr>
          <w:sz w:val="16"/>
          <w:szCs w:val="16"/>
        </w:rPr>
      </w:pPr>
      <w:r w:rsidRPr="00712F23">
        <w:rPr>
          <w:sz w:val="16"/>
          <w:szCs w:val="16"/>
        </w:rPr>
        <w:t xml:space="preserve">Работник ГБУ ЛО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w:t>
      </w:r>
      <w:r w:rsidRPr="00712F23">
        <w:rPr>
          <w:sz w:val="16"/>
          <w:szCs w:val="16"/>
        </w:rPr>
        <w:br/>
        <w:t xml:space="preserve">от администрации сообщает заявителю о принятом решении по телефону </w:t>
      </w:r>
      <w:r w:rsidRPr="00712F23">
        <w:rPr>
          <w:sz w:val="16"/>
          <w:szCs w:val="16"/>
        </w:rPr>
        <w:br/>
        <w:t xml:space="preserve">(с записью даты и времени телефонного звонка или посредством </w:t>
      </w:r>
      <w:r w:rsidRPr="00712F23">
        <w:rPr>
          <w:sz w:val="16"/>
          <w:szCs w:val="16"/>
        </w:rPr>
        <w:br/>
        <w:t>смс-информирования), а также о возможности получения документов в ГБУ ЛО «МФЦ».</w:t>
      </w:r>
    </w:p>
    <w:p w:rsidR="009D5188" w:rsidRDefault="009D5188" w:rsidP="00712F23">
      <w:pPr>
        <w:jc w:val="both"/>
        <w:rPr>
          <w:sz w:val="16"/>
          <w:szCs w:val="16"/>
        </w:rPr>
      </w:pPr>
    </w:p>
    <w:p w:rsidR="00EA3C09" w:rsidRPr="00E277BC" w:rsidRDefault="00EA3C09" w:rsidP="00EA3C09">
      <w:pPr>
        <w:jc w:val="center"/>
        <w:rPr>
          <w:sz w:val="16"/>
          <w:szCs w:val="16"/>
        </w:rPr>
      </w:pPr>
      <w:r w:rsidRPr="00E277BC">
        <w:rPr>
          <w:sz w:val="16"/>
          <w:szCs w:val="16"/>
        </w:rPr>
        <w:t>АДМИНИСТРАЦИЯ</w:t>
      </w:r>
    </w:p>
    <w:p w:rsidR="00EA3C09" w:rsidRPr="00E277BC" w:rsidRDefault="00EA3C09" w:rsidP="00EA3C09">
      <w:pPr>
        <w:jc w:val="center"/>
        <w:rPr>
          <w:sz w:val="16"/>
          <w:szCs w:val="16"/>
        </w:rPr>
      </w:pPr>
      <w:r w:rsidRPr="00E277BC">
        <w:rPr>
          <w:sz w:val="16"/>
          <w:szCs w:val="16"/>
        </w:rPr>
        <w:t>МУНИЦИПАЛЬНОГО ОБРАЗОВАНИЯ</w:t>
      </w:r>
    </w:p>
    <w:p w:rsidR="00EA3C09" w:rsidRPr="00E277BC" w:rsidRDefault="00EA3C09" w:rsidP="00EA3C09">
      <w:pPr>
        <w:jc w:val="center"/>
        <w:rPr>
          <w:sz w:val="16"/>
          <w:szCs w:val="16"/>
        </w:rPr>
      </w:pPr>
      <w:r w:rsidRPr="00E277BC">
        <w:rPr>
          <w:sz w:val="16"/>
          <w:szCs w:val="16"/>
        </w:rPr>
        <w:t>БОЛЬШЕВРУДСКОЕ СЕЛЬСКОЕ ПОСЕЛЕНИЕ</w:t>
      </w:r>
    </w:p>
    <w:p w:rsidR="00EA3C09" w:rsidRPr="00E277BC" w:rsidRDefault="00EA3C09" w:rsidP="00EA3C09">
      <w:pPr>
        <w:jc w:val="center"/>
        <w:rPr>
          <w:sz w:val="16"/>
          <w:szCs w:val="16"/>
        </w:rPr>
      </w:pPr>
      <w:r w:rsidRPr="00E277BC">
        <w:rPr>
          <w:sz w:val="16"/>
          <w:szCs w:val="16"/>
        </w:rPr>
        <w:t>ВОЛОСОВСКОГО МУНИЦИПАЛЬНОГО РАЙОНА</w:t>
      </w:r>
    </w:p>
    <w:p w:rsidR="00EA3C09" w:rsidRPr="00E277BC" w:rsidRDefault="00EA3C09" w:rsidP="00EA3C09">
      <w:pPr>
        <w:jc w:val="center"/>
        <w:rPr>
          <w:sz w:val="16"/>
          <w:szCs w:val="16"/>
        </w:rPr>
      </w:pPr>
      <w:r w:rsidRPr="00E277BC">
        <w:rPr>
          <w:sz w:val="16"/>
          <w:szCs w:val="16"/>
        </w:rPr>
        <w:t>ЛЕНИНГРАДСКОЙ ОБЛАСТИ</w:t>
      </w:r>
    </w:p>
    <w:p w:rsidR="00EA3C09" w:rsidRDefault="00EA3C09" w:rsidP="00EA3C09">
      <w:pPr>
        <w:jc w:val="center"/>
        <w:rPr>
          <w:sz w:val="16"/>
          <w:szCs w:val="16"/>
        </w:rPr>
      </w:pPr>
      <w:r w:rsidRPr="00E277BC">
        <w:rPr>
          <w:sz w:val="16"/>
          <w:szCs w:val="16"/>
        </w:rPr>
        <w:t>ПОСТАНОВЛЕНИЕ</w:t>
      </w:r>
    </w:p>
    <w:p w:rsidR="00EA3C09" w:rsidRDefault="00EA3C09" w:rsidP="00EA3C09">
      <w:pPr>
        <w:jc w:val="center"/>
        <w:rPr>
          <w:sz w:val="16"/>
          <w:szCs w:val="16"/>
        </w:rPr>
      </w:pPr>
    </w:p>
    <w:p w:rsidR="00EA3C09" w:rsidRDefault="00EA3C09" w:rsidP="00EA3C09">
      <w:pPr>
        <w:jc w:val="center"/>
        <w:rPr>
          <w:sz w:val="16"/>
          <w:szCs w:val="16"/>
        </w:rPr>
      </w:pPr>
      <w:r w:rsidRPr="00EA3C09">
        <w:rPr>
          <w:sz w:val="16"/>
          <w:szCs w:val="16"/>
        </w:rPr>
        <w:t>от 03 февраля 2023 года № 31</w:t>
      </w:r>
    </w:p>
    <w:p w:rsidR="00EA3C09" w:rsidRDefault="00EA3C09" w:rsidP="00EA3C09">
      <w:pPr>
        <w:jc w:val="center"/>
        <w:rPr>
          <w:sz w:val="16"/>
          <w:szCs w:val="16"/>
        </w:rPr>
      </w:pPr>
    </w:p>
    <w:p w:rsidR="00EA3C09" w:rsidRPr="00EA3C09" w:rsidRDefault="00EA3C09" w:rsidP="00EA3C09">
      <w:pPr>
        <w:jc w:val="center"/>
        <w:rPr>
          <w:sz w:val="16"/>
          <w:szCs w:val="16"/>
        </w:rPr>
      </w:pPr>
      <w:r w:rsidRPr="00EA3C09">
        <w:rPr>
          <w:sz w:val="16"/>
          <w:szCs w:val="16"/>
        </w:rPr>
        <w:t>Об утверждении административного регламента предоставления муниципальной услуги «Признание помещения жилым помещением, жилого помещения непригодным для проживания, многоквартирного дома аварийным и подлежащим сносу или реконструкции»</w:t>
      </w:r>
    </w:p>
    <w:p w:rsidR="00EA3C09" w:rsidRDefault="00EA3C09" w:rsidP="00EA3C09">
      <w:pPr>
        <w:spacing w:before="100" w:beforeAutospacing="1" w:after="100" w:afterAutospacing="1"/>
        <w:jc w:val="both"/>
        <w:rPr>
          <w:sz w:val="16"/>
          <w:szCs w:val="16"/>
        </w:rPr>
      </w:pPr>
      <w:r w:rsidRPr="00EA3C09">
        <w:rPr>
          <w:sz w:val="16"/>
          <w:szCs w:val="16"/>
        </w:rPr>
        <w:t>В соответствии с Федеральными законами от 06.10.2003 года № 131-ФЗ "Об общих принципах организации местного самоуправления в Российской Федерации", от 27.07.2010 N 210-ФЗ "Об организации предоставления государственных и муниципальных услуг" на основании постановления администрации Большеврудского сельского поселения  от 19.01.2012 года № 5 «Об  утверждении Порядка разработки и утверждения административных регламентов предоставления  муниципальных услуг администрацией Большеврудского сельского поселения Волосовского муниципального района Ленинградской области», Устава Большеврудского сельского поселения, ПОСТАНОВЛЯЕТ:</w:t>
      </w:r>
    </w:p>
    <w:p w:rsidR="00EA3C09" w:rsidRPr="00EA3C09" w:rsidRDefault="00EA3C09" w:rsidP="00EA3C09">
      <w:pPr>
        <w:jc w:val="both"/>
        <w:rPr>
          <w:sz w:val="16"/>
          <w:szCs w:val="16"/>
        </w:rPr>
      </w:pPr>
      <w:r w:rsidRPr="00EA3C09">
        <w:rPr>
          <w:sz w:val="16"/>
          <w:szCs w:val="16"/>
        </w:rPr>
        <w:lastRenderedPageBreak/>
        <w:t>1.</w:t>
      </w:r>
      <w:r w:rsidRPr="00EA3C09">
        <w:rPr>
          <w:sz w:val="16"/>
          <w:szCs w:val="16"/>
        </w:rPr>
        <w:tab/>
        <w:t>Утвердить административный регламент по предоставлению муниципальной услуги «Признание помещения жилым помещением, жилого помещения непригодным для проживания, многоквартирного дома аварийным и подлежащим сносу или реконструкции» согласно Приложению.</w:t>
      </w:r>
    </w:p>
    <w:p w:rsidR="00EA3C09" w:rsidRPr="00EA3C09" w:rsidRDefault="00EA3C09" w:rsidP="00EA3C09">
      <w:pPr>
        <w:jc w:val="both"/>
        <w:rPr>
          <w:sz w:val="16"/>
          <w:szCs w:val="16"/>
        </w:rPr>
      </w:pPr>
      <w:r w:rsidRPr="00EA3C09">
        <w:rPr>
          <w:sz w:val="16"/>
          <w:szCs w:val="16"/>
        </w:rPr>
        <w:t>2.</w:t>
      </w:r>
      <w:r w:rsidRPr="00EA3C09">
        <w:rPr>
          <w:sz w:val="16"/>
          <w:szCs w:val="16"/>
        </w:rPr>
        <w:tab/>
        <w:t>Считать утратившим силу Постановление Администрации Большеврудского сельского поселения от 26.02.2020г. № 48 «Признание жилого помещения пригодным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 с момента вступления в силу настоящего Постановления.</w:t>
      </w:r>
    </w:p>
    <w:p w:rsidR="00EA3C09" w:rsidRPr="00EA3C09" w:rsidRDefault="00EA3C09" w:rsidP="00EA3C09">
      <w:pPr>
        <w:jc w:val="both"/>
        <w:rPr>
          <w:sz w:val="16"/>
          <w:szCs w:val="16"/>
        </w:rPr>
      </w:pPr>
      <w:r w:rsidRPr="00EA3C09">
        <w:rPr>
          <w:sz w:val="16"/>
          <w:szCs w:val="16"/>
        </w:rPr>
        <w:t>3.</w:t>
      </w:r>
      <w:r w:rsidRPr="00EA3C09">
        <w:rPr>
          <w:sz w:val="16"/>
          <w:szCs w:val="16"/>
        </w:rPr>
        <w:tab/>
        <w:t>Настоящее постановление подлежит официальному опубликованию в средствах массовой информации.</w:t>
      </w:r>
    </w:p>
    <w:p w:rsidR="00EA3C09" w:rsidRPr="00EA3C09" w:rsidRDefault="00EA3C09" w:rsidP="00EA3C09">
      <w:pPr>
        <w:jc w:val="both"/>
        <w:rPr>
          <w:sz w:val="16"/>
          <w:szCs w:val="16"/>
        </w:rPr>
      </w:pPr>
      <w:r w:rsidRPr="00EA3C09">
        <w:rPr>
          <w:sz w:val="16"/>
          <w:szCs w:val="16"/>
        </w:rPr>
        <w:t>4.</w:t>
      </w:r>
      <w:r w:rsidRPr="00EA3C09">
        <w:rPr>
          <w:sz w:val="16"/>
          <w:szCs w:val="16"/>
        </w:rPr>
        <w:tab/>
        <w:t>Постановление вступает в силу после его официального опубликования (обнародования).</w:t>
      </w:r>
    </w:p>
    <w:p w:rsidR="00EA3C09" w:rsidRPr="00EA3C09" w:rsidRDefault="00EA3C09" w:rsidP="00EA3C09">
      <w:pPr>
        <w:jc w:val="both"/>
        <w:rPr>
          <w:sz w:val="16"/>
          <w:szCs w:val="16"/>
        </w:rPr>
      </w:pPr>
      <w:r w:rsidRPr="00EA3C09">
        <w:rPr>
          <w:sz w:val="16"/>
          <w:szCs w:val="16"/>
        </w:rPr>
        <w:t>5.</w:t>
      </w:r>
      <w:r w:rsidRPr="00EA3C09">
        <w:rPr>
          <w:sz w:val="16"/>
          <w:szCs w:val="16"/>
        </w:rPr>
        <w:tab/>
        <w:t>Контроль за исполнением постановления оставляю за собой.</w:t>
      </w:r>
    </w:p>
    <w:p w:rsidR="00EA3C09" w:rsidRPr="00EA3C09" w:rsidRDefault="00EA3C09" w:rsidP="00EA3C09">
      <w:pPr>
        <w:jc w:val="both"/>
        <w:rPr>
          <w:sz w:val="16"/>
          <w:szCs w:val="16"/>
        </w:rPr>
      </w:pPr>
    </w:p>
    <w:p w:rsidR="00EA3C09" w:rsidRPr="00EA3C09" w:rsidRDefault="00EA3C09" w:rsidP="00EA3C09">
      <w:pPr>
        <w:rPr>
          <w:sz w:val="16"/>
          <w:szCs w:val="16"/>
        </w:rPr>
      </w:pPr>
      <w:r w:rsidRPr="00EA3C09">
        <w:rPr>
          <w:sz w:val="16"/>
          <w:szCs w:val="16"/>
        </w:rPr>
        <w:t>Глава администрации МО</w:t>
      </w:r>
    </w:p>
    <w:p w:rsidR="00EA3C09" w:rsidRDefault="00EA3C09" w:rsidP="00EA3C09">
      <w:pPr>
        <w:rPr>
          <w:sz w:val="16"/>
          <w:szCs w:val="16"/>
        </w:rPr>
      </w:pPr>
      <w:r w:rsidRPr="00EA3C09">
        <w:rPr>
          <w:sz w:val="16"/>
          <w:szCs w:val="16"/>
        </w:rPr>
        <w:t>Большеврудское сельское поселение                                          А.В. Музалев</w:t>
      </w:r>
    </w:p>
    <w:p w:rsidR="00EA3C09" w:rsidRDefault="00EA3C09" w:rsidP="00EA3C09">
      <w:pPr>
        <w:rPr>
          <w:sz w:val="16"/>
          <w:szCs w:val="16"/>
        </w:rPr>
      </w:pPr>
    </w:p>
    <w:p w:rsidR="00291B3F" w:rsidRPr="00291B3F" w:rsidRDefault="00291B3F" w:rsidP="00291B3F">
      <w:pPr>
        <w:jc w:val="right"/>
        <w:rPr>
          <w:sz w:val="16"/>
          <w:szCs w:val="16"/>
        </w:rPr>
      </w:pPr>
      <w:r w:rsidRPr="00291B3F">
        <w:rPr>
          <w:sz w:val="16"/>
          <w:szCs w:val="16"/>
        </w:rPr>
        <w:t>Приложение №1</w:t>
      </w:r>
    </w:p>
    <w:p w:rsidR="00291B3F" w:rsidRPr="00291B3F" w:rsidRDefault="00291B3F" w:rsidP="00291B3F">
      <w:pPr>
        <w:jc w:val="right"/>
        <w:rPr>
          <w:sz w:val="16"/>
          <w:szCs w:val="16"/>
        </w:rPr>
      </w:pPr>
      <w:r w:rsidRPr="00291B3F">
        <w:rPr>
          <w:sz w:val="16"/>
          <w:szCs w:val="16"/>
        </w:rPr>
        <w:t>к постановлению администрации</w:t>
      </w:r>
    </w:p>
    <w:p w:rsidR="00291B3F" w:rsidRPr="00291B3F" w:rsidRDefault="00291B3F" w:rsidP="00291B3F">
      <w:pPr>
        <w:jc w:val="right"/>
        <w:rPr>
          <w:sz w:val="16"/>
          <w:szCs w:val="16"/>
        </w:rPr>
      </w:pPr>
      <w:r w:rsidRPr="00291B3F">
        <w:rPr>
          <w:sz w:val="16"/>
          <w:szCs w:val="16"/>
        </w:rPr>
        <w:t>Большеврудского сельского поселения</w:t>
      </w:r>
    </w:p>
    <w:p w:rsidR="00291B3F" w:rsidRPr="00291B3F" w:rsidRDefault="00291B3F" w:rsidP="00291B3F">
      <w:pPr>
        <w:jc w:val="right"/>
        <w:rPr>
          <w:sz w:val="16"/>
          <w:szCs w:val="16"/>
        </w:rPr>
      </w:pPr>
      <w:r w:rsidRPr="00291B3F">
        <w:rPr>
          <w:sz w:val="16"/>
          <w:szCs w:val="16"/>
        </w:rPr>
        <w:t>Волосовского муниципального района</w:t>
      </w:r>
    </w:p>
    <w:p w:rsidR="00291B3F" w:rsidRPr="00291B3F" w:rsidRDefault="00291B3F" w:rsidP="00291B3F">
      <w:pPr>
        <w:jc w:val="right"/>
        <w:rPr>
          <w:sz w:val="16"/>
          <w:szCs w:val="16"/>
        </w:rPr>
      </w:pPr>
      <w:r w:rsidRPr="00291B3F">
        <w:rPr>
          <w:sz w:val="16"/>
          <w:szCs w:val="16"/>
        </w:rPr>
        <w:t>Ленинградской области</w:t>
      </w:r>
    </w:p>
    <w:p w:rsidR="00291B3F" w:rsidRPr="00291B3F" w:rsidRDefault="00291B3F" w:rsidP="00291B3F">
      <w:pPr>
        <w:jc w:val="right"/>
        <w:rPr>
          <w:sz w:val="16"/>
          <w:szCs w:val="16"/>
        </w:rPr>
      </w:pPr>
      <w:r w:rsidRPr="00291B3F">
        <w:rPr>
          <w:sz w:val="16"/>
          <w:szCs w:val="16"/>
        </w:rPr>
        <w:t>От 03.02.2023 года № 31</w:t>
      </w:r>
    </w:p>
    <w:p w:rsidR="00291B3F" w:rsidRPr="00291B3F" w:rsidRDefault="00291B3F" w:rsidP="00291B3F">
      <w:pPr>
        <w:rPr>
          <w:bCs/>
          <w:sz w:val="16"/>
          <w:szCs w:val="16"/>
        </w:rPr>
      </w:pPr>
      <w:r w:rsidRPr="00291B3F">
        <w:rPr>
          <w:sz w:val="16"/>
          <w:szCs w:val="16"/>
        </w:rPr>
        <w:t xml:space="preserve"> </w:t>
      </w:r>
    </w:p>
    <w:p w:rsidR="00291B3F" w:rsidRPr="00291B3F" w:rsidRDefault="00291B3F" w:rsidP="00291B3F">
      <w:pPr>
        <w:jc w:val="center"/>
        <w:rPr>
          <w:b/>
          <w:sz w:val="16"/>
          <w:szCs w:val="16"/>
        </w:rPr>
      </w:pPr>
      <w:r w:rsidRPr="00291B3F">
        <w:rPr>
          <w:b/>
          <w:sz w:val="16"/>
          <w:szCs w:val="16"/>
        </w:rPr>
        <w:t>АДМИНИСТРАТИВНЫЙ РЕГЛАМЕНТ</w:t>
      </w:r>
    </w:p>
    <w:p w:rsidR="00291B3F" w:rsidRPr="00291B3F" w:rsidRDefault="00291B3F" w:rsidP="00291B3F">
      <w:pPr>
        <w:jc w:val="center"/>
        <w:rPr>
          <w:b/>
          <w:sz w:val="16"/>
          <w:szCs w:val="16"/>
        </w:rPr>
      </w:pPr>
      <w:r w:rsidRPr="00291B3F">
        <w:rPr>
          <w:b/>
          <w:sz w:val="16"/>
          <w:szCs w:val="16"/>
        </w:rPr>
        <w:t>администрации Большеврудского сельского поселения Волосовского муниципального района Ленинградской области</w:t>
      </w:r>
    </w:p>
    <w:p w:rsidR="00291B3F" w:rsidRPr="00291B3F" w:rsidRDefault="00291B3F" w:rsidP="00291B3F">
      <w:pPr>
        <w:jc w:val="center"/>
        <w:rPr>
          <w:sz w:val="16"/>
          <w:szCs w:val="16"/>
        </w:rPr>
      </w:pPr>
      <w:r w:rsidRPr="00291B3F">
        <w:rPr>
          <w:b/>
          <w:sz w:val="16"/>
          <w:szCs w:val="16"/>
        </w:rPr>
        <w:t>по предоставлению муниципальной услуги</w:t>
      </w:r>
    </w:p>
    <w:p w:rsidR="00291B3F" w:rsidRPr="00291B3F" w:rsidRDefault="00291B3F" w:rsidP="00291B3F">
      <w:pPr>
        <w:jc w:val="center"/>
        <w:rPr>
          <w:b/>
          <w:bCs/>
          <w:sz w:val="16"/>
          <w:szCs w:val="16"/>
        </w:rPr>
      </w:pPr>
      <w:r w:rsidRPr="00291B3F">
        <w:rPr>
          <w:b/>
          <w:bCs/>
          <w:sz w:val="16"/>
          <w:szCs w:val="16"/>
        </w:rPr>
        <w:t>«Признание помещения жилым помещением, жилого помещения непригодным для проживания, многоквартирного дома аварийным и подлежащим сносу или реконструкции»</w:t>
      </w:r>
    </w:p>
    <w:p w:rsidR="00291B3F" w:rsidRPr="00291B3F" w:rsidRDefault="00291B3F" w:rsidP="00291B3F">
      <w:pPr>
        <w:jc w:val="center"/>
        <w:rPr>
          <w:sz w:val="16"/>
          <w:szCs w:val="16"/>
        </w:rPr>
      </w:pPr>
      <w:r w:rsidRPr="00291B3F">
        <w:rPr>
          <w:sz w:val="16"/>
          <w:szCs w:val="16"/>
        </w:rPr>
        <w:t>(Сокращенное наименование: «Признание помещения жилым помещением, жилого помещения непригодным для проживания, многоквартирного дома аварийным и подлежащим сносу или реконструкции»)</w:t>
      </w:r>
    </w:p>
    <w:p w:rsidR="00291B3F" w:rsidRPr="00291B3F" w:rsidRDefault="00291B3F" w:rsidP="00291B3F">
      <w:pPr>
        <w:jc w:val="center"/>
        <w:rPr>
          <w:bCs/>
          <w:sz w:val="16"/>
          <w:szCs w:val="16"/>
        </w:rPr>
      </w:pPr>
      <w:bookmarkStart w:id="10" w:name="sub_1001"/>
    </w:p>
    <w:p w:rsidR="00291B3F" w:rsidRPr="00291B3F" w:rsidRDefault="00291B3F" w:rsidP="00291B3F">
      <w:pPr>
        <w:jc w:val="center"/>
        <w:rPr>
          <w:b/>
          <w:bCs/>
          <w:sz w:val="16"/>
          <w:szCs w:val="16"/>
        </w:rPr>
      </w:pPr>
      <w:r w:rsidRPr="00291B3F">
        <w:rPr>
          <w:b/>
          <w:bCs/>
          <w:sz w:val="16"/>
          <w:szCs w:val="16"/>
        </w:rPr>
        <w:t>1.</w:t>
      </w:r>
      <w:r w:rsidRPr="00291B3F">
        <w:rPr>
          <w:b/>
          <w:bCs/>
          <w:sz w:val="16"/>
          <w:szCs w:val="16"/>
        </w:rPr>
        <w:tab/>
        <w:t>Общие положения</w:t>
      </w:r>
    </w:p>
    <w:bookmarkEnd w:id="10"/>
    <w:p w:rsidR="00291B3F" w:rsidRPr="00291B3F" w:rsidRDefault="00291B3F" w:rsidP="00291B3F">
      <w:pPr>
        <w:numPr>
          <w:ilvl w:val="1"/>
          <w:numId w:val="30"/>
        </w:numPr>
        <w:ind w:left="0" w:hanging="11"/>
        <w:jc w:val="both"/>
        <w:rPr>
          <w:sz w:val="16"/>
          <w:szCs w:val="16"/>
        </w:rPr>
      </w:pPr>
      <w:r w:rsidRPr="00291B3F">
        <w:rPr>
          <w:sz w:val="16"/>
          <w:szCs w:val="16"/>
        </w:rPr>
        <w:t>Настоящий административный регламент предоставления муниципальной услуги «Признание помещения жилым помещением, жилого помещения непригодным для проживания, многоквартирного дома аварийным и подлежащим сносу или реконструкции» (далее - административный регламент, муниципальная услуга соответственно) определяет порядок, стандарт и сроки предоставления муниципальной услуги.</w:t>
      </w:r>
    </w:p>
    <w:p w:rsidR="00291B3F" w:rsidRPr="00291B3F" w:rsidRDefault="00291B3F" w:rsidP="00291B3F">
      <w:pPr>
        <w:jc w:val="both"/>
        <w:rPr>
          <w:sz w:val="16"/>
          <w:szCs w:val="16"/>
        </w:rPr>
      </w:pPr>
      <w:r w:rsidRPr="00291B3F">
        <w:rPr>
          <w:sz w:val="16"/>
          <w:szCs w:val="16"/>
        </w:rPr>
        <w:t xml:space="preserve">1.1.1. Основанием проведения оценки соответствия помещения требованиям, установленным постановлением Правительства Российской Федерации от 28.01.2006 № 47 «Об утверждении Положения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 </w:t>
      </w:r>
      <w:r w:rsidRPr="00291B3F">
        <w:rPr>
          <w:sz w:val="16"/>
          <w:szCs w:val="16"/>
        </w:rPr>
        <w:br/>
        <w:t>и принятия решения по результатам оценки является:</w:t>
      </w:r>
    </w:p>
    <w:p w:rsidR="00291B3F" w:rsidRPr="00291B3F" w:rsidRDefault="00291B3F" w:rsidP="00291B3F">
      <w:pPr>
        <w:jc w:val="both"/>
        <w:rPr>
          <w:sz w:val="16"/>
          <w:szCs w:val="16"/>
        </w:rPr>
      </w:pPr>
      <w:r w:rsidRPr="00291B3F">
        <w:rPr>
          <w:sz w:val="16"/>
          <w:szCs w:val="16"/>
        </w:rPr>
        <w:t>- заявление лица, имеющего право на получение муниципальной услуги;</w:t>
      </w:r>
    </w:p>
    <w:p w:rsidR="00291B3F" w:rsidRPr="00291B3F" w:rsidRDefault="00291B3F" w:rsidP="00291B3F">
      <w:pPr>
        <w:jc w:val="both"/>
        <w:rPr>
          <w:sz w:val="16"/>
          <w:szCs w:val="16"/>
        </w:rPr>
      </w:pPr>
      <w:r w:rsidRPr="00291B3F">
        <w:rPr>
          <w:sz w:val="16"/>
          <w:szCs w:val="16"/>
        </w:rPr>
        <w:t>- получение сводного перечня объектов (жилых помещений), находящихся</w:t>
      </w:r>
      <w:r w:rsidRPr="00291B3F">
        <w:rPr>
          <w:sz w:val="16"/>
          <w:szCs w:val="16"/>
        </w:rPr>
        <w:br/>
        <w:t>в границах зоны чрезвычайной ситуации (далее - сводный перечень объектов (жилых помещений), сформированного и утвержденного субъектом Российской Федерации на основании сведений из Единого государственного реестра недвижимости, полученных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291B3F" w:rsidRPr="00291B3F" w:rsidRDefault="00291B3F" w:rsidP="00291B3F">
      <w:pPr>
        <w:jc w:val="both"/>
        <w:rPr>
          <w:sz w:val="16"/>
          <w:szCs w:val="16"/>
        </w:rPr>
      </w:pPr>
      <w:r w:rsidRPr="00291B3F">
        <w:rPr>
          <w:sz w:val="16"/>
          <w:szCs w:val="16"/>
        </w:rPr>
        <w:t xml:space="preserve">1.2. Заявителями, имеющими право на получение муниципальной услуги, являются: </w:t>
      </w:r>
    </w:p>
    <w:p w:rsidR="00291B3F" w:rsidRPr="00291B3F" w:rsidRDefault="00291B3F" w:rsidP="00291B3F">
      <w:pPr>
        <w:jc w:val="both"/>
        <w:rPr>
          <w:sz w:val="16"/>
          <w:szCs w:val="16"/>
        </w:rPr>
      </w:pPr>
      <w:r w:rsidRPr="00291B3F">
        <w:rPr>
          <w:sz w:val="16"/>
          <w:szCs w:val="16"/>
        </w:rPr>
        <w:t>- физические (юридические) лица, являющиеся собственниками (нанимателями) жилых помещений в домах, расположенных на территории соответствующего района муниципального образования, либо их уполномоченные представители (далее – заявитель);</w:t>
      </w:r>
    </w:p>
    <w:p w:rsidR="00291B3F" w:rsidRPr="00291B3F" w:rsidRDefault="00291B3F" w:rsidP="00291B3F">
      <w:pPr>
        <w:jc w:val="both"/>
        <w:rPr>
          <w:sz w:val="16"/>
          <w:szCs w:val="16"/>
        </w:rPr>
      </w:pPr>
      <w:r w:rsidRPr="00291B3F">
        <w:rPr>
          <w:sz w:val="16"/>
          <w:szCs w:val="16"/>
        </w:rPr>
        <w:t>- орган, уполномоченный на проведение регионального жилищного надзора (муниципального жилищного контроля), государственного контроля и надзора в сферах санитарно-эпидемиологической, пожарной, экологической и иной безопасности, защиты прав потребителей и благополучия человека (далее - орган государственного надзора (контроля).</w:t>
      </w:r>
    </w:p>
    <w:p w:rsidR="00291B3F" w:rsidRPr="00291B3F" w:rsidRDefault="00291B3F" w:rsidP="00291B3F">
      <w:pPr>
        <w:jc w:val="both"/>
        <w:rPr>
          <w:sz w:val="16"/>
          <w:szCs w:val="16"/>
        </w:rPr>
      </w:pPr>
      <w:r w:rsidRPr="00291B3F">
        <w:rPr>
          <w:sz w:val="16"/>
          <w:szCs w:val="16"/>
        </w:rPr>
        <w:t>Представлять интересы заявителя имеют право:</w:t>
      </w:r>
    </w:p>
    <w:p w:rsidR="00291B3F" w:rsidRPr="00291B3F" w:rsidRDefault="00291B3F" w:rsidP="00291B3F">
      <w:pPr>
        <w:jc w:val="both"/>
        <w:rPr>
          <w:sz w:val="16"/>
          <w:szCs w:val="16"/>
        </w:rPr>
      </w:pPr>
      <w:r w:rsidRPr="00291B3F">
        <w:rPr>
          <w:sz w:val="16"/>
          <w:szCs w:val="16"/>
        </w:rPr>
        <w:t>- от имени физических лиц:</w:t>
      </w:r>
    </w:p>
    <w:p w:rsidR="00291B3F" w:rsidRPr="00291B3F" w:rsidRDefault="00291B3F" w:rsidP="00291B3F">
      <w:pPr>
        <w:jc w:val="both"/>
        <w:rPr>
          <w:sz w:val="16"/>
          <w:szCs w:val="16"/>
        </w:rPr>
      </w:pPr>
      <w:r w:rsidRPr="00291B3F">
        <w:rPr>
          <w:sz w:val="16"/>
          <w:szCs w:val="16"/>
        </w:rPr>
        <w:t>представители, действующие в силу полномочий, основанных на доверенности или договоре;</w:t>
      </w:r>
    </w:p>
    <w:p w:rsidR="00291B3F" w:rsidRPr="00291B3F" w:rsidRDefault="00291B3F" w:rsidP="00291B3F">
      <w:pPr>
        <w:jc w:val="both"/>
        <w:rPr>
          <w:sz w:val="16"/>
          <w:szCs w:val="16"/>
        </w:rPr>
      </w:pPr>
      <w:r w:rsidRPr="00291B3F">
        <w:rPr>
          <w:sz w:val="16"/>
          <w:szCs w:val="16"/>
        </w:rPr>
        <w:t>опекуны недееспособных граждан;</w:t>
      </w:r>
    </w:p>
    <w:p w:rsidR="00291B3F" w:rsidRPr="00291B3F" w:rsidRDefault="00291B3F" w:rsidP="00291B3F">
      <w:pPr>
        <w:jc w:val="both"/>
        <w:rPr>
          <w:sz w:val="16"/>
          <w:szCs w:val="16"/>
        </w:rPr>
      </w:pPr>
      <w:r w:rsidRPr="00291B3F">
        <w:rPr>
          <w:sz w:val="16"/>
          <w:szCs w:val="16"/>
        </w:rPr>
        <w:t>законные представители (родители, усыновители, опекуны) несовершеннолетних в возрасте до 14 лет.</w:t>
      </w:r>
    </w:p>
    <w:p w:rsidR="00291B3F" w:rsidRPr="00291B3F" w:rsidRDefault="00291B3F" w:rsidP="00291B3F">
      <w:pPr>
        <w:jc w:val="both"/>
        <w:rPr>
          <w:sz w:val="16"/>
          <w:szCs w:val="16"/>
        </w:rPr>
      </w:pPr>
      <w:r w:rsidRPr="00291B3F">
        <w:rPr>
          <w:sz w:val="16"/>
          <w:szCs w:val="16"/>
        </w:rPr>
        <w:t>- от имени юридических лиц:</w:t>
      </w:r>
    </w:p>
    <w:p w:rsidR="00291B3F" w:rsidRPr="00291B3F" w:rsidRDefault="00291B3F" w:rsidP="00291B3F">
      <w:pPr>
        <w:jc w:val="both"/>
        <w:rPr>
          <w:sz w:val="16"/>
          <w:szCs w:val="16"/>
        </w:rPr>
      </w:pPr>
      <w:r w:rsidRPr="00291B3F">
        <w:rPr>
          <w:sz w:val="16"/>
          <w:szCs w:val="16"/>
        </w:rPr>
        <w:t>представители, действующие в соответствии с законом или учредительными документами от имени заявителя без доверенности;</w:t>
      </w:r>
    </w:p>
    <w:p w:rsidR="00291B3F" w:rsidRPr="00291B3F" w:rsidRDefault="00291B3F" w:rsidP="00291B3F">
      <w:pPr>
        <w:jc w:val="both"/>
        <w:rPr>
          <w:sz w:val="16"/>
          <w:szCs w:val="16"/>
        </w:rPr>
      </w:pPr>
      <w:r w:rsidRPr="00291B3F">
        <w:rPr>
          <w:sz w:val="16"/>
          <w:szCs w:val="16"/>
        </w:rPr>
        <w:lastRenderedPageBreak/>
        <w:t xml:space="preserve">представители, действующие от имени заявителя в силу полномочий </w:t>
      </w:r>
      <w:r w:rsidRPr="00291B3F">
        <w:rPr>
          <w:sz w:val="16"/>
          <w:szCs w:val="16"/>
        </w:rPr>
        <w:br/>
        <w:t>на основании доверенности или договора.</w:t>
      </w:r>
    </w:p>
    <w:p w:rsidR="00291B3F" w:rsidRPr="00291B3F" w:rsidRDefault="00291B3F" w:rsidP="00291B3F">
      <w:pPr>
        <w:jc w:val="both"/>
        <w:rPr>
          <w:sz w:val="16"/>
          <w:szCs w:val="16"/>
        </w:rPr>
      </w:pPr>
      <w:r w:rsidRPr="00291B3F">
        <w:rPr>
          <w:sz w:val="16"/>
          <w:szCs w:val="16"/>
        </w:rPr>
        <w:t>- от имени органа государственного надзора (контроля):</w:t>
      </w:r>
    </w:p>
    <w:p w:rsidR="00291B3F" w:rsidRPr="00291B3F" w:rsidRDefault="00291B3F" w:rsidP="00291B3F">
      <w:pPr>
        <w:jc w:val="both"/>
        <w:rPr>
          <w:sz w:val="16"/>
          <w:szCs w:val="16"/>
        </w:rPr>
      </w:pPr>
      <w:r w:rsidRPr="00291B3F">
        <w:rPr>
          <w:sz w:val="16"/>
          <w:szCs w:val="16"/>
        </w:rPr>
        <w:t>лица, действующие в соответствии с законом или учредительными документами от имени органа государственного надзора (контроля);</w:t>
      </w:r>
    </w:p>
    <w:p w:rsidR="00291B3F" w:rsidRPr="00291B3F" w:rsidRDefault="00291B3F" w:rsidP="00291B3F">
      <w:pPr>
        <w:jc w:val="both"/>
        <w:rPr>
          <w:sz w:val="16"/>
          <w:szCs w:val="16"/>
        </w:rPr>
      </w:pPr>
      <w:r w:rsidRPr="00291B3F">
        <w:rPr>
          <w:sz w:val="16"/>
          <w:szCs w:val="16"/>
        </w:rPr>
        <w:t>представители органа государственного надзора (контроля) в силу полномочий на основании доверенности.</w:t>
      </w:r>
    </w:p>
    <w:p w:rsidR="00291B3F" w:rsidRPr="00291B3F" w:rsidRDefault="00291B3F" w:rsidP="00291B3F">
      <w:pPr>
        <w:jc w:val="both"/>
        <w:rPr>
          <w:sz w:val="16"/>
          <w:szCs w:val="16"/>
        </w:rPr>
      </w:pPr>
      <w:bookmarkStart w:id="11" w:name="sub_1002"/>
      <w:r w:rsidRPr="00291B3F">
        <w:rPr>
          <w:sz w:val="16"/>
          <w:szCs w:val="16"/>
        </w:rPr>
        <w:t>1.3. Информация о месте нахождения администрации муниципального образования Большеврудское сельское поселение_, предоставляющей муниципальную услугу, организации, участвующей в предоставлении услуги и не являющейся многофункциональными центрами предоставления государственных и муниципальных услуг, графиках работы, контактных телефонах, адресах электронной почты размещается:</w:t>
      </w:r>
    </w:p>
    <w:p w:rsidR="00291B3F" w:rsidRPr="00291B3F" w:rsidRDefault="00291B3F" w:rsidP="00291B3F">
      <w:pPr>
        <w:jc w:val="both"/>
        <w:rPr>
          <w:sz w:val="16"/>
          <w:szCs w:val="16"/>
        </w:rPr>
      </w:pPr>
      <w:r w:rsidRPr="00291B3F">
        <w:rPr>
          <w:sz w:val="16"/>
          <w:szCs w:val="16"/>
        </w:rPr>
        <w:t xml:space="preserve">на информационных стендах в местах предоставления муниципальной услуги (в доступном для заявителей месте); </w:t>
      </w:r>
    </w:p>
    <w:p w:rsidR="00291B3F" w:rsidRPr="00291B3F" w:rsidRDefault="00291B3F" w:rsidP="00291B3F">
      <w:pPr>
        <w:jc w:val="both"/>
        <w:rPr>
          <w:sz w:val="16"/>
          <w:szCs w:val="16"/>
        </w:rPr>
      </w:pPr>
      <w:r w:rsidRPr="00291B3F">
        <w:rPr>
          <w:sz w:val="16"/>
          <w:szCs w:val="16"/>
        </w:rPr>
        <w:t>- на сайте администрации;</w:t>
      </w:r>
    </w:p>
    <w:p w:rsidR="00291B3F" w:rsidRPr="00291B3F" w:rsidRDefault="00291B3F" w:rsidP="00291B3F">
      <w:pPr>
        <w:jc w:val="both"/>
        <w:rPr>
          <w:sz w:val="16"/>
          <w:szCs w:val="16"/>
        </w:rPr>
      </w:pPr>
      <w:r w:rsidRPr="00291B3F">
        <w:rPr>
          <w:sz w:val="16"/>
          <w:szCs w:val="16"/>
        </w:rPr>
        <w:t xml:space="preserve">- на сайте Государственного бюджетного учреждения Ленинградской области «Многофункциональный центр предоставления государственных </w:t>
      </w:r>
      <w:r w:rsidRPr="00291B3F">
        <w:rPr>
          <w:sz w:val="16"/>
          <w:szCs w:val="16"/>
        </w:rPr>
        <w:br/>
        <w:t>и муниципальных услуг» (далее - ГБУ ЛО «МФЦ»): http://mfc47.ru/;</w:t>
      </w:r>
    </w:p>
    <w:p w:rsidR="00291B3F" w:rsidRPr="00291B3F" w:rsidRDefault="00291B3F" w:rsidP="00291B3F">
      <w:pPr>
        <w:jc w:val="both"/>
        <w:rPr>
          <w:sz w:val="16"/>
          <w:szCs w:val="16"/>
        </w:rPr>
      </w:pPr>
      <w:r w:rsidRPr="00291B3F">
        <w:rPr>
          <w:sz w:val="16"/>
          <w:szCs w:val="16"/>
        </w:rPr>
        <w:t xml:space="preserve">- 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t>
      </w:r>
      <w:hyperlink r:id="rId23" w:history="1">
        <w:r w:rsidRPr="00291B3F">
          <w:rPr>
            <w:rStyle w:val="a3"/>
            <w:sz w:val="16"/>
            <w:szCs w:val="16"/>
          </w:rPr>
          <w:t>www.gosuslugi.ru</w:t>
        </w:r>
      </w:hyperlink>
      <w:r w:rsidRPr="00291B3F">
        <w:rPr>
          <w:sz w:val="16"/>
          <w:szCs w:val="16"/>
        </w:rPr>
        <w:t>.</w:t>
      </w:r>
    </w:p>
    <w:p w:rsidR="00291B3F" w:rsidRPr="00291B3F" w:rsidRDefault="00291B3F" w:rsidP="00291B3F">
      <w:pPr>
        <w:jc w:val="both"/>
        <w:rPr>
          <w:sz w:val="16"/>
          <w:szCs w:val="16"/>
        </w:rPr>
      </w:pPr>
      <w:r w:rsidRPr="00291B3F">
        <w:rPr>
          <w:sz w:val="16"/>
          <w:szCs w:val="16"/>
        </w:rPr>
        <w:t xml:space="preserve">- в государственной информационной системе «Реестр государственных </w:t>
      </w:r>
      <w:r w:rsidRPr="00291B3F">
        <w:rPr>
          <w:sz w:val="16"/>
          <w:szCs w:val="16"/>
        </w:rPr>
        <w:br/>
        <w:t>и муниципальных услуг (функций) Ленинградской области» (далее - Реестр).</w:t>
      </w:r>
    </w:p>
    <w:p w:rsidR="00291B3F" w:rsidRPr="00291B3F" w:rsidRDefault="00291B3F" w:rsidP="00291B3F">
      <w:pPr>
        <w:jc w:val="both"/>
        <w:rPr>
          <w:sz w:val="16"/>
          <w:szCs w:val="16"/>
        </w:rPr>
      </w:pPr>
    </w:p>
    <w:p w:rsidR="00291B3F" w:rsidRPr="00291B3F" w:rsidRDefault="00291B3F" w:rsidP="00291B3F">
      <w:pPr>
        <w:numPr>
          <w:ilvl w:val="0"/>
          <w:numId w:val="30"/>
        </w:numPr>
        <w:jc w:val="center"/>
        <w:rPr>
          <w:b/>
          <w:bCs/>
          <w:sz w:val="16"/>
          <w:szCs w:val="16"/>
        </w:rPr>
      </w:pPr>
      <w:r w:rsidRPr="00291B3F">
        <w:rPr>
          <w:b/>
          <w:bCs/>
          <w:sz w:val="16"/>
          <w:szCs w:val="16"/>
        </w:rPr>
        <w:t>Стандарт предоставления муниципальной услуги</w:t>
      </w:r>
      <w:bookmarkEnd w:id="11"/>
    </w:p>
    <w:p w:rsidR="00291B3F" w:rsidRPr="00291B3F" w:rsidRDefault="00291B3F" w:rsidP="00291B3F">
      <w:pPr>
        <w:jc w:val="both"/>
        <w:rPr>
          <w:sz w:val="16"/>
          <w:szCs w:val="16"/>
        </w:rPr>
      </w:pPr>
    </w:p>
    <w:p w:rsidR="00291B3F" w:rsidRPr="00291B3F" w:rsidRDefault="00291B3F" w:rsidP="00291B3F">
      <w:pPr>
        <w:jc w:val="both"/>
        <w:rPr>
          <w:sz w:val="16"/>
          <w:szCs w:val="16"/>
        </w:rPr>
      </w:pPr>
      <w:bookmarkStart w:id="12" w:name="sub_1021"/>
      <w:r w:rsidRPr="00291B3F">
        <w:rPr>
          <w:sz w:val="16"/>
          <w:szCs w:val="16"/>
        </w:rPr>
        <w:t>2.1. Полное наименование муниципальной услуги: Признание помещения жилым помещением, жилого помещения непригодным для проживания, многоквартирного дома аварийным и подлежащим сносу или реконструкции.</w:t>
      </w:r>
    </w:p>
    <w:p w:rsidR="00291B3F" w:rsidRPr="00291B3F" w:rsidRDefault="00291B3F" w:rsidP="00291B3F">
      <w:pPr>
        <w:jc w:val="both"/>
        <w:rPr>
          <w:sz w:val="16"/>
          <w:szCs w:val="16"/>
        </w:rPr>
      </w:pPr>
      <w:r w:rsidRPr="00291B3F">
        <w:rPr>
          <w:sz w:val="16"/>
          <w:szCs w:val="16"/>
        </w:rPr>
        <w:t>Сокращенное наименование: Признание помещения жилым помещением, жилого помещения непригодным для проживания, многоквартирного дома аварийным и подлежащим сносу или реконструкции.</w:t>
      </w:r>
    </w:p>
    <w:p w:rsidR="00291B3F" w:rsidRPr="00291B3F" w:rsidRDefault="00291B3F" w:rsidP="00291B3F">
      <w:pPr>
        <w:jc w:val="both"/>
        <w:rPr>
          <w:sz w:val="16"/>
          <w:szCs w:val="16"/>
        </w:rPr>
      </w:pPr>
      <w:bookmarkStart w:id="13" w:name="sub_1022"/>
      <w:bookmarkEnd w:id="12"/>
      <w:r w:rsidRPr="00291B3F">
        <w:rPr>
          <w:sz w:val="16"/>
          <w:szCs w:val="16"/>
        </w:rPr>
        <w:t>2.2. Муниципальную услугу предоставляет: администрация Большеврудского сельского поселения Волосовского муниципального района Ленинградской области (далее – администрация).</w:t>
      </w:r>
    </w:p>
    <w:p w:rsidR="00291B3F" w:rsidRPr="00291B3F" w:rsidRDefault="00291B3F" w:rsidP="00291B3F">
      <w:pPr>
        <w:jc w:val="both"/>
        <w:rPr>
          <w:sz w:val="16"/>
          <w:szCs w:val="16"/>
        </w:rPr>
      </w:pPr>
      <w:r w:rsidRPr="00291B3F">
        <w:rPr>
          <w:sz w:val="16"/>
          <w:szCs w:val="16"/>
        </w:rPr>
        <w:t>Оценка и обследование помещения в целях признания его жилым помещением, жилого помещения пригодным (непригодным) для проживания граждан, а также многоквартирного дома в целях признания его аварийным и подлежащим сносу или реконструкции осуществляются межведомственной комиссией по признанию помещения жилым помещением, жилого помещения пригодным (непригодным) для проживания граждан, а также многоквартирного дома аварийным и подлежащим сносу или реконструкции (далее – комиссия), являющейся постоянно действующим органом администрации, уполномоченным принимать решения по указанным вопросам.</w:t>
      </w:r>
    </w:p>
    <w:p w:rsidR="00291B3F" w:rsidRPr="00291B3F" w:rsidRDefault="00291B3F" w:rsidP="00291B3F">
      <w:pPr>
        <w:jc w:val="both"/>
        <w:rPr>
          <w:sz w:val="16"/>
          <w:szCs w:val="16"/>
        </w:rPr>
      </w:pPr>
      <w:r w:rsidRPr="00291B3F">
        <w:rPr>
          <w:sz w:val="16"/>
          <w:szCs w:val="16"/>
        </w:rPr>
        <w:t>Порядок работы, состав, полномочия комиссии определяется в соответствии с Положением о комиссии, утвержденным администрацией.</w:t>
      </w:r>
    </w:p>
    <w:p w:rsidR="00291B3F" w:rsidRPr="00291B3F" w:rsidRDefault="00291B3F" w:rsidP="00291B3F">
      <w:pPr>
        <w:jc w:val="both"/>
        <w:rPr>
          <w:sz w:val="16"/>
          <w:szCs w:val="16"/>
        </w:rPr>
      </w:pPr>
      <w:r w:rsidRPr="00291B3F">
        <w:rPr>
          <w:sz w:val="16"/>
          <w:szCs w:val="16"/>
        </w:rPr>
        <w:t xml:space="preserve">В предоставлении муниципальной услуги участвуют: </w:t>
      </w:r>
    </w:p>
    <w:p w:rsidR="00291B3F" w:rsidRPr="00291B3F" w:rsidRDefault="00291B3F" w:rsidP="00291B3F">
      <w:pPr>
        <w:jc w:val="both"/>
        <w:rPr>
          <w:sz w:val="16"/>
          <w:szCs w:val="16"/>
        </w:rPr>
      </w:pPr>
      <w:r w:rsidRPr="00291B3F">
        <w:rPr>
          <w:sz w:val="16"/>
          <w:szCs w:val="16"/>
        </w:rPr>
        <w:t xml:space="preserve">ГБУ ЛО «МФЦ»; </w:t>
      </w:r>
    </w:p>
    <w:p w:rsidR="00291B3F" w:rsidRPr="00291B3F" w:rsidRDefault="00291B3F" w:rsidP="00291B3F">
      <w:pPr>
        <w:jc w:val="both"/>
        <w:rPr>
          <w:sz w:val="16"/>
          <w:szCs w:val="16"/>
        </w:rPr>
      </w:pPr>
      <w:r w:rsidRPr="00291B3F">
        <w:rPr>
          <w:sz w:val="16"/>
          <w:szCs w:val="16"/>
        </w:rPr>
        <w:t xml:space="preserve">Управление Федеральной службы государственной регистрации, кадастра и картографии по Ленинградской области; </w:t>
      </w:r>
    </w:p>
    <w:p w:rsidR="00291B3F" w:rsidRPr="00291B3F" w:rsidRDefault="00291B3F" w:rsidP="00291B3F">
      <w:pPr>
        <w:jc w:val="both"/>
        <w:rPr>
          <w:sz w:val="16"/>
          <w:szCs w:val="16"/>
        </w:rPr>
      </w:pPr>
      <w:r w:rsidRPr="00291B3F">
        <w:rPr>
          <w:sz w:val="16"/>
          <w:szCs w:val="16"/>
        </w:rPr>
        <w:t>Специализированные государственные и муниципальные организации технической инвентаризации.</w:t>
      </w:r>
    </w:p>
    <w:bookmarkEnd w:id="13"/>
    <w:p w:rsidR="00291B3F" w:rsidRPr="00291B3F" w:rsidRDefault="00291B3F" w:rsidP="00291B3F">
      <w:pPr>
        <w:jc w:val="both"/>
        <w:rPr>
          <w:sz w:val="16"/>
          <w:szCs w:val="16"/>
        </w:rPr>
      </w:pPr>
      <w:r w:rsidRPr="00291B3F">
        <w:rPr>
          <w:sz w:val="16"/>
          <w:szCs w:val="16"/>
        </w:rPr>
        <w:t>Заявление на получение муниципальной услуги с комплектом документов принимаются:</w:t>
      </w:r>
    </w:p>
    <w:p w:rsidR="00291B3F" w:rsidRPr="00291B3F" w:rsidRDefault="00291B3F" w:rsidP="00291B3F">
      <w:pPr>
        <w:jc w:val="both"/>
        <w:rPr>
          <w:sz w:val="16"/>
          <w:szCs w:val="16"/>
        </w:rPr>
      </w:pPr>
      <w:r w:rsidRPr="00291B3F">
        <w:rPr>
          <w:sz w:val="16"/>
          <w:szCs w:val="16"/>
        </w:rPr>
        <w:t>1) при личной явке:</w:t>
      </w:r>
    </w:p>
    <w:p w:rsidR="00291B3F" w:rsidRPr="00291B3F" w:rsidRDefault="00291B3F" w:rsidP="00291B3F">
      <w:pPr>
        <w:jc w:val="both"/>
        <w:rPr>
          <w:sz w:val="16"/>
          <w:szCs w:val="16"/>
        </w:rPr>
      </w:pPr>
      <w:r w:rsidRPr="00291B3F">
        <w:rPr>
          <w:sz w:val="16"/>
          <w:szCs w:val="16"/>
        </w:rPr>
        <w:t>-в администрацию;</w:t>
      </w:r>
    </w:p>
    <w:p w:rsidR="00291B3F" w:rsidRPr="00291B3F" w:rsidRDefault="00291B3F" w:rsidP="00291B3F">
      <w:pPr>
        <w:jc w:val="both"/>
        <w:rPr>
          <w:sz w:val="16"/>
          <w:szCs w:val="16"/>
        </w:rPr>
      </w:pPr>
      <w:r w:rsidRPr="00291B3F">
        <w:rPr>
          <w:sz w:val="16"/>
          <w:szCs w:val="16"/>
        </w:rPr>
        <w:t>-в филиалах, отделах, удаленных рабочих местах ГБУ ЛО «МФЦ»;</w:t>
      </w:r>
    </w:p>
    <w:p w:rsidR="00291B3F" w:rsidRPr="00291B3F" w:rsidRDefault="00291B3F" w:rsidP="00291B3F">
      <w:pPr>
        <w:jc w:val="both"/>
        <w:rPr>
          <w:sz w:val="16"/>
          <w:szCs w:val="16"/>
        </w:rPr>
      </w:pPr>
      <w:r w:rsidRPr="00291B3F">
        <w:rPr>
          <w:sz w:val="16"/>
          <w:szCs w:val="16"/>
        </w:rPr>
        <w:t>2) без личной явки:</w:t>
      </w:r>
    </w:p>
    <w:p w:rsidR="00291B3F" w:rsidRPr="00291B3F" w:rsidRDefault="00291B3F" w:rsidP="00291B3F">
      <w:pPr>
        <w:jc w:val="both"/>
        <w:rPr>
          <w:sz w:val="16"/>
          <w:szCs w:val="16"/>
        </w:rPr>
      </w:pPr>
      <w:r w:rsidRPr="00291B3F">
        <w:rPr>
          <w:sz w:val="16"/>
          <w:szCs w:val="16"/>
        </w:rPr>
        <w:t>- почтовым отправлением в администрацию;</w:t>
      </w:r>
    </w:p>
    <w:p w:rsidR="00291B3F" w:rsidRPr="00291B3F" w:rsidRDefault="00291B3F" w:rsidP="00291B3F">
      <w:pPr>
        <w:jc w:val="both"/>
        <w:rPr>
          <w:sz w:val="16"/>
          <w:szCs w:val="16"/>
        </w:rPr>
      </w:pPr>
      <w:r w:rsidRPr="00291B3F">
        <w:rPr>
          <w:sz w:val="16"/>
          <w:szCs w:val="16"/>
        </w:rPr>
        <w:t>- в электронной форме через личный кабинет заявителя на ПГУ ЛО/ ЕПГУ;</w:t>
      </w:r>
    </w:p>
    <w:p w:rsidR="00291B3F" w:rsidRPr="00291B3F" w:rsidRDefault="00291B3F" w:rsidP="00291B3F">
      <w:pPr>
        <w:jc w:val="both"/>
        <w:rPr>
          <w:sz w:val="16"/>
          <w:szCs w:val="16"/>
        </w:rPr>
      </w:pPr>
      <w:r w:rsidRPr="00291B3F">
        <w:rPr>
          <w:sz w:val="16"/>
          <w:szCs w:val="16"/>
        </w:rPr>
        <w:t>- в электронной форме через сайт администрации (при технической реализации).</w:t>
      </w:r>
    </w:p>
    <w:p w:rsidR="00291B3F" w:rsidRPr="00291B3F" w:rsidRDefault="00291B3F" w:rsidP="00291B3F">
      <w:pPr>
        <w:jc w:val="both"/>
        <w:rPr>
          <w:sz w:val="16"/>
          <w:szCs w:val="16"/>
        </w:rPr>
      </w:pPr>
      <w:r w:rsidRPr="00291B3F">
        <w:rPr>
          <w:sz w:val="16"/>
          <w:szCs w:val="16"/>
        </w:rPr>
        <w:t xml:space="preserve">Заявитель может записаться на прием для подачи заявления </w:t>
      </w:r>
      <w:r w:rsidRPr="00291B3F">
        <w:rPr>
          <w:sz w:val="16"/>
          <w:szCs w:val="16"/>
        </w:rPr>
        <w:br/>
        <w:t>о предоставлении муниципальной услуги следующими способами:</w:t>
      </w:r>
    </w:p>
    <w:p w:rsidR="00291B3F" w:rsidRPr="00291B3F" w:rsidRDefault="00291B3F" w:rsidP="00291B3F">
      <w:pPr>
        <w:jc w:val="both"/>
        <w:rPr>
          <w:sz w:val="16"/>
          <w:szCs w:val="16"/>
        </w:rPr>
      </w:pPr>
      <w:r w:rsidRPr="00291B3F">
        <w:rPr>
          <w:sz w:val="16"/>
          <w:szCs w:val="16"/>
        </w:rPr>
        <w:t xml:space="preserve">1) посредством ПГУ ЛО/ЕПГУ – в администрацию, в ГБУ ЛО «МФЦ» </w:t>
      </w:r>
      <w:r w:rsidRPr="00291B3F">
        <w:rPr>
          <w:sz w:val="16"/>
          <w:szCs w:val="16"/>
        </w:rPr>
        <w:br/>
        <w:t>(при технической реализации);</w:t>
      </w:r>
    </w:p>
    <w:p w:rsidR="00291B3F" w:rsidRPr="00291B3F" w:rsidRDefault="00291B3F" w:rsidP="00291B3F">
      <w:pPr>
        <w:jc w:val="both"/>
        <w:rPr>
          <w:sz w:val="16"/>
          <w:szCs w:val="16"/>
        </w:rPr>
      </w:pPr>
      <w:r w:rsidRPr="00291B3F">
        <w:rPr>
          <w:sz w:val="16"/>
          <w:szCs w:val="16"/>
        </w:rPr>
        <w:t>2) по телефону – администрации, ГБУ ЛО «МФЦ»;</w:t>
      </w:r>
    </w:p>
    <w:p w:rsidR="00291B3F" w:rsidRPr="00291B3F" w:rsidRDefault="00291B3F" w:rsidP="00291B3F">
      <w:pPr>
        <w:jc w:val="both"/>
        <w:rPr>
          <w:sz w:val="16"/>
          <w:szCs w:val="16"/>
        </w:rPr>
      </w:pPr>
      <w:r w:rsidRPr="00291B3F">
        <w:rPr>
          <w:sz w:val="16"/>
          <w:szCs w:val="16"/>
        </w:rPr>
        <w:t>3) посредством сайта администрации.</w:t>
      </w:r>
    </w:p>
    <w:p w:rsidR="00291B3F" w:rsidRPr="00291B3F" w:rsidRDefault="00291B3F" w:rsidP="00291B3F">
      <w:pPr>
        <w:jc w:val="both"/>
        <w:rPr>
          <w:sz w:val="16"/>
          <w:szCs w:val="16"/>
        </w:rPr>
      </w:pPr>
      <w:r w:rsidRPr="00291B3F">
        <w:rPr>
          <w:sz w:val="16"/>
          <w:szCs w:val="16"/>
        </w:rPr>
        <w:t xml:space="preserve">Для записи заявитель выбирает любые свободные для приема дату и время </w:t>
      </w:r>
      <w:r w:rsidRPr="00291B3F">
        <w:rPr>
          <w:sz w:val="16"/>
          <w:szCs w:val="16"/>
        </w:rPr>
        <w:br/>
        <w:t>в пределах установленного в администрации или ГБУ ЛО «МФЦ» графика приема заявителей.</w:t>
      </w:r>
    </w:p>
    <w:p w:rsidR="00291B3F" w:rsidRPr="00291B3F" w:rsidRDefault="00291B3F" w:rsidP="00291B3F">
      <w:pPr>
        <w:jc w:val="both"/>
        <w:rPr>
          <w:sz w:val="16"/>
          <w:szCs w:val="16"/>
        </w:rPr>
      </w:pPr>
      <w:r w:rsidRPr="00291B3F">
        <w:rPr>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ОМСУ, ГБУ ЛО "МФЦ" с использованием информационных технологий, предусмотренных частью 18 статьи 14.1 Федерального закона от 27 июля 2006 года № 149-ФЗ "Об </w:t>
      </w:r>
      <w:r w:rsidRPr="00291B3F">
        <w:rPr>
          <w:sz w:val="16"/>
          <w:szCs w:val="16"/>
        </w:rPr>
        <w:lastRenderedPageBreak/>
        <w:t>информации, информационных технологиях и о защите информации" (при технической реализации).</w:t>
      </w:r>
    </w:p>
    <w:p w:rsidR="00291B3F" w:rsidRPr="00291B3F" w:rsidRDefault="00291B3F" w:rsidP="00291B3F">
      <w:pPr>
        <w:jc w:val="both"/>
        <w:rPr>
          <w:sz w:val="16"/>
          <w:szCs w:val="16"/>
        </w:rPr>
      </w:pPr>
      <w:r w:rsidRPr="00291B3F">
        <w:rPr>
          <w:sz w:val="16"/>
          <w:szCs w:val="16"/>
        </w:rPr>
        <w:t>2.2.2. При предоставлении муниципальной услуги в электронной форме идентификация и аутентификация могут осуществляться посредством (при наличии технической возможности):</w:t>
      </w:r>
    </w:p>
    <w:p w:rsidR="00291B3F" w:rsidRPr="00291B3F" w:rsidRDefault="00291B3F" w:rsidP="00291B3F">
      <w:pPr>
        <w:jc w:val="both"/>
        <w:rPr>
          <w:sz w:val="16"/>
          <w:szCs w:val="16"/>
        </w:rPr>
      </w:pPr>
      <w:r w:rsidRPr="00291B3F">
        <w:rPr>
          <w:sz w:val="16"/>
          <w:szCs w:val="16"/>
        </w:rPr>
        <w:t xml:space="preserve">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w:t>
      </w:r>
      <w:r w:rsidRPr="00291B3F">
        <w:rPr>
          <w:sz w:val="16"/>
          <w:szCs w:val="16"/>
        </w:rPr>
        <w:br/>
        <w:t>о физическом лице в указанных информационных системах;</w:t>
      </w:r>
    </w:p>
    <w:p w:rsidR="00291B3F" w:rsidRPr="00291B3F" w:rsidRDefault="00291B3F" w:rsidP="00291B3F">
      <w:pPr>
        <w:jc w:val="both"/>
        <w:rPr>
          <w:sz w:val="16"/>
          <w:szCs w:val="16"/>
        </w:rPr>
      </w:pPr>
      <w:r w:rsidRPr="00291B3F">
        <w:rPr>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291B3F" w:rsidRPr="00291B3F" w:rsidRDefault="00291B3F" w:rsidP="00291B3F">
      <w:pPr>
        <w:jc w:val="both"/>
        <w:rPr>
          <w:sz w:val="16"/>
          <w:szCs w:val="16"/>
        </w:rPr>
      </w:pPr>
      <w:r w:rsidRPr="00291B3F">
        <w:rPr>
          <w:sz w:val="16"/>
          <w:szCs w:val="16"/>
        </w:rPr>
        <w:t xml:space="preserve">2.3. Результатом предоставления муниципальной услуги является: </w:t>
      </w:r>
    </w:p>
    <w:p w:rsidR="00291B3F" w:rsidRPr="00291B3F" w:rsidRDefault="00291B3F" w:rsidP="00291B3F">
      <w:pPr>
        <w:numPr>
          <w:ilvl w:val="0"/>
          <w:numId w:val="32"/>
        </w:numPr>
        <w:ind w:left="426" w:hanging="11"/>
        <w:jc w:val="both"/>
        <w:rPr>
          <w:sz w:val="16"/>
          <w:szCs w:val="16"/>
        </w:rPr>
      </w:pPr>
      <w:r w:rsidRPr="00291B3F">
        <w:rPr>
          <w:sz w:val="16"/>
          <w:szCs w:val="16"/>
        </w:rPr>
        <w:t>решение о признании (об отказе в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w:t>
      </w:r>
    </w:p>
    <w:p w:rsidR="00291B3F" w:rsidRPr="00291B3F" w:rsidRDefault="00291B3F" w:rsidP="00291B3F">
      <w:pPr>
        <w:jc w:val="both"/>
        <w:rPr>
          <w:sz w:val="16"/>
          <w:szCs w:val="16"/>
        </w:rPr>
      </w:pPr>
      <w:r w:rsidRPr="00291B3F">
        <w:rPr>
          <w:sz w:val="16"/>
          <w:szCs w:val="16"/>
        </w:rPr>
        <w:t>- возврат заявления и документов на получение услуги без рассмотрения.</w:t>
      </w:r>
    </w:p>
    <w:p w:rsidR="00291B3F" w:rsidRPr="00291B3F" w:rsidRDefault="00291B3F" w:rsidP="00291B3F">
      <w:pPr>
        <w:jc w:val="both"/>
        <w:rPr>
          <w:sz w:val="16"/>
          <w:szCs w:val="16"/>
        </w:rPr>
      </w:pPr>
      <w:r w:rsidRPr="00291B3F">
        <w:rPr>
          <w:sz w:val="16"/>
          <w:szCs w:val="16"/>
        </w:rPr>
        <w:t xml:space="preserve">Результат предоставления муниципальной услуги предоставляется </w:t>
      </w:r>
      <w:r w:rsidRPr="00291B3F">
        <w:rPr>
          <w:sz w:val="16"/>
          <w:szCs w:val="16"/>
        </w:rPr>
        <w:br/>
        <w:t xml:space="preserve">(в соответствии со способом, указанным заявителем при подаче заявления </w:t>
      </w:r>
      <w:r w:rsidRPr="00291B3F">
        <w:rPr>
          <w:sz w:val="16"/>
          <w:szCs w:val="16"/>
        </w:rPr>
        <w:br/>
        <w:t>и документов):</w:t>
      </w:r>
    </w:p>
    <w:p w:rsidR="00291B3F" w:rsidRPr="00291B3F" w:rsidRDefault="00291B3F" w:rsidP="00291B3F">
      <w:pPr>
        <w:jc w:val="both"/>
        <w:rPr>
          <w:sz w:val="16"/>
          <w:szCs w:val="16"/>
        </w:rPr>
      </w:pPr>
      <w:r w:rsidRPr="00291B3F">
        <w:rPr>
          <w:sz w:val="16"/>
          <w:szCs w:val="16"/>
        </w:rPr>
        <w:t>1) при личной явке:</w:t>
      </w:r>
    </w:p>
    <w:p w:rsidR="00291B3F" w:rsidRPr="00291B3F" w:rsidRDefault="00291B3F" w:rsidP="00291B3F">
      <w:pPr>
        <w:jc w:val="both"/>
        <w:rPr>
          <w:sz w:val="16"/>
          <w:szCs w:val="16"/>
        </w:rPr>
      </w:pPr>
      <w:r w:rsidRPr="00291B3F">
        <w:rPr>
          <w:sz w:val="16"/>
          <w:szCs w:val="16"/>
        </w:rPr>
        <w:t>в администрации;</w:t>
      </w:r>
    </w:p>
    <w:p w:rsidR="00291B3F" w:rsidRPr="00291B3F" w:rsidRDefault="00291B3F" w:rsidP="00291B3F">
      <w:pPr>
        <w:jc w:val="both"/>
        <w:rPr>
          <w:sz w:val="16"/>
          <w:szCs w:val="16"/>
        </w:rPr>
      </w:pPr>
      <w:r w:rsidRPr="00291B3F">
        <w:rPr>
          <w:sz w:val="16"/>
          <w:szCs w:val="16"/>
        </w:rPr>
        <w:t>в филиалах, отделах, удаленных рабочих местах ГБУ ЛО «МФЦ»;</w:t>
      </w:r>
    </w:p>
    <w:p w:rsidR="00291B3F" w:rsidRPr="00291B3F" w:rsidRDefault="00291B3F" w:rsidP="00291B3F">
      <w:pPr>
        <w:jc w:val="both"/>
        <w:rPr>
          <w:sz w:val="16"/>
          <w:szCs w:val="16"/>
        </w:rPr>
      </w:pPr>
      <w:r w:rsidRPr="00291B3F">
        <w:rPr>
          <w:sz w:val="16"/>
          <w:szCs w:val="16"/>
        </w:rPr>
        <w:t>2) без личной явки:</w:t>
      </w:r>
    </w:p>
    <w:p w:rsidR="00291B3F" w:rsidRPr="00291B3F" w:rsidRDefault="00291B3F" w:rsidP="00291B3F">
      <w:pPr>
        <w:jc w:val="both"/>
        <w:rPr>
          <w:sz w:val="16"/>
          <w:szCs w:val="16"/>
        </w:rPr>
      </w:pPr>
      <w:r w:rsidRPr="00291B3F">
        <w:rPr>
          <w:sz w:val="16"/>
          <w:szCs w:val="16"/>
        </w:rPr>
        <w:t>почтовым отправлением;</w:t>
      </w:r>
    </w:p>
    <w:p w:rsidR="00291B3F" w:rsidRPr="00291B3F" w:rsidRDefault="00291B3F" w:rsidP="00291B3F">
      <w:pPr>
        <w:jc w:val="both"/>
        <w:rPr>
          <w:sz w:val="16"/>
          <w:szCs w:val="16"/>
        </w:rPr>
      </w:pPr>
      <w:r w:rsidRPr="00291B3F">
        <w:rPr>
          <w:sz w:val="16"/>
          <w:szCs w:val="16"/>
        </w:rPr>
        <w:t>на адрес электронной почты;</w:t>
      </w:r>
    </w:p>
    <w:p w:rsidR="00291B3F" w:rsidRPr="00291B3F" w:rsidRDefault="00291B3F" w:rsidP="00291B3F">
      <w:pPr>
        <w:jc w:val="both"/>
        <w:rPr>
          <w:sz w:val="16"/>
          <w:szCs w:val="16"/>
        </w:rPr>
      </w:pPr>
      <w:r w:rsidRPr="00291B3F">
        <w:rPr>
          <w:sz w:val="16"/>
          <w:szCs w:val="16"/>
        </w:rPr>
        <w:t>в электронной форме через личный кабинет заявителя на ПГУ ЛО/ЕПГУ;</w:t>
      </w:r>
    </w:p>
    <w:p w:rsidR="00291B3F" w:rsidRPr="00291B3F" w:rsidRDefault="00291B3F" w:rsidP="00291B3F">
      <w:pPr>
        <w:jc w:val="both"/>
        <w:rPr>
          <w:sz w:val="16"/>
          <w:szCs w:val="16"/>
        </w:rPr>
      </w:pPr>
      <w:r w:rsidRPr="00291B3F">
        <w:rPr>
          <w:sz w:val="16"/>
          <w:szCs w:val="16"/>
        </w:rPr>
        <w:t>в электронной форме через сайт администрации (при технической реализации).</w:t>
      </w:r>
    </w:p>
    <w:p w:rsidR="00291B3F" w:rsidRPr="00291B3F" w:rsidRDefault="00291B3F" w:rsidP="00291B3F">
      <w:pPr>
        <w:jc w:val="both"/>
        <w:rPr>
          <w:sz w:val="16"/>
          <w:szCs w:val="16"/>
        </w:rPr>
      </w:pPr>
      <w:r w:rsidRPr="00291B3F">
        <w:rPr>
          <w:sz w:val="16"/>
          <w:szCs w:val="16"/>
        </w:rPr>
        <w:t>Если в результате предоставления муниципальной услуги при положительном решении формируется реестровая запись в информационной системе, то результат услуги, в том числе номер реестровой записи, направляется и хранится в личном кабинете заявителя на ПГУ ЛО/ЕПГУ (при наличии технической возможности).</w:t>
      </w:r>
    </w:p>
    <w:p w:rsidR="00291B3F" w:rsidRPr="00291B3F" w:rsidRDefault="00291B3F" w:rsidP="00291B3F">
      <w:pPr>
        <w:jc w:val="both"/>
        <w:rPr>
          <w:sz w:val="16"/>
          <w:szCs w:val="16"/>
        </w:rPr>
      </w:pPr>
      <w:r w:rsidRPr="00291B3F">
        <w:rPr>
          <w:sz w:val="16"/>
          <w:szCs w:val="16"/>
        </w:rPr>
        <w:t>2.4. Срок предоставления муниципальной услуги не должен превышать 34 календарных дня с даты поступления (регистрации) заявления в администрацию.</w:t>
      </w:r>
    </w:p>
    <w:p w:rsidR="00291B3F" w:rsidRPr="00291B3F" w:rsidRDefault="00291B3F" w:rsidP="00291B3F">
      <w:pPr>
        <w:jc w:val="both"/>
        <w:rPr>
          <w:sz w:val="16"/>
          <w:szCs w:val="16"/>
        </w:rPr>
      </w:pPr>
      <w:r w:rsidRPr="00291B3F">
        <w:rPr>
          <w:sz w:val="16"/>
          <w:szCs w:val="16"/>
        </w:rPr>
        <w:t>2.5. Правовые основания для предоставления муниципальной услуги.</w:t>
      </w:r>
    </w:p>
    <w:p w:rsidR="00291B3F" w:rsidRPr="00291B3F" w:rsidRDefault="00291B3F" w:rsidP="00291B3F">
      <w:pPr>
        <w:numPr>
          <w:ilvl w:val="0"/>
          <w:numId w:val="31"/>
        </w:numPr>
        <w:ind w:left="284" w:hanging="11"/>
        <w:jc w:val="both"/>
        <w:rPr>
          <w:sz w:val="16"/>
          <w:szCs w:val="16"/>
        </w:rPr>
      </w:pPr>
      <w:r w:rsidRPr="00291B3F">
        <w:rPr>
          <w:sz w:val="16"/>
          <w:szCs w:val="16"/>
        </w:rPr>
        <w:t xml:space="preserve">Жилищный кодекс Российской Федерации; </w:t>
      </w:r>
    </w:p>
    <w:p w:rsidR="00291B3F" w:rsidRPr="00291B3F" w:rsidRDefault="00291B3F" w:rsidP="00291B3F">
      <w:pPr>
        <w:numPr>
          <w:ilvl w:val="0"/>
          <w:numId w:val="31"/>
        </w:numPr>
        <w:ind w:left="284" w:hanging="11"/>
        <w:jc w:val="both"/>
        <w:rPr>
          <w:sz w:val="16"/>
          <w:szCs w:val="16"/>
        </w:rPr>
      </w:pPr>
      <w:r w:rsidRPr="00291B3F">
        <w:rPr>
          <w:sz w:val="16"/>
          <w:szCs w:val="16"/>
        </w:rPr>
        <w:t>Постановление Правительства Российской Федерации от 28 января 2006 года № 47 «Об утверждении Положения о помещения жилым помещением, жилого помещения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 (далее – Положение, ПП РФ от 28.01.2006 № 47);</w:t>
      </w:r>
    </w:p>
    <w:p w:rsidR="00291B3F" w:rsidRPr="00291B3F" w:rsidRDefault="00291B3F" w:rsidP="00291B3F">
      <w:pPr>
        <w:numPr>
          <w:ilvl w:val="0"/>
          <w:numId w:val="31"/>
        </w:numPr>
        <w:ind w:left="284" w:hanging="11"/>
        <w:jc w:val="both"/>
        <w:rPr>
          <w:sz w:val="16"/>
          <w:szCs w:val="16"/>
        </w:rPr>
      </w:pPr>
      <w:r w:rsidRPr="00291B3F">
        <w:rPr>
          <w:sz w:val="16"/>
          <w:szCs w:val="16"/>
        </w:rPr>
        <w:t xml:space="preserve">Постановление Правительства Российской Федерации от 13 августа 2006 года № 491 «Об утверждении правил содержания общего имущества в многоквартирном доме и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w:t>
      </w:r>
    </w:p>
    <w:p w:rsidR="00291B3F" w:rsidRPr="00291B3F" w:rsidRDefault="00291B3F" w:rsidP="00291B3F">
      <w:pPr>
        <w:numPr>
          <w:ilvl w:val="0"/>
          <w:numId w:val="31"/>
        </w:numPr>
        <w:ind w:left="284" w:hanging="11"/>
        <w:jc w:val="both"/>
        <w:rPr>
          <w:sz w:val="16"/>
          <w:szCs w:val="16"/>
        </w:rPr>
      </w:pPr>
      <w:r w:rsidRPr="00291B3F">
        <w:rPr>
          <w:sz w:val="16"/>
          <w:szCs w:val="16"/>
        </w:rPr>
        <w:t xml:space="preserve">Постановление Правительства Российской Федерации от 09.07.2016 </w:t>
      </w:r>
      <w:r w:rsidRPr="00291B3F">
        <w:rPr>
          <w:sz w:val="16"/>
          <w:szCs w:val="16"/>
        </w:rPr>
        <w:br/>
        <w:t>№ 649 «О мерах по приспособлению жилых помещений и общего имущества в многоквартирном доме с учетом потребностей инвалидов».</w:t>
      </w:r>
    </w:p>
    <w:p w:rsidR="00291B3F" w:rsidRPr="00291B3F" w:rsidRDefault="00291B3F" w:rsidP="00291B3F">
      <w:pPr>
        <w:jc w:val="both"/>
        <w:rPr>
          <w:sz w:val="16"/>
          <w:szCs w:val="16"/>
        </w:rPr>
      </w:pPr>
      <w:r w:rsidRPr="00291B3F">
        <w:rPr>
          <w:sz w:val="16"/>
          <w:szCs w:val="16"/>
        </w:rPr>
        <w:t>Перечень нормативных правовых актов, регулирующих предоставление муниципальной услуги, размещен на официальном сайте администрации в сети Интернет по адресу http://mobsp.ru.</w:t>
      </w:r>
    </w:p>
    <w:p w:rsidR="00291B3F" w:rsidRPr="00291B3F" w:rsidRDefault="00291B3F" w:rsidP="00291B3F">
      <w:pPr>
        <w:jc w:val="both"/>
        <w:rPr>
          <w:sz w:val="16"/>
          <w:szCs w:val="16"/>
        </w:rPr>
      </w:pPr>
      <w:r w:rsidRPr="00291B3F">
        <w:rPr>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предоставлению заявителем для признания помещения жилым помещением, жилого помещения непригодным для проживания, многоквартирного дома аварийным и подлежащим сносу или реконструкции:</w:t>
      </w:r>
    </w:p>
    <w:p w:rsidR="00291B3F" w:rsidRPr="00291B3F" w:rsidRDefault="00291B3F" w:rsidP="00291B3F">
      <w:pPr>
        <w:jc w:val="both"/>
        <w:rPr>
          <w:sz w:val="16"/>
          <w:szCs w:val="16"/>
        </w:rPr>
      </w:pPr>
      <w:r w:rsidRPr="00291B3F">
        <w:rPr>
          <w:sz w:val="16"/>
          <w:szCs w:val="16"/>
        </w:rPr>
        <w:t>1) заявление о предоставлении муниципальной услуги в соответствии с приложением 1 к административному регламенту;</w:t>
      </w:r>
    </w:p>
    <w:p w:rsidR="00291B3F" w:rsidRPr="00291B3F" w:rsidRDefault="00291B3F" w:rsidP="00291B3F">
      <w:pPr>
        <w:jc w:val="both"/>
        <w:rPr>
          <w:sz w:val="16"/>
          <w:szCs w:val="16"/>
        </w:rPr>
      </w:pPr>
      <w:r w:rsidRPr="00291B3F">
        <w:rPr>
          <w:sz w:val="16"/>
          <w:szCs w:val="16"/>
        </w:rPr>
        <w:t>2) документ, удостоверяющий личность заявителя: документы, удостоверяющие личность гражданина Российской Федерации, в том числе военнослужащего, а также документы, удостоверяющие личность иностранного гражданина, лица без гражданства, включая вид на жительство и удостоверение беженца (при обращении физического лица);</w:t>
      </w:r>
    </w:p>
    <w:p w:rsidR="00291B3F" w:rsidRPr="00291B3F" w:rsidRDefault="00291B3F" w:rsidP="00291B3F">
      <w:pPr>
        <w:jc w:val="both"/>
        <w:rPr>
          <w:sz w:val="16"/>
          <w:szCs w:val="16"/>
        </w:rPr>
      </w:pPr>
      <w:r w:rsidRPr="00291B3F">
        <w:rPr>
          <w:sz w:val="16"/>
          <w:szCs w:val="16"/>
        </w:rPr>
        <w:t>3) копию документа, удостоверяющего право (полномочия) представителя физического или юридического лица, если с заявлением обращается представитель заявителя (в случае необходимости);</w:t>
      </w:r>
    </w:p>
    <w:p w:rsidR="00291B3F" w:rsidRPr="00291B3F" w:rsidRDefault="00291B3F" w:rsidP="00291B3F">
      <w:pPr>
        <w:jc w:val="both"/>
        <w:rPr>
          <w:sz w:val="16"/>
          <w:szCs w:val="16"/>
        </w:rPr>
      </w:pPr>
      <w:r w:rsidRPr="00291B3F">
        <w:rPr>
          <w:sz w:val="16"/>
          <w:szCs w:val="16"/>
        </w:rPr>
        <w:lastRenderedPageBreak/>
        <w:t>4) копии правоустанавливающих документов на жилое помещение, право на которое не зарегистрировано в Едином государственном реестре недвижимости;</w:t>
      </w:r>
    </w:p>
    <w:p w:rsidR="00291B3F" w:rsidRPr="00291B3F" w:rsidRDefault="00291B3F" w:rsidP="00291B3F">
      <w:pPr>
        <w:jc w:val="both"/>
        <w:rPr>
          <w:sz w:val="16"/>
          <w:szCs w:val="16"/>
        </w:rPr>
      </w:pPr>
      <w:r w:rsidRPr="00291B3F">
        <w:rPr>
          <w:sz w:val="16"/>
          <w:szCs w:val="16"/>
        </w:rPr>
        <w:t>5) в отношении нежилого помещения для признания его в дальнейшем жилым помещением - проект реконструкции нежилого помещения;</w:t>
      </w:r>
    </w:p>
    <w:p w:rsidR="00291B3F" w:rsidRPr="00291B3F" w:rsidRDefault="00291B3F" w:rsidP="00291B3F">
      <w:pPr>
        <w:jc w:val="both"/>
        <w:rPr>
          <w:sz w:val="16"/>
          <w:szCs w:val="16"/>
        </w:rPr>
      </w:pPr>
      <w:r w:rsidRPr="00291B3F">
        <w:rPr>
          <w:sz w:val="16"/>
          <w:szCs w:val="16"/>
        </w:rPr>
        <w:t>6) заключение специализированной организации, проводившей обследование многоквартирного дома, - в случае постановки вопроса о признании многоквартирного дома аварийным и подлежащим сносу или реконструкции;</w:t>
      </w:r>
    </w:p>
    <w:p w:rsidR="00291B3F" w:rsidRPr="00291B3F" w:rsidRDefault="00291B3F" w:rsidP="00291B3F">
      <w:pPr>
        <w:jc w:val="both"/>
        <w:rPr>
          <w:sz w:val="16"/>
          <w:szCs w:val="16"/>
        </w:rPr>
      </w:pPr>
      <w:r w:rsidRPr="00291B3F">
        <w:rPr>
          <w:sz w:val="16"/>
          <w:szCs w:val="16"/>
        </w:rPr>
        <w:t xml:space="preserve">7) заявления, письма, жалобы граждан на неудовлетворительные условия проживания – по усмотрению заявителя. </w:t>
      </w:r>
    </w:p>
    <w:p w:rsidR="00291B3F" w:rsidRPr="00291B3F" w:rsidRDefault="00291B3F" w:rsidP="00291B3F">
      <w:pPr>
        <w:jc w:val="both"/>
        <w:rPr>
          <w:sz w:val="16"/>
          <w:szCs w:val="16"/>
        </w:rPr>
      </w:pPr>
      <w:r w:rsidRPr="00291B3F">
        <w:rPr>
          <w:sz w:val="16"/>
          <w:szCs w:val="16"/>
        </w:rPr>
        <w:t>По своему желанию заявитель дополнительно может представить иные документы, которые, по его мнению, имеют значение для предоставления муниципальной услуги.</w:t>
      </w:r>
    </w:p>
    <w:p w:rsidR="00291B3F" w:rsidRPr="00291B3F" w:rsidRDefault="00291B3F" w:rsidP="00291B3F">
      <w:pPr>
        <w:jc w:val="both"/>
        <w:rPr>
          <w:sz w:val="16"/>
          <w:szCs w:val="16"/>
        </w:rPr>
      </w:pPr>
      <w:r w:rsidRPr="00291B3F">
        <w:rPr>
          <w:sz w:val="16"/>
          <w:szCs w:val="16"/>
        </w:rPr>
        <w:t>2.6.1. В случае проведения комиссией оценки на основании сводного перечня объектов (жилых помещений), предоставление документов, предусмотренных 2.6 настоящего административного регламента, не требуется.</w:t>
      </w:r>
    </w:p>
    <w:p w:rsidR="00291B3F" w:rsidRPr="00291B3F" w:rsidRDefault="00291B3F" w:rsidP="00291B3F">
      <w:pPr>
        <w:jc w:val="both"/>
        <w:rPr>
          <w:sz w:val="16"/>
          <w:szCs w:val="16"/>
        </w:rPr>
      </w:pPr>
      <w:r w:rsidRPr="00291B3F">
        <w:rPr>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291B3F" w:rsidRPr="00291B3F" w:rsidRDefault="00291B3F" w:rsidP="00291B3F">
      <w:pPr>
        <w:jc w:val="both"/>
        <w:rPr>
          <w:sz w:val="16"/>
          <w:szCs w:val="16"/>
        </w:rPr>
      </w:pPr>
      <w:r w:rsidRPr="00291B3F">
        <w:rPr>
          <w:sz w:val="16"/>
          <w:szCs w:val="16"/>
        </w:rPr>
        <w:t>Администрация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291B3F" w:rsidRPr="00291B3F" w:rsidRDefault="00291B3F" w:rsidP="00291B3F">
      <w:pPr>
        <w:jc w:val="both"/>
        <w:rPr>
          <w:sz w:val="16"/>
          <w:szCs w:val="16"/>
        </w:rPr>
      </w:pPr>
      <w:r w:rsidRPr="00291B3F">
        <w:rPr>
          <w:sz w:val="16"/>
          <w:szCs w:val="16"/>
        </w:rPr>
        <w:t>а) сведения из Единого государственного реестра недвижимости о правах на помещение;</w:t>
      </w:r>
    </w:p>
    <w:p w:rsidR="00291B3F" w:rsidRPr="00291B3F" w:rsidRDefault="00291B3F" w:rsidP="00291B3F">
      <w:pPr>
        <w:jc w:val="both"/>
        <w:rPr>
          <w:sz w:val="16"/>
          <w:szCs w:val="16"/>
        </w:rPr>
      </w:pPr>
      <w:r w:rsidRPr="00291B3F">
        <w:rPr>
          <w:sz w:val="16"/>
          <w:szCs w:val="16"/>
        </w:rPr>
        <w:t>б) технический паспорт жилого помещения, а для нежилых помещений - технический план;</w:t>
      </w:r>
    </w:p>
    <w:p w:rsidR="00291B3F" w:rsidRPr="00291B3F" w:rsidRDefault="00291B3F" w:rsidP="00291B3F">
      <w:pPr>
        <w:jc w:val="both"/>
        <w:rPr>
          <w:sz w:val="16"/>
          <w:szCs w:val="16"/>
        </w:rPr>
      </w:pPr>
      <w:r w:rsidRPr="00291B3F">
        <w:rPr>
          <w:sz w:val="16"/>
          <w:szCs w:val="16"/>
        </w:rPr>
        <w:t>в) заключения (акты) соответствующих органов государственного надзора (контроля) в случае, если представление указанных документов согласно п. 44 Положения, является необходимым для принятия решения о признании жилого помещения непригодным для проживания.</w:t>
      </w:r>
    </w:p>
    <w:p w:rsidR="00291B3F" w:rsidRPr="00291B3F" w:rsidRDefault="00291B3F" w:rsidP="00291B3F">
      <w:pPr>
        <w:jc w:val="both"/>
        <w:rPr>
          <w:sz w:val="16"/>
          <w:szCs w:val="16"/>
        </w:rPr>
      </w:pPr>
      <w:r w:rsidRPr="00291B3F">
        <w:rPr>
          <w:sz w:val="16"/>
          <w:szCs w:val="16"/>
        </w:rPr>
        <w:t xml:space="preserve">2.7.1. Заявитель вправе представить документы (сведения), указанные </w:t>
      </w:r>
      <w:r w:rsidRPr="00291B3F">
        <w:rPr>
          <w:sz w:val="16"/>
          <w:szCs w:val="16"/>
        </w:rPr>
        <w:br/>
        <w:t xml:space="preserve">в </w:t>
      </w:r>
      <w:hyperlink r:id="rId24" w:history="1">
        <w:r w:rsidRPr="00291B3F">
          <w:rPr>
            <w:rStyle w:val="a3"/>
            <w:sz w:val="16"/>
            <w:szCs w:val="16"/>
          </w:rPr>
          <w:t>пункте 2.7</w:t>
        </w:r>
      </w:hyperlink>
      <w:r w:rsidRPr="00291B3F">
        <w:rPr>
          <w:sz w:val="16"/>
          <w:szCs w:val="16"/>
        </w:rPr>
        <w:t xml:space="preserve"> административного регламента, по собственной инициативе. Непредставление заявителем указанного документа не является основанием для отказа в предоставлении муниципальной услуги.</w:t>
      </w:r>
    </w:p>
    <w:p w:rsidR="00291B3F" w:rsidRPr="00291B3F" w:rsidRDefault="00291B3F" w:rsidP="00291B3F">
      <w:pPr>
        <w:jc w:val="both"/>
        <w:rPr>
          <w:sz w:val="16"/>
          <w:szCs w:val="16"/>
        </w:rPr>
      </w:pPr>
      <w:r w:rsidRPr="00291B3F">
        <w:rPr>
          <w:sz w:val="16"/>
          <w:szCs w:val="16"/>
        </w:rPr>
        <w:t>2.7.2. При предоставлении муниципальной услуги запрещается требовать от Заявителя:</w:t>
      </w:r>
    </w:p>
    <w:p w:rsidR="00291B3F" w:rsidRPr="00291B3F" w:rsidRDefault="00291B3F" w:rsidP="00291B3F">
      <w:pPr>
        <w:jc w:val="both"/>
        <w:rPr>
          <w:sz w:val="16"/>
          <w:szCs w:val="16"/>
        </w:rPr>
      </w:pPr>
      <w:r w:rsidRPr="00291B3F">
        <w:rPr>
          <w:sz w:val="16"/>
          <w:szCs w:val="1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291B3F" w:rsidRPr="00291B3F" w:rsidRDefault="00291B3F" w:rsidP="00291B3F">
      <w:pPr>
        <w:jc w:val="both"/>
        <w:rPr>
          <w:sz w:val="16"/>
          <w:szCs w:val="16"/>
        </w:rPr>
      </w:pPr>
      <w:r w:rsidRPr="00291B3F">
        <w:rPr>
          <w:sz w:val="16"/>
          <w:szCs w:val="16"/>
        </w:rPr>
        <w:t xml:space="preserve">представления документов и информации, которые в соответствии </w:t>
      </w:r>
      <w:r w:rsidRPr="00291B3F">
        <w:rPr>
          <w:sz w:val="16"/>
          <w:szCs w:val="16"/>
        </w:rPr>
        <w:br/>
        <w:t xml:space="preserve">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органов, предоставляющих муниципальную услугу, иных государственных органов, органов местного самоуправления и(или)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w:t>
      </w:r>
      <w:hyperlink r:id="rId25" w:history="1">
        <w:r w:rsidRPr="00291B3F">
          <w:rPr>
            <w:rStyle w:val="a3"/>
            <w:sz w:val="16"/>
            <w:szCs w:val="16"/>
          </w:rPr>
          <w:t>части 6 статьи 7</w:t>
        </w:r>
      </w:hyperlink>
      <w:r w:rsidRPr="00291B3F">
        <w:rPr>
          <w:sz w:val="16"/>
          <w:szCs w:val="16"/>
        </w:rPr>
        <w:t xml:space="preserve"> Федерального закона от 27.07.2010 № 210-ФЗ "Об организации предоставления государственных и муниципальных услуг" (далее – Федеральный закон № 210);</w:t>
      </w:r>
    </w:p>
    <w:p w:rsidR="00291B3F" w:rsidRPr="00291B3F" w:rsidRDefault="00291B3F" w:rsidP="00291B3F">
      <w:pPr>
        <w:jc w:val="both"/>
        <w:rPr>
          <w:sz w:val="16"/>
          <w:szCs w:val="16"/>
        </w:rPr>
      </w:pPr>
      <w:r w:rsidRPr="00291B3F">
        <w:rPr>
          <w:sz w:val="16"/>
          <w:szCs w:val="16"/>
        </w:rPr>
        <w:t xml:space="preserve">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w:t>
      </w:r>
      <w:r w:rsidRPr="00291B3F">
        <w:rPr>
          <w:sz w:val="16"/>
          <w:szCs w:val="16"/>
        </w:rPr>
        <w:br/>
        <w:t xml:space="preserve">за исключением получения услуг и получения документов и информации, представляемых в результате предоставления таких услуг, включенных в перечни, указанные в </w:t>
      </w:r>
      <w:hyperlink r:id="rId26" w:history="1">
        <w:r w:rsidRPr="00291B3F">
          <w:rPr>
            <w:rStyle w:val="a3"/>
            <w:sz w:val="16"/>
            <w:szCs w:val="16"/>
          </w:rPr>
          <w:t>части 1 статьи 9</w:t>
        </w:r>
      </w:hyperlink>
      <w:r w:rsidRPr="00291B3F">
        <w:rPr>
          <w:sz w:val="16"/>
          <w:szCs w:val="16"/>
        </w:rPr>
        <w:t xml:space="preserve"> Федерального закона № 210-ФЗ;</w:t>
      </w:r>
    </w:p>
    <w:p w:rsidR="00291B3F" w:rsidRPr="00291B3F" w:rsidRDefault="00291B3F" w:rsidP="00291B3F">
      <w:pPr>
        <w:jc w:val="both"/>
        <w:rPr>
          <w:sz w:val="16"/>
          <w:szCs w:val="16"/>
        </w:rPr>
      </w:pPr>
      <w:r w:rsidRPr="00291B3F">
        <w:rPr>
          <w:sz w:val="16"/>
          <w:szCs w:val="16"/>
        </w:rPr>
        <w:t xml:space="preserve">представления документов и информации, отсутствие и(или)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7" w:history="1">
        <w:r w:rsidRPr="00291B3F">
          <w:rPr>
            <w:rStyle w:val="a3"/>
            <w:sz w:val="16"/>
            <w:szCs w:val="16"/>
          </w:rPr>
          <w:t>пунктом 4 части 1 статьи 7</w:t>
        </w:r>
      </w:hyperlink>
      <w:r w:rsidRPr="00291B3F">
        <w:rPr>
          <w:sz w:val="16"/>
          <w:szCs w:val="16"/>
        </w:rPr>
        <w:t xml:space="preserve"> Федерального закона № 210-ФЗ;</w:t>
      </w:r>
    </w:p>
    <w:p w:rsidR="00291B3F" w:rsidRPr="00291B3F" w:rsidRDefault="00291B3F" w:rsidP="00291B3F">
      <w:pPr>
        <w:jc w:val="both"/>
        <w:rPr>
          <w:sz w:val="16"/>
          <w:szCs w:val="16"/>
        </w:rPr>
      </w:pPr>
      <w:r w:rsidRPr="00291B3F">
        <w:rPr>
          <w:sz w:val="16"/>
          <w:szCs w:val="16"/>
        </w:rPr>
        <w:t xml:space="preserve">представления на бумажном носителе документов и информации, электронные образы которых ранее были заверены в соответствии с </w:t>
      </w:r>
      <w:hyperlink r:id="rId28" w:history="1">
        <w:r w:rsidRPr="00291B3F">
          <w:rPr>
            <w:rStyle w:val="a3"/>
            <w:sz w:val="16"/>
            <w:szCs w:val="16"/>
          </w:rPr>
          <w:t>пунктом 7.2 части 1 статьи 16</w:t>
        </w:r>
      </w:hyperlink>
      <w:r w:rsidRPr="00291B3F">
        <w:rPr>
          <w:sz w:val="16"/>
          <w:szCs w:val="16"/>
        </w:rPr>
        <w:t xml:space="preserve">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291B3F" w:rsidRPr="00291B3F" w:rsidRDefault="00291B3F" w:rsidP="00291B3F">
      <w:pPr>
        <w:jc w:val="both"/>
        <w:rPr>
          <w:sz w:val="16"/>
          <w:szCs w:val="16"/>
        </w:rPr>
      </w:pPr>
      <w:r w:rsidRPr="00291B3F">
        <w:rPr>
          <w:sz w:val="16"/>
          <w:szCs w:val="16"/>
        </w:rPr>
        <w:t>2.7.3. При наступлении событий, являющихся основанием для предоставления муниципальной услуги, администрация, предоставляющая муниципальную услугу, вправе:</w:t>
      </w:r>
    </w:p>
    <w:p w:rsidR="00291B3F" w:rsidRPr="00291B3F" w:rsidRDefault="00291B3F" w:rsidP="00291B3F">
      <w:pPr>
        <w:jc w:val="both"/>
        <w:rPr>
          <w:sz w:val="16"/>
          <w:szCs w:val="16"/>
        </w:rPr>
      </w:pPr>
      <w:r w:rsidRPr="00291B3F">
        <w:rPr>
          <w:sz w:val="16"/>
          <w:szCs w:val="16"/>
        </w:rPr>
        <w:t xml:space="preserve">1) проводить мероприятия, направленные на подготовку результатов предоставления муниципальной услуги, в том числе направлять межведомственные запросы, получать на них ответы, после чего уведомлять заявителя о возможности подать запрос о предоставлении </w:t>
      </w:r>
      <w:r w:rsidRPr="00291B3F">
        <w:rPr>
          <w:sz w:val="16"/>
          <w:szCs w:val="16"/>
        </w:rPr>
        <w:lastRenderedPageBreak/>
        <w:t>соответствующей услуги для немедленного получения результата предоставления такой услуги;</w:t>
      </w:r>
    </w:p>
    <w:p w:rsidR="00291B3F" w:rsidRPr="00291B3F" w:rsidRDefault="00291B3F" w:rsidP="00291B3F">
      <w:pPr>
        <w:jc w:val="both"/>
        <w:rPr>
          <w:sz w:val="16"/>
          <w:szCs w:val="16"/>
        </w:rPr>
      </w:pPr>
      <w:r w:rsidRPr="00291B3F">
        <w:rPr>
          <w:sz w:val="16"/>
          <w:szCs w:val="16"/>
        </w:rPr>
        <w:t>2) при условии наличия запроса заявителя о предоставлении муниципальной услуги, в отношении которой у заявителя могут появиться основания для ее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291B3F" w:rsidRPr="00291B3F" w:rsidRDefault="00291B3F" w:rsidP="00291B3F">
      <w:pPr>
        <w:jc w:val="both"/>
        <w:rPr>
          <w:sz w:val="16"/>
          <w:szCs w:val="16"/>
        </w:rPr>
      </w:pPr>
      <w:r w:rsidRPr="00291B3F">
        <w:rPr>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291B3F" w:rsidRPr="00291B3F" w:rsidRDefault="00291B3F" w:rsidP="00291B3F">
      <w:pPr>
        <w:jc w:val="both"/>
        <w:rPr>
          <w:sz w:val="16"/>
          <w:szCs w:val="16"/>
        </w:rPr>
      </w:pPr>
      <w:r w:rsidRPr="00291B3F">
        <w:rPr>
          <w:sz w:val="16"/>
          <w:szCs w:val="16"/>
        </w:rPr>
        <w:t>Основания для приостановления предоставления муниципальной услуги не предусмотрены.</w:t>
      </w:r>
    </w:p>
    <w:p w:rsidR="00291B3F" w:rsidRPr="00291B3F" w:rsidRDefault="00291B3F" w:rsidP="00291B3F">
      <w:pPr>
        <w:jc w:val="both"/>
        <w:rPr>
          <w:sz w:val="16"/>
          <w:szCs w:val="16"/>
        </w:rPr>
      </w:pPr>
      <w:r w:rsidRPr="00291B3F">
        <w:rPr>
          <w:sz w:val="16"/>
          <w:szCs w:val="16"/>
        </w:rPr>
        <w:t xml:space="preserve">2.9. Исчерпывающий перечень оснований для отказа в приеме документов, необходимых для предоставления муниципальной услуги. </w:t>
      </w:r>
    </w:p>
    <w:p w:rsidR="00291B3F" w:rsidRPr="00291B3F" w:rsidRDefault="00291B3F" w:rsidP="00291B3F">
      <w:pPr>
        <w:jc w:val="both"/>
        <w:rPr>
          <w:sz w:val="16"/>
          <w:szCs w:val="16"/>
        </w:rPr>
      </w:pPr>
      <w:r w:rsidRPr="00291B3F">
        <w:rPr>
          <w:sz w:val="16"/>
          <w:szCs w:val="16"/>
        </w:rPr>
        <w:t>В приеме документов, необходимых для предоставления муниципальной услуги, может быть отказано в следующих случаях:</w:t>
      </w:r>
    </w:p>
    <w:p w:rsidR="00291B3F" w:rsidRPr="00291B3F" w:rsidRDefault="00291B3F" w:rsidP="00291B3F">
      <w:pPr>
        <w:jc w:val="both"/>
        <w:rPr>
          <w:sz w:val="16"/>
          <w:szCs w:val="16"/>
        </w:rPr>
      </w:pPr>
      <w:r w:rsidRPr="00291B3F">
        <w:rPr>
          <w:sz w:val="16"/>
          <w:szCs w:val="16"/>
        </w:rPr>
        <w:t>1) Заявление на получение услуги оформлено не в соответствии с административным регламентом:</w:t>
      </w:r>
    </w:p>
    <w:p w:rsidR="00291B3F" w:rsidRPr="00291B3F" w:rsidRDefault="00291B3F" w:rsidP="00291B3F">
      <w:pPr>
        <w:jc w:val="both"/>
        <w:rPr>
          <w:sz w:val="16"/>
          <w:szCs w:val="16"/>
        </w:rPr>
      </w:pPr>
      <w:r w:rsidRPr="00291B3F">
        <w:rPr>
          <w:sz w:val="16"/>
          <w:szCs w:val="16"/>
        </w:rPr>
        <w:t>- в заявлении не указаны фамилия, имя, отчество (при наличии) гражданина, либо наименование юридического лица, обратившегося за предоставлением муниципальной услуги;</w:t>
      </w:r>
    </w:p>
    <w:p w:rsidR="00291B3F" w:rsidRPr="00291B3F" w:rsidRDefault="00291B3F" w:rsidP="00291B3F">
      <w:pPr>
        <w:jc w:val="both"/>
        <w:rPr>
          <w:sz w:val="16"/>
          <w:szCs w:val="16"/>
        </w:rPr>
      </w:pPr>
      <w:r w:rsidRPr="00291B3F">
        <w:rPr>
          <w:sz w:val="16"/>
          <w:szCs w:val="16"/>
        </w:rPr>
        <w:t>- текст в заявлении не поддается прочтению.</w:t>
      </w:r>
    </w:p>
    <w:p w:rsidR="00291B3F" w:rsidRPr="00291B3F" w:rsidRDefault="00291B3F" w:rsidP="00291B3F">
      <w:pPr>
        <w:jc w:val="both"/>
        <w:rPr>
          <w:sz w:val="16"/>
          <w:szCs w:val="16"/>
        </w:rPr>
      </w:pPr>
      <w:r w:rsidRPr="00291B3F">
        <w:rPr>
          <w:sz w:val="16"/>
          <w:szCs w:val="16"/>
        </w:rPr>
        <w:t>2) Заявление подано лицом, не уполномоченным на осуществление таких действий:</w:t>
      </w:r>
    </w:p>
    <w:p w:rsidR="00291B3F" w:rsidRPr="00291B3F" w:rsidRDefault="00291B3F" w:rsidP="00291B3F">
      <w:pPr>
        <w:jc w:val="both"/>
        <w:rPr>
          <w:sz w:val="16"/>
          <w:szCs w:val="16"/>
        </w:rPr>
      </w:pPr>
      <w:r w:rsidRPr="00291B3F">
        <w:rPr>
          <w:sz w:val="16"/>
          <w:szCs w:val="16"/>
        </w:rPr>
        <w:t>- заявление подписано не уполномоченным лицом.</w:t>
      </w:r>
    </w:p>
    <w:p w:rsidR="00291B3F" w:rsidRPr="00291B3F" w:rsidRDefault="00291B3F" w:rsidP="00291B3F">
      <w:pPr>
        <w:jc w:val="both"/>
        <w:rPr>
          <w:sz w:val="16"/>
          <w:szCs w:val="16"/>
        </w:rPr>
      </w:pPr>
      <w:r w:rsidRPr="00291B3F">
        <w:rPr>
          <w:sz w:val="16"/>
          <w:szCs w:val="16"/>
        </w:rPr>
        <w:t>3) Предмет запроса не регламентируется законодательством в рамках услуги:</w:t>
      </w:r>
    </w:p>
    <w:p w:rsidR="00291B3F" w:rsidRPr="00291B3F" w:rsidRDefault="00291B3F" w:rsidP="00291B3F">
      <w:pPr>
        <w:jc w:val="both"/>
        <w:rPr>
          <w:sz w:val="16"/>
          <w:szCs w:val="16"/>
        </w:rPr>
      </w:pPr>
      <w:r w:rsidRPr="00291B3F">
        <w:rPr>
          <w:sz w:val="16"/>
          <w:szCs w:val="16"/>
        </w:rPr>
        <w:t>- представление документов в ненадлежащий орган</w:t>
      </w:r>
    </w:p>
    <w:p w:rsidR="00291B3F" w:rsidRPr="00291B3F" w:rsidRDefault="00291B3F" w:rsidP="00291B3F">
      <w:pPr>
        <w:jc w:val="both"/>
        <w:rPr>
          <w:sz w:val="16"/>
          <w:szCs w:val="16"/>
        </w:rPr>
      </w:pPr>
      <w:r w:rsidRPr="00291B3F">
        <w:rPr>
          <w:sz w:val="16"/>
          <w:szCs w:val="16"/>
        </w:rPr>
        <w:t>2.10. Исчерпывающий перечень оснований для отказа в предоставлении муниципальной услуги в части признания помещения жилым помещением, жилого помещения непригодным для проживания, многоквартирного дома аварийным и подлежащим сносу или реконструкции.</w:t>
      </w:r>
    </w:p>
    <w:p w:rsidR="00291B3F" w:rsidRPr="00291B3F" w:rsidRDefault="00291B3F" w:rsidP="00291B3F">
      <w:pPr>
        <w:jc w:val="both"/>
        <w:rPr>
          <w:sz w:val="16"/>
          <w:szCs w:val="16"/>
        </w:rPr>
      </w:pPr>
      <w:r w:rsidRPr="00291B3F">
        <w:rPr>
          <w:sz w:val="16"/>
          <w:szCs w:val="16"/>
        </w:rPr>
        <w:t>Принятие межведомственной комиссии следующих решений:</w:t>
      </w:r>
    </w:p>
    <w:p w:rsidR="00291B3F" w:rsidRPr="00291B3F" w:rsidRDefault="00291B3F" w:rsidP="00291B3F">
      <w:pPr>
        <w:jc w:val="both"/>
        <w:rPr>
          <w:sz w:val="16"/>
          <w:szCs w:val="16"/>
        </w:rPr>
      </w:pPr>
      <w:r w:rsidRPr="00291B3F">
        <w:rPr>
          <w:sz w:val="16"/>
          <w:szCs w:val="16"/>
        </w:rPr>
        <w:t>о соответствии помещения требованиям, предъявляемым к жилому помещению, и его пригодности для проживания;</w:t>
      </w:r>
    </w:p>
    <w:p w:rsidR="00291B3F" w:rsidRPr="00291B3F" w:rsidRDefault="00291B3F" w:rsidP="00291B3F">
      <w:pPr>
        <w:jc w:val="both"/>
        <w:rPr>
          <w:sz w:val="16"/>
          <w:szCs w:val="16"/>
        </w:rPr>
      </w:pPr>
      <w:r w:rsidRPr="00291B3F">
        <w:rPr>
          <w:sz w:val="16"/>
          <w:szCs w:val="16"/>
        </w:rPr>
        <w:t>об отсутствии оснований для признания жилого помещения непригодным для проживания</w:t>
      </w:r>
    </w:p>
    <w:p w:rsidR="00291B3F" w:rsidRPr="00291B3F" w:rsidRDefault="00291B3F" w:rsidP="00291B3F">
      <w:pPr>
        <w:jc w:val="both"/>
        <w:rPr>
          <w:sz w:val="16"/>
          <w:szCs w:val="16"/>
        </w:rPr>
      </w:pPr>
      <w:r w:rsidRPr="00291B3F">
        <w:rPr>
          <w:sz w:val="16"/>
          <w:szCs w:val="16"/>
        </w:rPr>
        <w:t xml:space="preserve">об отсутствии оснований для признания многоквартирного дома аварийным и подлежащим сносу или реконструкции.2) </w:t>
      </w:r>
    </w:p>
    <w:p w:rsidR="00291B3F" w:rsidRPr="00291B3F" w:rsidRDefault="00291B3F" w:rsidP="00291B3F">
      <w:pPr>
        <w:jc w:val="both"/>
        <w:rPr>
          <w:sz w:val="16"/>
          <w:szCs w:val="16"/>
        </w:rPr>
      </w:pPr>
      <w:r w:rsidRPr="00291B3F">
        <w:rPr>
          <w:sz w:val="16"/>
          <w:szCs w:val="16"/>
        </w:rPr>
        <w:t>2.10.1. Исчерпывающий перечень оснований для возврата заявления и документов заявителю:</w:t>
      </w:r>
    </w:p>
    <w:p w:rsidR="00291B3F" w:rsidRPr="00291B3F" w:rsidRDefault="00291B3F" w:rsidP="00291B3F">
      <w:pPr>
        <w:jc w:val="both"/>
        <w:rPr>
          <w:sz w:val="16"/>
          <w:szCs w:val="16"/>
        </w:rPr>
      </w:pPr>
      <w:r w:rsidRPr="00291B3F">
        <w:rPr>
          <w:sz w:val="16"/>
          <w:szCs w:val="16"/>
        </w:rPr>
        <w:t xml:space="preserve">непредставление заявителем документов, предусмотренных </w:t>
      </w:r>
      <w:hyperlink r:id="rId29" w:history="1">
        <w:r w:rsidRPr="00291B3F">
          <w:rPr>
            <w:rStyle w:val="a3"/>
            <w:sz w:val="16"/>
            <w:szCs w:val="16"/>
          </w:rPr>
          <w:t>пунктом 2.6</w:t>
        </w:r>
      </w:hyperlink>
      <w:r w:rsidRPr="00291B3F">
        <w:rPr>
          <w:sz w:val="16"/>
          <w:szCs w:val="16"/>
        </w:rPr>
        <w:t xml:space="preserve"> административного регламента, и невозможность их истребования на основании межведомственных запросов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291B3F" w:rsidRPr="00291B3F" w:rsidRDefault="00291B3F" w:rsidP="00291B3F">
      <w:pPr>
        <w:jc w:val="both"/>
        <w:rPr>
          <w:sz w:val="16"/>
          <w:szCs w:val="16"/>
        </w:rPr>
      </w:pPr>
      <w:r w:rsidRPr="00291B3F">
        <w:rPr>
          <w:sz w:val="16"/>
          <w:szCs w:val="16"/>
        </w:rPr>
        <w:t>2.11. Порядок, размер и основания взимания государственной пошлины или иной платы, взимаемой за предоставление муниципальной услуги.</w:t>
      </w:r>
    </w:p>
    <w:p w:rsidR="00291B3F" w:rsidRPr="00291B3F" w:rsidRDefault="00291B3F" w:rsidP="00291B3F">
      <w:pPr>
        <w:jc w:val="both"/>
        <w:rPr>
          <w:sz w:val="16"/>
          <w:szCs w:val="16"/>
        </w:rPr>
      </w:pPr>
      <w:r w:rsidRPr="00291B3F">
        <w:rPr>
          <w:sz w:val="16"/>
          <w:szCs w:val="16"/>
        </w:rPr>
        <w:t>2.11.1. Муниципальная услуга предоставляется бесплатно.</w:t>
      </w:r>
    </w:p>
    <w:p w:rsidR="00291B3F" w:rsidRPr="00291B3F" w:rsidRDefault="00291B3F" w:rsidP="00291B3F">
      <w:pPr>
        <w:jc w:val="both"/>
        <w:rPr>
          <w:sz w:val="16"/>
          <w:szCs w:val="16"/>
        </w:rPr>
      </w:pPr>
      <w:r w:rsidRPr="00291B3F">
        <w:rPr>
          <w:sz w:val="16"/>
          <w:szCs w:val="16"/>
        </w:rPr>
        <w:t xml:space="preserve">2.12. Максимальный срок ожидания в очереди при подаче запроса </w:t>
      </w:r>
      <w:r w:rsidRPr="00291B3F">
        <w:rPr>
          <w:sz w:val="16"/>
          <w:szCs w:val="16"/>
        </w:rPr>
        <w:br/>
        <w:t>о предоставлении муниципальной услуги и при получении результата предоставления муниципальной услуги составляет 15 минут.</w:t>
      </w:r>
    </w:p>
    <w:p w:rsidR="00291B3F" w:rsidRPr="00291B3F" w:rsidRDefault="00291B3F" w:rsidP="00291B3F">
      <w:pPr>
        <w:jc w:val="both"/>
        <w:rPr>
          <w:sz w:val="16"/>
          <w:szCs w:val="16"/>
        </w:rPr>
      </w:pPr>
      <w:r w:rsidRPr="00291B3F">
        <w:rPr>
          <w:sz w:val="16"/>
          <w:szCs w:val="16"/>
        </w:rPr>
        <w:t>2.13. Срок регистрации запроса заявителя о предоставлении муниципальной услуги составляет в администрации:</w:t>
      </w:r>
    </w:p>
    <w:p w:rsidR="00291B3F" w:rsidRPr="00291B3F" w:rsidRDefault="00291B3F" w:rsidP="00291B3F">
      <w:pPr>
        <w:jc w:val="both"/>
        <w:rPr>
          <w:sz w:val="16"/>
          <w:szCs w:val="16"/>
        </w:rPr>
      </w:pPr>
      <w:r w:rsidRPr="00291B3F">
        <w:rPr>
          <w:sz w:val="16"/>
          <w:szCs w:val="16"/>
        </w:rPr>
        <w:t>- при личном обращении – 1 календарный день с даты поступления;</w:t>
      </w:r>
    </w:p>
    <w:p w:rsidR="00291B3F" w:rsidRPr="00291B3F" w:rsidRDefault="00291B3F" w:rsidP="00291B3F">
      <w:pPr>
        <w:jc w:val="both"/>
        <w:rPr>
          <w:sz w:val="16"/>
          <w:szCs w:val="16"/>
        </w:rPr>
      </w:pPr>
      <w:r w:rsidRPr="00291B3F">
        <w:rPr>
          <w:sz w:val="16"/>
          <w:szCs w:val="16"/>
        </w:rPr>
        <w:t>- при направлении запроса почтовой связью в администрацию - 1 календарный день с даты поступления;</w:t>
      </w:r>
    </w:p>
    <w:p w:rsidR="00291B3F" w:rsidRPr="00291B3F" w:rsidRDefault="00291B3F" w:rsidP="00291B3F">
      <w:pPr>
        <w:jc w:val="both"/>
        <w:rPr>
          <w:sz w:val="16"/>
          <w:szCs w:val="16"/>
        </w:rPr>
      </w:pPr>
      <w:r w:rsidRPr="00291B3F">
        <w:rPr>
          <w:sz w:val="16"/>
          <w:szCs w:val="16"/>
        </w:rPr>
        <w:t xml:space="preserve">- при направлении запроса на бумажном носителе из ГБУ ЛО «МФЦ» </w:t>
      </w:r>
      <w:r w:rsidRPr="00291B3F">
        <w:rPr>
          <w:sz w:val="16"/>
          <w:szCs w:val="16"/>
        </w:rPr>
        <w:br/>
        <w:t>в администрацию – 1 календарный день с даты поступления документов из ГБУ ЛО «МФЦ» в администрацию;</w:t>
      </w:r>
    </w:p>
    <w:p w:rsidR="00291B3F" w:rsidRPr="00291B3F" w:rsidRDefault="00291B3F" w:rsidP="00291B3F">
      <w:pPr>
        <w:jc w:val="both"/>
        <w:rPr>
          <w:sz w:val="16"/>
          <w:szCs w:val="16"/>
        </w:rPr>
      </w:pPr>
      <w:r w:rsidRPr="00291B3F">
        <w:rPr>
          <w:sz w:val="16"/>
          <w:szCs w:val="16"/>
        </w:rPr>
        <w:t>- при направлении запроса в форме электронного документа посредством ЕПГУ или ПГУ ЛО (при наличии технической возможности) – 1 календарный день с даты поступления.</w:t>
      </w:r>
    </w:p>
    <w:p w:rsidR="00291B3F" w:rsidRPr="00291B3F" w:rsidRDefault="00291B3F" w:rsidP="00291B3F">
      <w:pPr>
        <w:jc w:val="both"/>
        <w:rPr>
          <w:sz w:val="16"/>
          <w:szCs w:val="16"/>
        </w:rPr>
      </w:pPr>
      <w:r w:rsidRPr="00291B3F">
        <w:rPr>
          <w:sz w:val="16"/>
          <w:szCs w:val="16"/>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291B3F" w:rsidRPr="00291B3F" w:rsidRDefault="00291B3F" w:rsidP="00291B3F">
      <w:pPr>
        <w:jc w:val="both"/>
        <w:rPr>
          <w:sz w:val="16"/>
          <w:szCs w:val="16"/>
        </w:rPr>
      </w:pPr>
      <w:r w:rsidRPr="00291B3F">
        <w:rPr>
          <w:sz w:val="16"/>
          <w:szCs w:val="16"/>
        </w:rPr>
        <w:t xml:space="preserve">2.14.1. Предоставление муниципальной услуги осуществляется в специально выделенных для этих целей помещениях администрации или </w:t>
      </w:r>
      <w:r w:rsidRPr="00291B3F">
        <w:rPr>
          <w:sz w:val="16"/>
          <w:szCs w:val="16"/>
        </w:rPr>
        <w:br/>
        <w:t>в многофункциональных центрах.</w:t>
      </w:r>
    </w:p>
    <w:p w:rsidR="00291B3F" w:rsidRPr="00291B3F" w:rsidRDefault="00291B3F" w:rsidP="00291B3F">
      <w:pPr>
        <w:jc w:val="both"/>
        <w:rPr>
          <w:sz w:val="16"/>
          <w:szCs w:val="16"/>
        </w:rPr>
      </w:pPr>
      <w:r w:rsidRPr="00291B3F">
        <w:rPr>
          <w:sz w:val="16"/>
          <w:szCs w:val="16"/>
        </w:rPr>
        <w:t xml:space="preserve">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которых размещены многофункциональные центры, располагается бесплатная парковка для автомобильного транспорта </w:t>
      </w:r>
      <w:r w:rsidRPr="00291B3F">
        <w:rPr>
          <w:sz w:val="16"/>
          <w:szCs w:val="16"/>
        </w:rPr>
        <w:lastRenderedPageBreak/>
        <w:t>посетителей, в том числе предусматривающая места для специальных автотранспортных средств инвалидов.</w:t>
      </w:r>
    </w:p>
    <w:p w:rsidR="00291B3F" w:rsidRPr="00291B3F" w:rsidRDefault="00291B3F" w:rsidP="00291B3F">
      <w:pPr>
        <w:jc w:val="both"/>
        <w:rPr>
          <w:sz w:val="16"/>
          <w:szCs w:val="16"/>
        </w:rPr>
      </w:pPr>
      <w:r w:rsidRPr="00291B3F">
        <w:rPr>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291B3F" w:rsidRPr="00291B3F" w:rsidRDefault="00291B3F" w:rsidP="00291B3F">
      <w:pPr>
        <w:jc w:val="both"/>
        <w:rPr>
          <w:sz w:val="16"/>
          <w:szCs w:val="16"/>
        </w:rPr>
      </w:pPr>
      <w:r w:rsidRPr="00291B3F">
        <w:rPr>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работы.</w:t>
      </w:r>
    </w:p>
    <w:p w:rsidR="00291B3F" w:rsidRPr="00291B3F" w:rsidRDefault="00291B3F" w:rsidP="00291B3F">
      <w:pPr>
        <w:jc w:val="both"/>
        <w:rPr>
          <w:sz w:val="16"/>
          <w:szCs w:val="16"/>
        </w:rPr>
      </w:pPr>
      <w:r w:rsidRPr="00291B3F">
        <w:rPr>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291B3F" w:rsidRPr="00291B3F" w:rsidRDefault="00291B3F" w:rsidP="00291B3F">
      <w:pPr>
        <w:jc w:val="both"/>
        <w:rPr>
          <w:sz w:val="16"/>
          <w:szCs w:val="16"/>
        </w:rPr>
      </w:pPr>
      <w:r w:rsidRPr="00291B3F">
        <w:rPr>
          <w:sz w:val="16"/>
          <w:szCs w:val="16"/>
        </w:rPr>
        <w:t xml:space="preserve">2.14.6. В помещении организуется бесплатный туалет для посетителей, </w:t>
      </w:r>
      <w:r w:rsidRPr="00291B3F">
        <w:rPr>
          <w:sz w:val="16"/>
          <w:szCs w:val="16"/>
        </w:rPr>
        <w:br/>
        <w:t>в том числе туалет, предназначенный для инвалидов.</w:t>
      </w:r>
    </w:p>
    <w:p w:rsidR="00291B3F" w:rsidRPr="00291B3F" w:rsidRDefault="00291B3F" w:rsidP="00291B3F">
      <w:pPr>
        <w:jc w:val="both"/>
        <w:rPr>
          <w:sz w:val="16"/>
          <w:szCs w:val="16"/>
        </w:rPr>
      </w:pPr>
      <w:r w:rsidRPr="00291B3F">
        <w:rPr>
          <w:sz w:val="16"/>
          <w:szCs w:val="16"/>
        </w:rPr>
        <w:t>2.14.7. При необходимости работником ГБУ ЛО «МФЦ», администрации инвалиду оказывается помощь в преодолении барьеров, мешающих получению ими услуг наравне с другими лицами.</w:t>
      </w:r>
    </w:p>
    <w:p w:rsidR="00291B3F" w:rsidRPr="00291B3F" w:rsidRDefault="00291B3F" w:rsidP="00291B3F">
      <w:pPr>
        <w:jc w:val="both"/>
        <w:rPr>
          <w:sz w:val="16"/>
          <w:szCs w:val="16"/>
        </w:rPr>
      </w:pPr>
      <w:r w:rsidRPr="00291B3F">
        <w:rPr>
          <w:sz w:val="16"/>
          <w:szCs w:val="16"/>
        </w:rPr>
        <w:t>2.14.8. Вход в помещение и места ожидания оборудованы кнопками, а также содержат информацию о контактных номерах телефонов для вызова работника, ответственного за сопровождение инвалида.</w:t>
      </w:r>
    </w:p>
    <w:p w:rsidR="00291B3F" w:rsidRPr="00291B3F" w:rsidRDefault="00291B3F" w:rsidP="00291B3F">
      <w:pPr>
        <w:jc w:val="both"/>
        <w:rPr>
          <w:sz w:val="16"/>
          <w:szCs w:val="16"/>
        </w:rPr>
      </w:pPr>
      <w:r w:rsidRPr="00291B3F">
        <w:rPr>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291B3F" w:rsidRPr="00291B3F" w:rsidRDefault="00291B3F" w:rsidP="00291B3F">
      <w:pPr>
        <w:jc w:val="both"/>
        <w:rPr>
          <w:sz w:val="16"/>
          <w:szCs w:val="16"/>
        </w:rPr>
      </w:pPr>
      <w:r w:rsidRPr="00291B3F">
        <w:rPr>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291B3F" w:rsidRPr="00291B3F" w:rsidRDefault="00291B3F" w:rsidP="00291B3F">
      <w:pPr>
        <w:jc w:val="both"/>
        <w:rPr>
          <w:sz w:val="16"/>
          <w:szCs w:val="16"/>
        </w:rPr>
      </w:pPr>
      <w:r w:rsidRPr="00291B3F">
        <w:rPr>
          <w:sz w:val="16"/>
          <w:szCs w:val="16"/>
        </w:rPr>
        <w:t xml:space="preserve">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291B3F" w:rsidRPr="00291B3F" w:rsidRDefault="00291B3F" w:rsidP="00291B3F">
      <w:pPr>
        <w:jc w:val="both"/>
        <w:rPr>
          <w:sz w:val="16"/>
          <w:szCs w:val="16"/>
        </w:rPr>
      </w:pPr>
      <w:r w:rsidRPr="00291B3F">
        <w:rPr>
          <w:sz w:val="16"/>
          <w:szCs w:val="16"/>
        </w:rPr>
        <w:t xml:space="preserve">2.14.12. Помещения приема и выдачи документов должны предусматривать места для ожидания, информирования и приема заявителей. </w:t>
      </w:r>
    </w:p>
    <w:p w:rsidR="00291B3F" w:rsidRPr="00291B3F" w:rsidRDefault="00291B3F" w:rsidP="00291B3F">
      <w:pPr>
        <w:jc w:val="both"/>
        <w:rPr>
          <w:sz w:val="16"/>
          <w:szCs w:val="16"/>
        </w:rPr>
      </w:pPr>
      <w:r w:rsidRPr="00291B3F">
        <w:rPr>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291B3F" w:rsidRPr="00291B3F" w:rsidRDefault="00291B3F" w:rsidP="00291B3F">
      <w:pPr>
        <w:jc w:val="both"/>
        <w:rPr>
          <w:sz w:val="16"/>
          <w:szCs w:val="16"/>
        </w:rPr>
      </w:pPr>
      <w:r w:rsidRPr="00291B3F">
        <w:rPr>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291B3F" w:rsidRPr="00291B3F" w:rsidRDefault="00291B3F" w:rsidP="00291B3F">
      <w:pPr>
        <w:jc w:val="both"/>
        <w:rPr>
          <w:sz w:val="16"/>
          <w:szCs w:val="16"/>
        </w:rPr>
      </w:pPr>
      <w:r w:rsidRPr="00291B3F">
        <w:rPr>
          <w:sz w:val="16"/>
          <w:szCs w:val="16"/>
        </w:rPr>
        <w:t>2.15. Показатели доступности и качества муниципальной услуги.</w:t>
      </w:r>
    </w:p>
    <w:p w:rsidR="00291B3F" w:rsidRPr="00291B3F" w:rsidRDefault="00291B3F" w:rsidP="00291B3F">
      <w:pPr>
        <w:jc w:val="both"/>
        <w:rPr>
          <w:sz w:val="16"/>
          <w:szCs w:val="16"/>
        </w:rPr>
      </w:pPr>
      <w:r w:rsidRPr="00291B3F">
        <w:rPr>
          <w:sz w:val="16"/>
          <w:szCs w:val="16"/>
        </w:rPr>
        <w:t>2.15.1. Показатели доступности муниципальной услуги (общие, применимые в отношении всех заявителей):</w:t>
      </w:r>
    </w:p>
    <w:p w:rsidR="00291B3F" w:rsidRPr="00291B3F" w:rsidRDefault="00291B3F" w:rsidP="00291B3F">
      <w:pPr>
        <w:jc w:val="both"/>
        <w:rPr>
          <w:sz w:val="16"/>
          <w:szCs w:val="16"/>
        </w:rPr>
      </w:pPr>
      <w:r w:rsidRPr="00291B3F">
        <w:rPr>
          <w:sz w:val="16"/>
          <w:szCs w:val="16"/>
        </w:rPr>
        <w:t>1) транспортная доступность к месту предоставления муниципальной услуги;</w:t>
      </w:r>
    </w:p>
    <w:p w:rsidR="00291B3F" w:rsidRPr="00291B3F" w:rsidRDefault="00291B3F" w:rsidP="00291B3F">
      <w:pPr>
        <w:jc w:val="both"/>
        <w:rPr>
          <w:sz w:val="16"/>
          <w:szCs w:val="16"/>
        </w:rPr>
      </w:pPr>
      <w:r w:rsidRPr="00291B3F">
        <w:rPr>
          <w:sz w:val="16"/>
          <w:szCs w:val="16"/>
        </w:rPr>
        <w:t xml:space="preserve">2) наличие указателей, обеспечивающих беспрепятственный доступ </w:t>
      </w:r>
      <w:r w:rsidRPr="00291B3F">
        <w:rPr>
          <w:sz w:val="16"/>
          <w:szCs w:val="16"/>
        </w:rPr>
        <w:br/>
        <w:t>к помещениям, в которых предоставляется услуга;</w:t>
      </w:r>
    </w:p>
    <w:p w:rsidR="00291B3F" w:rsidRPr="00291B3F" w:rsidRDefault="00291B3F" w:rsidP="00291B3F">
      <w:pPr>
        <w:jc w:val="both"/>
        <w:rPr>
          <w:sz w:val="16"/>
          <w:szCs w:val="16"/>
        </w:rPr>
      </w:pPr>
      <w:r w:rsidRPr="00291B3F">
        <w:rPr>
          <w:sz w:val="16"/>
          <w:szCs w:val="16"/>
        </w:rPr>
        <w:t xml:space="preserve">3) возможность получения полной и достоверной информации </w:t>
      </w:r>
      <w:r w:rsidRPr="00291B3F">
        <w:rPr>
          <w:sz w:val="16"/>
          <w:szCs w:val="16"/>
        </w:rPr>
        <w:br/>
        <w:t xml:space="preserve">о муниципальной услуге в администрации, ГБУ ЛО «МФЦ», по телефону, </w:t>
      </w:r>
      <w:r w:rsidRPr="00291B3F">
        <w:rPr>
          <w:sz w:val="16"/>
          <w:szCs w:val="16"/>
        </w:rPr>
        <w:br/>
        <w:t>на официальном сайте администрации, посредством ЕПГУ, либо ПГУ ЛО;</w:t>
      </w:r>
    </w:p>
    <w:p w:rsidR="00291B3F" w:rsidRPr="00291B3F" w:rsidRDefault="00291B3F" w:rsidP="00291B3F">
      <w:pPr>
        <w:jc w:val="both"/>
        <w:rPr>
          <w:sz w:val="16"/>
          <w:szCs w:val="16"/>
        </w:rPr>
      </w:pPr>
      <w:r w:rsidRPr="00291B3F">
        <w:rPr>
          <w:sz w:val="16"/>
          <w:szCs w:val="16"/>
        </w:rPr>
        <w:t>4) предоставление муниципальной услуги любым доступным способом, предусмотренным действующим законодательством;</w:t>
      </w:r>
    </w:p>
    <w:p w:rsidR="00291B3F" w:rsidRPr="00291B3F" w:rsidRDefault="00291B3F" w:rsidP="00291B3F">
      <w:pPr>
        <w:jc w:val="both"/>
        <w:rPr>
          <w:sz w:val="16"/>
          <w:szCs w:val="16"/>
        </w:rPr>
      </w:pPr>
      <w:r w:rsidRPr="00291B3F">
        <w:rPr>
          <w:sz w:val="16"/>
          <w:szCs w:val="16"/>
        </w:rPr>
        <w:t xml:space="preserve">5) обеспечение для заявителя возможности получения информации о ходе </w:t>
      </w:r>
      <w:r w:rsidRPr="00291B3F">
        <w:rPr>
          <w:sz w:val="16"/>
          <w:szCs w:val="16"/>
        </w:rPr>
        <w:br/>
        <w:t xml:space="preserve">и результате предоставления муниципальной услуги с использованием ЕПГУ </w:t>
      </w:r>
      <w:r w:rsidRPr="00291B3F">
        <w:rPr>
          <w:sz w:val="16"/>
          <w:szCs w:val="16"/>
        </w:rPr>
        <w:br/>
        <w:t>и (или) ПГУ ЛО.</w:t>
      </w:r>
    </w:p>
    <w:p w:rsidR="00291B3F" w:rsidRPr="00291B3F" w:rsidRDefault="00291B3F" w:rsidP="00291B3F">
      <w:pPr>
        <w:jc w:val="both"/>
        <w:rPr>
          <w:sz w:val="16"/>
          <w:szCs w:val="16"/>
        </w:rPr>
      </w:pPr>
      <w:r w:rsidRPr="00291B3F">
        <w:rPr>
          <w:sz w:val="16"/>
          <w:szCs w:val="16"/>
        </w:rPr>
        <w:t>2.15.2. Показатели доступности муниципальной услуги (специальные, применимые в отношении инвалидов):</w:t>
      </w:r>
    </w:p>
    <w:p w:rsidR="00291B3F" w:rsidRPr="00291B3F" w:rsidRDefault="00291B3F" w:rsidP="00291B3F">
      <w:pPr>
        <w:jc w:val="both"/>
        <w:rPr>
          <w:sz w:val="16"/>
          <w:szCs w:val="16"/>
        </w:rPr>
      </w:pPr>
      <w:r w:rsidRPr="00291B3F">
        <w:rPr>
          <w:sz w:val="16"/>
          <w:szCs w:val="16"/>
        </w:rPr>
        <w:t>1) наличие инфраструктуры, указанной в пункте 2.14;</w:t>
      </w:r>
    </w:p>
    <w:p w:rsidR="00291B3F" w:rsidRPr="00291B3F" w:rsidRDefault="00291B3F" w:rsidP="00291B3F">
      <w:pPr>
        <w:jc w:val="both"/>
        <w:rPr>
          <w:sz w:val="16"/>
          <w:szCs w:val="16"/>
        </w:rPr>
      </w:pPr>
      <w:r w:rsidRPr="00291B3F">
        <w:rPr>
          <w:sz w:val="16"/>
          <w:szCs w:val="16"/>
        </w:rPr>
        <w:t>2) исполнение требований доступности услуг для инвалидов;</w:t>
      </w:r>
    </w:p>
    <w:p w:rsidR="00291B3F" w:rsidRPr="00291B3F" w:rsidRDefault="00291B3F" w:rsidP="00291B3F">
      <w:pPr>
        <w:jc w:val="both"/>
        <w:rPr>
          <w:sz w:val="16"/>
          <w:szCs w:val="16"/>
        </w:rPr>
      </w:pPr>
      <w:r w:rsidRPr="00291B3F">
        <w:rPr>
          <w:sz w:val="16"/>
          <w:szCs w:val="16"/>
        </w:rPr>
        <w:t xml:space="preserve">3) обеспечение беспрепятственного доступа инвалидов к помещениям, </w:t>
      </w:r>
      <w:r w:rsidRPr="00291B3F">
        <w:rPr>
          <w:sz w:val="16"/>
          <w:szCs w:val="16"/>
        </w:rPr>
        <w:br/>
        <w:t>в которых предоставляется муниципальная услуга.</w:t>
      </w:r>
    </w:p>
    <w:p w:rsidR="00291B3F" w:rsidRPr="00291B3F" w:rsidRDefault="00291B3F" w:rsidP="00291B3F">
      <w:pPr>
        <w:jc w:val="both"/>
        <w:rPr>
          <w:sz w:val="16"/>
          <w:szCs w:val="16"/>
        </w:rPr>
      </w:pPr>
      <w:r w:rsidRPr="00291B3F">
        <w:rPr>
          <w:sz w:val="16"/>
          <w:szCs w:val="16"/>
        </w:rPr>
        <w:t>2.15.3. Показатели качества муниципальной услуги:</w:t>
      </w:r>
    </w:p>
    <w:p w:rsidR="00291B3F" w:rsidRPr="00291B3F" w:rsidRDefault="00291B3F" w:rsidP="00291B3F">
      <w:pPr>
        <w:jc w:val="both"/>
        <w:rPr>
          <w:sz w:val="16"/>
          <w:szCs w:val="16"/>
        </w:rPr>
      </w:pPr>
      <w:r w:rsidRPr="00291B3F">
        <w:rPr>
          <w:sz w:val="16"/>
          <w:szCs w:val="16"/>
        </w:rPr>
        <w:t>1) соблюдение срока предоставления муниципальной услуги;</w:t>
      </w:r>
    </w:p>
    <w:p w:rsidR="00291B3F" w:rsidRPr="00291B3F" w:rsidRDefault="00291B3F" w:rsidP="00291B3F">
      <w:pPr>
        <w:jc w:val="both"/>
        <w:rPr>
          <w:sz w:val="16"/>
          <w:szCs w:val="16"/>
        </w:rPr>
      </w:pPr>
      <w:r w:rsidRPr="00291B3F">
        <w:rPr>
          <w:sz w:val="16"/>
          <w:szCs w:val="16"/>
        </w:rPr>
        <w:t xml:space="preserve">2) соблюдение времени ожидания в очереди при подаче запроса </w:t>
      </w:r>
      <w:r w:rsidRPr="00291B3F">
        <w:rPr>
          <w:sz w:val="16"/>
          <w:szCs w:val="16"/>
        </w:rPr>
        <w:br/>
        <w:t xml:space="preserve">и получении результата; </w:t>
      </w:r>
    </w:p>
    <w:p w:rsidR="00291B3F" w:rsidRPr="00291B3F" w:rsidRDefault="00291B3F" w:rsidP="00291B3F">
      <w:pPr>
        <w:jc w:val="both"/>
        <w:rPr>
          <w:sz w:val="16"/>
          <w:szCs w:val="16"/>
        </w:rPr>
      </w:pPr>
      <w:r w:rsidRPr="00291B3F">
        <w:rPr>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администрации или в ГБУ ЛО «МФЦ»;</w:t>
      </w:r>
    </w:p>
    <w:p w:rsidR="00291B3F" w:rsidRPr="00291B3F" w:rsidRDefault="00291B3F" w:rsidP="00291B3F">
      <w:pPr>
        <w:jc w:val="both"/>
        <w:rPr>
          <w:sz w:val="16"/>
          <w:szCs w:val="16"/>
        </w:rPr>
      </w:pPr>
      <w:r w:rsidRPr="00291B3F">
        <w:rPr>
          <w:sz w:val="16"/>
          <w:szCs w:val="16"/>
        </w:rPr>
        <w:t>4) отсутствие жалоб на действия или бездействия должностных лиц администрации, поданных в установленном порядке.</w:t>
      </w:r>
    </w:p>
    <w:p w:rsidR="00291B3F" w:rsidRPr="00291B3F" w:rsidRDefault="00291B3F" w:rsidP="00291B3F">
      <w:pPr>
        <w:jc w:val="both"/>
        <w:rPr>
          <w:sz w:val="16"/>
          <w:szCs w:val="16"/>
        </w:rPr>
      </w:pPr>
      <w:r w:rsidRPr="00291B3F">
        <w:rPr>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ГБУ ЛО «МФЦ», заявителю обеспечивается возможность оценки качества оказания услуги.</w:t>
      </w:r>
    </w:p>
    <w:p w:rsidR="00291B3F" w:rsidRPr="00291B3F" w:rsidRDefault="00291B3F" w:rsidP="00291B3F">
      <w:pPr>
        <w:jc w:val="both"/>
        <w:rPr>
          <w:sz w:val="16"/>
          <w:szCs w:val="16"/>
        </w:rPr>
      </w:pPr>
      <w:r w:rsidRPr="00291B3F">
        <w:rPr>
          <w:sz w:val="16"/>
          <w:szCs w:val="16"/>
        </w:rPr>
        <w:t xml:space="preserve">2.16. Перечисление услуг, которые являются необходимыми </w:t>
      </w:r>
      <w:r w:rsidRPr="00291B3F">
        <w:rPr>
          <w:sz w:val="16"/>
          <w:szCs w:val="16"/>
        </w:rPr>
        <w:br/>
        <w:t xml:space="preserve">и обязательными для предоставления муниципальной услуги. </w:t>
      </w:r>
    </w:p>
    <w:p w:rsidR="00291B3F" w:rsidRPr="00291B3F" w:rsidRDefault="00291B3F" w:rsidP="00291B3F">
      <w:pPr>
        <w:jc w:val="both"/>
        <w:rPr>
          <w:sz w:val="16"/>
          <w:szCs w:val="16"/>
        </w:rPr>
      </w:pPr>
      <w:r w:rsidRPr="00291B3F">
        <w:rPr>
          <w:sz w:val="16"/>
          <w:szCs w:val="16"/>
        </w:rPr>
        <w:lastRenderedPageBreak/>
        <w:t>Для предоставления муниципальной услуги получение услуг, которые являются необходимыми и обязательными для предоставления муниципальной услуги, не требуется.</w:t>
      </w:r>
    </w:p>
    <w:p w:rsidR="00291B3F" w:rsidRPr="00291B3F" w:rsidRDefault="00291B3F" w:rsidP="00291B3F">
      <w:pPr>
        <w:jc w:val="both"/>
        <w:rPr>
          <w:sz w:val="16"/>
          <w:szCs w:val="16"/>
        </w:rPr>
      </w:pPr>
      <w:r w:rsidRPr="00291B3F">
        <w:rPr>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w:t>
      </w:r>
      <w:r w:rsidRPr="00291B3F">
        <w:rPr>
          <w:sz w:val="16"/>
          <w:szCs w:val="16"/>
        </w:rPr>
        <w:br/>
        <w:t>(в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291B3F" w:rsidRPr="00291B3F" w:rsidRDefault="00291B3F" w:rsidP="00291B3F">
      <w:pPr>
        <w:jc w:val="both"/>
        <w:rPr>
          <w:sz w:val="16"/>
          <w:szCs w:val="16"/>
        </w:rPr>
      </w:pPr>
      <w:r w:rsidRPr="00291B3F">
        <w:rPr>
          <w:sz w:val="16"/>
          <w:szCs w:val="16"/>
        </w:rPr>
        <w:t>2.17.1. Предоставление услуги по экстерриториальному принципу не предусмотрено.</w:t>
      </w:r>
    </w:p>
    <w:p w:rsidR="00291B3F" w:rsidRPr="00291B3F" w:rsidRDefault="00291B3F" w:rsidP="00291B3F">
      <w:pPr>
        <w:jc w:val="both"/>
        <w:rPr>
          <w:sz w:val="16"/>
          <w:szCs w:val="16"/>
        </w:rPr>
      </w:pPr>
      <w:r w:rsidRPr="00291B3F">
        <w:rPr>
          <w:sz w:val="16"/>
          <w:szCs w:val="16"/>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291B3F" w:rsidRPr="00291B3F" w:rsidRDefault="00291B3F" w:rsidP="00291B3F">
      <w:pPr>
        <w:jc w:val="both"/>
        <w:rPr>
          <w:sz w:val="16"/>
          <w:szCs w:val="16"/>
        </w:rPr>
      </w:pPr>
    </w:p>
    <w:p w:rsidR="00291B3F" w:rsidRPr="00291B3F" w:rsidRDefault="00291B3F" w:rsidP="00291B3F">
      <w:pPr>
        <w:jc w:val="center"/>
        <w:rPr>
          <w:b/>
          <w:sz w:val="16"/>
          <w:szCs w:val="16"/>
        </w:rPr>
      </w:pPr>
      <w:r w:rsidRPr="00291B3F">
        <w:rPr>
          <w:b/>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291B3F" w:rsidRPr="00291B3F" w:rsidRDefault="00291B3F" w:rsidP="00291B3F">
      <w:pPr>
        <w:jc w:val="both"/>
        <w:rPr>
          <w:sz w:val="16"/>
          <w:szCs w:val="16"/>
        </w:rPr>
      </w:pPr>
    </w:p>
    <w:p w:rsidR="00291B3F" w:rsidRPr="00291B3F" w:rsidRDefault="00291B3F" w:rsidP="00291B3F">
      <w:pPr>
        <w:jc w:val="both"/>
        <w:rPr>
          <w:sz w:val="16"/>
          <w:szCs w:val="16"/>
        </w:rPr>
      </w:pPr>
      <w:r w:rsidRPr="00291B3F">
        <w:rPr>
          <w:sz w:val="16"/>
          <w:szCs w:val="16"/>
        </w:rPr>
        <w:t xml:space="preserve">3.1. Состав, последовательность и сроки выполнения административных процедур, требования к порядку их выполнения </w:t>
      </w:r>
    </w:p>
    <w:p w:rsidR="00291B3F" w:rsidRPr="00291B3F" w:rsidRDefault="00291B3F" w:rsidP="00291B3F">
      <w:pPr>
        <w:jc w:val="both"/>
        <w:rPr>
          <w:sz w:val="16"/>
          <w:szCs w:val="16"/>
        </w:rPr>
      </w:pPr>
      <w:r w:rsidRPr="00291B3F">
        <w:rPr>
          <w:sz w:val="16"/>
          <w:szCs w:val="16"/>
        </w:rPr>
        <w:t>3.1.1. Предоставление муниципальной услуги регламентирует порядок признания помещения жилым помещением, жилого помещения непригодным для проживания, многоквартирного дома аварийным и подлежащим сносу или реконструкции включает в себя следующие административные процедуры:</w:t>
      </w:r>
    </w:p>
    <w:p w:rsidR="00291B3F" w:rsidRPr="00291B3F" w:rsidRDefault="00291B3F" w:rsidP="00291B3F">
      <w:pPr>
        <w:jc w:val="both"/>
        <w:rPr>
          <w:sz w:val="16"/>
          <w:szCs w:val="16"/>
        </w:rPr>
      </w:pPr>
      <w:r w:rsidRPr="00291B3F">
        <w:rPr>
          <w:sz w:val="16"/>
          <w:szCs w:val="16"/>
        </w:rPr>
        <w:t>1) Прием и регистрация заявления о предоставлении муниципальной услуги и прилагаемых к нему документов – 1 календарный день;</w:t>
      </w:r>
    </w:p>
    <w:p w:rsidR="00291B3F" w:rsidRPr="00291B3F" w:rsidRDefault="00291B3F" w:rsidP="00291B3F">
      <w:pPr>
        <w:jc w:val="both"/>
        <w:rPr>
          <w:sz w:val="16"/>
          <w:szCs w:val="16"/>
        </w:rPr>
      </w:pPr>
      <w:r w:rsidRPr="00291B3F">
        <w:rPr>
          <w:sz w:val="16"/>
          <w:szCs w:val="16"/>
        </w:rPr>
        <w:t>2) Рассмотрение заявления о предоставлении муниципальной услуги и прилагаемых к нему документов (работа межведомственной комиссии) –</w:t>
      </w:r>
      <w:r w:rsidRPr="00291B3F">
        <w:rPr>
          <w:sz w:val="16"/>
          <w:szCs w:val="16"/>
        </w:rPr>
        <w:br/>
        <w:t>в течение 30 календарных дней;</w:t>
      </w:r>
    </w:p>
    <w:p w:rsidR="00291B3F" w:rsidRPr="00291B3F" w:rsidRDefault="00291B3F" w:rsidP="00291B3F">
      <w:pPr>
        <w:jc w:val="both"/>
        <w:rPr>
          <w:sz w:val="16"/>
          <w:szCs w:val="16"/>
        </w:rPr>
      </w:pPr>
      <w:r w:rsidRPr="00291B3F">
        <w:rPr>
          <w:sz w:val="16"/>
          <w:szCs w:val="16"/>
        </w:rPr>
        <w:t xml:space="preserve">Рассмотрение сводного перечня объектов (жилых помещений) или поступившего заявления собственника, правообладателя или нанимателя жилого помещения, которое получило повреждения в результате чрезвычайной ситуации и при этом не включено в сводный перечень объектов (жилых помещений), </w:t>
      </w:r>
      <w:r w:rsidRPr="00291B3F">
        <w:rPr>
          <w:sz w:val="16"/>
          <w:szCs w:val="16"/>
        </w:rPr>
        <w:br/>
        <w:t>- в течение 20 календарных дней;</w:t>
      </w:r>
    </w:p>
    <w:p w:rsidR="00291B3F" w:rsidRPr="00291B3F" w:rsidRDefault="00291B3F" w:rsidP="00291B3F">
      <w:pPr>
        <w:jc w:val="both"/>
        <w:rPr>
          <w:sz w:val="16"/>
          <w:szCs w:val="16"/>
        </w:rPr>
      </w:pPr>
      <w:r w:rsidRPr="00291B3F">
        <w:rPr>
          <w:sz w:val="16"/>
          <w:szCs w:val="16"/>
        </w:rPr>
        <w:t>3) Принятие решения о предоставлении муниципальной услуги или об отказе в предоставлении муниципальной услуги – 2 календарных дня;</w:t>
      </w:r>
    </w:p>
    <w:p w:rsidR="00291B3F" w:rsidRPr="00291B3F" w:rsidRDefault="00291B3F" w:rsidP="00291B3F">
      <w:pPr>
        <w:jc w:val="both"/>
        <w:rPr>
          <w:sz w:val="16"/>
          <w:szCs w:val="16"/>
        </w:rPr>
      </w:pPr>
      <w:r w:rsidRPr="00291B3F">
        <w:rPr>
          <w:sz w:val="16"/>
          <w:szCs w:val="16"/>
        </w:rPr>
        <w:t>4) Выдача результата предоставления муниципальной услуги – 1 календарный день.</w:t>
      </w:r>
    </w:p>
    <w:p w:rsidR="00291B3F" w:rsidRPr="00291B3F" w:rsidRDefault="00291B3F" w:rsidP="00291B3F">
      <w:pPr>
        <w:jc w:val="both"/>
        <w:rPr>
          <w:sz w:val="16"/>
          <w:szCs w:val="16"/>
        </w:rPr>
      </w:pPr>
    </w:p>
    <w:p w:rsidR="00291B3F" w:rsidRPr="00291B3F" w:rsidRDefault="00291B3F" w:rsidP="00291B3F">
      <w:pPr>
        <w:jc w:val="both"/>
        <w:rPr>
          <w:b/>
          <w:sz w:val="16"/>
          <w:szCs w:val="16"/>
        </w:rPr>
      </w:pPr>
      <w:r w:rsidRPr="00291B3F">
        <w:rPr>
          <w:b/>
          <w:sz w:val="16"/>
          <w:szCs w:val="16"/>
        </w:rPr>
        <w:t>3.1.2. Прием и регистрация заявления о предоставлении муниципальной услуги и прилагаемых к нему документов.</w:t>
      </w:r>
    </w:p>
    <w:p w:rsidR="00291B3F" w:rsidRPr="00291B3F" w:rsidRDefault="00291B3F" w:rsidP="00291B3F">
      <w:pPr>
        <w:jc w:val="both"/>
        <w:rPr>
          <w:sz w:val="16"/>
          <w:szCs w:val="16"/>
        </w:rPr>
      </w:pPr>
      <w:r w:rsidRPr="00291B3F">
        <w:rPr>
          <w:sz w:val="16"/>
          <w:szCs w:val="16"/>
        </w:rPr>
        <w:t>3.1.2.1. Основание для начала административной процедуры: поступление в администрацию заявления и документов, перечисленных в пункте 2.6 настоящего административного регламента.</w:t>
      </w:r>
    </w:p>
    <w:p w:rsidR="00291B3F" w:rsidRPr="00291B3F" w:rsidRDefault="00291B3F" w:rsidP="00291B3F">
      <w:pPr>
        <w:jc w:val="both"/>
        <w:rPr>
          <w:sz w:val="16"/>
          <w:szCs w:val="16"/>
        </w:rPr>
      </w:pPr>
      <w:r w:rsidRPr="00291B3F">
        <w:rPr>
          <w:sz w:val="16"/>
          <w:szCs w:val="16"/>
        </w:rPr>
        <w:t xml:space="preserve">3.1.2.2. Содержание административного действия, продолжительность и (или) максимальный срок его выполнения: </w:t>
      </w:r>
    </w:p>
    <w:p w:rsidR="00291B3F" w:rsidRPr="00291B3F" w:rsidRDefault="00291B3F" w:rsidP="00291B3F">
      <w:pPr>
        <w:jc w:val="both"/>
        <w:rPr>
          <w:sz w:val="16"/>
          <w:szCs w:val="16"/>
        </w:rPr>
      </w:pPr>
      <w:r w:rsidRPr="00291B3F">
        <w:rPr>
          <w:sz w:val="16"/>
          <w:szCs w:val="16"/>
        </w:rPr>
        <w:t>должностное лицо, ответственное за делопроизводство, принимает представленные (направленные) заявителем заявление и документы и в тот же день регистрирует их в соответствии с правилами делопроизводства, установленными в администрации.</w:t>
      </w:r>
    </w:p>
    <w:p w:rsidR="00291B3F" w:rsidRPr="00291B3F" w:rsidRDefault="00291B3F" w:rsidP="00291B3F">
      <w:pPr>
        <w:jc w:val="both"/>
        <w:rPr>
          <w:sz w:val="16"/>
          <w:szCs w:val="16"/>
        </w:rPr>
      </w:pPr>
      <w:r w:rsidRPr="00291B3F">
        <w:rPr>
          <w:sz w:val="16"/>
          <w:szCs w:val="16"/>
        </w:rPr>
        <w:t>Срок выполнения административной процедуры составляет не более 1 календарного дня.</w:t>
      </w:r>
    </w:p>
    <w:p w:rsidR="00291B3F" w:rsidRPr="00291B3F" w:rsidRDefault="00291B3F" w:rsidP="00291B3F">
      <w:pPr>
        <w:jc w:val="both"/>
        <w:rPr>
          <w:sz w:val="16"/>
          <w:szCs w:val="16"/>
        </w:rPr>
      </w:pPr>
      <w:bookmarkStart w:id="14" w:name="sub_6001"/>
      <w:r w:rsidRPr="00291B3F">
        <w:rPr>
          <w:sz w:val="16"/>
          <w:szCs w:val="16"/>
        </w:rPr>
        <w:t>3.1.2.3. Лицо, ответственное за выполнение административной процедуры: должностное лицо администрации, входящее в состав межведомственной комиссии, ответственное за делопроизводство.</w:t>
      </w:r>
      <w:bookmarkStart w:id="15" w:name="sub_121061"/>
      <w:bookmarkEnd w:id="14"/>
    </w:p>
    <w:bookmarkEnd w:id="15"/>
    <w:p w:rsidR="00291B3F" w:rsidRPr="00291B3F" w:rsidRDefault="00291B3F" w:rsidP="00291B3F">
      <w:pPr>
        <w:jc w:val="both"/>
        <w:rPr>
          <w:sz w:val="16"/>
          <w:szCs w:val="16"/>
        </w:rPr>
      </w:pPr>
      <w:r w:rsidRPr="00291B3F">
        <w:rPr>
          <w:sz w:val="16"/>
          <w:szCs w:val="16"/>
        </w:rPr>
        <w:t>3.1.2.4. Критерием принятия решения: наличие/отсутствие оснований для отказа в приеме документов, установленных пунктом 2.9 настоящего административного регламента.</w:t>
      </w:r>
    </w:p>
    <w:p w:rsidR="00291B3F" w:rsidRPr="00291B3F" w:rsidRDefault="00291B3F" w:rsidP="00291B3F">
      <w:pPr>
        <w:jc w:val="both"/>
        <w:rPr>
          <w:sz w:val="16"/>
          <w:szCs w:val="16"/>
        </w:rPr>
      </w:pPr>
      <w:r w:rsidRPr="00291B3F">
        <w:rPr>
          <w:sz w:val="16"/>
          <w:szCs w:val="16"/>
        </w:rPr>
        <w:t>3.1.2.5. Результат выполнения административной процедуры: регистрация (отказ в регистрации) заявления о предоставлении муниципальной услуги и прилагаемых к нему документов.</w:t>
      </w:r>
    </w:p>
    <w:p w:rsidR="00291B3F" w:rsidRPr="00291B3F" w:rsidRDefault="00291B3F" w:rsidP="00291B3F">
      <w:pPr>
        <w:jc w:val="both"/>
        <w:rPr>
          <w:sz w:val="16"/>
          <w:szCs w:val="16"/>
        </w:rPr>
      </w:pPr>
    </w:p>
    <w:p w:rsidR="00291B3F" w:rsidRPr="00291B3F" w:rsidRDefault="00291B3F" w:rsidP="00291B3F">
      <w:pPr>
        <w:jc w:val="both"/>
        <w:rPr>
          <w:b/>
          <w:sz w:val="16"/>
          <w:szCs w:val="16"/>
        </w:rPr>
      </w:pPr>
      <w:r w:rsidRPr="00291B3F">
        <w:rPr>
          <w:b/>
          <w:sz w:val="16"/>
          <w:szCs w:val="16"/>
        </w:rPr>
        <w:t xml:space="preserve">3.1.3. Рассмотрение заявления о предоставлении муниципальной услуги и прилагаемых к нему документов. </w:t>
      </w:r>
    </w:p>
    <w:p w:rsidR="00291B3F" w:rsidRPr="00291B3F" w:rsidRDefault="00291B3F" w:rsidP="00291B3F">
      <w:pPr>
        <w:jc w:val="both"/>
        <w:rPr>
          <w:sz w:val="16"/>
          <w:szCs w:val="16"/>
        </w:rPr>
      </w:pPr>
      <w:r w:rsidRPr="00291B3F">
        <w:rPr>
          <w:sz w:val="16"/>
          <w:szCs w:val="16"/>
        </w:rPr>
        <w:t>3.1.3.1. Основание для начала административной процедуры: поступление заявления и прилагаемых к нему документов должностному лицу, ответственному за формирование проекта решения, после регистрации указанных документов.</w:t>
      </w:r>
    </w:p>
    <w:p w:rsidR="00291B3F" w:rsidRPr="00291B3F" w:rsidRDefault="00291B3F" w:rsidP="00291B3F">
      <w:pPr>
        <w:jc w:val="both"/>
        <w:rPr>
          <w:sz w:val="16"/>
          <w:szCs w:val="16"/>
        </w:rPr>
      </w:pPr>
      <w:r w:rsidRPr="00291B3F">
        <w:rPr>
          <w:sz w:val="16"/>
          <w:szCs w:val="16"/>
        </w:rPr>
        <w:t xml:space="preserve">3.1.3.2. Содержание административного действия (административных действий), продолжительность и (или) максимальный срок его (их) выполнения: </w:t>
      </w:r>
    </w:p>
    <w:p w:rsidR="00291B3F" w:rsidRPr="00291B3F" w:rsidRDefault="00291B3F" w:rsidP="00291B3F">
      <w:pPr>
        <w:jc w:val="both"/>
        <w:rPr>
          <w:sz w:val="16"/>
          <w:szCs w:val="16"/>
        </w:rPr>
      </w:pPr>
      <w:r w:rsidRPr="00291B3F">
        <w:rPr>
          <w:sz w:val="16"/>
          <w:szCs w:val="16"/>
        </w:rPr>
        <w:t>3.1.3.2.1.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а также формирование проекта решения по итогам рассмотрения заявления и документов.</w:t>
      </w:r>
    </w:p>
    <w:p w:rsidR="00291B3F" w:rsidRPr="00291B3F" w:rsidRDefault="00291B3F" w:rsidP="00291B3F">
      <w:pPr>
        <w:jc w:val="both"/>
        <w:rPr>
          <w:sz w:val="16"/>
          <w:szCs w:val="16"/>
        </w:rPr>
      </w:pPr>
      <w:r w:rsidRPr="00291B3F">
        <w:rPr>
          <w:sz w:val="16"/>
          <w:szCs w:val="16"/>
        </w:rPr>
        <w:t xml:space="preserve">3.1.3.2.2. Формирование, направление межведомственного запроса (межведомственных запросов) (в случае непредставления заявителем документов, предусмотренных пунктом 2.7 настоящего административного регламента) в электронной форме с использованием системы межведомственного электронного взаимодействия и получение ответов на </w:t>
      </w:r>
      <w:r w:rsidRPr="00291B3F">
        <w:rPr>
          <w:sz w:val="16"/>
          <w:szCs w:val="16"/>
        </w:rPr>
        <w:lastRenderedPageBreak/>
        <w:t>межведомственные запросы в течение 5 рабочих дней с даты окончания первой административной процедуры.</w:t>
      </w:r>
    </w:p>
    <w:p w:rsidR="00291B3F" w:rsidRPr="00291B3F" w:rsidRDefault="00291B3F" w:rsidP="00291B3F">
      <w:pPr>
        <w:jc w:val="both"/>
        <w:rPr>
          <w:sz w:val="16"/>
          <w:szCs w:val="16"/>
        </w:rPr>
      </w:pPr>
      <w:r w:rsidRPr="00291B3F">
        <w:rPr>
          <w:sz w:val="16"/>
          <w:szCs w:val="16"/>
        </w:rPr>
        <w:t xml:space="preserve">3.1.3.2.3. Организация работы межведомственной комиссии </w:t>
      </w:r>
    </w:p>
    <w:p w:rsidR="00291B3F" w:rsidRPr="00291B3F" w:rsidRDefault="00291B3F" w:rsidP="00291B3F">
      <w:pPr>
        <w:jc w:val="both"/>
        <w:rPr>
          <w:sz w:val="16"/>
          <w:szCs w:val="16"/>
        </w:rPr>
      </w:pPr>
      <w:r w:rsidRPr="00291B3F">
        <w:rPr>
          <w:sz w:val="16"/>
          <w:szCs w:val="16"/>
        </w:rPr>
        <w:t>Выполнение указанных административных действий - в течение 30 календарных дней с даты окончания первой административной процедуры.</w:t>
      </w:r>
    </w:p>
    <w:p w:rsidR="00291B3F" w:rsidRPr="00291B3F" w:rsidRDefault="00291B3F" w:rsidP="00291B3F">
      <w:pPr>
        <w:jc w:val="both"/>
        <w:rPr>
          <w:sz w:val="16"/>
          <w:szCs w:val="16"/>
        </w:rPr>
      </w:pPr>
      <w:r w:rsidRPr="00291B3F">
        <w:rPr>
          <w:sz w:val="16"/>
          <w:szCs w:val="16"/>
        </w:rPr>
        <w:t xml:space="preserve">В случае рассмотрения сводного перечня объектов (жилых помещений) или поступившего заявления собственника, правообладателя или нанимателя жилого помещения, которое получило повреждения в результате чрезвычайной ситуации и при этом не включено в сводный перечень объектов (жилых помещений) в течение 20 календарных дней с даты окончания первой административной процедуры. </w:t>
      </w:r>
    </w:p>
    <w:p w:rsidR="00291B3F" w:rsidRPr="00291B3F" w:rsidRDefault="00291B3F" w:rsidP="00291B3F">
      <w:pPr>
        <w:jc w:val="both"/>
        <w:rPr>
          <w:sz w:val="16"/>
          <w:szCs w:val="16"/>
        </w:rPr>
      </w:pPr>
      <w:r w:rsidRPr="00291B3F">
        <w:rPr>
          <w:sz w:val="16"/>
          <w:szCs w:val="16"/>
        </w:rPr>
        <w:t>В случае если комиссией проводится оценка жилых помещений жилищного фонда Российской Федерации или многоквартирного дома, находящегося в федеральной собственности, должностное лицо, ответственное за формирование проекта решения, обязано в письменной форме посредством почтового отправления с уведомлением о вручении, а также в форме электронного документа с использованием единого портала направить в федеральный орган исполнительной власти Российской Федерации, осуществляющий полномочия собственника в отношении оцениваемого имущества, и правообладателю такого имущества уведомление о дате начала работы комиссии, а также разместить такое уведомление на межведомственном портале по управлению государственной собственностью в информационно-телекоммуникационной сети Интернет.</w:t>
      </w:r>
    </w:p>
    <w:p w:rsidR="00291B3F" w:rsidRPr="00291B3F" w:rsidRDefault="00291B3F" w:rsidP="00291B3F">
      <w:pPr>
        <w:jc w:val="both"/>
        <w:rPr>
          <w:sz w:val="16"/>
          <w:szCs w:val="16"/>
        </w:rPr>
      </w:pPr>
      <w:r w:rsidRPr="00291B3F">
        <w:rPr>
          <w:sz w:val="16"/>
          <w:szCs w:val="16"/>
        </w:rPr>
        <w:t>Федеральный орган исполнительной власти, осуществляющий полномочия собственника в отношении оцениваемого имущества, и правообладатель такого имущества не позднее дня, следующего за днем получения уведомления, направляют в комиссию посредством почтового отправления с уведомлением о вручении, а также в форме электронного документа с использованием единого портала информацию о своем представителе, уполномоченном на участие в работе комиссии.</w:t>
      </w:r>
    </w:p>
    <w:p w:rsidR="00291B3F" w:rsidRPr="00291B3F" w:rsidRDefault="00291B3F" w:rsidP="00291B3F">
      <w:pPr>
        <w:jc w:val="both"/>
        <w:rPr>
          <w:sz w:val="16"/>
          <w:szCs w:val="16"/>
        </w:rPr>
      </w:pPr>
      <w:r w:rsidRPr="00291B3F">
        <w:rPr>
          <w:sz w:val="16"/>
          <w:szCs w:val="16"/>
        </w:rPr>
        <w:t>В случае необходимости комиссия назначает дополнительное обследование и испытания, о дате и времени которого члены комиссии подлежат уведомлению не позднее дня, следующего за днем способом, подтверждающим получение такого уведомления.</w:t>
      </w:r>
    </w:p>
    <w:p w:rsidR="00291B3F" w:rsidRPr="00291B3F" w:rsidRDefault="00291B3F" w:rsidP="00291B3F">
      <w:pPr>
        <w:jc w:val="both"/>
        <w:rPr>
          <w:sz w:val="16"/>
          <w:szCs w:val="16"/>
        </w:rPr>
      </w:pPr>
      <w:r w:rsidRPr="00291B3F">
        <w:rPr>
          <w:sz w:val="16"/>
          <w:szCs w:val="16"/>
        </w:rPr>
        <w:t>3.1.3.3. По результатам принимается одно из решений:</w:t>
      </w:r>
    </w:p>
    <w:p w:rsidR="00291B3F" w:rsidRPr="00291B3F" w:rsidRDefault="00291B3F" w:rsidP="00291B3F">
      <w:pPr>
        <w:jc w:val="both"/>
        <w:rPr>
          <w:sz w:val="16"/>
          <w:szCs w:val="16"/>
        </w:rPr>
      </w:pPr>
      <w:r w:rsidRPr="00291B3F">
        <w:rPr>
          <w:sz w:val="16"/>
          <w:szCs w:val="16"/>
        </w:rPr>
        <w:t xml:space="preserve">в случае непредставления заявителем документов, предусмотренных </w:t>
      </w:r>
      <w:hyperlink r:id="rId30" w:history="1">
        <w:r w:rsidRPr="00291B3F">
          <w:rPr>
            <w:rStyle w:val="a3"/>
            <w:sz w:val="16"/>
            <w:szCs w:val="16"/>
          </w:rPr>
          <w:t>пунктом 2.6</w:t>
        </w:r>
      </w:hyperlink>
      <w:r w:rsidRPr="00291B3F">
        <w:rPr>
          <w:sz w:val="16"/>
          <w:szCs w:val="16"/>
        </w:rPr>
        <w:t xml:space="preserve"> административного регламента, и невозможности их истребования на основании межведомственных запросов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заявление и документы возвращаются заявителю в течение 15 календарных дней со дня выполнения первой административной процедуры.</w:t>
      </w:r>
    </w:p>
    <w:p w:rsidR="00291B3F" w:rsidRPr="00291B3F" w:rsidRDefault="00291B3F" w:rsidP="00291B3F">
      <w:pPr>
        <w:jc w:val="both"/>
        <w:rPr>
          <w:sz w:val="16"/>
          <w:szCs w:val="16"/>
        </w:rPr>
      </w:pPr>
      <w:r w:rsidRPr="00291B3F">
        <w:rPr>
          <w:sz w:val="16"/>
          <w:szCs w:val="16"/>
        </w:rPr>
        <w:t>комиссией по результатам рассмотрения заявления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принимается одно из следующих решений об оценке соответствия помещений и многоквартирных домов установленным в Положении № 47 требованиям:</w:t>
      </w:r>
    </w:p>
    <w:p w:rsidR="00291B3F" w:rsidRPr="00291B3F" w:rsidRDefault="00291B3F" w:rsidP="00291B3F">
      <w:pPr>
        <w:jc w:val="both"/>
        <w:rPr>
          <w:sz w:val="16"/>
          <w:szCs w:val="16"/>
        </w:rPr>
      </w:pPr>
      <w:r w:rsidRPr="00291B3F">
        <w:rPr>
          <w:sz w:val="16"/>
          <w:szCs w:val="16"/>
        </w:rPr>
        <w:t>о соответствии помещения требованиям, предъявляемым к жилому помещению, и его пригодности для проживания;</w:t>
      </w:r>
    </w:p>
    <w:p w:rsidR="00291B3F" w:rsidRPr="00291B3F" w:rsidRDefault="00291B3F" w:rsidP="00291B3F">
      <w:pPr>
        <w:jc w:val="both"/>
        <w:rPr>
          <w:sz w:val="16"/>
          <w:szCs w:val="16"/>
        </w:rPr>
      </w:pPr>
      <w:r w:rsidRPr="00291B3F">
        <w:rPr>
          <w:sz w:val="16"/>
          <w:szCs w:val="16"/>
        </w:rPr>
        <w:t>о выявлении оснований для признания помещения подлежащим капитальному ремонту, реконструкции или перепланировке (при необходимости с технико-экономическим обоснованием) с целью приведения утраченных в процессе эксплуатации характеристик жилого помещения в соответствие с установленными в настоящем Положении требованиями;</w:t>
      </w:r>
    </w:p>
    <w:p w:rsidR="00291B3F" w:rsidRPr="00291B3F" w:rsidRDefault="00291B3F" w:rsidP="00291B3F">
      <w:pPr>
        <w:jc w:val="both"/>
        <w:rPr>
          <w:sz w:val="16"/>
          <w:szCs w:val="16"/>
        </w:rPr>
      </w:pPr>
      <w:r w:rsidRPr="00291B3F">
        <w:rPr>
          <w:sz w:val="16"/>
          <w:szCs w:val="16"/>
        </w:rPr>
        <w:t>о выявлении оснований для признания помещения непригодным для проживания;</w:t>
      </w:r>
    </w:p>
    <w:p w:rsidR="00291B3F" w:rsidRPr="00291B3F" w:rsidRDefault="00291B3F" w:rsidP="00291B3F">
      <w:pPr>
        <w:jc w:val="both"/>
        <w:rPr>
          <w:sz w:val="16"/>
          <w:szCs w:val="16"/>
        </w:rPr>
      </w:pPr>
      <w:r w:rsidRPr="00291B3F">
        <w:rPr>
          <w:sz w:val="16"/>
          <w:szCs w:val="16"/>
        </w:rPr>
        <w:t>об отсутствии оснований для признания жилого помещения непригодным для проживания;</w:t>
      </w:r>
    </w:p>
    <w:p w:rsidR="00291B3F" w:rsidRPr="00291B3F" w:rsidRDefault="00291B3F" w:rsidP="00291B3F">
      <w:pPr>
        <w:jc w:val="both"/>
        <w:rPr>
          <w:sz w:val="16"/>
          <w:szCs w:val="16"/>
        </w:rPr>
      </w:pPr>
      <w:r w:rsidRPr="00291B3F">
        <w:rPr>
          <w:sz w:val="16"/>
          <w:szCs w:val="16"/>
        </w:rPr>
        <w:t>о выявлении оснований для признания многоквартирного дома аварийным и подлежащим реконструкции;</w:t>
      </w:r>
    </w:p>
    <w:p w:rsidR="00291B3F" w:rsidRPr="00291B3F" w:rsidRDefault="00291B3F" w:rsidP="00291B3F">
      <w:pPr>
        <w:jc w:val="both"/>
        <w:rPr>
          <w:sz w:val="16"/>
          <w:szCs w:val="16"/>
        </w:rPr>
      </w:pPr>
      <w:r w:rsidRPr="00291B3F">
        <w:rPr>
          <w:sz w:val="16"/>
          <w:szCs w:val="16"/>
        </w:rPr>
        <w:t>о выявлении оснований для признания многоквартирного дома аварийным и подлежащим сносу;</w:t>
      </w:r>
    </w:p>
    <w:p w:rsidR="00291B3F" w:rsidRPr="00291B3F" w:rsidRDefault="00291B3F" w:rsidP="00291B3F">
      <w:pPr>
        <w:jc w:val="both"/>
        <w:rPr>
          <w:sz w:val="16"/>
          <w:szCs w:val="16"/>
        </w:rPr>
      </w:pPr>
      <w:r w:rsidRPr="00291B3F">
        <w:rPr>
          <w:sz w:val="16"/>
          <w:szCs w:val="16"/>
        </w:rPr>
        <w:t>об отсутствии оснований для признания многоквартирного дома аварийным и подлежащим сносу или реконструкции;</w:t>
      </w:r>
    </w:p>
    <w:p w:rsidR="00291B3F" w:rsidRPr="00291B3F" w:rsidRDefault="00291B3F" w:rsidP="00291B3F">
      <w:pPr>
        <w:jc w:val="both"/>
        <w:rPr>
          <w:sz w:val="16"/>
          <w:szCs w:val="16"/>
        </w:rPr>
      </w:pPr>
      <w:r w:rsidRPr="00291B3F">
        <w:rPr>
          <w:sz w:val="16"/>
          <w:szCs w:val="16"/>
        </w:rPr>
        <w:t>Решение оформляется в соответствии с приложением 2</w:t>
      </w:r>
      <w:r w:rsidRPr="00291B3F">
        <w:rPr>
          <w:sz w:val="16"/>
          <w:szCs w:val="16"/>
        </w:rPr>
        <w:br/>
        <w:t>к административному регламенту.</w:t>
      </w:r>
    </w:p>
    <w:p w:rsidR="00291B3F" w:rsidRPr="00291B3F" w:rsidRDefault="00291B3F" w:rsidP="00291B3F">
      <w:pPr>
        <w:jc w:val="both"/>
        <w:rPr>
          <w:sz w:val="16"/>
          <w:szCs w:val="16"/>
        </w:rPr>
      </w:pPr>
      <w:r w:rsidRPr="00291B3F">
        <w:rPr>
          <w:sz w:val="16"/>
          <w:szCs w:val="16"/>
        </w:rPr>
        <w:t>Решение принимается большинством голосов членов комиссии и оформляется в виде заключения в 3 экземплярах с указанием соответствующих оснований принятия решения. Если число голосов «за» и «против» при принятии решения равно, решающим является голос председателя комиссии. В случае несогласия с принятым решением члены комиссии вправе выразить свое особое мнение в письменной форме и приложить его к заключению.</w:t>
      </w:r>
    </w:p>
    <w:p w:rsidR="00291B3F" w:rsidRPr="00291B3F" w:rsidRDefault="00291B3F" w:rsidP="00291B3F">
      <w:pPr>
        <w:jc w:val="both"/>
        <w:rPr>
          <w:sz w:val="16"/>
          <w:szCs w:val="16"/>
        </w:rPr>
      </w:pPr>
      <w:r w:rsidRPr="00291B3F">
        <w:rPr>
          <w:sz w:val="16"/>
          <w:szCs w:val="16"/>
        </w:rPr>
        <w:t xml:space="preserve">Отдельные занимаемые инвалидами жилые помещения (комната, квартира) могут быть признаны комиссией непригодными для проживания граждан и членов их семей на основании заключения об отсутствии возможности приспособления жилого помещения инвалида и общего имущества в многоквартирном доме, в котором проживает инвалид, с учетом потребностей инвалида и обеспечения условий их доступности для инвалида, вынесенного в соответствии с пунктом 20 Правил обеспечения условий доступности для инвалидов жилых помещений и общего </w:t>
      </w:r>
      <w:r w:rsidRPr="00291B3F">
        <w:rPr>
          <w:sz w:val="16"/>
          <w:szCs w:val="16"/>
        </w:rPr>
        <w:lastRenderedPageBreak/>
        <w:t xml:space="preserve">имущества в многоквартирном доме, утвержденных постановлением Правительства Российской Федерации от 09.07. 2016 № 649 «О мерах по приспособлению жилых помещений и общего имущества в многоквартирном доме с учетом потребностей инвалидов». </w:t>
      </w:r>
    </w:p>
    <w:p w:rsidR="00291B3F" w:rsidRPr="00291B3F" w:rsidRDefault="00291B3F" w:rsidP="00291B3F">
      <w:pPr>
        <w:jc w:val="both"/>
        <w:rPr>
          <w:sz w:val="16"/>
          <w:szCs w:val="16"/>
        </w:rPr>
      </w:pPr>
      <w:r w:rsidRPr="00291B3F">
        <w:rPr>
          <w:sz w:val="16"/>
          <w:szCs w:val="16"/>
        </w:rPr>
        <w:t>3.1.3.4. Лицо, ответственное за выполнение административной процедуры: Члены межведомственной комиссии.</w:t>
      </w:r>
    </w:p>
    <w:p w:rsidR="00291B3F" w:rsidRPr="00291B3F" w:rsidRDefault="00291B3F" w:rsidP="00291B3F">
      <w:pPr>
        <w:jc w:val="both"/>
        <w:rPr>
          <w:sz w:val="16"/>
          <w:szCs w:val="16"/>
        </w:rPr>
      </w:pPr>
      <w:r w:rsidRPr="00291B3F">
        <w:rPr>
          <w:sz w:val="16"/>
          <w:szCs w:val="16"/>
        </w:rPr>
        <w:t xml:space="preserve">3.1.3.5. Критерий принятия решения: </w:t>
      </w:r>
    </w:p>
    <w:p w:rsidR="00291B3F" w:rsidRPr="00291B3F" w:rsidRDefault="00291B3F" w:rsidP="00291B3F">
      <w:pPr>
        <w:jc w:val="both"/>
        <w:rPr>
          <w:sz w:val="16"/>
          <w:szCs w:val="16"/>
        </w:rPr>
      </w:pPr>
      <w:r w:rsidRPr="00291B3F">
        <w:rPr>
          <w:sz w:val="16"/>
          <w:szCs w:val="16"/>
        </w:rPr>
        <w:t>- наличие/отсутствие оснований для возврата заявления, установленного в пункте 2.10.1 административного регламента</w:t>
      </w:r>
    </w:p>
    <w:p w:rsidR="00291B3F" w:rsidRPr="00291B3F" w:rsidRDefault="00291B3F" w:rsidP="00291B3F">
      <w:pPr>
        <w:jc w:val="both"/>
        <w:rPr>
          <w:sz w:val="16"/>
          <w:szCs w:val="16"/>
        </w:rPr>
      </w:pPr>
      <w:r w:rsidRPr="00291B3F">
        <w:rPr>
          <w:sz w:val="16"/>
          <w:szCs w:val="16"/>
        </w:rPr>
        <w:t>- установление соответствия помещений и многоквартирных домов установленным в Положении требованиям.</w:t>
      </w:r>
    </w:p>
    <w:p w:rsidR="00291B3F" w:rsidRPr="00291B3F" w:rsidRDefault="00291B3F" w:rsidP="00291B3F">
      <w:pPr>
        <w:jc w:val="both"/>
        <w:rPr>
          <w:sz w:val="16"/>
          <w:szCs w:val="16"/>
        </w:rPr>
      </w:pPr>
      <w:r w:rsidRPr="00291B3F">
        <w:rPr>
          <w:sz w:val="16"/>
          <w:szCs w:val="16"/>
        </w:rPr>
        <w:t xml:space="preserve">3.1.3.6. Результат выполнения административной процедуры: </w:t>
      </w:r>
    </w:p>
    <w:p w:rsidR="00291B3F" w:rsidRPr="00291B3F" w:rsidRDefault="00291B3F" w:rsidP="00291B3F">
      <w:pPr>
        <w:jc w:val="both"/>
        <w:rPr>
          <w:bCs/>
          <w:sz w:val="16"/>
          <w:szCs w:val="16"/>
        </w:rPr>
      </w:pPr>
      <w:r w:rsidRPr="00291B3F">
        <w:rPr>
          <w:bCs/>
          <w:sz w:val="16"/>
          <w:szCs w:val="16"/>
        </w:rPr>
        <w:t xml:space="preserve">Заключение об оценке соответствия помещения (многоквартирного дома) требованиям, установленным в Положении, согласно приложению 2 к административному регламенту, а также направление указанного заключения </w:t>
      </w:r>
      <w:r w:rsidRPr="00291B3F">
        <w:rPr>
          <w:sz w:val="16"/>
          <w:szCs w:val="16"/>
        </w:rPr>
        <w:t>должностному лицу ОМСУ, ответственному за принятие и подписание соответствующего решения о предоставлении услуги или об отказе в предоставлении услуги.</w:t>
      </w:r>
    </w:p>
    <w:p w:rsidR="00291B3F" w:rsidRPr="00291B3F" w:rsidRDefault="00291B3F" w:rsidP="00291B3F">
      <w:pPr>
        <w:jc w:val="both"/>
        <w:rPr>
          <w:sz w:val="16"/>
          <w:szCs w:val="16"/>
        </w:rPr>
      </w:pPr>
      <w:r w:rsidRPr="00291B3F">
        <w:rPr>
          <w:sz w:val="16"/>
          <w:szCs w:val="16"/>
        </w:rPr>
        <w:t>Возврат заявления и документов заявителю.</w:t>
      </w:r>
    </w:p>
    <w:p w:rsidR="00291B3F" w:rsidRPr="00291B3F" w:rsidRDefault="00291B3F" w:rsidP="00291B3F">
      <w:pPr>
        <w:jc w:val="both"/>
        <w:rPr>
          <w:b/>
          <w:sz w:val="16"/>
          <w:szCs w:val="16"/>
        </w:rPr>
      </w:pPr>
      <w:r w:rsidRPr="00291B3F">
        <w:rPr>
          <w:b/>
          <w:sz w:val="16"/>
          <w:szCs w:val="16"/>
        </w:rPr>
        <w:t>3.1.4. Принятие решения о предоставлении муниципальной услуги или об отказе в предоставлении муниципальной услуги.</w:t>
      </w:r>
    </w:p>
    <w:p w:rsidR="00291B3F" w:rsidRPr="00291B3F" w:rsidRDefault="00291B3F" w:rsidP="00291B3F">
      <w:pPr>
        <w:jc w:val="both"/>
        <w:rPr>
          <w:sz w:val="16"/>
          <w:szCs w:val="16"/>
        </w:rPr>
      </w:pPr>
      <w:r w:rsidRPr="00291B3F">
        <w:rPr>
          <w:sz w:val="16"/>
          <w:szCs w:val="16"/>
        </w:rPr>
        <w:t xml:space="preserve">3.1.4.1. Основание для начала административной процедуры: представление </w:t>
      </w:r>
      <w:r w:rsidRPr="00291B3F">
        <w:rPr>
          <w:bCs/>
          <w:sz w:val="16"/>
          <w:szCs w:val="16"/>
        </w:rPr>
        <w:t>заключения об оценке соответствия помещения (многоквартирного дома) требованиям, установленным в Положении,</w:t>
      </w:r>
      <w:r w:rsidRPr="00291B3F">
        <w:rPr>
          <w:sz w:val="16"/>
          <w:szCs w:val="16"/>
        </w:rPr>
        <w:t xml:space="preserve"> лицу, ответственному за его принятие и подписание.</w:t>
      </w:r>
    </w:p>
    <w:p w:rsidR="00291B3F" w:rsidRPr="00291B3F" w:rsidRDefault="00291B3F" w:rsidP="00291B3F">
      <w:pPr>
        <w:jc w:val="both"/>
        <w:rPr>
          <w:sz w:val="16"/>
          <w:szCs w:val="16"/>
        </w:rPr>
      </w:pPr>
      <w:r w:rsidRPr="00291B3F">
        <w:rPr>
          <w:sz w:val="16"/>
          <w:szCs w:val="16"/>
        </w:rPr>
        <w:t xml:space="preserve">3.1.4.2. Содержание административного действия (административных действий), продолжительность и (или) максимальный срок его (их) выполнения: </w:t>
      </w:r>
    </w:p>
    <w:p w:rsidR="00291B3F" w:rsidRPr="00291B3F" w:rsidRDefault="00291B3F" w:rsidP="00291B3F">
      <w:pPr>
        <w:jc w:val="both"/>
        <w:rPr>
          <w:sz w:val="16"/>
          <w:szCs w:val="16"/>
        </w:rPr>
      </w:pPr>
      <w:r w:rsidRPr="00291B3F">
        <w:rPr>
          <w:sz w:val="16"/>
          <w:szCs w:val="16"/>
        </w:rPr>
        <w:t xml:space="preserve">рассмотрение </w:t>
      </w:r>
      <w:r w:rsidRPr="00291B3F">
        <w:rPr>
          <w:bCs/>
          <w:sz w:val="16"/>
          <w:szCs w:val="16"/>
        </w:rPr>
        <w:t xml:space="preserve">заключения об оценке соответствия помещения (многоквартирного дома) требованиям, установленным в Положении, </w:t>
      </w:r>
      <w:r w:rsidRPr="00291B3F">
        <w:rPr>
          <w:sz w:val="16"/>
          <w:szCs w:val="16"/>
        </w:rPr>
        <w:t xml:space="preserve">а также заявления и представленных документов должностным лицом, ответственным за принятие и подписание соответствующего решения, в течение 2 календарных дней с даты окончания второй административной процедуры. </w:t>
      </w:r>
    </w:p>
    <w:p w:rsidR="00291B3F" w:rsidRPr="00291B3F" w:rsidRDefault="00291B3F" w:rsidP="00291B3F">
      <w:pPr>
        <w:jc w:val="both"/>
        <w:rPr>
          <w:sz w:val="16"/>
          <w:szCs w:val="16"/>
        </w:rPr>
      </w:pPr>
      <w:r w:rsidRPr="00291B3F">
        <w:rPr>
          <w:sz w:val="16"/>
          <w:szCs w:val="16"/>
        </w:rPr>
        <w:t>3.1.4.3. Лицо, ответственное за выполнение административной процедуры: должностное лицо ОМСУ, ответственное за принятие и подписание соответствующего решения о предоставлении услуги или об отказе в предоставлении услуги.</w:t>
      </w:r>
    </w:p>
    <w:p w:rsidR="00291B3F" w:rsidRPr="00291B3F" w:rsidRDefault="00291B3F" w:rsidP="00291B3F">
      <w:pPr>
        <w:jc w:val="both"/>
        <w:rPr>
          <w:sz w:val="16"/>
          <w:szCs w:val="16"/>
        </w:rPr>
      </w:pPr>
      <w:r w:rsidRPr="00291B3F">
        <w:rPr>
          <w:sz w:val="16"/>
          <w:szCs w:val="16"/>
        </w:rPr>
        <w:t>3.1.4.4. Критерий принятия решения: соответствие помещений и многоквартирных домов установленным в Положении требованиям</w:t>
      </w:r>
    </w:p>
    <w:p w:rsidR="00291B3F" w:rsidRPr="00291B3F" w:rsidRDefault="00291B3F" w:rsidP="00291B3F">
      <w:pPr>
        <w:jc w:val="both"/>
        <w:rPr>
          <w:sz w:val="16"/>
          <w:szCs w:val="16"/>
        </w:rPr>
      </w:pPr>
      <w:r w:rsidRPr="00291B3F">
        <w:rPr>
          <w:sz w:val="16"/>
          <w:szCs w:val="16"/>
        </w:rPr>
        <w:t>3.1.4.5. Результат выполнения административной процедуры:</w:t>
      </w:r>
    </w:p>
    <w:p w:rsidR="00291B3F" w:rsidRPr="00291B3F" w:rsidRDefault="00291B3F" w:rsidP="00291B3F">
      <w:pPr>
        <w:jc w:val="both"/>
        <w:rPr>
          <w:sz w:val="16"/>
          <w:szCs w:val="16"/>
        </w:rPr>
      </w:pPr>
      <w:r w:rsidRPr="00291B3F">
        <w:rPr>
          <w:sz w:val="16"/>
          <w:szCs w:val="16"/>
        </w:rPr>
        <w:t>подписание лицом, ответственным за выполнение административной процедуры:</w:t>
      </w:r>
    </w:p>
    <w:p w:rsidR="00291B3F" w:rsidRPr="00291B3F" w:rsidRDefault="00291B3F" w:rsidP="00291B3F">
      <w:pPr>
        <w:jc w:val="both"/>
        <w:rPr>
          <w:sz w:val="16"/>
          <w:szCs w:val="16"/>
        </w:rPr>
      </w:pPr>
      <w:r w:rsidRPr="00291B3F">
        <w:rPr>
          <w:sz w:val="16"/>
          <w:szCs w:val="16"/>
        </w:rPr>
        <w:t xml:space="preserve">решения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w:t>
      </w:r>
    </w:p>
    <w:p w:rsidR="00291B3F" w:rsidRPr="00291B3F" w:rsidRDefault="00291B3F" w:rsidP="00291B3F">
      <w:pPr>
        <w:jc w:val="both"/>
        <w:rPr>
          <w:sz w:val="16"/>
          <w:szCs w:val="16"/>
        </w:rPr>
      </w:pPr>
      <w:r w:rsidRPr="00291B3F">
        <w:rPr>
          <w:sz w:val="16"/>
          <w:szCs w:val="16"/>
        </w:rPr>
        <w:t>или решения об отказе в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w:t>
      </w:r>
    </w:p>
    <w:p w:rsidR="00291B3F" w:rsidRPr="00291B3F" w:rsidRDefault="00291B3F" w:rsidP="00291B3F">
      <w:pPr>
        <w:jc w:val="both"/>
        <w:rPr>
          <w:b/>
          <w:sz w:val="16"/>
          <w:szCs w:val="16"/>
        </w:rPr>
      </w:pPr>
      <w:r w:rsidRPr="00291B3F">
        <w:rPr>
          <w:b/>
          <w:sz w:val="16"/>
          <w:szCs w:val="16"/>
        </w:rPr>
        <w:t>3.1.5. Выдача результата предоставления муниципальной услуги.</w:t>
      </w:r>
    </w:p>
    <w:p w:rsidR="00291B3F" w:rsidRPr="00291B3F" w:rsidRDefault="00291B3F" w:rsidP="00291B3F">
      <w:pPr>
        <w:jc w:val="both"/>
        <w:rPr>
          <w:sz w:val="16"/>
          <w:szCs w:val="16"/>
        </w:rPr>
      </w:pPr>
      <w:r w:rsidRPr="00291B3F">
        <w:rPr>
          <w:sz w:val="16"/>
          <w:szCs w:val="16"/>
        </w:rPr>
        <w:t>3.1.5.1. Основание для начала административной процедуры: подписание решения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или решения об отказе в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являющегося результатом предоставления муниципальной услуги, должностным лицом, ответственным за принятие и подписание соответствующего решения.</w:t>
      </w:r>
    </w:p>
    <w:p w:rsidR="00291B3F" w:rsidRPr="00291B3F" w:rsidRDefault="00291B3F" w:rsidP="00291B3F">
      <w:pPr>
        <w:jc w:val="both"/>
        <w:rPr>
          <w:sz w:val="16"/>
          <w:szCs w:val="16"/>
        </w:rPr>
      </w:pPr>
      <w:r w:rsidRPr="00291B3F">
        <w:rPr>
          <w:sz w:val="16"/>
          <w:szCs w:val="16"/>
        </w:rPr>
        <w:t>3.1.5.2. Содержание административного действия, продолжительность и (или) максимальный срок его выполнения:</w:t>
      </w:r>
    </w:p>
    <w:p w:rsidR="00291B3F" w:rsidRPr="00291B3F" w:rsidRDefault="00291B3F" w:rsidP="00291B3F">
      <w:pPr>
        <w:jc w:val="both"/>
        <w:rPr>
          <w:sz w:val="16"/>
          <w:szCs w:val="16"/>
        </w:rPr>
      </w:pPr>
      <w:r w:rsidRPr="00291B3F">
        <w:rPr>
          <w:sz w:val="16"/>
          <w:szCs w:val="16"/>
        </w:rPr>
        <w:t>Должностное лицо, ответственное за делопроизводство, регистрирует результат предоставления муниципальной услуги не позднее 1 календарного дня с даты подписания решения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или решения об отказе в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w:t>
      </w:r>
    </w:p>
    <w:p w:rsidR="00291B3F" w:rsidRPr="00291B3F" w:rsidRDefault="00291B3F" w:rsidP="00291B3F">
      <w:pPr>
        <w:jc w:val="both"/>
        <w:rPr>
          <w:sz w:val="16"/>
          <w:szCs w:val="16"/>
        </w:rPr>
      </w:pPr>
      <w:r w:rsidRPr="00291B3F">
        <w:rPr>
          <w:sz w:val="16"/>
          <w:szCs w:val="16"/>
        </w:rPr>
        <w:t>Должностное лицо, ответственное за делопроизводство, направляет заявителю результат предоставления муниципальной услуги способом, указанным в заявлении не позднее 1 календарного дня с даты подписания решения 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или решения об отказе помещения жилым помещением, жилого помещения непригодным для проживания, многоквартирного дома аварийным и подлежащим сносу или реконструкции, являющегося результатом предоставления муниципальной услуги, должностным лицом, ответственным за принятие и подписание соответствующего решения.</w:t>
      </w:r>
    </w:p>
    <w:p w:rsidR="00291B3F" w:rsidRPr="00291B3F" w:rsidRDefault="00291B3F" w:rsidP="00291B3F">
      <w:pPr>
        <w:jc w:val="both"/>
        <w:rPr>
          <w:sz w:val="16"/>
          <w:szCs w:val="16"/>
        </w:rPr>
      </w:pPr>
      <w:r w:rsidRPr="00291B3F">
        <w:rPr>
          <w:sz w:val="16"/>
          <w:szCs w:val="16"/>
        </w:rPr>
        <w:t>Экземпляр решения по результатам предоставления муниципальной услуги направляется собственнику жилого помещения способом, позволяющим подтвердить факт получения решения.</w:t>
      </w:r>
    </w:p>
    <w:p w:rsidR="00291B3F" w:rsidRPr="00291B3F" w:rsidRDefault="00291B3F" w:rsidP="00291B3F">
      <w:pPr>
        <w:jc w:val="both"/>
        <w:rPr>
          <w:sz w:val="16"/>
          <w:szCs w:val="16"/>
        </w:rPr>
      </w:pPr>
      <w:r w:rsidRPr="00291B3F">
        <w:rPr>
          <w:sz w:val="16"/>
          <w:szCs w:val="16"/>
        </w:rPr>
        <w:lastRenderedPageBreak/>
        <w:t>3.1.5.3. Лицо, ответственное за выполнение административной процедуры: должностное лицо, ответственное за делопроизводство в администрации.</w:t>
      </w:r>
    </w:p>
    <w:p w:rsidR="00291B3F" w:rsidRPr="00291B3F" w:rsidRDefault="00291B3F" w:rsidP="00291B3F">
      <w:pPr>
        <w:jc w:val="both"/>
        <w:rPr>
          <w:sz w:val="16"/>
          <w:szCs w:val="16"/>
        </w:rPr>
      </w:pPr>
      <w:r w:rsidRPr="00291B3F">
        <w:rPr>
          <w:sz w:val="16"/>
          <w:szCs w:val="16"/>
        </w:rPr>
        <w:t>3.1.5.4. Результат выполнения административной процедуры: направление заявителю, собственнику жилого помещения результата предоставления муниципальной услуги способом, указанным в заявлении.</w:t>
      </w:r>
    </w:p>
    <w:p w:rsidR="00291B3F" w:rsidRPr="00291B3F" w:rsidRDefault="00291B3F" w:rsidP="00291B3F">
      <w:pPr>
        <w:jc w:val="both"/>
        <w:rPr>
          <w:sz w:val="16"/>
          <w:szCs w:val="16"/>
        </w:rPr>
      </w:pPr>
      <w:r w:rsidRPr="00291B3F">
        <w:rPr>
          <w:sz w:val="16"/>
          <w:szCs w:val="16"/>
        </w:rPr>
        <w:t>3.2. Особенности выполнения административных процедур в электронной форме.</w:t>
      </w:r>
    </w:p>
    <w:p w:rsidR="00291B3F" w:rsidRPr="00291B3F" w:rsidRDefault="00291B3F" w:rsidP="00291B3F">
      <w:pPr>
        <w:jc w:val="both"/>
        <w:rPr>
          <w:sz w:val="16"/>
          <w:szCs w:val="16"/>
        </w:rPr>
      </w:pPr>
      <w:r w:rsidRPr="00291B3F">
        <w:rPr>
          <w:sz w:val="16"/>
          <w:szCs w:val="16"/>
        </w:rPr>
        <w:t>3.2.1. Предоставление муниципальной услуги на ЕПГУ и ПГУ ЛО осуществляется в соответствии с Федеральным законом № 210-ФЗ,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291B3F" w:rsidRPr="00291B3F" w:rsidRDefault="00291B3F" w:rsidP="00291B3F">
      <w:pPr>
        <w:jc w:val="both"/>
        <w:rPr>
          <w:sz w:val="16"/>
          <w:szCs w:val="16"/>
        </w:rPr>
      </w:pPr>
      <w:r w:rsidRPr="00291B3F">
        <w:rPr>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291B3F" w:rsidRPr="00291B3F" w:rsidRDefault="00291B3F" w:rsidP="00291B3F">
      <w:pPr>
        <w:jc w:val="both"/>
        <w:rPr>
          <w:sz w:val="16"/>
          <w:szCs w:val="16"/>
        </w:rPr>
      </w:pPr>
      <w:r w:rsidRPr="00291B3F">
        <w:rPr>
          <w:sz w:val="16"/>
          <w:szCs w:val="16"/>
        </w:rPr>
        <w:t>3.2.3. Муниципальная услуга может быть получена через ПГУ ЛО либо через ЕПГУ следующими способами:</w:t>
      </w:r>
    </w:p>
    <w:p w:rsidR="00291B3F" w:rsidRPr="00291B3F" w:rsidRDefault="00291B3F" w:rsidP="00291B3F">
      <w:pPr>
        <w:jc w:val="both"/>
        <w:rPr>
          <w:sz w:val="16"/>
          <w:szCs w:val="16"/>
        </w:rPr>
      </w:pPr>
      <w:r w:rsidRPr="00291B3F">
        <w:rPr>
          <w:sz w:val="16"/>
          <w:szCs w:val="16"/>
        </w:rPr>
        <w:t>без личной явки на прием в Администрацию.</w:t>
      </w:r>
    </w:p>
    <w:p w:rsidR="00291B3F" w:rsidRPr="00291B3F" w:rsidRDefault="00291B3F" w:rsidP="00291B3F">
      <w:pPr>
        <w:jc w:val="both"/>
        <w:rPr>
          <w:sz w:val="16"/>
          <w:szCs w:val="16"/>
        </w:rPr>
      </w:pPr>
      <w:r w:rsidRPr="00291B3F">
        <w:rPr>
          <w:sz w:val="16"/>
          <w:szCs w:val="16"/>
        </w:rPr>
        <w:t>3.2.4. Для подачи заявления через ЕПГУ или через ПГУ ЛО заявитель должен выполнить следующие действия:</w:t>
      </w:r>
    </w:p>
    <w:p w:rsidR="00291B3F" w:rsidRPr="00291B3F" w:rsidRDefault="00291B3F" w:rsidP="00291B3F">
      <w:pPr>
        <w:jc w:val="both"/>
        <w:rPr>
          <w:sz w:val="16"/>
          <w:szCs w:val="16"/>
        </w:rPr>
      </w:pPr>
      <w:r w:rsidRPr="00291B3F">
        <w:rPr>
          <w:sz w:val="16"/>
          <w:szCs w:val="16"/>
        </w:rPr>
        <w:t>пройти идентификацию и аутентификацию в ЕСИА;</w:t>
      </w:r>
    </w:p>
    <w:p w:rsidR="00291B3F" w:rsidRPr="00291B3F" w:rsidRDefault="00291B3F" w:rsidP="00291B3F">
      <w:pPr>
        <w:jc w:val="both"/>
        <w:rPr>
          <w:sz w:val="16"/>
          <w:szCs w:val="16"/>
        </w:rPr>
      </w:pPr>
      <w:r w:rsidRPr="00291B3F">
        <w:rPr>
          <w:sz w:val="16"/>
          <w:szCs w:val="16"/>
        </w:rPr>
        <w:t>в личном кабинете на ЕПГУ или на ПГУ ЛО заполнить в электронной форме заявление на оказание муниципальной услуги;</w:t>
      </w:r>
    </w:p>
    <w:p w:rsidR="00291B3F" w:rsidRPr="00291B3F" w:rsidRDefault="00291B3F" w:rsidP="00291B3F">
      <w:pPr>
        <w:jc w:val="both"/>
        <w:rPr>
          <w:sz w:val="16"/>
          <w:szCs w:val="16"/>
        </w:rPr>
      </w:pPr>
      <w:r w:rsidRPr="00291B3F">
        <w:rPr>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291B3F" w:rsidRPr="00291B3F" w:rsidRDefault="00291B3F" w:rsidP="00291B3F">
      <w:pPr>
        <w:jc w:val="both"/>
        <w:rPr>
          <w:sz w:val="16"/>
          <w:szCs w:val="16"/>
        </w:rPr>
      </w:pPr>
      <w:r w:rsidRPr="00291B3F">
        <w:rPr>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 (или) ЕПГУ.</w:t>
      </w:r>
    </w:p>
    <w:p w:rsidR="00291B3F" w:rsidRPr="00291B3F" w:rsidRDefault="00291B3F" w:rsidP="00291B3F">
      <w:pPr>
        <w:jc w:val="both"/>
        <w:rPr>
          <w:sz w:val="16"/>
          <w:szCs w:val="16"/>
        </w:rPr>
      </w:pPr>
      <w:r w:rsidRPr="00291B3F">
        <w:rPr>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291B3F" w:rsidRPr="00291B3F" w:rsidRDefault="00291B3F" w:rsidP="00291B3F">
      <w:pPr>
        <w:jc w:val="both"/>
        <w:rPr>
          <w:sz w:val="16"/>
          <w:szCs w:val="16"/>
        </w:rPr>
      </w:pPr>
      <w:r w:rsidRPr="00291B3F">
        <w:rPr>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291B3F" w:rsidRPr="00291B3F" w:rsidRDefault="00291B3F" w:rsidP="00291B3F">
      <w:pPr>
        <w:jc w:val="both"/>
        <w:rPr>
          <w:sz w:val="16"/>
          <w:szCs w:val="16"/>
        </w:rPr>
      </w:pPr>
      <w:r w:rsidRPr="00291B3F">
        <w:rPr>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291B3F" w:rsidRPr="00291B3F" w:rsidRDefault="00291B3F" w:rsidP="00291B3F">
      <w:pPr>
        <w:jc w:val="both"/>
        <w:rPr>
          <w:sz w:val="16"/>
          <w:szCs w:val="16"/>
        </w:rPr>
      </w:pPr>
      <w:r w:rsidRPr="00291B3F">
        <w:rPr>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291B3F" w:rsidRPr="00291B3F" w:rsidRDefault="00291B3F" w:rsidP="00291B3F">
      <w:pPr>
        <w:jc w:val="both"/>
        <w:rPr>
          <w:sz w:val="16"/>
          <w:szCs w:val="16"/>
        </w:rPr>
      </w:pPr>
      <w:r w:rsidRPr="00291B3F">
        <w:rPr>
          <w:sz w:val="16"/>
          <w:szCs w:val="16"/>
        </w:rPr>
        <w:t>3.2.7. В случае поступления всех документов, указанных в пункте 2.6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291B3F" w:rsidRPr="00291B3F" w:rsidRDefault="00291B3F" w:rsidP="00291B3F">
      <w:pPr>
        <w:jc w:val="both"/>
        <w:rPr>
          <w:sz w:val="16"/>
          <w:szCs w:val="16"/>
        </w:rPr>
      </w:pPr>
      <w:r w:rsidRPr="00291B3F">
        <w:rPr>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291B3F" w:rsidRPr="00291B3F" w:rsidRDefault="00291B3F" w:rsidP="00291B3F">
      <w:pPr>
        <w:jc w:val="both"/>
        <w:rPr>
          <w:sz w:val="16"/>
          <w:szCs w:val="16"/>
        </w:rPr>
      </w:pPr>
      <w:r w:rsidRPr="00291B3F">
        <w:rPr>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291B3F" w:rsidRPr="00291B3F" w:rsidRDefault="00291B3F" w:rsidP="00291B3F">
      <w:pPr>
        <w:jc w:val="both"/>
        <w:rPr>
          <w:sz w:val="16"/>
          <w:szCs w:val="16"/>
        </w:rPr>
      </w:pPr>
      <w:r w:rsidRPr="00291B3F">
        <w:rPr>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291B3F" w:rsidRPr="00291B3F" w:rsidRDefault="00291B3F" w:rsidP="00291B3F">
      <w:pPr>
        <w:jc w:val="both"/>
        <w:rPr>
          <w:sz w:val="16"/>
          <w:szCs w:val="16"/>
        </w:rPr>
      </w:pPr>
      <w:r w:rsidRPr="00291B3F">
        <w:rPr>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291B3F" w:rsidRPr="00291B3F" w:rsidRDefault="00291B3F" w:rsidP="00291B3F">
      <w:pPr>
        <w:jc w:val="both"/>
        <w:rPr>
          <w:sz w:val="16"/>
          <w:szCs w:val="16"/>
        </w:rPr>
      </w:pPr>
      <w:r w:rsidRPr="00291B3F">
        <w:rPr>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администрацию, ГБУ ЛО «МФЦ» непосредственно, направить почтовым отправлением, посредством ЕПГУ/ПГУ ЛО подписанное заявителем, заверенное печатью заявителя (при наличии) или оформленное в форме электронного документа заявление в произвольной форме о необходимости исправления допущенных опечаток и(или) ошибок с изложением сути допущенных опечаток и (или) ошибок и приложением копии документа, содержащего опечатки и(или) ошибки.</w:t>
      </w:r>
    </w:p>
    <w:p w:rsidR="00291B3F" w:rsidRPr="00291B3F" w:rsidRDefault="00291B3F" w:rsidP="00291B3F">
      <w:pPr>
        <w:jc w:val="both"/>
        <w:rPr>
          <w:sz w:val="16"/>
          <w:szCs w:val="16"/>
        </w:rPr>
      </w:pPr>
      <w:r w:rsidRPr="00291B3F">
        <w:rPr>
          <w:sz w:val="16"/>
          <w:szCs w:val="16"/>
        </w:rPr>
        <w:t xml:space="preserve">3.3.2. В течение 5 рабочих дней со дня регистрации заявления об исправлении опечаток и (или)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w:t>
      </w:r>
      <w:r w:rsidRPr="00291B3F">
        <w:rPr>
          <w:sz w:val="16"/>
          <w:szCs w:val="16"/>
        </w:rPr>
        <w:lastRenderedPageBreak/>
        <w:t>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 о необходимости исправления допущенных опечаток и (или) ошибок.</w:t>
      </w:r>
    </w:p>
    <w:p w:rsidR="00291B3F" w:rsidRPr="00291B3F" w:rsidRDefault="00291B3F" w:rsidP="00291B3F">
      <w:pPr>
        <w:jc w:val="both"/>
        <w:rPr>
          <w:b/>
          <w:sz w:val="16"/>
          <w:szCs w:val="16"/>
        </w:rPr>
      </w:pPr>
    </w:p>
    <w:p w:rsidR="00291B3F" w:rsidRPr="00291B3F" w:rsidRDefault="00291B3F" w:rsidP="00291B3F">
      <w:pPr>
        <w:jc w:val="center"/>
        <w:rPr>
          <w:b/>
          <w:sz w:val="16"/>
          <w:szCs w:val="16"/>
        </w:rPr>
      </w:pPr>
      <w:r w:rsidRPr="00291B3F">
        <w:rPr>
          <w:b/>
          <w:sz w:val="16"/>
          <w:szCs w:val="16"/>
        </w:rPr>
        <w:t>4. Формы контроля за исполнением административного регламента</w:t>
      </w:r>
    </w:p>
    <w:p w:rsidR="00291B3F" w:rsidRPr="00291B3F" w:rsidRDefault="00291B3F" w:rsidP="00291B3F">
      <w:pPr>
        <w:jc w:val="both"/>
        <w:rPr>
          <w:sz w:val="16"/>
          <w:szCs w:val="16"/>
        </w:rPr>
      </w:pPr>
    </w:p>
    <w:p w:rsidR="00291B3F" w:rsidRPr="00291B3F" w:rsidRDefault="00291B3F" w:rsidP="00291B3F">
      <w:pPr>
        <w:jc w:val="both"/>
        <w:rPr>
          <w:sz w:val="16"/>
          <w:szCs w:val="16"/>
        </w:rPr>
      </w:pPr>
      <w:r w:rsidRPr="00291B3F">
        <w:rPr>
          <w:sz w:val="16"/>
          <w:szCs w:val="16"/>
        </w:rPr>
        <w:t xml:space="preserve">4.1. Порядок осуществления текущего контроля за соблюдением </w:t>
      </w:r>
      <w:r w:rsidRPr="00291B3F">
        <w:rPr>
          <w:sz w:val="16"/>
          <w:szCs w:val="16"/>
        </w:rPr>
        <w:br/>
        <w:t>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291B3F" w:rsidRPr="00291B3F" w:rsidRDefault="00291B3F" w:rsidP="00291B3F">
      <w:pPr>
        <w:jc w:val="both"/>
        <w:rPr>
          <w:sz w:val="16"/>
          <w:szCs w:val="16"/>
        </w:rPr>
      </w:pPr>
      <w:r w:rsidRPr="00291B3F">
        <w:rPr>
          <w:sz w:val="16"/>
          <w:szCs w:val="16"/>
        </w:rPr>
        <w:t>Текущий контроль осуществляется ответственными специалистами администрации по каждой процедуре в соответствии с установленными настоящим административным регламентом содержанием действий и сроками их осуществления, а также путем проведения главой администрации проверок исполнения положений настоящего административного регламента, иных нормативных правовых актов.</w:t>
      </w:r>
    </w:p>
    <w:p w:rsidR="00291B3F" w:rsidRPr="00291B3F" w:rsidRDefault="00291B3F" w:rsidP="00291B3F">
      <w:pPr>
        <w:jc w:val="both"/>
        <w:rPr>
          <w:sz w:val="16"/>
          <w:szCs w:val="16"/>
        </w:rPr>
      </w:pPr>
      <w:r w:rsidRPr="00291B3F">
        <w:rPr>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291B3F" w:rsidRPr="00291B3F" w:rsidRDefault="00291B3F" w:rsidP="00291B3F">
      <w:pPr>
        <w:jc w:val="both"/>
        <w:rPr>
          <w:sz w:val="16"/>
          <w:szCs w:val="16"/>
        </w:rPr>
      </w:pPr>
      <w:r w:rsidRPr="00291B3F">
        <w:rPr>
          <w:sz w:val="16"/>
          <w:szCs w:val="16"/>
        </w:rPr>
        <w:t xml:space="preserve">В целях осуществления контроля за полнотой и качеством предоставления муниципальной услуги проводятся плановые и внеплановые проверки. </w:t>
      </w:r>
    </w:p>
    <w:p w:rsidR="00291B3F" w:rsidRPr="00291B3F" w:rsidRDefault="00291B3F" w:rsidP="00291B3F">
      <w:pPr>
        <w:jc w:val="both"/>
        <w:rPr>
          <w:sz w:val="16"/>
          <w:szCs w:val="16"/>
        </w:rPr>
      </w:pPr>
      <w:r w:rsidRPr="00291B3F">
        <w:rPr>
          <w:sz w:val="16"/>
          <w:szCs w:val="16"/>
        </w:rPr>
        <w:t>Плановые проверки предоставления муниципальной услуги проводятся не реже одного раза в три года в соответствии с планом проведения проверок, утвержденным контролирующим органом.</w:t>
      </w:r>
    </w:p>
    <w:p w:rsidR="00291B3F" w:rsidRPr="00291B3F" w:rsidRDefault="00291B3F" w:rsidP="00291B3F">
      <w:pPr>
        <w:jc w:val="both"/>
        <w:rPr>
          <w:sz w:val="16"/>
          <w:szCs w:val="16"/>
        </w:rPr>
      </w:pPr>
      <w:r w:rsidRPr="00291B3F">
        <w:rPr>
          <w:sz w:val="16"/>
          <w:szCs w:val="16"/>
        </w:rPr>
        <w:t xml:space="preserve">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 </w:t>
      </w:r>
    </w:p>
    <w:p w:rsidR="00291B3F" w:rsidRPr="00291B3F" w:rsidRDefault="00291B3F" w:rsidP="00291B3F">
      <w:pPr>
        <w:jc w:val="both"/>
        <w:rPr>
          <w:sz w:val="16"/>
          <w:szCs w:val="16"/>
        </w:rPr>
      </w:pPr>
      <w:r w:rsidRPr="00291B3F">
        <w:rPr>
          <w:sz w:val="16"/>
          <w:szCs w:val="16"/>
        </w:rPr>
        <w:t xml:space="preserve">Внеплановые проверки предоставления муниципальной услуги проводятся по обращениям физических и юридических лиц,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проверки, вне утвержденного плана проведения проверок. Указанные обращения подлежат регистрации в день их поступления в системе электронного документооборота и делопроизводства администрации. </w:t>
      </w:r>
    </w:p>
    <w:p w:rsidR="00291B3F" w:rsidRPr="00291B3F" w:rsidRDefault="00291B3F" w:rsidP="00291B3F">
      <w:pPr>
        <w:jc w:val="both"/>
        <w:rPr>
          <w:sz w:val="16"/>
          <w:szCs w:val="16"/>
        </w:rPr>
      </w:pPr>
      <w:r w:rsidRPr="00291B3F">
        <w:rPr>
          <w:sz w:val="16"/>
          <w:szCs w:val="16"/>
        </w:rPr>
        <w:t xml:space="preserve">О проведении проверки исполнения административных регламентов </w:t>
      </w:r>
      <w:r w:rsidRPr="00291B3F">
        <w:rPr>
          <w:sz w:val="16"/>
          <w:szCs w:val="16"/>
        </w:rPr>
        <w:br/>
        <w:t>по предоставлению муниципальных услуг издается правовой акт руководителя контролирующего органа.</w:t>
      </w:r>
    </w:p>
    <w:p w:rsidR="00291B3F" w:rsidRPr="00291B3F" w:rsidRDefault="00291B3F" w:rsidP="00291B3F">
      <w:pPr>
        <w:jc w:val="both"/>
        <w:rPr>
          <w:sz w:val="16"/>
          <w:szCs w:val="16"/>
        </w:rPr>
      </w:pPr>
      <w:r w:rsidRPr="00291B3F">
        <w:rPr>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291B3F" w:rsidRPr="00291B3F" w:rsidRDefault="00291B3F" w:rsidP="00291B3F">
      <w:pPr>
        <w:jc w:val="both"/>
        <w:rPr>
          <w:sz w:val="16"/>
          <w:szCs w:val="16"/>
        </w:rPr>
      </w:pPr>
      <w:r w:rsidRPr="00291B3F">
        <w:rPr>
          <w:sz w:val="16"/>
          <w:szCs w:val="16"/>
        </w:rPr>
        <w:t xml:space="preserve"> По результатам рассмотрения обращений дается письменный ответ. </w:t>
      </w:r>
    </w:p>
    <w:p w:rsidR="00291B3F" w:rsidRPr="00291B3F" w:rsidRDefault="00291B3F" w:rsidP="00291B3F">
      <w:pPr>
        <w:jc w:val="both"/>
        <w:rPr>
          <w:sz w:val="16"/>
          <w:szCs w:val="16"/>
        </w:rPr>
      </w:pPr>
      <w:r w:rsidRPr="00291B3F">
        <w:rPr>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291B3F" w:rsidRPr="00291B3F" w:rsidRDefault="00291B3F" w:rsidP="00291B3F">
      <w:pPr>
        <w:jc w:val="both"/>
        <w:rPr>
          <w:sz w:val="16"/>
          <w:szCs w:val="16"/>
        </w:rPr>
      </w:pPr>
      <w:r w:rsidRPr="00291B3F">
        <w:rPr>
          <w:sz w:val="16"/>
          <w:szCs w:val="16"/>
        </w:rPr>
        <w:t>Должностные лица, уполномоченные на выполнение административных действий, предусмотренных настоящим регламентом, несут ответственность за соблюдение требований,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291B3F" w:rsidRPr="00291B3F" w:rsidRDefault="00291B3F" w:rsidP="00291B3F">
      <w:pPr>
        <w:jc w:val="both"/>
        <w:rPr>
          <w:sz w:val="16"/>
          <w:szCs w:val="16"/>
        </w:rPr>
      </w:pPr>
      <w:r w:rsidRPr="00291B3F">
        <w:rPr>
          <w:sz w:val="16"/>
          <w:szCs w:val="16"/>
        </w:rPr>
        <w:t>Руководитель ОМСУ несет ответственность за обеспечение предоставления муниципальной услуги.</w:t>
      </w:r>
    </w:p>
    <w:p w:rsidR="00291B3F" w:rsidRPr="00291B3F" w:rsidRDefault="00291B3F" w:rsidP="00291B3F">
      <w:pPr>
        <w:jc w:val="both"/>
        <w:rPr>
          <w:sz w:val="16"/>
          <w:szCs w:val="16"/>
        </w:rPr>
      </w:pPr>
      <w:r w:rsidRPr="00291B3F">
        <w:rPr>
          <w:sz w:val="16"/>
          <w:szCs w:val="16"/>
        </w:rPr>
        <w:t>Работники ОМСУ при предоставлении муниципальной услуги несут ответственность:</w:t>
      </w:r>
    </w:p>
    <w:p w:rsidR="00291B3F" w:rsidRPr="00291B3F" w:rsidRDefault="00291B3F" w:rsidP="00291B3F">
      <w:pPr>
        <w:jc w:val="both"/>
        <w:rPr>
          <w:sz w:val="16"/>
          <w:szCs w:val="16"/>
        </w:rPr>
      </w:pPr>
      <w:r w:rsidRPr="00291B3F">
        <w:rPr>
          <w:sz w:val="16"/>
          <w:szCs w:val="16"/>
        </w:rPr>
        <w:t>- за неисполнение или ненадлежащее исполнение административных процедур при предоставлении муниципальной услуги;</w:t>
      </w:r>
    </w:p>
    <w:p w:rsidR="00291B3F" w:rsidRPr="00291B3F" w:rsidRDefault="00291B3F" w:rsidP="00291B3F">
      <w:pPr>
        <w:jc w:val="both"/>
        <w:rPr>
          <w:sz w:val="16"/>
          <w:szCs w:val="16"/>
        </w:rPr>
      </w:pPr>
      <w:r w:rsidRPr="00291B3F">
        <w:rPr>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291B3F" w:rsidRPr="00291B3F" w:rsidRDefault="00291B3F" w:rsidP="00291B3F">
      <w:pPr>
        <w:jc w:val="both"/>
        <w:rPr>
          <w:sz w:val="16"/>
          <w:szCs w:val="16"/>
        </w:rPr>
      </w:pPr>
      <w:r w:rsidRPr="00291B3F">
        <w:rPr>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Российской Федерации.</w:t>
      </w:r>
    </w:p>
    <w:p w:rsidR="00291B3F" w:rsidRPr="00291B3F" w:rsidRDefault="00291B3F" w:rsidP="00291B3F">
      <w:pPr>
        <w:jc w:val="both"/>
        <w:rPr>
          <w:b/>
          <w:bCs/>
          <w:sz w:val="16"/>
          <w:szCs w:val="16"/>
        </w:rPr>
      </w:pPr>
    </w:p>
    <w:p w:rsidR="00291B3F" w:rsidRPr="00291B3F" w:rsidRDefault="00291B3F" w:rsidP="00291B3F">
      <w:pPr>
        <w:jc w:val="center"/>
        <w:rPr>
          <w:b/>
          <w:sz w:val="16"/>
          <w:szCs w:val="16"/>
        </w:rPr>
      </w:pPr>
      <w:r w:rsidRPr="00291B3F">
        <w:rPr>
          <w:b/>
          <w:sz w:val="16"/>
          <w:szCs w:val="16"/>
        </w:rPr>
        <w:t>5. Досудебный (внесудебный) порядок обжалования решений и действий (бездействия) органа, предоставляющего муниципальную услугу,</w:t>
      </w:r>
    </w:p>
    <w:p w:rsidR="00291B3F" w:rsidRPr="00291B3F" w:rsidRDefault="00291B3F" w:rsidP="00291B3F">
      <w:pPr>
        <w:jc w:val="center"/>
        <w:rPr>
          <w:b/>
          <w:sz w:val="16"/>
          <w:szCs w:val="16"/>
        </w:rPr>
      </w:pPr>
      <w:r w:rsidRPr="00291B3F">
        <w:rPr>
          <w:b/>
          <w:sz w:val="16"/>
          <w:szCs w:val="16"/>
        </w:rPr>
        <w:t>а также должностных лиц органа, предоставляющего муниципальную услугу, либо муниципальных служащих, многофункционального центра</w:t>
      </w:r>
      <w:r w:rsidRPr="00291B3F">
        <w:rPr>
          <w:sz w:val="16"/>
          <w:szCs w:val="16"/>
        </w:rPr>
        <w:t xml:space="preserve"> </w:t>
      </w:r>
      <w:r w:rsidRPr="00291B3F">
        <w:rPr>
          <w:b/>
          <w:sz w:val="16"/>
          <w:szCs w:val="16"/>
        </w:rPr>
        <w:t>предоставления государственных и муниципальных услуг, работника многофункционального центра</w:t>
      </w:r>
      <w:r w:rsidRPr="00291B3F">
        <w:rPr>
          <w:sz w:val="16"/>
          <w:szCs w:val="16"/>
        </w:rPr>
        <w:t xml:space="preserve"> </w:t>
      </w:r>
      <w:r w:rsidRPr="00291B3F">
        <w:rPr>
          <w:b/>
          <w:sz w:val="16"/>
          <w:szCs w:val="16"/>
        </w:rPr>
        <w:t>предоставления государственных и муниципальных услуг</w:t>
      </w:r>
    </w:p>
    <w:p w:rsidR="00291B3F" w:rsidRPr="00291B3F" w:rsidRDefault="00291B3F" w:rsidP="00291B3F">
      <w:pPr>
        <w:jc w:val="both"/>
        <w:rPr>
          <w:sz w:val="16"/>
          <w:szCs w:val="16"/>
        </w:rPr>
      </w:pPr>
    </w:p>
    <w:p w:rsidR="00291B3F" w:rsidRPr="00291B3F" w:rsidRDefault="00291B3F" w:rsidP="00291B3F">
      <w:pPr>
        <w:jc w:val="both"/>
        <w:rPr>
          <w:sz w:val="16"/>
          <w:szCs w:val="16"/>
        </w:rPr>
      </w:pPr>
      <w:r w:rsidRPr="00291B3F">
        <w:rPr>
          <w:sz w:val="16"/>
          <w:szCs w:val="16"/>
        </w:rPr>
        <w:lastRenderedPageBreak/>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291B3F" w:rsidRPr="00291B3F" w:rsidRDefault="00291B3F" w:rsidP="00291B3F">
      <w:pPr>
        <w:jc w:val="both"/>
        <w:rPr>
          <w:sz w:val="16"/>
          <w:szCs w:val="16"/>
        </w:rPr>
      </w:pPr>
      <w:r w:rsidRPr="00291B3F">
        <w:rPr>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291B3F" w:rsidRPr="00291B3F" w:rsidRDefault="00291B3F" w:rsidP="00291B3F">
      <w:pPr>
        <w:jc w:val="both"/>
        <w:rPr>
          <w:sz w:val="16"/>
          <w:szCs w:val="16"/>
        </w:rPr>
      </w:pPr>
      <w:r w:rsidRPr="00291B3F">
        <w:rPr>
          <w:sz w:val="16"/>
          <w:szCs w:val="16"/>
        </w:rPr>
        <w:t xml:space="preserve">1) нарушение срока регистрации запроса заявителя о предоставлении муниципальной услуги, запроса, указанного в статье 15.1 Федерального закона </w:t>
      </w:r>
      <w:r w:rsidRPr="00291B3F">
        <w:rPr>
          <w:sz w:val="16"/>
          <w:szCs w:val="16"/>
        </w:rPr>
        <w:br/>
        <w:t>№ 210-ФЗ;</w:t>
      </w:r>
    </w:p>
    <w:p w:rsidR="00291B3F" w:rsidRPr="00291B3F" w:rsidRDefault="00291B3F" w:rsidP="00291B3F">
      <w:pPr>
        <w:jc w:val="both"/>
        <w:rPr>
          <w:sz w:val="16"/>
          <w:szCs w:val="16"/>
        </w:rPr>
      </w:pPr>
      <w:r w:rsidRPr="00291B3F">
        <w:rPr>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291B3F" w:rsidRPr="00291B3F" w:rsidRDefault="00291B3F" w:rsidP="00291B3F">
      <w:pPr>
        <w:jc w:val="both"/>
        <w:rPr>
          <w:sz w:val="16"/>
          <w:szCs w:val="16"/>
        </w:rPr>
      </w:pPr>
      <w:r w:rsidRPr="00291B3F">
        <w:rPr>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w:t>
      </w:r>
      <w:r w:rsidRPr="00291B3F" w:rsidDel="009F0626">
        <w:rPr>
          <w:sz w:val="16"/>
          <w:szCs w:val="16"/>
        </w:rPr>
        <w:t xml:space="preserve"> </w:t>
      </w:r>
      <w:r w:rsidRPr="00291B3F">
        <w:rPr>
          <w:sz w:val="16"/>
          <w:szCs w:val="16"/>
        </w:rPr>
        <w:t>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291B3F" w:rsidRPr="00291B3F" w:rsidRDefault="00291B3F" w:rsidP="00291B3F">
      <w:pPr>
        <w:jc w:val="both"/>
        <w:rPr>
          <w:sz w:val="16"/>
          <w:szCs w:val="16"/>
        </w:rPr>
      </w:pPr>
      <w:r w:rsidRPr="00291B3F">
        <w:rPr>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у заявителя;</w:t>
      </w:r>
    </w:p>
    <w:p w:rsidR="00291B3F" w:rsidRPr="00291B3F" w:rsidRDefault="00291B3F" w:rsidP="00291B3F">
      <w:pPr>
        <w:jc w:val="both"/>
        <w:rPr>
          <w:sz w:val="16"/>
          <w:szCs w:val="16"/>
        </w:rPr>
      </w:pPr>
      <w:r w:rsidRPr="00291B3F">
        <w:rPr>
          <w:sz w:val="16"/>
          <w:szCs w:val="16"/>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w:t>
      </w:r>
      <w:r w:rsidRPr="00291B3F">
        <w:rPr>
          <w:sz w:val="16"/>
          <w:szCs w:val="16"/>
        </w:rPr>
        <w:br/>
        <w:t>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291B3F" w:rsidRPr="00291B3F" w:rsidRDefault="00291B3F" w:rsidP="00291B3F">
      <w:pPr>
        <w:jc w:val="both"/>
        <w:rPr>
          <w:sz w:val="16"/>
          <w:szCs w:val="16"/>
        </w:rPr>
      </w:pPr>
      <w:r w:rsidRPr="00291B3F">
        <w:rPr>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291B3F" w:rsidRPr="00291B3F" w:rsidRDefault="00291B3F" w:rsidP="00291B3F">
      <w:pPr>
        <w:jc w:val="both"/>
        <w:rPr>
          <w:sz w:val="16"/>
          <w:szCs w:val="16"/>
        </w:rPr>
      </w:pPr>
      <w:r w:rsidRPr="00291B3F">
        <w:rPr>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291B3F" w:rsidRPr="00291B3F" w:rsidRDefault="00291B3F" w:rsidP="00291B3F">
      <w:pPr>
        <w:jc w:val="both"/>
        <w:rPr>
          <w:sz w:val="16"/>
          <w:szCs w:val="16"/>
        </w:rPr>
      </w:pPr>
      <w:r w:rsidRPr="00291B3F">
        <w:rPr>
          <w:sz w:val="16"/>
          <w:szCs w:val="16"/>
        </w:rPr>
        <w:t>8) нарушение срока или порядка выдачи документов по результатам предоставления муниципальной услуги;</w:t>
      </w:r>
    </w:p>
    <w:p w:rsidR="00291B3F" w:rsidRPr="00291B3F" w:rsidRDefault="00291B3F" w:rsidP="00291B3F">
      <w:pPr>
        <w:jc w:val="both"/>
        <w:rPr>
          <w:sz w:val="16"/>
          <w:szCs w:val="16"/>
        </w:rPr>
      </w:pPr>
      <w:r w:rsidRPr="00291B3F">
        <w:rPr>
          <w:sz w:val="16"/>
          <w:szCs w:val="16"/>
        </w:rPr>
        <w:t xml:space="preserve">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w:t>
      </w:r>
      <w:r w:rsidRPr="00291B3F">
        <w:rPr>
          <w:sz w:val="16"/>
          <w:szCs w:val="16"/>
        </w:rPr>
        <w:br/>
        <w:t>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291B3F" w:rsidRPr="00291B3F" w:rsidRDefault="00291B3F" w:rsidP="00291B3F">
      <w:pPr>
        <w:jc w:val="both"/>
        <w:rPr>
          <w:sz w:val="16"/>
          <w:szCs w:val="16"/>
        </w:rPr>
      </w:pPr>
      <w:r w:rsidRPr="00291B3F">
        <w:rPr>
          <w:sz w:val="16"/>
          <w:szCs w:val="16"/>
        </w:rPr>
        <w:t xml:space="preserve">10) требование у заявителя при предоставлении муниципальной услуги документов или информации, отсутствие и (или) недостоверность которых </w:t>
      </w:r>
      <w:r w:rsidRPr="00291B3F">
        <w:rPr>
          <w:sz w:val="16"/>
          <w:szCs w:val="16"/>
        </w:rPr>
        <w:br/>
        <w:t xml:space="preserve">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за исключением случаев, предусмотренных пунктом 4 части 1 статьи 7 Федерального закона № 210-ФЗ. В указанном случае досудебное (внесудебное) обжалование заявителем решений и действий (бездействия) многофункционального центра, </w:t>
      </w:r>
      <w:r w:rsidRPr="00291B3F">
        <w:rPr>
          <w:sz w:val="16"/>
          <w:szCs w:val="16"/>
        </w:rPr>
        <w:lastRenderedPageBreak/>
        <w:t>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291B3F" w:rsidRPr="00291B3F" w:rsidRDefault="00291B3F" w:rsidP="00291B3F">
      <w:pPr>
        <w:jc w:val="both"/>
        <w:rPr>
          <w:sz w:val="16"/>
          <w:szCs w:val="16"/>
        </w:rPr>
      </w:pPr>
      <w:r w:rsidRPr="00291B3F">
        <w:rPr>
          <w:sz w:val="16"/>
          <w:szCs w:val="16"/>
        </w:rPr>
        <w:t xml:space="preserve">5.3. Жалоба по форме согласно приложению 3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этого многофункционального центра. Жалобы на решения и действия (бездействие) ГБУ ЛО «МФЦ» подаются учредителю ГБУ ЛО «МФЦ». </w:t>
      </w:r>
    </w:p>
    <w:p w:rsidR="00291B3F" w:rsidRPr="00291B3F" w:rsidRDefault="00291B3F" w:rsidP="00291B3F">
      <w:pPr>
        <w:jc w:val="both"/>
        <w:rPr>
          <w:sz w:val="16"/>
          <w:szCs w:val="16"/>
        </w:rPr>
      </w:pPr>
      <w:r w:rsidRPr="00291B3F">
        <w:rPr>
          <w:sz w:val="16"/>
          <w:szCs w:val="16"/>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 </w:t>
      </w:r>
    </w:p>
    <w:p w:rsidR="00291B3F" w:rsidRPr="00291B3F" w:rsidRDefault="00291B3F" w:rsidP="00291B3F">
      <w:pPr>
        <w:jc w:val="both"/>
        <w:rPr>
          <w:sz w:val="16"/>
          <w:szCs w:val="16"/>
        </w:rPr>
      </w:pPr>
      <w:r w:rsidRPr="00291B3F">
        <w:rPr>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31" w:history="1">
        <w:r w:rsidRPr="00291B3F">
          <w:rPr>
            <w:rStyle w:val="a3"/>
            <w:sz w:val="16"/>
            <w:szCs w:val="16"/>
          </w:rPr>
          <w:t>части 5 статьи 11.2</w:t>
        </w:r>
      </w:hyperlink>
      <w:r w:rsidRPr="00291B3F">
        <w:rPr>
          <w:sz w:val="16"/>
          <w:szCs w:val="16"/>
        </w:rPr>
        <w:t xml:space="preserve"> Федерального закона № 210-ФЗ.</w:t>
      </w:r>
    </w:p>
    <w:p w:rsidR="00291B3F" w:rsidRPr="00291B3F" w:rsidRDefault="00291B3F" w:rsidP="00291B3F">
      <w:pPr>
        <w:jc w:val="both"/>
        <w:rPr>
          <w:sz w:val="16"/>
          <w:szCs w:val="16"/>
        </w:rPr>
      </w:pPr>
      <w:r w:rsidRPr="00291B3F">
        <w:rPr>
          <w:sz w:val="16"/>
          <w:szCs w:val="16"/>
        </w:rPr>
        <w:t>В письменной жалобе в обязательном порядке указываются:</w:t>
      </w:r>
    </w:p>
    <w:p w:rsidR="00291B3F" w:rsidRPr="00291B3F" w:rsidRDefault="00291B3F" w:rsidP="00291B3F">
      <w:pPr>
        <w:jc w:val="both"/>
        <w:rPr>
          <w:sz w:val="16"/>
          <w:szCs w:val="16"/>
        </w:rPr>
      </w:pPr>
      <w:r w:rsidRPr="00291B3F">
        <w:rPr>
          <w:sz w:val="16"/>
          <w:szCs w:val="16"/>
        </w:rPr>
        <w:t>-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291B3F" w:rsidRPr="00291B3F" w:rsidRDefault="00291B3F" w:rsidP="00291B3F">
      <w:pPr>
        <w:jc w:val="both"/>
        <w:rPr>
          <w:sz w:val="16"/>
          <w:szCs w:val="16"/>
        </w:rPr>
      </w:pPr>
      <w:r w:rsidRPr="00291B3F">
        <w:rPr>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291B3F" w:rsidRPr="00291B3F" w:rsidRDefault="00291B3F" w:rsidP="00291B3F">
      <w:pPr>
        <w:jc w:val="both"/>
        <w:rPr>
          <w:sz w:val="16"/>
          <w:szCs w:val="16"/>
        </w:rPr>
      </w:pPr>
      <w:r w:rsidRPr="00291B3F">
        <w:rPr>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w:t>
      </w:r>
    </w:p>
    <w:p w:rsidR="00291B3F" w:rsidRPr="00291B3F" w:rsidRDefault="00291B3F" w:rsidP="00291B3F">
      <w:pPr>
        <w:jc w:val="both"/>
        <w:rPr>
          <w:sz w:val="16"/>
          <w:szCs w:val="16"/>
        </w:rPr>
      </w:pPr>
      <w:r w:rsidRPr="00291B3F">
        <w:rPr>
          <w:sz w:val="16"/>
          <w:szCs w:val="16"/>
        </w:rPr>
        <w:t xml:space="preserve">- доводы, на основании которых заявитель не согласен с решением </w:t>
      </w:r>
      <w:r w:rsidRPr="00291B3F">
        <w:rPr>
          <w:sz w:val="16"/>
          <w:szCs w:val="16"/>
        </w:rPr>
        <w:br/>
        <w:t xml:space="preserve">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w:t>
      </w:r>
      <w:r w:rsidRPr="00291B3F">
        <w:rPr>
          <w:sz w:val="16"/>
          <w:szCs w:val="16"/>
        </w:rPr>
        <w:br/>
        <w:t>(при наличии), подтверждающие доводы заявителя, либо их копии.</w:t>
      </w:r>
    </w:p>
    <w:p w:rsidR="00291B3F" w:rsidRPr="00291B3F" w:rsidRDefault="00291B3F" w:rsidP="00291B3F">
      <w:pPr>
        <w:jc w:val="both"/>
        <w:rPr>
          <w:sz w:val="16"/>
          <w:szCs w:val="16"/>
        </w:rPr>
      </w:pPr>
      <w:r w:rsidRPr="00291B3F">
        <w:rPr>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32" w:history="1">
        <w:r w:rsidRPr="00291B3F">
          <w:rPr>
            <w:rStyle w:val="a3"/>
            <w:sz w:val="16"/>
            <w:szCs w:val="16"/>
          </w:rPr>
          <w:t>статьей 11.1</w:t>
        </w:r>
      </w:hyperlink>
      <w:r w:rsidRPr="00291B3F">
        <w:rPr>
          <w:sz w:val="16"/>
          <w:szCs w:val="16"/>
        </w:rPr>
        <w:t xml:space="preserve">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291B3F" w:rsidRPr="00291B3F" w:rsidRDefault="00291B3F" w:rsidP="00291B3F">
      <w:pPr>
        <w:jc w:val="both"/>
        <w:rPr>
          <w:sz w:val="16"/>
          <w:szCs w:val="16"/>
        </w:rPr>
      </w:pPr>
      <w:r w:rsidRPr="00291B3F">
        <w:rPr>
          <w:sz w:val="16"/>
          <w:szCs w:val="16"/>
        </w:rPr>
        <w:t>5.6. Жалоба, поступившая в орган, предоставляющий муниципальную услугу, ГБУ ЛО «МФЦ», учредителю ГБУ ЛО «МФЦ»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291B3F" w:rsidRPr="00291B3F" w:rsidRDefault="00291B3F" w:rsidP="00291B3F">
      <w:pPr>
        <w:jc w:val="both"/>
        <w:rPr>
          <w:sz w:val="16"/>
          <w:szCs w:val="16"/>
        </w:rPr>
      </w:pPr>
      <w:r w:rsidRPr="00291B3F">
        <w:rPr>
          <w:sz w:val="16"/>
          <w:szCs w:val="16"/>
        </w:rPr>
        <w:t>5.7. По результатам рассмотрения жалобы принимается одно из следующих решений:</w:t>
      </w:r>
    </w:p>
    <w:p w:rsidR="00291B3F" w:rsidRPr="00291B3F" w:rsidRDefault="00291B3F" w:rsidP="00291B3F">
      <w:pPr>
        <w:jc w:val="both"/>
        <w:rPr>
          <w:sz w:val="16"/>
          <w:szCs w:val="16"/>
        </w:rPr>
      </w:pPr>
      <w:r w:rsidRPr="00291B3F">
        <w:rPr>
          <w:sz w:val="16"/>
          <w:szCs w:val="16"/>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w:t>
      </w:r>
    </w:p>
    <w:p w:rsidR="00291B3F" w:rsidRPr="00291B3F" w:rsidRDefault="00291B3F" w:rsidP="00291B3F">
      <w:pPr>
        <w:jc w:val="both"/>
        <w:rPr>
          <w:sz w:val="16"/>
          <w:szCs w:val="16"/>
        </w:rPr>
      </w:pPr>
      <w:r w:rsidRPr="00291B3F">
        <w:rPr>
          <w:sz w:val="16"/>
          <w:szCs w:val="16"/>
        </w:rPr>
        <w:t>2) в удовлетворении жалобы отказывается.</w:t>
      </w:r>
    </w:p>
    <w:p w:rsidR="00291B3F" w:rsidRPr="00291B3F" w:rsidRDefault="00291B3F" w:rsidP="00291B3F">
      <w:pPr>
        <w:jc w:val="both"/>
        <w:rPr>
          <w:sz w:val="16"/>
          <w:szCs w:val="16"/>
        </w:rPr>
      </w:pPr>
      <w:r w:rsidRPr="00291B3F">
        <w:rPr>
          <w:sz w:val="16"/>
          <w:szCs w:val="16"/>
        </w:rPr>
        <w:t xml:space="preserve">Не позднее дня, следующего за днем принятия решения по результатам рассмотрения жалобы, заявителю в письменной форме и по желанию заявителя </w:t>
      </w:r>
      <w:r w:rsidRPr="00291B3F">
        <w:rPr>
          <w:sz w:val="16"/>
          <w:szCs w:val="16"/>
        </w:rPr>
        <w:br/>
      </w:r>
      <w:r w:rsidRPr="00291B3F">
        <w:rPr>
          <w:sz w:val="16"/>
          <w:szCs w:val="16"/>
        </w:rPr>
        <w:lastRenderedPageBreak/>
        <w:t>в электронной форме направляется мотивированный ответ о результатах рассмотрения жалобы:</w:t>
      </w:r>
    </w:p>
    <w:p w:rsidR="00291B3F" w:rsidRPr="00291B3F" w:rsidRDefault="00291B3F" w:rsidP="00291B3F">
      <w:pPr>
        <w:numPr>
          <w:ilvl w:val="0"/>
          <w:numId w:val="27"/>
        </w:numPr>
        <w:ind w:left="284" w:firstLine="0"/>
        <w:jc w:val="both"/>
        <w:rPr>
          <w:sz w:val="16"/>
          <w:szCs w:val="16"/>
        </w:rPr>
      </w:pPr>
      <w:r w:rsidRPr="00291B3F">
        <w:rPr>
          <w:sz w:val="16"/>
          <w:szCs w:val="16"/>
        </w:rPr>
        <w:t xml:space="preserve">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w:t>
      </w:r>
      <w:r w:rsidRPr="00291B3F">
        <w:rPr>
          <w:sz w:val="16"/>
          <w:szCs w:val="16"/>
        </w:rPr>
        <w:br/>
        <w:t>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291B3F" w:rsidRPr="00291B3F" w:rsidRDefault="00291B3F" w:rsidP="00291B3F">
      <w:pPr>
        <w:numPr>
          <w:ilvl w:val="0"/>
          <w:numId w:val="28"/>
        </w:numPr>
        <w:ind w:left="284" w:firstLine="0"/>
        <w:jc w:val="both"/>
        <w:rPr>
          <w:sz w:val="16"/>
          <w:szCs w:val="16"/>
        </w:rPr>
      </w:pPr>
      <w:r w:rsidRPr="00291B3F">
        <w:rPr>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291B3F" w:rsidRPr="00291B3F" w:rsidRDefault="00291B3F" w:rsidP="00291B3F">
      <w:pPr>
        <w:jc w:val="both"/>
        <w:rPr>
          <w:b/>
          <w:sz w:val="16"/>
          <w:szCs w:val="16"/>
        </w:rPr>
      </w:pPr>
      <w:r w:rsidRPr="00291B3F">
        <w:rPr>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291B3F" w:rsidRPr="00291B3F" w:rsidRDefault="00291B3F" w:rsidP="00291B3F">
      <w:pPr>
        <w:jc w:val="both"/>
        <w:rPr>
          <w:iCs/>
          <w:sz w:val="16"/>
          <w:szCs w:val="16"/>
        </w:rPr>
      </w:pPr>
    </w:p>
    <w:p w:rsidR="00291B3F" w:rsidRPr="00291B3F" w:rsidRDefault="00291B3F" w:rsidP="00291B3F">
      <w:pPr>
        <w:jc w:val="center"/>
        <w:rPr>
          <w:sz w:val="16"/>
          <w:szCs w:val="16"/>
        </w:rPr>
      </w:pPr>
      <w:r w:rsidRPr="00291B3F">
        <w:rPr>
          <w:b/>
          <w:sz w:val="16"/>
          <w:szCs w:val="16"/>
        </w:rPr>
        <w:t xml:space="preserve">6. Особенности выполнения административных процедур </w:t>
      </w:r>
      <w:r w:rsidRPr="00291B3F">
        <w:rPr>
          <w:b/>
          <w:sz w:val="16"/>
          <w:szCs w:val="16"/>
        </w:rPr>
        <w:br/>
        <w:t>в многофункциональных центрах</w:t>
      </w:r>
    </w:p>
    <w:p w:rsidR="00291B3F" w:rsidRPr="00291B3F" w:rsidRDefault="00291B3F" w:rsidP="00291B3F">
      <w:pPr>
        <w:jc w:val="both"/>
        <w:rPr>
          <w:b/>
          <w:sz w:val="16"/>
          <w:szCs w:val="16"/>
        </w:rPr>
      </w:pPr>
      <w:r w:rsidRPr="00291B3F">
        <w:rPr>
          <w:bCs/>
          <w:sz w:val="16"/>
          <w:szCs w:val="16"/>
        </w:rPr>
        <w:t xml:space="preserve">6.1. Предоставление муниципальной услуги посредством многофункциональных центров осуществляется в подразделениях ГБУ ЛО "МФЦ" при наличии вступившего в силу соглашения о взаимодействии между ГБУ ЛО "МФЦ" и администрацией. </w:t>
      </w:r>
    </w:p>
    <w:p w:rsidR="00291B3F" w:rsidRPr="00291B3F" w:rsidRDefault="00291B3F" w:rsidP="00291B3F">
      <w:pPr>
        <w:jc w:val="both"/>
        <w:rPr>
          <w:sz w:val="16"/>
          <w:szCs w:val="16"/>
        </w:rPr>
      </w:pPr>
      <w:r w:rsidRPr="00291B3F">
        <w:rPr>
          <w:sz w:val="16"/>
          <w:szCs w:val="16"/>
        </w:rPr>
        <w:t>6.2. В случае подачи документов в администрацию посредством</w:t>
      </w:r>
      <w:r w:rsidRPr="00291B3F">
        <w:rPr>
          <w:sz w:val="16"/>
          <w:szCs w:val="16"/>
        </w:rPr>
        <w:br/>
        <w:t xml:space="preserve"> ГБУ ЛО «МФЦ» работник ГБУ ЛО «МФЦ», осуществляющий прием документов, представленных для получения муниципальной услуги, выполняет следующие действия:</w:t>
      </w:r>
    </w:p>
    <w:p w:rsidR="00291B3F" w:rsidRPr="00291B3F" w:rsidRDefault="00291B3F" w:rsidP="00291B3F">
      <w:pPr>
        <w:jc w:val="both"/>
        <w:rPr>
          <w:sz w:val="16"/>
          <w:szCs w:val="16"/>
        </w:rPr>
      </w:pPr>
      <w:r w:rsidRPr="00291B3F">
        <w:rPr>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291B3F" w:rsidRPr="00291B3F" w:rsidRDefault="00291B3F" w:rsidP="00291B3F">
      <w:pPr>
        <w:jc w:val="both"/>
        <w:rPr>
          <w:sz w:val="16"/>
          <w:szCs w:val="16"/>
        </w:rPr>
      </w:pPr>
      <w:r w:rsidRPr="00291B3F">
        <w:rPr>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291B3F" w:rsidRPr="00291B3F" w:rsidRDefault="00291B3F" w:rsidP="00291B3F">
      <w:pPr>
        <w:jc w:val="both"/>
        <w:rPr>
          <w:sz w:val="16"/>
          <w:szCs w:val="16"/>
        </w:rPr>
      </w:pPr>
      <w:r w:rsidRPr="00291B3F">
        <w:rPr>
          <w:sz w:val="16"/>
          <w:szCs w:val="16"/>
        </w:rPr>
        <w:t>б) определяет предмет обращения;</w:t>
      </w:r>
    </w:p>
    <w:p w:rsidR="00291B3F" w:rsidRPr="00291B3F" w:rsidRDefault="00291B3F" w:rsidP="00291B3F">
      <w:pPr>
        <w:jc w:val="both"/>
        <w:rPr>
          <w:sz w:val="16"/>
          <w:szCs w:val="16"/>
        </w:rPr>
      </w:pPr>
      <w:r w:rsidRPr="00291B3F">
        <w:rPr>
          <w:sz w:val="16"/>
          <w:szCs w:val="16"/>
        </w:rPr>
        <w:t>в) проводит проверку правильности заполнения обращения;</w:t>
      </w:r>
    </w:p>
    <w:p w:rsidR="00291B3F" w:rsidRPr="00291B3F" w:rsidRDefault="00291B3F" w:rsidP="00291B3F">
      <w:pPr>
        <w:jc w:val="both"/>
        <w:rPr>
          <w:sz w:val="16"/>
          <w:szCs w:val="16"/>
        </w:rPr>
      </w:pPr>
      <w:r w:rsidRPr="00291B3F">
        <w:rPr>
          <w:sz w:val="16"/>
          <w:szCs w:val="16"/>
        </w:rPr>
        <w:t>г) проводит проверку укомплектованности пакета документов;</w:t>
      </w:r>
    </w:p>
    <w:p w:rsidR="00291B3F" w:rsidRPr="00291B3F" w:rsidRDefault="00291B3F" w:rsidP="00291B3F">
      <w:pPr>
        <w:jc w:val="both"/>
        <w:rPr>
          <w:sz w:val="16"/>
          <w:szCs w:val="16"/>
        </w:rPr>
      </w:pPr>
      <w:r w:rsidRPr="00291B3F">
        <w:rPr>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291B3F" w:rsidRPr="00291B3F" w:rsidRDefault="00291B3F" w:rsidP="00291B3F">
      <w:pPr>
        <w:jc w:val="both"/>
        <w:rPr>
          <w:sz w:val="16"/>
          <w:szCs w:val="16"/>
        </w:rPr>
      </w:pPr>
      <w:r w:rsidRPr="00291B3F">
        <w:rPr>
          <w:sz w:val="16"/>
          <w:szCs w:val="16"/>
        </w:rPr>
        <w:t>е) заверяет каждый документ дела своей электронной подписью;</w:t>
      </w:r>
    </w:p>
    <w:p w:rsidR="00291B3F" w:rsidRPr="00291B3F" w:rsidRDefault="00291B3F" w:rsidP="00291B3F">
      <w:pPr>
        <w:jc w:val="both"/>
        <w:rPr>
          <w:sz w:val="16"/>
          <w:szCs w:val="16"/>
        </w:rPr>
      </w:pPr>
      <w:r w:rsidRPr="00291B3F">
        <w:rPr>
          <w:sz w:val="16"/>
          <w:szCs w:val="16"/>
        </w:rPr>
        <w:t>ж) направляет копии документов и реестр документов в администрацию:</w:t>
      </w:r>
    </w:p>
    <w:p w:rsidR="00291B3F" w:rsidRPr="00291B3F" w:rsidRDefault="00291B3F" w:rsidP="00291B3F">
      <w:pPr>
        <w:jc w:val="both"/>
        <w:rPr>
          <w:sz w:val="16"/>
          <w:szCs w:val="16"/>
        </w:rPr>
      </w:pPr>
      <w:r w:rsidRPr="00291B3F">
        <w:rPr>
          <w:sz w:val="16"/>
          <w:szCs w:val="16"/>
        </w:rPr>
        <w:t>- в электронной форме (в составе пакетов электронных дел) - в день обращения заявителя в ГБУ ЛО «МФЦ»;</w:t>
      </w:r>
    </w:p>
    <w:p w:rsidR="00291B3F" w:rsidRPr="00291B3F" w:rsidRDefault="00291B3F" w:rsidP="00291B3F">
      <w:pPr>
        <w:jc w:val="both"/>
        <w:rPr>
          <w:sz w:val="16"/>
          <w:szCs w:val="16"/>
        </w:rPr>
      </w:pPr>
      <w:r w:rsidRPr="00291B3F">
        <w:rPr>
          <w:sz w:val="16"/>
          <w:szCs w:val="16"/>
        </w:rPr>
        <w:t xml:space="preserve">- на бумажных носителях (в случае необходимости обязательного предоставления оригиналов документов) - в течение 3 рабочих дней со дня обращения заявителя в ГБУ ЛО «МФЦ» посредством курьерской связи, </w:t>
      </w:r>
      <w:r w:rsidRPr="00291B3F">
        <w:rPr>
          <w:sz w:val="16"/>
          <w:szCs w:val="16"/>
        </w:rPr>
        <w:br/>
        <w:t>с составлением описи передаваемых документов, с указанием даты, количества листов, фамилии, должности и подписанные уполномоченным работником ГБУ ЛО «МФЦ».</w:t>
      </w:r>
    </w:p>
    <w:p w:rsidR="00291B3F" w:rsidRPr="00291B3F" w:rsidRDefault="00291B3F" w:rsidP="00291B3F">
      <w:pPr>
        <w:jc w:val="both"/>
        <w:rPr>
          <w:sz w:val="16"/>
          <w:szCs w:val="16"/>
        </w:rPr>
      </w:pPr>
      <w:r w:rsidRPr="00291B3F">
        <w:rPr>
          <w:sz w:val="16"/>
          <w:szCs w:val="16"/>
        </w:rPr>
        <w:t>По окончании приема документов работник ГБУ ЛО «МФЦ» выдает заявителю расписку в приеме документов.</w:t>
      </w:r>
    </w:p>
    <w:p w:rsidR="00291B3F" w:rsidRPr="00291B3F" w:rsidRDefault="00291B3F" w:rsidP="00291B3F">
      <w:pPr>
        <w:jc w:val="both"/>
        <w:rPr>
          <w:sz w:val="16"/>
          <w:szCs w:val="16"/>
        </w:rPr>
      </w:pPr>
      <w:r w:rsidRPr="00291B3F">
        <w:rPr>
          <w:sz w:val="16"/>
          <w:szCs w:val="16"/>
        </w:rPr>
        <w:t>6.3. При указании заявителем места получения ответа (результата предоставления муниципальной услуги) посредством ГБУ ЛО «МФЦ» должностное лицо администрации, ответственное за выполнение административной процедуры, передает работнику ГБУ ЛО «МФЦ» для передачи в соответствующее обособленное подразделение ГБУ ЛО «МФЦ» результат предоставления услуги для его последующей выдачи заявителю:</w:t>
      </w:r>
    </w:p>
    <w:p w:rsidR="00291B3F" w:rsidRPr="00291B3F" w:rsidRDefault="00291B3F" w:rsidP="00291B3F">
      <w:pPr>
        <w:jc w:val="both"/>
        <w:rPr>
          <w:sz w:val="16"/>
          <w:szCs w:val="16"/>
        </w:rPr>
      </w:pPr>
      <w:r w:rsidRPr="00291B3F">
        <w:rPr>
          <w:sz w:val="16"/>
          <w:szCs w:val="16"/>
        </w:rPr>
        <w:t xml:space="preserve">- в электронной форме в течение 1 рабочего дня со дня принятия решения </w:t>
      </w:r>
      <w:r w:rsidRPr="00291B3F">
        <w:rPr>
          <w:sz w:val="16"/>
          <w:szCs w:val="16"/>
        </w:rPr>
        <w:br/>
        <w:t>о предоставлении (отказе в предоставлении) муниципальной услуги заявителю;</w:t>
      </w:r>
    </w:p>
    <w:p w:rsidR="00291B3F" w:rsidRPr="00291B3F" w:rsidRDefault="00291B3F" w:rsidP="00291B3F">
      <w:pPr>
        <w:jc w:val="both"/>
        <w:rPr>
          <w:sz w:val="16"/>
          <w:szCs w:val="16"/>
        </w:rPr>
      </w:pPr>
      <w:r w:rsidRPr="00291B3F">
        <w:rPr>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Работник ГБУ ЛО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ГБУ ЛО «МФЦ».</w:t>
      </w:r>
    </w:p>
    <w:p w:rsidR="00EA3C09" w:rsidRDefault="00291B3F" w:rsidP="00291B3F">
      <w:pPr>
        <w:jc w:val="both"/>
        <w:rPr>
          <w:sz w:val="16"/>
          <w:szCs w:val="16"/>
        </w:rPr>
      </w:pPr>
      <w:r w:rsidRPr="00291B3F">
        <w:rPr>
          <w:sz w:val="16"/>
          <w:szCs w:val="16"/>
        </w:rPr>
        <w:t>6.4. При вводе безбумажного электронного документооборота административные процедуры регламентируются нормативным правовым актом ОМСУ, устанавливающим порядок электронного (безбумажного) документооборота в сфере муниципальных услуг.</w:t>
      </w:r>
    </w:p>
    <w:p w:rsidR="00854EE1" w:rsidRDefault="00854EE1" w:rsidP="00291B3F">
      <w:pPr>
        <w:jc w:val="both"/>
        <w:rPr>
          <w:sz w:val="16"/>
          <w:szCs w:val="16"/>
        </w:rPr>
      </w:pPr>
    </w:p>
    <w:p w:rsidR="00854EE1" w:rsidRDefault="00854EE1" w:rsidP="00291B3F">
      <w:pPr>
        <w:jc w:val="both"/>
        <w:rPr>
          <w:sz w:val="16"/>
          <w:szCs w:val="16"/>
        </w:rPr>
      </w:pPr>
    </w:p>
    <w:p w:rsidR="00854EE1" w:rsidRDefault="00854EE1" w:rsidP="00291B3F">
      <w:pPr>
        <w:jc w:val="both"/>
        <w:rPr>
          <w:sz w:val="16"/>
          <w:szCs w:val="16"/>
        </w:rPr>
      </w:pPr>
    </w:p>
    <w:p w:rsidR="00854EE1" w:rsidRDefault="00854EE1" w:rsidP="00291B3F">
      <w:pPr>
        <w:jc w:val="both"/>
        <w:rPr>
          <w:sz w:val="16"/>
          <w:szCs w:val="16"/>
        </w:rPr>
      </w:pPr>
    </w:p>
    <w:p w:rsidR="00854EE1" w:rsidRDefault="00854EE1" w:rsidP="00291B3F">
      <w:pPr>
        <w:jc w:val="both"/>
        <w:rPr>
          <w:sz w:val="16"/>
          <w:szCs w:val="16"/>
        </w:rPr>
      </w:pPr>
    </w:p>
    <w:p w:rsidR="00854EE1" w:rsidRDefault="00854EE1" w:rsidP="00291B3F">
      <w:pPr>
        <w:jc w:val="both"/>
        <w:rPr>
          <w:sz w:val="16"/>
          <w:szCs w:val="16"/>
        </w:rPr>
      </w:pPr>
    </w:p>
    <w:p w:rsidR="00854EE1" w:rsidRPr="00854EE1" w:rsidRDefault="00854EE1" w:rsidP="00854EE1">
      <w:pPr>
        <w:jc w:val="center"/>
        <w:rPr>
          <w:sz w:val="16"/>
          <w:szCs w:val="16"/>
        </w:rPr>
      </w:pPr>
      <w:r w:rsidRPr="00854EE1">
        <w:rPr>
          <w:sz w:val="16"/>
          <w:szCs w:val="16"/>
        </w:rPr>
        <w:lastRenderedPageBreak/>
        <w:t>АДМИНИСТРАЦИЯ</w:t>
      </w:r>
    </w:p>
    <w:p w:rsidR="00854EE1" w:rsidRPr="00854EE1" w:rsidRDefault="00854EE1" w:rsidP="00854EE1">
      <w:pPr>
        <w:jc w:val="center"/>
        <w:rPr>
          <w:sz w:val="16"/>
          <w:szCs w:val="16"/>
        </w:rPr>
      </w:pPr>
      <w:r w:rsidRPr="00854EE1">
        <w:rPr>
          <w:sz w:val="16"/>
          <w:szCs w:val="16"/>
        </w:rPr>
        <w:t>МУНИЦИПАЛЬНОГО ОБРАЗОВАНИЯ</w:t>
      </w:r>
    </w:p>
    <w:p w:rsidR="00854EE1" w:rsidRPr="00854EE1" w:rsidRDefault="00854EE1" w:rsidP="00854EE1">
      <w:pPr>
        <w:jc w:val="center"/>
        <w:rPr>
          <w:sz w:val="16"/>
          <w:szCs w:val="16"/>
        </w:rPr>
      </w:pPr>
      <w:r w:rsidRPr="00854EE1">
        <w:rPr>
          <w:sz w:val="16"/>
          <w:szCs w:val="16"/>
        </w:rPr>
        <w:t>БОЛЬШЕВРУДСКОЕ СЕЛЬСКОЕ ПОСЕЛЕНИЕ</w:t>
      </w:r>
    </w:p>
    <w:p w:rsidR="00854EE1" w:rsidRPr="00854EE1" w:rsidRDefault="00854EE1" w:rsidP="00854EE1">
      <w:pPr>
        <w:jc w:val="center"/>
        <w:rPr>
          <w:sz w:val="16"/>
          <w:szCs w:val="16"/>
        </w:rPr>
      </w:pPr>
      <w:r w:rsidRPr="00854EE1">
        <w:rPr>
          <w:sz w:val="16"/>
          <w:szCs w:val="16"/>
        </w:rPr>
        <w:t>ВОЛОСОВСКОГО МУНИЦИПАЛЬНОГО РАЙОНА</w:t>
      </w:r>
    </w:p>
    <w:p w:rsidR="00854EE1" w:rsidRPr="00854EE1" w:rsidRDefault="00854EE1" w:rsidP="00854EE1">
      <w:pPr>
        <w:jc w:val="center"/>
        <w:rPr>
          <w:sz w:val="16"/>
          <w:szCs w:val="16"/>
        </w:rPr>
      </w:pPr>
      <w:r w:rsidRPr="00854EE1">
        <w:rPr>
          <w:sz w:val="16"/>
          <w:szCs w:val="16"/>
        </w:rPr>
        <w:t>ЛЕНИНГРАДСКОЙ ОБЛАСТИ</w:t>
      </w:r>
    </w:p>
    <w:p w:rsidR="00854EE1" w:rsidRPr="00854EE1" w:rsidRDefault="00854EE1" w:rsidP="00854EE1">
      <w:pPr>
        <w:jc w:val="center"/>
        <w:rPr>
          <w:sz w:val="16"/>
          <w:szCs w:val="16"/>
        </w:rPr>
      </w:pPr>
    </w:p>
    <w:p w:rsidR="00854EE1" w:rsidRPr="00854EE1" w:rsidRDefault="00854EE1" w:rsidP="00854EE1">
      <w:pPr>
        <w:jc w:val="center"/>
        <w:rPr>
          <w:sz w:val="16"/>
          <w:szCs w:val="16"/>
        </w:rPr>
      </w:pPr>
      <w:r w:rsidRPr="00854EE1">
        <w:rPr>
          <w:sz w:val="16"/>
          <w:szCs w:val="16"/>
        </w:rPr>
        <w:t>ПОСТАНОВЛЕНИЕ</w:t>
      </w:r>
    </w:p>
    <w:p w:rsidR="00854EE1" w:rsidRPr="00854EE1" w:rsidRDefault="00854EE1" w:rsidP="00854EE1">
      <w:pPr>
        <w:jc w:val="center"/>
        <w:rPr>
          <w:sz w:val="16"/>
          <w:szCs w:val="16"/>
        </w:rPr>
      </w:pPr>
    </w:p>
    <w:p w:rsidR="00854EE1" w:rsidRPr="00854EE1" w:rsidRDefault="00854EE1" w:rsidP="00854EE1">
      <w:pPr>
        <w:jc w:val="center"/>
        <w:rPr>
          <w:sz w:val="16"/>
          <w:szCs w:val="16"/>
        </w:rPr>
      </w:pPr>
      <w:r w:rsidRPr="00854EE1">
        <w:rPr>
          <w:sz w:val="16"/>
          <w:szCs w:val="16"/>
        </w:rPr>
        <w:t>от 03 февраля 2023 года № 32</w:t>
      </w:r>
    </w:p>
    <w:p w:rsidR="00854EE1" w:rsidRPr="00854EE1" w:rsidRDefault="00854EE1" w:rsidP="00854EE1">
      <w:pPr>
        <w:jc w:val="center"/>
        <w:rPr>
          <w:sz w:val="16"/>
          <w:szCs w:val="16"/>
        </w:rPr>
      </w:pPr>
    </w:p>
    <w:p w:rsidR="00854EE1" w:rsidRPr="00854EE1" w:rsidRDefault="00854EE1" w:rsidP="00854EE1">
      <w:pPr>
        <w:jc w:val="center"/>
        <w:rPr>
          <w:sz w:val="16"/>
          <w:szCs w:val="16"/>
        </w:rPr>
      </w:pPr>
      <w:r w:rsidRPr="00854EE1">
        <w:rPr>
          <w:sz w:val="16"/>
          <w:szCs w:val="16"/>
        </w:rPr>
        <w:t>Об утверждении административного регламента предоставления муниципальной услуги «Прием в эксплуатацию после перевода жилого помещения в нежилое помещение или нежилого помещения в жилое помещение»</w:t>
      </w:r>
    </w:p>
    <w:p w:rsidR="00854EE1" w:rsidRPr="00854EE1" w:rsidRDefault="00854EE1" w:rsidP="00854EE1">
      <w:pPr>
        <w:jc w:val="center"/>
        <w:rPr>
          <w:sz w:val="16"/>
          <w:szCs w:val="16"/>
        </w:rPr>
      </w:pPr>
    </w:p>
    <w:p w:rsidR="00854EE1" w:rsidRPr="00854EE1" w:rsidRDefault="00854EE1" w:rsidP="00854EE1">
      <w:pPr>
        <w:jc w:val="both"/>
        <w:rPr>
          <w:sz w:val="16"/>
          <w:szCs w:val="16"/>
        </w:rPr>
      </w:pPr>
      <w:r w:rsidRPr="00854EE1">
        <w:rPr>
          <w:sz w:val="16"/>
          <w:szCs w:val="16"/>
        </w:rPr>
        <w:t xml:space="preserve">В соответствии с Федеральными законами от 06.10.2003 года № 131-ФЗ "Об общих принципах организации местного самоуправления в Российской Федерации", от 27.07.2010 N 210-ФЗ "Об организации предоставления государственных и муниципальных услуг" на основании постановления администрации Большеврудского сельского поселения от 28.12.2011 года № 82 «Об утверждении Порядка разработки и утверждения административных регламентов предоставления муниципальных услуг администрацией Большеврудского сельского поселения Волосовского муниципального района Ленинградской области», Устава Большеврудского сельского поселения </w:t>
      </w:r>
    </w:p>
    <w:p w:rsidR="00854EE1" w:rsidRPr="00854EE1" w:rsidRDefault="00854EE1" w:rsidP="00854EE1">
      <w:pPr>
        <w:jc w:val="both"/>
        <w:rPr>
          <w:sz w:val="16"/>
          <w:szCs w:val="16"/>
        </w:rPr>
      </w:pPr>
      <w:r w:rsidRPr="00854EE1">
        <w:rPr>
          <w:sz w:val="16"/>
          <w:szCs w:val="16"/>
        </w:rPr>
        <w:t>ПОСТАНОВЛЯЕТ:</w:t>
      </w:r>
    </w:p>
    <w:p w:rsidR="00854EE1" w:rsidRPr="00854EE1" w:rsidRDefault="00854EE1" w:rsidP="00854EE1">
      <w:pPr>
        <w:jc w:val="both"/>
        <w:rPr>
          <w:sz w:val="16"/>
          <w:szCs w:val="16"/>
        </w:rPr>
      </w:pPr>
    </w:p>
    <w:p w:rsidR="00854EE1" w:rsidRPr="00854EE1" w:rsidRDefault="00854EE1" w:rsidP="00854EE1">
      <w:pPr>
        <w:jc w:val="both"/>
        <w:rPr>
          <w:sz w:val="16"/>
          <w:szCs w:val="16"/>
        </w:rPr>
      </w:pPr>
      <w:r w:rsidRPr="00854EE1">
        <w:rPr>
          <w:sz w:val="16"/>
          <w:szCs w:val="16"/>
        </w:rPr>
        <w:t>1.</w:t>
      </w:r>
      <w:r w:rsidRPr="00854EE1">
        <w:rPr>
          <w:sz w:val="16"/>
          <w:szCs w:val="16"/>
        </w:rPr>
        <w:tab/>
        <w:t>Утвердить прилагаемый административный регламент по предоставлению муниципальной услуги " Прием в эксплуатацию после перевода жилого помещения в нежилое помещение или нежилого помещения в жилое помещение».</w:t>
      </w:r>
    </w:p>
    <w:p w:rsidR="00854EE1" w:rsidRPr="00854EE1" w:rsidRDefault="00854EE1" w:rsidP="00854EE1">
      <w:pPr>
        <w:jc w:val="both"/>
        <w:rPr>
          <w:sz w:val="16"/>
          <w:szCs w:val="16"/>
        </w:rPr>
      </w:pPr>
      <w:r w:rsidRPr="00854EE1">
        <w:rPr>
          <w:sz w:val="16"/>
          <w:szCs w:val="16"/>
        </w:rPr>
        <w:t>2. Настоящий административный регламент подлежит размещению в информационно-телекоммуникационной сети «Интернет» на портале государственных и муниципальных услуг Ленинградской области и на официальном сайте муниципального образования Большеврудское сельское поселение Волосовского муниципального района Ленинградской области.</w:t>
      </w:r>
    </w:p>
    <w:p w:rsidR="00854EE1" w:rsidRPr="00854EE1" w:rsidRDefault="00854EE1" w:rsidP="00854EE1">
      <w:pPr>
        <w:jc w:val="both"/>
        <w:rPr>
          <w:sz w:val="16"/>
          <w:szCs w:val="16"/>
        </w:rPr>
      </w:pPr>
      <w:r w:rsidRPr="00854EE1">
        <w:rPr>
          <w:sz w:val="16"/>
          <w:szCs w:val="16"/>
        </w:rPr>
        <w:t>3. Настоящее постановление вступает в силу после официального опубликования.</w:t>
      </w:r>
    </w:p>
    <w:p w:rsidR="00854EE1" w:rsidRPr="00854EE1" w:rsidRDefault="00854EE1" w:rsidP="00854EE1">
      <w:pPr>
        <w:jc w:val="both"/>
        <w:rPr>
          <w:sz w:val="16"/>
          <w:szCs w:val="16"/>
        </w:rPr>
      </w:pPr>
      <w:r w:rsidRPr="00854EE1">
        <w:rPr>
          <w:sz w:val="16"/>
          <w:szCs w:val="16"/>
        </w:rPr>
        <w:t>4. Контроль за исполнением настоящего постановления оставляю за собой.</w:t>
      </w:r>
    </w:p>
    <w:p w:rsidR="00854EE1" w:rsidRPr="00854EE1" w:rsidRDefault="00854EE1" w:rsidP="00854EE1">
      <w:pPr>
        <w:jc w:val="both"/>
        <w:rPr>
          <w:sz w:val="16"/>
          <w:szCs w:val="16"/>
        </w:rPr>
      </w:pPr>
    </w:p>
    <w:p w:rsidR="00854EE1" w:rsidRPr="00854EE1" w:rsidRDefault="00854EE1" w:rsidP="00854EE1">
      <w:pPr>
        <w:jc w:val="both"/>
        <w:rPr>
          <w:sz w:val="16"/>
          <w:szCs w:val="16"/>
        </w:rPr>
      </w:pPr>
    </w:p>
    <w:p w:rsidR="00854EE1" w:rsidRPr="00854EE1" w:rsidRDefault="00854EE1" w:rsidP="00854EE1">
      <w:pPr>
        <w:jc w:val="both"/>
        <w:rPr>
          <w:sz w:val="16"/>
          <w:szCs w:val="16"/>
        </w:rPr>
      </w:pPr>
      <w:r w:rsidRPr="00854EE1">
        <w:rPr>
          <w:sz w:val="16"/>
          <w:szCs w:val="16"/>
        </w:rPr>
        <w:t xml:space="preserve"> Глава администрации</w:t>
      </w:r>
    </w:p>
    <w:p w:rsidR="00854EE1" w:rsidRDefault="00854EE1" w:rsidP="00854EE1">
      <w:pPr>
        <w:jc w:val="both"/>
        <w:rPr>
          <w:sz w:val="16"/>
          <w:szCs w:val="16"/>
        </w:rPr>
      </w:pPr>
      <w:r w:rsidRPr="00854EE1">
        <w:rPr>
          <w:sz w:val="16"/>
          <w:szCs w:val="16"/>
        </w:rPr>
        <w:t xml:space="preserve"> Большеврудского сельского п</w:t>
      </w:r>
      <w:r>
        <w:rPr>
          <w:sz w:val="16"/>
          <w:szCs w:val="16"/>
        </w:rPr>
        <w:t xml:space="preserve">оселения                       </w:t>
      </w:r>
      <w:r w:rsidRPr="00854EE1">
        <w:rPr>
          <w:sz w:val="16"/>
          <w:szCs w:val="16"/>
        </w:rPr>
        <w:t xml:space="preserve">          А. В. Музалев</w:t>
      </w:r>
    </w:p>
    <w:p w:rsidR="00854EE1" w:rsidRDefault="00854EE1" w:rsidP="00854EE1">
      <w:pPr>
        <w:jc w:val="both"/>
        <w:rPr>
          <w:sz w:val="16"/>
          <w:szCs w:val="16"/>
        </w:rPr>
      </w:pPr>
    </w:p>
    <w:p w:rsidR="00854EE1" w:rsidRPr="00854EE1" w:rsidRDefault="00854EE1" w:rsidP="00854EE1">
      <w:pPr>
        <w:jc w:val="right"/>
        <w:rPr>
          <w:bCs/>
          <w:sz w:val="16"/>
          <w:szCs w:val="16"/>
        </w:rPr>
      </w:pPr>
      <w:r w:rsidRPr="00854EE1">
        <w:rPr>
          <w:bCs/>
          <w:sz w:val="16"/>
          <w:szCs w:val="16"/>
        </w:rPr>
        <w:t>Приложение №1</w:t>
      </w:r>
    </w:p>
    <w:p w:rsidR="00854EE1" w:rsidRPr="00854EE1" w:rsidRDefault="00854EE1" w:rsidP="00854EE1">
      <w:pPr>
        <w:jc w:val="right"/>
        <w:rPr>
          <w:bCs/>
          <w:sz w:val="16"/>
          <w:szCs w:val="16"/>
        </w:rPr>
      </w:pPr>
      <w:r w:rsidRPr="00854EE1">
        <w:rPr>
          <w:bCs/>
          <w:sz w:val="16"/>
          <w:szCs w:val="16"/>
        </w:rPr>
        <w:t>к постановлению администрации</w:t>
      </w:r>
    </w:p>
    <w:p w:rsidR="00854EE1" w:rsidRPr="00854EE1" w:rsidRDefault="00854EE1" w:rsidP="00854EE1">
      <w:pPr>
        <w:jc w:val="right"/>
        <w:rPr>
          <w:bCs/>
          <w:sz w:val="16"/>
          <w:szCs w:val="16"/>
        </w:rPr>
      </w:pPr>
      <w:r w:rsidRPr="00854EE1">
        <w:rPr>
          <w:bCs/>
          <w:sz w:val="16"/>
          <w:szCs w:val="16"/>
        </w:rPr>
        <w:t>МО Большеврудское СП</w:t>
      </w:r>
    </w:p>
    <w:p w:rsidR="00854EE1" w:rsidRPr="00854EE1" w:rsidRDefault="00854EE1" w:rsidP="00854EE1">
      <w:pPr>
        <w:jc w:val="right"/>
        <w:rPr>
          <w:bCs/>
          <w:sz w:val="16"/>
          <w:szCs w:val="16"/>
        </w:rPr>
      </w:pPr>
      <w:r w:rsidRPr="00854EE1">
        <w:rPr>
          <w:bCs/>
          <w:sz w:val="16"/>
          <w:szCs w:val="16"/>
        </w:rPr>
        <w:t>От 03.02.2023 года № 32</w:t>
      </w:r>
    </w:p>
    <w:p w:rsidR="00854EE1" w:rsidRPr="00854EE1" w:rsidRDefault="00854EE1" w:rsidP="00854EE1">
      <w:pPr>
        <w:jc w:val="both"/>
        <w:rPr>
          <w:b/>
          <w:bCs/>
          <w:sz w:val="16"/>
          <w:szCs w:val="16"/>
        </w:rPr>
      </w:pPr>
    </w:p>
    <w:p w:rsidR="00854EE1" w:rsidRPr="00854EE1" w:rsidRDefault="00854EE1" w:rsidP="00854EE1">
      <w:pPr>
        <w:jc w:val="center"/>
        <w:rPr>
          <w:b/>
          <w:sz w:val="16"/>
          <w:szCs w:val="16"/>
        </w:rPr>
      </w:pPr>
      <w:r w:rsidRPr="00854EE1">
        <w:rPr>
          <w:b/>
          <w:sz w:val="16"/>
          <w:szCs w:val="16"/>
        </w:rPr>
        <w:t>Административный регламент администрации Большеврудского сельского поселения Волосовского муниципального района Ленинградской области предоставления муниципальной услуги</w:t>
      </w:r>
    </w:p>
    <w:p w:rsidR="00854EE1" w:rsidRPr="00854EE1" w:rsidRDefault="00854EE1" w:rsidP="00854EE1">
      <w:pPr>
        <w:jc w:val="center"/>
        <w:rPr>
          <w:b/>
          <w:sz w:val="16"/>
          <w:szCs w:val="16"/>
        </w:rPr>
      </w:pPr>
      <w:r w:rsidRPr="00854EE1">
        <w:rPr>
          <w:b/>
          <w:sz w:val="16"/>
          <w:szCs w:val="16"/>
        </w:rPr>
        <w:t>«Прием в эксплуатацию после перевода жилого помещения в нежилое помещение или нежилого помещения в жилое помещение»</w:t>
      </w:r>
    </w:p>
    <w:p w:rsidR="00854EE1" w:rsidRPr="00854EE1" w:rsidRDefault="00854EE1" w:rsidP="00854EE1">
      <w:pPr>
        <w:jc w:val="center"/>
        <w:rPr>
          <w:b/>
          <w:sz w:val="16"/>
          <w:szCs w:val="16"/>
        </w:rPr>
      </w:pPr>
    </w:p>
    <w:p w:rsidR="00854EE1" w:rsidRPr="00854EE1" w:rsidRDefault="00854EE1" w:rsidP="00854EE1">
      <w:pPr>
        <w:jc w:val="center"/>
        <w:rPr>
          <w:b/>
          <w:bCs/>
          <w:sz w:val="16"/>
          <w:szCs w:val="16"/>
        </w:rPr>
      </w:pPr>
      <w:r w:rsidRPr="00854EE1">
        <w:rPr>
          <w:b/>
          <w:bCs/>
          <w:sz w:val="16"/>
          <w:szCs w:val="16"/>
        </w:rPr>
        <w:t>1. Общие положения</w:t>
      </w:r>
    </w:p>
    <w:p w:rsidR="00854EE1" w:rsidRPr="00854EE1" w:rsidRDefault="00854EE1" w:rsidP="00854EE1">
      <w:pPr>
        <w:jc w:val="both"/>
        <w:rPr>
          <w:bCs/>
          <w:sz w:val="16"/>
          <w:szCs w:val="16"/>
        </w:rPr>
      </w:pPr>
    </w:p>
    <w:p w:rsidR="00854EE1" w:rsidRPr="00854EE1" w:rsidRDefault="00854EE1" w:rsidP="00854EE1">
      <w:pPr>
        <w:numPr>
          <w:ilvl w:val="1"/>
          <w:numId w:val="26"/>
        </w:numPr>
        <w:ind w:left="0" w:firstLine="0"/>
        <w:jc w:val="both"/>
        <w:rPr>
          <w:bCs/>
          <w:sz w:val="16"/>
          <w:szCs w:val="16"/>
        </w:rPr>
      </w:pPr>
      <w:r w:rsidRPr="00854EE1">
        <w:rPr>
          <w:bCs/>
          <w:sz w:val="16"/>
          <w:szCs w:val="16"/>
        </w:rPr>
        <w:t>Настоящий административный регламент предоставления муниципальной услуги по приему в эксплуатацию после перевода жилого помещения в нежилое помещение или нежилого помещения в жилое помещение (далее - административный регламент, муниципальная услуга) определяет порядок, стандарт и сроки при предоставлении муниципальной услуги.</w:t>
      </w:r>
    </w:p>
    <w:p w:rsidR="00854EE1" w:rsidRPr="00854EE1" w:rsidRDefault="00854EE1" w:rsidP="00854EE1">
      <w:pPr>
        <w:numPr>
          <w:ilvl w:val="1"/>
          <w:numId w:val="26"/>
        </w:numPr>
        <w:ind w:left="0" w:firstLine="0"/>
        <w:jc w:val="both"/>
        <w:rPr>
          <w:bCs/>
          <w:sz w:val="16"/>
          <w:szCs w:val="16"/>
        </w:rPr>
      </w:pPr>
      <w:r w:rsidRPr="00854EE1">
        <w:rPr>
          <w:bCs/>
          <w:sz w:val="16"/>
          <w:szCs w:val="16"/>
        </w:rPr>
        <w:t xml:space="preserve">Заявителями, имеющими право на получение муниципальной услуги, являются: </w:t>
      </w:r>
    </w:p>
    <w:p w:rsidR="00854EE1" w:rsidRPr="00854EE1" w:rsidRDefault="00854EE1" w:rsidP="00854EE1">
      <w:pPr>
        <w:jc w:val="both"/>
        <w:rPr>
          <w:bCs/>
          <w:sz w:val="16"/>
          <w:szCs w:val="16"/>
        </w:rPr>
      </w:pPr>
      <w:r w:rsidRPr="00854EE1">
        <w:rPr>
          <w:bCs/>
          <w:sz w:val="16"/>
          <w:szCs w:val="16"/>
        </w:rPr>
        <w:t xml:space="preserve">- юридические лица, являющиеся собственниками помещений; </w:t>
      </w:r>
    </w:p>
    <w:p w:rsidR="00854EE1" w:rsidRPr="00854EE1" w:rsidRDefault="00854EE1" w:rsidP="00854EE1">
      <w:pPr>
        <w:jc w:val="both"/>
        <w:rPr>
          <w:bCs/>
          <w:sz w:val="16"/>
          <w:szCs w:val="16"/>
        </w:rPr>
      </w:pPr>
      <w:r w:rsidRPr="00854EE1">
        <w:rPr>
          <w:bCs/>
          <w:sz w:val="16"/>
          <w:szCs w:val="16"/>
        </w:rPr>
        <w:t>- физические лица, являющиеся собственниками помещений (далее - заявители).</w:t>
      </w:r>
    </w:p>
    <w:p w:rsidR="00854EE1" w:rsidRPr="00854EE1" w:rsidRDefault="00854EE1" w:rsidP="00854EE1">
      <w:pPr>
        <w:jc w:val="both"/>
        <w:rPr>
          <w:bCs/>
          <w:sz w:val="16"/>
          <w:szCs w:val="16"/>
        </w:rPr>
      </w:pPr>
      <w:r w:rsidRPr="00854EE1">
        <w:rPr>
          <w:bCs/>
          <w:sz w:val="16"/>
          <w:szCs w:val="16"/>
        </w:rPr>
        <w:t>Представлять интересы заявителя имеют право:</w:t>
      </w:r>
    </w:p>
    <w:p w:rsidR="00854EE1" w:rsidRPr="00854EE1" w:rsidRDefault="00854EE1" w:rsidP="00854EE1">
      <w:pPr>
        <w:jc w:val="both"/>
        <w:rPr>
          <w:bCs/>
          <w:sz w:val="16"/>
          <w:szCs w:val="16"/>
        </w:rPr>
      </w:pPr>
      <w:r w:rsidRPr="00854EE1">
        <w:rPr>
          <w:bCs/>
          <w:sz w:val="16"/>
          <w:szCs w:val="16"/>
        </w:rPr>
        <w:t>- от имени физических лиц:</w:t>
      </w:r>
    </w:p>
    <w:p w:rsidR="00854EE1" w:rsidRPr="00854EE1" w:rsidRDefault="00854EE1" w:rsidP="00854EE1">
      <w:pPr>
        <w:jc w:val="both"/>
        <w:rPr>
          <w:bCs/>
          <w:sz w:val="16"/>
          <w:szCs w:val="16"/>
        </w:rPr>
      </w:pPr>
      <w:r w:rsidRPr="00854EE1">
        <w:rPr>
          <w:bCs/>
          <w:sz w:val="16"/>
          <w:szCs w:val="16"/>
        </w:rPr>
        <w:t>представители, действующие в силу полномочий, основанных на доверенности;</w:t>
      </w:r>
    </w:p>
    <w:p w:rsidR="00854EE1" w:rsidRPr="00854EE1" w:rsidRDefault="00854EE1" w:rsidP="00854EE1">
      <w:pPr>
        <w:jc w:val="both"/>
        <w:rPr>
          <w:bCs/>
          <w:sz w:val="16"/>
          <w:szCs w:val="16"/>
        </w:rPr>
      </w:pPr>
      <w:r w:rsidRPr="00854EE1">
        <w:rPr>
          <w:bCs/>
          <w:sz w:val="16"/>
          <w:szCs w:val="16"/>
        </w:rPr>
        <w:t>опекуны недееспособных граждан;</w:t>
      </w:r>
    </w:p>
    <w:p w:rsidR="00854EE1" w:rsidRPr="00854EE1" w:rsidRDefault="00854EE1" w:rsidP="00854EE1">
      <w:pPr>
        <w:jc w:val="both"/>
        <w:rPr>
          <w:bCs/>
          <w:sz w:val="16"/>
          <w:szCs w:val="16"/>
        </w:rPr>
      </w:pPr>
      <w:r w:rsidRPr="00854EE1">
        <w:rPr>
          <w:bCs/>
          <w:sz w:val="16"/>
          <w:szCs w:val="16"/>
        </w:rPr>
        <w:t>законные представители (родители, усыновители, опекуны) несовершеннолетних в возрасте до 14 лет.</w:t>
      </w:r>
    </w:p>
    <w:p w:rsidR="00854EE1" w:rsidRPr="00854EE1" w:rsidRDefault="00854EE1" w:rsidP="00854EE1">
      <w:pPr>
        <w:jc w:val="both"/>
        <w:rPr>
          <w:bCs/>
          <w:sz w:val="16"/>
          <w:szCs w:val="16"/>
        </w:rPr>
      </w:pPr>
      <w:r w:rsidRPr="00854EE1">
        <w:rPr>
          <w:bCs/>
          <w:sz w:val="16"/>
          <w:szCs w:val="16"/>
        </w:rPr>
        <w:t>- от имени юридического лица:</w:t>
      </w:r>
    </w:p>
    <w:p w:rsidR="00854EE1" w:rsidRPr="00854EE1" w:rsidRDefault="00854EE1" w:rsidP="00854EE1">
      <w:pPr>
        <w:jc w:val="both"/>
        <w:rPr>
          <w:bCs/>
          <w:sz w:val="16"/>
          <w:szCs w:val="16"/>
        </w:rPr>
      </w:pPr>
      <w:r w:rsidRPr="00854EE1">
        <w:rPr>
          <w:bCs/>
          <w:sz w:val="16"/>
          <w:szCs w:val="16"/>
        </w:rPr>
        <w:t>лица, действующие в соответствии с законом или учредительными документами от имени юридического лица;</w:t>
      </w:r>
    </w:p>
    <w:p w:rsidR="00854EE1" w:rsidRPr="00854EE1" w:rsidRDefault="00854EE1" w:rsidP="00854EE1">
      <w:pPr>
        <w:jc w:val="both"/>
        <w:rPr>
          <w:sz w:val="16"/>
          <w:szCs w:val="16"/>
        </w:rPr>
      </w:pPr>
      <w:r w:rsidRPr="00854EE1">
        <w:rPr>
          <w:bCs/>
          <w:sz w:val="16"/>
          <w:szCs w:val="16"/>
        </w:rPr>
        <w:t>представители юридического лица в силу полномочий на основании</w:t>
      </w:r>
      <w:r w:rsidRPr="00854EE1">
        <w:rPr>
          <w:sz w:val="16"/>
          <w:szCs w:val="16"/>
        </w:rPr>
        <w:t xml:space="preserve"> доверенности.</w:t>
      </w:r>
    </w:p>
    <w:p w:rsidR="00854EE1" w:rsidRPr="00854EE1" w:rsidRDefault="00854EE1" w:rsidP="00854EE1">
      <w:pPr>
        <w:jc w:val="both"/>
        <w:rPr>
          <w:bCs/>
          <w:sz w:val="16"/>
          <w:szCs w:val="16"/>
        </w:rPr>
      </w:pPr>
      <w:r w:rsidRPr="00854EE1">
        <w:rPr>
          <w:bCs/>
          <w:sz w:val="16"/>
          <w:szCs w:val="16"/>
        </w:rPr>
        <w:t xml:space="preserve">1.3. Информация о месте нахождения, администрации муниципального образования Большеврудское сельское поселение Волосовского муниципального района Ленинградской области (далее – администрация), предоставляющей муниципальную услугу, организации, участвующей в </w:t>
      </w:r>
      <w:r w:rsidRPr="00854EE1">
        <w:rPr>
          <w:bCs/>
          <w:sz w:val="16"/>
          <w:szCs w:val="16"/>
        </w:rPr>
        <w:lastRenderedPageBreak/>
        <w:t>предоставлении услуги (далее – Организации) и не являющихся многофункциональными центрами предоставления государственных и муниципальных услуг, графиках работы, контактных телефонах, адресах электронной почты (далее – сведения информационного характера) размещаются:</w:t>
      </w:r>
    </w:p>
    <w:p w:rsidR="00854EE1" w:rsidRPr="00854EE1" w:rsidRDefault="00854EE1" w:rsidP="00854EE1">
      <w:pPr>
        <w:jc w:val="both"/>
        <w:rPr>
          <w:bCs/>
          <w:sz w:val="16"/>
          <w:szCs w:val="16"/>
        </w:rPr>
      </w:pPr>
      <w:r w:rsidRPr="00854EE1">
        <w:rPr>
          <w:bCs/>
          <w:sz w:val="16"/>
          <w:szCs w:val="16"/>
        </w:rPr>
        <w:t xml:space="preserve">на информационных стендах в местах предоставления муниципальной услуги (в доступном для заявителей месте), на официальном Интернет-сайте администрации; </w:t>
      </w:r>
    </w:p>
    <w:p w:rsidR="00854EE1" w:rsidRPr="00854EE1" w:rsidRDefault="00854EE1" w:rsidP="00854EE1">
      <w:pPr>
        <w:jc w:val="both"/>
        <w:rPr>
          <w:bCs/>
          <w:sz w:val="16"/>
          <w:szCs w:val="16"/>
        </w:rPr>
      </w:pPr>
      <w:r w:rsidRPr="00854EE1">
        <w:rPr>
          <w:bCs/>
          <w:sz w:val="16"/>
          <w:szCs w:val="16"/>
        </w:rPr>
        <w:t>- на сайте администрации;</w:t>
      </w:r>
    </w:p>
    <w:p w:rsidR="00854EE1" w:rsidRPr="00854EE1" w:rsidRDefault="00854EE1" w:rsidP="00854EE1">
      <w:pPr>
        <w:jc w:val="both"/>
        <w:rPr>
          <w:bCs/>
          <w:sz w:val="16"/>
          <w:szCs w:val="16"/>
        </w:rPr>
      </w:pPr>
      <w:r w:rsidRPr="00854EE1">
        <w:rPr>
          <w:bCs/>
          <w:sz w:val="16"/>
          <w:szCs w:val="16"/>
        </w:rPr>
        <w:t>- 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http://mfc47.ru/;</w:t>
      </w:r>
    </w:p>
    <w:p w:rsidR="00854EE1" w:rsidRPr="00854EE1" w:rsidRDefault="00854EE1" w:rsidP="00854EE1">
      <w:pPr>
        <w:jc w:val="both"/>
        <w:rPr>
          <w:bCs/>
          <w:sz w:val="16"/>
          <w:szCs w:val="16"/>
        </w:rPr>
      </w:pPr>
      <w:r w:rsidRPr="00854EE1">
        <w:rPr>
          <w:bCs/>
          <w:sz w:val="16"/>
          <w:szCs w:val="16"/>
        </w:rPr>
        <w:t xml:space="preserve">- 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t>
      </w:r>
      <w:hyperlink r:id="rId33" w:history="1">
        <w:r w:rsidRPr="00854EE1">
          <w:rPr>
            <w:rStyle w:val="a3"/>
            <w:bCs/>
            <w:sz w:val="16"/>
            <w:szCs w:val="16"/>
          </w:rPr>
          <w:t>www.gosuslugi.ru</w:t>
        </w:r>
      </w:hyperlink>
      <w:r w:rsidRPr="00854EE1">
        <w:rPr>
          <w:bCs/>
          <w:sz w:val="16"/>
          <w:szCs w:val="16"/>
        </w:rPr>
        <w:t>.</w:t>
      </w:r>
    </w:p>
    <w:p w:rsidR="00854EE1" w:rsidRPr="00854EE1" w:rsidRDefault="00854EE1" w:rsidP="00854EE1">
      <w:pPr>
        <w:jc w:val="both"/>
        <w:rPr>
          <w:bCs/>
          <w:sz w:val="16"/>
          <w:szCs w:val="16"/>
        </w:rPr>
      </w:pPr>
      <w:r w:rsidRPr="00854EE1">
        <w:rPr>
          <w:bCs/>
          <w:sz w:val="16"/>
          <w:szCs w:val="16"/>
        </w:rPr>
        <w:t xml:space="preserve">- в государственной информационной системе «Реестр государственных </w:t>
      </w:r>
      <w:r w:rsidRPr="00854EE1">
        <w:rPr>
          <w:bCs/>
          <w:sz w:val="16"/>
          <w:szCs w:val="16"/>
        </w:rPr>
        <w:br/>
        <w:t>и муниципальных услуг (функций) Ленинградской области» (далее - Реестр).</w:t>
      </w:r>
    </w:p>
    <w:p w:rsidR="00854EE1" w:rsidRPr="00854EE1" w:rsidRDefault="00854EE1" w:rsidP="00854EE1">
      <w:pPr>
        <w:jc w:val="both"/>
        <w:rPr>
          <w:bCs/>
          <w:sz w:val="16"/>
          <w:szCs w:val="16"/>
        </w:rPr>
      </w:pPr>
    </w:p>
    <w:p w:rsidR="00854EE1" w:rsidRPr="00854EE1" w:rsidRDefault="00854EE1" w:rsidP="00854EE1">
      <w:pPr>
        <w:jc w:val="both"/>
        <w:rPr>
          <w:bCs/>
          <w:sz w:val="16"/>
          <w:szCs w:val="16"/>
        </w:rPr>
      </w:pPr>
      <w:r w:rsidRPr="00854EE1">
        <w:rPr>
          <w:bCs/>
          <w:sz w:val="16"/>
          <w:szCs w:val="16"/>
        </w:rPr>
        <w:t>2. Стандарт предоставления муниципальной услуги</w:t>
      </w:r>
    </w:p>
    <w:p w:rsidR="00854EE1" w:rsidRPr="00854EE1" w:rsidRDefault="00854EE1" w:rsidP="00854EE1">
      <w:pPr>
        <w:jc w:val="both"/>
        <w:rPr>
          <w:bCs/>
          <w:sz w:val="16"/>
          <w:szCs w:val="16"/>
        </w:rPr>
      </w:pPr>
    </w:p>
    <w:p w:rsidR="00854EE1" w:rsidRPr="00854EE1" w:rsidRDefault="00854EE1" w:rsidP="00854EE1">
      <w:pPr>
        <w:jc w:val="both"/>
        <w:rPr>
          <w:bCs/>
          <w:sz w:val="16"/>
          <w:szCs w:val="16"/>
        </w:rPr>
      </w:pPr>
      <w:r w:rsidRPr="00854EE1">
        <w:rPr>
          <w:bCs/>
          <w:sz w:val="16"/>
          <w:szCs w:val="16"/>
        </w:rPr>
        <w:t>2.1. Полное наименование муниципальной услуги – Прием в эксплуатацию после перевода жилого помещения в нежилое помещение или нежилого помещения в жилое помещение.</w:t>
      </w:r>
    </w:p>
    <w:p w:rsidR="00854EE1" w:rsidRPr="00854EE1" w:rsidRDefault="00854EE1" w:rsidP="00854EE1">
      <w:pPr>
        <w:jc w:val="both"/>
        <w:rPr>
          <w:bCs/>
          <w:sz w:val="16"/>
          <w:szCs w:val="16"/>
        </w:rPr>
      </w:pPr>
      <w:r w:rsidRPr="00854EE1">
        <w:rPr>
          <w:bCs/>
          <w:sz w:val="16"/>
          <w:szCs w:val="16"/>
        </w:rPr>
        <w:t>Сокращенное наименование: «Прием в эксплуатацию после перевода жилого помещения в нежилое помещение или нежилого помещения в жилое помещение».</w:t>
      </w:r>
    </w:p>
    <w:p w:rsidR="00854EE1" w:rsidRPr="00854EE1" w:rsidRDefault="00854EE1" w:rsidP="00854EE1">
      <w:pPr>
        <w:jc w:val="both"/>
        <w:rPr>
          <w:bCs/>
          <w:sz w:val="16"/>
          <w:szCs w:val="16"/>
        </w:rPr>
      </w:pPr>
      <w:r w:rsidRPr="00854EE1">
        <w:rPr>
          <w:bCs/>
          <w:sz w:val="16"/>
          <w:szCs w:val="16"/>
        </w:rPr>
        <w:t>2.2. Муниципальную услугу предоставляет: администрация городского/сельского поселения/городского округа Ленинградской области по месту нахождения переводимого помещения.</w:t>
      </w:r>
    </w:p>
    <w:p w:rsidR="00854EE1" w:rsidRPr="00854EE1" w:rsidRDefault="00854EE1" w:rsidP="00854EE1">
      <w:pPr>
        <w:jc w:val="both"/>
        <w:rPr>
          <w:bCs/>
          <w:sz w:val="16"/>
          <w:szCs w:val="16"/>
        </w:rPr>
      </w:pPr>
      <w:r w:rsidRPr="00854EE1">
        <w:rPr>
          <w:bCs/>
          <w:sz w:val="16"/>
          <w:szCs w:val="16"/>
        </w:rPr>
        <w:t>Прием в эксплуатацию после перевода жилого помещения в нежилое помещение или нежилого помещения в жилое помещение осуществляется приемочной комиссией по приему в эксплуатацию после перевода жилого помещения в нежилое помещение или нежилого помещения (далее – Комиссия), являющаяся постоянно действующим органом администрации уполномоченным принимать решения по указанным вопросам.</w:t>
      </w:r>
    </w:p>
    <w:p w:rsidR="00854EE1" w:rsidRPr="00854EE1" w:rsidRDefault="00854EE1" w:rsidP="00854EE1">
      <w:pPr>
        <w:jc w:val="both"/>
        <w:rPr>
          <w:bCs/>
          <w:sz w:val="16"/>
          <w:szCs w:val="16"/>
        </w:rPr>
      </w:pPr>
      <w:r w:rsidRPr="00854EE1">
        <w:rPr>
          <w:bCs/>
          <w:sz w:val="16"/>
          <w:szCs w:val="16"/>
        </w:rPr>
        <w:t>Порядок работы, состав, полномочия комиссии определяется в соответствии с Положением о комиссии, утвержденным администрацией.</w:t>
      </w:r>
    </w:p>
    <w:p w:rsidR="00854EE1" w:rsidRPr="00854EE1" w:rsidRDefault="00854EE1" w:rsidP="00854EE1">
      <w:pPr>
        <w:jc w:val="both"/>
        <w:rPr>
          <w:bCs/>
          <w:sz w:val="16"/>
          <w:szCs w:val="16"/>
        </w:rPr>
      </w:pPr>
      <w:r w:rsidRPr="00854EE1">
        <w:rPr>
          <w:bCs/>
          <w:sz w:val="16"/>
          <w:szCs w:val="16"/>
        </w:rPr>
        <w:t>В приеме документов и выдаче результата по предоставлению муниципальной услуги также участвует: ГБУ ЛО «МФЦ».</w:t>
      </w:r>
    </w:p>
    <w:p w:rsidR="00854EE1" w:rsidRPr="00854EE1" w:rsidRDefault="00854EE1" w:rsidP="00854EE1">
      <w:pPr>
        <w:jc w:val="both"/>
        <w:rPr>
          <w:bCs/>
          <w:sz w:val="16"/>
          <w:szCs w:val="16"/>
        </w:rPr>
      </w:pPr>
      <w:r w:rsidRPr="00854EE1">
        <w:rPr>
          <w:bCs/>
          <w:sz w:val="16"/>
          <w:szCs w:val="16"/>
        </w:rPr>
        <w:t>Заявление на получение муниципальной услуги с комплектом документов принимаются:</w:t>
      </w:r>
    </w:p>
    <w:p w:rsidR="00854EE1" w:rsidRPr="00854EE1" w:rsidRDefault="00854EE1" w:rsidP="00854EE1">
      <w:pPr>
        <w:jc w:val="both"/>
        <w:rPr>
          <w:bCs/>
          <w:sz w:val="16"/>
          <w:szCs w:val="16"/>
        </w:rPr>
      </w:pPr>
      <w:r w:rsidRPr="00854EE1">
        <w:rPr>
          <w:bCs/>
          <w:sz w:val="16"/>
          <w:szCs w:val="16"/>
        </w:rPr>
        <w:t>1) при личной явке:</w:t>
      </w:r>
    </w:p>
    <w:p w:rsidR="00854EE1" w:rsidRPr="00854EE1" w:rsidRDefault="00854EE1" w:rsidP="00854EE1">
      <w:pPr>
        <w:jc w:val="both"/>
        <w:rPr>
          <w:bCs/>
          <w:sz w:val="16"/>
          <w:szCs w:val="16"/>
        </w:rPr>
      </w:pPr>
      <w:r w:rsidRPr="00854EE1">
        <w:rPr>
          <w:bCs/>
          <w:sz w:val="16"/>
          <w:szCs w:val="16"/>
        </w:rPr>
        <w:t>-в администрацию;</w:t>
      </w:r>
    </w:p>
    <w:p w:rsidR="00854EE1" w:rsidRPr="00854EE1" w:rsidRDefault="00854EE1" w:rsidP="00854EE1">
      <w:pPr>
        <w:jc w:val="both"/>
        <w:rPr>
          <w:bCs/>
          <w:sz w:val="16"/>
          <w:szCs w:val="16"/>
        </w:rPr>
      </w:pPr>
      <w:r w:rsidRPr="00854EE1">
        <w:rPr>
          <w:bCs/>
          <w:sz w:val="16"/>
          <w:szCs w:val="16"/>
        </w:rPr>
        <w:t>-в филиалах, отделах, удаленных рабочих местах ГБУ ЛО «МФЦ»;</w:t>
      </w:r>
    </w:p>
    <w:p w:rsidR="00854EE1" w:rsidRPr="00854EE1" w:rsidRDefault="00854EE1" w:rsidP="00854EE1">
      <w:pPr>
        <w:jc w:val="both"/>
        <w:rPr>
          <w:bCs/>
          <w:sz w:val="16"/>
          <w:szCs w:val="16"/>
        </w:rPr>
      </w:pPr>
      <w:r w:rsidRPr="00854EE1">
        <w:rPr>
          <w:bCs/>
          <w:sz w:val="16"/>
          <w:szCs w:val="16"/>
        </w:rPr>
        <w:t>2) без личной явки:</w:t>
      </w:r>
    </w:p>
    <w:p w:rsidR="00854EE1" w:rsidRPr="00854EE1" w:rsidRDefault="00854EE1" w:rsidP="00854EE1">
      <w:pPr>
        <w:jc w:val="both"/>
        <w:rPr>
          <w:bCs/>
          <w:sz w:val="16"/>
          <w:szCs w:val="16"/>
        </w:rPr>
      </w:pPr>
      <w:r w:rsidRPr="00854EE1">
        <w:rPr>
          <w:bCs/>
          <w:sz w:val="16"/>
          <w:szCs w:val="16"/>
        </w:rPr>
        <w:t>- почтовым отправлением в администрацию;</w:t>
      </w:r>
    </w:p>
    <w:p w:rsidR="00854EE1" w:rsidRPr="00854EE1" w:rsidRDefault="00854EE1" w:rsidP="00854EE1">
      <w:pPr>
        <w:jc w:val="both"/>
        <w:rPr>
          <w:bCs/>
          <w:sz w:val="16"/>
          <w:szCs w:val="16"/>
        </w:rPr>
      </w:pPr>
      <w:r w:rsidRPr="00854EE1">
        <w:rPr>
          <w:bCs/>
          <w:sz w:val="16"/>
          <w:szCs w:val="16"/>
        </w:rPr>
        <w:t>- в электронной форме через личный кабинет заявителя на ПГУ ЛО/ ЕПГУ;</w:t>
      </w:r>
    </w:p>
    <w:p w:rsidR="00854EE1" w:rsidRPr="00854EE1" w:rsidRDefault="00854EE1" w:rsidP="00854EE1">
      <w:pPr>
        <w:jc w:val="both"/>
        <w:rPr>
          <w:bCs/>
          <w:sz w:val="16"/>
          <w:szCs w:val="16"/>
        </w:rPr>
      </w:pPr>
      <w:r w:rsidRPr="00854EE1">
        <w:rPr>
          <w:bCs/>
          <w:sz w:val="16"/>
          <w:szCs w:val="16"/>
        </w:rPr>
        <w:t>- в электронной форме через сайт администрации (при технической реализации).</w:t>
      </w:r>
    </w:p>
    <w:p w:rsidR="00854EE1" w:rsidRPr="00854EE1" w:rsidRDefault="00854EE1" w:rsidP="00854EE1">
      <w:pPr>
        <w:jc w:val="both"/>
        <w:rPr>
          <w:bCs/>
          <w:sz w:val="16"/>
          <w:szCs w:val="16"/>
        </w:rPr>
      </w:pPr>
      <w:r w:rsidRPr="00854EE1">
        <w:rPr>
          <w:bCs/>
          <w:sz w:val="16"/>
          <w:szCs w:val="16"/>
        </w:rPr>
        <w:t xml:space="preserve">Заявитель может записаться на прием для подачи заявления </w:t>
      </w:r>
      <w:r w:rsidRPr="00854EE1">
        <w:rPr>
          <w:bCs/>
          <w:sz w:val="16"/>
          <w:szCs w:val="16"/>
        </w:rPr>
        <w:br/>
        <w:t>о предоставлении муниципальной услуги следующими способами:</w:t>
      </w:r>
    </w:p>
    <w:p w:rsidR="00854EE1" w:rsidRPr="00854EE1" w:rsidRDefault="00854EE1" w:rsidP="00854EE1">
      <w:pPr>
        <w:jc w:val="both"/>
        <w:rPr>
          <w:bCs/>
          <w:sz w:val="16"/>
          <w:szCs w:val="16"/>
        </w:rPr>
      </w:pPr>
      <w:r w:rsidRPr="00854EE1">
        <w:rPr>
          <w:bCs/>
          <w:sz w:val="16"/>
          <w:szCs w:val="16"/>
        </w:rPr>
        <w:t xml:space="preserve">1) посредством ПГУ ЛО/ЕПГУ – в администрацию, в ГБУ ЛО «МФЦ» </w:t>
      </w:r>
      <w:r w:rsidRPr="00854EE1">
        <w:rPr>
          <w:bCs/>
          <w:sz w:val="16"/>
          <w:szCs w:val="16"/>
        </w:rPr>
        <w:br/>
        <w:t>(при технической реализации);</w:t>
      </w:r>
    </w:p>
    <w:p w:rsidR="00854EE1" w:rsidRPr="00854EE1" w:rsidRDefault="00854EE1" w:rsidP="00854EE1">
      <w:pPr>
        <w:jc w:val="both"/>
        <w:rPr>
          <w:bCs/>
          <w:sz w:val="16"/>
          <w:szCs w:val="16"/>
        </w:rPr>
      </w:pPr>
      <w:r w:rsidRPr="00854EE1">
        <w:rPr>
          <w:bCs/>
          <w:sz w:val="16"/>
          <w:szCs w:val="16"/>
        </w:rPr>
        <w:t>2) по телефону – администрации, ГБУ ЛО «МФЦ»;</w:t>
      </w:r>
    </w:p>
    <w:p w:rsidR="00854EE1" w:rsidRPr="00854EE1" w:rsidRDefault="00854EE1" w:rsidP="00854EE1">
      <w:pPr>
        <w:jc w:val="both"/>
        <w:rPr>
          <w:bCs/>
          <w:sz w:val="16"/>
          <w:szCs w:val="16"/>
        </w:rPr>
      </w:pPr>
      <w:r w:rsidRPr="00854EE1">
        <w:rPr>
          <w:bCs/>
          <w:sz w:val="16"/>
          <w:szCs w:val="16"/>
        </w:rPr>
        <w:t>3) посредством сайта администрации.</w:t>
      </w:r>
    </w:p>
    <w:p w:rsidR="00854EE1" w:rsidRPr="00854EE1" w:rsidRDefault="00854EE1" w:rsidP="00854EE1">
      <w:pPr>
        <w:jc w:val="both"/>
        <w:rPr>
          <w:bCs/>
          <w:sz w:val="16"/>
          <w:szCs w:val="16"/>
        </w:rPr>
      </w:pPr>
      <w:r w:rsidRPr="00854EE1">
        <w:rPr>
          <w:bCs/>
          <w:sz w:val="16"/>
          <w:szCs w:val="16"/>
        </w:rPr>
        <w:t xml:space="preserve">Для записи заявитель выбирает любые свободные для приема дату и время </w:t>
      </w:r>
      <w:r w:rsidRPr="00854EE1">
        <w:rPr>
          <w:bCs/>
          <w:sz w:val="16"/>
          <w:szCs w:val="16"/>
        </w:rPr>
        <w:br/>
        <w:t xml:space="preserve">в пределах установленного в администрации или ГБУ ЛО «МФЦ» графика приема заявителей. </w:t>
      </w:r>
    </w:p>
    <w:p w:rsidR="00854EE1" w:rsidRPr="00854EE1" w:rsidRDefault="00854EE1" w:rsidP="00854EE1">
      <w:pPr>
        <w:jc w:val="both"/>
        <w:rPr>
          <w:bCs/>
          <w:sz w:val="16"/>
          <w:szCs w:val="16"/>
        </w:rPr>
      </w:pPr>
      <w:r w:rsidRPr="00854EE1">
        <w:rPr>
          <w:bCs/>
          <w:sz w:val="16"/>
          <w:szCs w:val="16"/>
        </w:rPr>
        <w:t>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ОМСУ, ГБУ ЛО "МФЦ" с использованием информационных технологий, предусмотренных частью 18 статьи 14.1 Федерального закона от 27 июля 2006 года N 149-ФЗ "Об информации, информационных технологиях и о защите информации".</w:t>
      </w:r>
    </w:p>
    <w:p w:rsidR="00854EE1" w:rsidRPr="00854EE1" w:rsidRDefault="00854EE1" w:rsidP="00854EE1">
      <w:pPr>
        <w:jc w:val="both"/>
        <w:rPr>
          <w:bCs/>
          <w:sz w:val="16"/>
          <w:szCs w:val="16"/>
        </w:rPr>
      </w:pPr>
      <w:r w:rsidRPr="00854EE1">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 (при наличии технической возможности):</w:t>
      </w:r>
    </w:p>
    <w:p w:rsidR="00854EE1" w:rsidRPr="00854EE1" w:rsidRDefault="00854EE1" w:rsidP="00854EE1">
      <w:pPr>
        <w:jc w:val="both"/>
        <w:rPr>
          <w:bCs/>
          <w:sz w:val="16"/>
          <w:szCs w:val="16"/>
        </w:rPr>
      </w:pPr>
      <w:r w:rsidRPr="00854EE1">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854EE1" w:rsidRPr="00854EE1" w:rsidRDefault="00854EE1" w:rsidP="00854EE1">
      <w:pPr>
        <w:jc w:val="both"/>
        <w:rPr>
          <w:bCs/>
          <w:sz w:val="16"/>
          <w:szCs w:val="16"/>
        </w:rPr>
      </w:pPr>
      <w:r w:rsidRPr="00854EE1">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854EE1" w:rsidRPr="00854EE1" w:rsidRDefault="00854EE1" w:rsidP="00854EE1">
      <w:pPr>
        <w:jc w:val="both"/>
        <w:rPr>
          <w:bCs/>
          <w:sz w:val="16"/>
          <w:szCs w:val="16"/>
        </w:rPr>
      </w:pPr>
      <w:r w:rsidRPr="00854EE1">
        <w:rPr>
          <w:bCs/>
          <w:sz w:val="16"/>
          <w:szCs w:val="16"/>
        </w:rPr>
        <w:t xml:space="preserve">2.3. Результатом предоставления муниципальной услуги является: </w:t>
      </w:r>
    </w:p>
    <w:p w:rsidR="00854EE1" w:rsidRPr="00854EE1" w:rsidRDefault="00854EE1" w:rsidP="00854EE1">
      <w:pPr>
        <w:jc w:val="both"/>
        <w:rPr>
          <w:bCs/>
          <w:sz w:val="16"/>
          <w:szCs w:val="16"/>
        </w:rPr>
      </w:pPr>
      <w:r w:rsidRPr="00854EE1">
        <w:rPr>
          <w:bCs/>
          <w:sz w:val="16"/>
          <w:szCs w:val="16"/>
        </w:rPr>
        <w:lastRenderedPageBreak/>
        <w:t>акт приемочной комиссии о завершении переустройства и (или) перепланировки, и (или) иных работ при переводе жилого помещения в нежилое помещение или нежилого помещения в жилое помещение согласно Приложению № 1 к административному регламенту</w:t>
      </w:r>
    </w:p>
    <w:p w:rsidR="00854EE1" w:rsidRPr="00854EE1" w:rsidRDefault="00854EE1" w:rsidP="00854EE1">
      <w:pPr>
        <w:jc w:val="both"/>
        <w:rPr>
          <w:bCs/>
          <w:sz w:val="16"/>
          <w:szCs w:val="16"/>
        </w:rPr>
      </w:pPr>
      <w:r w:rsidRPr="00854EE1">
        <w:rPr>
          <w:bCs/>
          <w:sz w:val="16"/>
          <w:szCs w:val="16"/>
        </w:rPr>
        <w:t xml:space="preserve">Результат предоставления муниципальной услуги предоставляется </w:t>
      </w:r>
      <w:r w:rsidRPr="00854EE1">
        <w:rPr>
          <w:bCs/>
          <w:sz w:val="16"/>
          <w:szCs w:val="16"/>
        </w:rPr>
        <w:br/>
        <w:t xml:space="preserve">(в соответствии со способом, указанным заявителем при подаче заявления </w:t>
      </w:r>
      <w:r w:rsidRPr="00854EE1">
        <w:rPr>
          <w:bCs/>
          <w:sz w:val="16"/>
          <w:szCs w:val="16"/>
        </w:rPr>
        <w:br/>
        <w:t>и документов):</w:t>
      </w:r>
    </w:p>
    <w:p w:rsidR="00854EE1" w:rsidRPr="00854EE1" w:rsidRDefault="00854EE1" w:rsidP="00854EE1">
      <w:pPr>
        <w:jc w:val="both"/>
        <w:rPr>
          <w:bCs/>
          <w:sz w:val="16"/>
          <w:szCs w:val="16"/>
        </w:rPr>
      </w:pPr>
      <w:r w:rsidRPr="00854EE1">
        <w:rPr>
          <w:bCs/>
          <w:sz w:val="16"/>
          <w:szCs w:val="16"/>
        </w:rPr>
        <w:t>1) при личной явке:</w:t>
      </w:r>
    </w:p>
    <w:p w:rsidR="00854EE1" w:rsidRPr="00854EE1" w:rsidRDefault="00854EE1" w:rsidP="00854EE1">
      <w:pPr>
        <w:jc w:val="both"/>
        <w:rPr>
          <w:bCs/>
          <w:sz w:val="16"/>
          <w:szCs w:val="16"/>
        </w:rPr>
      </w:pPr>
      <w:r w:rsidRPr="00854EE1">
        <w:rPr>
          <w:bCs/>
          <w:sz w:val="16"/>
          <w:szCs w:val="16"/>
        </w:rPr>
        <w:t>в администрации;</w:t>
      </w:r>
    </w:p>
    <w:p w:rsidR="00854EE1" w:rsidRPr="00854EE1" w:rsidRDefault="00854EE1" w:rsidP="00854EE1">
      <w:pPr>
        <w:jc w:val="both"/>
        <w:rPr>
          <w:bCs/>
          <w:sz w:val="16"/>
          <w:szCs w:val="16"/>
        </w:rPr>
      </w:pPr>
      <w:r w:rsidRPr="00854EE1">
        <w:rPr>
          <w:bCs/>
          <w:sz w:val="16"/>
          <w:szCs w:val="16"/>
        </w:rPr>
        <w:t>в филиалах, отделах, удаленных рабочих местах ГБУ ЛО «МФЦ»;</w:t>
      </w:r>
    </w:p>
    <w:p w:rsidR="00854EE1" w:rsidRPr="00854EE1" w:rsidRDefault="00854EE1" w:rsidP="00854EE1">
      <w:pPr>
        <w:jc w:val="both"/>
        <w:rPr>
          <w:bCs/>
          <w:sz w:val="16"/>
          <w:szCs w:val="16"/>
        </w:rPr>
      </w:pPr>
      <w:r w:rsidRPr="00854EE1">
        <w:rPr>
          <w:bCs/>
          <w:sz w:val="16"/>
          <w:szCs w:val="16"/>
        </w:rPr>
        <w:t>2) без личной явки:</w:t>
      </w:r>
    </w:p>
    <w:p w:rsidR="00854EE1" w:rsidRPr="00854EE1" w:rsidRDefault="00854EE1" w:rsidP="00854EE1">
      <w:pPr>
        <w:jc w:val="both"/>
        <w:rPr>
          <w:bCs/>
          <w:sz w:val="16"/>
          <w:szCs w:val="16"/>
        </w:rPr>
      </w:pPr>
      <w:r w:rsidRPr="00854EE1">
        <w:rPr>
          <w:bCs/>
          <w:sz w:val="16"/>
          <w:szCs w:val="16"/>
        </w:rPr>
        <w:t>почтовым отправлением;</w:t>
      </w:r>
    </w:p>
    <w:p w:rsidR="00854EE1" w:rsidRPr="00854EE1" w:rsidRDefault="00854EE1" w:rsidP="00854EE1">
      <w:pPr>
        <w:jc w:val="both"/>
        <w:rPr>
          <w:bCs/>
          <w:sz w:val="16"/>
          <w:szCs w:val="16"/>
        </w:rPr>
      </w:pPr>
      <w:r w:rsidRPr="00854EE1">
        <w:rPr>
          <w:bCs/>
          <w:sz w:val="16"/>
          <w:szCs w:val="16"/>
        </w:rPr>
        <w:t>на адрес электронной почты;</w:t>
      </w:r>
    </w:p>
    <w:p w:rsidR="00854EE1" w:rsidRPr="00854EE1" w:rsidRDefault="00854EE1" w:rsidP="00854EE1">
      <w:pPr>
        <w:jc w:val="both"/>
        <w:rPr>
          <w:bCs/>
          <w:sz w:val="16"/>
          <w:szCs w:val="16"/>
        </w:rPr>
      </w:pPr>
      <w:r w:rsidRPr="00854EE1">
        <w:rPr>
          <w:bCs/>
          <w:sz w:val="16"/>
          <w:szCs w:val="16"/>
        </w:rPr>
        <w:t>в электронной форме через личный кабинет заявителя на ПГУ ЛО/ЕПГУ;</w:t>
      </w:r>
    </w:p>
    <w:p w:rsidR="00854EE1" w:rsidRPr="00854EE1" w:rsidRDefault="00854EE1" w:rsidP="00854EE1">
      <w:pPr>
        <w:jc w:val="both"/>
        <w:rPr>
          <w:bCs/>
          <w:sz w:val="16"/>
          <w:szCs w:val="16"/>
        </w:rPr>
      </w:pPr>
      <w:r w:rsidRPr="00854EE1">
        <w:rPr>
          <w:bCs/>
          <w:sz w:val="16"/>
          <w:szCs w:val="16"/>
        </w:rPr>
        <w:t>в электронной форме через сайт администрации (при технической реализации).</w:t>
      </w:r>
    </w:p>
    <w:p w:rsidR="00854EE1" w:rsidRPr="00854EE1" w:rsidRDefault="00854EE1" w:rsidP="00854EE1">
      <w:pPr>
        <w:jc w:val="both"/>
        <w:rPr>
          <w:bCs/>
          <w:sz w:val="16"/>
          <w:szCs w:val="16"/>
        </w:rPr>
      </w:pPr>
      <w:r w:rsidRPr="00854EE1">
        <w:rPr>
          <w:bCs/>
          <w:sz w:val="16"/>
          <w:szCs w:val="16"/>
        </w:rPr>
        <w:t>Если в результате предоставления муниципальной услуги при положительном решении формируется реестровая запись в информационной системе, то результат услуги, в том числе номер реестровой записи, направляется и хранится в личном кабинете заявителя на ПГУ ЛО/ЕПГУ (при наличии технической возможности).</w:t>
      </w:r>
    </w:p>
    <w:p w:rsidR="00854EE1" w:rsidRPr="00854EE1" w:rsidRDefault="00854EE1" w:rsidP="00854EE1">
      <w:pPr>
        <w:jc w:val="both"/>
        <w:rPr>
          <w:bCs/>
          <w:sz w:val="16"/>
          <w:szCs w:val="16"/>
        </w:rPr>
      </w:pPr>
      <w:r w:rsidRPr="00854EE1">
        <w:rPr>
          <w:bCs/>
          <w:sz w:val="16"/>
          <w:szCs w:val="16"/>
        </w:rPr>
        <w:t>2.4. Срок предоставления муниципальной услуги не должен превышать 19 рабочих дней даты поступления (регистрации) заявления в администрацию.</w:t>
      </w:r>
    </w:p>
    <w:p w:rsidR="00854EE1" w:rsidRPr="00854EE1" w:rsidRDefault="00854EE1" w:rsidP="00854EE1">
      <w:pPr>
        <w:jc w:val="both"/>
        <w:rPr>
          <w:bCs/>
          <w:sz w:val="16"/>
          <w:szCs w:val="16"/>
        </w:rPr>
      </w:pPr>
      <w:r w:rsidRPr="00854EE1">
        <w:rPr>
          <w:bCs/>
          <w:sz w:val="16"/>
          <w:szCs w:val="16"/>
        </w:rPr>
        <w:t>2.5. Правовые основания для предоставления муниципальной услуги.</w:t>
      </w:r>
    </w:p>
    <w:p w:rsidR="00854EE1" w:rsidRPr="00854EE1" w:rsidRDefault="00854EE1" w:rsidP="00854EE1">
      <w:pPr>
        <w:jc w:val="both"/>
        <w:rPr>
          <w:bCs/>
          <w:sz w:val="16"/>
          <w:szCs w:val="16"/>
        </w:rPr>
      </w:pPr>
      <w:r w:rsidRPr="00854EE1">
        <w:rPr>
          <w:bCs/>
          <w:sz w:val="16"/>
          <w:szCs w:val="16"/>
        </w:rPr>
        <w:t>Перечень нормативных правовых актов, регулирующих предоставление муниципальной услуги, размещен на официальном сайте администрации в сети Интернет по адресу http:// mobsp@yandex.ru и в Реестре.</w:t>
      </w:r>
    </w:p>
    <w:p w:rsidR="00854EE1" w:rsidRPr="00854EE1" w:rsidRDefault="00854EE1" w:rsidP="00854EE1">
      <w:pPr>
        <w:jc w:val="both"/>
        <w:rPr>
          <w:bCs/>
          <w:sz w:val="16"/>
          <w:szCs w:val="16"/>
        </w:rPr>
      </w:pPr>
      <w:r w:rsidRPr="00854EE1">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854EE1" w:rsidRPr="00854EE1" w:rsidRDefault="00854EE1" w:rsidP="00854EE1">
      <w:pPr>
        <w:jc w:val="both"/>
        <w:rPr>
          <w:bCs/>
          <w:sz w:val="16"/>
          <w:szCs w:val="16"/>
        </w:rPr>
      </w:pPr>
      <w:r w:rsidRPr="00854EE1">
        <w:rPr>
          <w:bCs/>
          <w:sz w:val="16"/>
          <w:szCs w:val="16"/>
        </w:rPr>
        <w:t>1) заявление о приеме в эксплуатацию после перевода жилого помещения в нежилое помещение или нежилого помещения в жилое помещение по форме согласно Приложению № 2 к административному регламенту;</w:t>
      </w:r>
    </w:p>
    <w:p w:rsidR="00854EE1" w:rsidRPr="00854EE1" w:rsidRDefault="00854EE1" w:rsidP="00854EE1">
      <w:pPr>
        <w:jc w:val="both"/>
        <w:rPr>
          <w:bCs/>
          <w:sz w:val="16"/>
          <w:szCs w:val="16"/>
        </w:rPr>
      </w:pPr>
      <w:r w:rsidRPr="00854EE1">
        <w:rPr>
          <w:bCs/>
          <w:sz w:val="16"/>
          <w:szCs w:val="16"/>
        </w:rPr>
        <w:t>2) документ, удостоверяющий личность заявителя: документы, удостоверяющие личность гражданина Российской Федерации, в том числе военнослужащего, а также документы, удостоверяющие личность иностранного гражданина, лица без гражданства, включая вид на жительство и удостоверение беженца (при обращении физического лица);</w:t>
      </w:r>
    </w:p>
    <w:p w:rsidR="00854EE1" w:rsidRPr="00854EE1" w:rsidRDefault="00854EE1" w:rsidP="00854EE1">
      <w:pPr>
        <w:jc w:val="both"/>
        <w:rPr>
          <w:bCs/>
          <w:sz w:val="16"/>
          <w:szCs w:val="16"/>
        </w:rPr>
      </w:pPr>
      <w:r w:rsidRPr="00854EE1">
        <w:rPr>
          <w:bCs/>
          <w:sz w:val="16"/>
          <w:szCs w:val="16"/>
        </w:rPr>
        <w:t>3) копии учредительных документов (в случае если копии не удостоверены нотариально, представляются оригиналы учредительных документов) (при обращении юридического лица);</w:t>
      </w:r>
    </w:p>
    <w:p w:rsidR="00854EE1" w:rsidRPr="00854EE1" w:rsidRDefault="00854EE1" w:rsidP="00854EE1">
      <w:pPr>
        <w:jc w:val="both"/>
        <w:rPr>
          <w:bCs/>
          <w:sz w:val="16"/>
          <w:szCs w:val="16"/>
        </w:rPr>
      </w:pPr>
      <w:r w:rsidRPr="00854EE1">
        <w:rPr>
          <w:bCs/>
          <w:sz w:val="16"/>
          <w:szCs w:val="16"/>
        </w:rPr>
        <w:t>4) копию документа, удостоверяющего право (полномочия) представителя физического или юридического лица, если с заявлением обращается представитель заявителя (в случае необходимости).</w:t>
      </w:r>
    </w:p>
    <w:p w:rsidR="00854EE1" w:rsidRPr="00854EE1" w:rsidRDefault="00854EE1" w:rsidP="00854EE1">
      <w:pPr>
        <w:jc w:val="both"/>
        <w:rPr>
          <w:bCs/>
          <w:sz w:val="16"/>
          <w:szCs w:val="16"/>
        </w:rPr>
      </w:pPr>
      <w:r w:rsidRPr="00854EE1">
        <w:rPr>
          <w:bCs/>
          <w:sz w:val="16"/>
          <w:szCs w:val="16"/>
        </w:rPr>
        <w:t>2.7.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и подлежащих представлению в рамках межведомственного взаимодействия.</w:t>
      </w:r>
    </w:p>
    <w:p w:rsidR="00854EE1" w:rsidRPr="00854EE1" w:rsidRDefault="00854EE1" w:rsidP="00854EE1">
      <w:pPr>
        <w:jc w:val="both"/>
        <w:rPr>
          <w:bCs/>
          <w:sz w:val="16"/>
          <w:szCs w:val="16"/>
        </w:rPr>
      </w:pPr>
      <w:r w:rsidRPr="00854EE1">
        <w:rPr>
          <w:bCs/>
          <w:sz w:val="16"/>
          <w:szCs w:val="16"/>
        </w:rPr>
        <w:t>1) уведомление о переводе (отказе в переводе) жилого (нежилого) помещения в нежилое (жилое) помещение, содержащее в себе требования о проведении переустройства и (или) перепланировки, перечень иных работ, если их проведение необходимо.</w:t>
      </w:r>
    </w:p>
    <w:p w:rsidR="00854EE1" w:rsidRPr="00854EE1" w:rsidRDefault="00854EE1" w:rsidP="00854EE1">
      <w:pPr>
        <w:jc w:val="both"/>
        <w:rPr>
          <w:bCs/>
          <w:sz w:val="16"/>
          <w:szCs w:val="16"/>
        </w:rPr>
      </w:pPr>
      <w:r w:rsidRPr="00854EE1">
        <w:rPr>
          <w:bCs/>
          <w:sz w:val="16"/>
          <w:szCs w:val="16"/>
        </w:rPr>
        <w:t xml:space="preserve">2.7.1. Заявитель вправе представить документы (сведения), указанные </w:t>
      </w:r>
      <w:r w:rsidRPr="00854EE1">
        <w:rPr>
          <w:bCs/>
          <w:sz w:val="16"/>
          <w:szCs w:val="16"/>
        </w:rPr>
        <w:br/>
        <w:t xml:space="preserve">в </w:t>
      </w:r>
      <w:hyperlink r:id="rId34" w:history="1">
        <w:r w:rsidRPr="00854EE1">
          <w:rPr>
            <w:rStyle w:val="a3"/>
            <w:bCs/>
            <w:sz w:val="16"/>
            <w:szCs w:val="16"/>
          </w:rPr>
          <w:t>пункте 2.7</w:t>
        </w:r>
      </w:hyperlink>
      <w:r w:rsidRPr="00854EE1">
        <w:rPr>
          <w:bCs/>
          <w:sz w:val="16"/>
          <w:szCs w:val="16"/>
        </w:rPr>
        <w:t xml:space="preserve"> административного регламента, по собственной инициативе. Непредставление заявителем указанного документа не является основанием для отказа в предоставлении муниципальной услуги.</w:t>
      </w:r>
    </w:p>
    <w:p w:rsidR="00854EE1" w:rsidRPr="00854EE1" w:rsidRDefault="00854EE1" w:rsidP="00854EE1">
      <w:pPr>
        <w:jc w:val="both"/>
        <w:rPr>
          <w:bCs/>
          <w:sz w:val="16"/>
          <w:szCs w:val="16"/>
        </w:rPr>
      </w:pPr>
      <w:r w:rsidRPr="00854EE1">
        <w:rPr>
          <w:bCs/>
          <w:sz w:val="16"/>
          <w:szCs w:val="16"/>
        </w:rPr>
        <w:t>2.7.2. При предоставлении муниципальной услуги запрещается требовать от Заявителя:</w:t>
      </w:r>
    </w:p>
    <w:p w:rsidR="00854EE1" w:rsidRPr="00854EE1" w:rsidRDefault="00854EE1" w:rsidP="00854EE1">
      <w:pPr>
        <w:jc w:val="both"/>
        <w:rPr>
          <w:bCs/>
          <w:sz w:val="16"/>
          <w:szCs w:val="16"/>
        </w:rPr>
      </w:pPr>
      <w:r w:rsidRPr="00854EE1">
        <w:rPr>
          <w:bCs/>
          <w:sz w:val="16"/>
          <w:szCs w:val="1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854EE1" w:rsidRPr="00854EE1" w:rsidRDefault="00854EE1" w:rsidP="00854EE1">
      <w:pPr>
        <w:jc w:val="both"/>
        <w:rPr>
          <w:bCs/>
          <w:sz w:val="16"/>
          <w:szCs w:val="16"/>
        </w:rPr>
      </w:pPr>
      <w:r w:rsidRPr="00854EE1">
        <w:rPr>
          <w:bCs/>
          <w:sz w:val="16"/>
          <w:szCs w:val="16"/>
        </w:rPr>
        <w:t xml:space="preserve">представления документов и информации, которые в соответствии </w:t>
      </w:r>
      <w:r w:rsidRPr="00854EE1">
        <w:rPr>
          <w:bCs/>
          <w:sz w:val="16"/>
          <w:szCs w:val="16"/>
        </w:rPr>
        <w:br/>
        <w:t xml:space="preserve">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органов, предоставляющих муниципальную услугу, иных государственных органов, органов местного самоуправления и(или)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w:t>
      </w:r>
      <w:hyperlink r:id="rId35" w:history="1">
        <w:r w:rsidRPr="00854EE1">
          <w:rPr>
            <w:rStyle w:val="a3"/>
            <w:bCs/>
            <w:sz w:val="16"/>
            <w:szCs w:val="16"/>
          </w:rPr>
          <w:t>части 6 статьи 7</w:t>
        </w:r>
      </w:hyperlink>
      <w:r w:rsidRPr="00854EE1">
        <w:rPr>
          <w:bCs/>
          <w:sz w:val="16"/>
          <w:szCs w:val="16"/>
        </w:rPr>
        <w:t xml:space="preserve"> Федерального закона от 27.07.2010 № 210-ФЗ "Об организации предоставления государственных и муниципальных услуг" (далее – Федеральный закон № 210);</w:t>
      </w:r>
    </w:p>
    <w:p w:rsidR="00854EE1" w:rsidRPr="00854EE1" w:rsidRDefault="00854EE1" w:rsidP="00854EE1">
      <w:pPr>
        <w:jc w:val="both"/>
        <w:rPr>
          <w:bCs/>
          <w:sz w:val="16"/>
          <w:szCs w:val="16"/>
        </w:rPr>
      </w:pPr>
      <w:r w:rsidRPr="00854EE1">
        <w:rPr>
          <w:bCs/>
          <w:sz w:val="16"/>
          <w:szCs w:val="16"/>
        </w:rPr>
        <w:t xml:space="preserve">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представляемых в результате предоставления таких услуг, включенных в перечни, указанные в </w:t>
      </w:r>
      <w:hyperlink r:id="rId36" w:history="1">
        <w:r w:rsidRPr="00854EE1">
          <w:rPr>
            <w:rStyle w:val="a3"/>
            <w:bCs/>
            <w:sz w:val="16"/>
            <w:szCs w:val="16"/>
          </w:rPr>
          <w:t>части 1 статьи 9</w:t>
        </w:r>
      </w:hyperlink>
      <w:r w:rsidRPr="00854EE1">
        <w:rPr>
          <w:bCs/>
          <w:sz w:val="16"/>
          <w:szCs w:val="16"/>
        </w:rPr>
        <w:t xml:space="preserve"> Федерального закона № 210-ФЗ;</w:t>
      </w:r>
    </w:p>
    <w:p w:rsidR="00854EE1" w:rsidRPr="00854EE1" w:rsidRDefault="00854EE1" w:rsidP="00854EE1">
      <w:pPr>
        <w:jc w:val="both"/>
        <w:rPr>
          <w:bCs/>
          <w:sz w:val="16"/>
          <w:szCs w:val="16"/>
        </w:rPr>
      </w:pPr>
      <w:r w:rsidRPr="00854EE1">
        <w:rPr>
          <w:bCs/>
          <w:sz w:val="16"/>
          <w:szCs w:val="16"/>
        </w:rPr>
        <w:t xml:space="preserve">представления документов и информации, отсутствие и(или) недостоверность которых не указывались при первоначальном отказе в </w:t>
      </w:r>
      <w:r w:rsidRPr="00854EE1">
        <w:rPr>
          <w:bCs/>
          <w:sz w:val="16"/>
          <w:szCs w:val="16"/>
        </w:rPr>
        <w:lastRenderedPageBreak/>
        <w:t xml:space="preserve">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37" w:history="1">
        <w:r w:rsidRPr="00854EE1">
          <w:rPr>
            <w:rStyle w:val="a3"/>
            <w:bCs/>
            <w:sz w:val="16"/>
            <w:szCs w:val="16"/>
          </w:rPr>
          <w:t>пунктом 4 части 1 статьи 7</w:t>
        </w:r>
      </w:hyperlink>
      <w:r w:rsidRPr="00854EE1">
        <w:rPr>
          <w:bCs/>
          <w:sz w:val="16"/>
          <w:szCs w:val="16"/>
        </w:rPr>
        <w:t xml:space="preserve"> Федерального закона № 210-ФЗ;</w:t>
      </w:r>
    </w:p>
    <w:p w:rsidR="00854EE1" w:rsidRPr="00854EE1" w:rsidRDefault="00854EE1" w:rsidP="00854EE1">
      <w:pPr>
        <w:jc w:val="both"/>
        <w:rPr>
          <w:bCs/>
          <w:sz w:val="16"/>
          <w:szCs w:val="16"/>
        </w:rPr>
      </w:pPr>
      <w:r w:rsidRPr="00854EE1">
        <w:rPr>
          <w:bCs/>
          <w:sz w:val="16"/>
          <w:szCs w:val="16"/>
        </w:rPr>
        <w:t xml:space="preserve">представления на бумажном носителе документов и информации, электронные образы которых ранее были заверены в соответствии с </w:t>
      </w:r>
      <w:hyperlink r:id="rId38" w:history="1">
        <w:r w:rsidRPr="00854EE1">
          <w:rPr>
            <w:rStyle w:val="a3"/>
            <w:bCs/>
            <w:sz w:val="16"/>
            <w:szCs w:val="16"/>
          </w:rPr>
          <w:t>пунктом 7.2 части 1 статьи 16</w:t>
        </w:r>
      </w:hyperlink>
      <w:r w:rsidRPr="00854EE1">
        <w:rPr>
          <w:bCs/>
          <w:sz w:val="16"/>
          <w:szCs w:val="16"/>
        </w:rPr>
        <w:t xml:space="preserve">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854EE1" w:rsidRPr="00854EE1" w:rsidRDefault="00854EE1" w:rsidP="00854EE1">
      <w:pPr>
        <w:jc w:val="both"/>
        <w:rPr>
          <w:bCs/>
          <w:sz w:val="16"/>
          <w:szCs w:val="16"/>
        </w:rPr>
      </w:pPr>
      <w:r w:rsidRPr="00854EE1">
        <w:rPr>
          <w:bCs/>
          <w:sz w:val="16"/>
          <w:szCs w:val="16"/>
        </w:rPr>
        <w:t>2.7.3. При наступлении событий, являющихся основанием для предоставления муниципальной услуги, администрация, предоставляющая муниципальную услугу, вправе:</w:t>
      </w:r>
    </w:p>
    <w:p w:rsidR="00854EE1" w:rsidRPr="00854EE1" w:rsidRDefault="00854EE1" w:rsidP="00854EE1">
      <w:pPr>
        <w:jc w:val="both"/>
        <w:rPr>
          <w:bCs/>
          <w:sz w:val="16"/>
          <w:szCs w:val="16"/>
        </w:rPr>
      </w:pPr>
      <w:r w:rsidRPr="00854EE1">
        <w:rPr>
          <w:bCs/>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854EE1" w:rsidRPr="00854EE1" w:rsidRDefault="00854EE1" w:rsidP="00854EE1">
      <w:pPr>
        <w:jc w:val="both"/>
        <w:rPr>
          <w:bCs/>
          <w:sz w:val="16"/>
          <w:szCs w:val="16"/>
        </w:rPr>
      </w:pPr>
      <w:r w:rsidRPr="00854EE1">
        <w:rPr>
          <w:bCs/>
          <w:sz w:val="16"/>
          <w:szCs w:val="16"/>
        </w:rPr>
        <w:t>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854EE1" w:rsidRPr="00854EE1" w:rsidRDefault="00854EE1" w:rsidP="00854EE1">
      <w:pPr>
        <w:jc w:val="both"/>
        <w:rPr>
          <w:bCs/>
          <w:sz w:val="16"/>
          <w:szCs w:val="16"/>
        </w:rPr>
      </w:pPr>
      <w:r w:rsidRPr="00854EE1">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854EE1" w:rsidRPr="00854EE1" w:rsidRDefault="00854EE1" w:rsidP="00854EE1">
      <w:pPr>
        <w:jc w:val="both"/>
        <w:rPr>
          <w:bCs/>
          <w:sz w:val="16"/>
          <w:szCs w:val="16"/>
        </w:rPr>
      </w:pPr>
      <w:r w:rsidRPr="00854EE1">
        <w:rPr>
          <w:bCs/>
          <w:sz w:val="16"/>
          <w:szCs w:val="16"/>
        </w:rPr>
        <w:t>Основания для приостановления предоставления муниципальной услуги не предусмотрены действующим законодательством.</w:t>
      </w:r>
    </w:p>
    <w:p w:rsidR="00854EE1" w:rsidRPr="00854EE1" w:rsidRDefault="00854EE1" w:rsidP="00854EE1">
      <w:pPr>
        <w:jc w:val="both"/>
        <w:rPr>
          <w:bCs/>
          <w:sz w:val="16"/>
          <w:szCs w:val="16"/>
        </w:rPr>
      </w:pPr>
      <w:r w:rsidRPr="00854EE1">
        <w:rPr>
          <w:bCs/>
          <w:sz w:val="16"/>
          <w:szCs w:val="16"/>
        </w:rPr>
        <w:t xml:space="preserve">2.9. Исчерпывающий перечень оснований для отказа в приеме документов, необходимых для предоставления муниципальной услуги. </w:t>
      </w:r>
    </w:p>
    <w:p w:rsidR="00854EE1" w:rsidRPr="00854EE1" w:rsidRDefault="00854EE1" w:rsidP="00854EE1">
      <w:pPr>
        <w:jc w:val="both"/>
        <w:rPr>
          <w:bCs/>
          <w:sz w:val="16"/>
          <w:szCs w:val="16"/>
        </w:rPr>
      </w:pPr>
      <w:r w:rsidRPr="00854EE1">
        <w:rPr>
          <w:bCs/>
          <w:sz w:val="16"/>
          <w:szCs w:val="16"/>
        </w:rPr>
        <w:t>В приеме документов, необходимых для предоставления муниципальной услуги, может быть отказано в следующих случаях:</w:t>
      </w:r>
    </w:p>
    <w:p w:rsidR="00854EE1" w:rsidRPr="00854EE1" w:rsidRDefault="00854EE1" w:rsidP="00854EE1">
      <w:pPr>
        <w:jc w:val="both"/>
        <w:rPr>
          <w:bCs/>
          <w:sz w:val="16"/>
          <w:szCs w:val="16"/>
        </w:rPr>
      </w:pPr>
      <w:r w:rsidRPr="00854EE1">
        <w:rPr>
          <w:bCs/>
          <w:sz w:val="16"/>
          <w:szCs w:val="16"/>
        </w:rPr>
        <w:t>1) Заявление на получение услуги оформлено не в соответствии с административным регламентом:</w:t>
      </w:r>
    </w:p>
    <w:p w:rsidR="00854EE1" w:rsidRPr="00854EE1" w:rsidRDefault="00854EE1" w:rsidP="00854EE1">
      <w:pPr>
        <w:jc w:val="both"/>
        <w:rPr>
          <w:bCs/>
          <w:sz w:val="16"/>
          <w:szCs w:val="16"/>
        </w:rPr>
      </w:pPr>
      <w:r w:rsidRPr="00854EE1">
        <w:rPr>
          <w:bCs/>
          <w:sz w:val="16"/>
          <w:szCs w:val="16"/>
        </w:rPr>
        <w:t>- в заявлении не указаны фамилия, имя, отчество (при наличии) гражданина, либо наименование юридического лица, обратившегося за предоставлением муниципальной услуги;</w:t>
      </w:r>
    </w:p>
    <w:p w:rsidR="00854EE1" w:rsidRPr="00854EE1" w:rsidRDefault="00854EE1" w:rsidP="00854EE1">
      <w:pPr>
        <w:jc w:val="both"/>
        <w:rPr>
          <w:bCs/>
          <w:sz w:val="16"/>
          <w:szCs w:val="16"/>
        </w:rPr>
      </w:pPr>
      <w:r w:rsidRPr="00854EE1">
        <w:rPr>
          <w:bCs/>
          <w:sz w:val="16"/>
          <w:szCs w:val="16"/>
        </w:rPr>
        <w:t>- текст в заявлении не поддается прочтению.</w:t>
      </w:r>
    </w:p>
    <w:p w:rsidR="00854EE1" w:rsidRPr="00854EE1" w:rsidRDefault="00854EE1" w:rsidP="00854EE1">
      <w:pPr>
        <w:jc w:val="both"/>
        <w:rPr>
          <w:bCs/>
          <w:sz w:val="16"/>
          <w:szCs w:val="16"/>
        </w:rPr>
      </w:pPr>
      <w:r w:rsidRPr="00854EE1">
        <w:rPr>
          <w:bCs/>
          <w:sz w:val="16"/>
          <w:szCs w:val="16"/>
        </w:rPr>
        <w:t>2) Заявление подано лицом, не уполномоченным на осуществление таких действий:</w:t>
      </w:r>
    </w:p>
    <w:p w:rsidR="00854EE1" w:rsidRPr="00854EE1" w:rsidRDefault="00854EE1" w:rsidP="00854EE1">
      <w:pPr>
        <w:jc w:val="both"/>
        <w:rPr>
          <w:sz w:val="16"/>
          <w:szCs w:val="16"/>
        </w:rPr>
      </w:pPr>
      <w:r w:rsidRPr="00854EE1">
        <w:rPr>
          <w:bCs/>
          <w:sz w:val="16"/>
          <w:szCs w:val="16"/>
        </w:rPr>
        <w:t>- заявление подписано не уполномоченным лицом.</w:t>
      </w:r>
    </w:p>
    <w:p w:rsidR="00854EE1" w:rsidRPr="00854EE1" w:rsidRDefault="00854EE1" w:rsidP="00854EE1">
      <w:pPr>
        <w:jc w:val="both"/>
        <w:rPr>
          <w:bCs/>
          <w:sz w:val="16"/>
          <w:szCs w:val="16"/>
        </w:rPr>
      </w:pPr>
      <w:r w:rsidRPr="00854EE1">
        <w:rPr>
          <w:bCs/>
          <w:sz w:val="16"/>
          <w:szCs w:val="16"/>
        </w:rPr>
        <w:t>2.10. Исчерпывающий перечень оснований для отказа в предоставлении муниципальной услуги.</w:t>
      </w:r>
    </w:p>
    <w:p w:rsidR="00854EE1" w:rsidRPr="00854EE1" w:rsidRDefault="00854EE1" w:rsidP="00854EE1">
      <w:pPr>
        <w:jc w:val="both"/>
        <w:rPr>
          <w:bCs/>
          <w:sz w:val="16"/>
          <w:szCs w:val="16"/>
        </w:rPr>
      </w:pPr>
      <w:r w:rsidRPr="00854EE1">
        <w:rPr>
          <w:bCs/>
          <w:sz w:val="16"/>
          <w:szCs w:val="16"/>
        </w:rPr>
        <w:t>Основаниями для отказа в подтверждении завершения перевода жилого помещения в нежилое помещение или нежилого помещения в жилое помещение являются:</w:t>
      </w:r>
    </w:p>
    <w:p w:rsidR="00854EE1" w:rsidRPr="00854EE1" w:rsidRDefault="00854EE1" w:rsidP="00854EE1">
      <w:pPr>
        <w:jc w:val="both"/>
        <w:rPr>
          <w:bCs/>
          <w:sz w:val="16"/>
          <w:szCs w:val="16"/>
        </w:rPr>
      </w:pPr>
      <w:r w:rsidRPr="00854EE1">
        <w:rPr>
          <w:bCs/>
          <w:sz w:val="16"/>
          <w:szCs w:val="16"/>
        </w:rPr>
        <w:t>1)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854EE1" w:rsidRPr="00854EE1" w:rsidRDefault="00854EE1" w:rsidP="00854EE1">
      <w:pPr>
        <w:jc w:val="both"/>
        <w:rPr>
          <w:bCs/>
          <w:sz w:val="16"/>
          <w:szCs w:val="16"/>
        </w:rPr>
      </w:pPr>
      <w:r w:rsidRPr="00854EE1">
        <w:rPr>
          <w:bCs/>
          <w:sz w:val="16"/>
          <w:szCs w:val="16"/>
        </w:rPr>
        <w:t>- непредставления определенных пунктом 2.6 настоящего административного регламента документов, обязанность по представлению которых возложена на заявителя;</w:t>
      </w:r>
    </w:p>
    <w:p w:rsidR="00854EE1" w:rsidRPr="00854EE1" w:rsidRDefault="00854EE1" w:rsidP="00854EE1">
      <w:pPr>
        <w:jc w:val="both"/>
        <w:rPr>
          <w:bCs/>
          <w:sz w:val="16"/>
          <w:szCs w:val="16"/>
        </w:rPr>
      </w:pPr>
      <w:r w:rsidRPr="00854EE1">
        <w:rPr>
          <w:bCs/>
          <w:sz w:val="16"/>
          <w:szCs w:val="16"/>
        </w:rPr>
        <w:t>2) Представленные заявителем документы не отвечают требованиям, установленным административным регламентом:</w:t>
      </w:r>
    </w:p>
    <w:p w:rsidR="00854EE1" w:rsidRPr="00854EE1" w:rsidRDefault="00854EE1" w:rsidP="00854EE1">
      <w:pPr>
        <w:jc w:val="both"/>
        <w:rPr>
          <w:bCs/>
          <w:sz w:val="16"/>
          <w:szCs w:val="16"/>
        </w:rPr>
      </w:pPr>
      <w:r w:rsidRPr="00854EE1">
        <w:rPr>
          <w:bCs/>
          <w:sz w:val="16"/>
          <w:szCs w:val="16"/>
        </w:rPr>
        <w:t>- несоответствия проекта переустройства и (или) перепланировки помещения в многоквартирном доме требованиям законодательства.</w:t>
      </w:r>
    </w:p>
    <w:p w:rsidR="00854EE1" w:rsidRPr="00854EE1" w:rsidRDefault="00854EE1" w:rsidP="00854EE1">
      <w:pPr>
        <w:jc w:val="both"/>
        <w:rPr>
          <w:bCs/>
          <w:sz w:val="16"/>
          <w:szCs w:val="16"/>
        </w:rPr>
      </w:pPr>
      <w:r w:rsidRPr="00854EE1">
        <w:rPr>
          <w:bCs/>
          <w:sz w:val="16"/>
          <w:szCs w:val="16"/>
        </w:rPr>
        <w:t>3) Предмет запроса не регламентируется законодательством в рамках услуги:</w:t>
      </w:r>
    </w:p>
    <w:p w:rsidR="00854EE1" w:rsidRPr="00854EE1" w:rsidRDefault="00854EE1" w:rsidP="00854EE1">
      <w:pPr>
        <w:jc w:val="both"/>
        <w:rPr>
          <w:bCs/>
          <w:sz w:val="16"/>
          <w:szCs w:val="16"/>
        </w:rPr>
      </w:pPr>
      <w:r w:rsidRPr="00854EE1">
        <w:rPr>
          <w:bCs/>
          <w:sz w:val="16"/>
          <w:szCs w:val="16"/>
        </w:rPr>
        <w:t>- представления документов в ненадлежащий орган;</w:t>
      </w:r>
    </w:p>
    <w:p w:rsidR="00854EE1" w:rsidRPr="00854EE1" w:rsidRDefault="00854EE1" w:rsidP="00854EE1">
      <w:pPr>
        <w:jc w:val="both"/>
        <w:rPr>
          <w:bCs/>
          <w:sz w:val="16"/>
          <w:szCs w:val="16"/>
        </w:rPr>
      </w:pPr>
      <w:r w:rsidRPr="00854EE1">
        <w:rPr>
          <w:bCs/>
          <w:sz w:val="16"/>
          <w:szCs w:val="16"/>
        </w:rPr>
        <w:t>4) Отсутствие права на предоставление государственной услуги:</w:t>
      </w:r>
    </w:p>
    <w:p w:rsidR="00854EE1" w:rsidRPr="00854EE1" w:rsidRDefault="00854EE1" w:rsidP="00854EE1">
      <w:pPr>
        <w:jc w:val="both"/>
        <w:rPr>
          <w:bCs/>
          <w:sz w:val="16"/>
          <w:szCs w:val="16"/>
        </w:rPr>
      </w:pPr>
      <w:r w:rsidRPr="00854EE1">
        <w:rPr>
          <w:bCs/>
          <w:sz w:val="16"/>
          <w:szCs w:val="16"/>
        </w:rPr>
        <w:t>- несоблюдения предусмотренных статьей 22 Жилищного кодекса Российской Федерации условий перевода помещения.</w:t>
      </w:r>
    </w:p>
    <w:p w:rsidR="00854EE1" w:rsidRPr="00854EE1" w:rsidRDefault="00854EE1" w:rsidP="00854EE1">
      <w:pPr>
        <w:jc w:val="both"/>
        <w:rPr>
          <w:bCs/>
          <w:sz w:val="16"/>
          <w:szCs w:val="16"/>
        </w:rPr>
      </w:pPr>
      <w:r w:rsidRPr="00854EE1">
        <w:rPr>
          <w:bCs/>
          <w:sz w:val="16"/>
          <w:szCs w:val="16"/>
        </w:rPr>
        <w:t>2.11. Порядок, размер и основания взимания государственной пошлины или иной платы, взимаемой за предоставление муниципальной услуги.</w:t>
      </w:r>
    </w:p>
    <w:p w:rsidR="00854EE1" w:rsidRPr="00854EE1" w:rsidRDefault="00854EE1" w:rsidP="00854EE1">
      <w:pPr>
        <w:jc w:val="both"/>
        <w:rPr>
          <w:bCs/>
          <w:sz w:val="16"/>
          <w:szCs w:val="16"/>
        </w:rPr>
      </w:pPr>
      <w:r w:rsidRPr="00854EE1">
        <w:rPr>
          <w:bCs/>
          <w:sz w:val="16"/>
          <w:szCs w:val="16"/>
        </w:rPr>
        <w:t xml:space="preserve"> 2.11.1. Муниципальная услуга предоставляется бесплатно.</w:t>
      </w:r>
    </w:p>
    <w:p w:rsidR="00854EE1" w:rsidRPr="00854EE1" w:rsidRDefault="00854EE1" w:rsidP="00854EE1">
      <w:pPr>
        <w:jc w:val="both"/>
        <w:rPr>
          <w:bCs/>
          <w:sz w:val="16"/>
          <w:szCs w:val="16"/>
        </w:rPr>
      </w:pPr>
      <w:r w:rsidRPr="00854EE1">
        <w:rPr>
          <w:bCs/>
          <w:sz w:val="16"/>
          <w:szCs w:val="16"/>
        </w:rPr>
        <w:t xml:space="preserve">2.12. Максимальный срок ожидания в очереди при подаче запроса </w:t>
      </w:r>
      <w:r w:rsidRPr="00854EE1">
        <w:rPr>
          <w:bCs/>
          <w:sz w:val="16"/>
          <w:szCs w:val="16"/>
        </w:rPr>
        <w:br/>
        <w:t>о предоставлении муниципальной услуги и при получении результата предоставления муниципальной услуги составляет 15 минут.</w:t>
      </w:r>
    </w:p>
    <w:p w:rsidR="00854EE1" w:rsidRPr="00854EE1" w:rsidRDefault="00854EE1" w:rsidP="00854EE1">
      <w:pPr>
        <w:jc w:val="both"/>
        <w:rPr>
          <w:bCs/>
          <w:sz w:val="16"/>
          <w:szCs w:val="16"/>
        </w:rPr>
      </w:pPr>
      <w:r w:rsidRPr="00854EE1">
        <w:rPr>
          <w:bCs/>
          <w:sz w:val="16"/>
          <w:szCs w:val="16"/>
        </w:rPr>
        <w:t>2.13. Срок регистрации запроса заявителя о предоставлении муниципальной услуги составляет в администрации:</w:t>
      </w:r>
    </w:p>
    <w:p w:rsidR="00854EE1" w:rsidRPr="00854EE1" w:rsidRDefault="00854EE1" w:rsidP="00854EE1">
      <w:pPr>
        <w:jc w:val="both"/>
        <w:rPr>
          <w:bCs/>
          <w:sz w:val="16"/>
          <w:szCs w:val="16"/>
        </w:rPr>
      </w:pPr>
      <w:r w:rsidRPr="00854EE1">
        <w:rPr>
          <w:bCs/>
          <w:sz w:val="16"/>
          <w:szCs w:val="16"/>
        </w:rPr>
        <w:t>- при личном обращении – 1 рабочий день с даты поступления;</w:t>
      </w:r>
    </w:p>
    <w:p w:rsidR="00854EE1" w:rsidRPr="00854EE1" w:rsidRDefault="00854EE1" w:rsidP="00854EE1">
      <w:pPr>
        <w:jc w:val="both"/>
        <w:rPr>
          <w:bCs/>
          <w:sz w:val="16"/>
          <w:szCs w:val="16"/>
        </w:rPr>
      </w:pPr>
      <w:r w:rsidRPr="00854EE1">
        <w:rPr>
          <w:bCs/>
          <w:sz w:val="16"/>
          <w:szCs w:val="16"/>
        </w:rPr>
        <w:t>- при направлении запроса почтовой связью в администрацию - 1 рабочий день с даты поступления;</w:t>
      </w:r>
    </w:p>
    <w:p w:rsidR="00854EE1" w:rsidRPr="00854EE1" w:rsidRDefault="00854EE1" w:rsidP="00854EE1">
      <w:pPr>
        <w:jc w:val="both"/>
        <w:rPr>
          <w:bCs/>
          <w:sz w:val="16"/>
          <w:szCs w:val="16"/>
        </w:rPr>
      </w:pPr>
      <w:r w:rsidRPr="00854EE1">
        <w:rPr>
          <w:bCs/>
          <w:sz w:val="16"/>
          <w:szCs w:val="16"/>
        </w:rPr>
        <w:t xml:space="preserve">- при направлении запроса на бумажном носителе из ГБУ ЛО «МФЦ» </w:t>
      </w:r>
      <w:r w:rsidRPr="00854EE1">
        <w:rPr>
          <w:bCs/>
          <w:sz w:val="16"/>
          <w:szCs w:val="16"/>
        </w:rPr>
        <w:br/>
        <w:t>в администрацию – 1 рабочий день с даты поступления документов из ГБУ ЛО «МФЦ» в администрацию;</w:t>
      </w:r>
    </w:p>
    <w:p w:rsidR="00854EE1" w:rsidRPr="00854EE1" w:rsidRDefault="00854EE1" w:rsidP="00854EE1">
      <w:pPr>
        <w:jc w:val="both"/>
        <w:rPr>
          <w:bCs/>
          <w:sz w:val="16"/>
          <w:szCs w:val="16"/>
        </w:rPr>
      </w:pPr>
      <w:r w:rsidRPr="00854EE1">
        <w:rPr>
          <w:bCs/>
          <w:sz w:val="16"/>
          <w:szCs w:val="16"/>
        </w:rPr>
        <w:lastRenderedPageBreak/>
        <w:t>- при направлении запроса в форме электронного документа посредством ЕПГУ или ПГУ ЛО (при наличии технической возможности) – 1 рабочий день с даты поступления.</w:t>
      </w:r>
    </w:p>
    <w:p w:rsidR="00854EE1" w:rsidRPr="00854EE1" w:rsidRDefault="00854EE1" w:rsidP="00854EE1">
      <w:pPr>
        <w:jc w:val="both"/>
        <w:rPr>
          <w:bCs/>
          <w:sz w:val="16"/>
          <w:szCs w:val="16"/>
        </w:rPr>
      </w:pPr>
      <w:r w:rsidRPr="00854EE1">
        <w:rPr>
          <w:bCs/>
          <w:sz w:val="16"/>
          <w:szCs w:val="16"/>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854EE1" w:rsidRPr="00854EE1" w:rsidRDefault="00854EE1" w:rsidP="00854EE1">
      <w:pPr>
        <w:jc w:val="both"/>
        <w:rPr>
          <w:bCs/>
          <w:sz w:val="16"/>
          <w:szCs w:val="16"/>
        </w:rPr>
      </w:pPr>
      <w:r w:rsidRPr="00854EE1">
        <w:rPr>
          <w:bCs/>
          <w:sz w:val="16"/>
          <w:szCs w:val="16"/>
        </w:rPr>
        <w:t>2.14.1. Предоставление муниципальной услуги осуществляется в специально выделенных для этих целей помещениях администрации или в многофункциональных центрах.</w:t>
      </w:r>
    </w:p>
    <w:p w:rsidR="00854EE1" w:rsidRPr="00854EE1" w:rsidRDefault="00854EE1" w:rsidP="00854EE1">
      <w:pPr>
        <w:jc w:val="both"/>
        <w:rPr>
          <w:bCs/>
          <w:sz w:val="16"/>
          <w:szCs w:val="16"/>
        </w:rPr>
      </w:pPr>
      <w:r w:rsidRPr="00854EE1">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которых размещены</w:t>
      </w:r>
      <w:r w:rsidRPr="00854EE1">
        <w:rPr>
          <w:sz w:val="16"/>
          <w:szCs w:val="16"/>
        </w:rPr>
        <w:t xml:space="preserve"> </w:t>
      </w:r>
      <w:r w:rsidRPr="00854EE1">
        <w:rPr>
          <w:bCs/>
          <w:sz w:val="16"/>
          <w:szCs w:val="16"/>
        </w:rPr>
        <w:t>многофункциональные центры</w:t>
      </w:r>
      <w:r w:rsidRPr="00854EE1">
        <w:rPr>
          <w:sz w:val="16"/>
          <w:szCs w:val="16"/>
        </w:rPr>
        <w:t xml:space="preserve">, </w:t>
      </w:r>
      <w:r w:rsidRPr="00854EE1">
        <w:rPr>
          <w:bCs/>
          <w:sz w:val="16"/>
          <w:szCs w:val="16"/>
        </w:rPr>
        <w:t>располагается бесплатная парковка для автомобильного транспорта посетителей, в том числе предусматривающая места</w:t>
      </w:r>
      <w:r w:rsidRPr="00854EE1">
        <w:rPr>
          <w:sz w:val="16"/>
          <w:szCs w:val="16"/>
        </w:rPr>
        <w:t xml:space="preserve"> </w:t>
      </w:r>
      <w:r w:rsidRPr="00854EE1">
        <w:rPr>
          <w:bCs/>
          <w:sz w:val="16"/>
          <w:szCs w:val="16"/>
        </w:rPr>
        <w:t>для специальных автотранспортных средств инвалидов.</w:t>
      </w:r>
    </w:p>
    <w:p w:rsidR="00854EE1" w:rsidRPr="00854EE1" w:rsidRDefault="00854EE1" w:rsidP="00854EE1">
      <w:pPr>
        <w:jc w:val="both"/>
        <w:rPr>
          <w:bCs/>
          <w:sz w:val="16"/>
          <w:szCs w:val="16"/>
        </w:rPr>
      </w:pPr>
      <w:r w:rsidRPr="00854EE1">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854EE1" w:rsidRPr="00854EE1" w:rsidRDefault="00854EE1" w:rsidP="00854EE1">
      <w:pPr>
        <w:jc w:val="both"/>
        <w:rPr>
          <w:bCs/>
          <w:sz w:val="16"/>
          <w:szCs w:val="16"/>
        </w:rPr>
      </w:pPr>
      <w:r w:rsidRPr="00854EE1">
        <w:rPr>
          <w:bCs/>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его работы.</w:t>
      </w:r>
    </w:p>
    <w:p w:rsidR="00854EE1" w:rsidRPr="00854EE1" w:rsidRDefault="00854EE1" w:rsidP="00854EE1">
      <w:pPr>
        <w:jc w:val="both"/>
        <w:rPr>
          <w:bCs/>
          <w:sz w:val="16"/>
          <w:szCs w:val="16"/>
        </w:rPr>
      </w:pPr>
      <w:r w:rsidRPr="00854EE1">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854EE1" w:rsidRPr="00854EE1" w:rsidRDefault="00854EE1" w:rsidP="00854EE1">
      <w:pPr>
        <w:jc w:val="both"/>
        <w:rPr>
          <w:bCs/>
          <w:sz w:val="16"/>
          <w:szCs w:val="16"/>
        </w:rPr>
      </w:pPr>
      <w:r w:rsidRPr="00854EE1">
        <w:rPr>
          <w:bCs/>
          <w:sz w:val="16"/>
          <w:szCs w:val="16"/>
        </w:rPr>
        <w:t xml:space="preserve">2.14.6. В помещении организуется бесплатный туалет для посетителей, </w:t>
      </w:r>
      <w:r w:rsidRPr="00854EE1">
        <w:rPr>
          <w:bCs/>
          <w:sz w:val="16"/>
          <w:szCs w:val="16"/>
        </w:rPr>
        <w:br/>
        <w:t>в том числе туалет, предназначенный для инвалидов.</w:t>
      </w:r>
    </w:p>
    <w:p w:rsidR="00854EE1" w:rsidRPr="00854EE1" w:rsidRDefault="00854EE1" w:rsidP="00854EE1">
      <w:pPr>
        <w:jc w:val="both"/>
        <w:rPr>
          <w:bCs/>
          <w:sz w:val="16"/>
          <w:szCs w:val="16"/>
        </w:rPr>
      </w:pPr>
      <w:r w:rsidRPr="00854EE1">
        <w:rPr>
          <w:bCs/>
          <w:sz w:val="16"/>
          <w:szCs w:val="16"/>
        </w:rPr>
        <w:t>2.14.7. При необходимости работником ГБУ ЛО «МФЦ», администрации инвалиду оказывается помощь в преодолении барьеров, мешающих получению ими услуг наравне с другими лицами.</w:t>
      </w:r>
    </w:p>
    <w:p w:rsidR="00854EE1" w:rsidRPr="00854EE1" w:rsidRDefault="00854EE1" w:rsidP="00854EE1">
      <w:pPr>
        <w:jc w:val="both"/>
        <w:rPr>
          <w:bCs/>
          <w:sz w:val="16"/>
          <w:szCs w:val="16"/>
        </w:rPr>
      </w:pPr>
      <w:r w:rsidRPr="00854EE1">
        <w:rPr>
          <w:bCs/>
          <w:sz w:val="16"/>
          <w:szCs w:val="16"/>
        </w:rPr>
        <w:t>2.14.8. Вход в помещение и места ожидания оборудованы кнопками, а также содержат информацию о контактных номерах телефонов для вызова работника, ответственного за сопровождение инвалида.</w:t>
      </w:r>
    </w:p>
    <w:p w:rsidR="00854EE1" w:rsidRPr="00854EE1" w:rsidRDefault="00854EE1" w:rsidP="00854EE1">
      <w:pPr>
        <w:jc w:val="both"/>
        <w:rPr>
          <w:bCs/>
          <w:sz w:val="16"/>
          <w:szCs w:val="16"/>
        </w:rPr>
      </w:pPr>
      <w:r w:rsidRPr="00854EE1">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854EE1" w:rsidRPr="00854EE1" w:rsidRDefault="00854EE1" w:rsidP="00854EE1">
      <w:pPr>
        <w:jc w:val="both"/>
        <w:rPr>
          <w:bCs/>
          <w:sz w:val="16"/>
          <w:szCs w:val="16"/>
        </w:rPr>
      </w:pPr>
      <w:r w:rsidRPr="00854EE1">
        <w:rPr>
          <w:bCs/>
          <w:sz w:val="16"/>
          <w:szCs w:val="16"/>
        </w:rPr>
        <w:t>2.14.10. Оборудование мест повышенного удобства с дополнительным</w:t>
      </w:r>
      <w:r w:rsidRPr="00854EE1">
        <w:rPr>
          <w:sz w:val="16"/>
          <w:szCs w:val="16"/>
        </w:rPr>
        <w:t xml:space="preserve"> </w:t>
      </w:r>
      <w:r w:rsidRPr="00854EE1">
        <w:rPr>
          <w:bCs/>
          <w:sz w:val="16"/>
          <w:szCs w:val="16"/>
        </w:rPr>
        <w:t>местом для собаки-проводника и устройств для передвижения инвалида (костылей, ходунков).</w:t>
      </w:r>
    </w:p>
    <w:p w:rsidR="00854EE1" w:rsidRPr="00854EE1" w:rsidRDefault="00854EE1" w:rsidP="00854EE1">
      <w:pPr>
        <w:jc w:val="both"/>
        <w:rPr>
          <w:bCs/>
          <w:sz w:val="16"/>
          <w:szCs w:val="16"/>
        </w:rPr>
      </w:pPr>
      <w:r w:rsidRPr="00854EE1">
        <w:rPr>
          <w:bCs/>
          <w:sz w:val="16"/>
          <w:szCs w:val="16"/>
        </w:rPr>
        <w:t xml:space="preserve">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854EE1" w:rsidRPr="00854EE1" w:rsidRDefault="00854EE1" w:rsidP="00854EE1">
      <w:pPr>
        <w:jc w:val="both"/>
        <w:rPr>
          <w:bCs/>
          <w:sz w:val="16"/>
          <w:szCs w:val="16"/>
        </w:rPr>
      </w:pPr>
      <w:r w:rsidRPr="00854EE1">
        <w:rPr>
          <w:bCs/>
          <w:sz w:val="16"/>
          <w:szCs w:val="16"/>
        </w:rPr>
        <w:t xml:space="preserve">2.14.12. Помещения приема и выдачи документов должны предусматривать места для ожидания, информирования и приема заявителей. </w:t>
      </w:r>
    </w:p>
    <w:p w:rsidR="00854EE1" w:rsidRPr="00854EE1" w:rsidRDefault="00854EE1" w:rsidP="00854EE1">
      <w:pPr>
        <w:jc w:val="both"/>
        <w:rPr>
          <w:bCs/>
          <w:sz w:val="16"/>
          <w:szCs w:val="16"/>
        </w:rPr>
      </w:pPr>
      <w:r w:rsidRPr="00854EE1">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854EE1" w:rsidRPr="00854EE1" w:rsidRDefault="00854EE1" w:rsidP="00854EE1">
      <w:pPr>
        <w:jc w:val="both"/>
        <w:rPr>
          <w:bCs/>
          <w:sz w:val="16"/>
          <w:szCs w:val="16"/>
        </w:rPr>
      </w:pPr>
      <w:r w:rsidRPr="00854EE1">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854EE1" w:rsidRPr="00854EE1" w:rsidRDefault="00854EE1" w:rsidP="00854EE1">
      <w:pPr>
        <w:jc w:val="both"/>
        <w:rPr>
          <w:bCs/>
          <w:sz w:val="16"/>
          <w:szCs w:val="16"/>
        </w:rPr>
      </w:pPr>
      <w:r w:rsidRPr="00854EE1">
        <w:rPr>
          <w:bCs/>
          <w:sz w:val="16"/>
          <w:szCs w:val="16"/>
        </w:rPr>
        <w:t>2.15. Показатели доступности и качества муниципальной услуги.</w:t>
      </w:r>
    </w:p>
    <w:p w:rsidR="00854EE1" w:rsidRPr="00854EE1" w:rsidRDefault="00854EE1" w:rsidP="00854EE1">
      <w:pPr>
        <w:jc w:val="both"/>
        <w:rPr>
          <w:bCs/>
          <w:sz w:val="16"/>
          <w:szCs w:val="16"/>
        </w:rPr>
      </w:pPr>
      <w:r w:rsidRPr="00854EE1">
        <w:rPr>
          <w:bCs/>
          <w:sz w:val="16"/>
          <w:szCs w:val="16"/>
        </w:rPr>
        <w:t>2.15.1. Показатели доступности муниципальной услуги (общие, применимые в отношении всех заявителей):</w:t>
      </w:r>
    </w:p>
    <w:p w:rsidR="00854EE1" w:rsidRPr="00854EE1" w:rsidRDefault="00854EE1" w:rsidP="00854EE1">
      <w:pPr>
        <w:jc w:val="both"/>
        <w:rPr>
          <w:bCs/>
          <w:sz w:val="16"/>
          <w:szCs w:val="16"/>
        </w:rPr>
      </w:pPr>
      <w:r w:rsidRPr="00854EE1">
        <w:rPr>
          <w:bCs/>
          <w:sz w:val="16"/>
          <w:szCs w:val="16"/>
        </w:rPr>
        <w:t>1) транспортная доступность к месту предоставления муниципальной услуги;</w:t>
      </w:r>
    </w:p>
    <w:p w:rsidR="00854EE1" w:rsidRPr="00854EE1" w:rsidRDefault="00854EE1" w:rsidP="00854EE1">
      <w:pPr>
        <w:jc w:val="both"/>
        <w:rPr>
          <w:bCs/>
          <w:sz w:val="16"/>
          <w:szCs w:val="16"/>
        </w:rPr>
      </w:pPr>
      <w:r w:rsidRPr="00854EE1">
        <w:rPr>
          <w:bCs/>
          <w:sz w:val="16"/>
          <w:szCs w:val="16"/>
        </w:rPr>
        <w:t xml:space="preserve">2) наличие указателей, обеспечивающих беспрепятственный доступ </w:t>
      </w:r>
      <w:r w:rsidRPr="00854EE1">
        <w:rPr>
          <w:bCs/>
          <w:sz w:val="16"/>
          <w:szCs w:val="16"/>
        </w:rPr>
        <w:br/>
        <w:t>к помещениям, в которых предоставляется услуга;</w:t>
      </w:r>
    </w:p>
    <w:p w:rsidR="00854EE1" w:rsidRPr="00854EE1" w:rsidRDefault="00854EE1" w:rsidP="00854EE1">
      <w:pPr>
        <w:jc w:val="both"/>
        <w:rPr>
          <w:bCs/>
          <w:sz w:val="16"/>
          <w:szCs w:val="16"/>
        </w:rPr>
      </w:pPr>
      <w:r w:rsidRPr="00854EE1">
        <w:rPr>
          <w:bCs/>
          <w:sz w:val="16"/>
          <w:szCs w:val="16"/>
        </w:rPr>
        <w:t xml:space="preserve">3) возможность получения полной и достоверной информации </w:t>
      </w:r>
      <w:r w:rsidRPr="00854EE1">
        <w:rPr>
          <w:bCs/>
          <w:sz w:val="16"/>
          <w:szCs w:val="16"/>
        </w:rPr>
        <w:br/>
        <w:t xml:space="preserve">о муниципальной услуге в администрации, ГБУ ЛО «МФЦ», по телефону, </w:t>
      </w:r>
      <w:r w:rsidRPr="00854EE1">
        <w:rPr>
          <w:bCs/>
          <w:sz w:val="16"/>
          <w:szCs w:val="16"/>
        </w:rPr>
        <w:br/>
        <w:t>на официальном сайте органа, предоставляющего услугу, посредством ЕПГУ, либо ПГУ ЛО;</w:t>
      </w:r>
    </w:p>
    <w:p w:rsidR="00854EE1" w:rsidRPr="00854EE1" w:rsidRDefault="00854EE1" w:rsidP="00854EE1">
      <w:pPr>
        <w:jc w:val="both"/>
        <w:rPr>
          <w:bCs/>
          <w:sz w:val="16"/>
          <w:szCs w:val="16"/>
        </w:rPr>
      </w:pPr>
      <w:r w:rsidRPr="00854EE1">
        <w:rPr>
          <w:bCs/>
          <w:sz w:val="16"/>
          <w:szCs w:val="16"/>
        </w:rPr>
        <w:t>4) предоставление муниципальной услуги любым доступным способом, предусмотренным действующим законодательством;</w:t>
      </w:r>
    </w:p>
    <w:p w:rsidR="00854EE1" w:rsidRPr="00854EE1" w:rsidRDefault="00854EE1" w:rsidP="00854EE1">
      <w:pPr>
        <w:jc w:val="both"/>
        <w:rPr>
          <w:bCs/>
          <w:sz w:val="16"/>
          <w:szCs w:val="16"/>
        </w:rPr>
      </w:pPr>
      <w:r w:rsidRPr="00854EE1">
        <w:rPr>
          <w:bCs/>
          <w:sz w:val="16"/>
          <w:szCs w:val="16"/>
        </w:rPr>
        <w:t xml:space="preserve">5) обеспечение для заявителя возможности получения информации о ходе </w:t>
      </w:r>
      <w:r w:rsidRPr="00854EE1">
        <w:rPr>
          <w:bCs/>
          <w:sz w:val="16"/>
          <w:szCs w:val="16"/>
        </w:rPr>
        <w:br/>
        <w:t xml:space="preserve">и результате предоставления муниципальной услуги с использованием ЕПГУ </w:t>
      </w:r>
      <w:r w:rsidRPr="00854EE1">
        <w:rPr>
          <w:bCs/>
          <w:sz w:val="16"/>
          <w:szCs w:val="16"/>
        </w:rPr>
        <w:br/>
        <w:t>и (или) ПГУ ЛО.</w:t>
      </w:r>
    </w:p>
    <w:p w:rsidR="00854EE1" w:rsidRPr="00854EE1" w:rsidRDefault="00854EE1" w:rsidP="00854EE1">
      <w:pPr>
        <w:jc w:val="both"/>
        <w:rPr>
          <w:bCs/>
          <w:sz w:val="16"/>
          <w:szCs w:val="16"/>
        </w:rPr>
      </w:pPr>
      <w:r w:rsidRPr="00854EE1">
        <w:rPr>
          <w:bCs/>
          <w:sz w:val="16"/>
          <w:szCs w:val="16"/>
        </w:rPr>
        <w:t>6) возможность получения муниципальной услуги по экстерриториальному принципу;</w:t>
      </w:r>
    </w:p>
    <w:p w:rsidR="00854EE1" w:rsidRPr="00854EE1" w:rsidRDefault="00854EE1" w:rsidP="00854EE1">
      <w:pPr>
        <w:jc w:val="both"/>
        <w:rPr>
          <w:bCs/>
          <w:sz w:val="16"/>
          <w:szCs w:val="16"/>
        </w:rPr>
      </w:pPr>
      <w:r w:rsidRPr="00854EE1">
        <w:rPr>
          <w:bCs/>
          <w:sz w:val="16"/>
          <w:szCs w:val="16"/>
        </w:rPr>
        <w:t>7) возможность получения муниципальной услуги посредством комплексного запроса.</w:t>
      </w:r>
    </w:p>
    <w:p w:rsidR="00854EE1" w:rsidRPr="00854EE1" w:rsidRDefault="00854EE1" w:rsidP="00854EE1">
      <w:pPr>
        <w:jc w:val="both"/>
        <w:rPr>
          <w:bCs/>
          <w:sz w:val="16"/>
          <w:szCs w:val="16"/>
        </w:rPr>
      </w:pPr>
      <w:r w:rsidRPr="00854EE1">
        <w:rPr>
          <w:bCs/>
          <w:sz w:val="16"/>
          <w:szCs w:val="16"/>
        </w:rPr>
        <w:t>2.15.2. Показатели доступности муниципальной услуги (специальные, применимые в отношении инвалидов):</w:t>
      </w:r>
    </w:p>
    <w:p w:rsidR="00854EE1" w:rsidRPr="00854EE1" w:rsidRDefault="00854EE1" w:rsidP="00854EE1">
      <w:pPr>
        <w:jc w:val="both"/>
        <w:rPr>
          <w:bCs/>
          <w:sz w:val="16"/>
          <w:szCs w:val="16"/>
        </w:rPr>
      </w:pPr>
      <w:r w:rsidRPr="00854EE1">
        <w:rPr>
          <w:bCs/>
          <w:sz w:val="16"/>
          <w:szCs w:val="16"/>
        </w:rPr>
        <w:lastRenderedPageBreak/>
        <w:t>1) наличие инфраструктуры, указанной в пункте 2.14;</w:t>
      </w:r>
    </w:p>
    <w:p w:rsidR="00854EE1" w:rsidRPr="00854EE1" w:rsidRDefault="00854EE1" w:rsidP="00854EE1">
      <w:pPr>
        <w:jc w:val="both"/>
        <w:rPr>
          <w:bCs/>
          <w:sz w:val="16"/>
          <w:szCs w:val="16"/>
        </w:rPr>
      </w:pPr>
      <w:r w:rsidRPr="00854EE1">
        <w:rPr>
          <w:bCs/>
          <w:sz w:val="16"/>
          <w:szCs w:val="16"/>
        </w:rPr>
        <w:t>2) исполнение требований доступности услуг для инвалидов;</w:t>
      </w:r>
    </w:p>
    <w:p w:rsidR="00854EE1" w:rsidRPr="00854EE1" w:rsidRDefault="00854EE1" w:rsidP="00854EE1">
      <w:pPr>
        <w:jc w:val="both"/>
        <w:rPr>
          <w:bCs/>
          <w:sz w:val="16"/>
          <w:szCs w:val="16"/>
        </w:rPr>
      </w:pPr>
      <w:r w:rsidRPr="00854EE1">
        <w:rPr>
          <w:bCs/>
          <w:sz w:val="16"/>
          <w:szCs w:val="16"/>
        </w:rPr>
        <w:t xml:space="preserve">3) обеспечение беспрепятственного доступа инвалидов к помещениям, </w:t>
      </w:r>
      <w:r w:rsidRPr="00854EE1">
        <w:rPr>
          <w:bCs/>
          <w:sz w:val="16"/>
          <w:szCs w:val="16"/>
        </w:rPr>
        <w:br/>
        <w:t>в которых предоставляется муниципальная услуга.</w:t>
      </w:r>
    </w:p>
    <w:p w:rsidR="00854EE1" w:rsidRPr="00854EE1" w:rsidRDefault="00854EE1" w:rsidP="00854EE1">
      <w:pPr>
        <w:jc w:val="both"/>
        <w:rPr>
          <w:bCs/>
          <w:sz w:val="16"/>
          <w:szCs w:val="16"/>
        </w:rPr>
      </w:pPr>
      <w:r w:rsidRPr="00854EE1">
        <w:rPr>
          <w:bCs/>
          <w:sz w:val="16"/>
          <w:szCs w:val="16"/>
        </w:rPr>
        <w:t>2.15.3. Показатели качества муниципальной услуги:</w:t>
      </w:r>
    </w:p>
    <w:p w:rsidR="00854EE1" w:rsidRPr="00854EE1" w:rsidRDefault="00854EE1" w:rsidP="00854EE1">
      <w:pPr>
        <w:jc w:val="both"/>
        <w:rPr>
          <w:bCs/>
          <w:sz w:val="16"/>
          <w:szCs w:val="16"/>
        </w:rPr>
      </w:pPr>
      <w:r w:rsidRPr="00854EE1">
        <w:rPr>
          <w:bCs/>
          <w:sz w:val="16"/>
          <w:szCs w:val="16"/>
        </w:rPr>
        <w:t>1) соблюдение срока предоставления муниципальной услуги;</w:t>
      </w:r>
    </w:p>
    <w:p w:rsidR="00854EE1" w:rsidRPr="00854EE1" w:rsidRDefault="00854EE1" w:rsidP="00854EE1">
      <w:pPr>
        <w:jc w:val="both"/>
        <w:rPr>
          <w:bCs/>
          <w:sz w:val="16"/>
          <w:szCs w:val="16"/>
        </w:rPr>
      </w:pPr>
      <w:r w:rsidRPr="00854EE1">
        <w:rPr>
          <w:bCs/>
          <w:sz w:val="16"/>
          <w:szCs w:val="16"/>
        </w:rPr>
        <w:t xml:space="preserve">2) соблюдение времени ожидания в очереди при подаче запроса </w:t>
      </w:r>
      <w:r w:rsidRPr="00854EE1">
        <w:rPr>
          <w:bCs/>
          <w:sz w:val="16"/>
          <w:szCs w:val="16"/>
        </w:rPr>
        <w:br/>
        <w:t xml:space="preserve">и получении результата; </w:t>
      </w:r>
    </w:p>
    <w:p w:rsidR="00854EE1" w:rsidRPr="00854EE1" w:rsidRDefault="00854EE1" w:rsidP="00854EE1">
      <w:pPr>
        <w:jc w:val="both"/>
        <w:rPr>
          <w:bCs/>
          <w:sz w:val="16"/>
          <w:szCs w:val="16"/>
        </w:rPr>
      </w:pPr>
      <w:r w:rsidRPr="00854EE1">
        <w:rPr>
          <w:bCs/>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администрации или в ГБУ ЛО «МФЦ»;</w:t>
      </w:r>
    </w:p>
    <w:p w:rsidR="00854EE1" w:rsidRPr="00854EE1" w:rsidRDefault="00854EE1" w:rsidP="00854EE1">
      <w:pPr>
        <w:jc w:val="both"/>
        <w:rPr>
          <w:bCs/>
          <w:sz w:val="16"/>
          <w:szCs w:val="16"/>
        </w:rPr>
      </w:pPr>
      <w:r w:rsidRPr="00854EE1">
        <w:rPr>
          <w:bCs/>
          <w:sz w:val="16"/>
          <w:szCs w:val="16"/>
        </w:rPr>
        <w:t>4) отсутствие жалоб на действия или бездействия должностных лиц администрации, поданных в установленном порядке.</w:t>
      </w:r>
    </w:p>
    <w:p w:rsidR="00854EE1" w:rsidRPr="00854EE1" w:rsidRDefault="00854EE1" w:rsidP="00854EE1">
      <w:pPr>
        <w:jc w:val="both"/>
        <w:rPr>
          <w:bCs/>
          <w:sz w:val="16"/>
          <w:szCs w:val="16"/>
        </w:rPr>
      </w:pPr>
      <w:r w:rsidRPr="00854EE1">
        <w:rPr>
          <w:bCs/>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ГБУ ЛО «МФЦ», заявителю обеспечивается возможность оценки качества оказания услуги.</w:t>
      </w:r>
    </w:p>
    <w:p w:rsidR="00854EE1" w:rsidRPr="00854EE1" w:rsidRDefault="00854EE1" w:rsidP="00854EE1">
      <w:pPr>
        <w:jc w:val="both"/>
        <w:rPr>
          <w:bCs/>
          <w:sz w:val="16"/>
          <w:szCs w:val="16"/>
        </w:rPr>
      </w:pPr>
      <w:r w:rsidRPr="00854EE1">
        <w:rPr>
          <w:bCs/>
          <w:sz w:val="16"/>
          <w:szCs w:val="16"/>
        </w:rPr>
        <w:t xml:space="preserve">2.16. Перечисление услуг, которые являются необходимыми </w:t>
      </w:r>
      <w:r w:rsidRPr="00854EE1">
        <w:rPr>
          <w:bCs/>
          <w:sz w:val="16"/>
          <w:szCs w:val="16"/>
        </w:rPr>
        <w:br/>
        <w:t xml:space="preserve">и обязательными для предоставления муниципальной услуги. </w:t>
      </w:r>
    </w:p>
    <w:p w:rsidR="00854EE1" w:rsidRPr="00854EE1" w:rsidRDefault="00854EE1" w:rsidP="00854EE1">
      <w:pPr>
        <w:jc w:val="both"/>
        <w:rPr>
          <w:bCs/>
          <w:sz w:val="16"/>
          <w:szCs w:val="16"/>
        </w:rPr>
      </w:pPr>
      <w:r w:rsidRPr="00854EE1">
        <w:rPr>
          <w:bCs/>
          <w:sz w:val="16"/>
          <w:szCs w:val="16"/>
        </w:rPr>
        <w:t>Для предоставления муниципальной услуги получение услуг, которые являются необходимыми и обязательными для предоставления муниципальной услуги, не требуется.</w:t>
      </w:r>
    </w:p>
    <w:p w:rsidR="00854EE1" w:rsidRPr="00854EE1" w:rsidRDefault="00854EE1" w:rsidP="00854EE1">
      <w:pPr>
        <w:jc w:val="both"/>
        <w:rPr>
          <w:bCs/>
          <w:sz w:val="16"/>
          <w:szCs w:val="16"/>
        </w:rPr>
      </w:pPr>
      <w:r w:rsidRPr="00854EE1">
        <w:rPr>
          <w:bCs/>
          <w:sz w:val="16"/>
          <w:szCs w:val="16"/>
        </w:rPr>
        <w:t>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854EE1" w:rsidRPr="00854EE1" w:rsidRDefault="00854EE1" w:rsidP="00854EE1">
      <w:pPr>
        <w:jc w:val="both"/>
        <w:rPr>
          <w:bCs/>
          <w:sz w:val="16"/>
          <w:szCs w:val="16"/>
        </w:rPr>
      </w:pPr>
      <w:r w:rsidRPr="00854EE1">
        <w:rPr>
          <w:bCs/>
          <w:sz w:val="16"/>
          <w:szCs w:val="16"/>
        </w:rPr>
        <w:t xml:space="preserve">2.17.1. Предоставление муниципальной услуги посредством многофункциональных центров осуществляется в подразделениях многофункциональных центров при наличии вступившего в силу соглашения о взаимодействии между многофункциональными центрами и администрацией. </w:t>
      </w:r>
    </w:p>
    <w:p w:rsidR="00854EE1" w:rsidRPr="00854EE1" w:rsidRDefault="00854EE1" w:rsidP="00854EE1">
      <w:pPr>
        <w:jc w:val="both"/>
        <w:rPr>
          <w:bCs/>
          <w:sz w:val="16"/>
          <w:szCs w:val="16"/>
        </w:rPr>
      </w:pPr>
      <w:r w:rsidRPr="00854EE1">
        <w:rPr>
          <w:bCs/>
          <w:sz w:val="16"/>
          <w:szCs w:val="16"/>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854EE1" w:rsidRPr="00854EE1" w:rsidRDefault="00854EE1" w:rsidP="00854EE1">
      <w:pPr>
        <w:jc w:val="both"/>
        <w:rPr>
          <w:sz w:val="16"/>
          <w:szCs w:val="16"/>
        </w:rPr>
      </w:pPr>
    </w:p>
    <w:p w:rsidR="00854EE1" w:rsidRPr="00854EE1" w:rsidRDefault="00854EE1" w:rsidP="00854EE1">
      <w:pPr>
        <w:jc w:val="both"/>
        <w:rPr>
          <w:b/>
          <w:bCs/>
          <w:sz w:val="16"/>
          <w:szCs w:val="16"/>
        </w:rPr>
      </w:pPr>
      <w:bookmarkStart w:id="16" w:name="sub_1003"/>
      <w:r w:rsidRPr="00854EE1">
        <w:rPr>
          <w:b/>
          <w:bCs/>
          <w:sz w:val="16"/>
          <w:szCs w:val="16"/>
        </w:rPr>
        <w:t>3. Состав, последовательность и сроки выполнения административных</w:t>
      </w:r>
      <w:r w:rsidRPr="00854EE1">
        <w:rPr>
          <w:b/>
          <w:bCs/>
          <w:sz w:val="16"/>
          <w:szCs w:val="16"/>
        </w:rPr>
        <w:br/>
        <w:t>процедур, требования к порядку их выполнения</w:t>
      </w:r>
      <w:bookmarkEnd w:id="16"/>
    </w:p>
    <w:p w:rsidR="00854EE1" w:rsidRPr="00854EE1" w:rsidRDefault="00854EE1" w:rsidP="00854EE1">
      <w:pPr>
        <w:jc w:val="both"/>
        <w:rPr>
          <w:sz w:val="16"/>
          <w:szCs w:val="16"/>
        </w:rPr>
      </w:pPr>
    </w:p>
    <w:p w:rsidR="00854EE1" w:rsidRPr="00854EE1" w:rsidRDefault="00854EE1" w:rsidP="00854EE1">
      <w:pPr>
        <w:jc w:val="both"/>
        <w:rPr>
          <w:bCs/>
          <w:sz w:val="16"/>
          <w:szCs w:val="16"/>
        </w:rPr>
      </w:pPr>
      <w:r w:rsidRPr="00854EE1">
        <w:rPr>
          <w:bCs/>
          <w:sz w:val="16"/>
          <w:szCs w:val="16"/>
        </w:rPr>
        <w:t>3.1.1. Предоставление муниципальной услуги регламентирует порядок приема в эксплуатацию после перевода жилого помещения в нежилое помещение или нежилого помещения и включает в себя следующие административные процедуры:</w:t>
      </w:r>
    </w:p>
    <w:p w:rsidR="00854EE1" w:rsidRPr="00854EE1" w:rsidRDefault="00854EE1" w:rsidP="00854EE1">
      <w:pPr>
        <w:jc w:val="both"/>
        <w:rPr>
          <w:bCs/>
          <w:sz w:val="16"/>
          <w:szCs w:val="16"/>
        </w:rPr>
      </w:pPr>
      <w:r w:rsidRPr="00854EE1">
        <w:rPr>
          <w:bCs/>
          <w:sz w:val="16"/>
          <w:szCs w:val="16"/>
        </w:rPr>
        <w:t>- прием документов, необходимых для оказания муниципальной услуги – 1 рабочий день;</w:t>
      </w:r>
    </w:p>
    <w:p w:rsidR="00854EE1" w:rsidRPr="00854EE1" w:rsidRDefault="00854EE1" w:rsidP="00854EE1">
      <w:pPr>
        <w:jc w:val="both"/>
        <w:rPr>
          <w:bCs/>
          <w:sz w:val="16"/>
          <w:szCs w:val="16"/>
        </w:rPr>
      </w:pPr>
      <w:r w:rsidRPr="00854EE1">
        <w:rPr>
          <w:bCs/>
          <w:sz w:val="16"/>
          <w:szCs w:val="16"/>
        </w:rPr>
        <w:t>- рассмотрение заявления об оказании муниципальной услуги – 15 рабочих дней;</w:t>
      </w:r>
    </w:p>
    <w:p w:rsidR="00854EE1" w:rsidRPr="00854EE1" w:rsidRDefault="00854EE1" w:rsidP="00854EE1">
      <w:pPr>
        <w:jc w:val="both"/>
        <w:rPr>
          <w:bCs/>
          <w:sz w:val="16"/>
          <w:szCs w:val="16"/>
        </w:rPr>
      </w:pPr>
      <w:r w:rsidRPr="00854EE1">
        <w:rPr>
          <w:bCs/>
          <w:sz w:val="16"/>
          <w:szCs w:val="16"/>
        </w:rPr>
        <w:t>- издание акта Комиссии о завершении (отказе в подтверждении завершения) переустройства и (или) перепланировки, и (или) иных работ при переводе жилого помещения в нежилое помещение или нежилого помещения в жилое помещение – 2 рабочих дня;</w:t>
      </w:r>
    </w:p>
    <w:p w:rsidR="00854EE1" w:rsidRPr="00854EE1" w:rsidRDefault="00854EE1" w:rsidP="00854EE1">
      <w:pPr>
        <w:jc w:val="both"/>
        <w:rPr>
          <w:bCs/>
          <w:sz w:val="16"/>
          <w:szCs w:val="16"/>
        </w:rPr>
      </w:pPr>
      <w:r w:rsidRPr="00854EE1">
        <w:rPr>
          <w:bCs/>
          <w:sz w:val="16"/>
          <w:szCs w:val="16"/>
        </w:rPr>
        <w:t>- направление акта комиссии о завершении (отказе в подтверждении завершения) переустройства и (или) перепланировки, и (или) иных работ при переводе жилого помещения в нежилое помещение или нежилого помещения в жилое помещение – 1 рабочий день.</w:t>
      </w:r>
    </w:p>
    <w:p w:rsidR="00854EE1" w:rsidRPr="00854EE1" w:rsidRDefault="00854EE1" w:rsidP="00854EE1">
      <w:pPr>
        <w:jc w:val="both"/>
        <w:rPr>
          <w:bCs/>
          <w:sz w:val="16"/>
          <w:szCs w:val="16"/>
        </w:rPr>
      </w:pPr>
      <w:r w:rsidRPr="00854EE1">
        <w:rPr>
          <w:bCs/>
          <w:sz w:val="16"/>
          <w:szCs w:val="16"/>
        </w:rPr>
        <w:t>3.1.2. Прием документов, необходимых для оказания муниципальной услуги.</w:t>
      </w:r>
    </w:p>
    <w:p w:rsidR="00854EE1" w:rsidRPr="00854EE1" w:rsidRDefault="00854EE1" w:rsidP="00854EE1">
      <w:pPr>
        <w:jc w:val="both"/>
        <w:rPr>
          <w:bCs/>
          <w:sz w:val="16"/>
          <w:szCs w:val="16"/>
        </w:rPr>
      </w:pPr>
      <w:r w:rsidRPr="00854EE1">
        <w:rPr>
          <w:bCs/>
          <w:sz w:val="16"/>
          <w:szCs w:val="16"/>
        </w:rPr>
        <w:t>3.1.2.1. Основание для начала административной процедуры: поступление в администрацию заявления и документов, перечисленных в пункте 2.6 настоящего административного регламента.</w:t>
      </w:r>
    </w:p>
    <w:p w:rsidR="00854EE1" w:rsidRPr="00854EE1" w:rsidRDefault="00854EE1" w:rsidP="00854EE1">
      <w:pPr>
        <w:jc w:val="both"/>
        <w:rPr>
          <w:bCs/>
          <w:sz w:val="16"/>
          <w:szCs w:val="16"/>
        </w:rPr>
      </w:pPr>
      <w:r w:rsidRPr="00854EE1">
        <w:rPr>
          <w:bCs/>
          <w:sz w:val="16"/>
          <w:szCs w:val="16"/>
        </w:rPr>
        <w:t>3.1.2.2. Содержание административного действия, продолжительность и (или) максимальный срок его выполнения: должностное лицо, ответственное за делопроизводство, принимает представленные (направленные) заявителем заявление и документы и регистрирует их в соответствии с правилами делопроизводства, установленными в администрации, в срок не позднее 1 рабочего дня со дня поступления.</w:t>
      </w:r>
    </w:p>
    <w:p w:rsidR="00854EE1" w:rsidRPr="00854EE1" w:rsidRDefault="00854EE1" w:rsidP="00854EE1">
      <w:pPr>
        <w:jc w:val="both"/>
        <w:rPr>
          <w:bCs/>
          <w:sz w:val="16"/>
          <w:szCs w:val="16"/>
        </w:rPr>
      </w:pPr>
      <w:r w:rsidRPr="00854EE1">
        <w:rPr>
          <w:bCs/>
          <w:sz w:val="16"/>
          <w:szCs w:val="16"/>
        </w:rPr>
        <w:t>При поступлении заявления (запроса) заявителя в электронной форме через ПГУ ЛО, либо ЕПГУ специалист, наделенный в соответствии с должностным регламентом функциями по приему заявлений и документов через Портал, формирует комплект документов, поступивших в электронной форме.</w:t>
      </w:r>
    </w:p>
    <w:p w:rsidR="00854EE1" w:rsidRPr="00854EE1" w:rsidRDefault="00854EE1" w:rsidP="00854EE1">
      <w:pPr>
        <w:jc w:val="both"/>
        <w:rPr>
          <w:bCs/>
          <w:sz w:val="16"/>
          <w:szCs w:val="16"/>
        </w:rPr>
      </w:pPr>
      <w:r w:rsidRPr="00854EE1">
        <w:rPr>
          <w:bCs/>
          <w:sz w:val="16"/>
          <w:szCs w:val="16"/>
        </w:rPr>
        <w:t>Заявителю должностным лицом, ответственным за делопроизводство, выдается расписка в получении документов, копий документов с указанием их перечня и даты получения, фамилии и должности принявшего документы должностного лица. Датой получения документов считаются дата представления полного комплекта документов.</w:t>
      </w:r>
    </w:p>
    <w:p w:rsidR="00854EE1" w:rsidRPr="00854EE1" w:rsidRDefault="00854EE1" w:rsidP="00854EE1">
      <w:pPr>
        <w:jc w:val="both"/>
        <w:rPr>
          <w:bCs/>
          <w:sz w:val="16"/>
          <w:szCs w:val="16"/>
        </w:rPr>
      </w:pPr>
      <w:r w:rsidRPr="00854EE1">
        <w:rPr>
          <w:bCs/>
          <w:sz w:val="16"/>
          <w:szCs w:val="16"/>
        </w:rPr>
        <w:t xml:space="preserve">Срок выполнения административной процедуры составляет не более 1 рабочего дня. </w:t>
      </w:r>
    </w:p>
    <w:p w:rsidR="00854EE1" w:rsidRPr="00854EE1" w:rsidRDefault="00854EE1" w:rsidP="00854EE1">
      <w:pPr>
        <w:jc w:val="both"/>
        <w:rPr>
          <w:bCs/>
          <w:sz w:val="16"/>
          <w:szCs w:val="16"/>
        </w:rPr>
      </w:pPr>
      <w:r w:rsidRPr="00854EE1">
        <w:rPr>
          <w:bCs/>
          <w:sz w:val="16"/>
          <w:szCs w:val="16"/>
        </w:rPr>
        <w:t>3.1.2.3. Лицо, ответственное за выполнение административной процедуры: должностное лицо администрации, ответственное за делопроизводство.</w:t>
      </w:r>
    </w:p>
    <w:p w:rsidR="00854EE1" w:rsidRPr="00854EE1" w:rsidRDefault="00854EE1" w:rsidP="00854EE1">
      <w:pPr>
        <w:jc w:val="both"/>
        <w:rPr>
          <w:bCs/>
          <w:sz w:val="16"/>
          <w:szCs w:val="16"/>
        </w:rPr>
      </w:pPr>
      <w:r w:rsidRPr="00854EE1">
        <w:rPr>
          <w:bCs/>
          <w:sz w:val="16"/>
          <w:szCs w:val="16"/>
        </w:rPr>
        <w:lastRenderedPageBreak/>
        <w:t>3.1.2.4. Критерием принятия решения является соответствие заявления требованиям, установленным пунктом 2.9 настоящего административного регламента.</w:t>
      </w:r>
    </w:p>
    <w:p w:rsidR="00854EE1" w:rsidRPr="00854EE1" w:rsidRDefault="00854EE1" w:rsidP="00854EE1">
      <w:pPr>
        <w:jc w:val="both"/>
        <w:rPr>
          <w:bCs/>
          <w:sz w:val="16"/>
          <w:szCs w:val="16"/>
        </w:rPr>
      </w:pPr>
      <w:r w:rsidRPr="00854EE1">
        <w:rPr>
          <w:bCs/>
          <w:sz w:val="16"/>
          <w:szCs w:val="16"/>
        </w:rPr>
        <w:t>3.1.2.5. Результат выполнения административной процедуры: регистрация (отказ в регистрации) заявления о предоставлении муниципальной услуги и прилагаемых к нему документов.</w:t>
      </w:r>
    </w:p>
    <w:p w:rsidR="00854EE1" w:rsidRPr="00854EE1" w:rsidRDefault="00854EE1" w:rsidP="00854EE1">
      <w:pPr>
        <w:jc w:val="both"/>
        <w:rPr>
          <w:bCs/>
          <w:sz w:val="16"/>
          <w:szCs w:val="16"/>
        </w:rPr>
      </w:pPr>
      <w:r w:rsidRPr="00854EE1">
        <w:rPr>
          <w:bCs/>
          <w:sz w:val="16"/>
          <w:szCs w:val="16"/>
        </w:rPr>
        <w:t>3.1.3. Рассмотрение заявления об оказании муниципальной услуги.</w:t>
      </w:r>
    </w:p>
    <w:p w:rsidR="00854EE1" w:rsidRPr="00854EE1" w:rsidRDefault="00854EE1" w:rsidP="00854EE1">
      <w:pPr>
        <w:jc w:val="both"/>
        <w:rPr>
          <w:bCs/>
          <w:sz w:val="16"/>
          <w:szCs w:val="16"/>
        </w:rPr>
      </w:pPr>
      <w:r w:rsidRPr="00854EE1">
        <w:rPr>
          <w:bCs/>
          <w:sz w:val="16"/>
          <w:szCs w:val="16"/>
        </w:rPr>
        <w:t>3.1.3.1. Основание для начала административной процедуры: поступление заявления и прилагаемых к нему документов должностному лицу, ответственному за формирование проекта решения.</w:t>
      </w:r>
    </w:p>
    <w:p w:rsidR="00854EE1" w:rsidRPr="00854EE1" w:rsidRDefault="00854EE1" w:rsidP="00854EE1">
      <w:pPr>
        <w:jc w:val="both"/>
        <w:rPr>
          <w:bCs/>
          <w:sz w:val="16"/>
          <w:szCs w:val="16"/>
        </w:rPr>
      </w:pPr>
      <w:r w:rsidRPr="00854EE1">
        <w:rPr>
          <w:bCs/>
          <w:sz w:val="16"/>
          <w:szCs w:val="16"/>
        </w:rPr>
        <w:t xml:space="preserve">3.1.3.2. Содержание административного действия (административных действий), продолжительность и (или) максимальный срок его (их) выполнения: </w:t>
      </w:r>
    </w:p>
    <w:p w:rsidR="00854EE1" w:rsidRPr="00854EE1" w:rsidRDefault="00854EE1" w:rsidP="00854EE1">
      <w:pPr>
        <w:jc w:val="both"/>
        <w:rPr>
          <w:bCs/>
          <w:sz w:val="16"/>
          <w:szCs w:val="16"/>
        </w:rPr>
      </w:pPr>
      <w:r w:rsidRPr="00854EE1">
        <w:rPr>
          <w:bCs/>
          <w:sz w:val="16"/>
          <w:szCs w:val="16"/>
        </w:rPr>
        <w:t>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а также формирование проекта решения по итогам рассмотрения заявления и документов в течение 15 рабочих дней с даты регистрации заявления о предоставлении муниципальной услуги и прилагаемых к нему документов.</w:t>
      </w:r>
    </w:p>
    <w:p w:rsidR="00854EE1" w:rsidRPr="00854EE1" w:rsidRDefault="00854EE1" w:rsidP="00854EE1">
      <w:pPr>
        <w:jc w:val="both"/>
        <w:rPr>
          <w:bCs/>
          <w:sz w:val="16"/>
          <w:szCs w:val="16"/>
        </w:rPr>
      </w:pPr>
      <w:r w:rsidRPr="00854EE1">
        <w:rPr>
          <w:bCs/>
          <w:sz w:val="16"/>
          <w:szCs w:val="16"/>
        </w:rPr>
        <w:t xml:space="preserve">Приобщение к заявлению и документам уведомления о переводе (отказе </w:t>
      </w:r>
      <w:r w:rsidRPr="00854EE1">
        <w:rPr>
          <w:bCs/>
          <w:sz w:val="16"/>
          <w:szCs w:val="16"/>
        </w:rPr>
        <w:br/>
        <w:t>в переводе) жилого (нежилого) помещения в нежилое (жилое) помещение, содержащее в себе требования о проведении переустройства и (или) перепланировки, перечень иных работ, если их проведение необходимо, в течение 15 рабочих дней с даты регистрации заявления о предоставлении муниципальной услуги и прилагаемых к нему документов.</w:t>
      </w:r>
    </w:p>
    <w:p w:rsidR="00854EE1" w:rsidRPr="00854EE1" w:rsidRDefault="00854EE1" w:rsidP="00854EE1">
      <w:pPr>
        <w:jc w:val="both"/>
        <w:rPr>
          <w:bCs/>
          <w:sz w:val="16"/>
          <w:szCs w:val="16"/>
        </w:rPr>
      </w:pPr>
      <w:r w:rsidRPr="00854EE1">
        <w:rPr>
          <w:bCs/>
          <w:sz w:val="16"/>
          <w:szCs w:val="16"/>
        </w:rPr>
        <w:t>Организация и проведение осмотра Комиссией переустроенного и (или) перепланированного жилого помещения в течение 15 рабочих дней с даты регистрации заявления о предоставлении муниципальной услуги и прилагаемых к нему документов.</w:t>
      </w:r>
    </w:p>
    <w:p w:rsidR="00854EE1" w:rsidRPr="00854EE1" w:rsidRDefault="00854EE1" w:rsidP="00854EE1">
      <w:pPr>
        <w:jc w:val="both"/>
        <w:rPr>
          <w:bCs/>
          <w:sz w:val="16"/>
          <w:szCs w:val="16"/>
        </w:rPr>
      </w:pPr>
      <w:r w:rsidRPr="00854EE1">
        <w:rPr>
          <w:bCs/>
          <w:sz w:val="16"/>
          <w:szCs w:val="16"/>
        </w:rPr>
        <w:t>3.1.3.3. Лицо, ответственное за выполнение административной процедуры: должностное лицо, ответственное за формирование проекта решения.</w:t>
      </w:r>
    </w:p>
    <w:p w:rsidR="00854EE1" w:rsidRPr="00854EE1" w:rsidRDefault="00854EE1" w:rsidP="00854EE1">
      <w:pPr>
        <w:jc w:val="both"/>
        <w:rPr>
          <w:bCs/>
          <w:sz w:val="16"/>
          <w:szCs w:val="16"/>
        </w:rPr>
      </w:pPr>
      <w:r w:rsidRPr="00854EE1">
        <w:rPr>
          <w:bCs/>
          <w:sz w:val="16"/>
          <w:szCs w:val="16"/>
        </w:rPr>
        <w:t>3.1.3.4. Критерий принятия решения: наличие / отсутствие оснований, предусмотренных пунктом 2.10 настоящего административного регламента.</w:t>
      </w:r>
    </w:p>
    <w:p w:rsidR="00854EE1" w:rsidRPr="00854EE1" w:rsidRDefault="00854EE1" w:rsidP="00854EE1">
      <w:pPr>
        <w:jc w:val="both"/>
        <w:rPr>
          <w:bCs/>
          <w:sz w:val="16"/>
          <w:szCs w:val="16"/>
        </w:rPr>
      </w:pPr>
      <w:r w:rsidRPr="00854EE1">
        <w:rPr>
          <w:bCs/>
          <w:sz w:val="16"/>
          <w:szCs w:val="16"/>
        </w:rPr>
        <w:t>3.1.3.5. Результат выполнения административной процедуры: подготовка проекта акта комиссии о завершении (отказе в подтверждении завершения) переустройства и (или) перепланировки, и (или) иных работ при переводе жилого помещения в нежилое помещение или нежилого помещения в жилое помещение.</w:t>
      </w:r>
    </w:p>
    <w:p w:rsidR="00854EE1" w:rsidRPr="00854EE1" w:rsidRDefault="00854EE1" w:rsidP="00854EE1">
      <w:pPr>
        <w:jc w:val="both"/>
        <w:rPr>
          <w:bCs/>
          <w:sz w:val="16"/>
          <w:szCs w:val="16"/>
        </w:rPr>
      </w:pPr>
      <w:r w:rsidRPr="00854EE1">
        <w:rPr>
          <w:bCs/>
          <w:sz w:val="16"/>
          <w:szCs w:val="16"/>
        </w:rPr>
        <w:t>3.1.4. Издание акта Комиссии о завершении (отказе в подтверждении завершения) переустройства и (или) перепланировки, и (или) иных работ при переводе жилого помещения в нежилое помещение или нежилого помещения в жилое помещение.</w:t>
      </w:r>
    </w:p>
    <w:p w:rsidR="00854EE1" w:rsidRPr="00854EE1" w:rsidRDefault="00854EE1" w:rsidP="00854EE1">
      <w:pPr>
        <w:jc w:val="both"/>
        <w:rPr>
          <w:bCs/>
          <w:sz w:val="16"/>
          <w:szCs w:val="16"/>
        </w:rPr>
      </w:pPr>
      <w:r w:rsidRPr="00854EE1">
        <w:rPr>
          <w:bCs/>
          <w:sz w:val="16"/>
          <w:szCs w:val="16"/>
        </w:rPr>
        <w:t xml:space="preserve">3.1.4.1. Основание для начала административной процедуры: представление должностным лицом, ответственным за формирование проекта решения, проекта </w:t>
      </w:r>
    </w:p>
    <w:p w:rsidR="00854EE1" w:rsidRPr="00854EE1" w:rsidRDefault="00854EE1" w:rsidP="00854EE1">
      <w:pPr>
        <w:jc w:val="both"/>
        <w:rPr>
          <w:bCs/>
          <w:sz w:val="16"/>
          <w:szCs w:val="16"/>
        </w:rPr>
      </w:pPr>
      <w:r w:rsidRPr="00854EE1">
        <w:rPr>
          <w:bCs/>
          <w:sz w:val="16"/>
          <w:szCs w:val="16"/>
        </w:rPr>
        <w:t>акта комиссии о завершении (отказе в подтверждении завершения) переустройства и (или) перепланировки, и (или) иных работ при переводе жилого помещения в нежилое помещение или нежилого помещения в жилое помещение.</w:t>
      </w:r>
    </w:p>
    <w:p w:rsidR="00854EE1" w:rsidRPr="00854EE1" w:rsidRDefault="00854EE1" w:rsidP="00854EE1">
      <w:pPr>
        <w:jc w:val="both"/>
        <w:rPr>
          <w:bCs/>
          <w:sz w:val="16"/>
          <w:szCs w:val="16"/>
        </w:rPr>
      </w:pPr>
      <w:r w:rsidRPr="00854EE1">
        <w:rPr>
          <w:bCs/>
          <w:sz w:val="16"/>
          <w:szCs w:val="16"/>
        </w:rPr>
        <w:t xml:space="preserve">3.1.4.2. Содержание административного действия (административных действий), продолжительность и (или) максимальный срок его (их) выполнения: </w:t>
      </w:r>
    </w:p>
    <w:p w:rsidR="00854EE1" w:rsidRPr="00854EE1" w:rsidRDefault="00854EE1" w:rsidP="00854EE1">
      <w:pPr>
        <w:jc w:val="both"/>
        <w:rPr>
          <w:bCs/>
          <w:sz w:val="16"/>
          <w:szCs w:val="16"/>
        </w:rPr>
      </w:pPr>
      <w:r w:rsidRPr="00854EE1">
        <w:rPr>
          <w:bCs/>
          <w:sz w:val="16"/>
          <w:szCs w:val="16"/>
        </w:rPr>
        <w:t xml:space="preserve">рассмотрение проекта акта, а также заявления и представленных документов должностным лицом, ответственным за принятие и подписание соответствующего решения (о предоставлении услуги или об отказе в предоставлении услуги), в течение 2 рабочих дней с даты окончания второй административной процедуры. </w:t>
      </w:r>
    </w:p>
    <w:p w:rsidR="00854EE1" w:rsidRPr="00854EE1" w:rsidRDefault="00854EE1" w:rsidP="00854EE1">
      <w:pPr>
        <w:jc w:val="both"/>
        <w:rPr>
          <w:bCs/>
          <w:sz w:val="16"/>
          <w:szCs w:val="16"/>
        </w:rPr>
      </w:pPr>
      <w:r w:rsidRPr="00854EE1">
        <w:rPr>
          <w:bCs/>
          <w:sz w:val="16"/>
          <w:szCs w:val="16"/>
        </w:rPr>
        <w:t>3.1.4.3. Лицо, ответственное за выполнение административной процедуры: должностное лицо, ответственное за принятие и подписание соответствующего акта.</w:t>
      </w:r>
    </w:p>
    <w:p w:rsidR="00854EE1" w:rsidRPr="00854EE1" w:rsidRDefault="00854EE1" w:rsidP="00854EE1">
      <w:pPr>
        <w:jc w:val="both"/>
        <w:rPr>
          <w:bCs/>
          <w:sz w:val="16"/>
          <w:szCs w:val="16"/>
        </w:rPr>
      </w:pPr>
      <w:r w:rsidRPr="00854EE1">
        <w:rPr>
          <w:bCs/>
          <w:sz w:val="16"/>
          <w:szCs w:val="16"/>
        </w:rPr>
        <w:t>3.1.4.4. Критерий принятия решения: наличие / отсутствие оснований, предусмотренных пунктом 2.10 настоящего административного регламента.</w:t>
      </w:r>
    </w:p>
    <w:p w:rsidR="00854EE1" w:rsidRPr="00854EE1" w:rsidRDefault="00854EE1" w:rsidP="00854EE1">
      <w:pPr>
        <w:jc w:val="both"/>
        <w:rPr>
          <w:bCs/>
          <w:sz w:val="16"/>
          <w:szCs w:val="16"/>
        </w:rPr>
      </w:pPr>
      <w:r w:rsidRPr="00854EE1">
        <w:rPr>
          <w:bCs/>
          <w:sz w:val="16"/>
          <w:szCs w:val="16"/>
        </w:rPr>
        <w:t>3.1.4.5. Результат выполнения административной процедуры: подписание акта Комиссии о завершении (отказе в подтверждении завершения) переустройства и (или) перепланировки, и (или) иных работ при переводе жилого помещения в нежилое помещение или нежилого помещения в жилое помещение.</w:t>
      </w:r>
    </w:p>
    <w:p w:rsidR="00854EE1" w:rsidRPr="00854EE1" w:rsidRDefault="00854EE1" w:rsidP="00854EE1">
      <w:pPr>
        <w:jc w:val="both"/>
        <w:rPr>
          <w:bCs/>
          <w:sz w:val="16"/>
          <w:szCs w:val="16"/>
        </w:rPr>
      </w:pPr>
    </w:p>
    <w:p w:rsidR="00854EE1" w:rsidRPr="00854EE1" w:rsidRDefault="00854EE1" w:rsidP="00854EE1">
      <w:pPr>
        <w:jc w:val="both"/>
        <w:rPr>
          <w:bCs/>
          <w:sz w:val="16"/>
          <w:szCs w:val="16"/>
        </w:rPr>
      </w:pPr>
      <w:r w:rsidRPr="00854EE1">
        <w:rPr>
          <w:bCs/>
          <w:sz w:val="16"/>
          <w:szCs w:val="16"/>
        </w:rPr>
        <w:t>3.1.5. Направление акта Комиссии о завершении (отказе в подтверждении завершения) переустройства и (или) перепланировки, и (или) иных работ при переводе жилого помещения в нежилое помещение или нежилого помещения в жилое помещение.</w:t>
      </w:r>
    </w:p>
    <w:p w:rsidR="00854EE1" w:rsidRPr="00854EE1" w:rsidRDefault="00854EE1" w:rsidP="00854EE1">
      <w:pPr>
        <w:jc w:val="both"/>
        <w:rPr>
          <w:bCs/>
          <w:sz w:val="16"/>
          <w:szCs w:val="16"/>
        </w:rPr>
      </w:pPr>
      <w:r w:rsidRPr="00854EE1">
        <w:rPr>
          <w:bCs/>
          <w:sz w:val="16"/>
          <w:szCs w:val="16"/>
        </w:rPr>
        <w:t>3.1.5.1. Основание для начала административной процедуры: подписание акта Комиссии завершении (отказе в подтверждении завершения) переустройства и (или) перепланировки, и (или) иных работ при переводе жилого помещения в нежилое помещение или нежилого помещения в жилое помещение.</w:t>
      </w:r>
    </w:p>
    <w:p w:rsidR="00854EE1" w:rsidRPr="00854EE1" w:rsidRDefault="00854EE1" w:rsidP="00854EE1">
      <w:pPr>
        <w:jc w:val="both"/>
        <w:rPr>
          <w:bCs/>
          <w:sz w:val="16"/>
          <w:szCs w:val="16"/>
        </w:rPr>
      </w:pPr>
      <w:r w:rsidRPr="00854EE1">
        <w:rPr>
          <w:bCs/>
          <w:sz w:val="16"/>
          <w:szCs w:val="16"/>
        </w:rPr>
        <w:t>3.1.5.2. Содержание административного действия, продолжительность и (или) максимальный срок его выполнения:</w:t>
      </w:r>
    </w:p>
    <w:p w:rsidR="00854EE1" w:rsidRPr="00854EE1" w:rsidRDefault="00854EE1" w:rsidP="00854EE1">
      <w:pPr>
        <w:jc w:val="both"/>
        <w:rPr>
          <w:bCs/>
          <w:sz w:val="16"/>
          <w:szCs w:val="16"/>
        </w:rPr>
      </w:pPr>
      <w:r w:rsidRPr="00854EE1">
        <w:rPr>
          <w:bCs/>
          <w:sz w:val="16"/>
          <w:szCs w:val="16"/>
        </w:rPr>
        <w:t xml:space="preserve">Должностное лицо, ответственное за делопроизводство, регистрирует результат предоставления муниципальной услуги: акт Комиссии о завершении (отказе в подтверждении завершения) переустройства и (или) перепланировки, и (или) иных работ при переводе жилого помещения в </w:t>
      </w:r>
      <w:r w:rsidRPr="00854EE1">
        <w:rPr>
          <w:bCs/>
          <w:sz w:val="16"/>
          <w:szCs w:val="16"/>
        </w:rPr>
        <w:lastRenderedPageBreak/>
        <w:t>нежилое помещение или нежилого помещения в жилое помещение не позднее 1 рабочего</w:t>
      </w:r>
      <w:r w:rsidRPr="00854EE1">
        <w:rPr>
          <w:sz w:val="16"/>
          <w:szCs w:val="16"/>
        </w:rPr>
        <w:t xml:space="preserve"> </w:t>
      </w:r>
      <w:r w:rsidRPr="00854EE1">
        <w:rPr>
          <w:bCs/>
          <w:sz w:val="16"/>
          <w:szCs w:val="16"/>
        </w:rPr>
        <w:t>дня с даты подписания акта Комиссии о завершении (отказе в подтверждении завершения) переустройства и (или) перепланировки, и (или) иных работ при переводе жилого помещения в нежилое помещение или нежилого помещения в жилое помещение.</w:t>
      </w:r>
    </w:p>
    <w:p w:rsidR="00854EE1" w:rsidRPr="00854EE1" w:rsidRDefault="00854EE1" w:rsidP="00854EE1">
      <w:pPr>
        <w:jc w:val="both"/>
        <w:rPr>
          <w:bCs/>
          <w:sz w:val="16"/>
          <w:szCs w:val="16"/>
        </w:rPr>
      </w:pPr>
      <w:r w:rsidRPr="00854EE1">
        <w:rPr>
          <w:bCs/>
          <w:sz w:val="16"/>
          <w:szCs w:val="16"/>
        </w:rPr>
        <w:t>Должностное лицо, ответственное за делопроизводство, направляет результат предоставления муниципальной услуги способом, указанным в заявлении не позднее 1 рабочего дня с даты подписания акта Комиссии о завершении (отказе в подтверждении завершения) переустройства и (или) перепланировки, и (или) иных работ при переводе жилого помещения в нежилое помещение или нежилого помещения в жилое помещение.</w:t>
      </w:r>
    </w:p>
    <w:p w:rsidR="00854EE1" w:rsidRPr="00854EE1" w:rsidRDefault="00854EE1" w:rsidP="00854EE1">
      <w:pPr>
        <w:jc w:val="both"/>
        <w:rPr>
          <w:bCs/>
          <w:sz w:val="16"/>
          <w:szCs w:val="16"/>
        </w:rPr>
      </w:pPr>
      <w:r w:rsidRPr="00854EE1">
        <w:rPr>
          <w:bCs/>
          <w:sz w:val="16"/>
          <w:szCs w:val="16"/>
        </w:rPr>
        <w:t>3.1.5.3. Лицо, ответственное за выполнение административной процедуры: должностное лицо, ответственное за делопроизводство.</w:t>
      </w:r>
    </w:p>
    <w:p w:rsidR="00854EE1" w:rsidRPr="00854EE1" w:rsidRDefault="00854EE1" w:rsidP="00854EE1">
      <w:pPr>
        <w:jc w:val="both"/>
        <w:rPr>
          <w:bCs/>
          <w:sz w:val="16"/>
          <w:szCs w:val="16"/>
        </w:rPr>
      </w:pPr>
      <w:r w:rsidRPr="00854EE1">
        <w:rPr>
          <w:bCs/>
          <w:sz w:val="16"/>
          <w:szCs w:val="16"/>
        </w:rPr>
        <w:t>3.1.5.4.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854EE1" w:rsidRPr="00854EE1" w:rsidRDefault="00854EE1" w:rsidP="00854EE1">
      <w:pPr>
        <w:jc w:val="both"/>
        <w:rPr>
          <w:bCs/>
          <w:sz w:val="16"/>
          <w:szCs w:val="16"/>
        </w:rPr>
      </w:pPr>
      <w:r w:rsidRPr="00854EE1">
        <w:rPr>
          <w:bCs/>
          <w:sz w:val="16"/>
          <w:szCs w:val="16"/>
        </w:rPr>
        <w:t>3.2. Особенности выполнения административных процедур в электронной форме.</w:t>
      </w:r>
    </w:p>
    <w:p w:rsidR="00854EE1" w:rsidRPr="00854EE1" w:rsidRDefault="00854EE1" w:rsidP="00854EE1">
      <w:pPr>
        <w:jc w:val="both"/>
        <w:rPr>
          <w:bCs/>
          <w:sz w:val="16"/>
          <w:szCs w:val="16"/>
        </w:rPr>
      </w:pPr>
      <w:r w:rsidRPr="00854EE1">
        <w:rPr>
          <w:bCs/>
          <w:sz w:val="16"/>
          <w:szCs w:val="16"/>
        </w:rPr>
        <w:t xml:space="preserve">3.2.1. Предоставление муниципальной услуги на ЕПГУ и ПГУ ЛО осуществляется в соответствии с Федеральным </w:t>
      </w:r>
      <w:hyperlink r:id="rId39" w:history="1">
        <w:r w:rsidRPr="00854EE1">
          <w:rPr>
            <w:rStyle w:val="a3"/>
            <w:bCs/>
            <w:sz w:val="16"/>
            <w:szCs w:val="16"/>
          </w:rPr>
          <w:t>законом</w:t>
        </w:r>
      </w:hyperlink>
      <w:r w:rsidRPr="00854EE1">
        <w:rPr>
          <w:bCs/>
          <w:sz w:val="16"/>
          <w:szCs w:val="16"/>
        </w:rPr>
        <w:t xml:space="preserve"> № 210-ФЗ, Федеральным </w:t>
      </w:r>
      <w:hyperlink r:id="rId40" w:history="1">
        <w:r w:rsidRPr="00854EE1">
          <w:rPr>
            <w:rStyle w:val="a3"/>
            <w:bCs/>
            <w:sz w:val="16"/>
            <w:szCs w:val="16"/>
          </w:rPr>
          <w:t>законом</w:t>
        </w:r>
      </w:hyperlink>
      <w:r w:rsidRPr="00854EE1">
        <w:rPr>
          <w:bCs/>
          <w:sz w:val="16"/>
          <w:szCs w:val="16"/>
        </w:rPr>
        <w:t xml:space="preserve"> от 27.07.2006 № 149-ФЗ «Об информации, информационных технологиях и о защите информации», </w:t>
      </w:r>
      <w:hyperlink r:id="rId41" w:history="1">
        <w:r w:rsidRPr="00854EE1">
          <w:rPr>
            <w:rStyle w:val="a3"/>
            <w:bCs/>
            <w:sz w:val="16"/>
            <w:szCs w:val="16"/>
          </w:rPr>
          <w:t>постановлением</w:t>
        </w:r>
      </w:hyperlink>
      <w:r w:rsidRPr="00854EE1">
        <w:rPr>
          <w:bCs/>
          <w:sz w:val="16"/>
          <w:szCs w:val="16"/>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854EE1" w:rsidRPr="00854EE1" w:rsidRDefault="00854EE1" w:rsidP="00854EE1">
      <w:pPr>
        <w:jc w:val="both"/>
        <w:rPr>
          <w:bCs/>
          <w:sz w:val="16"/>
          <w:szCs w:val="16"/>
        </w:rPr>
      </w:pPr>
      <w:r w:rsidRPr="00854EE1">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854EE1" w:rsidRPr="00854EE1" w:rsidRDefault="00854EE1" w:rsidP="00854EE1">
      <w:pPr>
        <w:jc w:val="both"/>
        <w:rPr>
          <w:bCs/>
          <w:sz w:val="16"/>
          <w:szCs w:val="16"/>
        </w:rPr>
      </w:pPr>
      <w:r w:rsidRPr="00854EE1">
        <w:rPr>
          <w:bCs/>
          <w:sz w:val="16"/>
          <w:szCs w:val="16"/>
        </w:rPr>
        <w:t>3.2.3. Муниципальная услуга может быть получена через ПГУ ЛО либо через ЕПГУ следующими способами:</w:t>
      </w:r>
    </w:p>
    <w:p w:rsidR="00854EE1" w:rsidRPr="00854EE1" w:rsidRDefault="00854EE1" w:rsidP="00854EE1">
      <w:pPr>
        <w:jc w:val="both"/>
        <w:rPr>
          <w:bCs/>
          <w:sz w:val="16"/>
          <w:szCs w:val="16"/>
        </w:rPr>
      </w:pPr>
      <w:r w:rsidRPr="00854EE1">
        <w:rPr>
          <w:bCs/>
          <w:sz w:val="16"/>
          <w:szCs w:val="16"/>
        </w:rPr>
        <w:t>без личной явки на прием в Администрацию.</w:t>
      </w:r>
    </w:p>
    <w:p w:rsidR="00854EE1" w:rsidRPr="00854EE1" w:rsidRDefault="00854EE1" w:rsidP="00854EE1">
      <w:pPr>
        <w:jc w:val="both"/>
        <w:rPr>
          <w:bCs/>
          <w:sz w:val="16"/>
          <w:szCs w:val="16"/>
        </w:rPr>
      </w:pPr>
      <w:r w:rsidRPr="00854EE1">
        <w:rPr>
          <w:bCs/>
          <w:sz w:val="16"/>
          <w:szCs w:val="16"/>
        </w:rPr>
        <w:t>3.2.4. Для подачи заявления через ЕПГУ или через ПГУ ЛО заявитель должен выполнить следующие действия:</w:t>
      </w:r>
    </w:p>
    <w:p w:rsidR="00854EE1" w:rsidRPr="00854EE1" w:rsidRDefault="00854EE1" w:rsidP="00854EE1">
      <w:pPr>
        <w:jc w:val="both"/>
        <w:rPr>
          <w:bCs/>
          <w:sz w:val="16"/>
          <w:szCs w:val="16"/>
        </w:rPr>
      </w:pPr>
      <w:r w:rsidRPr="00854EE1">
        <w:rPr>
          <w:bCs/>
          <w:sz w:val="16"/>
          <w:szCs w:val="16"/>
        </w:rPr>
        <w:t>пройти идентификацию и аутентификацию в ЕСИА;</w:t>
      </w:r>
    </w:p>
    <w:p w:rsidR="00854EE1" w:rsidRPr="00854EE1" w:rsidRDefault="00854EE1" w:rsidP="00854EE1">
      <w:pPr>
        <w:jc w:val="both"/>
        <w:rPr>
          <w:bCs/>
          <w:sz w:val="16"/>
          <w:szCs w:val="16"/>
        </w:rPr>
      </w:pPr>
      <w:r w:rsidRPr="00854EE1">
        <w:rPr>
          <w:bCs/>
          <w:sz w:val="16"/>
          <w:szCs w:val="16"/>
        </w:rPr>
        <w:t>в личном кабинете на ЕПГУ или на ПГУ ЛО заполнить в электронной форме заявление на оказание муниципальной услуги;</w:t>
      </w:r>
    </w:p>
    <w:p w:rsidR="00854EE1" w:rsidRPr="00854EE1" w:rsidRDefault="00854EE1" w:rsidP="00854EE1">
      <w:pPr>
        <w:jc w:val="both"/>
        <w:rPr>
          <w:bCs/>
          <w:sz w:val="16"/>
          <w:szCs w:val="16"/>
        </w:rPr>
      </w:pPr>
      <w:r w:rsidRPr="00854EE1">
        <w:rPr>
          <w:bCs/>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854EE1" w:rsidRPr="00854EE1" w:rsidRDefault="00854EE1" w:rsidP="00854EE1">
      <w:pPr>
        <w:jc w:val="both"/>
        <w:rPr>
          <w:bCs/>
          <w:sz w:val="16"/>
          <w:szCs w:val="16"/>
        </w:rPr>
      </w:pPr>
      <w:r w:rsidRPr="00854EE1">
        <w:rPr>
          <w:bCs/>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и(или) ЕПГУ.</w:t>
      </w:r>
    </w:p>
    <w:p w:rsidR="00854EE1" w:rsidRPr="00854EE1" w:rsidRDefault="00854EE1" w:rsidP="00854EE1">
      <w:pPr>
        <w:jc w:val="both"/>
        <w:rPr>
          <w:bCs/>
          <w:sz w:val="16"/>
          <w:szCs w:val="16"/>
        </w:rPr>
      </w:pPr>
      <w:r w:rsidRPr="00854EE1">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854EE1" w:rsidRPr="00854EE1" w:rsidRDefault="00854EE1" w:rsidP="00854EE1">
      <w:pPr>
        <w:jc w:val="both"/>
        <w:rPr>
          <w:bCs/>
          <w:sz w:val="16"/>
          <w:szCs w:val="16"/>
        </w:rPr>
      </w:pPr>
      <w:r w:rsidRPr="00854EE1">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854EE1" w:rsidRPr="00854EE1" w:rsidRDefault="00854EE1" w:rsidP="00854EE1">
      <w:pPr>
        <w:jc w:val="both"/>
        <w:rPr>
          <w:bCs/>
          <w:sz w:val="16"/>
          <w:szCs w:val="16"/>
        </w:rPr>
      </w:pPr>
      <w:r w:rsidRPr="00854EE1">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854EE1" w:rsidRPr="00854EE1" w:rsidRDefault="00854EE1" w:rsidP="00854EE1">
      <w:pPr>
        <w:jc w:val="both"/>
        <w:rPr>
          <w:bCs/>
          <w:sz w:val="16"/>
          <w:szCs w:val="16"/>
        </w:rPr>
      </w:pPr>
      <w:r w:rsidRPr="00854EE1">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854EE1" w:rsidRPr="00854EE1" w:rsidRDefault="00854EE1" w:rsidP="00854EE1">
      <w:pPr>
        <w:jc w:val="both"/>
        <w:rPr>
          <w:bCs/>
          <w:sz w:val="16"/>
          <w:szCs w:val="16"/>
        </w:rPr>
      </w:pPr>
      <w:r w:rsidRPr="00854EE1">
        <w:rPr>
          <w:bCs/>
          <w:sz w:val="16"/>
          <w:szCs w:val="16"/>
        </w:rPr>
        <w:t xml:space="preserve">3.2.7. В случае поступления всех документов, указанных в </w:t>
      </w:r>
      <w:hyperlink w:anchor="P99" w:history="1">
        <w:r w:rsidRPr="00854EE1">
          <w:rPr>
            <w:rStyle w:val="a3"/>
            <w:bCs/>
            <w:sz w:val="16"/>
            <w:szCs w:val="16"/>
          </w:rPr>
          <w:t>пункте 2.6</w:t>
        </w:r>
      </w:hyperlink>
      <w:r w:rsidRPr="00854EE1">
        <w:rPr>
          <w:bCs/>
          <w:sz w:val="16"/>
          <w:szCs w:val="16"/>
        </w:rPr>
        <w:t xml:space="preserve">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854EE1" w:rsidRPr="00854EE1" w:rsidRDefault="00854EE1" w:rsidP="00854EE1">
      <w:pPr>
        <w:jc w:val="both"/>
        <w:rPr>
          <w:bCs/>
          <w:sz w:val="16"/>
          <w:szCs w:val="16"/>
        </w:rPr>
      </w:pPr>
      <w:r w:rsidRPr="00854EE1">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854EE1" w:rsidRPr="00854EE1" w:rsidRDefault="00854EE1" w:rsidP="00854EE1">
      <w:pPr>
        <w:jc w:val="both"/>
        <w:rPr>
          <w:bCs/>
          <w:sz w:val="16"/>
          <w:szCs w:val="16"/>
        </w:rPr>
      </w:pPr>
      <w:r w:rsidRPr="00854EE1">
        <w:rPr>
          <w:bCs/>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854EE1" w:rsidRPr="00854EE1" w:rsidRDefault="00854EE1" w:rsidP="00854EE1">
      <w:pPr>
        <w:jc w:val="both"/>
        <w:rPr>
          <w:bCs/>
          <w:sz w:val="16"/>
          <w:szCs w:val="16"/>
        </w:rPr>
      </w:pPr>
      <w:r w:rsidRPr="00854EE1">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854EE1" w:rsidRPr="00854EE1" w:rsidRDefault="00854EE1" w:rsidP="00854EE1">
      <w:pPr>
        <w:jc w:val="both"/>
        <w:rPr>
          <w:bCs/>
          <w:sz w:val="16"/>
          <w:szCs w:val="16"/>
        </w:rPr>
      </w:pPr>
    </w:p>
    <w:p w:rsidR="00854EE1" w:rsidRPr="00854EE1" w:rsidRDefault="00854EE1" w:rsidP="00854EE1">
      <w:pPr>
        <w:jc w:val="both"/>
        <w:rPr>
          <w:bCs/>
          <w:sz w:val="16"/>
          <w:szCs w:val="16"/>
        </w:rPr>
      </w:pPr>
      <w:r w:rsidRPr="00854EE1">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854EE1" w:rsidRPr="00854EE1" w:rsidRDefault="00854EE1" w:rsidP="00854EE1">
      <w:pPr>
        <w:jc w:val="both"/>
        <w:rPr>
          <w:bCs/>
          <w:sz w:val="16"/>
          <w:szCs w:val="16"/>
        </w:rPr>
      </w:pPr>
      <w:r w:rsidRPr="00854EE1">
        <w:rPr>
          <w:bCs/>
          <w:sz w:val="16"/>
          <w:szCs w:val="16"/>
        </w:rPr>
        <w:t xml:space="preserve">3.3.1. В случае если в выданных в результате предоставления муниципальной услуги документах допущены опечатки и ошибки, то </w:t>
      </w:r>
      <w:r w:rsidRPr="00854EE1">
        <w:rPr>
          <w:bCs/>
          <w:sz w:val="16"/>
          <w:szCs w:val="16"/>
        </w:rPr>
        <w:lastRenderedPageBreak/>
        <w:t>заявитель вправе представить в администрацию, ГБУ ЛО «МФЦ»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и(или) ошибок с изложением сути допущенных опечаток и(или) ошибок и приложением копии документа, содержащего опечатки и(или) ошибки.</w:t>
      </w:r>
    </w:p>
    <w:p w:rsidR="00854EE1" w:rsidRPr="00854EE1" w:rsidRDefault="00854EE1" w:rsidP="00854EE1">
      <w:pPr>
        <w:jc w:val="both"/>
        <w:rPr>
          <w:bCs/>
          <w:sz w:val="16"/>
          <w:szCs w:val="16"/>
        </w:rPr>
      </w:pPr>
      <w:r w:rsidRPr="00854EE1">
        <w:rPr>
          <w:bCs/>
          <w:sz w:val="16"/>
          <w:szCs w:val="16"/>
        </w:rPr>
        <w:t>3.3.2. В течение 5 рабочих дней со дня регистрации заявления об исправлении опечаток и(или)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 о необходимости исправления допущенных опечаток и(или) ошибок.</w:t>
      </w:r>
    </w:p>
    <w:p w:rsidR="00854EE1" w:rsidRPr="00854EE1" w:rsidRDefault="00854EE1" w:rsidP="00854EE1">
      <w:pPr>
        <w:jc w:val="both"/>
        <w:rPr>
          <w:bCs/>
          <w:sz w:val="16"/>
          <w:szCs w:val="16"/>
        </w:rPr>
      </w:pPr>
    </w:p>
    <w:p w:rsidR="00854EE1" w:rsidRPr="00854EE1" w:rsidRDefault="00854EE1" w:rsidP="00854EE1">
      <w:pPr>
        <w:jc w:val="both"/>
        <w:rPr>
          <w:bCs/>
          <w:sz w:val="16"/>
          <w:szCs w:val="16"/>
        </w:rPr>
      </w:pPr>
      <w:r w:rsidRPr="00854EE1">
        <w:rPr>
          <w:bCs/>
          <w:sz w:val="16"/>
          <w:szCs w:val="16"/>
        </w:rPr>
        <w:t>4. Формы контроля за исполнением административного регламента</w:t>
      </w:r>
    </w:p>
    <w:p w:rsidR="00854EE1" w:rsidRPr="00854EE1" w:rsidRDefault="00854EE1" w:rsidP="00854EE1">
      <w:pPr>
        <w:jc w:val="both"/>
        <w:rPr>
          <w:bCs/>
          <w:sz w:val="16"/>
          <w:szCs w:val="16"/>
        </w:rPr>
      </w:pPr>
    </w:p>
    <w:p w:rsidR="00854EE1" w:rsidRPr="00854EE1" w:rsidRDefault="00854EE1" w:rsidP="00854EE1">
      <w:pPr>
        <w:jc w:val="both"/>
        <w:rPr>
          <w:bCs/>
          <w:sz w:val="16"/>
          <w:szCs w:val="16"/>
        </w:rPr>
      </w:pPr>
      <w:r w:rsidRPr="00854EE1">
        <w:rPr>
          <w:bCs/>
          <w:sz w:val="16"/>
          <w:szCs w:val="16"/>
        </w:rPr>
        <w:t>4.1.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854EE1" w:rsidRPr="00854EE1" w:rsidRDefault="00854EE1" w:rsidP="00854EE1">
      <w:pPr>
        <w:jc w:val="both"/>
        <w:rPr>
          <w:bCs/>
          <w:sz w:val="16"/>
          <w:szCs w:val="16"/>
        </w:rPr>
      </w:pPr>
      <w:r w:rsidRPr="00854EE1">
        <w:rPr>
          <w:bCs/>
          <w:sz w:val="16"/>
          <w:szCs w:val="16"/>
        </w:rPr>
        <w:t>Текущий контроль осуществляется ответственными специалистами администрации по каждой процедуре в соответствии с установленными настоящим административным регламентом содержанием действий и сроками их осуществления, а также путем проведения главой администрации проверок исполнения положений настоящего административного регламента, иных нормативных правовых актов.</w:t>
      </w:r>
    </w:p>
    <w:p w:rsidR="00854EE1" w:rsidRPr="00854EE1" w:rsidRDefault="00854EE1" w:rsidP="00854EE1">
      <w:pPr>
        <w:jc w:val="both"/>
        <w:rPr>
          <w:bCs/>
          <w:sz w:val="16"/>
          <w:szCs w:val="16"/>
        </w:rPr>
      </w:pPr>
      <w:r w:rsidRPr="00854EE1">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854EE1" w:rsidRPr="00854EE1" w:rsidRDefault="00854EE1" w:rsidP="00854EE1">
      <w:pPr>
        <w:jc w:val="both"/>
        <w:rPr>
          <w:bCs/>
          <w:sz w:val="16"/>
          <w:szCs w:val="16"/>
        </w:rPr>
      </w:pPr>
      <w:r w:rsidRPr="00854EE1">
        <w:rPr>
          <w:bCs/>
          <w:sz w:val="16"/>
          <w:szCs w:val="16"/>
        </w:rPr>
        <w:t xml:space="preserve">В целях осуществления контроля за полнотой и качеством предоставления муниципальной услуги проводятся плановые и внеплановые проверки. </w:t>
      </w:r>
    </w:p>
    <w:p w:rsidR="00854EE1" w:rsidRPr="00854EE1" w:rsidRDefault="00854EE1" w:rsidP="00854EE1">
      <w:pPr>
        <w:jc w:val="both"/>
        <w:rPr>
          <w:bCs/>
          <w:sz w:val="16"/>
          <w:szCs w:val="16"/>
        </w:rPr>
      </w:pPr>
      <w:r w:rsidRPr="00854EE1">
        <w:rPr>
          <w:bCs/>
          <w:sz w:val="16"/>
          <w:szCs w:val="16"/>
        </w:rPr>
        <w:t>Плановые проверки предоставления муниципальной услуги проводятся не реже одного раза в три года в соответствии с планом проведения проверок, утвержденным контролирующим органом.</w:t>
      </w:r>
    </w:p>
    <w:p w:rsidR="00854EE1" w:rsidRPr="00854EE1" w:rsidRDefault="00854EE1" w:rsidP="00854EE1">
      <w:pPr>
        <w:jc w:val="both"/>
        <w:rPr>
          <w:bCs/>
          <w:sz w:val="16"/>
          <w:szCs w:val="16"/>
        </w:rPr>
      </w:pPr>
      <w:r w:rsidRPr="00854EE1">
        <w:rPr>
          <w:bCs/>
          <w:sz w:val="16"/>
          <w:szCs w:val="16"/>
        </w:rPr>
        <w:t xml:space="preserve">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 </w:t>
      </w:r>
    </w:p>
    <w:p w:rsidR="00854EE1" w:rsidRPr="00854EE1" w:rsidRDefault="00854EE1" w:rsidP="00854EE1">
      <w:pPr>
        <w:jc w:val="both"/>
        <w:rPr>
          <w:bCs/>
          <w:sz w:val="16"/>
          <w:szCs w:val="16"/>
        </w:rPr>
      </w:pPr>
      <w:r w:rsidRPr="00854EE1">
        <w:rPr>
          <w:bCs/>
          <w:sz w:val="16"/>
          <w:szCs w:val="16"/>
        </w:rPr>
        <w:t xml:space="preserve">Внеплановые проверки предоставления муниципальной услуги проводятся по обращениям физических и юридических лиц,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проверки, вне утвержденного плана проведения проверок. Указанные обращения подлежат регистрации в день их поступления в системе электронного документооборота и делопроизводства администрации. </w:t>
      </w:r>
    </w:p>
    <w:p w:rsidR="00854EE1" w:rsidRPr="00854EE1" w:rsidRDefault="00854EE1" w:rsidP="00854EE1">
      <w:pPr>
        <w:jc w:val="both"/>
        <w:rPr>
          <w:bCs/>
          <w:sz w:val="16"/>
          <w:szCs w:val="16"/>
        </w:rPr>
      </w:pPr>
      <w:r w:rsidRPr="00854EE1">
        <w:rPr>
          <w:bCs/>
          <w:sz w:val="16"/>
          <w:szCs w:val="16"/>
        </w:rPr>
        <w:t xml:space="preserve">О проведении проверки исполнения административных регламентов </w:t>
      </w:r>
      <w:r w:rsidRPr="00854EE1">
        <w:rPr>
          <w:bCs/>
          <w:sz w:val="16"/>
          <w:szCs w:val="16"/>
        </w:rPr>
        <w:br/>
        <w:t>по предоставлению муниципальных услуг издается правовой акт руководителя контролирующего органа.</w:t>
      </w:r>
    </w:p>
    <w:p w:rsidR="00854EE1" w:rsidRPr="00854EE1" w:rsidRDefault="00854EE1" w:rsidP="00854EE1">
      <w:pPr>
        <w:jc w:val="both"/>
        <w:rPr>
          <w:bCs/>
          <w:sz w:val="16"/>
          <w:szCs w:val="16"/>
        </w:rPr>
      </w:pPr>
      <w:r w:rsidRPr="00854EE1">
        <w:rPr>
          <w:bCs/>
          <w:sz w:val="16"/>
          <w:szCs w:val="16"/>
        </w:rPr>
        <w:t xml:space="preserve">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w:t>
      </w:r>
      <w:r w:rsidRPr="00854EE1">
        <w:rPr>
          <w:bCs/>
          <w:sz w:val="16"/>
          <w:szCs w:val="16"/>
        </w:rPr>
        <w:br/>
        <w:t>при проверке нарушений.</w:t>
      </w:r>
    </w:p>
    <w:p w:rsidR="00854EE1" w:rsidRPr="00854EE1" w:rsidRDefault="00854EE1" w:rsidP="00854EE1">
      <w:pPr>
        <w:jc w:val="both"/>
        <w:rPr>
          <w:bCs/>
          <w:sz w:val="16"/>
          <w:szCs w:val="16"/>
        </w:rPr>
      </w:pPr>
      <w:r w:rsidRPr="00854EE1">
        <w:rPr>
          <w:bCs/>
          <w:sz w:val="16"/>
          <w:szCs w:val="16"/>
        </w:rPr>
        <w:t xml:space="preserve"> По результатам рассмотрения обращений дается письменный ответ. </w:t>
      </w:r>
    </w:p>
    <w:p w:rsidR="00854EE1" w:rsidRPr="00854EE1" w:rsidRDefault="00854EE1" w:rsidP="00854EE1">
      <w:pPr>
        <w:jc w:val="both"/>
        <w:rPr>
          <w:bCs/>
          <w:sz w:val="16"/>
          <w:szCs w:val="16"/>
        </w:rPr>
      </w:pPr>
      <w:r w:rsidRPr="00854EE1">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854EE1" w:rsidRPr="00854EE1" w:rsidRDefault="00854EE1" w:rsidP="00854EE1">
      <w:pPr>
        <w:jc w:val="both"/>
        <w:rPr>
          <w:bCs/>
          <w:sz w:val="16"/>
          <w:szCs w:val="16"/>
        </w:rPr>
      </w:pPr>
      <w:r w:rsidRPr="00854EE1">
        <w:rPr>
          <w:bCs/>
          <w:sz w:val="16"/>
          <w:szCs w:val="16"/>
        </w:rPr>
        <w:t>Должностные лица, уполномоченные на выполнение административных действий, предусмотренных настоящим административным регламентом, несут персональную ответственность за соблюдением требований, действующих нормативных правовых актов, в том числе за соблюдением сроков выполнения административных действий, полноту их совершения, соблюдение принципов поведения с заявителями, сохранность документов.</w:t>
      </w:r>
    </w:p>
    <w:p w:rsidR="00854EE1" w:rsidRPr="00854EE1" w:rsidRDefault="00854EE1" w:rsidP="00854EE1">
      <w:pPr>
        <w:jc w:val="both"/>
        <w:rPr>
          <w:bCs/>
          <w:sz w:val="16"/>
          <w:szCs w:val="16"/>
        </w:rPr>
      </w:pPr>
      <w:r w:rsidRPr="00854EE1">
        <w:rPr>
          <w:bCs/>
          <w:sz w:val="16"/>
          <w:szCs w:val="16"/>
        </w:rPr>
        <w:t>Руководитель администрации несет персональную ответственность за обеспечение предоставления муниципальной услуги.</w:t>
      </w:r>
    </w:p>
    <w:p w:rsidR="00854EE1" w:rsidRPr="00854EE1" w:rsidRDefault="00854EE1" w:rsidP="00854EE1">
      <w:pPr>
        <w:jc w:val="both"/>
        <w:rPr>
          <w:bCs/>
          <w:sz w:val="16"/>
          <w:szCs w:val="16"/>
        </w:rPr>
      </w:pPr>
      <w:r w:rsidRPr="00854EE1">
        <w:rPr>
          <w:bCs/>
          <w:sz w:val="16"/>
          <w:szCs w:val="16"/>
        </w:rPr>
        <w:t>Работники администрации при предоставлении муниципальной услуги несут персональную ответственность:</w:t>
      </w:r>
    </w:p>
    <w:p w:rsidR="00854EE1" w:rsidRPr="00854EE1" w:rsidRDefault="00854EE1" w:rsidP="00854EE1">
      <w:pPr>
        <w:jc w:val="both"/>
        <w:rPr>
          <w:bCs/>
          <w:sz w:val="16"/>
          <w:szCs w:val="16"/>
        </w:rPr>
      </w:pPr>
      <w:r w:rsidRPr="00854EE1">
        <w:rPr>
          <w:bCs/>
          <w:sz w:val="16"/>
          <w:szCs w:val="16"/>
        </w:rPr>
        <w:t>- за неисполнение или ненадлежащее исполнение административных процедур при предоставлении муниципальной услуги;</w:t>
      </w:r>
    </w:p>
    <w:p w:rsidR="00854EE1" w:rsidRPr="00854EE1" w:rsidRDefault="00854EE1" w:rsidP="00854EE1">
      <w:pPr>
        <w:jc w:val="both"/>
        <w:rPr>
          <w:bCs/>
          <w:sz w:val="16"/>
          <w:szCs w:val="16"/>
        </w:rPr>
      </w:pPr>
      <w:r w:rsidRPr="00854EE1">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854EE1" w:rsidRPr="00854EE1" w:rsidRDefault="00854EE1" w:rsidP="00854EE1">
      <w:pPr>
        <w:jc w:val="both"/>
        <w:rPr>
          <w:bCs/>
          <w:sz w:val="16"/>
          <w:szCs w:val="16"/>
        </w:rPr>
      </w:pPr>
      <w:r w:rsidRPr="00854EE1">
        <w:rPr>
          <w:bCs/>
          <w:sz w:val="16"/>
          <w:szCs w:val="16"/>
        </w:rPr>
        <w:lastRenderedPageBreak/>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854EE1" w:rsidRPr="00854EE1" w:rsidRDefault="00854EE1" w:rsidP="00854EE1">
      <w:pPr>
        <w:jc w:val="both"/>
        <w:rPr>
          <w:bCs/>
          <w:sz w:val="16"/>
          <w:szCs w:val="16"/>
        </w:rPr>
      </w:pPr>
      <w:r w:rsidRPr="00854EE1">
        <w:rPr>
          <w:bCs/>
          <w:sz w:val="16"/>
          <w:szCs w:val="16"/>
        </w:rPr>
        <w:t>Контроль соблюдения работниками ГБУ ЛО «МФЦ» последовательности действий, определенных административными процедурами, осуществляется руководителем обособленного подразделения ГБУ ЛО «МФЦ».</w:t>
      </w:r>
    </w:p>
    <w:p w:rsidR="00854EE1" w:rsidRPr="00854EE1" w:rsidRDefault="00854EE1" w:rsidP="00854EE1">
      <w:pPr>
        <w:jc w:val="both"/>
        <w:rPr>
          <w:bCs/>
          <w:sz w:val="16"/>
          <w:szCs w:val="16"/>
        </w:rPr>
      </w:pPr>
      <w:r w:rsidRPr="00854EE1">
        <w:rPr>
          <w:bCs/>
          <w:sz w:val="16"/>
          <w:szCs w:val="16"/>
        </w:rPr>
        <w:t>Контроль соблюдения требований настоящего административного регламента в части, касающейся участия МФЦ в предоставлении муниципальной услуги, осуществляется комитетом экономического развития и инвестиционной деятельности Ленинградской области.</w:t>
      </w:r>
    </w:p>
    <w:p w:rsidR="00854EE1" w:rsidRPr="00854EE1" w:rsidRDefault="00854EE1" w:rsidP="00854EE1">
      <w:pPr>
        <w:jc w:val="both"/>
        <w:rPr>
          <w:bCs/>
          <w:sz w:val="16"/>
          <w:szCs w:val="16"/>
        </w:rPr>
      </w:pPr>
    </w:p>
    <w:p w:rsidR="00854EE1" w:rsidRPr="00854EE1" w:rsidRDefault="00854EE1" w:rsidP="00854EE1">
      <w:pPr>
        <w:jc w:val="both"/>
        <w:rPr>
          <w:b/>
          <w:bCs/>
          <w:sz w:val="16"/>
          <w:szCs w:val="16"/>
        </w:rPr>
      </w:pPr>
      <w:r w:rsidRPr="00854EE1">
        <w:rPr>
          <w:b/>
          <w:bCs/>
          <w:sz w:val="16"/>
          <w:szCs w:val="16"/>
        </w:rPr>
        <w:t xml:space="preserve">5. Досудебный (внесудебный) порядок обжалования решений и действий (бездействия) органа, предоставляющего муниципальную услугу, </w:t>
      </w:r>
    </w:p>
    <w:p w:rsidR="00854EE1" w:rsidRPr="00854EE1" w:rsidRDefault="00854EE1" w:rsidP="00854EE1">
      <w:pPr>
        <w:jc w:val="both"/>
        <w:rPr>
          <w:b/>
          <w:bCs/>
          <w:sz w:val="16"/>
          <w:szCs w:val="16"/>
        </w:rPr>
      </w:pPr>
      <w:r w:rsidRPr="00854EE1">
        <w:rPr>
          <w:b/>
          <w:bCs/>
          <w:sz w:val="16"/>
          <w:szCs w:val="16"/>
        </w:rPr>
        <w:t>а также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854EE1" w:rsidRPr="00854EE1" w:rsidRDefault="00854EE1" w:rsidP="00854EE1">
      <w:pPr>
        <w:jc w:val="both"/>
        <w:rPr>
          <w:bCs/>
          <w:sz w:val="16"/>
          <w:szCs w:val="16"/>
        </w:rPr>
      </w:pPr>
    </w:p>
    <w:p w:rsidR="00854EE1" w:rsidRPr="00854EE1" w:rsidRDefault="00854EE1" w:rsidP="00854EE1">
      <w:pPr>
        <w:jc w:val="both"/>
        <w:rPr>
          <w:bCs/>
          <w:sz w:val="16"/>
          <w:szCs w:val="16"/>
        </w:rPr>
      </w:pPr>
      <w:r w:rsidRPr="00854EE1">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854EE1" w:rsidRPr="00854EE1" w:rsidRDefault="00854EE1" w:rsidP="00854EE1">
      <w:pPr>
        <w:jc w:val="both"/>
        <w:rPr>
          <w:bCs/>
          <w:sz w:val="16"/>
          <w:szCs w:val="16"/>
        </w:rPr>
      </w:pPr>
      <w:r w:rsidRPr="00854EE1">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854EE1" w:rsidRPr="00854EE1" w:rsidRDefault="00854EE1" w:rsidP="00854EE1">
      <w:pPr>
        <w:jc w:val="both"/>
        <w:rPr>
          <w:bCs/>
          <w:sz w:val="16"/>
          <w:szCs w:val="16"/>
        </w:rPr>
      </w:pPr>
      <w:r w:rsidRPr="00854EE1">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 210-ФЗ;</w:t>
      </w:r>
    </w:p>
    <w:p w:rsidR="00854EE1" w:rsidRPr="00854EE1" w:rsidRDefault="00854EE1" w:rsidP="00854EE1">
      <w:pPr>
        <w:jc w:val="both"/>
        <w:rPr>
          <w:bCs/>
          <w:sz w:val="16"/>
          <w:szCs w:val="16"/>
        </w:rPr>
      </w:pPr>
      <w:r w:rsidRPr="00854EE1">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854EE1" w:rsidRPr="00854EE1" w:rsidRDefault="00854EE1" w:rsidP="00854EE1">
      <w:pPr>
        <w:jc w:val="both"/>
        <w:rPr>
          <w:bCs/>
          <w:sz w:val="16"/>
          <w:szCs w:val="16"/>
        </w:rPr>
      </w:pPr>
      <w:r w:rsidRPr="00854EE1">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w:t>
      </w:r>
      <w:r w:rsidRPr="00854EE1" w:rsidDel="009F0626">
        <w:rPr>
          <w:bCs/>
          <w:sz w:val="16"/>
          <w:szCs w:val="16"/>
        </w:rPr>
        <w:t xml:space="preserve"> </w:t>
      </w:r>
      <w:r w:rsidRPr="00854EE1">
        <w:rPr>
          <w:bCs/>
          <w:sz w:val="16"/>
          <w:szCs w:val="16"/>
        </w:rPr>
        <w:t>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854EE1" w:rsidRPr="00854EE1" w:rsidRDefault="00854EE1" w:rsidP="00854EE1">
      <w:pPr>
        <w:jc w:val="both"/>
        <w:rPr>
          <w:bCs/>
          <w:sz w:val="16"/>
          <w:szCs w:val="16"/>
        </w:rPr>
      </w:pPr>
      <w:r w:rsidRPr="00854EE1">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у заявителя;</w:t>
      </w:r>
    </w:p>
    <w:p w:rsidR="00854EE1" w:rsidRPr="00854EE1" w:rsidRDefault="00854EE1" w:rsidP="00854EE1">
      <w:pPr>
        <w:jc w:val="both"/>
        <w:rPr>
          <w:bCs/>
          <w:sz w:val="16"/>
          <w:szCs w:val="16"/>
        </w:rPr>
      </w:pPr>
      <w:r w:rsidRPr="00854EE1">
        <w:rPr>
          <w:bCs/>
          <w:sz w:val="16"/>
          <w:szCs w:val="16"/>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w:t>
      </w:r>
      <w:r w:rsidRPr="00854EE1">
        <w:rPr>
          <w:bCs/>
          <w:sz w:val="16"/>
          <w:szCs w:val="16"/>
        </w:rPr>
        <w:br/>
        <w:t>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854EE1" w:rsidRPr="00854EE1" w:rsidRDefault="00854EE1" w:rsidP="00854EE1">
      <w:pPr>
        <w:jc w:val="both"/>
        <w:rPr>
          <w:bCs/>
          <w:sz w:val="16"/>
          <w:szCs w:val="16"/>
        </w:rPr>
      </w:pPr>
      <w:r w:rsidRPr="00854EE1">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854EE1" w:rsidRPr="00854EE1" w:rsidRDefault="00854EE1" w:rsidP="00854EE1">
      <w:pPr>
        <w:jc w:val="both"/>
        <w:rPr>
          <w:bCs/>
          <w:sz w:val="16"/>
          <w:szCs w:val="16"/>
        </w:rPr>
      </w:pPr>
      <w:r w:rsidRPr="00854EE1">
        <w:rPr>
          <w:bCs/>
          <w:sz w:val="16"/>
          <w:szCs w:val="16"/>
        </w:rPr>
        <w:t xml:space="preserve">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w:t>
      </w:r>
      <w:r w:rsidRPr="00854EE1">
        <w:rPr>
          <w:bCs/>
          <w:sz w:val="16"/>
          <w:szCs w:val="16"/>
        </w:rPr>
        <w:br/>
        <w:t>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854EE1" w:rsidRPr="00854EE1" w:rsidRDefault="00854EE1" w:rsidP="00854EE1">
      <w:pPr>
        <w:jc w:val="both"/>
        <w:rPr>
          <w:bCs/>
          <w:sz w:val="16"/>
          <w:szCs w:val="16"/>
        </w:rPr>
      </w:pPr>
      <w:r w:rsidRPr="00854EE1">
        <w:rPr>
          <w:bCs/>
          <w:sz w:val="16"/>
          <w:szCs w:val="16"/>
        </w:rPr>
        <w:t>8) нарушение срока или порядка выдачи документов по результатам предоставления муниципальной услуги;</w:t>
      </w:r>
    </w:p>
    <w:p w:rsidR="00854EE1" w:rsidRPr="00854EE1" w:rsidRDefault="00854EE1" w:rsidP="00854EE1">
      <w:pPr>
        <w:jc w:val="both"/>
        <w:rPr>
          <w:bCs/>
          <w:sz w:val="16"/>
          <w:szCs w:val="16"/>
        </w:rPr>
      </w:pPr>
      <w:r w:rsidRPr="00854EE1">
        <w:rPr>
          <w:bCs/>
          <w:sz w:val="16"/>
          <w:szCs w:val="16"/>
        </w:rPr>
        <w:lastRenderedPageBreak/>
        <w:t xml:space="preserve">9) приостановление предоставления муниципальной услуги, если основания приостановления не предусмотрены федеральными законами и принятыми </w:t>
      </w:r>
      <w:r w:rsidRPr="00854EE1">
        <w:rPr>
          <w:bCs/>
          <w:sz w:val="16"/>
          <w:szCs w:val="16"/>
        </w:rPr>
        <w:br/>
        <w:t>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854EE1" w:rsidRPr="00854EE1" w:rsidRDefault="00854EE1" w:rsidP="00854EE1">
      <w:pPr>
        <w:jc w:val="both"/>
        <w:rPr>
          <w:bCs/>
          <w:sz w:val="16"/>
          <w:szCs w:val="16"/>
        </w:rPr>
      </w:pPr>
      <w:r w:rsidRPr="00854EE1">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за исключением случаев, предусмотренных пунктом 4 части 1 статьи 7 Федерального закона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854EE1" w:rsidRPr="00854EE1" w:rsidRDefault="00854EE1" w:rsidP="00854EE1">
      <w:pPr>
        <w:jc w:val="both"/>
        <w:rPr>
          <w:bCs/>
          <w:sz w:val="16"/>
          <w:szCs w:val="16"/>
        </w:rPr>
      </w:pPr>
      <w:r w:rsidRPr="00854EE1">
        <w:rPr>
          <w:bCs/>
          <w:sz w:val="16"/>
          <w:szCs w:val="16"/>
        </w:rPr>
        <w:t xml:space="preserve">5.3. Жалоба согласно Приложению № 3 подается в письменной форме </w:t>
      </w:r>
      <w:r w:rsidRPr="00854EE1">
        <w:rPr>
          <w:bCs/>
          <w:sz w:val="16"/>
          <w:szCs w:val="16"/>
        </w:rPr>
        <w:br/>
        <w:t xml:space="preserve">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этого многофункционального центра. Жалобы на решения и действия (бездействие) ГБУ ЛО «МФЦ» подаются учредителю ГБУ ЛО «МФЦ». </w:t>
      </w:r>
    </w:p>
    <w:p w:rsidR="00854EE1" w:rsidRPr="00854EE1" w:rsidRDefault="00854EE1" w:rsidP="00854EE1">
      <w:pPr>
        <w:jc w:val="both"/>
        <w:rPr>
          <w:bCs/>
          <w:sz w:val="16"/>
          <w:szCs w:val="16"/>
        </w:rPr>
      </w:pPr>
      <w:r w:rsidRPr="00854EE1">
        <w:rPr>
          <w:bCs/>
          <w:sz w:val="16"/>
          <w:szCs w:val="16"/>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 </w:t>
      </w:r>
    </w:p>
    <w:p w:rsidR="00854EE1" w:rsidRPr="00854EE1" w:rsidRDefault="00854EE1" w:rsidP="00854EE1">
      <w:pPr>
        <w:jc w:val="both"/>
        <w:rPr>
          <w:bCs/>
          <w:sz w:val="16"/>
          <w:szCs w:val="16"/>
        </w:rPr>
      </w:pPr>
      <w:r w:rsidRPr="00854EE1">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42" w:history="1">
        <w:r w:rsidRPr="00854EE1">
          <w:rPr>
            <w:rStyle w:val="a3"/>
            <w:bCs/>
            <w:sz w:val="16"/>
            <w:szCs w:val="16"/>
          </w:rPr>
          <w:t>части 5 статьи 11.2</w:t>
        </w:r>
      </w:hyperlink>
      <w:r w:rsidRPr="00854EE1">
        <w:rPr>
          <w:bCs/>
          <w:sz w:val="16"/>
          <w:szCs w:val="16"/>
        </w:rPr>
        <w:t xml:space="preserve"> Федерального закона № 210-ФЗ.</w:t>
      </w:r>
    </w:p>
    <w:p w:rsidR="00854EE1" w:rsidRPr="00854EE1" w:rsidRDefault="00854EE1" w:rsidP="00854EE1">
      <w:pPr>
        <w:jc w:val="both"/>
        <w:rPr>
          <w:bCs/>
          <w:sz w:val="16"/>
          <w:szCs w:val="16"/>
        </w:rPr>
      </w:pPr>
      <w:r w:rsidRPr="00854EE1">
        <w:rPr>
          <w:bCs/>
          <w:sz w:val="16"/>
          <w:szCs w:val="16"/>
        </w:rPr>
        <w:t>В письменной жалобе в обязательном порядке указываются:</w:t>
      </w:r>
    </w:p>
    <w:p w:rsidR="00854EE1" w:rsidRPr="00854EE1" w:rsidRDefault="00854EE1" w:rsidP="00854EE1">
      <w:pPr>
        <w:jc w:val="both"/>
        <w:rPr>
          <w:bCs/>
          <w:sz w:val="16"/>
          <w:szCs w:val="16"/>
        </w:rPr>
      </w:pPr>
      <w:r w:rsidRPr="00854EE1">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854EE1" w:rsidRPr="00854EE1" w:rsidRDefault="00854EE1" w:rsidP="00854EE1">
      <w:pPr>
        <w:jc w:val="both"/>
        <w:rPr>
          <w:bCs/>
          <w:sz w:val="16"/>
          <w:szCs w:val="16"/>
        </w:rPr>
      </w:pPr>
      <w:r w:rsidRPr="00854EE1">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854EE1" w:rsidRPr="00854EE1" w:rsidRDefault="00854EE1" w:rsidP="00854EE1">
      <w:pPr>
        <w:jc w:val="both"/>
        <w:rPr>
          <w:bCs/>
          <w:sz w:val="16"/>
          <w:szCs w:val="16"/>
        </w:rPr>
      </w:pPr>
      <w:r w:rsidRPr="00854EE1">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w:t>
      </w:r>
    </w:p>
    <w:p w:rsidR="00854EE1" w:rsidRPr="00854EE1" w:rsidRDefault="00854EE1" w:rsidP="00854EE1">
      <w:pPr>
        <w:jc w:val="both"/>
        <w:rPr>
          <w:bCs/>
          <w:sz w:val="16"/>
          <w:szCs w:val="16"/>
        </w:rPr>
      </w:pPr>
      <w:r w:rsidRPr="00854EE1">
        <w:rPr>
          <w:bCs/>
          <w:sz w:val="16"/>
          <w:szCs w:val="16"/>
        </w:rPr>
        <w:t xml:space="preserve">- доводы, на основании которых заявитель не согласен с решением </w:t>
      </w:r>
      <w:r w:rsidRPr="00854EE1">
        <w:rPr>
          <w:bCs/>
          <w:sz w:val="16"/>
          <w:szCs w:val="16"/>
        </w:rPr>
        <w:br/>
        <w:t>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854EE1" w:rsidRPr="00854EE1" w:rsidRDefault="00854EE1" w:rsidP="00854EE1">
      <w:pPr>
        <w:jc w:val="both"/>
        <w:rPr>
          <w:bCs/>
          <w:sz w:val="16"/>
          <w:szCs w:val="16"/>
        </w:rPr>
      </w:pPr>
      <w:r w:rsidRPr="00854EE1">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43" w:history="1">
        <w:r w:rsidRPr="00854EE1">
          <w:rPr>
            <w:rStyle w:val="a3"/>
            <w:bCs/>
            <w:sz w:val="16"/>
            <w:szCs w:val="16"/>
          </w:rPr>
          <w:t>статьей 11.1</w:t>
        </w:r>
      </w:hyperlink>
      <w:r w:rsidRPr="00854EE1">
        <w:rPr>
          <w:bCs/>
          <w:sz w:val="16"/>
          <w:szCs w:val="16"/>
        </w:rPr>
        <w:t xml:space="preserve">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854EE1" w:rsidRPr="00854EE1" w:rsidRDefault="00854EE1" w:rsidP="00854EE1">
      <w:pPr>
        <w:jc w:val="both"/>
        <w:rPr>
          <w:bCs/>
          <w:sz w:val="16"/>
          <w:szCs w:val="16"/>
        </w:rPr>
      </w:pPr>
      <w:r w:rsidRPr="00854EE1">
        <w:rPr>
          <w:bCs/>
          <w:sz w:val="16"/>
          <w:szCs w:val="16"/>
        </w:rPr>
        <w:lastRenderedPageBreak/>
        <w:t>5.6. Жалоба, поступившая в орган, предоставляющий муниципальную услугу, ГБУ ЛО «МФЦ», учредителю ГБУ ЛО «МФЦ»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854EE1" w:rsidRPr="00854EE1" w:rsidRDefault="00854EE1" w:rsidP="00854EE1">
      <w:pPr>
        <w:jc w:val="both"/>
        <w:rPr>
          <w:bCs/>
          <w:sz w:val="16"/>
          <w:szCs w:val="16"/>
        </w:rPr>
      </w:pPr>
      <w:r w:rsidRPr="00854EE1">
        <w:rPr>
          <w:bCs/>
          <w:sz w:val="16"/>
          <w:szCs w:val="16"/>
        </w:rPr>
        <w:t>5.7. По результатам рассмотрения жалобы принимается одно из следующих решений:</w:t>
      </w:r>
    </w:p>
    <w:p w:rsidR="00854EE1" w:rsidRPr="00854EE1" w:rsidRDefault="00854EE1" w:rsidP="00854EE1">
      <w:pPr>
        <w:jc w:val="both"/>
        <w:rPr>
          <w:bCs/>
          <w:sz w:val="16"/>
          <w:szCs w:val="16"/>
        </w:rPr>
      </w:pPr>
      <w:r w:rsidRPr="00854EE1">
        <w:rPr>
          <w:bCs/>
          <w:sz w:val="16"/>
          <w:szCs w:val="16"/>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w:t>
      </w:r>
    </w:p>
    <w:p w:rsidR="00854EE1" w:rsidRPr="00854EE1" w:rsidRDefault="00854EE1" w:rsidP="00854EE1">
      <w:pPr>
        <w:jc w:val="both"/>
        <w:rPr>
          <w:bCs/>
          <w:sz w:val="16"/>
          <w:szCs w:val="16"/>
        </w:rPr>
      </w:pPr>
      <w:r w:rsidRPr="00854EE1">
        <w:rPr>
          <w:bCs/>
          <w:sz w:val="16"/>
          <w:szCs w:val="16"/>
        </w:rPr>
        <w:t>2) в удовлетворении жалобы отказывается.</w:t>
      </w:r>
    </w:p>
    <w:p w:rsidR="00854EE1" w:rsidRPr="00854EE1" w:rsidRDefault="00854EE1" w:rsidP="00854EE1">
      <w:pPr>
        <w:jc w:val="both"/>
        <w:rPr>
          <w:bCs/>
          <w:sz w:val="16"/>
          <w:szCs w:val="16"/>
        </w:rPr>
      </w:pPr>
      <w:r w:rsidRPr="00854EE1">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854EE1" w:rsidRPr="00854EE1" w:rsidRDefault="00854EE1" w:rsidP="00854EE1">
      <w:pPr>
        <w:numPr>
          <w:ilvl w:val="0"/>
          <w:numId w:val="27"/>
        </w:numPr>
        <w:ind w:left="142" w:hanging="11"/>
        <w:jc w:val="both"/>
        <w:rPr>
          <w:bCs/>
          <w:sz w:val="16"/>
          <w:szCs w:val="16"/>
        </w:rPr>
      </w:pPr>
      <w:r w:rsidRPr="00854EE1">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854EE1" w:rsidRPr="00854EE1" w:rsidRDefault="00854EE1" w:rsidP="00854EE1">
      <w:pPr>
        <w:numPr>
          <w:ilvl w:val="0"/>
          <w:numId w:val="28"/>
        </w:numPr>
        <w:ind w:left="142" w:hanging="11"/>
        <w:jc w:val="both"/>
        <w:rPr>
          <w:bCs/>
          <w:sz w:val="16"/>
          <w:szCs w:val="16"/>
        </w:rPr>
      </w:pPr>
      <w:r w:rsidRPr="00854EE1">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854EE1" w:rsidRPr="00854EE1" w:rsidRDefault="00854EE1" w:rsidP="00854EE1">
      <w:pPr>
        <w:jc w:val="both"/>
        <w:rPr>
          <w:bCs/>
          <w:sz w:val="16"/>
          <w:szCs w:val="16"/>
        </w:rPr>
      </w:pPr>
      <w:r w:rsidRPr="00854EE1">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854EE1" w:rsidRPr="00854EE1" w:rsidRDefault="00854EE1" w:rsidP="00854EE1">
      <w:pPr>
        <w:jc w:val="both"/>
        <w:rPr>
          <w:bCs/>
          <w:sz w:val="16"/>
          <w:szCs w:val="16"/>
        </w:rPr>
      </w:pPr>
    </w:p>
    <w:p w:rsidR="00854EE1" w:rsidRPr="00854EE1" w:rsidRDefault="00854EE1" w:rsidP="00854EE1">
      <w:pPr>
        <w:jc w:val="both"/>
        <w:rPr>
          <w:bCs/>
          <w:sz w:val="16"/>
          <w:szCs w:val="16"/>
        </w:rPr>
      </w:pPr>
      <w:r w:rsidRPr="00854EE1">
        <w:rPr>
          <w:bCs/>
          <w:sz w:val="16"/>
          <w:szCs w:val="16"/>
        </w:rPr>
        <w:t xml:space="preserve">6. Особенности выполнения административных процедур </w:t>
      </w:r>
      <w:r w:rsidRPr="00854EE1">
        <w:rPr>
          <w:bCs/>
          <w:sz w:val="16"/>
          <w:szCs w:val="16"/>
        </w:rPr>
        <w:br/>
        <w:t>в многофункциональных центрах</w:t>
      </w:r>
    </w:p>
    <w:p w:rsidR="00854EE1" w:rsidRPr="00854EE1" w:rsidRDefault="00854EE1" w:rsidP="00854EE1">
      <w:pPr>
        <w:jc w:val="both"/>
        <w:rPr>
          <w:bCs/>
          <w:sz w:val="16"/>
          <w:szCs w:val="16"/>
        </w:rPr>
      </w:pPr>
    </w:p>
    <w:p w:rsidR="00854EE1" w:rsidRPr="00854EE1" w:rsidRDefault="00854EE1" w:rsidP="00854EE1">
      <w:pPr>
        <w:jc w:val="both"/>
        <w:rPr>
          <w:bCs/>
          <w:sz w:val="16"/>
          <w:szCs w:val="16"/>
        </w:rPr>
      </w:pPr>
      <w:r w:rsidRPr="00854EE1">
        <w:rPr>
          <w:bCs/>
          <w:sz w:val="16"/>
          <w:szCs w:val="16"/>
        </w:rPr>
        <w:t xml:space="preserve">6.1. Предоставление государственной услуги посредством МФЦ осуществляется в подразделениях ГБУ ЛО "МФЦ" при наличии вступившего в силу соглашения о взаимодействии между ГБУ ЛО "МФЦ" и администрацией. </w:t>
      </w:r>
    </w:p>
    <w:p w:rsidR="00854EE1" w:rsidRPr="00854EE1" w:rsidRDefault="00854EE1" w:rsidP="00854EE1">
      <w:pPr>
        <w:jc w:val="both"/>
        <w:rPr>
          <w:bCs/>
          <w:sz w:val="16"/>
          <w:szCs w:val="16"/>
        </w:rPr>
      </w:pPr>
      <w:r w:rsidRPr="00854EE1">
        <w:rPr>
          <w:bCs/>
          <w:sz w:val="16"/>
          <w:szCs w:val="16"/>
        </w:rPr>
        <w:t>6.2. В случае подачи документов в администрацию посредством ГБУ ЛО «МФЦ» работник ГБУ ЛО «МФЦ», осуществляющий прием документов, представленных для получения муниципальной услуги, выполняет следующие действия:</w:t>
      </w:r>
    </w:p>
    <w:p w:rsidR="00854EE1" w:rsidRPr="00854EE1" w:rsidRDefault="00854EE1" w:rsidP="00854EE1">
      <w:pPr>
        <w:jc w:val="both"/>
        <w:rPr>
          <w:bCs/>
          <w:sz w:val="16"/>
          <w:szCs w:val="16"/>
        </w:rPr>
      </w:pPr>
      <w:r w:rsidRPr="00854EE1">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854EE1" w:rsidRPr="00854EE1" w:rsidRDefault="00854EE1" w:rsidP="00854EE1">
      <w:pPr>
        <w:jc w:val="both"/>
        <w:rPr>
          <w:bCs/>
          <w:sz w:val="16"/>
          <w:szCs w:val="16"/>
        </w:rPr>
      </w:pPr>
      <w:r w:rsidRPr="00854EE1">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854EE1" w:rsidRPr="00854EE1" w:rsidRDefault="00854EE1" w:rsidP="00854EE1">
      <w:pPr>
        <w:jc w:val="both"/>
        <w:rPr>
          <w:bCs/>
          <w:sz w:val="16"/>
          <w:szCs w:val="16"/>
        </w:rPr>
      </w:pPr>
      <w:r w:rsidRPr="00854EE1">
        <w:rPr>
          <w:bCs/>
          <w:sz w:val="16"/>
          <w:szCs w:val="16"/>
        </w:rPr>
        <w:t>б) определяет предмет обращения;</w:t>
      </w:r>
    </w:p>
    <w:p w:rsidR="00854EE1" w:rsidRPr="00854EE1" w:rsidRDefault="00854EE1" w:rsidP="00854EE1">
      <w:pPr>
        <w:jc w:val="both"/>
        <w:rPr>
          <w:bCs/>
          <w:sz w:val="16"/>
          <w:szCs w:val="16"/>
        </w:rPr>
      </w:pPr>
      <w:r w:rsidRPr="00854EE1">
        <w:rPr>
          <w:bCs/>
          <w:sz w:val="16"/>
          <w:szCs w:val="16"/>
        </w:rPr>
        <w:t>в) проводит проверку правильности заполнения обращения;</w:t>
      </w:r>
    </w:p>
    <w:p w:rsidR="00854EE1" w:rsidRPr="00854EE1" w:rsidRDefault="00854EE1" w:rsidP="00854EE1">
      <w:pPr>
        <w:jc w:val="both"/>
        <w:rPr>
          <w:bCs/>
          <w:sz w:val="16"/>
          <w:szCs w:val="16"/>
        </w:rPr>
      </w:pPr>
      <w:r w:rsidRPr="00854EE1">
        <w:rPr>
          <w:bCs/>
          <w:sz w:val="16"/>
          <w:szCs w:val="16"/>
        </w:rPr>
        <w:t>г) проводит проверку укомплектованности пакета документов;</w:t>
      </w:r>
    </w:p>
    <w:p w:rsidR="00854EE1" w:rsidRPr="00854EE1" w:rsidRDefault="00854EE1" w:rsidP="00854EE1">
      <w:pPr>
        <w:jc w:val="both"/>
        <w:rPr>
          <w:bCs/>
          <w:sz w:val="16"/>
          <w:szCs w:val="16"/>
        </w:rPr>
      </w:pPr>
      <w:r w:rsidRPr="00854EE1">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государственной услугой;</w:t>
      </w:r>
    </w:p>
    <w:p w:rsidR="00854EE1" w:rsidRPr="00854EE1" w:rsidRDefault="00854EE1" w:rsidP="00854EE1">
      <w:pPr>
        <w:jc w:val="both"/>
        <w:rPr>
          <w:bCs/>
          <w:sz w:val="16"/>
          <w:szCs w:val="16"/>
        </w:rPr>
      </w:pPr>
      <w:r w:rsidRPr="00854EE1">
        <w:rPr>
          <w:bCs/>
          <w:sz w:val="16"/>
          <w:szCs w:val="16"/>
        </w:rPr>
        <w:t>е) заверяет каждый документ дела своей электронной подписью;</w:t>
      </w:r>
    </w:p>
    <w:p w:rsidR="00854EE1" w:rsidRPr="00854EE1" w:rsidRDefault="00854EE1" w:rsidP="00854EE1">
      <w:pPr>
        <w:jc w:val="both"/>
        <w:rPr>
          <w:bCs/>
          <w:sz w:val="16"/>
          <w:szCs w:val="16"/>
        </w:rPr>
      </w:pPr>
      <w:r w:rsidRPr="00854EE1">
        <w:rPr>
          <w:bCs/>
          <w:sz w:val="16"/>
          <w:szCs w:val="16"/>
        </w:rPr>
        <w:t>ж) направляет копии документов и реестр документов в администрацию:</w:t>
      </w:r>
    </w:p>
    <w:p w:rsidR="00854EE1" w:rsidRPr="00854EE1" w:rsidRDefault="00854EE1" w:rsidP="00854EE1">
      <w:pPr>
        <w:jc w:val="both"/>
        <w:rPr>
          <w:bCs/>
          <w:sz w:val="16"/>
          <w:szCs w:val="16"/>
        </w:rPr>
      </w:pPr>
      <w:r w:rsidRPr="00854EE1">
        <w:rPr>
          <w:bCs/>
          <w:sz w:val="16"/>
          <w:szCs w:val="16"/>
        </w:rPr>
        <w:t>- в электронной форме (в составе пакетов электронных дел) - в день обращения заявителя в ГБУ ЛО «МФЦ»;</w:t>
      </w:r>
    </w:p>
    <w:p w:rsidR="00854EE1" w:rsidRPr="00854EE1" w:rsidRDefault="00854EE1" w:rsidP="00854EE1">
      <w:pPr>
        <w:jc w:val="both"/>
        <w:rPr>
          <w:bCs/>
          <w:sz w:val="16"/>
          <w:szCs w:val="16"/>
        </w:rPr>
      </w:pPr>
      <w:r w:rsidRPr="00854EE1">
        <w:rPr>
          <w:bCs/>
          <w:sz w:val="16"/>
          <w:szCs w:val="16"/>
        </w:rPr>
        <w:t>- на бумажных носителях (в случае необходимости обязательного предоставления оригиналов документов) - в течение 3 рабочих дней со дня обращения заявителя в ГБУ ЛО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работником ГБУ ЛО «МФЦ».</w:t>
      </w:r>
    </w:p>
    <w:p w:rsidR="00854EE1" w:rsidRPr="00854EE1" w:rsidRDefault="00854EE1" w:rsidP="00854EE1">
      <w:pPr>
        <w:jc w:val="both"/>
        <w:rPr>
          <w:bCs/>
          <w:sz w:val="16"/>
          <w:szCs w:val="16"/>
        </w:rPr>
      </w:pPr>
      <w:r w:rsidRPr="00854EE1">
        <w:rPr>
          <w:bCs/>
          <w:sz w:val="16"/>
          <w:szCs w:val="16"/>
        </w:rPr>
        <w:t>По окончании приема документов работник ГБУ ЛО «МФЦ» выдает заявителю расписку в приеме документов.</w:t>
      </w:r>
    </w:p>
    <w:p w:rsidR="00854EE1" w:rsidRPr="00854EE1" w:rsidRDefault="00854EE1" w:rsidP="00854EE1">
      <w:pPr>
        <w:jc w:val="both"/>
        <w:rPr>
          <w:bCs/>
          <w:sz w:val="16"/>
          <w:szCs w:val="16"/>
        </w:rPr>
      </w:pPr>
      <w:r w:rsidRPr="00854EE1">
        <w:rPr>
          <w:bCs/>
          <w:sz w:val="16"/>
          <w:szCs w:val="16"/>
        </w:rPr>
        <w:t>6.3. При указании заявителем места получения ответа (результата предоставления муниципальной услуги) посредством МФЦ ГБУ ЛО «МФЦ» должностное лицо администрации, ответственное за выполнение административной процедуры, передает специалисту МФЦ работнику ГБУ ЛО «МФЦ» для передачи в соответствующее МФЦ обособленное подразделение ГБУ ЛО «МФЦ» результат предоставления услуги для его последующей выдачи заявителю:</w:t>
      </w:r>
    </w:p>
    <w:p w:rsidR="00854EE1" w:rsidRPr="00854EE1" w:rsidRDefault="00854EE1" w:rsidP="00854EE1">
      <w:pPr>
        <w:jc w:val="both"/>
        <w:rPr>
          <w:bCs/>
          <w:sz w:val="16"/>
          <w:szCs w:val="16"/>
        </w:rPr>
      </w:pPr>
      <w:r w:rsidRPr="00854EE1">
        <w:rPr>
          <w:bCs/>
          <w:sz w:val="16"/>
          <w:szCs w:val="16"/>
        </w:rPr>
        <w:lastRenderedPageBreak/>
        <w:t xml:space="preserve">- в электронной форме в течение 1 рабочего дня со дня принятия решения </w:t>
      </w:r>
      <w:r w:rsidRPr="00854EE1">
        <w:rPr>
          <w:bCs/>
          <w:sz w:val="16"/>
          <w:szCs w:val="16"/>
        </w:rPr>
        <w:br/>
        <w:t>о предоставлении (отказе в предоставлении) муниципальной услуги заявителю;</w:t>
      </w:r>
    </w:p>
    <w:p w:rsidR="00854EE1" w:rsidRPr="00854EE1" w:rsidRDefault="00854EE1" w:rsidP="00854EE1">
      <w:pPr>
        <w:jc w:val="both"/>
        <w:rPr>
          <w:bCs/>
          <w:sz w:val="16"/>
          <w:szCs w:val="16"/>
        </w:rPr>
      </w:pPr>
      <w:r w:rsidRPr="00854EE1">
        <w:rPr>
          <w:bCs/>
          <w:sz w:val="16"/>
          <w:szCs w:val="16"/>
        </w:rPr>
        <w:t xml:space="preserve">-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 </w:t>
      </w:r>
    </w:p>
    <w:p w:rsidR="00854EE1" w:rsidRPr="00854EE1" w:rsidRDefault="00854EE1" w:rsidP="00854EE1">
      <w:pPr>
        <w:jc w:val="both"/>
        <w:rPr>
          <w:bCs/>
          <w:sz w:val="16"/>
          <w:szCs w:val="16"/>
        </w:rPr>
      </w:pPr>
      <w:r w:rsidRPr="00854EE1">
        <w:rPr>
          <w:bCs/>
          <w:sz w:val="16"/>
          <w:szCs w:val="16"/>
        </w:rPr>
        <w:t xml:space="preserve">Срок направления документов на бумажных носителях может быть увеличен или уменьшен в зависимости от временных затрат на доставку документов в ГБУ ЛО «МФЦ», но не может превышать общий срок предоставления услуги. </w:t>
      </w:r>
    </w:p>
    <w:p w:rsidR="00854EE1" w:rsidRPr="00854EE1" w:rsidRDefault="00854EE1" w:rsidP="00854EE1">
      <w:pPr>
        <w:jc w:val="both"/>
        <w:rPr>
          <w:bCs/>
          <w:sz w:val="16"/>
          <w:szCs w:val="16"/>
        </w:rPr>
      </w:pPr>
      <w:r w:rsidRPr="00854EE1">
        <w:rPr>
          <w:bCs/>
          <w:sz w:val="16"/>
          <w:szCs w:val="16"/>
        </w:rPr>
        <w:t xml:space="preserve">Работник ГБУ ЛО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w:t>
      </w:r>
      <w:r w:rsidRPr="00854EE1">
        <w:rPr>
          <w:bCs/>
          <w:sz w:val="16"/>
          <w:szCs w:val="16"/>
        </w:rPr>
        <w:br/>
        <w:t>смс-информирования), а также о возможности получения документов в ГБУ ЛО «МФЦ».</w:t>
      </w:r>
    </w:p>
    <w:p w:rsidR="00854EE1" w:rsidRPr="002F1802" w:rsidRDefault="00854EE1" w:rsidP="00854EE1">
      <w:pPr>
        <w:jc w:val="both"/>
        <w:rPr>
          <w:bCs/>
          <w:sz w:val="16"/>
          <w:szCs w:val="16"/>
        </w:rPr>
      </w:pPr>
    </w:p>
    <w:p w:rsidR="002F1802" w:rsidRPr="002F1802" w:rsidRDefault="002F1802" w:rsidP="002F1802">
      <w:pPr>
        <w:jc w:val="center"/>
        <w:rPr>
          <w:bCs/>
          <w:sz w:val="16"/>
          <w:szCs w:val="16"/>
        </w:rPr>
      </w:pPr>
      <w:r w:rsidRPr="002F1802">
        <w:rPr>
          <w:bCs/>
          <w:sz w:val="16"/>
          <w:szCs w:val="16"/>
        </w:rPr>
        <w:t>АДМИНИСТРАЦИЯ</w:t>
      </w:r>
    </w:p>
    <w:p w:rsidR="002F1802" w:rsidRPr="002F1802" w:rsidRDefault="002F1802" w:rsidP="002F1802">
      <w:pPr>
        <w:jc w:val="center"/>
        <w:rPr>
          <w:bCs/>
          <w:sz w:val="16"/>
          <w:szCs w:val="16"/>
        </w:rPr>
      </w:pPr>
      <w:r w:rsidRPr="002F1802">
        <w:rPr>
          <w:bCs/>
          <w:sz w:val="16"/>
          <w:szCs w:val="16"/>
        </w:rPr>
        <w:t>БОЛЬШЕВРУДСКОГО СЕЛЬСКОГО ПОСЕЛЕНИЯ</w:t>
      </w:r>
    </w:p>
    <w:p w:rsidR="002F1802" w:rsidRPr="002F1802" w:rsidRDefault="002F1802" w:rsidP="002F1802">
      <w:pPr>
        <w:jc w:val="center"/>
        <w:rPr>
          <w:bCs/>
          <w:sz w:val="16"/>
          <w:szCs w:val="16"/>
        </w:rPr>
      </w:pPr>
      <w:r w:rsidRPr="002F1802">
        <w:rPr>
          <w:bCs/>
          <w:sz w:val="16"/>
          <w:szCs w:val="16"/>
        </w:rPr>
        <w:t>ВОЛОСОВСКОГО МУНИЦИПАЛЬНОГО РАЙОНА</w:t>
      </w:r>
    </w:p>
    <w:p w:rsidR="002F1802" w:rsidRPr="002F1802" w:rsidRDefault="002F1802" w:rsidP="002F1802">
      <w:pPr>
        <w:jc w:val="center"/>
        <w:rPr>
          <w:bCs/>
          <w:sz w:val="16"/>
          <w:szCs w:val="16"/>
        </w:rPr>
      </w:pPr>
      <w:r w:rsidRPr="002F1802">
        <w:rPr>
          <w:bCs/>
          <w:sz w:val="16"/>
          <w:szCs w:val="16"/>
        </w:rPr>
        <w:t>ЛЕНИНГРАДСКОЙ ОБЛАСТИ</w:t>
      </w:r>
    </w:p>
    <w:p w:rsidR="002F1802" w:rsidRPr="002F1802" w:rsidRDefault="002F1802" w:rsidP="002F1802">
      <w:pPr>
        <w:jc w:val="center"/>
        <w:rPr>
          <w:bCs/>
          <w:sz w:val="16"/>
          <w:szCs w:val="16"/>
        </w:rPr>
      </w:pPr>
    </w:p>
    <w:p w:rsidR="002F1802" w:rsidRPr="002F1802" w:rsidRDefault="002F1802" w:rsidP="002F1802">
      <w:pPr>
        <w:jc w:val="center"/>
        <w:rPr>
          <w:bCs/>
          <w:sz w:val="16"/>
          <w:szCs w:val="16"/>
        </w:rPr>
      </w:pPr>
      <w:r w:rsidRPr="002F1802">
        <w:rPr>
          <w:bCs/>
          <w:sz w:val="16"/>
          <w:szCs w:val="16"/>
        </w:rPr>
        <w:t>ПОСТАНОВЛЕНИЕ</w:t>
      </w:r>
    </w:p>
    <w:p w:rsidR="002F1802" w:rsidRPr="002F1802" w:rsidRDefault="002F1802" w:rsidP="002F1802">
      <w:pPr>
        <w:jc w:val="center"/>
        <w:rPr>
          <w:bCs/>
          <w:sz w:val="16"/>
          <w:szCs w:val="16"/>
        </w:rPr>
      </w:pPr>
    </w:p>
    <w:p w:rsidR="002F1802" w:rsidRDefault="002F1802" w:rsidP="002F1802">
      <w:pPr>
        <w:jc w:val="center"/>
        <w:rPr>
          <w:bCs/>
          <w:sz w:val="16"/>
          <w:szCs w:val="16"/>
        </w:rPr>
      </w:pPr>
      <w:r w:rsidRPr="002F1802">
        <w:rPr>
          <w:bCs/>
          <w:sz w:val="16"/>
          <w:szCs w:val="16"/>
        </w:rPr>
        <w:t>От 03 февраля 2023г.  № 33</w:t>
      </w:r>
    </w:p>
    <w:p w:rsidR="002F1802" w:rsidRPr="002F1802" w:rsidRDefault="002F1802" w:rsidP="002F1802">
      <w:pPr>
        <w:jc w:val="center"/>
        <w:rPr>
          <w:bCs/>
          <w:sz w:val="16"/>
          <w:szCs w:val="16"/>
        </w:rPr>
      </w:pPr>
    </w:p>
    <w:p w:rsidR="002F1802" w:rsidRPr="002F1802" w:rsidRDefault="002F1802" w:rsidP="002F1802">
      <w:pPr>
        <w:jc w:val="center"/>
        <w:rPr>
          <w:bCs/>
          <w:sz w:val="16"/>
          <w:szCs w:val="16"/>
        </w:rPr>
      </w:pPr>
      <w:r w:rsidRPr="002F1802">
        <w:rPr>
          <w:bCs/>
          <w:sz w:val="16"/>
          <w:szCs w:val="16"/>
        </w:rPr>
        <w:t>Об утверждении административного регламента</w:t>
      </w:r>
    </w:p>
    <w:p w:rsidR="002F1802" w:rsidRPr="002F1802" w:rsidRDefault="002F1802" w:rsidP="002F1802">
      <w:pPr>
        <w:jc w:val="center"/>
        <w:rPr>
          <w:bCs/>
          <w:sz w:val="16"/>
          <w:szCs w:val="16"/>
        </w:rPr>
      </w:pPr>
      <w:r w:rsidRPr="002F1802">
        <w:rPr>
          <w:bCs/>
          <w:sz w:val="16"/>
          <w:szCs w:val="16"/>
        </w:rPr>
        <w:t>предоставления муниципальной услуги</w:t>
      </w:r>
    </w:p>
    <w:p w:rsidR="002F1802" w:rsidRPr="002F1802" w:rsidRDefault="002F1802" w:rsidP="002F1802">
      <w:pPr>
        <w:jc w:val="center"/>
        <w:rPr>
          <w:bCs/>
          <w:sz w:val="16"/>
          <w:szCs w:val="16"/>
        </w:rPr>
      </w:pPr>
      <w:r w:rsidRPr="002F1802">
        <w:rPr>
          <w:bCs/>
          <w:sz w:val="16"/>
          <w:szCs w:val="16"/>
        </w:rPr>
        <w:t>«Установление сервитута в отношении земельного участка,</w:t>
      </w:r>
    </w:p>
    <w:p w:rsidR="002F1802" w:rsidRPr="002F1802" w:rsidRDefault="002F1802" w:rsidP="002F1802">
      <w:pPr>
        <w:jc w:val="center"/>
        <w:rPr>
          <w:bCs/>
          <w:sz w:val="16"/>
          <w:szCs w:val="16"/>
        </w:rPr>
      </w:pPr>
      <w:r w:rsidRPr="002F1802">
        <w:rPr>
          <w:bCs/>
          <w:sz w:val="16"/>
          <w:szCs w:val="16"/>
        </w:rPr>
        <w:t>находящегося в муниципальной собственности</w:t>
      </w:r>
    </w:p>
    <w:p w:rsidR="002F1802" w:rsidRPr="002F1802" w:rsidRDefault="002F1802" w:rsidP="002F1802">
      <w:pPr>
        <w:jc w:val="center"/>
        <w:rPr>
          <w:bCs/>
          <w:sz w:val="16"/>
          <w:szCs w:val="16"/>
        </w:rPr>
      </w:pPr>
      <w:r w:rsidRPr="002F1802">
        <w:rPr>
          <w:bCs/>
          <w:sz w:val="16"/>
          <w:szCs w:val="16"/>
        </w:rPr>
        <w:t>(государственная собственность на который не разграничена»</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В соответствии с Федеральным законо</w:t>
      </w:r>
      <w:r>
        <w:rPr>
          <w:bCs/>
          <w:sz w:val="16"/>
          <w:szCs w:val="16"/>
        </w:rPr>
        <w:t>м от 06.10.2003 N 131-ФЗ «Об об</w:t>
      </w:r>
      <w:r w:rsidRPr="002F1802">
        <w:rPr>
          <w:bCs/>
          <w:sz w:val="16"/>
          <w:szCs w:val="16"/>
        </w:rPr>
        <w:t>щих принципах организации местного сам</w:t>
      </w:r>
      <w:r>
        <w:rPr>
          <w:bCs/>
          <w:sz w:val="16"/>
          <w:szCs w:val="16"/>
        </w:rPr>
        <w:t>оуправления в Российской Федера</w:t>
      </w:r>
      <w:r w:rsidRPr="002F1802">
        <w:rPr>
          <w:bCs/>
          <w:sz w:val="16"/>
          <w:szCs w:val="16"/>
        </w:rPr>
        <w:t>ции», Федеральным законом от 27.07.2010</w:t>
      </w:r>
      <w:r>
        <w:rPr>
          <w:bCs/>
          <w:sz w:val="16"/>
          <w:szCs w:val="16"/>
        </w:rPr>
        <w:t xml:space="preserve"> № 210-ФЗ «Об организации предо</w:t>
      </w:r>
      <w:r w:rsidRPr="002F1802">
        <w:rPr>
          <w:bCs/>
          <w:sz w:val="16"/>
          <w:szCs w:val="16"/>
        </w:rPr>
        <w:t>ставления государственных и муниципальн</w:t>
      </w:r>
      <w:r>
        <w:rPr>
          <w:bCs/>
          <w:sz w:val="16"/>
          <w:szCs w:val="16"/>
        </w:rPr>
        <w:t>ых услуг», Уставом муниципально</w:t>
      </w:r>
      <w:r w:rsidRPr="002F1802">
        <w:rPr>
          <w:bCs/>
          <w:sz w:val="16"/>
          <w:szCs w:val="16"/>
        </w:rPr>
        <w:t>го образования Большеврудское сельско</w:t>
      </w:r>
      <w:r>
        <w:rPr>
          <w:bCs/>
          <w:sz w:val="16"/>
          <w:szCs w:val="16"/>
        </w:rPr>
        <w:t>е поселение Волосовского муници</w:t>
      </w:r>
      <w:r w:rsidRPr="002F1802">
        <w:rPr>
          <w:bCs/>
          <w:sz w:val="16"/>
          <w:szCs w:val="16"/>
        </w:rPr>
        <w:t>пального района Ленинградской области Администрация муниципа</w:t>
      </w:r>
      <w:r>
        <w:rPr>
          <w:bCs/>
          <w:sz w:val="16"/>
          <w:szCs w:val="16"/>
        </w:rPr>
        <w:t>льного об</w:t>
      </w:r>
      <w:r w:rsidRPr="002F1802">
        <w:rPr>
          <w:bCs/>
          <w:sz w:val="16"/>
          <w:szCs w:val="16"/>
        </w:rPr>
        <w:t>разования Большеврудское сельское поселение Волосовского муниципального района Ленинградской области Администрация Большеврудского сельского поселения Волосовского района Ленинградской области</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 xml:space="preserve"> ПОСТАНОВЛЯЕТ:</w:t>
      </w:r>
    </w:p>
    <w:p w:rsidR="002F1802" w:rsidRPr="002F1802" w:rsidRDefault="002F1802" w:rsidP="002F1802">
      <w:pPr>
        <w:jc w:val="both"/>
        <w:rPr>
          <w:bCs/>
          <w:sz w:val="16"/>
          <w:szCs w:val="16"/>
        </w:rPr>
      </w:pPr>
      <w:r w:rsidRPr="002F1802">
        <w:rPr>
          <w:bCs/>
          <w:sz w:val="16"/>
          <w:szCs w:val="16"/>
        </w:rPr>
        <w:t>1.</w:t>
      </w:r>
      <w:r w:rsidRPr="002F1802">
        <w:rPr>
          <w:bCs/>
          <w:sz w:val="16"/>
          <w:szCs w:val="16"/>
        </w:rPr>
        <w:tab/>
        <w:t>Утвердить прилагаемый администрати</w:t>
      </w:r>
      <w:r>
        <w:rPr>
          <w:bCs/>
          <w:sz w:val="16"/>
          <w:szCs w:val="16"/>
        </w:rPr>
        <w:t>вный регламент по предоставле</w:t>
      </w:r>
      <w:r w:rsidRPr="002F1802">
        <w:rPr>
          <w:bCs/>
          <w:sz w:val="16"/>
          <w:szCs w:val="16"/>
        </w:rPr>
        <w:t>нию муниципальной услуги «Установление сервитута в отношении земельного участка, находящегося в муниципальной соб</w:t>
      </w:r>
      <w:r>
        <w:rPr>
          <w:bCs/>
          <w:sz w:val="16"/>
          <w:szCs w:val="16"/>
        </w:rPr>
        <w:t>ственности (государственная соб</w:t>
      </w:r>
      <w:r w:rsidRPr="002F1802">
        <w:rPr>
          <w:bCs/>
          <w:sz w:val="16"/>
          <w:szCs w:val="16"/>
        </w:rPr>
        <w:t>ственность на который не разграничена».</w:t>
      </w:r>
    </w:p>
    <w:p w:rsidR="002F1802" w:rsidRPr="002F1802" w:rsidRDefault="002F1802" w:rsidP="002F1802">
      <w:pPr>
        <w:jc w:val="both"/>
        <w:rPr>
          <w:bCs/>
          <w:sz w:val="16"/>
          <w:szCs w:val="16"/>
        </w:rPr>
      </w:pPr>
      <w:r w:rsidRPr="002F1802">
        <w:rPr>
          <w:bCs/>
          <w:sz w:val="16"/>
          <w:szCs w:val="16"/>
        </w:rPr>
        <w:t>2.</w:t>
      </w:r>
      <w:r w:rsidRPr="002F1802">
        <w:rPr>
          <w:bCs/>
          <w:sz w:val="16"/>
          <w:szCs w:val="16"/>
        </w:rPr>
        <w:tab/>
        <w:t>Признать утратившим силу постановление</w:t>
      </w:r>
      <w:r>
        <w:rPr>
          <w:bCs/>
          <w:sz w:val="16"/>
          <w:szCs w:val="16"/>
        </w:rPr>
        <w:t xml:space="preserve"> администрации муниципаль</w:t>
      </w:r>
      <w:r w:rsidRPr="002F1802">
        <w:rPr>
          <w:bCs/>
          <w:sz w:val="16"/>
          <w:szCs w:val="16"/>
        </w:rPr>
        <w:t>ного образования Большеврудское сельско</w:t>
      </w:r>
      <w:r>
        <w:rPr>
          <w:bCs/>
          <w:sz w:val="16"/>
          <w:szCs w:val="16"/>
        </w:rPr>
        <w:t>е поселение Волосовского муници</w:t>
      </w:r>
      <w:r w:rsidRPr="002F1802">
        <w:rPr>
          <w:bCs/>
          <w:sz w:val="16"/>
          <w:szCs w:val="16"/>
        </w:rPr>
        <w:t>пального района Ленинградской области от 07.06.2018 № 74 «Об утверждении административного регламента предоставл</w:t>
      </w:r>
      <w:r>
        <w:rPr>
          <w:bCs/>
          <w:sz w:val="16"/>
          <w:szCs w:val="16"/>
        </w:rPr>
        <w:t>ения муниципальной услуги «Уста</w:t>
      </w:r>
      <w:r w:rsidRPr="002F1802">
        <w:rPr>
          <w:bCs/>
          <w:sz w:val="16"/>
          <w:szCs w:val="16"/>
        </w:rPr>
        <w:t>новление сервитута в отношении земельного</w:t>
      </w:r>
      <w:r>
        <w:rPr>
          <w:bCs/>
          <w:sz w:val="16"/>
          <w:szCs w:val="16"/>
        </w:rPr>
        <w:t xml:space="preserve"> участка, находящегося в муници</w:t>
      </w:r>
      <w:r w:rsidRPr="002F1802">
        <w:rPr>
          <w:bCs/>
          <w:sz w:val="16"/>
          <w:szCs w:val="16"/>
        </w:rPr>
        <w:t>пальной собственности»</w:t>
      </w:r>
    </w:p>
    <w:p w:rsidR="002F1802" w:rsidRPr="002F1802" w:rsidRDefault="002F1802" w:rsidP="002F1802">
      <w:pPr>
        <w:jc w:val="both"/>
        <w:rPr>
          <w:bCs/>
          <w:sz w:val="16"/>
          <w:szCs w:val="16"/>
        </w:rPr>
      </w:pPr>
      <w:r w:rsidRPr="002F1802">
        <w:rPr>
          <w:bCs/>
          <w:sz w:val="16"/>
          <w:szCs w:val="16"/>
        </w:rPr>
        <w:t>2. Настоящий административный регламент подлежит размещению в информационно-телекоммуникационной сети «Интернет» на портале государственных и муниципальных услуг Ленинградской области и на официальном сайте муниципального образования Большев</w:t>
      </w:r>
      <w:r>
        <w:rPr>
          <w:bCs/>
          <w:sz w:val="16"/>
          <w:szCs w:val="16"/>
        </w:rPr>
        <w:t>рудское сельское поселение Воло</w:t>
      </w:r>
      <w:r w:rsidRPr="002F1802">
        <w:rPr>
          <w:bCs/>
          <w:sz w:val="16"/>
          <w:szCs w:val="16"/>
        </w:rPr>
        <w:t>совского муниципального района Ленинградской области.</w:t>
      </w:r>
    </w:p>
    <w:p w:rsidR="002F1802" w:rsidRPr="002F1802" w:rsidRDefault="002F1802" w:rsidP="002F1802">
      <w:pPr>
        <w:jc w:val="both"/>
        <w:rPr>
          <w:bCs/>
          <w:sz w:val="16"/>
          <w:szCs w:val="16"/>
        </w:rPr>
      </w:pPr>
      <w:r w:rsidRPr="002F1802">
        <w:rPr>
          <w:bCs/>
          <w:sz w:val="16"/>
          <w:szCs w:val="16"/>
        </w:rPr>
        <w:t>3. Настоящее постановление вступает в</w:t>
      </w:r>
      <w:r>
        <w:rPr>
          <w:bCs/>
          <w:sz w:val="16"/>
          <w:szCs w:val="16"/>
        </w:rPr>
        <w:t xml:space="preserve"> силу после официального опубли</w:t>
      </w:r>
      <w:r w:rsidRPr="002F1802">
        <w:rPr>
          <w:bCs/>
          <w:sz w:val="16"/>
          <w:szCs w:val="16"/>
        </w:rPr>
        <w:t>кования.</w:t>
      </w:r>
    </w:p>
    <w:p w:rsidR="002F1802" w:rsidRPr="002F1802" w:rsidRDefault="002F1802" w:rsidP="002F1802">
      <w:pPr>
        <w:jc w:val="both"/>
        <w:rPr>
          <w:bCs/>
          <w:sz w:val="16"/>
          <w:szCs w:val="16"/>
        </w:rPr>
      </w:pPr>
      <w:r w:rsidRPr="002F1802">
        <w:rPr>
          <w:bCs/>
          <w:sz w:val="16"/>
          <w:szCs w:val="16"/>
        </w:rPr>
        <w:t>4. Контроль исполнения настоящего постановления оставляю за собой.</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 xml:space="preserve">Глава администрации </w:t>
      </w:r>
    </w:p>
    <w:p w:rsidR="002F1802" w:rsidRPr="002F1802" w:rsidRDefault="002F1802" w:rsidP="002F1802">
      <w:pPr>
        <w:jc w:val="both"/>
        <w:rPr>
          <w:bCs/>
          <w:sz w:val="16"/>
          <w:szCs w:val="16"/>
        </w:rPr>
      </w:pPr>
      <w:r w:rsidRPr="002F1802">
        <w:rPr>
          <w:bCs/>
          <w:sz w:val="16"/>
          <w:szCs w:val="16"/>
        </w:rPr>
        <w:t>Больше</w:t>
      </w:r>
      <w:r>
        <w:rPr>
          <w:bCs/>
          <w:sz w:val="16"/>
          <w:szCs w:val="16"/>
        </w:rPr>
        <w:t>врудского сельского поселения</w:t>
      </w:r>
      <w:r>
        <w:rPr>
          <w:bCs/>
          <w:sz w:val="16"/>
          <w:szCs w:val="16"/>
        </w:rPr>
        <w:tab/>
      </w:r>
      <w:r w:rsidRPr="002F1802">
        <w:rPr>
          <w:bCs/>
          <w:sz w:val="16"/>
          <w:szCs w:val="16"/>
        </w:rPr>
        <w:tab/>
      </w:r>
      <w:r w:rsidR="002C23A7">
        <w:rPr>
          <w:bCs/>
          <w:sz w:val="16"/>
          <w:szCs w:val="16"/>
        </w:rPr>
        <w:t xml:space="preserve">        </w:t>
      </w:r>
      <w:r w:rsidRPr="002F1802">
        <w:rPr>
          <w:bCs/>
          <w:sz w:val="16"/>
          <w:szCs w:val="16"/>
        </w:rPr>
        <w:t>А. В. Музалев</w:t>
      </w:r>
    </w:p>
    <w:p w:rsidR="00291B3F" w:rsidRDefault="00291B3F" w:rsidP="002F1802">
      <w:pPr>
        <w:jc w:val="both"/>
        <w:rPr>
          <w:bCs/>
          <w:sz w:val="16"/>
          <w:szCs w:val="16"/>
        </w:rPr>
      </w:pPr>
    </w:p>
    <w:p w:rsidR="002F1802" w:rsidRPr="002F1802" w:rsidRDefault="002F1802" w:rsidP="002F1802">
      <w:pPr>
        <w:jc w:val="right"/>
        <w:rPr>
          <w:bCs/>
          <w:sz w:val="16"/>
          <w:szCs w:val="16"/>
        </w:rPr>
      </w:pPr>
      <w:r w:rsidRPr="002F1802">
        <w:rPr>
          <w:bCs/>
          <w:sz w:val="16"/>
          <w:szCs w:val="16"/>
        </w:rPr>
        <w:t>Приложение</w:t>
      </w:r>
    </w:p>
    <w:p w:rsidR="002F1802" w:rsidRPr="002F1802" w:rsidRDefault="002F1802" w:rsidP="002F1802">
      <w:pPr>
        <w:jc w:val="right"/>
        <w:rPr>
          <w:bCs/>
          <w:sz w:val="16"/>
          <w:szCs w:val="16"/>
        </w:rPr>
      </w:pPr>
      <w:r w:rsidRPr="002F1802">
        <w:rPr>
          <w:bCs/>
          <w:sz w:val="16"/>
          <w:szCs w:val="16"/>
        </w:rPr>
        <w:t>к постановлению администрации</w:t>
      </w:r>
    </w:p>
    <w:p w:rsidR="002F1802" w:rsidRPr="002F1802" w:rsidRDefault="002F1802" w:rsidP="002F1802">
      <w:pPr>
        <w:jc w:val="right"/>
        <w:rPr>
          <w:bCs/>
          <w:sz w:val="16"/>
          <w:szCs w:val="16"/>
        </w:rPr>
      </w:pPr>
      <w:r w:rsidRPr="002F1802">
        <w:rPr>
          <w:bCs/>
          <w:sz w:val="16"/>
          <w:szCs w:val="16"/>
        </w:rPr>
        <w:t>Большеврудского сельского поселения</w:t>
      </w:r>
    </w:p>
    <w:p w:rsidR="002F1802" w:rsidRPr="002F1802" w:rsidRDefault="002F1802" w:rsidP="002F1802">
      <w:pPr>
        <w:jc w:val="right"/>
        <w:rPr>
          <w:bCs/>
          <w:sz w:val="16"/>
          <w:szCs w:val="16"/>
        </w:rPr>
      </w:pPr>
      <w:r w:rsidRPr="002F1802">
        <w:rPr>
          <w:bCs/>
          <w:sz w:val="16"/>
          <w:szCs w:val="16"/>
        </w:rPr>
        <w:t>Волосовского муниципального района</w:t>
      </w:r>
    </w:p>
    <w:p w:rsidR="002F1802" w:rsidRPr="002F1802" w:rsidRDefault="002F1802" w:rsidP="002F1802">
      <w:pPr>
        <w:jc w:val="right"/>
        <w:rPr>
          <w:bCs/>
          <w:sz w:val="16"/>
          <w:szCs w:val="16"/>
        </w:rPr>
      </w:pPr>
      <w:r w:rsidRPr="002F1802">
        <w:rPr>
          <w:bCs/>
          <w:sz w:val="16"/>
          <w:szCs w:val="16"/>
        </w:rPr>
        <w:t>Ленинградской области</w:t>
      </w:r>
    </w:p>
    <w:p w:rsidR="002F1802" w:rsidRPr="002F1802" w:rsidRDefault="002F1802" w:rsidP="002F1802">
      <w:pPr>
        <w:jc w:val="right"/>
        <w:rPr>
          <w:bCs/>
          <w:sz w:val="16"/>
          <w:szCs w:val="16"/>
        </w:rPr>
      </w:pPr>
      <w:r w:rsidRPr="002F1802">
        <w:rPr>
          <w:bCs/>
          <w:sz w:val="16"/>
          <w:szCs w:val="16"/>
        </w:rPr>
        <w:t>от 03.02.2023г.    № 33</w:t>
      </w:r>
    </w:p>
    <w:p w:rsidR="002F1802" w:rsidRPr="002F1802" w:rsidRDefault="002F1802" w:rsidP="002F1802">
      <w:pPr>
        <w:jc w:val="center"/>
        <w:rPr>
          <w:bCs/>
          <w:sz w:val="16"/>
          <w:szCs w:val="16"/>
        </w:rPr>
      </w:pPr>
      <w:r w:rsidRPr="002F1802">
        <w:rPr>
          <w:bCs/>
          <w:sz w:val="16"/>
          <w:szCs w:val="16"/>
        </w:rPr>
        <w:t>Административный регламент</w:t>
      </w:r>
    </w:p>
    <w:p w:rsidR="002F1802" w:rsidRPr="002F1802" w:rsidRDefault="002F1802" w:rsidP="002F1802">
      <w:pPr>
        <w:jc w:val="center"/>
        <w:rPr>
          <w:b/>
          <w:bCs/>
          <w:sz w:val="16"/>
          <w:szCs w:val="16"/>
        </w:rPr>
      </w:pPr>
      <w:r w:rsidRPr="002F1802">
        <w:rPr>
          <w:bCs/>
          <w:sz w:val="16"/>
          <w:szCs w:val="16"/>
        </w:rPr>
        <w:t>администрации муниципального образования Большеврудское сельское поселение Волосовского муниципального района Ленинградской области «Установление сервитута в отношении земельного участка, находящегося в муниципальной собственности (государственная собственность на который не разграничена)»</w:t>
      </w:r>
    </w:p>
    <w:p w:rsidR="002F1802" w:rsidRPr="002F1802" w:rsidRDefault="002F1802" w:rsidP="002F1802">
      <w:pPr>
        <w:jc w:val="both"/>
        <w:rPr>
          <w:bCs/>
          <w:sz w:val="16"/>
          <w:szCs w:val="16"/>
        </w:rPr>
      </w:pPr>
      <w:r w:rsidRPr="002F1802">
        <w:rPr>
          <w:bCs/>
          <w:sz w:val="16"/>
          <w:szCs w:val="16"/>
        </w:rPr>
        <w:lastRenderedPageBreak/>
        <w:t>(Сокращенное наименование – Установление сервитута в отношении земельного участка) (далее – административный регламент, муниципальная услуга)</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1. Общие положения</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 xml:space="preserve">1.1. Административный регламент устанавливает порядок и стандарт предоставления муниципальной услуги </w:t>
      </w:r>
      <w:r w:rsidRPr="002F1802">
        <w:rPr>
          <w:b/>
          <w:bCs/>
          <w:sz w:val="16"/>
          <w:szCs w:val="16"/>
        </w:rPr>
        <w:t>«</w:t>
      </w:r>
      <w:r w:rsidRPr="002F1802">
        <w:rPr>
          <w:bCs/>
          <w:sz w:val="16"/>
          <w:szCs w:val="16"/>
        </w:rPr>
        <w:t>Установление сервитута в отношении земельного участка, находящегося в муниципальной собственности (государственная собственность на который не разграничена)».</w:t>
      </w:r>
    </w:p>
    <w:p w:rsidR="002F1802" w:rsidRPr="002F1802" w:rsidRDefault="002F1802" w:rsidP="002F1802">
      <w:pPr>
        <w:jc w:val="both"/>
        <w:rPr>
          <w:bCs/>
          <w:sz w:val="16"/>
          <w:szCs w:val="16"/>
        </w:rPr>
      </w:pPr>
      <w:r w:rsidRPr="002F1802">
        <w:rPr>
          <w:bCs/>
          <w:sz w:val="16"/>
          <w:szCs w:val="16"/>
        </w:rPr>
        <w:t>1.2. Заявителями, имеющими право на получение муниципальной услуги, являются:</w:t>
      </w:r>
    </w:p>
    <w:p w:rsidR="002F1802" w:rsidRPr="002F1802" w:rsidRDefault="002F1802" w:rsidP="002F1802">
      <w:pPr>
        <w:jc w:val="both"/>
        <w:rPr>
          <w:bCs/>
          <w:sz w:val="16"/>
          <w:szCs w:val="16"/>
        </w:rPr>
      </w:pPr>
      <w:r w:rsidRPr="002F1802">
        <w:rPr>
          <w:bCs/>
          <w:sz w:val="16"/>
          <w:szCs w:val="16"/>
        </w:rPr>
        <w:t>- физические лица;</w:t>
      </w:r>
    </w:p>
    <w:p w:rsidR="002F1802" w:rsidRPr="002F1802" w:rsidRDefault="002F1802" w:rsidP="002F1802">
      <w:pPr>
        <w:jc w:val="both"/>
        <w:rPr>
          <w:bCs/>
          <w:sz w:val="16"/>
          <w:szCs w:val="16"/>
        </w:rPr>
      </w:pPr>
      <w:r w:rsidRPr="002F1802">
        <w:rPr>
          <w:bCs/>
          <w:sz w:val="16"/>
          <w:szCs w:val="16"/>
        </w:rPr>
        <w:t>- индивидуальные предприниматели;</w:t>
      </w:r>
    </w:p>
    <w:p w:rsidR="002F1802" w:rsidRPr="002F1802" w:rsidRDefault="002F1802" w:rsidP="002F1802">
      <w:pPr>
        <w:jc w:val="both"/>
        <w:rPr>
          <w:bCs/>
          <w:sz w:val="16"/>
          <w:szCs w:val="16"/>
        </w:rPr>
      </w:pPr>
      <w:r w:rsidRPr="002F1802">
        <w:rPr>
          <w:bCs/>
          <w:sz w:val="16"/>
          <w:szCs w:val="16"/>
        </w:rPr>
        <w:t>- юридические лица (далее – заявитель).</w:t>
      </w:r>
    </w:p>
    <w:p w:rsidR="002F1802" w:rsidRPr="002F1802" w:rsidRDefault="002F1802" w:rsidP="002F1802">
      <w:pPr>
        <w:jc w:val="both"/>
        <w:rPr>
          <w:bCs/>
          <w:sz w:val="16"/>
          <w:szCs w:val="16"/>
        </w:rPr>
      </w:pPr>
      <w:r w:rsidRPr="002F1802">
        <w:rPr>
          <w:bCs/>
          <w:sz w:val="16"/>
          <w:szCs w:val="16"/>
        </w:rPr>
        <w:t>Представлять интересы заявителя имеют право:</w:t>
      </w:r>
    </w:p>
    <w:p w:rsidR="002F1802" w:rsidRPr="002F1802" w:rsidRDefault="002F1802" w:rsidP="002F1802">
      <w:pPr>
        <w:jc w:val="both"/>
        <w:rPr>
          <w:bCs/>
          <w:sz w:val="16"/>
          <w:szCs w:val="16"/>
        </w:rPr>
      </w:pPr>
      <w:r w:rsidRPr="002F1802">
        <w:rPr>
          <w:bCs/>
          <w:sz w:val="16"/>
          <w:szCs w:val="16"/>
        </w:rPr>
        <w:t>- от имени физических лиц: законные представители (родители, усыновители, опекуны) несовершеннолетних в возрасте до 14 лет, опекуны недееспособных граждан либо представители, действующие в силу полномочий, основанных на доверенности;</w:t>
      </w:r>
    </w:p>
    <w:p w:rsidR="002F1802" w:rsidRPr="002F1802" w:rsidRDefault="002F1802" w:rsidP="002F1802">
      <w:pPr>
        <w:jc w:val="both"/>
        <w:rPr>
          <w:bCs/>
          <w:sz w:val="16"/>
          <w:szCs w:val="16"/>
        </w:rPr>
      </w:pPr>
      <w:r w:rsidRPr="002F1802">
        <w:rPr>
          <w:bCs/>
          <w:sz w:val="16"/>
          <w:szCs w:val="16"/>
        </w:rPr>
        <w:t>- от имени юридических лиц: представители, действующие в соответствии с законом или учредительными документами в силу полномочий без доверенности или представители, действующие в силу полномочий, основанных на доверенности или договоре.</w:t>
      </w:r>
    </w:p>
    <w:p w:rsidR="002F1802" w:rsidRPr="002F1802" w:rsidRDefault="002F1802" w:rsidP="002F1802">
      <w:pPr>
        <w:jc w:val="both"/>
        <w:rPr>
          <w:bCs/>
          <w:sz w:val="16"/>
          <w:szCs w:val="16"/>
        </w:rPr>
      </w:pPr>
      <w:r w:rsidRPr="002F1802">
        <w:rPr>
          <w:bCs/>
          <w:sz w:val="16"/>
          <w:szCs w:val="16"/>
        </w:rPr>
        <w:t>1.3. Информация о месте нахождения органа местного самоуправления Ленинградской области (далее – ОМСУ, Администрация), предоставляющего муниципальную услугу (далее – сведения информационного характера), размещается:</w:t>
      </w:r>
    </w:p>
    <w:p w:rsidR="002F1802" w:rsidRPr="002F1802" w:rsidRDefault="002F1802" w:rsidP="002F1802">
      <w:pPr>
        <w:jc w:val="both"/>
        <w:rPr>
          <w:bCs/>
          <w:sz w:val="16"/>
          <w:szCs w:val="16"/>
        </w:rPr>
      </w:pPr>
      <w:r w:rsidRPr="002F1802">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2F1802" w:rsidRPr="002F1802" w:rsidRDefault="002F1802" w:rsidP="002F1802">
      <w:pPr>
        <w:jc w:val="both"/>
        <w:rPr>
          <w:bCs/>
          <w:sz w:val="16"/>
          <w:szCs w:val="16"/>
        </w:rPr>
      </w:pPr>
      <w:r w:rsidRPr="002F1802">
        <w:rPr>
          <w:bCs/>
          <w:sz w:val="16"/>
          <w:szCs w:val="16"/>
        </w:rPr>
        <w:t>на сайте Администрации;</w:t>
      </w:r>
    </w:p>
    <w:p w:rsidR="002F1802" w:rsidRPr="002F1802" w:rsidRDefault="002F1802" w:rsidP="002F1802">
      <w:pPr>
        <w:jc w:val="both"/>
        <w:rPr>
          <w:bCs/>
          <w:sz w:val="16"/>
          <w:szCs w:val="16"/>
        </w:rPr>
      </w:pPr>
      <w:r w:rsidRPr="002F1802">
        <w:rPr>
          <w:bCs/>
          <w:sz w:val="16"/>
          <w:szCs w:val="16"/>
        </w:rPr>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http://mfc47.ru/;</w:t>
      </w:r>
    </w:p>
    <w:p w:rsidR="002F1802" w:rsidRPr="002F1802" w:rsidRDefault="002F1802" w:rsidP="002F1802">
      <w:pPr>
        <w:jc w:val="both"/>
        <w:rPr>
          <w:bCs/>
          <w:sz w:val="16"/>
          <w:szCs w:val="16"/>
        </w:rPr>
      </w:pPr>
      <w:r w:rsidRPr="002F1802">
        <w:rPr>
          <w:bCs/>
          <w:sz w:val="16"/>
          <w:szCs w:val="16"/>
        </w:rPr>
        <w:t>на Портале государственных и муниципальных услуг (функций) Ленинградской области (далее - ПГУ ЛО)/на Едином портале государственных услуг (далее - ЕПГУ): www.gu.le</w:t>
      </w:r>
      <w:r w:rsidRPr="002F1802">
        <w:rPr>
          <w:bCs/>
          <w:sz w:val="16"/>
          <w:szCs w:val="16"/>
          <w:lang w:val="en-US"/>
        </w:rPr>
        <w:t>n</w:t>
      </w:r>
      <w:r w:rsidRPr="002F1802">
        <w:rPr>
          <w:bCs/>
          <w:sz w:val="16"/>
          <w:szCs w:val="16"/>
        </w:rPr>
        <w:t xml:space="preserve">obl.ru, </w:t>
      </w:r>
      <w:hyperlink r:id="rId44" w:history="1">
        <w:r w:rsidRPr="002F1802">
          <w:rPr>
            <w:rStyle w:val="a3"/>
            <w:bCs/>
            <w:sz w:val="16"/>
            <w:szCs w:val="16"/>
          </w:rPr>
          <w:t>www.gosuslugi.ru</w:t>
        </w:r>
      </w:hyperlink>
      <w:r w:rsidRPr="002F1802">
        <w:rPr>
          <w:bCs/>
          <w:sz w:val="16"/>
          <w:szCs w:val="16"/>
        </w:rPr>
        <w:t>;</w:t>
      </w:r>
    </w:p>
    <w:p w:rsidR="002F1802" w:rsidRPr="002F1802" w:rsidRDefault="002F1802" w:rsidP="002F1802">
      <w:pPr>
        <w:jc w:val="both"/>
        <w:rPr>
          <w:bCs/>
          <w:sz w:val="16"/>
          <w:szCs w:val="16"/>
        </w:rPr>
      </w:pPr>
      <w:r w:rsidRPr="002F1802">
        <w:rPr>
          <w:bCs/>
          <w:sz w:val="16"/>
          <w:szCs w:val="16"/>
        </w:rPr>
        <w:t>в государственной информационной системе "Реестр государственных и муниципальных услуг (функций) Ленинградской области (далее - Реестр).</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2. Стандарт предоставления муниципальной услуги</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2.1. Полное наименование муниципальной услуги:</w:t>
      </w:r>
    </w:p>
    <w:p w:rsidR="002F1802" w:rsidRPr="002F1802" w:rsidRDefault="002F1802" w:rsidP="002F1802">
      <w:pPr>
        <w:jc w:val="both"/>
        <w:rPr>
          <w:bCs/>
          <w:sz w:val="16"/>
          <w:szCs w:val="16"/>
        </w:rPr>
      </w:pPr>
      <w:r w:rsidRPr="002F1802">
        <w:rPr>
          <w:bCs/>
          <w:sz w:val="16"/>
          <w:szCs w:val="16"/>
        </w:rPr>
        <w:t>Установление сервитута в отношении земельного участка, находящегося в муниципальной собственности (государственная собственность на который не разграничена).</w:t>
      </w:r>
    </w:p>
    <w:p w:rsidR="002F1802" w:rsidRPr="002F1802" w:rsidRDefault="002F1802" w:rsidP="002F1802">
      <w:pPr>
        <w:jc w:val="both"/>
        <w:rPr>
          <w:bCs/>
          <w:sz w:val="16"/>
          <w:szCs w:val="16"/>
        </w:rPr>
      </w:pPr>
      <w:r w:rsidRPr="002F1802">
        <w:rPr>
          <w:bCs/>
          <w:sz w:val="16"/>
          <w:szCs w:val="16"/>
        </w:rPr>
        <w:t>Сокращенное наименование муниципальной услуги: «Установление сервитута в отношении земельного участка».</w:t>
      </w:r>
    </w:p>
    <w:p w:rsidR="002F1802" w:rsidRPr="002F1802" w:rsidRDefault="002F1802" w:rsidP="002F1802">
      <w:pPr>
        <w:jc w:val="both"/>
        <w:rPr>
          <w:bCs/>
          <w:sz w:val="16"/>
          <w:szCs w:val="16"/>
        </w:rPr>
      </w:pPr>
      <w:r w:rsidRPr="002F1802">
        <w:rPr>
          <w:bCs/>
          <w:sz w:val="16"/>
          <w:szCs w:val="16"/>
        </w:rPr>
        <w:t>2.2. Муниципальную услугу предоставляют:</w:t>
      </w:r>
    </w:p>
    <w:p w:rsidR="002F1802" w:rsidRPr="002F1802" w:rsidRDefault="002F1802" w:rsidP="002F1802">
      <w:pPr>
        <w:jc w:val="both"/>
        <w:rPr>
          <w:bCs/>
          <w:sz w:val="16"/>
          <w:szCs w:val="16"/>
        </w:rPr>
      </w:pPr>
      <w:r w:rsidRPr="002F1802">
        <w:rPr>
          <w:bCs/>
          <w:sz w:val="16"/>
          <w:szCs w:val="16"/>
        </w:rPr>
        <w:t>Администрация МО Большеврудское сельское поселение Волосовского муниципального района Ленинградской области.</w:t>
      </w:r>
    </w:p>
    <w:p w:rsidR="002F1802" w:rsidRPr="002F1802" w:rsidRDefault="002F1802" w:rsidP="002F1802">
      <w:pPr>
        <w:jc w:val="both"/>
        <w:rPr>
          <w:bCs/>
          <w:sz w:val="16"/>
          <w:szCs w:val="16"/>
        </w:rPr>
      </w:pPr>
      <w:r w:rsidRPr="002F1802">
        <w:rPr>
          <w:bCs/>
          <w:sz w:val="16"/>
          <w:szCs w:val="16"/>
        </w:rPr>
        <w:t>В предоставлении услуги участвуют:</w:t>
      </w:r>
    </w:p>
    <w:p w:rsidR="002F1802" w:rsidRPr="002F1802" w:rsidRDefault="002F1802" w:rsidP="002F1802">
      <w:pPr>
        <w:jc w:val="both"/>
        <w:rPr>
          <w:bCs/>
          <w:sz w:val="16"/>
          <w:szCs w:val="16"/>
        </w:rPr>
      </w:pPr>
      <w:r w:rsidRPr="002F1802">
        <w:rPr>
          <w:bCs/>
          <w:sz w:val="16"/>
          <w:szCs w:val="16"/>
        </w:rPr>
        <w:t>- ГБУ ЛО «МФЦ»;</w:t>
      </w:r>
    </w:p>
    <w:p w:rsidR="002F1802" w:rsidRPr="002F1802" w:rsidRDefault="002F1802" w:rsidP="002F1802">
      <w:pPr>
        <w:jc w:val="both"/>
        <w:rPr>
          <w:bCs/>
          <w:sz w:val="16"/>
          <w:szCs w:val="16"/>
        </w:rPr>
      </w:pPr>
      <w:r w:rsidRPr="002F1802">
        <w:rPr>
          <w:bCs/>
          <w:sz w:val="16"/>
          <w:szCs w:val="16"/>
        </w:rPr>
        <w:t>Федеральная налоговая служба России.</w:t>
      </w:r>
    </w:p>
    <w:p w:rsidR="002F1802" w:rsidRPr="002F1802" w:rsidRDefault="002F1802" w:rsidP="002F1802">
      <w:pPr>
        <w:jc w:val="both"/>
        <w:rPr>
          <w:bCs/>
          <w:sz w:val="16"/>
          <w:szCs w:val="16"/>
        </w:rPr>
      </w:pPr>
      <w:r w:rsidRPr="002F1802">
        <w:rPr>
          <w:bCs/>
          <w:sz w:val="16"/>
          <w:szCs w:val="16"/>
        </w:rPr>
        <w:t>Заявление на получение муниципальной услуги с комплектом документов принимается:</w:t>
      </w:r>
    </w:p>
    <w:p w:rsidR="002F1802" w:rsidRPr="002F1802" w:rsidRDefault="002F1802" w:rsidP="002F1802">
      <w:pPr>
        <w:jc w:val="both"/>
        <w:rPr>
          <w:bCs/>
          <w:sz w:val="16"/>
          <w:szCs w:val="16"/>
        </w:rPr>
      </w:pPr>
      <w:r w:rsidRPr="002F1802">
        <w:rPr>
          <w:bCs/>
          <w:sz w:val="16"/>
          <w:szCs w:val="16"/>
        </w:rPr>
        <w:t>1) при личной явке:</w:t>
      </w:r>
    </w:p>
    <w:p w:rsidR="002F1802" w:rsidRPr="002F1802" w:rsidRDefault="002F1802" w:rsidP="002F1802">
      <w:pPr>
        <w:jc w:val="both"/>
        <w:rPr>
          <w:bCs/>
          <w:sz w:val="16"/>
          <w:szCs w:val="16"/>
        </w:rPr>
      </w:pPr>
      <w:r w:rsidRPr="002F1802">
        <w:rPr>
          <w:bCs/>
          <w:sz w:val="16"/>
          <w:szCs w:val="16"/>
        </w:rPr>
        <w:t>в Администрации;</w:t>
      </w:r>
    </w:p>
    <w:p w:rsidR="002F1802" w:rsidRPr="002F1802" w:rsidRDefault="002F1802" w:rsidP="002F1802">
      <w:pPr>
        <w:jc w:val="both"/>
        <w:rPr>
          <w:bCs/>
          <w:sz w:val="16"/>
          <w:szCs w:val="16"/>
        </w:rPr>
      </w:pPr>
      <w:r w:rsidRPr="002F1802">
        <w:rPr>
          <w:bCs/>
          <w:sz w:val="16"/>
          <w:szCs w:val="16"/>
        </w:rPr>
        <w:t>в филиалах, отделах, удаленных рабочих местах ГБУ ЛО «МФЦ» (при наличии соглашения);</w:t>
      </w:r>
    </w:p>
    <w:p w:rsidR="002F1802" w:rsidRPr="002F1802" w:rsidRDefault="002F1802" w:rsidP="002F1802">
      <w:pPr>
        <w:jc w:val="both"/>
        <w:rPr>
          <w:bCs/>
          <w:sz w:val="16"/>
          <w:szCs w:val="16"/>
        </w:rPr>
      </w:pPr>
      <w:r w:rsidRPr="002F1802">
        <w:rPr>
          <w:bCs/>
          <w:sz w:val="16"/>
          <w:szCs w:val="16"/>
        </w:rPr>
        <w:t>2) без личной явки:</w:t>
      </w:r>
    </w:p>
    <w:p w:rsidR="002F1802" w:rsidRPr="002F1802" w:rsidRDefault="002F1802" w:rsidP="002F1802">
      <w:pPr>
        <w:jc w:val="both"/>
        <w:rPr>
          <w:bCs/>
          <w:sz w:val="16"/>
          <w:szCs w:val="16"/>
        </w:rPr>
      </w:pPr>
      <w:r w:rsidRPr="002F1802">
        <w:rPr>
          <w:bCs/>
          <w:sz w:val="16"/>
          <w:szCs w:val="16"/>
        </w:rPr>
        <w:t>почтовым отправлением в Администрацию;</w:t>
      </w:r>
    </w:p>
    <w:p w:rsidR="002F1802" w:rsidRPr="002F1802" w:rsidRDefault="002F1802" w:rsidP="002F1802">
      <w:pPr>
        <w:jc w:val="both"/>
        <w:rPr>
          <w:bCs/>
          <w:sz w:val="16"/>
          <w:szCs w:val="16"/>
        </w:rPr>
      </w:pPr>
      <w:r w:rsidRPr="002F1802">
        <w:rPr>
          <w:bCs/>
          <w:sz w:val="16"/>
          <w:szCs w:val="16"/>
        </w:rPr>
        <w:t>в электронной форме через личный кабинет заявителя на ПГУ ЛО/ЕПГУ (при технической реализации).</w:t>
      </w:r>
    </w:p>
    <w:p w:rsidR="002F1802" w:rsidRPr="002F1802" w:rsidRDefault="002F1802" w:rsidP="002F1802">
      <w:pPr>
        <w:jc w:val="both"/>
        <w:rPr>
          <w:bCs/>
          <w:sz w:val="16"/>
          <w:szCs w:val="16"/>
        </w:rPr>
      </w:pPr>
      <w:r w:rsidRPr="002F1802">
        <w:rPr>
          <w:bCs/>
          <w:sz w:val="16"/>
          <w:szCs w:val="16"/>
        </w:rPr>
        <w:t>Заявитель может записаться на прием для подачи заявления о предоставлении услуги следующими способами:</w:t>
      </w:r>
    </w:p>
    <w:p w:rsidR="002F1802" w:rsidRPr="002F1802" w:rsidRDefault="002F1802" w:rsidP="002F1802">
      <w:pPr>
        <w:jc w:val="both"/>
        <w:rPr>
          <w:bCs/>
          <w:sz w:val="16"/>
          <w:szCs w:val="16"/>
        </w:rPr>
      </w:pPr>
      <w:r w:rsidRPr="002F1802">
        <w:rPr>
          <w:bCs/>
          <w:sz w:val="16"/>
          <w:szCs w:val="16"/>
        </w:rPr>
        <w:t>1) посредством ПГУ ЛО/ЕПГУ - в Администрацию, МФЦ;</w:t>
      </w:r>
    </w:p>
    <w:p w:rsidR="002F1802" w:rsidRPr="002F1802" w:rsidRDefault="002F1802" w:rsidP="002F1802">
      <w:pPr>
        <w:jc w:val="both"/>
        <w:rPr>
          <w:bCs/>
          <w:sz w:val="16"/>
          <w:szCs w:val="16"/>
        </w:rPr>
      </w:pPr>
      <w:r w:rsidRPr="002F1802">
        <w:rPr>
          <w:bCs/>
          <w:sz w:val="16"/>
          <w:szCs w:val="16"/>
        </w:rPr>
        <w:t>2) посредством сайта Администрации Большеврудского сельского поселения, МФЦ (при технической реализации) - в Администрацию, МФЦ;</w:t>
      </w:r>
    </w:p>
    <w:p w:rsidR="002F1802" w:rsidRPr="002F1802" w:rsidRDefault="002F1802" w:rsidP="002F1802">
      <w:pPr>
        <w:jc w:val="both"/>
        <w:rPr>
          <w:bCs/>
          <w:sz w:val="16"/>
          <w:szCs w:val="16"/>
        </w:rPr>
      </w:pPr>
      <w:r w:rsidRPr="002F1802">
        <w:rPr>
          <w:bCs/>
          <w:sz w:val="16"/>
          <w:szCs w:val="16"/>
        </w:rPr>
        <w:t>3) по телефону - в Администрацию, МФЦ.</w:t>
      </w:r>
    </w:p>
    <w:p w:rsidR="002F1802" w:rsidRPr="002F1802" w:rsidRDefault="002F1802" w:rsidP="002F1802">
      <w:pPr>
        <w:jc w:val="both"/>
        <w:rPr>
          <w:bCs/>
          <w:sz w:val="16"/>
          <w:szCs w:val="16"/>
        </w:rPr>
      </w:pPr>
      <w:r w:rsidRPr="002F1802">
        <w:rPr>
          <w:bCs/>
          <w:sz w:val="16"/>
          <w:szCs w:val="16"/>
        </w:rPr>
        <w:t>Для записи заявитель выбирает любую свободную для приема дату и время в пределах установленного в Администрации или МФЦ графика приема заявителей.</w:t>
      </w:r>
    </w:p>
    <w:p w:rsidR="002F1802" w:rsidRPr="002F1802" w:rsidRDefault="002F1802" w:rsidP="002F1802">
      <w:pPr>
        <w:jc w:val="both"/>
        <w:rPr>
          <w:bCs/>
          <w:sz w:val="16"/>
          <w:szCs w:val="16"/>
        </w:rPr>
      </w:pPr>
      <w:r w:rsidRPr="002F1802">
        <w:rPr>
          <w:bCs/>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комитете, в ГБУ ЛО «МФЦ» с использованием информационных технологий, предусмотренных частью 18 статьи 14.1 Федерального закона от 27 июля 2006 года № 149-ФЗ «Об </w:t>
      </w:r>
      <w:r w:rsidRPr="002F1802">
        <w:rPr>
          <w:bCs/>
          <w:sz w:val="16"/>
          <w:szCs w:val="16"/>
        </w:rPr>
        <w:lastRenderedPageBreak/>
        <w:t>информации, информационных технологиях и о защите информации» (при наличии технической возможности).</w:t>
      </w:r>
    </w:p>
    <w:p w:rsidR="002F1802" w:rsidRPr="002F1802" w:rsidRDefault="002F1802" w:rsidP="002F1802">
      <w:pPr>
        <w:jc w:val="both"/>
        <w:rPr>
          <w:bCs/>
          <w:sz w:val="16"/>
          <w:szCs w:val="16"/>
        </w:rPr>
      </w:pPr>
      <w:r w:rsidRPr="002F1802">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2F1802" w:rsidRPr="002F1802" w:rsidRDefault="002F1802" w:rsidP="002F1802">
      <w:pPr>
        <w:jc w:val="both"/>
        <w:rPr>
          <w:bCs/>
          <w:sz w:val="16"/>
          <w:szCs w:val="16"/>
        </w:rPr>
      </w:pPr>
      <w:r w:rsidRPr="002F1802">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2F1802" w:rsidRPr="002F1802" w:rsidRDefault="002F1802" w:rsidP="002F1802">
      <w:pPr>
        <w:jc w:val="both"/>
        <w:rPr>
          <w:bCs/>
          <w:sz w:val="16"/>
          <w:szCs w:val="16"/>
        </w:rPr>
      </w:pPr>
      <w:r w:rsidRPr="002F1802">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2F1802" w:rsidRPr="002F1802" w:rsidRDefault="002F1802" w:rsidP="002F1802">
      <w:pPr>
        <w:jc w:val="both"/>
        <w:rPr>
          <w:bCs/>
          <w:sz w:val="16"/>
          <w:szCs w:val="16"/>
        </w:rPr>
      </w:pPr>
      <w:r w:rsidRPr="002F1802">
        <w:rPr>
          <w:bCs/>
          <w:sz w:val="16"/>
          <w:szCs w:val="16"/>
        </w:rPr>
        <w:t>2.3. Результатом предоставления муниципальной услуги является:</w:t>
      </w:r>
    </w:p>
    <w:p w:rsidR="002F1802" w:rsidRPr="002F1802" w:rsidRDefault="002F1802" w:rsidP="002F1802">
      <w:pPr>
        <w:jc w:val="both"/>
        <w:rPr>
          <w:bCs/>
          <w:sz w:val="16"/>
          <w:szCs w:val="16"/>
        </w:rPr>
      </w:pPr>
      <w:r w:rsidRPr="002F1802">
        <w:rPr>
          <w:bCs/>
          <w:sz w:val="16"/>
          <w:szCs w:val="16"/>
        </w:rPr>
        <w:t>- направление заявителю уведомления о возможности заключения соглашения об установлении сервитута в предложенных заявителем границах (приложение 3 к административному регламенту);</w:t>
      </w:r>
    </w:p>
    <w:p w:rsidR="002F1802" w:rsidRPr="002F1802" w:rsidRDefault="002F1802" w:rsidP="002F1802">
      <w:pPr>
        <w:jc w:val="both"/>
        <w:rPr>
          <w:bCs/>
          <w:sz w:val="16"/>
          <w:szCs w:val="16"/>
        </w:rPr>
      </w:pPr>
      <w:r w:rsidRPr="002F1802">
        <w:rPr>
          <w:bCs/>
          <w:sz w:val="16"/>
          <w:szCs w:val="16"/>
        </w:rPr>
        <w:t>- направление заявителю предложения о заключении соглашения об установлении сервитута в иных границах с приложением схемы границ сервитута на кадастровом плане территории (приложение 4 к административному регламенту);</w:t>
      </w:r>
    </w:p>
    <w:p w:rsidR="002F1802" w:rsidRPr="002F1802" w:rsidRDefault="002F1802" w:rsidP="002F1802">
      <w:pPr>
        <w:jc w:val="both"/>
        <w:rPr>
          <w:bCs/>
          <w:sz w:val="16"/>
          <w:szCs w:val="16"/>
        </w:rPr>
      </w:pPr>
      <w:r w:rsidRPr="002F1802">
        <w:rPr>
          <w:bCs/>
          <w:sz w:val="16"/>
          <w:szCs w:val="16"/>
        </w:rPr>
        <w:t>- направление заявителю подписанных уполномоченным органом экземпляров проекта соглашения об установлении сервитута в случае, если заявление предусматривает установление сервитута в отношении всего земельного участка, или в случае, предусмотренном п. 4 ст. 39.25 Земельного кодекса Российской Федерации (далее – Земельного кодекса РФ) (приложение 2 к административному регламенту);</w:t>
      </w:r>
    </w:p>
    <w:p w:rsidR="002F1802" w:rsidRPr="002F1802" w:rsidRDefault="002F1802" w:rsidP="002F1802">
      <w:pPr>
        <w:jc w:val="both"/>
        <w:rPr>
          <w:bCs/>
          <w:sz w:val="16"/>
          <w:szCs w:val="16"/>
        </w:rPr>
      </w:pPr>
      <w:r w:rsidRPr="002F1802">
        <w:rPr>
          <w:bCs/>
          <w:sz w:val="16"/>
          <w:szCs w:val="16"/>
        </w:rPr>
        <w:t>- принятие решения об отказе в предоставлении муниципальной услуги (приложение 5 к административному регламенту).</w:t>
      </w:r>
    </w:p>
    <w:p w:rsidR="002F1802" w:rsidRPr="002F1802" w:rsidRDefault="002F1802" w:rsidP="002F1802">
      <w:pPr>
        <w:jc w:val="both"/>
        <w:rPr>
          <w:bCs/>
          <w:sz w:val="16"/>
          <w:szCs w:val="16"/>
        </w:rPr>
      </w:pPr>
      <w:r w:rsidRPr="002F1802">
        <w:rPr>
          <w:bCs/>
          <w:sz w:val="16"/>
          <w:szCs w:val="16"/>
        </w:rPr>
        <w:t>2.3.1. Результат предоставления муниципальной услуги предоставляется:</w:t>
      </w:r>
    </w:p>
    <w:p w:rsidR="002F1802" w:rsidRPr="002F1802" w:rsidRDefault="002F1802" w:rsidP="002F1802">
      <w:pPr>
        <w:jc w:val="both"/>
        <w:rPr>
          <w:bCs/>
          <w:sz w:val="16"/>
          <w:szCs w:val="16"/>
        </w:rPr>
      </w:pPr>
      <w:r w:rsidRPr="002F1802">
        <w:rPr>
          <w:bCs/>
          <w:sz w:val="16"/>
          <w:szCs w:val="16"/>
        </w:rPr>
        <w:t>1) при личной явке:</w:t>
      </w:r>
    </w:p>
    <w:p w:rsidR="002F1802" w:rsidRPr="002F1802" w:rsidRDefault="002F1802" w:rsidP="002F1802">
      <w:pPr>
        <w:jc w:val="both"/>
        <w:rPr>
          <w:bCs/>
          <w:sz w:val="16"/>
          <w:szCs w:val="16"/>
        </w:rPr>
      </w:pPr>
      <w:r w:rsidRPr="002F1802">
        <w:rPr>
          <w:bCs/>
          <w:sz w:val="16"/>
          <w:szCs w:val="16"/>
        </w:rPr>
        <w:t>в Администрации;</w:t>
      </w:r>
    </w:p>
    <w:p w:rsidR="002F1802" w:rsidRPr="002F1802" w:rsidRDefault="002F1802" w:rsidP="002F1802">
      <w:pPr>
        <w:jc w:val="both"/>
        <w:rPr>
          <w:bCs/>
          <w:sz w:val="16"/>
          <w:szCs w:val="16"/>
        </w:rPr>
      </w:pPr>
      <w:r w:rsidRPr="002F1802">
        <w:rPr>
          <w:bCs/>
          <w:sz w:val="16"/>
          <w:szCs w:val="16"/>
        </w:rPr>
        <w:t>в филиалах, отделах, удаленных рабочих местах ГБУ ЛО «МФЦ»;</w:t>
      </w:r>
    </w:p>
    <w:p w:rsidR="002F1802" w:rsidRPr="002F1802" w:rsidRDefault="002F1802" w:rsidP="002F1802">
      <w:pPr>
        <w:jc w:val="both"/>
        <w:rPr>
          <w:bCs/>
          <w:sz w:val="16"/>
          <w:szCs w:val="16"/>
        </w:rPr>
      </w:pPr>
      <w:r w:rsidRPr="002F1802">
        <w:rPr>
          <w:bCs/>
          <w:sz w:val="16"/>
          <w:szCs w:val="16"/>
        </w:rPr>
        <w:t>2) без личной явки:</w:t>
      </w:r>
    </w:p>
    <w:p w:rsidR="002F1802" w:rsidRPr="002F1802" w:rsidRDefault="002F1802" w:rsidP="002F1802">
      <w:pPr>
        <w:jc w:val="both"/>
        <w:rPr>
          <w:bCs/>
          <w:sz w:val="16"/>
          <w:szCs w:val="16"/>
        </w:rPr>
      </w:pPr>
      <w:r w:rsidRPr="002F1802">
        <w:rPr>
          <w:bCs/>
          <w:sz w:val="16"/>
          <w:szCs w:val="16"/>
        </w:rPr>
        <w:t>посредством ПГУ ЛО/ЕПГУ (при технической реализации);</w:t>
      </w:r>
    </w:p>
    <w:p w:rsidR="002F1802" w:rsidRPr="002F1802" w:rsidRDefault="002F1802" w:rsidP="002F1802">
      <w:pPr>
        <w:jc w:val="both"/>
        <w:rPr>
          <w:bCs/>
          <w:sz w:val="16"/>
          <w:szCs w:val="16"/>
        </w:rPr>
      </w:pPr>
      <w:r w:rsidRPr="002F1802">
        <w:rPr>
          <w:bCs/>
          <w:sz w:val="16"/>
          <w:szCs w:val="16"/>
        </w:rPr>
        <w:t>почтовым отправлением.</w:t>
      </w:r>
    </w:p>
    <w:p w:rsidR="002F1802" w:rsidRPr="002F1802" w:rsidRDefault="002F1802" w:rsidP="002F1802">
      <w:pPr>
        <w:jc w:val="both"/>
        <w:rPr>
          <w:bCs/>
          <w:sz w:val="16"/>
          <w:szCs w:val="16"/>
        </w:rPr>
      </w:pPr>
      <w:r w:rsidRPr="002F1802">
        <w:rPr>
          <w:bCs/>
          <w:sz w:val="16"/>
          <w:szCs w:val="16"/>
        </w:rPr>
        <w:t>2.4. Срок предоставления муниципальной услуги составляет не более 30 календарных дней со дня поступления заявления о заключении соглашения об установлении сервитута в Администрацию (далее – заявление).</w:t>
      </w:r>
    </w:p>
    <w:p w:rsidR="002F1802" w:rsidRPr="002F1802" w:rsidRDefault="002F1802" w:rsidP="002F1802">
      <w:pPr>
        <w:jc w:val="both"/>
        <w:rPr>
          <w:bCs/>
          <w:sz w:val="16"/>
          <w:szCs w:val="16"/>
        </w:rPr>
      </w:pPr>
      <w:r w:rsidRPr="002F1802">
        <w:rPr>
          <w:bCs/>
          <w:sz w:val="16"/>
          <w:szCs w:val="16"/>
        </w:rPr>
        <w:t>2.5. Правовые основания для предоставления муниципальной услуги:</w:t>
      </w:r>
    </w:p>
    <w:p w:rsidR="002F1802" w:rsidRPr="002F1802" w:rsidRDefault="002F1802" w:rsidP="002F1802">
      <w:pPr>
        <w:numPr>
          <w:ilvl w:val="0"/>
          <w:numId w:val="33"/>
        </w:numPr>
        <w:ind w:left="284" w:hanging="11"/>
        <w:jc w:val="both"/>
        <w:rPr>
          <w:bCs/>
          <w:sz w:val="16"/>
          <w:szCs w:val="16"/>
        </w:rPr>
      </w:pPr>
      <w:bookmarkStart w:id="17" w:name="P99"/>
      <w:bookmarkEnd w:id="17"/>
      <w:r w:rsidRPr="002F1802">
        <w:rPr>
          <w:bCs/>
          <w:sz w:val="16"/>
          <w:szCs w:val="16"/>
        </w:rPr>
        <w:t>Гражданский кодекс Российской Федерации (часть первая) от 30.11.1994 № 51-ФЗ;</w:t>
      </w:r>
    </w:p>
    <w:p w:rsidR="002F1802" w:rsidRPr="002F1802" w:rsidRDefault="002F1802" w:rsidP="002F1802">
      <w:pPr>
        <w:numPr>
          <w:ilvl w:val="0"/>
          <w:numId w:val="33"/>
        </w:numPr>
        <w:ind w:left="284" w:hanging="11"/>
        <w:jc w:val="both"/>
        <w:rPr>
          <w:bCs/>
          <w:sz w:val="16"/>
          <w:szCs w:val="16"/>
        </w:rPr>
      </w:pPr>
      <w:r w:rsidRPr="002F1802">
        <w:rPr>
          <w:bCs/>
          <w:sz w:val="16"/>
          <w:szCs w:val="16"/>
        </w:rPr>
        <w:t>Земельный кодекс Российской Федерации от 25.10.2001 № 136-ФЗ;</w:t>
      </w:r>
    </w:p>
    <w:p w:rsidR="002F1802" w:rsidRPr="002F1802" w:rsidRDefault="002F1802" w:rsidP="002F1802">
      <w:pPr>
        <w:numPr>
          <w:ilvl w:val="0"/>
          <w:numId w:val="33"/>
        </w:numPr>
        <w:ind w:left="284" w:hanging="11"/>
        <w:jc w:val="both"/>
        <w:rPr>
          <w:bCs/>
          <w:sz w:val="16"/>
          <w:szCs w:val="16"/>
        </w:rPr>
      </w:pPr>
      <w:r w:rsidRPr="002F1802">
        <w:rPr>
          <w:bCs/>
          <w:sz w:val="16"/>
          <w:szCs w:val="16"/>
        </w:rPr>
        <w:t>Федеральный закон от 25.10.2001 № 137-ФЗ «О введении в действие Земельного кодекса Российской Федерации»;</w:t>
      </w:r>
    </w:p>
    <w:p w:rsidR="002F1802" w:rsidRPr="002F1802" w:rsidRDefault="002F1802" w:rsidP="002F1802">
      <w:pPr>
        <w:numPr>
          <w:ilvl w:val="0"/>
          <w:numId w:val="33"/>
        </w:numPr>
        <w:ind w:left="284" w:hanging="11"/>
        <w:jc w:val="both"/>
        <w:rPr>
          <w:bCs/>
          <w:sz w:val="16"/>
          <w:szCs w:val="16"/>
        </w:rPr>
      </w:pPr>
      <w:r w:rsidRPr="002F1802">
        <w:rPr>
          <w:bCs/>
          <w:sz w:val="16"/>
          <w:szCs w:val="16"/>
        </w:rPr>
        <w:t>Федеральный закон от 13.07.2015 № 218-ФЗ «О государственной регистрации недвижимости»;</w:t>
      </w:r>
    </w:p>
    <w:p w:rsidR="002F1802" w:rsidRPr="002F1802" w:rsidRDefault="002F1802" w:rsidP="002F1802">
      <w:pPr>
        <w:numPr>
          <w:ilvl w:val="0"/>
          <w:numId w:val="33"/>
        </w:numPr>
        <w:ind w:left="284" w:hanging="11"/>
        <w:jc w:val="both"/>
        <w:rPr>
          <w:bCs/>
          <w:sz w:val="16"/>
          <w:szCs w:val="16"/>
        </w:rPr>
      </w:pPr>
      <w:r w:rsidRPr="002F1802">
        <w:rPr>
          <w:bCs/>
          <w:sz w:val="16"/>
          <w:szCs w:val="16"/>
        </w:rPr>
        <w:t>Федеральный закон от 24.07.2007 № 221-ФЗ «О кадастровой деятельности»;</w:t>
      </w:r>
    </w:p>
    <w:p w:rsidR="002F1802" w:rsidRPr="002F1802" w:rsidRDefault="002F1802" w:rsidP="002F1802">
      <w:pPr>
        <w:numPr>
          <w:ilvl w:val="0"/>
          <w:numId w:val="33"/>
        </w:numPr>
        <w:ind w:left="284" w:hanging="11"/>
        <w:jc w:val="both"/>
        <w:rPr>
          <w:bCs/>
          <w:sz w:val="16"/>
          <w:szCs w:val="16"/>
        </w:rPr>
      </w:pPr>
      <w:r w:rsidRPr="002F1802">
        <w:rPr>
          <w:bCs/>
          <w:sz w:val="16"/>
          <w:szCs w:val="16"/>
        </w:rPr>
        <w:t>Федеральный закон от 29.07.1998 № 135-ФЗ «Об оценочной деятельности в Российской Федерации»;</w:t>
      </w:r>
    </w:p>
    <w:p w:rsidR="002F1802" w:rsidRPr="002F1802" w:rsidRDefault="002F1802" w:rsidP="002F1802">
      <w:pPr>
        <w:numPr>
          <w:ilvl w:val="0"/>
          <w:numId w:val="33"/>
        </w:numPr>
        <w:ind w:left="284" w:hanging="11"/>
        <w:jc w:val="both"/>
        <w:rPr>
          <w:bCs/>
          <w:sz w:val="16"/>
          <w:szCs w:val="16"/>
        </w:rPr>
      </w:pPr>
      <w:r w:rsidRPr="002F1802">
        <w:rPr>
          <w:bCs/>
          <w:sz w:val="16"/>
          <w:szCs w:val="16"/>
        </w:rPr>
        <w:t>Постановление Правительства Российской Федерации от 27.11.2014</w:t>
      </w:r>
      <w:r w:rsidRPr="002F1802">
        <w:rPr>
          <w:bCs/>
          <w:sz w:val="16"/>
          <w:szCs w:val="16"/>
        </w:rPr>
        <w:br/>
        <w:t>№ 1244 «Об утверждении Правил выдачи разрешения на использование земель или земельного участка, находящихся в государственной или муниципальной собственности»;</w:t>
      </w:r>
    </w:p>
    <w:p w:rsidR="002F1802" w:rsidRPr="002F1802" w:rsidRDefault="002F1802" w:rsidP="002F1802">
      <w:pPr>
        <w:numPr>
          <w:ilvl w:val="0"/>
          <w:numId w:val="33"/>
        </w:numPr>
        <w:ind w:left="284" w:hanging="11"/>
        <w:jc w:val="both"/>
        <w:rPr>
          <w:bCs/>
          <w:sz w:val="16"/>
          <w:szCs w:val="16"/>
        </w:rPr>
      </w:pPr>
      <w:r w:rsidRPr="002F1802">
        <w:rPr>
          <w:bCs/>
          <w:sz w:val="16"/>
          <w:szCs w:val="16"/>
        </w:rPr>
        <w:t>нормативные правовые акты органов местного самоуправления.</w:t>
      </w:r>
    </w:p>
    <w:p w:rsidR="002F1802" w:rsidRPr="002F1802" w:rsidRDefault="002F1802" w:rsidP="002F1802">
      <w:pPr>
        <w:jc w:val="both"/>
        <w:rPr>
          <w:bCs/>
          <w:sz w:val="16"/>
          <w:szCs w:val="16"/>
        </w:rPr>
      </w:pPr>
      <w:r w:rsidRPr="002F1802">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2F1802" w:rsidRPr="002F1802" w:rsidRDefault="002F1802" w:rsidP="002F1802">
      <w:pPr>
        <w:jc w:val="both"/>
        <w:rPr>
          <w:bCs/>
          <w:sz w:val="16"/>
          <w:szCs w:val="16"/>
        </w:rPr>
      </w:pPr>
      <w:bookmarkStart w:id="18" w:name="P100"/>
      <w:bookmarkEnd w:id="18"/>
      <w:r w:rsidRPr="002F1802">
        <w:rPr>
          <w:bCs/>
          <w:sz w:val="16"/>
          <w:szCs w:val="16"/>
        </w:rPr>
        <w:t xml:space="preserve">1. </w:t>
      </w:r>
      <w:hyperlink w:anchor="P439" w:history="1">
        <w:r w:rsidRPr="002F1802">
          <w:rPr>
            <w:rStyle w:val="a3"/>
            <w:bCs/>
            <w:sz w:val="16"/>
            <w:szCs w:val="16"/>
          </w:rPr>
          <w:t>Заявление</w:t>
        </w:r>
      </w:hyperlink>
      <w:r w:rsidRPr="002F1802">
        <w:rPr>
          <w:bCs/>
          <w:sz w:val="16"/>
          <w:szCs w:val="16"/>
        </w:rPr>
        <w:t xml:space="preserve"> о заключении соглашения об установлении сервитута (приложение 1 к административному регламенту)</w:t>
      </w:r>
    </w:p>
    <w:p w:rsidR="002F1802" w:rsidRPr="002F1802" w:rsidRDefault="002F1802" w:rsidP="002F1802">
      <w:pPr>
        <w:jc w:val="both"/>
        <w:rPr>
          <w:bCs/>
          <w:sz w:val="16"/>
          <w:szCs w:val="16"/>
        </w:rPr>
      </w:pPr>
      <w:bookmarkStart w:id="19" w:name="P119"/>
      <w:bookmarkEnd w:id="19"/>
      <w:r w:rsidRPr="002F1802">
        <w:rPr>
          <w:bCs/>
          <w:sz w:val="16"/>
          <w:szCs w:val="16"/>
        </w:rPr>
        <w:t>К заявлению прилагаются:</w:t>
      </w:r>
    </w:p>
    <w:p w:rsidR="002F1802" w:rsidRPr="002F1802" w:rsidRDefault="002F1802" w:rsidP="002F1802">
      <w:pPr>
        <w:jc w:val="both"/>
        <w:rPr>
          <w:bCs/>
          <w:sz w:val="16"/>
          <w:szCs w:val="16"/>
        </w:rPr>
      </w:pPr>
      <w:r w:rsidRPr="002F1802">
        <w:rPr>
          <w:bCs/>
          <w:sz w:val="16"/>
          <w:szCs w:val="16"/>
        </w:rPr>
        <w:t>1) документ, удостоверяющий личность заявителя или представителя заявителя (предоставляется в случае личного обращения в Администрацию или МФЦ). В случае направления заявления посредством ЕПГУ/ПГУ ЛО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2F1802" w:rsidRPr="002F1802" w:rsidRDefault="002F1802" w:rsidP="002F1802">
      <w:pPr>
        <w:jc w:val="both"/>
        <w:rPr>
          <w:bCs/>
          <w:sz w:val="16"/>
          <w:szCs w:val="16"/>
        </w:rPr>
      </w:pPr>
      <w:r w:rsidRPr="002F1802">
        <w:rPr>
          <w:bCs/>
          <w:sz w:val="16"/>
          <w:szCs w:val="16"/>
        </w:rPr>
        <w:t xml:space="preserve">2) документ, оформленный в соответствии с действующим законодательством, подтверждающий наличие у представителя права действовать от лица заявителя и определяющий условия и границы реализации права представителя на получение муниципальной услуги, если с заявлением обращается представитель заявителя. Представитель заявителя из числа уполномоченных лиц дополнительно представляет </w:t>
      </w:r>
      <w:r w:rsidRPr="002F1802">
        <w:rPr>
          <w:bCs/>
          <w:sz w:val="16"/>
          <w:szCs w:val="16"/>
        </w:rPr>
        <w:lastRenderedPageBreak/>
        <w:t>документ, удостоверяющий личность. При обращении посредством ЕПГУ/ПГУ ЛО указанный документ, выданный организацией, удостоверяется усиленной квалифицированной электронной подписью правомочного должностного лица организации, а документ, выданный физическим лицом, - усиленной квалифицированной электронной подписью нотариуса с приложением файла открепленной усиленной квалифицированной электронной подписи.</w:t>
      </w:r>
    </w:p>
    <w:p w:rsidR="002F1802" w:rsidRPr="002F1802" w:rsidRDefault="002F1802" w:rsidP="002F1802">
      <w:pPr>
        <w:jc w:val="both"/>
        <w:rPr>
          <w:bCs/>
          <w:sz w:val="16"/>
          <w:szCs w:val="16"/>
        </w:rPr>
      </w:pPr>
      <w:r w:rsidRPr="002F1802">
        <w:rPr>
          <w:bCs/>
          <w:sz w:val="16"/>
          <w:szCs w:val="16"/>
        </w:rPr>
        <w:t>В случае направления заявления посредством ЕПГУ/ПГУ ЛО формирование заявления осуществляется посредством заполнения интерактивной формы на ЕПГУ/ПГУ ЛО без необходимости дополнительной подачи заявления в какой-либо иной форме.</w:t>
      </w:r>
    </w:p>
    <w:p w:rsidR="002F1802" w:rsidRPr="002F1802" w:rsidRDefault="002F1802" w:rsidP="002F1802">
      <w:pPr>
        <w:jc w:val="both"/>
        <w:rPr>
          <w:bCs/>
          <w:sz w:val="16"/>
          <w:szCs w:val="16"/>
        </w:rPr>
      </w:pPr>
      <w:r w:rsidRPr="002F1802">
        <w:rPr>
          <w:bCs/>
          <w:sz w:val="16"/>
          <w:szCs w:val="16"/>
        </w:rPr>
        <w:t>3) схема границ сервитута на кадастровом плане территории в случае, если заявление предусматривает установление сервитута в отношении части земельного участка.</w:t>
      </w:r>
    </w:p>
    <w:p w:rsidR="002F1802" w:rsidRPr="002F1802" w:rsidRDefault="002F1802" w:rsidP="002F1802">
      <w:pPr>
        <w:jc w:val="both"/>
        <w:rPr>
          <w:bCs/>
          <w:sz w:val="16"/>
          <w:szCs w:val="16"/>
        </w:rPr>
      </w:pPr>
      <w:r w:rsidRPr="002F1802">
        <w:rPr>
          <w:bCs/>
          <w:sz w:val="16"/>
          <w:szCs w:val="16"/>
        </w:rPr>
        <w:t>В случае, если для предоставления муниципальной услуги необходима обработка персональных данных лица, не являющегося заявителем, и если в соответствии с федеральным законом обработка таких персональных данных может осуществляться с согласия указанного лица, при обращении за получением муниципальной услуги заявитель дополнительно представляет документы, подтверждающие получение согласия указанного лица или его законного представителя на обработку персональных данных указанного лица.</w:t>
      </w:r>
    </w:p>
    <w:p w:rsidR="002F1802" w:rsidRPr="002F1802" w:rsidRDefault="002F1802" w:rsidP="002F1802">
      <w:pPr>
        <w:jc w:val="both"/>
        <w:rPr>
          <w:bCs/>
          <w:sz w:val="16"/>
          <w:szCs w:val="16"/>
        </w:rPr>
      </w:pPr>
      <w:r w:rsidRPr="002F1802">
        <w:rPr>
          <w:bCs/>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2F1802" w:rsidRPr="002F1802" w:rsidRDefault="002F1802" w:rsidP="002F1802">
      <w:pPr>
        <w:jc w:val="both"/>
        <w:rPr>
          <w:bCs/>
          <w:sz w:val="16"/>
          <w:szCs w:val="16"/>
        </w:rPr>
      </w:pPr>
      <w:r w:rsidRPr="002F1802">
        <w:rPr>
          <w:bCs/>
          <w:sz w:val="16"/>
          <w:szCs w:val="16"/>
        </w:rPr>
        <w:t>Структурное подразделение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2F1802" w:rsidRPr="002F1802" w:rsidRDefault="002F1802" w:rsidP="002F1802">
      <w:pPr>
        <w:numPr>
          <w:ilvl w:val="0"/>
          <w:numId w:val="34"/>
        </w:numPr>
        <w:jc w:val="both"/>
        <w:rPr>
          <w:bCs/>
          <w:sz w:val="16"/>
          <w:szCs w:val="16"/>
        </w:rPr>
      </w:pPr>
      <w:r w:rsidRPr="002F1802">
        <w:rPr>
          <w:bCs/>
          <w:sz w:val="16"/>
          <w:szCs w:val="16"/>
        </w:rPr>
        <w:t>сведения (выписка из Единого государственного реестра юридических лиц (ЕГРЮЛ);</w:t>
      </w:r>
    </w:p>
    <w:p w:rsidR="002F1802" w:rsidRPr="002F1802" w:rsidRDefault="002F1802" w:rsidP="002F1802">
      <w:pPr>
        <w:numPr>
          <w:ilvl w:val="0"/>
          <w:numId w:val="34"/>
        </w:numPr>
        <w:jc w:val="both"/>
        <w:rPr>
          <w:bCs/>
          <w:sz w:val="16"/>
          <w:szCs w:val="16"/>
        </w:rPr>
      </w:pPr>
      <w:r w:rsidRPr="002F1802">
        <w:rPr>
          <w:bCs/>
          <w:sz w:val="16"/>
          <w:szCs w:val="16"/>
        </w:rPr>
        <w:t>сведения (выписка) из Единого государственного реестра индивидуальных предпринимателей (ЕГРИП)</w:t>
      </w:r>
    </w:p>
    <w:p w:rsidR="002F1802" w:rsidRPr="002F1802" w:rsidRDefault="002F1802" w:rsidP="002F1802">
      <w:pPr>
        <w:jc w:val="both"/>
        <w:rPr>
          <w:bCs/>
          <w:sz w:val="16"/>
          <w:szCs w:val="16"/>
        </w:rPr>
      </w:pPr>
      <w:r w:rsidRPr="002F1802">
        <w:rPr>
          <w:bCs/>
          <w:sz w:val="16"/>
          <w:szCs w:val="16"/>
        </w:rPr>
        <w:t>Заявитель вправе представить документы, указанные в настоящем пункте, по собственной инициативе.</w:t>
      </w:r>
    </w:p>
    <w:p w:rsidR="002F1802" w:rsidRPr="002F1802" w:rsidRDefault="002F1802" w:rsidP="002F1802">
      <w:pPr>
        <w:jc w:val="both"/>
        <w:rPr>
          <w:bCs/>
          <w:sz w:val="16"/>
          <w:szCs w:val="16"/>
        </w:rPr>
      </w:pPr>
      <w:bookmarkStart w:id="20" w:name="P125"/>
      <w:bookmarkEnd w:id="20"/>
      <w:r w:rsidRPr="002F1802">
        <w:rPr>
          <w:bCs/>
          <w:sz w:val="16"/>
          <w:szCs w:val="16"/>
        </w:rPr>
        <w:t>2.7.1. При предоставлении муниципальной услуги запрещается требовать от заявителя:</w:t>
      </w:r>
    </w:p>
    <w:p w:rsidR="002F1802" w:rsidRPr="002F1802" w:rsidRDefault="002F1802" w:rsidP="002F1802">
      <w:pPr>
        <w:jc w:val="both"/>
        <w:rPr>
          <w:bCs/>
          <w:sz w:val="16"/>
          <w:szCs w:val="16"/>
        </w:rPr>
      </w:pPr>
      <w:r w:rsidRPr="002F1802">
        <w:rPr>
          <w:bCs/>
          <w:sz w:val="16"/>
          <w:szCs w:val="16"/>
        </w:rPr>
        <w:t>1.</w:t>
      </w:r>
      <w:r w:rsidRPr="002F1802">
        <w:rPr>
          <w:bCs/>
          <w:sz w:val="16"/>
          <w:szCs w:val="16"/>
        </w:rPr>
        <w:tab/>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 </w:t>
      </w:r>
    </w:p>
    <w:p w:rsidR="002F1802" w:rsidRPr="002F1802" w:rsidRDefault="002F1802" w:rsidP="002F1802">
      <w:pPr>
        <w:jc w:val="both"/>
        <w:rPr>
          <w:bCs/>
          <w:sz w:val="16"/>
          <w:szCs w:val="16"/>
        </w:rPr>
      </w:pPr>
      <w:r w:rsidRPr="002F1802">
        <w:rPr>
          <w:bCs/>
          <w:sz w:val="16"/>
          <w:szCs w:val="16"/>
        </w:rPr>
        <w:t>2.</w:t>
      </w:r>
      <w:r w:rsidRPr="002F1802">
        <w:rPr>
          <w:bCs/>
          <w:sz w:val="16"/>
          <w:szCs w:val="16"/>
        </w:rPr>
        <w:tab/>
        <w:t>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муниципальной услуги,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(далее – Федеральный закон № 210-ФЗ) перечень документов. Заявитель вправе представить указанные документы и информацию в органы, предоставляющие государственные услуги, и органы, предоставляющие муниципальные услуги, по собственной инициативе;</w:t>
      </w:r>
    </w:p>
    <w:p w:rsidR="002F1802" w:rsidRPr="002F1802" w:rsidRDefault="002F1802" w:rsidP="002F1802">
      <w:pPr>
        <w:jc w:val="both"/>
        <w:rPr>
          <w:bCs/>
          <w:sz w:val="16"/>
          <w:szCs w:val="16"/>
        </w:rPr>
      </w:pPr>
      <w:r w:rsidRPr="002F1802">
        <w:rPr>
          <w:bCs/>
          <w:sz w:val="16"/>
          <w:szCs w:val="16"/>
        </w:rPr>
        <w:t>3.</w:t>
      </w:r>
      <w:r w:rsidRPr="002F1802">
        <w:rPr>
          <w:bCs/>
          <w:sz w:val="16"/>
          <w:szCs w:val="16"/>
        </w:rPr>
        <w:tab/>
        <w:t>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являющихся необходимыми и обязательными для предоставления муниципальной услуги, включенных в перечни, предусмотренные частью 1 статьи 9 Федерального закона № 210-ФЗ, а также документов и информации, предоставляемых в результате оказания таких услуг;</w:t>
      </w:r>
    </w:p>
    <w:p w:rsidR="002F1802" w:rsidRPr="002F1802" w:rsidRDefault="002F1802" w:rsidP="002F1802">
      <w:pPr>
        <w:jc w:val="both"/>
        <w:rPr>
          <w:bCs/>
          <w:sz w:val="16"/>
          <w:szCs w:val="16"/>
        </w:rPr>
      </w:pPr>
      <w:r w:rsidRPr="002F1802">
        <w:rPr>
          <w:bCs/>
          <w:sz w:val="16"/>
          <w:szCs w:val="16"/>
        </w:rPr>
        <w:t>4.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 210-ФЗ;</w:t>
      </w:r>
    </w:p>
    <w:p w:rsidR="002F1802" w:rsidRPr="002F1802" w:rsidRDefault="002F1802" w:rsidP="002F1802">
      <w:pPr>
        <w:jc w:val="both"/>
        <w:rPr>
          <w:bCs/>
          <w:sz w:val="16"/>
          <w:szCs w:val="16"/>
        </w:rPr>
      </w:pPr>
      <w:r w:rsidRPr="002F1802">
        <w:rPr>
          <w:bCs/>
          <w:sz w:val="16"/>
          <w:szCs w:val="16"/>
        </w:rPr>
        <w:t>5. 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2F1802" w:rsidRPr="002F1802" w:rsidRDefault="002F1802" w:rsidP="002F1802">
      <w:pPr>
        <w:jc w:val="both"/>
        <w:rPr>
          <w:bCs/>
          <w:sz w:val="16"/>
          <w:szCs w:val="16"/>
        </w:rPr>
      </w:pPr>
      <w:r w:rsidRPr="002F1802">
        <w:rPr>
          <w:bCs/>
          <w:sz w:val="16"/>
          <w:szCs w:val="16"/>
        </w:rPr>
        <w:t>2.7.2. При наступлении событий, являющихся основанием для предоставления муниципальной услуги, Администрация вправе:</w:t>
      </w:r>
    </w:p>
    <w:p w:rsidR="002F1802" w:rsidRPr="002F1802" w:rsidRDefault="002F1802" w:rsidP="002F1802">
      <w:pPr>
        <w:jc w:val="both"/>
        <w:rPr>
          <w:bCs/>
          <w:sz w:val="16"/>
          <w:szCs w:val="16"/>
        </w:rPr>
      </w:pPr>
      <w:r w:rsidRPr="002F1802">
        <w:rPr>
          <w:bCs/>
          <w:sz w:val="16"/>
          <w:szCs w:val="16"/>
        </w:rPr>
        <w:t xml:space="preserve">1) проводить мероприятия, направленные на подготовку результатов предоставления муниципальных государственных услуг, в том числе </w:t>
      </w:r>
      <w:r w:rsidRPr="002F1802">
        <w:rPr>
          <w:bCs/>
          <w:sz w:val="16"/>
          <w:szCs w:val="16"/>
        </w:rPr>
        <w:lastRenderedPageBreak/>
        <w:t>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2F1802" w:rsidRPr="002F1802" w:rsidRDefault="002F1802" w:rsidP="002F1802">
      <w:pPr>
        <w:jc w:val="both"/>
        <w:rPr>
          <w:bCs/>
          <w:sz w:val="16"/>
          <w:szCs w:val="16"/>
        </w:rPr>
      </w:pPr>
      <w:r w:rsidRPr="002F1802">
        <w:rPr>
          <w:bCs/>
          <w:sz w:val="16"/>
          <w:szCs w:val="16"/>
        </w:rPr>
        <w:t>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2F1802" w:rsidRPr="002F1802" w:rsidRDefault="002F1802" w:rsidP="002F1802">
      <w:pPr>
        <w:jc w:val="both"/>
        <w:rPr>
          <w:bCs/>
          <w:sz w:val="16"/>
          <w:szCs w:val="16"/>
        </w:rPr>
      </w:pPr>
      <w:r w:rsidRPr="002F1802">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2F1802" w:rsidRPr="002F1802" w:rsidRDefault="002F1802" w:rsidP="002F1802">
      <w:pPr>
        <w:jc w:val="both"/>
        <w:rPr>
          <w:bCs/>
          <w:sz w:val="16"/>
          <w:szCs w:val="16"/>
        </w:rPr>
      </w:pPr>
      <w:r w:rsidRPr="002F1802">
        <w:rPr>
          <w:bCs/>
          <w:sz w:val="16"/>
          <w:szCs w:val="16"/>
        </w:rPr>
        <w:t>Основания для приостановления предоставления муниципальной услуги не предусмотрены.</w:t>
      </w:r>
    </w:p>
    <w:p w:rsidR="002F1802" w:rsidRPr="002F1802" w:rsidRDefault="002F1802" w:rsidP="002F1802">
      <w:pPr>
        <w:jc w:val="both"/>
        <w:rPr>
          <w:bCs/>
          <w:sz w:val="16"/>
          <w:szCs w:val="16"/>
        </w:rPr>
      </w:pPr>
      <w:r w:rsidRPr="002F1802">
        <w:rPr>
          <w:bCs/>
          <w:sz w:val="16"/>
          <w:szCs w:val="16"/>
        </w:rPr>
        <w:t>2.9. Основания для отказа в приеме документов, необходимых для предоставления муниципальной услуги, отсутствуют.</w:t>
      </w:r>
    </w:p>
    <w:p w:rsidR="002F1802" w:rsidRPr="002F1802" w:rsidRDefault="002F1802" w:rsidP="002F1802">
      <w:pPr>
        <w:jc w:val="both"/>
        <w:rPr>
          <w:bCs/>
          <w:sz w:val="16"/>
          <w:szCs w:val="16"/>
        </w:rPr>
      </w:pPr>
      <w:bookmarkStart w:id="21" w:name="P129"/>
      <w:bookmarkStart w:id="22" w:name="P134"/>
      <w:bookmarkEnd w:id="21"/>
      <w:bookmarkEnd w:id="22"/>
      <w:r w:rsidRPr="002F1802">
        <w:rPr>
          <w:bCs/>
          <w:sz w:val="16"/>
          <w:szCs w:val="16"/>
        </w:rPr>
        <w:t>2.10. Исчерпывающий перечень оснований для отказа в предоставлении муниципальной услуги.</w:t>
      </w:r>
    </w:p>
    <w:p w:rsidR="002F1802" w:rsidRPr="002F1802" w:rsidRDefault="002F1802" w:rsidP="002F1802">
      <w:pPr>
        <w:jc w:val="both"/>
        <w:rPr>
          <w:bCs/>
          <w:sz w:val="16"/>
          <w:szCs w:val="16"/>
        </w:rPr>
      </w:pPr>
      <w:r w:rsidRPr="002F1802">
        <w:rPr>
          <w:bCs/>
          <w:sz w:val="16"/>
          <w:szCs w:val="16"/>
        </w:rPr>
        <w:t>1) Представленные заявителем документы не отвечают требованиям, установленным административным регламентом:</w:t>
      </w:r>
    </w:p>
    <w:p w:rsidR="002F1802" w:rsidRPr="002F1802" w:rsidRDefault="002F1802" w:rsidP="002F1802">
      <w:pPr>
        <w:jc w:val="both"/>
        <w:rPr>
          <w:bCs/>
          <w:sz w:val="16"/>
          <w:szCs w:val="16"/>
        </w:rPr>
      </w:pPr>
      <w:r w:rsidRPr="002F1802">
        <w:rPr>
          <w:bCs/>
          <w:sz w:val="16"/>
          <w:szCs w:val="16"/>
        </w:rPr>
        <w:t>- заявление об установлении сервитута направлено в орган местного самоуправления, который не вправе заключать соглашение об установлении сервитута;</w:t>
      </w:r>
    </w:p>
    <w:p w:rsidR="002F1802" w:rsidRPr="002F1802" w:rsidRDefault="002F1802" w:rsidP="002F1802">
      <w:pPr>
        <w:jc w:val="both"/>
        <w:rPr>
          <w:bCs/>
          <w:sz w:val="16"/>
          <w:szCs w:val="16"/>
        </w:rPr>
      </w:pPr>
      <w:r w:rsidRPr="002F1802">
        <w:rPr>
          <w:bCs/>
          <w:sz w:val="16"/>
          <w:szCs w:val="16"/>
        </w:rPr>
        <w:t>- заявителем не представлены документы, установленные пунктом 2.6 административного регламента, необходимые в соответствии с законодательными или иными нормативными правовыми актами для предоставления муниципальной услуги.</w:t>
      </w:r>
    </w:p>
    <w:p w:rsidR="002F1802" w:rsidRPr="002F1802" w:rsidRDefault="002F1802" w:rsidP="002F1802">
      <w:pPr>
        <w:jc w:val="both"/>
        <w:rPr>
          <w:bCs/>
          <w:sz w:val="16"/>
          <w:szCs w:val="16"/>
        </w:rPr>
      </w:pPr>
      <w:r w:rsidRPr="002F1802">
        <w:rPr>
          <w:bCs/>
          <w:sz w:val="16"/>
          <w:szCs w:val="16"/>
        </w:rPr>
        <w:t>2) Отсутствие права на предоставление муниципальной услуги:</w:t>
      </w:r>
    </w:p>
    <w:p w:rsidR="002F1802" w:rsidRPr="002F1802" w:rsidRDefault="002F1802" w:rsidP="002F1802">
      <w:pPr>
        <w:jc w:val="both"/>
        <w:rPr>
          <w:bCs/>
          <w:sz w:val="16"/>
          <w:szCs w:val="16"/>
        </w:rPr>
      </w:pPr>
      <w:r w:rsidRPr="002F1802">
        <w:rPr>
          <w:bCs/>
          <w:sz w:val="16"/>
          <w:szCs w:val="16"/>
        </w:rPr>
        <w:t xml:space="preserve">- </w:t>
      </w:r>
      <w:r w:rsidRPr="002F1802">
        <w:rPr>
          <w:bCs/>
          <w:sz w:val="16"/>
          <w:szCs w:val="16"/>
        </w:rPr>
        <w:tab/>
        <w:t>установлено, что планируемое на условиях сервитута использование земельного участка не допускается в соответствии с федеральными законами;</w:t>
      </w:r>
    </w:p>
    <w:p w:rsidR="002F1802" w:rsidRPr="002F1802" w:rsidRDefault="002F1802" w:rsidP="002F1802">
      <w:pPr>
        <w:jc w:val="both"/>
        <w:rPr>
          <w:bCs/>
          <w:sz w:val="16"/>
          <w:szCs w:val="16"/>
        </w:rPr>
      </w:pPr>
      <w:r w:rsidRPr="002F1802">
        <w:rPr>
          <w:bCs/>
          <w:sz w:val="16"/>
          <w:szCs w:val="16"/>
        </w:rPr>
        <w:t xml:space="preserve">- </w:t>
      </w:r>
      <w:r w:rsidRPr="002F1802">
        <w:rPr>
          <w:bCs/>
          <w:sz w:val="16"/>
          <w:szCs w:val="16"/>
        </w:rPr>
        <w:tab/>
        <w:t>установлено, что установление сервитута приведет к невозможности использовать земельный участок в соответствии с его разрешенным использованием или к существенным затруднениям в использовании земельного участка;</w:t>
      </w:r>
    </w:p>
    <w:p w:rsidR="002F1802" w:rsidRPr="002F1802" w:rsidRDefault="002F1802" w:rsidP="002F1802">
      <w:pPr>
        <w:jc w:val="both"/>
        <w:rPr>
          <w:bCs/>
          <w:sz w:val="16"/>
          <w:szCs w:val="16"/>
        </w:rPr>
      </w:pPr>
      <w:r w:rsidRPr="002F1802">
        <w:rPr>
          <w:bCs/>
          <w:sz w:val="16"/>
          <w:szCs w:val="16"/>
        </w:rPr>
        <w:t xml:space="preserve">- </w:t>
      </w:r>
      <w:r w:rsidRPr="002F1802">
        <w:rPr>
          <w:bCs/>
          <w:sz w:val="16"/>
          <w:szCs w:val="16"/>
        </w:rPr>
        <w:tab/>
        <w:t>документы (сведения), представленные заявителем, противоречат документам (сведениям), полученным в рамках межведомственного взаимодействия.</w:t>
      </w:r>
    </w:p>
    <w:p w:rsidR="002F1802" w:rsidRPr="002F1802" w:rsidRDefault="002F1802" w:rsidP="002F1802">
      <w:pPr>
        <w:jc w:val="both"/>
        <w:rPr>
          <w:bCs/>
          <w:sz w:val="16"/>
          <w:szCs w:val="16"/>
        </w:rPr>
      </w:pPr>
      <w:r w:rsidRPr="002F1802">
        <w:rPr>
          <w:bCs/>
          <w:sz w:val="16"/>
          <w:szCs w:val="16"/>
        </w:rPr>
        <w:t>2.11. Муниципальная услуга предоставляется бесплатно.</w:t>
      </w:r>
    </w:p>
    <w:p w:rsidR="002F1802" w:rsidRPr="002F1802" w:rsidRDefault="002F1802" w:rsidP="002F1802">
      <w:pPr>
        <w:jc w:val="both"/>
        <w:rPr>
          <w:bCs/>
          <w:sz w:val="16"/>
          <w:szCs w:val="16"/>
        </w:rPr>
      </w:pPr>
      <w:r w:rsidRPr="002F1802">
        <w:rPr>
          <w:bCs/>
          <w:sz w:val="16"/>
          <w:szCs w:val="16"/>
        </w:rPr>
        <w:t>2.12.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 составляет не более 15 минут.</w:t>
      </w:r>
    </w:p>
    <w:p w:rsidR="002F1802" w:rsidRPr="002F1802" w:rsidRDefault="002F1802" w:rsidP="002F1802">
      <w:pPr>
        <w:jc w:val="both"/>
        <w:rPr>
          <w:bCs/>
          <w:sz w:val="16"/>
          <w:szCs w:val="16"/>
        </w:rPr>
      </w:pPr>
      <w:r w:rsidRPr="002F1802">
        <w:rPr>
          <w:bCs/>
          <w:sz w:val="16"/>
          <w:szCs w:val="16"/>
        </w:rPr>
        <w:t>2.13. Срок регистрации заявления о предоставлении муниципальной услуги составляет в Администрации:</w:t>
      </w:r>
    </w:p>
    <w:p w:rsidR="002F1802" w:rsidRPr="002F1802" w:rsidRDefault="002F1802" w:rsidP="002F1802">
      <w:pPr>
        <w:jc w:val="both"/>
        <w:rPr>
          <w:bCs/>
          <w:sz w:val="16"/>
          <w:szCs w:val="16"/>
        </w:rPr>
      </w:pPr>
      <w:r w:rsidRPr="002F1802">
        <w:rPr>
          <w:bCs/>
          <w:sz w:val="16"/>
          <w:szCs w:val="16"/>
        </w:rPr>
        <w:t>при личном обращении заявителя - в день поступления заявления в Администрацию;</w:t>
      </w:r>
    </w:p>
    <w:p w:rsidR="002F1802" w:rsidRPr="002F1802" w:rsidRDefault="002F1802" w:rsidP="002F1802">
      <w:pPr>
        <w:jc w:val="both"/>
        <w:rPr>
          <w:bCs/>
          <w:sz w:val="16"/>
          <w:szCs w:val="16"/>
        </w:rPr>
      </w:pPr>
      <w:r w:rsidRPr="002F1802">
        <w:rPr>
          <w:bCs/>
          <w:sz w:val="16"/>
          <w:szCs w:val="16"/>
        </w:rPr>
        <w:t>при направлении заявления почтовой связью в Администрацию - в день поступления заявления в Администрацию;</w:t>
      </w:r>
    </w:p>
    <w:p w:rsidR="002F1802" w:rsidRPr="002F1802" w:rsidRDefault="002F1802" w:rsidP="002F1802">
      <w:pPr>
        <w:jc w:val="both"/>
        <w:rPr>
          <w:bCs/>
          <w:sz w:val="16"/>
          <w:szCs w:val="16"/>
        </w:rPr>
      </w:pPr>
      <w:r w:rsidRPr="002F1802">
        <w:rPr>
          <w:bCs/>
          <w:sz w:val="16"/>
          <w:szCs w:val="16"/>
        </w:rPr>
        <w:t>при направлении запроса на бумажном носителе из МФЦ в Администрацию (при наличии соглашения) - в день поступления запроса в Администрацию;</w:t>
      </w:r>
    </w:p>
    <w:p w:rsidR="002F1802" w:rsidRPr="002F1802" w:rsidRDefault="002F1802" w:rsidP="002F1802">
      <w:pPr>
        <w:jc w:val="both"/>
        <w:rPr>
          <w:bCs/>
          <w:sz w:val="16"/>
          <w:szCs w:val="16"/>
        </w:rPr>
      </w:pPr>
      <w:r w:rsidRPr="002F1802">
        <w:rPr>
          <w:bCs/>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2F1802" w:rsidRPr="002F1802" w:rsidRDefault="002F1802" w:rsidP="002F1802">
      <w:pPr>
        <w:jc w:val="both"/>
        <w:rPr>
          <w:bCs/>
          <w:sz w:val="16"/>
          <w:szCs w:val="16"/>
        </w:rPr>
      </w:pPr>
      <w:r w:rsidRPr="002F1802">
        <w:rPr>
          <w:bCs/>
          <w:sz w:val="16"/>
          <w:szCs w:val="16"/>
        </w:rPr>
        <w:t>2.14. Требования к помещениям, в которых предоставляется муниципальная услуга, к залу ожидания, местам для заполнения заявления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2F1802" w:rsidRPr="002F1802" w:rsidRDefault="002F1802" w:rsidP="002F1802">
      <w:pPr>
        <w:jc w:val="both"/>
        <w:rPr>
          <w:bCs/>
          <w:sz w:val="16"/>
          <w:szCs w:val="16"/>
        </w:rPr>
      </w:pPr>
      <w:r w:rsidRPr="002F1802">
        <w:rPr>
          <w:bCs/>
          <w:sz w:val="16"/>
          <w:szCs w:val="16"/>
        </w:rPr>
        <w:t>2.14.1. Предоставление муниципальной услуги осуществляется в специально выделенных для этих целей помещениях Администрации и МФЦ.</w:t>
      </w:r>
    </w:p>
    <w:p w:rsidR="002F1802" w:rsidRPr="002F1802" w:rsidRDefault="002F1802" w:rsidP="002F1802">
      <w:pPr>
        <w:jc w:val="both"/>
        <w:rPr>
          <w:bCs/>
          <w:sz w:val="16"/>
          <w:szCs w:val="16"/>
        </w:rPr>
      </w:pPr>
      <w:r w:rsidRPr="002F1802">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2F1802" w:rsidRPr="002F1802" w:rsidRDefault="002F1802" w:rsidP="002F1802">
      <w:pPr>
        <w:jc w:val="both"/>
        <w:rPr>
          <w:bCs/>
          <w:sz w:val="16"/>
          <w:szCs w:val="16"/>
        </w:rPr>
      </w:pPr>
      <w:r w:rsidRPr="002F1802">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2F1802" w:rsidRPr="002F1802" w:rsidRDefault="002F1802" w:rsidP="002F1802">
      <w:pPr>
        <w:jc w:val="both"/>
        <w:rPr>
          <w:bCs/>
          <w:sz w:val="16"/>
          <w:szCs w:val="16"/>
        </w:rPr>
      </w:pPr>
      <w:r w:rsidRPr="002F1802">
        <w:rPr>
          <w:bCs/>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2F1802" w:rsidRPr="002F1802" w:rsidRDefault="002F1802" w:rsidP="002F1802">
      <w:pPr>
        <w:jc w:val="both"/>
        <w:rPr>
          <w:bCs/>
          <w:sz w:val="16"/>
          <w:szCs w:val="16"/>
        </w:rPr>
      </w:pPr>
      <w:r w:rsidRPr="002F1802">
        <w:rPr>
          <w:bCs/>
          <w:sz w:val="16"/>
          <w:szCs w:val="16"/>
        </w:rPr>
        <w:lastRenderedPageBreak/>
        <w:t>2.14.5. Вход в здание (помещение) и выход из него оборудуются лестницами с поручнями и пандусами для передвижения детских и инвалидных колясок.</w:t>
      </w:r>
    </w:p>
    <w:p w:rsidR="002F1802" w:rsidRPr="002F1802" w:rsidRDefault="002F1802" w:rsidP="002F1802">
      <w:pPr>
        <w:jc w:val="both"/>
        <w:rPr>
          <w:bCs/>
          <w:sz w:val="16"/>
          <w:szCs w:val="16"/>
        </w:rPr>
      </w:pPr>
      <w:r w:rsidRPr="002F1802">
        <w:rPr>
          <w:bCs/>
          <w:sz w:val="16"/>
          <w:szCs w:val="16"/>
        </w:rPr>
        <w:t>2.14.6. В помещении организуется бесплатный туалет для посетителей, в том числе туалет, предназначенный для инвалидов.</w:t>
      </w:r>
    </w:p>
    <w:p w:rsidR="002F1802" w:rsidRPr="002F1802" w:rsidRDefault="002F1802" w:rsidP="002F1802">
      <w:pPr>
        <w:jc w:val="both"/>
        <w:rPr>
          <w:bCs/>
          <w:sz w:val="16"/>
          <w:szCs w:val="16"/>
        </w:rPr>
      </w:pPr>
      <w:r w:rsidRPr="002F1802">
        <w:rPr>
          <w:bCs/>
          <w:sz w:val="16"/>
          <w:szCs w:val="16"/>
        </w:rPr>
        <w:t>2.14.7. При необходимости работником Администрации, работником МФЦ инвалиду оказывается помощь в преодолении барьеров при получении муниципальной услуги в интересах заявителей.</w:t>
      </w:r>
    </w:p>
    <w:p w:rsidR="002F1802" w:rsidRPr="002F1802" w:rsidRDefault="002F1802" w:rsidP="002F1802">
      <w:pPr>
        <w:jc w:val="both"/>
        <w:rPr>
          <w:bCs/>
          <w:sz w:val="16"/>
          <w:szCs w:val="16"/>
        </w:rPr>
      </w:pPr>
      <w:r w:rsidRPr="002F1802">
        <w:rPr>
          <w:bCs/>
          <w:sz w:val="16"/>
          <w:szCs w:val="16"/>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2F1802" w:rsidRPr="002F1802" w:rsidRDefault="002F1802" w:rsidP="002F1802">
      <w:pPr>
        <w:jc w:val="both"/>
        <w:rPr>
          <w:bCs/>
          <w:sz w:val="16"/>
          <w:szCs w:val="16"/>
        </w:rPr>
      </w:pPr>
      <w:r w:rsidRPr="002F1802">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2F1802" w:rsidRPr="002F1802" w:rsidRDefault="002F1802" w:rsidP="002F1802">
      <w:pPr>
        <w:jc w:val="both"/>
        <w:rPr>
          <w:bCs/>
          <w:sz w:val="16"/>
          <w:szCs w:val="16"/>
        </w:rPr>
      </w:pPr>
      <w:r w:rsidRPr="002F1802">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2F1802" w:rsidRPr="002F1802" w:rsidRDefault="002F1802" w:rsidP="002F1802">
      <w:pPr>
        <w:jc w:val="both"/>
        <w:rPr>
          <w:bCs/>
          <w:sz w:val="16"/>
          <w:szCs w:val="16"/>
        </w:rPr>
      </w:pPr>
      <w:r w:rsidRPr="002F1802">
        <w:rPr>
          <w:bCs/>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2F1802" w:rsidRPr="002F1802" w:rsidRDefault="002F1802" w:rsidP="002F1802">
      <w:pPr>
        <w:jc w:val="both"/>
        <w:rPr>
          <w:bCs/>
          <w:sz w:val="16"/>
          <w:szCs w:val="16"/>
        </w:rPr>
      </w:pPr>
      <w:r w:rsidRPr="002F1802">
        <w:rPr>
          <w:bCs/>
          <w:sz w:val="16"/>
          <w:szCs w:val="16"/>
        </w:rPr>
        <w:t>2.14.12. Помещения приема и выдачи документов должны предусматривать места для ожидания, информирования и приема заявителей.</w:t>
      </w:r>
    </w:p>
    <w:p w:rsidR="002F1802" w:rsidRPr="002F1802" w:rsidRDefault="002F1802" w:rsidP="002F1802">
      <w:pPr>
        <w:jc w:val="both"/>
        <w:rPr>
          <w:bCs/>
          <w:sz w:val="16"/>
          <w:szCs w:val="16"/>
        </w:rPr>
      </w:pPr>
      <w:r w:rsidRPr="002F1802">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2F1802" w:rsidRPr="002F1802" w:rsidRDefault="002F1802" w:rsidP="002F1802">
      <w:pPr>
        <w:jc w:val="both"/>
        <w:rPr>
          <w:bCs/>
          <w:sz w:val="16"/>
          <w:szCs w:val="16"/>
        </w:rPr>
      </w:pPr>
      <w:r w:rsidRPr="002F1802">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2F1802" w:rsidRPr="002F1802" w:rsidRDefault="002F1802" w:rsidP="002F1802">
      <w:pPr>
        <w:jc w:val="both"/>
        <w:rPr>
          <w:bCs/>
          <w:sz w:val="16"/>
          <w:szCs w:val="16"/>
        </w:rPr>
      </w:pPr>
      <w:r w:rsidRPr="002F1802">
        <w:rPr>
          <w:bCs/>
          <w:sz w:val="16"/>
          <w:szCs w:val="16"/>
        </w:rPr>
        <w:t>2.15. Показатели доступности и качества муниципальной услуги.</w:t>
      </w:r>
    </w:p>
    <w:p w:rsidR="002F1802" w:rsidRPr="002F1802" w:rsidRDefault="002F1802" w:rsidP="002F1802">
      <w:pPr>
        <w:jc w:val="both"/>
        <w:rPr>
          <w:bCs/>
          <w:sz w:val="16"/>
          <w:szCs w:val="16"/>
        </w:rPr>
      </w:pPr>
      <w:r w:rsidRPr="002F1802">
        <w:rPr>
          <w:bCs/>
          <w:sz w:val="16"/>
          <w:szCs w:val="16"/>
        </w:rPr>
        <w:t>2.15.1. Показатели доступности муниципальной услуги (общие, применимые в отношении всех заявителей):</w:t>
      </w:r>
    </w:p>
    <w:p w:rsidR="002F1802" w:rsidRPr="002F1802" w:rsidRDefault="002F1802" w:rsidP="002F1802">
      <w:pPr>
        <w:jc w:val="both"/>
        <w:rPr>
          <w:bCs/>
          <w:sz w:val="16"/>
          <w:szCs w:val="16"/>
        </w:rPr>
      </w:pPr>
      <w:r w:rsidRPr="002F1802">
        <w:rPr>
          <w:bCs/>
          <w:sz w:val="16"/>
          <w:szCs w:val="16"/>
        </w:rPr>
        <w:t>1) транспортная доступность к месту предоставления муниципальной услуги;</w:t>
      </w:r>
    </w:p>
    <w:p w:rsidR="002F1802" w:rsidRPr="002F1802" w:rsidRDefault="002F1802" w:rsidP="002F1802">
      <w:pPr>
        <w:jc w:val="both"/>
        <w:rPr>
          <w:bCs/>
          <w:sz w:val="16"/>
          <w:szCs w:val="16"/>
        </w:rPr>
      </w:pPr>
      <w:r w:rsidRPr="002F1802">
        <w:rPr>
          <w:bCs/>
          <w:sz w:val="16"/>
          <w:szCs w:val="16"/>
        </w:rPr>
        <w:t>2) наличие указателей, обеспечивающих беспрепятственный доступ к помещениям, в которых предоставляется услуга;</w:t>
      </w:r>
    </w:p>
    <w:p w:rsidR="002F1802" w:rsidRPr="002F1802" w:rsidRDefault="002F1802" w:rsidP="002F1802">
      <w:pPr>
        <w:jc w:val="both"/>
        <w:rPr>
          <w:bCs/>
          <w:sz w:val="16"/>
          <w:szCs w:val="16"/>
        </w:rPr>
      </w:pPr>
      <w:r w:rsidRPr="002F1802">
        <w:rPr>
          <w:bCs/>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2F1802" w:rsidRPr="002F1802" w:rsidRDefault="002F1802" w:rsidP="002F1802">
      <w:pPr>
        <w:jc w:val="both"/>
        <w:rPr>
          <w:bCs/>
          <w:sz w:val="16"/>
          <w:szCs w:val="16"/>
        </w:rPr>
      </w:pPr>
      <w:r w:rsidRPr="002F1802">
        <w:rPr>
          <w:bCs/>
          <w:sz w:val="16"/>
          <w:szCs w:val="16"/>
        </w:rPr>
        <w:t>4) предоставление муниципальной услуги любым доступным способом, предусмотренным действующим законодательством;</w:t>
      </w:r>
    </w:p>
    <w:p w:rsidR="002F1802" w:rsidRPr="002F1802" w:rsidRDefault="002F1802" w:rsidP="002F1802">
      <w:pPr>
        <w:jc w:val="both"/>
        <w:rPr>
          <w:bCs/>
          <w:sz w:val="16"/>
          <w:szCs w:val="16"/>
        </w:rPr>
      </w:pPr>
      <w:r w:rsidRPr="002F1802">
        <w:rPr>
          <w:bCs/>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и(или) ПГУ ЛО (если услуга предоставляется посредством ЕПГУ и(или) ПГУ ЛО)</w:t>
      </w:r>
    </w:p>
    <w:p w:rsidR="002F1802" w:rsidRPr="002F1802" w:rsidRDefault="002F1802" w:rsidP="002F1802">
      <w:pPr>
        <w:jc w:val="both"/>
        <w:rPr>
          <w:bCs/>
          <w:sz w:val="16"/>
          <w:szCs w:val="16"/>
        </w:rPr>
      </w:pPr>
      <w:r w:rsidRPr="002F1802">
        <w:rPr>
          <w:bCs/>
          <w:sz w:val="16"/>
          <w:szCs w:val="16"/>
        </w:rPr>
        <w:t>2.15.2. Показатели доступности муниципальной услуги (специальные, применимые в отношении инвалидов):</w:t>
      </w:r>
    </w:p>
    <w:p w:rsidR="002F1802" w:rsidRPr="002F1802" w:rsidRDefault="002F1802" w:rsidP="002F1802">
      <w:pPr>
        <w:jc w:val="both"/>
        <w:rPr>
          <w:bCs/>
          <w:sz w:val="16"/>
          <w:szCs w:val="16"/>
        </w:rPr>
      </w:pPr>
      <w:r w:rsidRPr="002F1802">
        <w:rPr>
          <w:bCs/>
          <w:sz w:val="16"/>
          <w:szCs w:val="16"/>
        </w:rPr>
        <w:t xml:space="preserve">1) наличие инфраструктуры, указанной в </w:t>
      </w:r>
      <w:hyperlink w:anchor="P200" w:history="1">
        <w:r>
          <w:rPr>
            <w:rStyle w:val="a3"/>
            <w:bCs/>
            <w:sz w:val="16"/>
            <w:szCs w:val="16"/>
          </w:rPr>
          <w:t>п.</w:t>
        </w:r>
        <w:r w:rsidRPr="002F1802">
          <w:rPr>
            <w:rStyle w:val="a3"/>
            <w:bCs/>
            <w:sz w:val="16"/>
            <w:szCs w:val="16"/>
          </w:rPr>
          <w:t>2.14</w:t>
        </w:r>
      </w:hyperlink>
      <w:r w:rsidRPr="002F1802">
        <w:rPr>
          <w:bCs/>
          <w:sz w:val="16"/>
          <w:szCs w:val="16"/>
        </w:rPr>
        <w:t xml:space="preserve"> административного регламента;</w:t>
      </w:r>
    </w:p>
    <w:p w:rsidR="002F1802" w:rsidRPr="002F1802" w:rsidRDefault="002F1802" w:rsidP="002F1802">
      <w:pPr>
        <w:jc w:val="both"/>
        <w:rPr>
          <w:bCs/>
          <w:sz w:val="16"/>
          <w:szCs w:val="16"/>
        </w:rPr>
      </w:pPr>
      <w:r w:rsidRPr="002F1802">
        <w:rPr>
          <w:bCs/>
          <w:sz w:val="16"/>
          <w:szCs w:val="16"/>
        </w:rPr>
        <w:t>2) исполнение требований доступности услуг для инвалидов;</w:t>
      </w:r>
    </w:p>
    <w:p w:rsidR="002F1802" w:rsidRPr="002F1802" w:rsidRDefault="002F1802" w:rsidP="002F1802">
      <w:pPr>
        <w:jc w:val="both"/>
        <w:rPr>
          <w:bCs/>
          <w:sz w:val="16"/>
          <w:szCs w:val="16"/>
        </w:rPr>
      </w:pPr>
      <w:r w:rsidRPr="002F1802">
        <w:rPr>
          <w:bCs/>
          <w:sz w:val="16"/>
          <w:szCs w:val="16"/>
        </w:rPr>
        <w:t>3) обеспечение беспрепятственного доступа инвалидов к помещениям, в которых предоставляется муниципальная услуга.</w:t>
      </w:r>
    </w:p>
    <w:p w:rsidR="002F1802" w:rsidRPr="002F1802" w:rsidRDefault="002F1802" w:rsidP="002F1802">
      <w:pPr>
        <w:jc w:val="both"/>
        <w:rPr>
          <w:bCs/>
          <w:sz w:val="16"/>
          <w:szCs w:val="16"/>
        </w:rPr>
      </w:pPr>
      <w:r w:rsidRPr="002F1802">
        <w:rPr>
          <w:bCs/>
          <w:sz w:val="16"/>
          <w:szCs w:val="16"/>
        </w:rPr>
        <w:t>2.15.3. Показатели качества муниципальной услуги:</w:t>
      </w:r>
    </w:p>
    <w:p w:rsidR="002F1802" w:rsidRPr="002F1802" w:rsidRDefault="002F1802" w:rsidP="002F1802">
      <w:pPr>
        <w:jc w:val="both"/>
        <w:rPr>
          <w:bCs/>
          <w:sz w:val="16"/>
          <w:szCs w:val="16"/>
        </w:rPr>
      </w:pPr>
      <w:r w:rsidRPr="002F1802">
        <w:rPr>
          <w:bCs/>
          <w:sz w:val="16"/>
          <w:szCs w:val="16"/>
        </w:rPr>
        <w:t>1) соблюдение срока предоставления муниципальной услуги;</w:t>
      </w:r>
    </w:p>
    <w:p w:rsidR="002F1802" w:rsidRPr="002F1802" w:rsidRDefault="002F1802" w:rsidP="002F1802">
      <w:pPr>
        <w:jc w:val="both"/>
        <w:rPr>
          <w:bCs/>
          <w:sz w:val="16"/>
          <w:szCs w:val="16"/>
        </w:rPr>
      </w:pPr>
      <w:r w:rsidRPr="002F1802">
        <w:rPr>
          <w:bCs/>
          <w:sz w:val="16"/>
          <w:szCs w:val="16"/>
        </w:rPr>
        <w:t>2) соблюдение времени ожидания в очереди при подаче заявления и получении результата;</w:t>
      </w:r>
    </w:p>
    <w:p w:rsidR="002F1802" w:rsidRPr="002F1802" w:rsidRDefault="002F1802" w:rsidP="002F1802">
      <w:pPr>
        <w:jc w:val="both"/>
        <w:rPr>
          <w:bCs/>
          <w:sz w:val="16"/>
          <w:szCs w:val="16"/>
        </w:rPr>
      </w:pPr>
      <w:r w:rsidRPr="002F1802">
        <w:rPr>
          <w:bCs/>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2F1802" w:rsidRPr="002F1802" w:rsidRDefault="002F1802" w:rsidP="002F1802">
      <w:pPr>
        <w:jc w:val="both"/>
        <w:rPr>
          <w:bCs/>
          <w:sz w:val="16"/>
          <w:szCs w:val="16"/>
        </w:rPr>
      </w:pPr>
      <w:r w:rsidRPr="002F1802">
        <w:rPr>
          <w:bCs/>
          <w:sz w:val="16"/>
          <w:szCs w:val="16"/>
        </w:rPr>
        <w:t>4) отсутствие жалоб на действия или бездействие должностных лиц Администрации, поданных в установленном порядке.</w:t>
      </w:r>
    </w:p>
    <w:p w:rsidR="002F1802" w:rsidRPr="002F1802" w:rsidRDefault="002F1802" w:rsidP="002F1802">
      <w:pPr>
        <w:jc w:val="both"/>
        <w:rPr>
          <w:bCs/>
          <w:sz w:val="16"/>
          <w:szCs w:val="16"/>
        </w:rPr>
      </w:pPr>
      <w:r w:rsidRPr="002F1802">
        <w:rPr>
          <w:bCs/>
          <w:sz w:val="16"/>
          <w:szCs w:val="16"/>
        </w:rPr>
        <w:t>2.15.4. После получения результата услуги, предоставление которой осуществлялось в электронном виде через ЕПГУ или ПГУ ЛО либо посредством МФЦ, заявителю обеспечивается возможность оценки качества оказания услуги.</w:t>
      </w:r>
    </w:p>
    <w:p w:rsidR="002F1802" w:rsidRPr="002F1802" w:rsidRDefault="002F1802" w:rsidP="002F1802">
      <w:pPr>
        <w:jc w:val="both"/>
        <w:rPr>
          <w:bCs/>
          <w:sz w:val="16"/>
          <w:szCs w:val="16"/>
        </w:rPr>
      </w:pPr>
      <w:r w:rsidRPr="002F1802">
        <w:rPr>
          <w:bCs/>
          <w:sz w:val="16"/>
          <w:szCs w:val="16"/>
        </w:rPr>
        <w:t>2.16. Получения услуг, которые являются необходимыми и обязательными для предоставления муниципальной услуги, не требуется.</w:t>
      </w:r>
    </w:p>
    <w:p w:rsidR="002F1802" w:rsidRPr="002F1802" w:rsidRDefault="002F1802" w:rsidP="002F1802">
      <w:pPr>
        <w:jc w:val="both"/>
        <w:rPr>
          <w:bCs/>
          <w:sz w:val="16"/>
          <w:szCs w:val="16"/>
        </w:rPr>
      </w:pPr>
      <w:r w:rsidRPr="002F1802">
        <w:rPr>
          <w:bCs/>
          <w:sz w:val="16"/>
          <w:szCs w:val="16"/>
        </w:rPr>
        <w:t>Согласований, необходимых для получения муниципальной услуги, не требуется.</w:t>
      </w:r>
    </w:p>
    <w:p w:rsidR="002F1802" w:rsidRPr="002F1802" w:rsidRDefault="002F1802" w:rsidP="002F1802">
      <w:pPr>
        <w:jc w:val="both"/>
        <w:rPr>
          <w:bCs/>
          <w:sz w:val="16"/>
          <w:szCs w:val="16"/>
        </w:rPr>
      </w:pPr>
      <w:r w:rsidRPr="002F1802">
        <w:rPr>
          <w:bCs/>
          <w:sz w:val="16"/>
          <w:szCs w:val="16"/>
        </w:rPr>
        <w:t>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2F1802" w:rsidRPr="002F1802" w:rsidRDefault="002F1802" w:rsidP="002F1802">
      <w:pPr>
        <w:jc w:val="both"/>
        <w:rPr>
          <w:bCs/>
          <w:sz w:val="16"/>
          <w:szCs w:val="16"/>
        </w:rPr>
      </w:pPr>
      <w:r w:rsidRPr="002F1802">
        <w:rPr>
          <w:bCs/>
          <w:sz w:val="16"/>
          <w:szCs w:val="16"/>
        </w:rPr>
        <w:t>2.17.1. Предоставление услуги по экстерриториальному принципу не предусмотрено.</w:t>
      </w:r>
    </w:p>
    <w:p w:rsidR="002F1802" w:rsidRPr="002F1802" w:rsidRDefault="002F1802" w:rsidP="002F1802">
      <w:pPr>
        <w:jc w:val="both"/>
        <w:rPr>
          <w:bCs/>
          <w:sz w:val="16"/>
          <w:szCs w:val="16"/>
        </w:rPr>
      </w:pPr>
      <w:r w:rsidRPr="002F1802">
        <w:rPr>
          <w:bCs/>
          <w:sz w:val="16"/>
          <w:szCs w:val="16"/>
        </w:rPr>
        <w:lastRenderedPageBreak/>
        <w:t>2.17.2. Предоставление муниципальной услуги в электронном виде осуществляется при технической реализации услуги посредством ПГУ ЛО и/или ЕПГУ.</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3.1. Состав, последовательность и сроки выполнения административных процедур, требования к порядку их выполнения</w:t>
      </w:r>
    </w:p>
    <w:p w:rsidR="002F1802" w:rsidRPr="002F1802" w:rsidRDefault="002F1802" w:rsidP="002F1802">
      <w:pPr>
        <w:jc w:val="both"/>
        <w:rPr>
          <w:bCs/>
          <w:sz w:val="16"/>
          <w:szCs w:val="16"/>
        </w:rPr>
      </w:pPr>
      <w:r w:rsidRPr="002F1802">
        <w:rPr>
          <w:bCs/>
          <w:sz w:val="16"/>
          <w:szCs w:val="16"/>
        </w:rPr>
        <w:t>3.1.1. Предоставление муниципальной услуги включает в себя следующие административные процедуры:</w:t>
      </w:r>
    </w:p>
    <w:p w:rsidR="002F1802" w:rsidRPr="002F1802" w:rsidRDefault="002F1802" w:rsidP="002F1802">
      <w:pPr>
        <w:jc w:val="both"/>
        <w:rPr>
          <w:bCs/>
          <w:sz w:val="16"/>
          <w:szCs w:val="16"/>
        </w:rPr>
      </w:pPr>
      <w:r w:rsidRPr="002F1802">
        <w:rPr>
          <w:bCs/>
          <w:sz w:val="16"/>
          <w:szCs w:val="16"/>
        </w:rPr>
        <w:t xml:space="preserve">1) </w:t>
      </w:r>
      <w:r w:rsidRPr="002F1802">
        <w:rPr>
          <w:bCs/>
          <w:sz w:val="16"/>
          <w:szCs w:val="16"/>
        </w:rPr>
        <w:tab/>
        <w:t>Прием и регистрация заявления и документов о предоставлении муниципальной услуги - не более 1 дня.</w:t>
      </w:r>
    </w:p>
    <w:p w:rsidR="002F1802" w:rsidRPr="002F1802" w:rsidRDefault="002F1802" w:rsidP="002F1802">
      <w:pPr>
        <w:jc w:val="both"/>
        <w:rPr>
          <w:bCs/>
          <w:sz w:val="16"/>
          <w:szCs w:val="16"/>
        </w:rPr>
      </w:pPr>
      <w:r w:rsidRPr="002F1802">
        <w:rPr>
          <w:bCs/>
          <w:sz w:val="16"/>
          <w:szCs w:val="16"/>
        </w:rPr>
        <w:t xml:space="preserve">2) </w:t>
      </w:r>
      <w:r w:rsidRPr="002F1802">
        <w:rPr>
          <w:bCs/>
          <w:sz w:val="16"/>
          <w:szCs w:val="16"/>
        </w:rPr>
        <w:tab/>
        <w:t>Рассмотрение заявления и документов о предоставлении муниципальной услуги - не более 27 дней.</w:t>
      </w:r>
    </w:p>
    <w:p w:rsidR="002F1802" w:rsidRPr="002F1802" w:rsidRDefault="002F1802" w:rsidP="002F1802">
      <w:pPr>
        <w:jc w:val="both"/>
        <w:rPr>
          <w:bCs/>
          <w:sz w:val="16"/>
          <w:szCs w:val="16"/>
        </w:rPr>
      </w:pPr>
      <w:r w:rsidRPr="002F1802">
        <w:rPr>
          <w:bCs/>
          <w:sz w:val="16"/>
          <w:szCs w:val="16"/>
        </w:rPr>
        <w:t xml:space="preserve">3) </w:t>
      </w:r>
      <w:r w:rsidRPr="002F1802">
        <w:rPr>
          <w:bCs/>
          <w:sz w:val="16"/>
          <w:szCs w:val="16"/>
        </w:rPr>
        <w:tab/>
        <w:t xml:space="preserve">Принятие решения о предоставлении муниципальной услуги или об отказе в предоставлении муниципальной услуги – не более 1 дня. </w:t>
      </w:r>
    </w:p>
    <w:p w:rsidR="002F1802" w:rsidRPr="002F1802" w:rsidRDefault="002F1802" w:rsidP="002F1802">
      <w:pPr>
        <w:jc w:val="both"/>
        <w:rPr>
          <w:bCs/>
          <w:sz w:val="16"/>
          <w:szCs w:val="16"/>
        </w:rPr>
      </w:pPr>
      <w:r w:rsidRPr="002F1802">
        <w:rPr>
          <w:bCs/>
          <w:sz w:val="16"/>
          <w:szCs w:val="16"/>
        </w:rPr>
        <w:t>4)</w:t>
      </w:r>
      <w:r w:rsidRPr="002F1802">
        <w:rPr>
          <w:bCs/>
          <w:sz w:val="16"/>
          <w:szCs w:val="16"/>
        </w:rPr>
        <w:tab/>
        <w:t>Выдача результата предоставления муниципальной услуги - не более 1 дня.</w:t>
      </w:r>
    </w:p>
    <w:p w:rsidR="002F1802" w:rsidRPr="002F1802" w:rsidRDefault="002F1802" w:rsidP="002F1802">
      <w:pPr>
        <w:jc w:val="both"/>
        <w:rPr>
          <w:bCs/>
          <w:sz w:val="16"/>
          <w:szCs w:val="16"/>
        </w:rPr>
      </w:pPr>
      <w:r w:rsidRPr="002F1802">
        <w:rPr>
          <w:bCs/>
          <w:sz w:val="16"/>
          <w:szCs w:val="16"/>
        </w:rPr>
        <w:t>3.1.2. Прием и регистрация заявления и документов о предоставлении муниципальной услуги.</w:t>
      </w:r>
    </w:p>
    <w:p w:rsidR="002F1802" w:rsidRPr="002F1802" w:rsidRDefault="002F1802" w:rsidP="002F1802">
      <w:pPr>
        <w:jc w:val="both"/>
        <w:rPr>
          <w:bCs/>
          <w:sz w:val="16"/>
          <w:szCs w:val="16"/>
        </w:rPr>
      </w:pPr>
      <w:r w:rsidRPr="002F1802">
        <w:rPr>
          <w:bCs/>
          <w:sz w:val="16"/>
          <w:szCs w:val="16"/>
        </w:rPr>
        <w:t xml:space="preserve">3.1.2.1. Основание для начала административной процедуры: поступление в Администрацию заявления и документов, предусмотренных </w:t>
      </w:r>
      <w:hyperlink w:anchor="P99" w:history="1">
        <w:r>
          <w:rPr>
            <w:rStyle w:val="a3"/>
            <w:bCs/>
            <w:sz w:val="16"/>
            <w:szCs w:val="16"/>
          </w:rPr>
          <w:t>п.</w:t>
        </w:r>
        <w:r w:rsidRPr="002F1802">
          <w:rPr>
            <w:rStyle w:val="a3"/>
            <w:bCs/>
            <w:sz w:val="16"/>
            <w:szCs w:val="16"/>
          </w:rPr>
          <w:t>2.6</w:t>
        </w:r>
      </w:hyperlink>
      <w:r w:rsidRPr="002F1802">
        <w:rPr>
          <w:bCs/>
          <w:sz w:val="16"/>
          <w:szCs w:val="16"/>
        </w:rPr>
        <w:t xml:space="preserve"> административного регламента.</w:t>
      </w:r>
    </w:p>
    <w:p w:rsidR="002F1802" w:rsidRPr="002F1802" w:rsidRDefault="002F1802" w:rsidP="002F1802">
      <w:pPr>
        <w:jc w:val="both"/>
        <w:rPr>
          <w:bCs/>
          <w:sz w:val="16"/>
          <w:szCs w:val="16"/>
        </w:rPr>
      </w:pPr>
      <w:r w:rsidRPr="002F1802">
        <w:rPr>
          <w:bCs/>
          <w:sz w:val="16"/>
          <w:szCs w:val="16"/>
        </w:rPr>
        <w:t>3.1.2.2. Содержание административного действия, продолжительность и(или)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и регистрирует их в соответствии с правилами делопроизводства в течение не более 1 дня.</w:t>
      </w:r>
    </w:p>
    <w:p w:rsidR="002F1802" w:rsidRPr="002F1802" w:rsidRDefault="002F1802" w:rsidP="002F1802">
      <w:pPr>
        <w:jc w:val="both"/>
        <w:rPr>
          <w:bCs/>
          <w:sz w:val="16"/>
          <w:szCs w:val="16"/>
        </w:rPr>
      </w:pPr>
      <w:r w:rsidRPr="002F1802">
        <w:rPr>
          <w:bCs/>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2F1802" w:rsidRPr="002F1802" w:rsidRDefault="002F1802" w:rsidP="002F1802">
      <w:pPr>
        <w:jc w:val="both"/>
        <w:rPr>
          <w:bCs/>
          <w:sz w:val="16"/>
          <w:szCs w:val="16"/>
        </w:rPr>
      </w:pPr>
      <w:r w:rsidRPr="002F1802">
        <w:rPr>
          <w:bCs/>
          <w:sz w:val="16"/>
          <w:szCs w:val="16"/>
        </w:rPr>
        <w:t>3.1.2.4. Критерии принятия решения: поступление в Администрацию в порядке, установленном административным регламентом, заявления и документов о предоставлении муниципальной услуги.</w:t>
      </w:r>
    </w:p>
    <w:p w:rsidR="002F1802" w:rsidRPr="002F1802" w:rsidRDefault="002F1802" w:rsidP="002F1802">
      <w:pPr>
        <w:jc w:val="both"/>
        <w:rPr>
          <w:bCs/>
          <w:sz w:val="16"/>
          <w:szCs w:val="16"/>
        </w:rPr>
      </w:pPr>
      <w:r w:rsidRPr="002F1802">
        <w:rPr>
          <w:bCs/>
          <w:sz w:val="16"/>
          <w:szCs w:val="16"/>
        </w:rPr>
        <w:t xml:space="preserve">3.1.2.5. Результат выполнения административной процедуры: </w:t>
      </w:r>
    </w:p>
    <w:p w:rsidR="002F1802" w:rsidRPr="002F1802" w:rsidRDefault="002F1802" w:rsidP="002F1802">
      <w:pPr>
        <w:jc w:val="both"/>
        <w:rPr>
          <w:bCs/>
          <w:sz w:val="16"/>
          <w:szCs w:val="16"/>
        </w:rPr>
      </w:pPr>
      <w:r w:rsidRPr="002F1802">
        <w:rPr>
          <w:bCs/>
          <w:sz w:val="16"/>
          <w:szCs w:val="16"/>
        </w:rPr>
        <w:t>- регистрация заявления и документов о предоставлении муниципальной услуги.</w:t>
      </w:r>
    </w:p>
    <w:p w:rsidR="002F1802" w:rsidRPr="002F1802" w:rsidRDefault="002F1802" w:rsidP="002F1802">
      <w:pPr>
        <w:jc w:val="both"/>
        <w:rPr>
          <w:bCs/>
          <w:sz w:val="16"/>
          <w:szCs w:val="16"/>
        </w:rPr>
      </w:pPr>
      <w:r w:rsidRPr="002F1802">
        <w:rPr>
          <w:bCs/>
          <w:sz w:val="16"/>
          <w:szCs w:val="16"/>
        </w:rPr>
        <w:t>3.1.3. Рассмотрение заявления и документов о предоставлении муниципальной услуги.</w:t>
      </w:r>
    </w:p>
    <w:p w:rsidR="002F1802" w:rsidRPr="002F1802" w:rsidRDefault="002F1802" w:rsidP="002F1802">
      <w:pPr>
        <w:jc w:val="both"/>
        <w:rPr>
          <w:bCs/>
          <w:sz w:val="16"/>
          <w:szCs w:val="16"/>
        </w:rPr>
      </w:pPr>
      <w:r w:rsidRPr="002F1802">
        <w:rPr>
          <w:bCs/>
          <w:sz w:val="16"/>
          <w:szCs w:val="16"/>
        </w:rPr>
        <w:t>3.1.3.1. Основание для начала административной процедуры: поступление зарегистрированного заявления и документов должностному лицу Администрации, ответственному за формирование проекта решения.</w:t>
      </w:r>
    </w:p>
    <w:p w:rsidR="002F1802" w:rsidRPr="002F1802" w:rsidRDefault="002F1802" w:rsidP="002F1802">
      <w:pPr>
        <w:jc w:val="both"/>
        <w:rPr>
          <w:bCs/>
          <w:sz w:val="16"/>
          <w:szCs w:val="16"/>
        </w:rPr>
      </w:pPr>
      <w:r w:rsidRPr="002F1802">
        <w:rPr>
          <w:bCs/>
          <w:sz w:val="16"/>
          <w:szCs w:val="16"/>
        </w:rPr>
        <w:t>3.1.3.2. Содержание административного действия (административных действий), продолжительность и(или) максимальный срок его (их) выполнения:</w:t>
      </w:r>
    </w:p>
    <w:p w:rsidR="002F1802" w:rsidRPr="002F1802" w:rsidRDefault="002F1802" w:rsidP="002F1802">
      <w:pPr>
        <w:jc w:val="both"/>
        <w:rPr>
          <w:bCs/>
          <w:sz w:val="16"/>
          <w:szCs w:val="16"/>
        </w:rPr>
      </w:pPr>
      <w:r w:rsidRPr="002F1802">
        <w:rPr>
          <w:bCs/>
          <w:sz w:val="16"/>
          <w:szCs w:val="16"/>
          <w:u w:val="single"/>
        </w:rPr>
        <w:t>1 действие:</w:t>
      </w:r>
      <w:r w:rsidRPr="002F1802">
        <w:rPr>
          <w:bCs/>
          <w:sz w:val="16"/>
          <w:szCs w:val="16"/>
        </w:rPr>
        <w:t xml:space="preserve"> формирование и направление межведомственного запроса (межведомственных запросов) (в случае непредставления заявителем документов, предусмотренных пунктом 2.7 административного регламента) в электронной форме с использованием системы межведомственного электронного взаимодействия в течение 1 рабочего дня с даты окончания первой административной процедуры и получение ответов на межведомственные запросы в течение не более 5 рабочих дней со дня их направления; </w:t>
      </w:r>
    </w:p>
    <w:p w:rsidR="002F1802" w:rsidRPr="002F1802" w:rsidRDefault="002F1802" w:rsidP="002F1802">
      <w:pPr>
        <w:jc w:val="both"/>
        <w:rPr>
          <w:bCs/>
          <w:sz w:val="16"/>
          <w:szCs w:val="16"/>
        </w:rPr>
      </w:pPr>
      <w:r w:rsidRPr="002F1802">
        <w:rPr>
          <w:bCs/>
          <w:sz w:val="16"/>
          <w:szCs w:val="16"/>
          <w:u w:val="single"/>
        </w:rPr>
        <w:t>2 действие:</w:t>
      </w:r>
      <w:r w:rsidRPr="002F1802">
        <w:rPr>
          <w:bCs/>
          <w:sz w:val="16"/>
          <w:szCs w:val="16"/>
        </w:rPr>
        <w:t xml:space="preserve">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а также формирование проекта решения по итогам рассмотрения заявления и документов в течение не </w:t>
      </w:r>
    </w:p>
    <w:p w:rsidR="002F1802" w:rsidRPr="002F1802" w:rsidRDefault="002F1802" w:rsidP="002F1802">
      <w:pPr>
        <w:jc w:val="both"/>
        <w:rPr>
          <w:bCs/>
          <w:sz w:val="16"/>
          <w:szCs w:val="16"/>
        </w:rPr>
      </w:pPr>
      <w:r w:rsidRPr="002F1802">
        <w:rPr>
          <w:bCs/>
          <w:sz w:val="16"/>
          <w:szCs w:val="16"/>
        </w:rPr>
        <w:t>более 27 дней с даты окончания первой административной процедуры.</w:t>
      </w:r>
    </w:p>
    <w:p w:rsidR="002F1802" w:rsidRPr="002F1802" w:rsidRDefault="002F1802" w:rsidP="002F1802">
      <w:pPr>
        <w:jc w:val="both"/>
        <w:rPr>
          <w:bCs/>
          <w:sz w:val="16"/>
          <w:szCs w:val="16"/>
        </w:rPr>
      </w:pPr>
      <w:r w:rsidRPr="002F1802">
        <w:rPr>
          <w:bCs/>
          <w:sz w:val="16"/>
          <w:szCs w:val="16"/>
        </w:rPr>
        <w:t>3.1.3.6. Лицо, ответственное за выполнение административной процедуры: специалист Администрации, отвечающий за рассмотрение и подготовку проекта решения.</w:t>
      </w:r>
    </w:p>
    <w:p w:rsidR="002F1802" w:rsidRPr="002F1802" w:rsidRDefault="002F1802" w:rsidP="002F1802">
      <w:pPr>
        <w:jc w:val="both"/>
        <w:rPr>
          <w:bCs/>
          <w:sz w:val="16"/>
          <w:szCs w:val="16"/>
        </w:rPr>
      </w:pPr>
      <w:r w:rsidRPr="002F1802">
        <w:rPr>
          <w:bCs/>
          <w:sz w:val="16"/>
          <w:szCs w:val="16"/>
        </w:rPr>
        <w:t xml:space="preserve">3.1.3.7. Критерии принятия решения: соответствие/несоответствие заявления и документов требованиям пункта 2.10 административного регламента.  </w:t>
      </w:r>
    </w:p>
    <w:p w:rsidR="002F1802" w:rsidRPr="002F1802" w:rsidRDefault="002F1802" w:rsidP="002F1802">
      <w:pPr>
        <w:jc w:val="both"/>
        <w:rPr>
          <w:bCs/>
          <w:sz w:val="16"/>
          <w:szCs w:val="16"/>
        </w:rPr>
      </w:pPr>
      <w:r w:rsidRPr="002F1802">
        <w:rPr>
          <w:bCs/>
          <w:sz w:val="16"/>
          <w:szCs w:val="16"/>
        </w:rPr>
        <w:t>3.1.3.5. Результат выполнения административной процедуры:</w:t>
      </w:r>
    </w:p>
    <w:p w:rsidR="002F1802" w:rsidRPr="002F1802" w:rsidRDefault="002F1802" w:rsidP="002F1802">
      <w:pPr>
        <w:jc w:val="both"/>
        <w:rPr>
          <w:bCs/>
          <w:sz w:val="16"/>
          <w:szCs w:val="16"/>
        </w:rPr>
      </w:pPr>
      <w:r w:rsidRPr="002F1802">
        <w:rPr>
          <w:bCs/>
          <w:sz w:val="16"/>
          <w:szCs w:val="16"/>
        </w:rPr>
        <w:t>- подготовка проекта уведомления заявителя о возможности заключения соглашения об установлении сервитута в предложенных заявителем границах;</w:t>
      </w:r>
    </w:p>
    <w:p w:rsidR="002F1802" w:rsidRPr="002F1802" w:rsidRDefault="002F1802" w:rsidP="002F1802">
      <w:pPr>
        <w:jc w:val="both"/>
        <w:rPr>
          <w:bCs/>
          <w:sz w:val="16"/>
          <w:szCs w:val="16"/>
        </w:rPr>
      </w:pPr>
      <w:r w:rsidRPr="002F1802">
        <w:rPr>
          <w:bCs/>
          <w:sz w:val="16"/>
          <w:szCs w:val="16"/>
        </w:rPr>
        <w:t>- подготовка проекта предложения заявителю о заключении соглашения об установлении сервитута в иных границах с приложением схемы границ сервитута на кадастровом плане территории;</w:t>
      </w:r>
    </w:p>
    <w:p w:rsidR="002F1802" w:rsidRPr="002F1802" w:rsidRDefault="002F1802" w:rsidP="002F1802">
      <w:pPr>
        <w:jc w:val="both"/>
        <w:rPr>
          <w:bCs/>
          <w:sz w:val="16"/>
          <w:szCs w:val="16"/>
        </w:rPr>
      </w:pPr>
      <w:r w:rsidRPr="002F1802">
        <w:rPr>
          <w:bCs/>
          <w:sz w:val="16"/>
          <w:szCs w:val="16"/>
        </w:rPr>
        <w:t>- подготовка проекта соглашения об установлении сервитута в случае, если заявление предусматривает установление сервитута в отношении всего земельного участка, или в случае, предусмотренном пунктом 4 статьи 39.25 Земельного кодекса РФ;</w:t>
      </w:r>
    </w:p>
    <w:p w:rsidR="002F1802" w:rsidRPr="002F1802" w:rsidRDefault="002F1802" w:rsidP="002F1802">
      <w:pPr>
        <w:jc w:val="both"/>
        <w:rPr>
          <w:bCs/>
          <w:sz w:val="16"/>
          <w:szCs w:val="16"/>
        </w:rPr>
      </w:pPr>
      <w:r w:rsidRPr="002F1802">
        <w:rPr>
          <w:bCs/>
          <w:sz w:val="16"/>
          <w:szCs w:val="16"/>
        </w:rPr>
        <w:t>- подготовка проекта решения об отказе в предоставлении муниципальной услуги.</w:t>
      </w:r>
    </w:p>
    <w:p w:rsidR="002F1802" w:rsidRPr="002F1802" w:rsidRDefault="002F1802" w:rsidP="002F1802">
      <w:pPr>
        <w:jc w:val="both"/>
        <w:rPr>
          <w:bCs/>
          <w:sz w:val="16"/>
          <w:szCs w:val="16"/>
        </w:rPr>
      </w:pPr>
      <w:r w:rsidRPr="002F1802">
        <w:rPr>
          <w:bCs/>
          <w:sz w:val="16"/>
          <w:szCs w:val="16"/>
        </w:rPr>
        <w:t>3.1.4. Принятие решения о предоставлении муниципальной услуги или об отказе в предоставлении муниципальной услуги.</w:t>
      </w:r>
    </w:p>
    <w:p w:rsidR="002F1802" w:rsidRPr="002F1802" w:rsidRDefault="002F1802" w:rsidP="002F1802">
      <w:pPr>
        <w:jc w:val="both"/>
        <w:rPr>
          <w:bCs/>
          <w:sz w:val="16"/>
          <w:szCs w:val="16"/>
        </w:rPr>
      </w:pPr>
      <w:r w:rsidRPr="002F1802">
        <w:rPr>
          <w:bCs/>
          <w:sz w:val="16"/>
          <w:szCs w:val="16"/>
        </w:rPr>
        <w:lastRenderedPageBreak/>
        <w:t>3.1.4.1. Основание для начала административной процедуры: представление заявления и документов, а также проекта решения должностному лицу Администрации, ответственному за принятие и подписание соответствующего решения.</w:t>
      </w:r>
    </w:p>
    <w:p w:rsidR="002F1802" w:rsidRPr="002F1802" w:rsidRDefault="002F1802" w:rsidP="002F1802">
      <w:pPr>
        <w:jc w:val="both"/>
        <w:rPr>
          <w:bCs/>
          <w:sz w:val="16"/>
          <w:szCs w:val="16"/>
        </w:rPr>
      </w:pPr>
      <w:r w:rsidRPr="002F1802">
        <w:rPr>
          <w:bCs/>
          <w:sz w:val="16"/>
          <w:szCs w:val="16"/>
        </w:rPr>
        <w:t>3.1.4.2. Содержание административного действия (административных действий), продолжительность и(или) максимальный срок его (их) выполнения: рассмотрение, заявления и документов, а также проекта решения должностным лицом Администрации, ответственным за принятие и подписание соответствующего решения, в течение не более 1 дня с даты окончания второй административной процедуры.</w:t>
      </w:r>
    </w:p>
    <w:p w:rsidR="002F1802" w:rsidRPr="002F1802" w:rsidRDefault="002F1802" w:rsidP="002F1802">
      <w:pPr>
        <w:jc w:val="both"/>
        <w:rPr>
          <w:bCs/>
          <w:sz w:val="16"/>
          <w:szCs w:val="16"/>
        </w:rPr>
      </w:pPr>
      <w:r w:rsidRPr="002F1802">
        <w:rPr>
          <w:bCs/>
          <w:sz w:val="16"/>
          <w:szCs w:val="16"/>
        </w:rPr>
        <w:t>3.1.4.3. Лицо ответственное за выполнение административной процедуры: должностное лицо Администрации, ответственное за принятие и подписание соответствующего решения.</w:t>
      </w:r>
    </w:p>
    <w:p w:rsidR="002F1802" w:rsidRPr="002F1802" w:rsidRDefault="002F1802" w:rsidP="002F1802">
      <w:pPr>
        <w:jc w:val="both"/>
        <w:rPr>
          <w:bCs/>
          <w:sz w:val="16"/>
          <w:szCs w:val="16"/>
        </w:rPr>
      </w:pPr>
      <w:r w:rsidRPr="002F1802">
        <w:rPr>
          <w:bCs/>
          <w:sz w:val="16"/>
          <w:szCs w:val="16"/>
        </w:rPr>
        <w:t>3.1.4.4. Критерии принятия решения: наличие/отсутствие у заявителя права на получение муниципальной услуги.</w:t>
      </w:r>
    </w:p>
    <w:p w:rsidR="002F1802" w:rsidRPr="002F1802" w:rsidRDefault="002F1802" w:rsidP="002F1802">
      <w:pPr>
        <w:jc w:val="both"/>
        <w:rPr>
          <w:bCs/>
          <w:sz w:val="16"/>
          <w:szCs w:val="16"/>
        </w:rPr>
      </w:pPr>
      <w:r w:rsidRPr="002F1802">
        <w:rPr>
          <w:bCs/>
          <w:sz w:val="16"/>
          <w:szCs w:val="16"/>
        </w:rPr>
        <w:t>3.1.4.5. Результат выполнения административной процедуры:</w:t>
      </w:r>
    </w:p>
    <w:p w:rsidR="002F1802" w:rsidRPr="002F1802" w:rsidRDefault="002F1802" w:rsidP="002F1802">
      <w:pPr>
        <w:jc w:val="both"/>
        <w:rPr>
          <w:bCs/>
          <w:sz w:val="16"/>
          <w:szCs w:val="16"/>
        </w:rPr>
      </w:pPr>
      <w:r w:rsidRPr="002F1802">
        <w:rPr>
          <w:bCs/>
          <w:sz w:val="16"/>
          <w:szCs w:val="16"/>
        </w:rPr>
        <w:t>- подписание уведомления заявителя о возможности заключения соглашения об установлении сервитута в предложенных заявителем границах;</w:t>
      </w:r>
    </w:p>
    <w:p w:rsidR="002F1802" w:rsidRPr="002F1802" w:rsidRDefault="002F1802" w:rsidP="002F1802">
      <w:pPr>
        <w:jc w:val="both"/>
        <w:rPr>
          <w:bCs/>
          <w:sz w:val="16"/>
          <w:szCs w:val="16"/>
        </w:rPr>
      </w:pPr>
      <w:r w:rsidRPr="002F1802">
        <w:rPr>
          <w:bCs/>
          <w:sz w:val="16"/>
          <w:szCs w:val="16"/>
        </w:rPr>
        <w:t>- подписание предложения заявителю о заключении соглашения об установлении сервитута в иных границах с приложением схемы границ сервитута на кадастровом плане территории;</w:t>
      </w:r>
    </w:p>
    <w:p w:rsidR="002F1802" w:rsidRPr="002F1802" w:rsidRDefault="002F1802" w:rsidP="002F1802">
      <w:pPr>
        <w:jc w:val="both"/>
        <w:rPr>
          <w:bCs/>
          <w:sz w:val="16"/>
          <w:szCs w:val="16"/>
        </w:rPr>
      </w:pPr>
      <w:r w:rsidRPr="002F1802">
        <w:rPr>
          <w:bCs/>
          <w:sz w:val="16"/>
          <w:szCs w:val="16"/>
        </w:rPr>
        <w:t>- подписание соглашения об установлении сервитута в случае, если заявление предусматривает установление сервитута в отношении всего земельного участка, или в случае, предусмотренном пунктом 4 статьи 39.25 Земельного кодекса РФ;</w:t>
      </w:r>
    </w:p>
    <w:p w:rsidR="002F1802" w:rsidRPr="002F1802" w:rsidRDefault="002F1802" w:rsidP="002F1802">
      <w:pPr>
        <w:jc w:val="both"/>
        <w:rPr>
          <w:bCs/>
          <w:sz w:val="16"/>
          <w:szCs w:val="16"/>
        </w:rPr>
      </w:pPr>
      <w:r w:rsidRPr="002F1802">
        <w:rPr>
          <w:bCs/>
          <w:sz w:val="16"/>
          <w:szCs w:val="16"/>
        </w:rPr>
        <w:t>- подписание решения об отказе в предоставлении муниципальной услуги;</w:t>
      </w:r>
    </w:p>
    <w:p w:rsidR="002F1802" w:rsidRPr="002F1802" w:rsidRDefault="002F1802" w:rsidP="002F1802">
      <w:pPr>
        <w:jc w:val="both"/>
        <w:rPr>
          <w:bCs/>
          <w:sz w:val="16"/>
          <w:szCs w:val="16"/>
        </w:rPr>
      </w:pPr>
      <w:r w:rsidRPr="002F1802">
        <w:rPr>
          <w:bCs/>
          <w:sz w:val="16"/>
          <w:szCs w:val="16"/>
        </w:rPr>
        <w:t>3.1.5. Выдача результата предоставления муниципальной услуги.</w:t>
      </w:r>
    </w:p>
    <w:p w:rsidR="002F1802" w:rsidRPr="002F1802" w:rsidRDefault="002F1802" w:rsidP="002F1802">
      <w:pPr>
        <w:jc w:val="both"/>
        <w:rPr>
          <w:bCs/>
          <w:sz w:val="16"/>
          <w:szCs w:val="16"/>
        </w:rPr>
      </w:pPr>
      <w:r w:rsidRPr="002F1802">
        <w:rPr>
          <w:bCs/>
          <w:sz w:val="16"/>
          <w:szCs w:val="16"/>
        </w:rPr>
        <w:t>3.1.5.1. Основание для начала административной процедуры: подписание соответствующего решения, являющегося результатом предоставления муниципальной услуги.</w:t>
      </w:r>
    </w:p>
    <w:p w:rsidR="002F1802" w:rsidRPr="002F1802" w:rsidRDefault="002F1802" w:rsidP="002F1802">
      <w:pPr>
        <w:jc w:val="both"/>
        <w:rPr>
          <w:bCs/>
          <w:sz w:val="16"/>
          <w:szCs w:val="16"/>
        </w:rPr>
      </w:pPr>
      <w:r w:rsidRPr="002F1802">
        <w:rPr>
          <w:bCs/>
          <w:sz w:val="16"/>
          <w:szCs w:val="16"/>
        </w:rPr>
        <w:t>3.1.5.2. Содержание административного действия, продолжительность и(или) максимальный срок его выполнения: регистрация и направление результата предоставления муниципальной услуги способом, указанным в заявлении, в течение 1 дня.</w:t>
      </w:r>
    </w:p>
    <w:p w:rsidR="002F1802" w:rsidRPr="002F1802" w:rsidRDefault="002F1802" w:rsidP="002F1802">
      <w:pPr>
        <w:jc w:val="both"/>
        <w:rPr>
          <w:bCs/>
          <w:sz w:val="16"/>
          <w:szCs w:val="16"/>
        </w:rPr>
      </w:pPr>
      <w:r w:rsidRPr="002F1802">
        <w:rPr>
          <w:bCs/>
          <w:sz w:val="16"/>
          <w:szCs w:val="16"/>
        </w:rPr>
        <w:t>3.1.5.3. Лицо, ответственное за выполнение административной процедуры: работник канцелярии Администрации.</w:t>
      </w:r>
    </w:p>
    <w:p w:rsidR="002F1802" w:rsidRPr="002F1802" w:rsidRDefault="002F1802" w:rsidP="002F1802">
      <w:pPr>
        <w:jc w:val="both"/>
        <w:rPr>
          <w:bCs/>
          <w:sz w:val="16"/>
          <w:szCs w:val="16"/>
        </w:rPr>
      </w:pPr>
      <w:r w:rsidRPr="002F1802">
        <w:rPr>
          <w:bCs/>
          <w:sz w:val="16"/>
          <w:szCs w:val="16"/>
        </w:rPr>
        <w:t>3.1.5.4. Результат выполнения административной процедуры: направление результата предоставления муниципальной услуги способом, указанным в заявлении.</w:t>
      </w:r>
    </w:p>
    <w:p w:rsidR="002F1802" w:rsidRPr="002F1802" w:rsidRDefault="002F1802" w:rsidP="002F1802">
      <w:pPr>
        <w:jc w:val="both"/>
        <w:rPr>
          <w:bCs/>
          <w:sz w:val="16"/>
          <w:szCs w:val="16"/>
        </w:rPr>
      </w:pPr>
      <w:r w:rsidRPr="002F1802">
        <w:rPr>
          <w:bCs/>
          <w:sz w:val="16"/>
          <w:szCs w:val="16"/>
        </w:rPr>
        <w:t>3.1.6. Заявитель, которому направлено уведомление о возможности заключения соглашения об установлении сервитута или предложение о заключении соглашения об установлении сервитута в иных границах, обеспечивает проведение работ, в результате которых обеспечивается подготовка документов, содержащих необходимые для осуществления государственного кадастрового учета сведения о части земельного участка, в отношении которой устанавливается сервитут, и обращается за осуществлением государственного кадастрового учета указанной части земельного участка, за исключением случаев установления сервитута в отношении всего земельного участка, а также случаев, предусмотренных пунктом 4 статьи 39.25 Земельного кодекса РФ.</w:t>
      </w:r>
    </w:p>
    <w:p w:rsidR="002F1802" w:rsidRPr="002F1802" w:rsidRDefault="002F1802" w:rsidP="002F1802">
      <w:pPr>
        <w:jc w:val="both"/>
        <w:rPr>
          <w:bCs/>
          <w:sz w:val="16"/>
          <w:szCs w:val="16"/>
        </w:rPr>
      </w:pPr>
      <w:r w:rsidRPr="002F1802">
        <w:rPr>
          <w:bCs/>
          <w:sz w:val="16"/>
          <w:szCs w:val="16"/>
        </w:rPr>
        <w:t>3.1.7. В срок не более чем 30 календарных дней со дня представления заявителем в Администрацию уведомления о государственном кадастровом учете частей земельных участков, в отношении которых устанавливается сервитут, Администрация направляет заявителю подписанное соглашение об установлении сервитута, в трех экземплярах. Заявитель обязан подписать указанное соглашение не позднее чем через 30 календарных дней со дня его получения.</w:t>
      </w:r>
    </w:p>
    <w:p w:rsidR="002F1802" w:rsidRPr="002F1802" w:rsidRDefault="002F1802" w:rsidP="002F1802">
      <w:pPr>
        <w:jc w:val="both"/>
        <w:rPr>
          <w:bCs/>
          <w:sz w:val="16"/>
          <w:szCs w:val="16"/>
        </w:rPr>
      </w:pPr>
      <w:r w:rsidRPr="002F1802">
        <w:rPr>
          <w:bCs/>
          <w:sz w:val="16"/>
          <w:szCs w:val="16"/>
        </w:rPr>
        <w:t>3.2. Особенности выполнения административных процедур в электронной форме.</w:t>
      </w:r>
    </w:p>
    <w:p w:rsidR="002F1802" w:rsidRPr="002F1802" w:rsidRDefault="002F1802" w:rsidP="002F1802">
      <w:pPr>
        <w:jc w:val="both"/>
        <w:rPr>
          <w:bCs/>
          <w:sz w:val="16"/>
          <w:szCs w:val="16"/>
        </w:rPr>
      </w:pPr>
      <w:r w:rsidRPr="002F1802">
        <w:rPr>
          <w:bCs/>
          <w:sz w:val="16"/>
          <w:szCs w:val="16"/>
        </w:rPr>
        <w:t>3.2.1. Предоставление муниципальной услуги на ЕПГУ и ПГУ ЛО осуществляется в соответствии с Федеральным законом № 210-ФЗ,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2F1802" w:rsidRPr="002F1802" w:rsidRDefault="002F1802" w:rsidP="002F1802">
      <w:pPr>
        <w:jc w:val="both"/>
        <w:rPr>
          <w:bCs/>
          <w:sz w:val="16"/>
          <w:szCs w:val="16"/>
        </w:rPr>
      </w:pPr>
      <w:r w:rsidRPr="002F1802">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2F1802" w:rsidRPr="002F1802" w:rsidRDefault="002F1802" w:rsidP="002F1802">
      <w:pPr>
        <w:jc w:val="both"/>
        <w:rPr>
          <w:bCs/>
          <w:sz w:val="16"/>
          <w:szCs w:val="16"/>
        </w:rPr>
      </w:pPr>
      <w:r w:rsidRPr="002F1802">
        <w:rPr>
          <w:bCs/>
          <w:sz w:val="16"/>
          <w:szCs w:val="16"/>
        </w:rPr>
        <w:t>3.2.3. Муниципальная услуга может быть получена через ПГУ ЛО либо через ЕПГУ следующими способами:</w:t>
      </w:r>
    </w:p>
    <w:p w:rsidR="002F1802" w:rsidRPr="002F1802" w:rsidRDefault="002F1802" w:rsidP="002F1802">
      <w:pPr>
        <w:jc w:val="both"/>
        <w:rPr>
          <w:bCs/>
          <w:sz w:val="16"/>
          <w:szCs w:val="16"/>
        </w:rPr>
      </w:pPr>
      <w:r w:rsidRPr="002F1802">
        <w:rPr>
          <w:bCs/>
          <w:sz w:val="16"/>
          <w:szCs w:val="16"/>
        </w:rPr>
        <w:t>без личной явки на прием в Администрацию.</w:t>
      </w:r>
    </w:p>
    <w:p w:rsidR="002F1802" w:rsidRPr="002F1802" w:rsidRDefault="002F1802" w:rsidP="002F1802">
      <w:pPr>
        <w:jc w:val="both"/>
        <w:rPr>
          <w:bCs/>
          <w:sz w:val="16"/>
          <w:szCs w:val="16"/>
        </w:rPr>
      </w:pPr>
      <w:r w:rsidRPr="002F1802">
        <w:rPr>
          <w:bCs/>
          <w:sz w:val="16"/>
          <w:szCs w:val="16"/>
        </w:rPr>
        <w:t>3.2.4. Для подачи заявления через ЕПГУ или через ПГУ ЛО заявитель должен выполнить следующие действия:</w:t>
      </w:r>
    </w:p>
    <w:p w:rsidR="002F1802" w:rsidRPr="002F1802" w:rsidRDefault="002F1802" w:rsidP="002F1802">
      <w:pPr>
        <w:jc w:val="both"/>
        <w:rPr>
          <w:bCs/>
          <w:sz w:val="16"/>
          <w:szCs w:val="16"/>
        </w:rPr>
      </w:pPr>
      <w:r w:rsidRPr="002F1802">
        <w:rPr>
          <w:bCs/>
          <w:sz w:val="16"/>
          <w:szCs w:val="16"/>
        </w:rPr>
        <w:t>пройти идентификацию и аутентификацию в ЕСИА;</w:t>
      </w:r>
    </w:p>
    <w:p w:rsidR="002F1802" w:rsidRPr="002F1802" w:rsidRDefault="002F1802" w:rsidP="002F1802">
      <w:pPr>
        <w:jc w:val="both"/>
        <w:rPr>
          <w:bCs/>
          <w:sz w:val="16"/>
          <w:szCs w:val="16"/>
        </w:rPr>
      </w:pPr>
      <w:r w:rsidRPr="002F1802">
        <w:rPr>
          <w:bCs/>
          <w:sz w:val="16"/>
          <w:szCs w:val="16"/>
        </w:rPr>
        <w:t>в личном кабинете на ЕПГУ или на ПГУ ЛО заполнить в электронной форме заявление на оказание муниципальной услуги;</w:t>
      </w:r>
    </w:p>
    <w:p w:rsidR="002F1802" w:rsidRPr="002F1802" w:rsidRDefault="002F1802" w:rsidP="002F1802">
      <w:pPr>
        <w:jc w:val="both"/>
        <w:rPr>
          <w:bCs/>
          <w:sz w:val="16"/>
          <w:szCs w:val="16"/>
        </w:rPr>
      </w:pPr>
      <w:r w:rsidRPr="002F1802">
        <w:rPr>
          <w:bCs/>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2F1802" w:rsidRPr="002F1802" w:rsidRDefault="002F1802" w:rsidP="002F1802">
      <w:pPr>
        <w:jc w:val="both"/>
        <w:rPr>
          <w:bCs/>
          <w:sz w:val="16"/>
          <w:szCs w:val="16"/>
        </w:rPr>
      </w:pPr>
      <w:r w:rsidRPr="002F1802">
        <w:rPr>
          <w:bCs/>
          <w:sz w:val="16"/>
          <w:szCs w:val="16"/>
        </w:rPr>
        <w:t xml:space="preserve">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w:t>
      </w:r>
      <w:r w:rsidRPr="002F1802">
        <w:rPr>
          <w:bCs/>
          <w:sz w:val="16"/>
          <w:szCs w:val="16"/>
        </w:rPr>
        <w:lastRenderedPageBreak/>
        <w:t>и присвоение пакету уникального номера дела. Номер дела доступен заявителю в личном кабинете ПГУ ЛО и (или) ЕПГУ.</w:t>
      </w:r>
    </w:p>
    <w:p w:rsidR="002F1802" w:rsidRPr="002F1802" w:rsidRDefault="002F1802" w:rsidP="002F1802">
      <w:pPr>
        <w:jc w:val="both"/>
        <w:rPr>
          <w:bCs/>
          <w:sz w:val="16"/>
          <w:szCs w:val="16"/>
        </w:rPr>
      </w:pPr>
      <w:r w:rsidRPr="002F1802">
        <w:rPr>
          <w:bCs/>
          <w:sz w:val="16"/>
          <w:szCs w:val="16"/>
        </w:rPr>
        <w:t>3.2.5.1. Электронные документы представляются в следующих форматах: xml, doc, docx, odt, xls, xlsx, ods, pdf, jpg, jpeg, zip, rar, sig, png, bmp, tiff.</w:t>
      </w:r>
    </w:p>
    <w:p w:rsidR="002F1802" w:rsidRPr="002F1802" w:rsidRDefault="002F1802" w:rsidP="002F1802">
      <w:pPr>
        <w:jc w:val="both"/>
        <w:rPr>
          <w:bCs/>
          <w:sz w:val="16"/>
          <w:szCs w:val="16"/>
        </w:rPr>
      </w:pPr>
      <w:r w:rsidRPr="002F1802">
        <w:rPr>
          <w:bCs/>
          <w:sz w:val="16"/>
          <w:szCs w:val="16"/>
        </w:rPr>
        <w:t>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300 - 500 dpi (масштаб 1:1) с использованием следующих режимов:</w:t>
      </w:r>
    </w:p>
    <w:p w:rsidR="002F1802" w:rsidRPr="002F1802" w:rsidRDefault="002F1802" w:rsidP="002F1802">
      <w:pPr>
        <w:jc w:val="both"/>
        <w:rPr>
          <w:bCs/>
          <w:sz w:val="16"/>
          <w:szCs w:val="16"/>
        </w:rPr>
      </w:pPr>
      <w:r w:rsidRPr="002F1802">
        <w:rPr>
          <w:bCs/>
          <w:sz w:val="16"/>
          <w:szCs w:val="16"/>
        </w:rPr>
        <w:t>- «черно-белый» (при отсутствии в документе графических изображений и (или) цветного текста);</w:t>
      </w:r>
    </w:p>
    <w:p w:rsidR="002F1802" w:rsidRPr="002F1802" w:rsidRDefault="002F1802" w:rsidP="002F1802">
      <w:pPr>
        <w:jc w:val="both"/>
        <w:rPr>
          <w:bCs/>
          <w:sz w:val="16"/>
          <w:szCs w:val="16"/>
        </w:rPr>
      </w:pPr>
      <w:r w:rsidRPr="002F1802">
        <w:rPr>
          <w:bCs/>
          <w:sz w:val="16"/>
          <w:szCs w:val="16"/>
        </w:rPr>
        <w:t>- «оттенки серого» (при наличии в документе графических изображений, отличных от цветного графического изображения);</w:t>
      </w:r>
    </w:p>
    <w:p w:rsidR="002F1802" w:rsidRPr="002F1802" w:rsidRDefault="002F1802" w:rsidP="002F1802">
      <w:pPr>
        <w:jc w:val="both"/>
        <w:rPr>
          <w:bCs/>
          <w:sz w:val="16"/>
          <w:szCs w:val="16"/>
        </w:rPr>
      </w:pPr>
      <w:r w:rsidRPr="002F1802">
        <w:rPr>
          <w:bCs/>
          <w:sz w:val="16"/>
          <w:szCs w:val="16"/>
        </w:rPr>
        <w:t>- «цветной» или «режим полной цветопередачи» (при наличии в документе цветных графических изображений либо цветного текста);</w:t>
      </w:r>
    </w:p>
    <w:p w:rsidR="002F1802" w:rsidRPr="002F1802" w:rsidRDefault="002F1802" w:rsidP="002F1802">
      <w:pPr>
        <w:jc w:val="both"/>
        <w:rPr>
          <w:bCs/>
          <w:sz w:val="16"/>
          <w:szCs w:val="16"/>
        </w:rPr>
      </w:pPr>
      <w:r w:rsidRPr="002F1802">
        <w:rPr>
          <w:bCs/>
          <w:sz w:val="16"/>
          <w:szCs w:val="16"/>
        </w:rPr>
        <w:t>- сохранением всех аутентичных признаков подлинности, а именно: графической подписи лица, печати, углового штампа бланка;</w:t>
      </w:r>
    </w:p>
    <w:p w:rsidR="002F1802" w:rsidRPr="002F1802" w:rsidRDefault="002F1802" w:rsidP="002F1802">
      <w:pPr>
        <w:jc w:val="both"/>
        <w:rPr>
          <w:bCs/>
          <w:sz w:val="16"/>
          <w:szCs w:val="16"/>
        </w:rPr>
      </w:pPr>
      <w:r w:rsidRPr="002F1802">
        <w:rPr>
          <w:bCs/>
          <w:sz w:val="16"/>
          <w:szCs w:val="16"/>
        </w:rPr>
        <w:t>- количество файлов должно соответствовать количеству документов, каждый из которых содержит текстовую и (или) графическую информацию.</w:t>
      </w:r>
    </w:p>
    <w:p w:rsidR="002F1802" w:rsidRPr="002F1802" w:rsidRDefault="002F1802" w:rsidP="002F1802">
      <w:pPr>
        <w:jc w:val="both"/>
        <w:rPr>
          <w:bCs/>
          <w:sz w:val="16"/>
          <w:szCs w:val="16"/>
        </w:rPr>
      </w:pPr>
      <w:r w:rsidRPr="002F1802">
        <w:rPr>
          <w:bCs/>
          <w:sz w:val="16"/>
          <w:szCs w:val="16"/>
        </w:rPr>
        <w:t>Электронные документы должны обеспечивать:</w:t>
      </w:r>
    </w:p>
    <w:p w:rsidR="002F1802" w:rsidRPr="002F1802" w:rsidRDefault="002F1802" w:rsidP="002F1802">
      <w:pPr>
        <w:jc w:val="both"/>
        <w:rPr>
          <w:bCs/>
          <w:sz w:val="16"/>
          <w:szCs w:val="16"/>
        </w:rPr>
      </w:pPr>
      <w:r w:rsidRPr="002F1802">
        <w:rPr>
          <w:bCs/>
          <w:sz w:val="16"/>
          <w:szCs w:val="16"/>
        </w:rPr>
        <w:t>- возможность идентифицировать документ и количество листов в документе;</w:t>
      </w:r>
    </w:p>
    <w:p w:rsidR="002F1802" w:rsidRPr="002F1802" w:rsidRDefault="002F1802" w:rsidP="002F1802">
      <w:pPr>
        <w:jc w:val="both"/>
        <w:rPr>
          <w:bCs/>
          <w:sz w:val="16"/>
          <w:szCs w:val="16"/>
        </w:rPr>
      </w:pPr>
      <w:r w:rsidRPr="002F1802">
        <w:rPr>
          <w:bCs/>
          <w:sz w:val="16"/>
          <w:szCs w:val="16"/>
        </w:rPr>
        <w:t>-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2F1802" w:rsidRPr="002F1802" w:rsidRDefault="002F1802" w:rsidP="002F1802">
      <w:pPr>
        <w:jc w:val="both"/>
        <w:rPr>
          <w:bCs/>
          <w:sz w:val="16"/>
          <w:szCs w:val="16"/>
        </w:rPr>
      </w:pPr>
      <w:r w:rsidRPr="002F1802">
        <w:rPr>
          <w:bCs/>
          <w:sz w:val="16"/>
          <w:szCs w:val="16"/>
        </w:rPr>
        <w:t>Документы, подлежащие представлению в форматах xls, xlsx или ods, формируются в виде отдельного электронного документа.</w:t>
      </w:r>
    </w:p>
    <w:p w:rsidR="002F1802" w:rsidRPr="002F1802" w:rsidRDefault="002F1802" w:rsidP="002F1802">
      <w:pPr>
        <w:jc w:val="both"/>
        <w:rPr>
          <w:bCs/>
          <w:sz w:val="16"/>
          <w:szCs w:val="16"/>
        </w:rPr>
      </w:pPr>
      <w:r w:rsidRPr="002F1802">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2F1802" w:rsidRPr="002F1802" w:rsidRDefault="002F1802" w:rsidP="002F1802">
      <w:pPr>
        <w:jc w:val="both"/>
        <w:rPr>
          <w:bCs/>
          <w:sz w:val="16"/>
          <w:szCs w:val="16"/>
        </w:rPr>
      </w:pPr>
      <w:r w:rsidRPr="002F1802">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2F1802" w:rsidRPr="002F1802" w:rsidRDefault="002F1802" w:rsidP="002F1802">
      <w:pPr>
        <w:jc w:val="both"/>
        <w:rPr>
          <w:bCs/>
          <w:sz w:val="16"/>
          <w:szCs w:val="16"/>
        </w:rPr>
      </w:pPr>
      <w:r w:rsidRPr="002F1802">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2F1802" w:rsidRPr="002F1802" w:rsidRDefault="002F1802" w:rsidP="002F1802">
      <w:pPr>
        <w:jc w:val="both"/>
        <w:rPr>
          <w:bCs/>
          <w:sz w:val="16"/>
          <w:szCs w:val="16"/>
        </w:rPr>
      </w:pPr>
      <w:r w:rsidRPr="002F1802">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2F1802" w:rsidRPr="002F1802" w:rsidRDefault="002F1802" w:rsidP="002F1802">
      <w:pPr>
        <w:jc w:val="both"/>
        <w:rPr>
          <w:bCs/>
          <w:sz w:val="16"/>
          <w:szCs w:val="16"/>
        </w:rPr>
      </w:pPr>
      <w:r w:rsidRPr="002F1802">
        <w:rPr>
          <w:bCs/>
          <w:sz w:val="16"/>
          <w:szCs w:val="16"/>
        </w:rPr>
        <w:t>3.2.7. В случае поступления всех документов, указанных в пункте 2.6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2F1802" w:rsidRPr="002F1802" w:rsidRDefault="002F1802" w:rsidP="002F1802">
      <w:pPr>
        <w:jc w:val="both"/>
        <w:rPr>
          <w:bCs/>
          <w:sz w:val="16"/>
          <w:szCs w:val="16"/>
        </w:rPr>
      </w:pPr>
      <w:r w:rsidRPr="002F1802">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2F1802" w:rsidRPr="002F1802" w:rsidRDefault="002F1802" w:rsidP="002F1802">
      <w:pPr>
        <w:jc w:val="both"/>
        <w:rPr>
          <w:bCs/>
          <w:sz w:val="16"/>
          <w:szCs w:val="16"/>
        </w:rPr>
      </w:pPr>
      <w:r w:rsidRPr="002F1802">
        <w:rPr>
          <w:bCs/>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2F1802" w:rsidRPr="002F1802" w:rsidRDefault="002F1802" w:rsidP="002F1802">
      <w:pPr>
        <w:jc w:val="both"/>
        <w:rPr>
          <w:bCs/>
          <w:sz w:val="16"/>
          <w:szCs w:val="16"/>
        </w:rPr>
      </w:pPr>
      <w:r w:rsidRPr="002F1802">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2F1802" w:rsidRPr="002F1802" w:rsidRDefault="002F1802" w:rsidP="002F1802">
      <w:pPr>
        <w:jc w:val="both"/>
        <w:rPr>
          <w:bCs/>
          <w:sz w:val="16"/>
          <w:szCs w:val="16"/>
        </w:rPr>
      </w:pPr>
      <w:r w:rsidRPr="002F1802">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2F1802" w:rsidRPr="002F1802" w:rsidRDefault="002F1802" w:rsidP="002F1802">
      <w:pPr>
        <w:jc w:val="both"/>
        <w:rPr>
          <w:bCs/>
          <w:sz w:val="16"/>
          <w:szCs w:val="16"/>
        </w:rPr>
      </w:pPr>
      <w:r w:rsidRPr="002F1802">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Администрацию непосредственно, направить почтовым отправлением, посредством ЕПГУ/ПГУ ЛО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и(или) ошибок с изложением сути допущенных опечаток и(или) ошибок и приложением копии документа, содержащего опечатки и(или) ошибки.</w:t>
      </w:r>
    </w:p>
    <w:p w:rsidR="002F1802" w:rsidRPr="002F1802" w:rsidRDefault="002F1802" w:rsidP="002F1802">
      <w:pPr>
        <w:jc w:val="both"/>
        <w:rPr>
          <w:bCs/>
          <w:sz w:val="16"/>
          <w:szCs w:val="16"/>
        </w:rPr>
      </w:pPr>
      <w:r w:rsidRPr="002F1802">
        <w:rPr>
          <w:bCs/>
          <w:sz w:val="16"/>
          <w:szCs w:val="16"/>
        </w:rPr>
        <w:t xml:space="preserve">3.3.2. В течение 3 (трех) рабочих дней со дня регистрации заявления об исправлении опечаток и (или)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w:t>
      </w:r>
      <w:r w:rsidRPr="002F1802">
        <w:rPr>
          <w:bCs/>
          <w:sz w:val="16"/>
          <w:szCs w:val="16"/>
        </w:rPr>
        <w:lastRenderedPageBreak/>
        <w:t>указанным в заявлении о необходимости исправления допущенных опечаток и(или) ошибок.</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4. Формы контроля за исполнением административного регламента</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4.1.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2F1802" w:rsidRPr="002F1802" w:rsidRDefault="002F1802" w:rsidP="002F1802">
      <w:pPr>
        <w:jc w:val="both"/>
        <w:rPr>
          <w:bCs/>
          <w:sz w:val="16"/>
          <w:szCs w:val="16"/>
        </w:rPr>
      </w:pPr>
      <w:r w:rsidRPr="002F1802">
        <w:rPr>
          <w:bCs/>
          <w:sz w:val="16"/>
          <w:szCs w:val="16"/>
        </w:rPr>
        <w:t>Текущий контроль осуществляется ответственными работниками Администрации по каждой процедуре в соответствии с установленными настоящим административным регламентом содержанием действий и сроками их осуществления, а также путем проведения руководителем (заместителем руководителя, начальником отдела, иным уполномоченным должностным лицом) Администрации проверок исполнения положений настоящего административного регламента, иных нормативных правовых актов.</w:t>
      </w:r>
    </w:p>
    <w:p w:rsidR="002F1802" w:rsidRPr="002F1802" w:rsidRDefault="002F1802" w:rsidP="002F1802">
      <w:pPr>
        <w:jc w:val="both"/>
        <w:rPr>
          <w:bCs/>
          <w:sz w:val="16"/>
          <w:szCs w:val="16"/>
        </w:rPr>
      </w:pPr>
      <w:r w:rsidRPr="002F1802">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2F1802" w:rsidRPr="002F1802" w:rsidRDefault="002F1802" w:rsidP="002F1802">
      <w:pPr>
        <w:jc w:val="both"/>
        <w:rPr>
          <w:bCs/>
          <w:sz w:val="16"/>
          <w:szCs w:val="16"/>
        </w:rPr>
      </w:pPr>
      <w:r w:rsidRPr="002F1802">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2F1802" w:rsidRPr="002F1802" w:rsidRDefault="002F1802" w:rsidP="002F1802">
      <w:pPr>
        <w:jc w:val="both"/>
        <w:rPr>
          <w:bCs/>
          <w:sz w:val="16"/>
          <w:szCs w:val="16"/>
        </w:rPr>
      </w:pPr>
      <w:r w:rsidRPr="002F1802">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ОМСУ.</w:t>
      </w:r>
    </w:p>
    <w:p w:rsidR="002F1802" w:rsidRPr="002F1802" w:rsidRDefault="002F1802" w:rsidP="002F1802">
      <w:pPr>
        <w:jc w:val="both"/>
        <w:rPr>
          <w:bCs/>
          <w:sz w:val="16"/>
          <w:szCs w:val="16"/>
        </w:rPr>
      </w:pPr>
      <w:r w:rsidRPr="002F1802">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2F1802" w:rsidRPr="002F1802" w:rsidRDefault="002F1802" w:rsidP="002F1802">
      <w:pPr>
        <w:jc w:val="both"/>
        <w:rPr>
          <w:bCs/>
          <w:sz w:val="16"/>
          <w:szCs w:val="16"/>
        </w:rPr>
      </w:pPr>
      <w:r w:rsidRPr="002F1802">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2F1802" w:rsidRPr="002F1802" w:rsidRDefault="002F1802" w:rsidP="002F1802">
      <w:pPr>
        <w:jc w:val="both"/>
        <w:rPr>
          <w:bCs/>
          <w:sz w:val="16"/>
          <w:szCs w:val="16"/>
        </w:rPr>
      </w:pPr>
      <w:r w:rsidRPr="002F1802">
        <w:rPr>
          <w:bCs/>
          <w:sz w:val="16"/>
          <w:szCs w:val="16"/>
        </w:rPr>
        <w:t>О проведении проверки издается правовой акт Администрации о проведении проверки исполнения административного регламента по предоставлению муниципальной услуги.</w:t>
      </w:r>
    </w:p>
    <w:p w:rsidR="002F1802" w:rsidRPr="002F1802" w:rsidRDefault="002F1802" w:rsidP="002F1802">
      <w:pPr>
        <w:jc w:val="both"/>
        <w:rPr>
          <w:bCs/>
          <w:sz w:val="16"/>
          <w:szCs w:val="16"/>
        </w:rPr>
      </w:pPr>
      <w:r w:rsidRPr="002F1802">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2F1802" w:rsidRPr="002F1802" w:rsidRDefault="002F1802" w:rsidP="002F1802">
      <w:pPr>
        <w:jc w:val="both"/>
        <w:rPr>
          <w:bCs/>
          <w:sz w:val="16"/>
          <w:szCs w:val="16"/>
        </w:rPr>
      </w:pPr>
      <w:r w:rsidRPr="002F1802">
        <w:rPr>
          <w:bCs/>
          <w:sz w:val="16"/>
          <w:szCs w:val="16"/>
        </w:rPr>
        <w:t>По результатам рассмотрения обращений обратившемуся дается письменный ответ.</w:t>
      </w:r>
    </w:p>
    <w:p w:rsidR="002F1802" w:rsidRPr="002F1802" w:rsidRDefault="002F1802" w:rsidP="002F1802">
      <w:pPr>
        <w:jc w:val="both"/>
        <w:rPr>
          <w:bCs/>
          <w:sz w:val="16"/>
          <w:szCs w:val="16"/>
        </w:rPr>
      </w:pPr>
      <w:r w:rsidRPr="002F1802">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2F1802" w:rsidRPr="002F1802" w:rsidRDefault="002F1802" w:rsidP="002F1802">
      <w:pPr>
        <w:jc w:val="both"/>
        <w:rPr>
          <w:bCs/>
          <w:sz w:val="16"/>
          <w:szCs w:val="16"/>
        </w:rPr>
      </w:pPr>
      <w:r w:rsidRPr="002F1802">
        <w:rPr>
          <w:bCs/>
          <w:sz w:val="16"/>
          <w:szCs w:val="16"/>
        </w:rPr>
        <w:t>Должностные лица, уполномоченные на выполнение административных действий, предусмотренных настоящим административным регламентом, несут ответственность за соблюдение требований,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2F1802" w:rsidRPr="002F1802" w:rsidRDefault="002F1802" w:rsidP="002F1802">
      <w:pPr>
        <w:jc w:val="both"/>
        <w:rPr>
          <w:bCs/>
          <w:sz w:val="16"/>
          <w:szCs w:val="16"/>
        </w:rPr>
      </w:pPr>
      <w:r w:rsidRPr="002F1802">
        <w:rPr>
          <w:bCs/>
          <w:sz w:val="16"/>
          <w:szCs w:val="16"/>
        </w:rPr>
        <w:t>Руководитель ОМСУ несет ответственность за обеспечение предоставления муниципальной услуги.</w:t>
      </w:r>
    </w:p>
    <w:p w:rsidR="002F1802" w:rsidRPr="002F1802" w:rsidRDefault="002F1802" w:rsidP="002F1802">
      <w:pPr>
        <w:jc w:val="both"/>
        <w:rPr>
          <w:bCs/>
          <w:sz w:val="16"/>
          <w:szCs w:val="16"/>
        </w:rPr>
      </w:pPr>
      <w:r w:rsidRPr="002F1802">
        <w:rPr>
          <w:bCs/>
          <w:sz w:val="16"/>
          <w:szCs w:val="16"/>
        </w:rPr>
        <w:t>Работники ОМСУ при предоставлении муниципальной услуги несут ответственность:</w:t>
      </w:r>
    </w:p>
    <w:p w:rsidR="002F1802" w:rsidRPr="002F1802" w:rsidRDefault="002F1802" w:rsidP="002F1802">
      <w:pPr>
        <w:jc w:val="both"/>
        <w:rPr>
          <w:bCs/>
          <w:sz w:val="16"/>
          <w:szCs w:val="16"/>
        </w:rPr>
      </w:pPr>
      <w:r w:rsidRPr="002F1802">
        <w:rPr>
          <w:bCs/>
          <w:sz w:val="16"/>
          <w:szCs w:val="16"/>
        </w:rPr>
        <w:t>- за неисполнение или ненадлежащее исполнение административных процедур при предоставлении муниципальной услуги;</w:t>
      </w:r>
    </w:p>
    <w:p w:rsidR="002F1802" w:rsidRPr="002F1802" w:rsidRDefault="002F1802" w:rsidP="002F1802">
      <w:pPr>
        <w:jc w:val="both"/>
        <w:rPr>
          <w:bCs/>
          <w:sz w:val="16"/>
          <w:szCs w:val="16"/>
        </w:rPr>
      </w:pPr>
      <w:r w:rsidRPr="002F1802">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2F1802" w:rsidRPr="002F1802" w:rsidRDefault="002F1802" w:rsidP="002F1802">
      <w:pPr>
        <w:jc w:val="both"/>
        <w:rPr>
          <w:bCs/>
          <w:sz w:val="16"/>
          <w:szCs w:val="16"/>
        </w:rPr>
      </w:pPr>
      <w:r w:rsidRPr="002F1802">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Российской Федерации.</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5. Досудебный (внесудебный) порядок обжалования решений</w:t>
      </w:r>
    </w:p>
    <w:p w:rsidR="002F1802" w:rsidRPr="002F1802" w:rsidRDefault="002F1802" w:rsidP="002F1802">
      <w:pPr>
        <w:jc w:val="both"/>
        <w:rPr>
          <w:bCs/>
          <w:sz w:val="16"/>
          <w:szCs w:val="16"/>
        </w:rPr>
      </w:pPr>
      <w:r w:rsidRPr="002F1802">
        <w:rPr>
          <w:bCs/>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2F1802" w:rsidRPr="002F1802" w:rsidRDefault="002F1802" w:rsidP="002F1802">
      <w:pPr>
        <w:jc w:val="both"/>
        <w:rPr>
          <w:bCs/>
          <w:sz w:val="16"/>
          <w:szCs w:val="16"/>
        </w:rPr>
      </w:pPr>
      <w:r w:rsidRPr="002F1802">
        <w:rPr>
          <w:bCs/>
          <w:sz w:val="16"/>
          <w:szCs w:val="16"/>
        </w:rPr>
        <w:lastRenderedPageBreak/>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 в том числе следующие случаи:</w:t>
      </w:r>
    </w:p>
    <w:p w:rsidR="002F1802" w:rsidRPr="002F1802" w:rsidRDefault="002F1802" w:rsidP="002F1802">
      <w:pPr>
        <w:jc w:val="both"/>
        <w:rPr>
          <w:bCs/>
          <w:sz w:val="16"/>
          <w:szCs w:val="16"/>
        </w:rPr>
      </w:pPr>
      <w:r w:rsidRPr="002F1802">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2F1802" w:rsidRPr="002F1802" w:rsidRDefault="002F1802" w:rsidP="002F1802">
      <w:pPr>
        <w:jc w:val="both"/>
        <w:rPr>
          <w:bCs/>
          <w:sz w:val="16"/>
          <w:szCs w:val="16"/>
        </w:rPr>
      </w:pPr>
      <w:r w:rsidRPr="002F1802">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2F1802" w:rsidRPr="002F1802" w:rsidRDefault="002F1802" w:rsidP="002F1802">
      <w:pPr>
        <w:jc w:val="both"/>
        <w:rPr>
          <w:bCs/>
          <w:sz w:val="16"/>
          <w:szCs w:val="16"/>
        </w:rPr>
      </w:pPr>
      <w:r w:rsidRPr="002F1802">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2F1802" w:rsidRPr="002F1802" w:rsidRDefault="002F1802" w:rsidP="002F1802">
      <w:pPr>
        <w:jc w:val="both"/>
        <w:rPr>
          <w:bCs/>
          <w:sz w:val="16"/>
          <w:szCs w:val="16"/>
        </w:rPr>
      </w:pPr>
      <w:r w:rsidRPr="002F1802">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2F1802" w:rsidRPr="002F1802" w:rsidRDefault="002F1802" w:rsidP="002F1802">
      <w:pPr>
        <w:jc w:val="both"/>
        <w:rPr>
          <w:bCs/>
          <w:sz w:val="16"/>
          <w:szCs w:val="16"/>
        </w:rPr>
      </w:pPr>
      <w:r w:rsidRPr="002F1802">
        <w:rPr>
          <w:bCs/>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2F1802" w:rsidRPr="002F1802" w:rsidRDefault="002F1802" w:rsidP="002F1802">
      <w:pPr>
        <w:jc w:val="both"/>
        <w:rPr>
          <w:bCs/>
          <w:sz w:val="16"/>
          <w:szCs w:val="16"/>
        </w:rPr>
      </w:pPr>
      <w:r w:rsidRPr="002F1802">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2F1802" w:rsidRPr="002F1802" w:rsidRDefault="002F1802" w:rsidP="002F1802">
      <w:pPr>
        <w:jc w:val="both"/>
        <w:rPr>
          <w:bCs/>
          <w:sz w:val="16"/>
          <w:szCs w:val="16"/>
        </w:rPr>
      </w:pPr>
      <w:r w:rsidRPr="002F1802">
        <w:rPr>
          <w:bCs/>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2F1802" w:rsidRPr="002F1802" w:rsidRDefault="002F1802" w:rsidP="002F1802">
      <w:pPr>
        <w:jc w:val="both"/>
        <w:rPr>
          <w:bCs/>
          <w:sz w:val="16"/>
          <w:szCs w:val="16"/>
        </w:rPr>
      </w:pPr>
      <w:r w:rsidRPr="002F1802">
        <w:rPr>
          <w:bCs/>
          <w:sz w:val="16"/>
          <w:szCs w:val="16"/>
        </w:rPr>
        <w:t>8) нарушение срока или порядка выдачи документов по результатам предоставления муниципальной услуги;</w:t>
      </w:r>
    </w:p>
    <w:p w:rsidR="002F1802" w:rsidRPr="002F1802" w:rsidRDefault="002F1802" w:rsidP="002F1802">
      <w:pPr>
        <w:jc w:val="both"/>
        <w:rPr>
          <w:bCs/>
          <w:sz w:val="16"/>
          <w:szCs w:val="16"/>
        </w:rPr>
      </w:pPr>
      <w:r w:rsidRPr="002F1802">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2F1802" w:rsidRPr="002F1802" w:rsidRDefault="002F1802" w:rsidP="002F1802">
      <w:pPr>
        <w:jc w:val="both"/>
        <w:rPr>
          <w:bCs/>
          <w:sz w:val="16"/>
          <w:szCs w:val="16"/>
        </w:rPr>
      </w:pPr>
      <w:r w:rsidRPr="002F1802">
        <w:rPr>
          <w:bCs/>
          <w:sz w:val="16"/>
          <w:szCs w:val="16"/>
        </w:rPr>
        <w:t xml:space="preserve">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w:t>
      </w:r>
      <w:r w:rsidRPr="002F1802">
        <w:rPr>
          <w:bCs/>
          <w:sz w:val="16"/>
          <w:szCs w:val="16"/>
        </w:rPr>
        <w:lastRenderedPageBreak/>
        <w:t>в порядке, определенном частью 1.3 статьи 16 Федерального закона от 27.07.2010 № 210-ФЗ.</w:t>
      </w:r>
    </w:p>
    <w:p w:rsidR="002F1802" w:rsidRPr="002F1802" w:rsidRDefault="002F1802" w:rsidP="002F1802">
      <w:pPr>
        <w:jc w:val="both"/>
        <w:rPr>
          <w:bCs/>
          <w:sz w:val="16"/>
          <w:szCs w:val="16"/>
        </w:rPr>
      </w:pPr>
      <w:r w:rsidRPr="002F1802">
        <w:rPr>
          <w:bCs/>
          <w:sz w:val="16"/>
          <w:szCs w:val="16"/>
        </w:rPr>
        <w:t>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 или должностному лицу, уполномоченному нормативным правовым актом Ленинградской области.</w:t>
      </w:r>
    </w:p>
    <w:p w:rsidR="002F1802" w:rsidRPr="002F1802" w:rsidRDefault="002F1802" w:rsidP="002F1802">
      <w:pPr>
        <w:jc w:val="both"/>
        <w:rPr>
          <w:bCs/>
          <w:sz w:val="16"/>
          <w:szCs w:val="16"/>
        </w:rPr>
      </w:pPr>
      <w:r w:rsidRPr="002F1802">
        <w:rPr>
          <w:bCs/>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2F1802" w:rsidRPr="002F1802" w:rsidRDefault="002F1802" w:rsidP="002F1802">
      <w:pPr>
        <w:jc w:val="both"/>
        <w:rPr>
          <w:bCs/>
          <w:sz w:val="16"/>
          <w:szCs w:val="16"/>
        </w:rPr>
      </w:pPr>
      <w:r w:rsidRPr="002F1802">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45" w:history="1">
        <w:r w:rsidRPr="002F1802">
          <w:rPr>
            <w:rStyle w:val="a3"/>
            <w:bCs/>
            <w:sz w:val="16"/>
            <w:szCs w:val="16"/>
          </w:rPr>
          <w:t>ч. 5 ст. 11.2</w:t>
        </w:r>
      </w:hyperlink>
      <w:r w:rsidRPr="002F1802">
        <w:rPr>
          <w:bCs/>
          <w:sz w:val="16"/>
          <w:szCs w:val="16"/>
        </w:rPr>
        <w:t xml:space="preserve"> Федерального закона от 27.07.2010 № 210-ФЗ.</w:t>
      </w:r>
    </w:p>
    <w:p w:rsidR="002F1802" w:rsidRPr="002F1802" w:rsidRDefault="002F1802" w:rsidP="002F1802">
      <w:pPr>
        <w:jc w:val="both"/>
        <w:rPr>
          <w:bCs/>
          <w:sz w:val="16"/>
          <w:szCs w:val="16"/>
        </w:rPr>
      </w:pPr>
      <w:r w:rsidRPr="002F1802">
        <w:rPr>
          <w:bCs/>
          <w:sz w:val="16"/>
          <w:szCs w:val="16"/>
        </w:rPr>
        <w:t>В письменной жалобе в обязательном порядке указываются:</w:t>
      </w:r>
    </w:p>
    <w:p w:rsidR="002F1802" w:rsidRPr="002F1802" w:rsidRDefault="002F1802" w:rsidP="002F1802">
      <w:pPr>
        <w:jc w:val="both"/>
        <w:rPr>
          <w:bCs/>
          <w:sz w:val="16"/>
          <w:szCs w:val="16"/>
        </w:rPr>
      </w:pPr>
      <w:r w:rsidRPr="002F1802">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и(или) работника, решения и действия (бездействие) которых обжалуются;</w:t>
      </w:r>
    </w:p>
    <w:p w:rsidR="002F1802" w:rsidRPr="002F1802" w:rsidRDefault="002F1802" w:rsidP="002F1802">
      <w:pPr>
        <w:jc w:val="both"/>
        <w:rPr>
          <w:bCs/>
          <w:sz w:val="16"/>
          <w:szCs w:val="16"/>
        </w:rPr>
      </w:pPr>
      <w:r w:rsidRPr="002F1802">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2F1802" w:rsidRPr="002F1802" w:rsidRDefault="002F1802" w:rsidP="002F1802">
      <w:pPr>
        <w:jc w:val="both"/>
        <w:rPr>
          <w:bCs/>
          <w:sz w:val="16"/>
          <w:szCs w:val="16"/>
        </w:rPr>
      </w:pPr>
      <w:r w:rsidRPr="002F1802">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w:t>
      </w:r>
    </w:p>
    <w:p w:rsidR="002F1802" w:rsidRPr="002F1802" w:rsidRDefault="002F1802" w:rsidP="002F1802">
      <w:pPr>
        <w:jc w:val="both"/>
        <w:rPr>
          <w:bCs/>
          <w:sz w:val="16"/>
          <w:szCs w:val="16"/>
        </w:rPr>
      </w:pPr>
      <w:r w:rsidRPr="002F1802">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2F1802" w:rsidRPr="002F1802" w:rsidRDefault="002F1802" w:rsidP="002F1802">
      <w:pPr>
        <w:jc w:val="both"/>
        <w:rPr>
          <w:bCs/>
          <w:sz w:val="16"/>
          <w:szCs w:val="16"/>
        </w:rPr>
      </w:pPr>
      <w:r w:rsidRPr="002F1802">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46" w:history="1">
        <w:r w:rsidRPr="002F1802">
          <w:rPr>
            <w:rStyle w:val="a3"/>
            <w:bCs/>
            <w:sz w:val="16"/>
            <w:szCs w:val="16"/>
          </w:rPr>
          <w:t>ст. 11.1</w:t>
        </w:r>
      </w:hyperlink>
      <w:r w:rsidRPr="002F1802">
        <w:rPr>
          <w:bCs/>
          <w:sz w:val="16"/>
          <w:szCs w:val="16"/>
        </w:rPr>
        <w:t xml:space="preserve">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2F1802" w:rsidRPr="002F1802" w:rsidRDefault="002F1802" w:rsidP="002F1802">
      <w:pPr>
        <w:jc w:val="both"/>
        <w:rPr>
          <w:bCs/>
          <w:sz w:val="16"/>
          <w:szCs w:val="16"/>
        </w:rPr>
      </w:pPr>
      <w:r w:rsidRPr="002F1802">
        <w:rPr>
          <w:bCs/>
          <w:sz w:val="16"/>
          <w:szCs w:val="16"/>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2F1802" w:rsidRPr="002F1802" w:rsidRDefault="002F1802" w:rsidP="002F1802">
      <w:pPr>
        <w:jc w:val="both"/>
        <w:rPr>
          <w:bCs/>
          <w:sz w:val="16"/>
          <w:szCs w:val="16"/>
        </w:rPr>
      </w:pPr>
      <w:r w:rsidRPr="002F1802">
        <w:rPr>
          <w:bCs/>
          <w:sz w:val="16"/>
          <w:szCs w:val="16"/>
        </w:rPr>
        <w:t>5.7. По результатам рассмотрения жалобы принимается одно из следующих решений:</w:t>
      </w:r>
    </w:p>
    <w:p w:rsidR="002F1802" w:rsidRPr="002F1802" w:rsidRDefault="002F1802" w:rsidP="002F1802">
      <w:pPr>
        <w:jc w:val="both"/>
        <w:rPr>
          <w:bCs/>
          <w:sz w:val="16"/>
          <w:szCs w:val="16"/>
        </w:rPr>
      </w:pPr>
      <w:r w:rsidRPr="002F1802">
        <w:rPr>
          <w:bCs/>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2F1802" w:rsidRPr="002F1802" w:rsidRDefault="002F1802" w:rsidP="002F1802">
      <w:pPr>
        <w:jc w:val="both"/>
        <w:rPr>
          <w:bCs/>
          <w:sz w:val="16"/>
          <w:szCs w:val="16"/>
        </w:rPr>
      </w:pPr>
      <w:r w:rsidRPr="002F1802">
        <w:rPr>
          <w:bCs/>
          <w:sz w:val="16"/>
          <w:szCs w:val="16"/>
        </w:rPr>
        <w:t>2) в удовлетворении жалобы отказывается.</w:t>
      </w:r>
    </w:p>
    <w:p w:rsidR="002F1802" w:rsidRPr="002F1802" w:rsidRDefault="002F1802" w:rsidP="002F1802">
      <w:pPr>
        <w:jc w:val="both"/>
        <w:rPr>
          <w:bCs/>
          <w:sz w:val="16"/>
          <w:szCs w:val="16"/>
        </w:rPr>
      </w:pPr>
      <w:r w:rsidRPr="002F1802">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2F1802" w:rsidRPr="002F1802" w:rsidRDefault="002F1802" w:rsidP="002F1802">
      <w:pPr>
        <w:jc w:val="both"/>
        <w:rPr>
          <w:bCs/>
          <w:sz w:val="16"/>
          <w:szCs w:val="16"/>
        </w:rPr>
      </w:pPr>
      <w:r w:rsidRPr="002F1802">
        <w:rPr>
          <w:bCs/>
          <w:sz w:val="16"/>
          <w:szCs w:val="16"/>
        </w:rPr>
        <w:lastRenderedPageBreak/>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2F1802" w:rsidRPr="002F1802" w:rsidRDefault="002F1802" w:rsidP="002F1802">
      <w:pPr>
        <w:jc w:val="both"/>
        <w:rPr>
          <w:bCs/>
          <w:sz w:val="16"/>
          <w:szCs w:val="16"/>
        </w:rPr>
      </w:pPr>
      <w:r w:rsidRPr="002F1802">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2F1802" w:rsidRPr="002F1802" w:rsidRDefault="002F1802" w:rsidP="002F1802">
      <w:pPr>
        <w:jc w:val="both"/>
        <w:rPr>
          <w:bCs/>
          <w:sz w:val="16"/>
          <w:szCs w:val="16"/>
        </w:rPr>
      </w:pPr>
      <w:r w:rsidRPr="002F1802">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2F1802" w:rsidRPr="002F1802" w:rsidRDefault="002F1802" w:rsidP="002F1802">
      <w:pPr>
        <w:jc w:val="both"/>
        <w:rPr>
          <w:bCs/>
          <w:sz w:val="16"/>
          <w:szCs w:val="16"/>
        </w:rPr>
      </w:pPr>
    </w:p>
    <w:p w:rsidR="002F1802" w:rsidRPr="002F1802" w:rsidRDefault="002F1802" w:rsidP="002F1802">
      <w:pPr>
        <w:jc w:val="both"/>
        <w:rPr>
          <w:bCs/>
          <w:sz w:val="16"/>
          <w:szCs w:val="16"/>
        </w:rPr>
      </w:pPr>
      <w:r w:rsidRPr="002F1802">
        <w:rPr>
          <w:bCs/>
          <w:sz w:val="16"/>
          <w:szCs w:val="16"/>
        </w:rPr>
        <w:t>6. Особенности выполнения административных процедур в многофункциональных центрах</w:t>
      </w:r>
    </w:p>
    <w:p w:rsidR="002F1802" w:rsidRPr="002F1802" w:rsidRDefault="002F1802" w:rsidP="002F1802">
      <w:pPr>
        <w:jc w:val="both"/>
        <w:rPr>
          <w:bCs/>
          <w:sz w:val="16"/>
          <w:szCs w:val="16"/>
        </w:rPr>
      </w:pPr>
      <w:r w:rsidRPr="002F1802">
        <w:rPr>
          <w:bCs/>
          <w:sz w:val="16"/>
          <w:szCs w:val="16"/>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Администрацией.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2F1802" w:rsidRPr="002F1802" w:rsidRDefault="002F1802" w:rsidP="002F1802">
      <w:pPr>
        <w:jc w:val="both"/>
        <w:rPr>
          <w:bCs/>
          <w:sz w:val="16"/>
          <w:szCs w:val="16"/>
        </w:rPr>
      </w:pPr>
      <w:r w:rsidRPr="002F1802">
        <w:rPr>
          <w:bCs/>
          <w:sz w:val="16"/>
          <w:szCs w:val="16"/>
        </w:rPr>
        <w:t>6.2. В случае подачи документов в Администрацию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2F1802" w:rsidRPr="002F1802" w:rsidRDefault="002F1802" w:rsidP="002F1802">
      <w:pPr>
        <w:jc w:val="both"/>
        <w:rPr>
          <w:bCs/>
          <w:sz w:val="16"/>
          <w:szCs w:val="16"/>
        </w:rPr>
      </w:pPr>
      <w:r w:rsidRPr="002F1802">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2F1802" w:rsidRPr="002F1802" w:rsidRDefault="002F1802" w:rsidP="002F1802">
      <w:pPr>
        <w:jc w:val="both"/>
        <w:rPr>
          <w:bCs/>
          <w:sz w:val="16"/>
          <w:szCs w:val="16"/>
        </w:rPr>
      </w:pPr>
      <w:r w:rsidRPr="002F1802">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2F1802" w:rsidRPr="002F1802" w:rsidRDefault="002F1802" w:rsidP="002F1802">
      <w:pPr>
        <w:jc w:val="both"/>
        <w:rPr>
          <w:bCs/>
          <w:sz w:val="16"/>
          <w:szCs w:val="16"/>
        </w:rPr>
      </w:pPr>
      <w:r w:rsidRPr="002F1802">
        <w:rPr>
          <w:bCs/>
          <w:sz w:val="16"/>
          <w:szCs w:val="16"/>
        </w:rPr>
        <w:t>б) определяет предмет обращения;</w:t>
      </w:r>
    </w:p>
    <w:p w:rsidR="002F1802" w:rsidRPr="002F1802" w:rsidRDefault="002F1802" w:rsidP="002F1802">
      <w:pPr>
        <w:jc w:val="both"/>
        <w:rPr>
          <w:bCs/>
          <w:sz w:val="16"/>
          <w:szCs w:val="16"/>
        </w:rPr>
      </w:pPr>
      <w:r w:rsidRPr="002F1802">
        <w:rPr>
          <w:bCs/>
          <w:sz w:val="16"/>
          <w:szCs w:val="16"/>
        </w:rPr>
        <w:t>в) проводит проверку правильности заполнения обращения;</w:t>
      </w:r>
    </w:p>
    <w:p w:rsidR="002F1802" w:rsidRPr="002F1802" w:rsidRDefault="002F1802" w:rsidP="002F1802">
      <w:pPr>
        <w:jc w:val="both"/>
        <w:rPr>
          <w:bCs/>
          <w:sz w:val="16"/>
          <w:szCs w:val="16"/>
        </w:rPr>
      </w:pPr>
      <w:r w:rsidRPr="002F1802">
        <w:rPr>
          <w:bCs/>
          <w:sz w:val="16"/>
          <w:szCs w:val="16"/>
        </w:rPr>
        <w:t>г) проводит проверку укомплектованности пакета документов;</w:t>
      </w:r>
    </w:p>
    <w:p w:rsidR="002F1802" w:rsidRPr="002F1802" w:rsidRDefault="002F1802" w:rsidP="002F1802">
      <w:pPr>
        <w:jc w:val="both"/>
        <w:rPr>
          <w:bCs/>
          <w:sz w:val="16"/>
          <w:szCs w:val="16"/>
        </w:rPr>
      </w:pPr>
      <w:r w:rsidRPr="002F1802">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2F1802" w:rsidRPr="002F1802" w:rsidRDefault="002F1802" w:rsidP="002F1802">
      <w:pPr>
        <w:jc w:val="both"/>
        <w:rPr>
          <w:bCs/>
          <w:sz w:val="16"/>
          <w:szCs w:val="16"/>
        </w:rPr>
      </w:pPr>
      <w:r w:rsidRPr="002F1802">
        <w:rPr>
          <w:bCs/>
          <w:sz w:val="16"/>
          <w:szCs w:val="16"/>
        </w:rPr>
        <w:t>е) заверяет каждый документ дела своей электронной подписью (далее - ЭП);</w:t>
      </w:r>
    </w:p>
    <w:p w:rsidR="002F1802" w:rsidRPr="002F1802" w:rsidRDefault="002F1802" w:rsidP="002F1802">
      <w:pPr>
        <w:jc w:val="both"/>
        <w:rPr>
          <w:bCs/>
          <w:sz w:val="16"/>
          <w:szCs w:val="16"/>
        </w:rPr>
      </w:pPr>
      <w:r w:rsidRPr="002F1802">
        <w:rPr>
          <w:bCs/>
          <w:sz w:val="16"/>
          <w:szCs w:val="16"/>
        </w:rPr>
        <w:t>ж) направляет копии документов и реестр документов в Администрацию:</w:t>
      </w:r>
    </w:p>
    <w:p w:rsidR="002F1802" w:rsidRPr="002F1802" w:rsidRDefault="002F1802" w:rsidP="002F1802">
      <w:pPr>
        <w:jc w:val="both"/>
        <w:rPr>
          <w:bCs/>
          <w:sz w:val="16"/>
          <w:szCs w:val="16"/>
        </w:rPr>
      </w:pPr>
      <w:r w:rsidRPr="002F1802">
        <w:rPr>
          <w:bCs/>
          <w:sz w:val="16"/>
          <w:szCs w:val="16"/>
        </w:rPr>
        <w:t>- в электронном виде (в составе пакетов электронных дел) в день обращения заявителя в МФЦ;</w:t>
      </w:r>
    </w:p>
    <w:p w:rsidR="002F1802" w:rsidRPr="002F1802" w:rsidRDefault="002F1802" w:rsidP="002F1802">
      <w:pPr>
        <w:jc w:val="both"/>
        <w:rPr>
          <w:bCs/>
          <w:sz w:val="16"/>
          <w:szCs w:val="16"/>
        </w:rPr>
      </w:pPr>
      <w:r w:rsidRPr="002F1802">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2F1802" w:rsidRPr="002F1802" w:rsidRDefault="002F1802" w:rsidP="002F1802">
      <w:pPr>
        <w:jc w:val="both"/>
        <w:rPr>
          <w:bCs/>
          <w:sz w:val="16"/>
          <w:szCs w:val="16"/>
        </w:rPr>
      </w:pPr>
      <w:r w:rsidRPr="002F1802">
        <w:rPr>
          <w:bCs/>
          <w:sz w:val="16"/>
          <w:szCs w:val="16"/>
        </w:rPr>
        <w:t>По окончании приема документов специалист МФЦ выдает заявителю расписку в приеме документов.</w:t>
      </w:r>
    </w:p>
    <w:p w:rsidR="002F1802" w:rsidRPr="002F1802" w:rsidRDefault="002F1802" w:rsidP="002F1802">
      <w:pPr>
        <w:jc w:val="both"/>
        <w:rPr>
          <w:bCs/>
          <w:sz w:val="16"/>
          <w:szCs w:val="16"/>
        </w:rPr>
      </w:pPr>
      <w:r w:rsidRPr="002F1802">
        <w:rPr>
          <w:bCs/>
          <w:sz w:val="16"/>
          <w:szCs w:val="16"/>
        </w:rPr>
        <w:t>6.3.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2F1802" w:rsidRPr="002F1802" w:rsidRDefault="002F1802" w:rsidP="002F1802">
      <w:pPr>
        <w:jc w:val="both"/>
        <w:rPr>
          <w:bCs/>
          <w:sz w:val="16"/>
          <w:szCs w:val="16"/>
        </w:rPr>
      </w:pPr>
      <w:r w:rsidRPr="002F1802">
        <w:rPr>
          <w:bCs/>
          <w:sz w:val="16"/>
          <w:szCs w:val="16"/>
        </w:rPr>
        <w:t>- в электронном виде в течение 1 рабочего дня со дня принятия решения о предоставлении (отказе в предоставлении) муниципальной услуги заявителю;</w:t>
      </w:r>
    </w:p>
    <w:p w:rsidR="002F1802" w:rsidRPr="002F1802" w:rsidRDefault="002F1802" w:rsidP="002F1802">
      <w:pPr>
        <w:jc w:val="both"/>
        <w:rPr>
          <w:bCs/>
          <w:sz w:val="16"/>
          <w:szCs w:val="16"/>
        </w:rPr>
      </w:pPr>
      <w:r w:rsidRPr="002F1802">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w:t>
      </w:r>
    </w:p>
    <w:p w:rsidR="002F1802" w:rsidRPr="002F1802" w:rsidRDefault="002F1802" w:rsidP="002F1802">
      <w:pPr>
        <w:jc w:val="both"/>
        <w:rPr>
          <w:bCs/>
          <w:sz w:val="16"/>
          <w:szCs w:val="16"/>
        </w:rPr>
      </w:pPr>
      <w:r w:rsidRPr="002F1802">
        <w:rPr>
          <w:bCs/>
          <w:sz w:val="16"/>
          <w:szCs w:val="16"/>
        </w:rPr>
        <w:t>Специалист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2F1802" w:rsidRDefault="002F1802" w:rsidP="002F1802">
      <w:pPr>
        <w:jc w:val="both"/>
        <w:rPr>
          <w:bCs/>
          <w:sz w:val="16"/>
          <w:szCs w:val="16"/>
        </w:rPr>
      </w:pPr>
      <w:bookmarkStart w:id="23" w:name="P588"/>
      <w:bookmarkEnd w:id="23"/>
      <w:r w:rsidRPr="002F1802">
        <w:rPr>
          <w:bCs/>
          <w:sz w:val="16"/>
          <w:szCs w:val="16"/>
        </w:rPr>
        <w:t>6.5. При вводе безбумажного электронного документооборота административные процедуры регламентируются нормативным правовым актом Ленинградской области, устанавливающим порядок электронного (безбумажного) документооборота в сфере государственных и муниципальных услуг.</w:t>
      </w:r>
    </w:p>
    <w:p w:rsidR="00EF2DDC" w:rsidRDefault="00EF2DDC" w:rsidP="002F1802">
      <w:pPr>
        <w:jc w:val="both"/>
        <w:rPr>
          <w:bCs/>
          <w:sz w:val="16"/>
          <w:szCs w:val="16"/>
        </w:rPr>
      </w:pPr>
    </w:p>
    <w:p w:rsidR="00EF2DDC" w:rsidRDefault="00EF2DDC" w:rsidP="002F1802">
      <w:pPr>
        <w:jc w:val="both"/>
        <w:rPr>
          <w:bCs/>
          <w:sz w:val="16"/>
          <w:szCs w:val="16"/>
        </w:rPr>
      </w:pPr>
    </w:p>
    <w:p w:rsidR="00581B44" w:rsidRDefault="00581B44" w:rsidP="002F1802">
      <w:pPr>
        <w:jc w:val="both"/>
        <w:rPr>
          <w:bCs/>
          <w:sz w:val="16"/>
          <w:szCs w:val="16"/>
        </w:rPr>
      </w:pPr>
    </w:p>
    <w:p w:rsidR="00581B44" w:rsidRDefault="00581B44" w:rsidP="002F1802">
      <w:pPr>
        <w:jc w:val="both"/>
        <w:rPr>
          <w:bCs/>
          <w:sz w:val="16"/>
          <w:szCs w:val="16"/>
        </w:rPr>
      </w:pPr>
    </w:p>
    <w:p w:rsidR="00581B44" w:rsidRDefault="00581B44" w:rsidP="002F1802">
      <w:pPr>
        <w:jc w:val="both"/>
        <w:rPr>
          <w:bCs/>
          <w:sz w:val="16"/>
          <w:szCs w:val="16"/>
        </w:rPr>
      </w:pPr>
    </w:p>
    <w:p w:rsidR="00581B44" w:rsidRDefault="00581B44" w:rsidP="002F1802">
      <w:pPr>
        <w:jc w:val="both"/>
        <w:rPr>
          <w:bCs/>
          <w:sz w:val="16"/>
          <w:szCs w:val="16"/>
        </w:rPr>
      </w:pPr>
    </w:p>
    <w:p w:rsidR="00581B44" w:rsidRDefault="00581B44" w:rsidP="002F1802">
      <w:pPr>
        <w:jc w:val="both"/>
        <w:rPr>
          <w:bCs/>
          <w:sz w:val="16"/>
          <w:szCs w:val="16"/>
        </w:rPr>
      </w:pPr>
    </w:p>
    <w:p w:rsidR="00581B44" w:rsidRDefault="00581B44" w:rsidP="002F1802">
      <w:pPr>
        <w:jc w:val="both"/>
        <w:rPr>
          <w:bCs/>
          <w:sz w:val="16"/>
          <w:szCs w:val="16"/>
        </w:rPr>
      </w:pPr>
    </w:p>
    <w:p w:rsidR="00581B44" w:rsidRPr="00581B44" w:rsidRDefault="00581B44" w:rsidP="00581B44">
      <w:pPr>
        <w:jc w:val="center"/>
        <w:rPr>
          <w:bCs/>
          <w:sz w:val="16"/>
          <w:szCs w:val="16"/>
        </w:rPr>
      </w:pPr>
      <w:r w:rsidRPr="00581B44">
        <w:rPr>
          <w:bCs/>
          <w:sz w:val="16"/>
          <w:szCs w:val="16"/>
        </w:rPr>
        <w:lastRenderedPageBreak/>
        <w:t>АДМИНИСТРАЦИЯ</w:t>
      </w:r>
    </w:p>
    <w:p w:rsidR="00581B44" w:rsidRPr="00581B44" w:rsidRDefault="00581B44" w:rsidP="00581B44">
      <w:pPr>
        <w:jc w:val="center"/>
        <w:rPr>
          <w:bCs/>
          <w:sz w:val="16"/>
          <w:szCs w:val="16"/>
        </w:rPr>
      </w:pPr>
      <w:r w:rsidRPr="00581B44">
        <w:rPr>
          <w:bCs/>
          <w:sz w:val="16"/>
          <w:szCs w:val="16"/>
        </w:rPr>
        <w:t>МУНИЦИПАЛЬНОГО ОБРАЗОВАНИЯ</w:t>
      </w:r>
    </w:p>
    <w:p w:rsidR="00581B44" w:rsidRPr="00581B44" w:rsidRDefault="00581B44" w:rsidP="00581B44">
      <w:pPr>
        <w:jc w:val="center"/>
        <w:rPr>
          <w:bCs/>
          <w:sz w:val="16"/>
          <w:szCs w:val="16"/>
        </w:rPr>
      </w:pPr>
      <w:r w:rsidRPr="00581B44">
        <w:rPr>
          <w:bCs/>
          <w:sz w:val="16"/>
          <w:szCs w:val="16"/>
        </w:rPr>
        <w:t>БОЛЬШЕВРУДСКОЕ СЕЛЬСКОЕ ПОСЕЛЕНИЕ</w:t>
      </w:r>
    </w:p>
    <w:p w:rsidR="00581B44" w:rsidRPr="00581B44" w:rsidRDefault="00581B44" w:rsidP="00581B44">
      <w:pPr>
        <w:jc w:val="center"/>
        <w:rPr>
          <w:bCs/>
          <w:sz w:val="16"/>
          <w:szCs w:val="16"/>
        </w:rPr>
      </w:pPr>
      <w:r w:rsidRPr="00581B44">
        <w:rPr>
          <w:bCs/>
          <w:sz w:val="16"/>
          <w:szCs w:val="16"/>
        </w:rPr>
        <w:t>ВОЛОСОВСКОГО МУНИЦИПАЛЬНОГО РАЙОНА</w:t>
      </w:r>
    </w:p>
    <w:p w:rsidR="00581B44" w:rsidRPr="00581B44" w:rsidRDefault="00581B44" w:rsidP="00581B44">
      <w:pPr>
        <w:jc w:val="center"/>
        <w:rPr>
          <w:bCs/>
          <w:sz w:val="16"/>
          <w:szCs w:val="16"/>
        </w:rPr>
      </w:pPr>
      <w:r w:rsidRPr="00581B44">
        <w:rPr>
          <w:bCs/>
          <w:sz w:val="16"/>
          <w:szCs w:val="16"/>
        </w:rPr>
        <w:t>ЛЕНИНГРАДСКОЙ ОБЛАСТИ</w:t>
      </w:r>
    </w:p>
    <w:p w:rsidR="00581B44" w:rsidRPr="00581B44" w:rsidRDefault="00581B44" w:rsidP="00581B44">
      <w:pPr>
        <w:jc w:val="center"/>
        <w:rPr>
          <w:bCs/>
          <w:sz w:val="16"/>
          <w:szCs w:val="16"/>
        </w:rPr>
      </w:pPr>
    </w:p>
    <w:p w:rsidR="00581B44" w:rsidRPr="00581B44" w:rsidRDefault="00581B44" w:rsidP="00581B44">
      <w:pPr>
        <w:jc w:val="center"/>
        <w:rPr>
          <w:bCs/>
          <w:sz w:val="16"/>
          <w:szCs w:val="16"/>
        </w:rPr>
      </w:pPr>
      <w:r w:rsidRPr="00581B44">
        <w:rPr>
          <w:bCs/>
          <w:sz w:val="16"/>
          <w:szCs w:val="16"/>
        </w:rPr>
        <w:t>ПОСТАНОВЛЕНИЕ</w:t>
      </w:r>
    </w:p>
    <w:p w:rsidR="00581B44" w:rsidRPr="00581B44" w:rsidRDefault="00581B44" w:rsidP="00581B44">
      <w:pPr>
        <w:jc w:val="center"/>
        <w:rPr>
          <w:bCs/>
          <w:sz w:val="16"/>
          <w:szCs w:val="16"/>
        </w:rPr>
      </w:pPr>
    </w:p>
    <w:p w:rsidR="00581B44" w:rsidRPr="00581B44" w:rsidRDefault="00581B44" w:rsidP="00581B44">
      <w:pPr>
        <w:jc w:val="center"/>
        <w:rPr>
          <w:bCs/>
          <w:sz w:val="16"/>
          <w:szCs w:val="16"/>
        </w:rPr>
      </w:pPr>
      <w:r w:rsidRPr="00581B44">
        <w:rPr>
          <w:bCs/>
          <w:sz w:val="16"/>
          <w:szCs w:val="16"/>
        </w:rPr>
        <w:t>от 03 февраля 2023 года № 34</w:t>
      </w:r>
    </w:p>
    <w:p w:rsidR="00581B44" w:rsidRPr="00581B44" w:rsidRDefault="00581B44" w:rsidP="00581B44">
      <w:pPr>
        <w:jc w:val="center"/>
        <w:rPr>
          <w:bCs/>
          <w:sz w:val="16"/>
          <w:szCs w:val="16"/>
        </w:rPr>
      </w:pPr>
    </w:p>
    <w:p w:rsidR="00581B44" w:rsidRPr="00581B44" w:rsidRDefault="00581B44" w:rsidP="00581B44">
      <w:pPr>
        <w:jc w:val="center"/>
        <w:rPr>
          <w:bCs/>
          <w:sz w:val="16"/>
          <w:szCs w:val="16"/>
        </w:rPr>
      </w:pPr>
      <w:r w:rsidRPr="00581B44">
        <w:rPr>
          <w:bCs/>
          <w:sz w:val="16"/>
          <w:szCs w:val="16"/>
        </w:rPr>
        <w:t>Об утверждении административного регламента предоставления муниципальной услуги «Предоставление разрешения (ордера) на осуществление земляных работ»</w:t>
      </w:r>
    </w:p>
    <w:p w:rsidR="00581B44" w:rsidRPr="00581B44" w:rsidRDefault="00581B44" w:rsidP="00581B44">
      <w:pPr>
        <w:jc w:val="both"/>
        <w:rPr>
          <w:bCs/>
          <w:sz w:val="16"/>
          <w:szCs w:val="16"/>
        </w:rPr>
      </w:pPr>
    </w:p>
    <w:p w:rsidR="00581B44" w:rsidRPr="00581B44" w:rsidRDefault="00581B44" w:rsidP="00581B44">
      <w:pPr>
        <w:jc w:val="both"/>
        <w:rPr>
          <w:bCs/>
          <w:sz w:val="16"/>
          <w:szCs w:val="16"/>
        </w:rPr>
      </w:pPr>
      <w:r w:rsidRPr="00581B44">
        <w:rPr>
          <w:bCs/>
          <w:sz w:val="16"/>
          <w:szCs w:val="16"/>
        </w:rPr>
        <w:t>В соответствии с ч. 11 ст. 55.24 Градостроительного кодекса Российской Федерации, Федеральным законом от 06.10.2003 №131-ФЗ «Об общих принципах организации местного самоуправления в Российской Федерации», Федеральным законом от 27.07.2010 № 210-ФЗ «Об организации предоставления государственных и муниципальных услуг», руководствуясь Уставом муниципального образования Большеврудское сельское поселение Волосовского муниципального района Ленинградской области, администрация Большеврудского сельского поселения ПОСТАНОВЛЯЕТ:</w:t>
      </w:r>
    </w:p>
    <w:p w:rsidR="00581B44" w:rsidRPr="00581B44" w:rsidRDefault="00581B44" w:rsidP="00581B44">
      <w:pPr>
        <w:jc w:val="both"/>
        <w:rPr>
          <w:bCs/>
          <w:sz w:val="16"/>
          <w:szCs w:val="16"/>
        </w:rPr>
      </w:pPr>
    </w:p>
    <w:p w:rsidR="00581B44" w:rsidRPr="00581B44" w:rsidRDefault="00581B44" w:rsidP="00581B44">
      <w:pPr>
        <w:jc w:val="both"/>
        <w:rPr>
          <w:bCs/>
          <w:sz w:val="16"/>
          <w:szCs w:val="16"/>
        </w:rPr>
      </w:pPr>
      <w:r w:rsidRPr="00581B44">
        <w:rPr>
          <w:bCs/>
          <w:sz w:val="16"/>
          <w:szCs w:val="16"/>
        </w:rPr>
        <w:t>1.</w:t>
      </w:r>
      <w:r w:rsidRPr="00581B44">
        <w:rPr>
          <w:bCs/>
          <w:sz w:val="16"/>
          <w:szCs w:val="16"/>
        </w:rPr>
        <w:tab/>
        <w:t>Утвердить прилагаемый административный регламент по предоставлению муниципальной услуги "Предоставление разрешения (ордера) на осуществление земляных работ на территории Большеврудского сельского поселения Волосовского муниципального района Ленинградской области».</w:t>
      </w:r>
    </w:p>
    <w:p w:rsidR="00581B44" w:rsidRPr="00581B44" w:rsidRDefault="00581B44" w:rsidP="00581B44">
      <w:pPr>
        <w:jc w:val="both"/>
        <w:rPr>
          <w:bCs/>
          <w:sz w:val="16"/>
          <w:szCs w:val="16"/>
        </w:rPr>
      </w:pPr>
      <w:r w:rsidRPr="00581B44">
        <w:rPr>
          <w:bCs/>
          <w:sz w:val="16"/>
          <w:szCs w:val="16"/>
        </w:rPr>
        <w:t>2.</w:t>
      </w:r>
      <w:r w:rsidRPr="00581B44">
        <w:rPr>
          <w:bCs/>
          <w:sz w:val="16"/>
          <w:szCs w:val="16"/>
        </w:rPr>
        <w:tab/>
        <w:t>Признать утратившим силу постановление администрации муниципального образования Большеврудское сельское поселение Волосовского муниципального района Ленинградской области от 10.01.2017 № 3 «Об утверждении административного регламента предоставления муниципальной услуги «Выдача, продление, закрытие разрешения (ордера) на производство земляных работ» администрации муниципального образования Большеврудское сельское поселение Волосовского района Ленинградской области».</w:t>
      </w:r>
    </w:p>
    <w:p w:rsidR="00581B44" w:rsidRPr="00581B44" w:rsidRDefault="00581B44" w:rsidP="00581B44">
      <w:pPr>
        <w:jc w:val="both"/>
        <w:rPr>
          <w:bCs/>
          <w:sz w:val="16"/>
          <w:szCs w:val="16"/>
        </w:rPr>
      </w:pPr>
      <w:r w:rsidRPr="00581B44">
        <w:rPr>
          <w:bCs/>
          <w:sz w:val="16"/>
          <w:szCs w:val="16"/>
        </w:rPr>
        <w:t>3.  Настоящий административный регламент подлежит размещению в информационно-телекоммуникационной сети «Интернет» на портале государственных и муниципальных услуг Ленинградской области и на официальном сайте муниципального образования Большеврудское сельское поселение Волосовского муниципального района Ленинградской области.</w:t>
      </w:r>
    </w:p>
    <w:p w:rsidR="00581B44" w:rsidRPr="00581B44" w:rsidRDefault="00581B44" w:rsidP="00581B44">
      <w:pPr>
        <w:jc w:val="both"/>
        <w:rPr>
          <w:bCs/>
          <w:sz w:val="16"/>
          <w:szCs w:val="16"/>
        </w:rPr>
      </w:pPr>
      <w:r w:rsidRPr="00581B44">
        <w:rPr>
          <w:bCs/>
          <w:sz w:val="16"/>
          <w:szCs w:val="16"/>
        </w:rPr>
        <w:t>4.    Настоящее постановление вступает в силу после официального опубликования.</w:t>
      </w:r>
    </w:p>
    <w:p w:rsidR="00581B44" w:rsidRPr="00581B44" w:rsidRDefault="00581B44" w:rsidP="00581B44">
      <w:pPr>
        <w:jc w:val="both"/>
        <w:rPr>
          <w:bCs/>
          <w:sz w:val="16"/>
          <w:szCs w:val="16"/>
        </w:rPr>
      </w:pPr>
      <w:r w:rsidRPr="00581B44">
        <w:rPr>
          <w:bCs/>
          <w:sz w:val="16"/>
          <w:szCs w:val="16"/>
        </w:rPr>
        <w:t>5.    Контроль за исполнением настоящего постановления оставляю за собой.</w:t>
      </w:r>
    </w:p>
    <w:p w:rsidR="00581B44" w:rsidRPr="00581B44" w:rsidRDefault="00581B44" w:rsidP="00581B44">
      <w:pPr>
        <w:jc w:val="both"/>
        <w:rPr>
          <w:bCs/>
          <w:sz w:val="16"/>
          <w:szCs w:val="16"/>
        </w:rPr>
      </w:pPr>
      <w:r w:rsidRPr="00581B44">
        <w:rPr>
          <w:bCs/>
          <w:sz w:val="16"/>
          <w:szCs w:val="16"/>
        </w:rPr>
        <w:t xml:space="preserve">           </w:t>
      </w:r>
    </w:p>
    <w:p w:rsidR="00581B44" w:rsidRPr="00581B44" w:rsidRDefault="00581B44" w:rsidP="00581B44">
      <w:pPr>
        <w:jc w:val="both"/>
        <w:rPr>
          <w:bCs/>
          <w:sz w:val="16"/>
          <w:szCs w:val="16"/>
        </w:rPr>
      </w:pPr>
      <w:r w:rsidRPr="00581B44">
        <w:rPr>
          <w:bCs/>
          <w:sz w:val="16"/>
          <w:szCs w:val="16"/>
        </w:rPr>
        <w:t xml:space="preserve"> Глава администрации</w:t>
      </w:r>
    </w:p>
    <w:p w:rsidR="00581B44" w:rsidRDefault="00581B44" w:rsidP="00581B44">
      <w:pPr>
        <w:jc w:val="both"/>
        <w:rPr>
          <w:bCs/>
          <w:sz w:val="16"/>
          <w:szCs w:val="16"/>
        </w:rPr>
      </w:pPr>
      <w:r w:rsidRPr="00581B44">
        <w:rPr>
          <w:bCs/>
          <w:sz w:val="16"/>
          <w:szCs w:val="16"/>
        </w:rPr>
        <w:t xml:space="preserve"> Большеврудского сельского поселения</w:t>
      </w:r>
      <w:r>
        <w:rPr>
          <w:bCs/>
          <w:sz w:val="16"/>
          <w:szCs w:val="16"/>
        </w:rPr>
        <w:t xml:space="preserve">                             </w:t>
      </w:r>
      <w:r w:rsidRPr="00581B44">
        <w:rPr>
          <w:bCs/>
          <w:sz w:val="16"/>
          <w:szCs w:val="16"/>
        </w:rPr>
        <w:t xml:space="preserve">        А. В. Музалев</w:t>
      </w:r>
    </w:p>
    <w:p w:rsidR="00581B44" w:rsidRDefault="00581B44" w:rsidP="00581B44">
      <w:pPr>
        <w:jc w:val="both"/>
        <w:rPr>
          <w:bCs/>
          <w:sz w:val="16"/>
          <w:szCs w:val="16"/>
        </w:rPr>
      </w:pPr>
    </w:p>
    <w:p w:rsidR="00190E7E" w:rsidRPr="00190E7E" w:rsidRDefault="00190E7E" w:rsidP="00190E7E">
      <w:pPr>
        <w:jc w:val="right"/>
        <w:rPr>
          <w:bCs/>
          <w:sz w:val="16"/>
          <w:szCs w:val="16"/>
        </w:rPr>
      </w:pPr>
      <w:r w:rsidRPr="00190E7E">
        <w:rPr>
          <w:bCs/>
          <w:sz w:val="16"/>
          <w:szCs w:val="16"/>
        </w:rPr>
        <w:t xml:space="preserve">Приложение №1 </w:t>
      </w:r>
    </w:p>
    <w:p w:rsidR="00190E7E" w:rsidRPr="00190E7E" w:rsidRDefault="00190E7E" w:rsidP="00190E7E">
      <w:pPr>
        <w:jc w:val="right"/>
        <w:rPr>
          <w:bCs/>
          <w:sz w:val="16"/>
          <w:szCs w:val="16"/>
        </w:rPr>
      </w:pPr>
      <w:r w:rsidRPr="00190E7E">
        <w:rPr>
          <w:bCs/>
          <w:sz w:val="16"/>
          <w:szCs w:val="16"/>
        </w:rPr>
        <w:t xml:space="preserve">к постановлению администрации </w:t>
      </w:r>
    </w:p>
    <w:p w:rsidR="00190E7E" w:rsidRPr="00190E7E" w:rsidRDefault="00190E7E" w:rsidP="00190E7E">
      <w:pPr>
        <w:jc w:val="right"/>
        <w:rPr>
          <w:bCs/>
          <w:sz w:val="16"/>
          <w:szCs w:val="16"/>
        </w:rPr>
      </w:pPr>
      <w:r w:rsidRPr="00190E7E">
        <w:rPr>
          <w:bCs/>
          <w:sz w:val="16"/>
          <w:szCs w:val="16"/>
        </w:rPr>
        <w:t>МО Большеврудское СП</w:t>
      </w:r>
    </w:p>
    <w:p w:rsidR="00190E7E" w:rsidRPr="00190E7E" w:rsidRDefault="00190E7E" w:rsidP="00190E7E">
      <w:pPr>
        <w:jc w:val="right"/>
        <w:rPr>
          <w:bCs/>
          <w:sz w:val="16"/>
          <w:szCs w:val="16"/>
        </w:rPr>
      </w:pPr>
      <w:r w:rsidRPr="00190E7E">
        <w:rPr>
          <w:bCs/>
          <w:sz w:val="16"/>
          <w:szCs w:val="16"/>
        </w:rPr>
        <w:t xml:space="preserve">От 03.02. 2023   года № 34 </w:t>
      </w:r>
    </w:p>
    <w:p w:rsidR="00190E7E" w:rsidRPr="00190E7E" w:rsidRDefault="00190E7E" w:rsidP="00190E7E">
      <w:pPr>
        <w:jc w:val="both"/>
        <w:rPr>
          <w:b/>
          <w:bCs/>
          <w:sz w:val="16"/>
          <w:szCs w:val="16"/>
        </w:rPr>
      </w:pPr>
    </w:p>
    <w:p w:rsidR="00190E7E" w:rsidRPr="00190E7E" w:rsidRDefault="00190E7E" w:rsidP="00190E7E">
      <w:pPr>
        <w:jc w:val="center"/>
        <w:rPr>
          <w:b/>
          <w:bCs/>
          <w:sz w:val="16"/>
          <w:szCs w:val="16"/>
        </w:rPr>
      </w:pPr>
      <w:r w:rsidRPr="00190E7E">
        <w:rPr>
          <w:b/>
          <w:bCs/>
          <w:sz w:val="16"/>
          <w:szCs w:val="16"/>
        </w:rPr>
        <w:t>Административный регламент</w:t>
      </w:r>
    </w:p>
    <w:p w:rsidR="00190E7E" w:rsidRPr="00190E7E" w:rsidRDefault="00190E7E" w:rsidP="00190E7E">
      <w:pPr>
        <w:jc w:val="center"/>
        <w:rPr>
          <w:b/>
          <w:bCs/>
          <w:sz w:val="16"/>
          <w:szCs w:val="16"/>
        </w:rPr>
      </w:pPr>
      <w:r w:rsidRPr="00190E7E">
        <w:rPr>
          <w:b/>
          <w:bCs/>
          <w:sz w:val="16"/>
          <w:szCs w:val="16"/>
        </w:rPr>
        <w:t>по предоставлению муниципальной услуги «Предоставление разрешения на осуществление земляных работ на территории муниципального образования Большеврудское сельское поселение Волосовского муниципального района Ленинградской области</w:t>
      </w:r>
    </w:p>
    <w:p w:rsidR="00190E7E" w:rsidRPr="00190E7E" w:rsidRDefault="00190E7E" w:rsidP="00190E7E">
      <w:pPr>
        <w:jc w:val="both"/>
        <w:rPr>
          <w:b/>
          <w:bCs/>
          <w:sz w:val="16"/>
          <w:szCs w:val="16"/>
        </w:rPr>
      </w:pPr>
    </w:p>
    <w:p w:rsidR="00190E7E" w:rsidRPr="00190E7E" w:rsidRDefault="00190E7E" w:rsidP="00190E7E">
      <w:pPr>
        <w:jc w:val="both"/>
        <w:rPr>
          <w:b/>
          <w:bCs/>
          <w:sz w:val="16"/>
          <w:szCs w:val="16"/>
        </w:rPr>
      </w:pPr>
      <w:r w:rsidRPr="00190E7E">
        <w:rPr>
          <w:b/>
          <w:bCs/>
          <w:sz w:val="16"/>
          <w:szCs w:val="16"/>
        </w:rPr>
        <w:t>1. Общие положения</w:t>
      </w:r>
    </w:p>
    <w:p w:rsidR="00190E7E" w:rsidRPr="00190E7E" w:rsidRDefault="00190E7E" w:rsidP="00190E7E">
      <w:pPr>
        <w:jc w:val="both"/>
        <w:rPr>
          <w:bCs/>
          <w:sz w:val="16"/>
          <w:szCs w:val="16"/>
        </w:rPr>
      </w:pPr>
    </w:p>
    <w:p w:rsidR="00190E7E" w:rsidRPr="00190E7E" w:rsidRDefault="00190E7E" w:rsidP="00190E7E">
      <w:pPr>
        <w:jc w:val="both"/>
        <w:rPr>
          <w:bCs/>
          <w:sz w:val="16"/>
          <w:szCs w:val="16"/>
        </w:rPr>
      </w:pPr>
      <w:r w:rsidRPr="00190E7E">
        <w:rPr>
          <w:bCs/>
          <w:sz w:val="16"/>
          <w:szCs w:val="16"/>
        </w:rPr>
        <w:t xml:space="preserve">1.1. Наименование муниципальной услуги «Предоставление разрешения на осуществление земляных работ». </w:t>
      </w:r>
    </w:p>
    <w:p w:rsidR="00190E7E" w:rsidRPr="00190E7E" w:rsidRDefault="00190E7E" w:rsidP="00190E7E">
      <w:pPr>
        <w:jc w:val="both"/>
        <w:rPr>
          <w:bCs/>
          <w:sz w:val="16"/>
          <w:szCs w:val="16"/>
        </w:rPr>
      </w:pPr>
      <w:r w:rsidRPr="00190E7E">
        <w:rPr>
          <w:bCs/>
          <w:sz w:val="16"/>
          <w:szCs w:val="16"/>
        </w:rPr>
        <w:t>Административный регламент предоставления муниципальной услуги по предоставлению разрешений на осуществление земляных работ  (далее – административный регламент, муниципальная услуга)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муниципальных услуг (далее - МФЦ), формы контроля за предоставлением муниципальной услуги, досудебный (внесудебный) порядок обжалования решений и действий (бездействий) органа местного самоуправления, должностных лиц органа местного самоуправления, работников МФЦ.</w:t>
      </w:r>
    </w:p>
    <w:p w:rsidR="00190E7E" w:rsidRPr="00190E7E" w:rsidRDefault="00190E7E" w:rsidP="00190E7E">
      <w:pPr>
        <w:jc w:val="both"/>
        <w:rPr>
          <w:bCs/>
          <w:sz w:val="16"/>
          <w:szCs w:val="16"/>
        </w:rPr>
      </w:pPr>
      <w:r w:rsidRPr="00190E7E">
        <w:rPr>
          <w:bCs/>
          <w:sz w:val="16"/>
          <w:szCs w:val="16"/>
        </w:rPr>
        <w:t xml:space="preserve">Муниципальная услуга предоставляется в случае осуществления земляных работ при строительстве, реконструкции и ремонте сетей инженерно – технического обеспечения, подземных сооружений, иных объектов капитального строительства, объектов дорожного хозяйства, а также благоустройстве  территории, установке и ремонте временных конструкций </w:t>
      </w:r>
      <w:r w:rsidRPr="00190E7E">
        <w:rPr>
          <w:bCs/>
          <w:sz w:val="16"/>
          <w:szCs w:val="16"/>
        </w:rPr>
        <w:lastRenderedPageBreak/>
        <w:t>и сооружений, аварийно – восстановительном ремонте, проводимом на земельных участках, находящихся в муниципальной собственности, а также на земельных участках, государственная собственность на которые не разграничена, на территории муниципального образования Большеврудское сельское поселение Волосовского муниципального района Ленинградской области</w:t>
      </w:r>
      <w:r w:rsidRPr="00190E7E">
        <w:rPr>
          <w:bCs/>
          <w:i/>
          <w:sz w:val="16"/>
          <w:szCs w:val="16"/>
        </w:rPr>
        <w:t xml:space="preserve"> </w:t>
      </w:r>
      <w:r w:rsidRPr="00190E7E">
        <w:rPr>
          <w:bCs/>
          <w:sz w:val="16"/>
          <w:szCs w:val="16"/>
        </w:rPr>
        <w:t>и продлении сроков осуществления земляных работ.</w:t>
      </w:r>
    </w:p>
    <w:p w:rsidR="00190E7E" w:rsidRPr="00190E7E" w:rsidRDefault="00190E7E" w:rsidP="00190E7E">
      <w:pPr>
        <w:jc w:val="both"/>
        <w:rPr>
          <w:bCs/>
          <w:sz w:val="16"/>
          <w:szCs w:val="16"/>
          <w:lang w:val="x-none"/>
        </w:rPr>
      </w:pPr>
      <w:r w:rsidRPr="00190E7E">
        <w:rPr>
          <w:bCs/>
          <w:sz w:val="16"/>
          <w:szCs w:val="16"/>
          <w:lang w:val="x-none"/>
        </w:rPr>
        <w:t>1.2. Заявителями, имеющими право на получение муниципальной услуги, (далее - заявители)</w:t>
      </w:r>
      <w:r w:rsidRPr="00190E7E">
        <w:rPr>
          <w:bCs/>
          <w:sz w:val="16"/>
          <w:szCs w:val="16"/>
        </w:rPr>
        <w:t xml:space="preserve">, </w:t>
      </w:r>
      <w:r w:rsidRPr="00190E7E">
        <w:rPr>
          <w:bCs/>
          <w:sz w:val="16"/>
          <w:szCs w:val="16"/>
          <w:lang w:val="x-none"/>
        </w:rPr>
        <w:t xml:space="preserve">являются: </w:t>
      </w:r>
    </w:p>
    <w:p w:rsidR="00190E7E" w:rsidRPr="00190E7E" w:rsidRDefault="00190E7E" w:rsidP="00190E7E">
      <w:pPr>
        <w:jc w:val="both"/>
        <w:rPr>
          <w:bCs/>
          <w:sz w:val="16"/>
          <w:szCs w:val="16"/>
          <w:lang w:val="x-none"/>
        </w:rPr>
      </w:pPr>
      <w:r w:rsidRPr="00190E7E">
        <w:rPr>
          <w:bCs/>
          <w:sz w:val="16"/>
          <w:szCs w:val="16"/>
          <w:lang w:val="x-none"/>
        </w:rPr>
        <w:t xml:space="preserve">- </w:t>
      </w:r>
      <w:r w:rsidRPr="00190E7E">
        <w:rPr>
          <w:bCs/>
          <w:sz w:val="16"/>
          <w:szCs w:val="16"/>
        </w:rPr>
        <w:t xml:space="preserve">   </w:t>
      </w:r>
      <w:r w:rsidRPr="00190E7E">
        <w:rPr>
          <w:bCs/>
          <w:sz w:val="16"/>
          <w:szCs w:val="16"/>
          <w:lang w:val="x-none"/>
        </w:rPr>
        <w:t xml:space="preserve">юридические лица; </w:t>
      </w:r>
    </w:p>
    <w:p w:rsidR="00190E7E" w:rsidRPr="00190E7E" w:rsidRDefault="00190E7E" w:rsidP="00190E7E">
      <w:pPr>
        <w:jc w:val="both"/>
        <w:rPr>
          <w:bCs/>
          <w:sz w:val="16"/>
          <w:szCs w:val="16"/>
        </w:rPr>
      </w:pPr>
      <w:r w:rsidRPr="00190E7E">
        <w:rPr>
          <w:bCs/>
          <w:sz w:val="16"/>
          <w:szCs w:val="16"/>
          <w:lang w:val="x-none"/>
        </w:rPr>
        <w:t>- физические лица</w:t>
      </w:r>
      <w:r w:rsidRPr="00190E7E">
        <w:rPr>
          <w:bCs/>
          <w:sz w:val="16"/>
          <w:szCs w:val="16"/>
        </w:rPr>
        <w:t xml:space="preserve">, в том числе зарегистрированные в качестве </w:t>
      </w:r>
      <w:r w:rsidRPr="00190E7E">
        <w:rPr>
          <w:bCs/>
          <w:sz w:val="16"/>
          <w:szCs w:val="16"/>
          <w:lang w:val="x-none"/>
        </w:rPr>
        <w:t>индивидуальны</w:t>
      </w:r>
      <w:r w:rsidRPr="00190E7E">
        <w:rPr>
          <w:bCs/>
          <w:sz w:val="16"/>
          <w:szCs w:val="16"/>
        </w:rPr>
        <w:t>х</w:t>
      </w:r>
      <w:r w:rsidRPr="00190E7E">
        <w:rPr>
          <w:bCs/>
          <w:sz w:val="16"/>
          <w:szCs w:val="16"/>
          <w:lang w:val="x-none"/>
        </w:rPr>
        <w:t xml:space="preserve"> предпринимател</w:t>
      </w:r>
      <w:r w:rsidRPr="00190E7E">
        <w:rPr>
          <w:bCs/>
          <w:sz w:val="16"/>
          <w:szCs w:val="16"/>
        </w:rPr>
        <w:t>ей</w:t>
      </w:r>
      <w:r w:rsidRPr="00190E7E">
        <w:rPr>
          <w:bCs/>
          <w:sz w:val="16"/>
          <w:szCs w:val="16"/>
          <w:lang w:val="x-none"/>
        </w:rPr>
        <w:t>;</w:t>
      </w:r>
      <w:r w:rsidRPr="00190E7E">
        <w:rPr>
          <w:bCs/>
          <w:sz w:val="16"/>
          <w:szCs w:val="16"/>
        </w:rPr>
        <w:t xml:space="preserve">  </w:t>
      </w:r>
    </w:p>
    <w:p w:rsidR="00190E7E" w:rsidRPr="00190E7E" w:rsidRDefault="00190E7E" w:rsidP="00190E7E">
      <w:pPr>
        <w:jc w:val="both"/>
        <w:rPr>
          <w:bCs/>
          <w:sz w:val="16"/>
          <w:szCs w:val="16"/>
          <w:lang w:val="x-none"/>
        </w:rPr>
      </w:pPr>
      <w:r w:rsidRPr="00190E7E">
        <w:rPr>
          <w:bCs/>
          <w:sz w:val="16"/>
          <w:szCs w:val="16"/>
          <w:lang w:val="x-none"/>
        </w:rPr>
        <w:t>Представлять интересы заявителя имеют право:</w:t>
      </w:r>
    </w:p>
    <w:p w:rsidR="00190E7E" w:rsidRPr="00190E7E" w:rsidRDefault="00190E7E" w:rsidP="00190E7E">
      <w:pPr>
        <w:jc w:val="both"/>
        <w:rPr>
          <w:bCs/>
          <w:sz w:val="16"/>
          <w:szCs w:val="16"/>
          <w:lang w:val="x-none"/>
        </w:rPr>
      </w:pPr>
      <w:r w:rsidRPr="00190E7E">
        <w:rPr>
          <w:bCs/>
          <w:sz w:val="16"/>
          <w:szCs w:val="16"/>
          <w:lang w:val="x-none"/>
        </w:rPr>
        <w:t>- от имени физических лиц</w:t>
      </w:r>
      <w:r w:rsidRPr="00190E7E">
        <w:rPr>
          <w:bCs/>
          <w:sz w:val="16"/>
          <w:szCs w:val="16"/>
        </w:rPr>
        <w:t>, в том числе зарегистрированных в качестве индивидуальных предпринимателей</w:t>
      </w:r>
      <w:r w:rsidRPr="00190E7E">
        <w:rPr>
          <w:bCs/>
          <w:sz w:val="16"/>
          <w:szCs w:val="16"/>
          <w:lang w:val="x-none"/>
        </w:rPr>
        <w:t>:</w:t>
      </w:r>
    </w:p>
    <w:p w:rsidR="00190E7E" w:rsidRPr="00190E7E" w:rsidRDefault="00190E7E" w:rsidP="00190E7E">
      <w:pPr>
        <w:jc w:val="both"/>
        <w:rPr>
          <w:bCs/>
          <w:sz w:val="16"/>
          <w:szCs w:val="16"/>
          <w:lang w:val="x-none"/>
        </w:rPr>
      </w:pPr>
      <w:r w:rsidRPr="00190E7E">
        <w:rPr>
          <w:bCs/>
          <w:sz w:val="16"/>
          <w:szCs w:val="16"/>
          <w:lang w:val="x-none"/>
        </w:rPr>
        <w:t>представители, действующие в силу полномочий, основанных на доверенности</w:t>
      </w:r>
      <w:r w:rsidRPr="00190E7E">
        <w:rPr>
          <w:bCs/>
          <w:sz w:val="16"/>
          <w:szCs w:val="16"/>
        </w:rPr>
        <w:t xml:space="preserve">, </w:t>
      </w:r>
      <w:r w:rsidRPr="00190E7E">
        <w:rPr>
          <w:bCs/>
          <w:sz w:val="16"/>
          <w:szCs w:val="16"/>
          <w:lang w:val="x-none"/>
        </w:rPr>
        <w:t>на основании федерального закона либо на основании акта, уполномоченного на то государственного органа или органа местного самоуправления;</w:t>
      </w:r>
    </w:p>
    <w:p w:rsidR="00190E7E" w:rsidRPr="00190E7E" w:rsidRDefault="00190E7E" w:rsidP="00190E7E">
      <w:pPr>
        <w:jc w:val="both"/>
        <w:rPr>
          <w:bCs/>
          <w:sz w:val="16"/>
          <w:szCs w:val="16"/>
          <w:lang w:val="x-none"/>
        </w:rPr>
      </w:pPr>
      <w:r w:rsidRPr="00190E7E">
        <w:rPr>
          <w:bCs/>
          <w:sz w:val="16"/>
          <w:szCs w:val="16"/>
          <w:lang w:val="x-none"/>
        </w:rPr>
        <w:t>- от имени юридических лиц:</w:t>
      </w:r>
    </w:p>
    <w:p w:rsidR="00190E7E" w:rsidRPr="00190E7E" w:rsidRDefault="00190E7E" w:rsidP="00190E7E">
      <w:pPr>
        <w:jc w:val="both"/>
        <w:rPr>
          <w:bCs/>
          <w:sz w:val="16"/>
          <w:szCs w:val="16"/>
          <w:lang w:val="x-none"/>
        </w:rPr>
      </w:pPr>
      <w:r w:rsidRPr="00190E7E">
        <w:rPr>
          <w:bCs/>
          <w:sz w:val="16"/>
          <w:szCs w:val="16"/>
          <w:lang w:val="x-none"/>
        </w:rPr>
        <w:t>представители, действующие в соответствии с законом или учредительными документами от имени заявителя без доверенности;</w:t>
      </w:r>
    </w:p>
    <w:p w:rsidR="00190E7E" w:rsidRPr="00190E7E" w:rsidRDefault="00190E7E" w:rsidP="00190E7E">
      <w:pPr>
        <w:jc w:val="both"/>
        <w:rPr>
          <w:bCs/>
          <w:sz w:val="16"/>
          <w:szCs w:val="16"/>
          <w:lang w:val="x-none"/>
        </w:rPr>
      </w:pPr>
      <w:r w:rsidRPr="00190E7E">
        <w:rPr>
          <w:bCs/>
          <w:sz w:val="16"/>
          <w:szCs w:val="16"/>
          <w:lang w:val="x-none"/>
        </w:rPr>
        <w:t>представители, действующие от имени заявителя в силу полномочий на основании доверенности или договора.</w:t>
      </w:r>
    </w:p>
    <w:p w:rsidR="00190E7E" w:rsidRPr="00190E7E" w:rsidRDefault="00190E7E" w:rsidP="00190E7E">
      <w:pPr>
        <w:jc w:val="both"/>
        <w:rPr>
          <w:bCs/>
          <w:sz w:val="16"/>
          <w:szCs w:val="16"/>
        </w:rPr>
      </w:pPr>
      <w:r w:rsidRPr="00190E7E">
        <w:rPr>
          <w:bCs/>
          <w:sz w:val="16"/>
          <w:szCs w:val="16"/>
        </w:rPr>
        <w:t xml:space="preserve">1.2.1. Муниципальную услугу предоставляет администрация муниципального образования Большеврудского сельского поселения Волосовского муниципального района Ленинградской области (далее - Администрация). </w:t>
      </w:r>
    </w:p>
    <w:p w:rsidR="00190E7E" w:rsidRPr="00190E7E" w:rsidRDefault="00190E7E" w:rsidP="00190E7E">
      <w:pPr>
        <w:jc w:val="both"/>
        <w:rPr>
          <w:bCs/>
          <w:sz w:val="16"/>
          <w:szCs w:val="16"/>
        </w:rPr>
      </w:pPr>
      <w:r w:rsidRPr="00190E7E">
        <w:rPr>
          <w:bCs/>
          <w:sz w:val="16"/>
          <w:szCs w:val="16"/>
        </w:rPr>
        <w:t>Оказание муниципальной услуги осуществляется в предоставлении, продлении, закрытии (исполнении) разрешения (ордера) на осуществление земляных работ, представляющим собой документ, дающий право осуществлять производство земляных работ, их продление и закрытие (исполнение) при производстве работ, предусмотренных в абзаце третьем пункта 1.1. настоящего административного регламента.</w:t>
      </w:r>
    </w:p>
    <w:p w:rsidR="00190E7E" w:rsidRPr="00190E7E" w:rsidRDefault="00190E7E" w:rsidP="00190E7E">
      <w:pPr>
        <w:jc w:val="both"/>
        <w:rPr>
          <w:bCs/>
          <w:sz w:val="16"/>
          <w:szCs w:val="16"/>
        </w:rPr>
      </w:pPr>
      <w:r w:rsidRPr="00190E7E">
        <w:rPr>
          <w:bCs/>
          <w:sz w:val="16"/>
          <w:szCs w:val="16"/>
        </w:rPr>
        <w:t>1.2.2. Проведение любых видов земляных работ без разрешения (ордера)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190E7E" w:rsidRPr="00190E7E" w:rsidRDefault="00190E7E" w:rsidP="00190E7E">
      <w:pPr>
        <w:jc w:val="both"/>
        <w:rPr>
          <w:bCs/>
          <w:sz w:val="16"/>
          <w:szCs w:val="16"/>
        </w:rPr>
      </w:pPr>
      <w:r w:rsidRPr="00190E7E">
        <w:rPr>
          <w:bCs/>
          <w:sz w:val="16"/>
          <w:szCs w:val="16"/>
        </w:rPr>
        <w:t>1.2.3. Получение разрешения (ордера) на право производства земляных работ обязательно, в том числе, при производстве следующих работ, требующих проведения земляных работ:</w:t>
      </w:r>
    </w:p>
    <w:p w:rsidR="00190E7E" w:rsidRPr="00190E7E" w:rsidRDefault="00190E7E" w:rsidP="00190E7E">
      <w:pPr>
        <w:jc w:val="both"/>
        <w:rPr>
          <w:bCs/>
          <w:sz w:val="16"/>
          <w:szCs w:val="16"/>
        </w:rPr>
      </w:pPr>
      <w:r w:rsidRPr="00190E7E">
        <w:rPr>
          <w:bCs/>
          <w:sz w:val="16"/>
          <w:szCs w:val="16"/>
        </w:rPr>
        <w:t>1.2.3.1. 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190E7E" w:rsidRPr="00190E7E" w:rsidRDefault="00190E7E" w:rsidP="00190E7E">
      <w:pPr>
        <w:jc w:val="both"/>
        <w:rPr>
          <w:bCs/>
          <w:sz w:val="16"/>
          <w:szCs w:val="16"/>
        </w:rPr>
      </w:pPr>
      <w:r w:rsidRPr="00190E7E">
        <w:rPr>
          <w:bCs/>
          <w:sz w:val="16"/>
          <w:szCs w:val="16"/>
        </w:rPr>
        <w:t>1.2.3.2. 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190E7E" w:rsidRPr="00190E7E" w:rsidRDefault="00190E7E" w:rsidP="00190E7E">
      <w:pPr>
        <w:jc w:val="both"/>
        <w:rPr>
          <w:bCs/>
          <w:sz w:val="16"/>
          <w:szCs w:val="16"/>
        </w:rPr>
      </w:pPr>
      <w:r w:rsidRPr="00190E7E">
        <w:rPr>
          <w:bCs/>
          <w:sz w:val="16"/>
          <w:szCs w:val="16"/>
        </w:rPr>
        <w:t>1.2.3.3.  инженерные изыскания;</w:t>
      </w:r>
    </w:p>
    <w:p w:rsidR="00190E7E" w:rsidRPr="00190E7E" w:rsidRDefault="00190E7E" w:rsidP="00190E7E">
      <w:pPr>
        <w:jc w:val="both"/>
        <w:rPr>
          <w:bCs/>
          <w:sz w:val="16"/>
          <w:szCs w:val="16"/>
        </w:rPr>
      </w:pPr>
      <w:r w:rsidRPr="00190E7E">
        <w:rPr>
          <w:bCs/>
          <w:sz w:val="16"/>
          <w:szCs w:val="16"/>
        </w:rPr>
        <w:t>1.2.3.4. капитальный, текущий ремонт зданий, строений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w:t>
      </w:r>
    </w:p>
    <w:p w:rsidR="00190E7E" w:rsidRPr="00190E7E" w:rsidRDefault="00190E7E" w:rsidP="00190E7E">
      <w:pPr>
        <w:jc w:val="both"/>
        <w:rPr>
          <w:bCs/>
          <w:sz w:val="16"/>
          <w:szCs w:val="16"/>
        </w:rPr>
      </w:pPr>
      <w:r w:rsidRPr="00190E7E">
        <w:rPr>
          <w:bCs/>
          <w:sz w:val="16"/>
          <w:szCs w:val="16"/>
        </w:rPr>
        <w:t>1.2.3.5. размещение и установка объектов, в том числе некапитальных объектов, на землях или земельных участках, находящихся в государственной или муниципальной собственности, размещение которых может осуществляться без предоставления земельных участков и установления сервитутов;</w:t>
      </w:r>
    </w:p>
    <w:p w:rsidR="00190E7E" w:rsidRPr="00190E7E" w:rsidRDefault="00190E7E" w:rsidP="00190E7E">
      <w:pPr>
        <w:jc w:val="both"/>
        <w:rPr>
          <w:bCs/>
          <w:sz w:val="16"/>
          <w:szCs w:val="16"/>
        </w:rPr>
      </w:pPr>
      <w:r w:rsidRPr="00190E7E">
        <w:rPr>
          <w:bCs/>
          <w:sz w:val="16"/>
          <w:szCs w:val="16"/>
        </w:rPr>
        <w:t>1.2.3.6. аварийно-восстановительный ремонт сетей инженерно-технического обеспечения, сооружений;</w:t>
      </w:r>
    </w:p>
    <w:p w:rsidR="00190E7E" w:rsidRPr="00190E7E" w:rsidRDefault="00190E7E" w:rsidP="00190E7E">
      <w:pPr>
        <w:jc w:val="both"/>
        <w:rPr>
          <w:bCs/>
          <w:sz w:val="16"/>
          <w:szCs w:val="16"/>
        </w:rPr>
      </w:pPr>
      <w:r w:rsidRPr="00190E7E">
        <w:rPr>
          <w:bCs/>
          <w:sz w:val="16"/>
          <w:szCs w:val="16"/>
        </w:rPr>
        <w:t>1.2.3.7. 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190E7E" w:rsidRPr="00190E7E" w:rsidRDefault="00190E7E" w:rsidP="00190E7E">
      <w:pPr>
        <w:jc w:val="both"/>
        <w:rPr>
          <w:bCs/>
          <w:sz w:val="16"/>
          <w:szCs w:val="16"/>
        </w:rPr>
      </w:pPr>
      <w:r w:rsidRPr="00190E7E">
        <w:rPr>
          <w:bCs/>
          <w:sz w:val="16"/>
          <w:szCs w:val="16"/>
        </w:rPr>
        <w:t>1.2.3.8. проведение работ по сохранению объектов культурного наследия (в том числе, проведение археологических полевых работ);</w:t>
      </w:r>
    </w:p>
    <w:p w:rsidR="00190E7E" w:rsidRPr="00190E7E" w:rsidRDefault="00190E7E" w:rsidP="00190E7E">
      <w:pPr>
        <w:jc w:val="both"/>
        <w:rPr>
          <w:bCs/>
          <w:sz w:val="16"/>
          <w:szCs w:val="16"/>
        </w:rPr>
      </w:pPr>
      <w:r w:rsidRPr="00190E7E">
        <w:rPr>
          <w:bCs/>
          <w:sz w:val="16"/>
          <w:szCs w:val="16"/>
        </w:rPr>
        <w:t>1.2.3.9. благоустройство - комплекс мероприятий по созданию и развитию, в том числе по проектированию, объектов благоустройства, направленный на обеспечение и повышение комфортности и безопасности условий жизнедеятельности граждан, улучшение состояния и эстетического восприятия территории, (далее - благоустройство) и вертикальная планировка территорий, за исключением работ по посадке деревьев, кустарников, благоустройства газонов;</w:t>
      </w:r>
    </w:p>
    <w:p w:rsidR="00190E7E" w:rsidRPr="00190E7E" w:rsidRDefault="00190E7E" w:rsidP="00190E7E">
      <w:pPr>
        <w:jc w:val="both"/>
        <w:rPr>
          <w:bCs/>
          <w:sz w:val="16"/>
          <w:szCs w:val="16"/>
        </w:rPr>
      </w:pPr>
      <w:r w:rsidRPr="00190E7E">
        <w:rPr>
          <w:bCs/>
          <w:sz w:val="16"/>
          <w:szCs w:val="16"/>
        </w:rPr>
        <w:t>1.2.3.10. установка опор информационных и рекламных конструкций;</w:t>
      </w:r>
    </w:p>
    <w:p w:rsidR="00190E7E" w:rsidRPr="00190E7E" w:rsidRDefault="00190E7E" w:rsidP="00190E7E">
      <w:pPr>
        <w:jc w:val="both"/>
        <w:rPr>
          <w:bCs/>
          <w:sz w:val="16"/>
          <w:szCs w:val="16"/>
        </w:rPr>
      </w:pPr>
      <w:r w:rsidRPr="00190E7E">
        <w:rPr>
          <w:bCs/>
          <w:sz w:val="16"/>
          <w:szCs w:val="16"/>
        </w:rPr>
        <w:t>1.2.3.11. использование земель или земельного участка, находящихся в государственной или муниципальной собственности, в целях проведения инженерных изысканий либо капитального или текущего ремонта линейного объекта на срок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190E7E" w:rsidRPr="00190E7E" w:rsidRDefault="00190E7E" w:rsidP="00190E7E">
      <w:pPr>
        <w:jc w:val="both"/>
        <w:rPr>
          <w:bCs/>
          <w:sz w:val="16"/>
          <w:szCs w:val="16"/>
        </w:rPr>
      </w:pPr>
      <w:r w:rsidRPr="00190E7E">
        <w:rPr>
          <w:bCs/>
          <w:sz w:val="16"/>
          <w:szCs w:val="16"/>
        </w:rPr>
        <w:t>1.2.3.12. строительство объектов, предназначенных для транспортировки природного газа под давлением до 1,2 мегапаскаля включительно для целей газификации муниципального образования Большеврудского сельского поселения в рамках региональной программы газификации.</w:t>
      </w:r>
    </w:p>
    <w:p w:rsidR="00190E7E" w:rsidRPr="00190E7E" w:rsidRDefault="00190E7E" w:rsidP="00190E7E">
      <w:pPr>
        <w:jc w:val="both"/>
        <w:rPr>
          <w:bCs/>
          <w:sz w:val="16"/>
          <w:szCs w:val="16"/>
        </w:rPr>
      </w:pPr>
      <w:r w:rsidRPr="00190E7E">
        <w:rPr>
          <w:bCs/>
          <w:sz w:val="16"/>
          <w:szCs w:val="16"/>
        </w:rPr>
        <w:lastRenderedPageBreak/>
        <w:t>1.3. Информация о месте нахождения Администрации, предоставляющей муниципальную услугу, организации, участвующей в предоставлении услуги и не являющейся многофункциональными центрами предоставления государственных и муниципальных услуг, графиках работы, контактных телефонах, адресах электронной почты размещается:</w:t>
      </w:r>
    </w:p>
    <w:p w:rsidR="00190E7E" w:rsidRPr="00190E7E" w:rsidRDefault="00190E7E" w:rsidP="00190E7E">
      <w:pPr>
        <w:jc w:val="both"/>
        <w:rPr>
          <w:bCs/>
          <w:sz w:val="16"/>
          <w:szCs w:val="16"/>
        </w:rPr>
      </w:pPr>
      <w:r w:rsidRPr="00190E7E">
        <w:rPr>
          <w:bCs/>
          <w:sz w:val="16"/>
          <w:szCs w:val="16"/>
        </w:rPr>
        <w:t xml:space="preserve">на информационных стендах в местах предоставления муниципальной услуги (в доступном для заявителей месте); </w:t>
      </w:r>
    </w:p>
    <w:p w:rsidR="00190E7E" w:rsidRPr="00190E7E" w:rsidRDefault="00190E7E" w:rsidP="00190E7E">
      <w:pPr>
        <w:jc w:val="both"/>
        <w:rPr>
          <w:bCs/>
          <w:sz w:val="16"/>
          <w:szCs w:val="16"/>
        </w:rPr>
      </w:pPr>
      <w:r w:rsidRPr="00190E7E">
        <w:rPr>
          <w:bCs/>
          <w:sz w:val="16"/>
          <w:szCs w:val="16"/>
        </w:rPr>
        <w:t>- на сайте Администрации;</w:t>
      </w:r>
    </w:p>
    <w:p w:rsidR="00190E7E" w:rsidRPr="00190E7E" w:rsidRDefault="00190E7E" w:rsidP="00190E7E">
      <w:pPr>
        <w:jc w:val="both"/>
        <w:rPr>
          <w:bCs/>
          <w:sz w:val="16"/>
          <w:szCs w:val="16"/>
        </w:rPr>
      </w:pPr>
      <w:r w:rsidRPr="00190E7E">
        <w:rPr>
          <w:bCs/>
          <w:sz w:val="16"/>
          <w:szCs w:val="16"/>
        </w:rPr>
        <w:t>- 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http://mfc47.ru/;</w:t>
      </w:r>
    </w:p>
    <w:p w:rsidR="00190E7E" w:rsidRPr="00190E7E" w:rsidRDefault="00190E7E" w:rsidP="00190E7E">
      <w:pPr>
        <w:jc w:val="both"/>
        <w:rPr>
          <w:bCs/>
          <w:sz w:val="16"/>
          <w:szCs w:val="16"/>
        </w:rPr>
      </w:pPr>
      <w:r w:rsidRPr="00190E7E">
        <w:rPr>
          <w:bCs/>
          <w:sz w:val="16"/>
          <w:szCs w:val="16"/>
        </w:rPr>
        <w:t xml:space="preserve">- 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t>
      </w:r>
      <w:hyperlink r:id="rId47" w:history="1">
        <w:r w:rsidRPr="00190E7E">
          <w:rPr>
            <w:rStyle w:val="a3"/>
            <w:bCs/>
            <w:sz w:val="16"/>
            <w:szCs w:val="16"/>
          </w:rPr>
          <w:t>www.gosuslugi.ru</w:t>
        </w:r>
      </w:hyperlink>
      <w:r w:rsidRPr="00190E7E">
        <w:rPr>
          <w:bCs/>
          <w:sz w:val="16"/>
          <w:szCs w:val="16"/>
        </w:rPr>
        <w:t>.</w:t>
      </w:r>
    </w:p>
    <w:p w:rsidR="00190E7E" w:rsidRPr="00190E7E" w:rsidRDefault="00190E7E" w:rsidP="00190E7E">
      <w:pPr>
        <w:jc w:val="both"/>
        <w:rPr>
          <w:bCs/>
          <w:sz w:val="16"/>
          <w:szCs w:val="16"/>
        </w:rPr>
      </w:pPr>
      <w:r w:rsidRPr="00190E7E">
        <w:rPr>
          <w:bCs/>
          <w:sz w:val="16"/>
          <w:szCs w:val="16"/>
        </w:rPr>
        <w:t>- в государственной информационной системе «Реестр государственных и муниципальных услуг (функций) Ленинградской области» (далее - Реестр).</w:t>
      </w:r>
    </w:p>
    <w:p w:rsidR="00190E7E" w:rsidRPr="00190E7E" w:rsidRDefault="00190E7E" w:rsidP="00190E7E">
      <w:pPr>
        <w:jc w:val="both"/>
        <w:rPr>
          <w:bCs/>
          <w:sz w:val="16"/>
          <w:szCs w:val="16"/>
        </w:rPr>
      </w:pPr>
    </w:p>
    <w:p w:rsidR="00190E7E" w:rsidRPr="00190E7E" w:rsidRDefault="00190E7E" w:rsidP="00190E7E">
      <w:pPr>
        <w:jc w:val="both"/>
        <w:rPr>
          <w:bCs/>
          <w:sz w:val="16"/>
          <w:szCs w:val="16"/>
        </w:rPr>
      </w:pPr>
      <w:r w:rsidRPr="00190E7E">
        <w:rPr>
          <w:b/>
          <w:bCs/>
          <w:sz w:val="16"/>
          <w:szCs w:val="16"/>
        </w:rPr>
        <w:t>2. Стандарт предоставления муниципальной услуги</w:t>
      </w:r>
    </w:p>
    <w:p w:rsidR="00190E7E" w:rsidRPr="00190E7E" w:rsidRDefault="00190E7E" w:rsidP="00190E7E">
      <w:pPr>
        <w:jc w:val="both"/>
        <w:rPr>
          <w:bCs/>
          <w:sz w:val="16"/>
          <w:szCs w:val="16"/>
        </w:rPr>
      </w:pPr>
    </w:p>
    <w:p w:rsidR="00190E7E" w:rsidRPr="00190E7E" w:rsidRDefault="00190E7E" w:rsidP="00190E7E">
      <w:pPr>
        <w:jc w:val="both"/>
        <w:rPr>
          <w:bCs/>
          <w:sz w:val="16"/>
          <w:szCs w:val="16"/>
        </w:rPr>
      </w:pPr>
      <w:r w:rsidRPr="00190E7E">
        <w:rPr>
          <w:bCs/>
          <w:sz w:val="16"/>
          <w:szCs w:val="16"/>
        </w:rPr>
        <w:t>2.1. Наименование муниципальной услуги: «Предоставление разрешения (ордера) на осуществление земляных работ».</w:t>
      </w:r>
    </w:p>
    <w:p w:rsidR="00190E7E" w:rsidRPr="00190E7E" w:rsidRDefault="00190E7E" w:rsidP="00190E7E">
      <w:pPr>
        <w:jc w:val="both"/>
        <w:rPr>
          <w:bCs/>
          <w:sz w:val="16"/>
          <w:szCs w:val="16"/>
        </w:rPr>
      </w:pPr>
      <w:r w:rsidRPr="00190E7E">
        <w:rPr>
          <w:bCs/>
          <w:sz w:val="16"/>
          <w:szCs w:val="16"/>
        </w:rPr>
        <w:t>2.2. Наименование органа местного самоуправления, предоставляющего муниципальную услугу, и его структурного подразделения, ответственного за предоставление муниципальной услуги.</w:t>
      </w:r>
    </w:p>
    <w:p w:rsidR="00190E7E" w:rsidRPr="00190E7E" w:rsidRDefault="00190E7E" w:rsidP="00190E7E">
      <w:pPr>
        <w:jc w:val="both"/>
        <w:rPr>
          <w:bCs/>
          <w:sz w:val="16"/>
          <w:szCs w:val="16"/>
        </w:rPr>
      </w:pPr>
      <w:r w:rsidRPr="00190E7E">
        <w:rPr>
          <w:bCs/>
          <w:sz w:val="16"/>
          <w:szCs w:val="16"/>
        </w:rPr>
        <w:t>Муниципальную услугу предоставляет Администрация. Структурным подразделением, ответственным за предоставление муниципальной услуги является отдел (указать наименование отдела) Администрации (далее - отдел).</w:t>
      </w:r>
    </w:p>
    <w:p w:rsidR="00190E7E" w:rsidRPr="00190E7E" w:rsidRDefault="00190E7E" w:rsidP="00190E7E">
      <w:pPr>
        <w:jc w:val="both"/>
        <w:rPr>
          <w:bCs/>
          <w:sz w:val="16"/>
          <w:szCs w:val="16"/>
        </w:rPr>
      </w:pPr>
      <w:r w:rsidRPr="00190E7E">
        <w:rPr>
          <w:bCs/>
          <w:sz w:val="16"/>
          <w:szCs w:val="16"/>
        </w:rPr>
        <w:t>2.3. Результатом предоставления муниципальной услуги является:</w:t>
      </w:r>
    </w:p>
    <w:p w:rsidR="00190E7E" w:rsidRPr="00190E7E" w:rsidRDefault="00190E7E" w:rsidP="00190E7E">
      <w:pPr>
        <w:jc w:val="both"/>
        <w:rPr>
          <w:bCs/>
          <w:sz w:val="16"/>
          <w:szCs w:val="16"/>
        </w:rPr>
      </w:pPr>
      <w:r w:rsidRPr="00190E7E">
        <w:rPr>
          <w:bCs/>
          <w:sz w:val="16"/>
          <w:szCs w:val="16"/>
        </w:rPr>
        <w:t>- выдача разрешения на производство земляных работ, по форме к административному регламенту согласно приложению 4 (далее – разрешение (ордер);</w:t>
      </w:r>
    </w:p>
    <w:p w:rsidR="00190E7E" w:rsidRPr="00190E7E" w:rsidRDefault="00190E7E" w:rsidP="00190E7E">
      <w:pPr>
        <w:jc w:val="both"/>
        <w:rPr>
          <w:bCs/>
          <w:sz w:val="16"/>
          <w:szCs w:val="16"/>
        </w:rPr>
      </w:pPr>
      <w:r w:rsidRPr="00190E7E">
        <w:rPr>
          <w:bCs/>
          <w:sz w:val="16"/>
          <w:szCs w:val="16"/>
        </w:rPr>
        <w:t>- продление срока действия разрешения на производство земляных работ;</w:t>
      </w:r>
    </w:p>
    <w:p w:rsidR="00190E7E" w:rsidRPr="00190E7E" w:rsidRDefault="00190E7E" w:rsidP="00190E7E">
      <w:pPr>
        <w:jc w:val="both"/>
        <w:rPr>
          <w:bCs/>
          <w:sz w:val="16"/>
          <w:szCs w:val="16"/>
        </w:rPr>
      </w:pPr>
      <w:r w:rsidRPr="00190E7E">
        <w:rPr>
          <w:bCs/>
          <w:sz w:val="16"/>
          <w:szCs w:val="16"/>
        </w:rPr>
        <w:t>- уведомление об отказе в предоставлении услуги, согласно приложению 6</w:t>
      </w:r>
    </w:p>
    <w:p w:rsidR="00190E7E" w:rsidRPr="00190E7E" w:rsidRDefault="00190E7E" w:rsidP="00190E7E">
      <w:pPr>
        <w:jc w:val="both"/>
        <w:rPr>
          <w:bCs/>
          <w:sz w:val="16"/>
          <w:szCs w:val="16"/>
        </w:rPr>
      </w:pPr>
      <w:r w:rsidRPr="00190E7E">
        <w:rPr>
          <w:bCs/>
          <w:sz w:val="16"/>
          <w:szCs w:val="16"/>
        </w:rPr>
        <w:t>- решение о закрытии (исполнении) разрешения на осуществление земляных работ по форме к административному регламенту согласно приложению 7.</w:t>
      </w:r>
    </w:p>
    <w:p w:rsidR="00190E7E" w:rsidRPr="00190E7E" w:rsidRDefault="00190E7E" w:rsidP="00190E7E">
      <w:pPr>
        <w:jc w:val="both"/>
        <w:rPr>
          <w:bCs/>
          <w:sz w:val="16"/>
          <w:szCs w:val="16"/>
        </w:rPr>
      </w:pPr>
      <w:r w:rsidRPr="00190E7E">
        <w:rPr>
          <w:bCs/>
          <w:sz w:val="16"/>
          <w:szCs w:val="16"/>
        </w:rPr>
        <w:t>Предоставление муниципальной услуги завершается получением заявителем одного из следующих документов:</w:t>
      </w:r>
    </w:p>
    <w:p w:rsidR="00190E7E" w:rsidRPr="00190E7E" w:rsidRDefault="00190E7E" w:rsidP="00190E7E">
      <w:pPr>
        <w:jc w:val="both"/>
        <w:rPr>
          <w:bCs/>
          <w:sz w:val="16"/>
          <w:szCs w:val="16"/>
        </w:rPr>
      </w:pPr>
      <w:r w:rsidRPr="00190E7E">
        <w:rPr>
          <w:bCs/>
          <w:sz w:val="16"/>
          <w:szCs w:val="16"/>
        </w:rPr>
        <w:t>- предоставление разрешения на осуществление земляных работ;</w:t>
      </w:r>
    </w:p>
    <w:p w:rsidR="00190E7E" w:rsidRPr="00190E7E" w:rsidRDefault="00190E7E" w:rsidP="00190E7E">
      <w:pPr>
        <w:jc w:val="both"/>
        <w:rPr>
          <w:bCs/>
          <w:sz w:val="16"/>
          <w:szCs w:val="16"/>
        </w:rPr>
      </w:pPr>
      <w:r w:rsidRPr="00190E7E">
        <w:rPr>
          <w:bCs/>
          <w:sz w:val="16"/>
          <w:szCs w:val="16"/>
        </w:rPr>
        <w:t>- мотивированный отказ в предоставлении разрешения (ордера) на осуществление земляных работ;</w:t>
      </w:r>
    </w:p>
    <w:p w:rsidR="00190E7E" w:rsidRPr="00190E7E" w:rsidRDefault="00190E7E" w:rsidP="00190E7E">
      <w:pPr>
        <w:jc w:val="both"/>
        <w:rPr>
          <w:bCs/>
          <w:sz w:val="16"/>
          <w:szCs w:val="16"/>
        </w:rPr>
      </w:pPr>
      <w:r w:rsidRPr="00190E7E">
        <w:rPr>
          <w:bCs/>
          <w:sz w:val="16"/>
          <w:szCs w:val="16"/>
        </w:rPr>
        <w:t>- проставление отметки о продлении срока действия разрешения (ордера) на осуществление земляных работ;</w:t>
      </w:r>
    </w:p>
    <w:p w:rsidR="00190E7E" w:rsidRPr="00190E7E" w:rsidRDefault="00190E7E" w:rsidP="00190E7E">
      <w:pPr>
        <w:jc w:val="both"/>
        <w:rPr>
          <w:bCs/>
          <w:sz w:val="16"/>
          <w:szCs w:val="16"/>
        </w:rPr>
      </w:pPr>
      <w:r w:rsidRPr="00190E7E">
        <w:rPr>
          <w:bCs/>
          <w:sz w:val="16"/>
          <w:szCs w:val="16"/>
        </w:rPr>
        <w:t>- закрытие (исполнение) разрешения (ордера) на осуществление земляных работ (проставление отметки в разрешении о закрытии (исполнении)).</w:t>
      </w:r>
    </w:p>
    <w:p w:rsidR="00190E7E" w:rsidRPr="00190E7E" w:rsidRDefault="00190E7E" w:rsidP="00190E7E">
      <w:pPr>
        <w:jc w:val="both"/>
        <w:rPr>
          <w:bCs/>
          <w:sz w:val="16"/>
          <w:szCs w:val="16"/>
        </w:rPr>
      </w:pPr>
      <w:r w:rsidRPr="00190E7E">
        <w:rPr>
          <w:bCs/>
          <w:sz w:val="16"/>
          <w:szCs w:val="16"/>
        </w:rPr>
        <w:t>2.4. Срок предоставления муниципальной услуги со дня подачи заявления о предоставлении услуги:</w:t>
      </w:r>
    </w:p>
    <w:p w:rsidR="00190E7E" w:rsidRPr="00190E7E" w:rsidRDefault="00190E7E" w:rsidP="00190E7E">
      <w:pPr>
        <w:jc w:val="both"/>
        <w:rPr>
          <w:bCs/>
          <w:sz w:val="16"/>
          <w:szCs w:val="16"/>
        </w:rPr>
      </w:pPr>
      <w:r w:rsidRPr="00190E7E">
        <w:rPr>
          <w:bCs/>
          <w:sz w:val="16"/>
          <w:szCs w:val="16"/>
        </w:rPr>
        <w:t>- при предоставлении разрешения (ордера) на осуществление земляных работ не должен превышать 5 рабочих дней со дня регистрации заявления в Администрации;</w:t>
      </w:r>
    </w:p>
    <w:p w:rsidR="00190E7E" w:rsidRPr="00190E7E" w:rsidRDefault="00190E7E" w:rsidP="00190E7E">
      <w:pPr>
        <w:jc w:val="both"/>
        <w:rPr>
          <w:bCs/>
          <w:sz w:val="16"/>
          <w:szCs w:val="16"/>
        </w:rPr>
      </w:pPr>
      <w:r w:rsidRPr="00190E7E">
        <w:rPr>
          <w:bCs/>
          <w:sz w:val="16"/>
          <w:szCs w:val="16"/>
        </w:rPr>
        <w:t>- при предоставлении разрешения (ордера) на осуществление земляных работ в связи с аварийно - восстановительными работами (за исключением случаев, предусмотренных в пункте 2.4.1 настоящего административного регламента) составляет не более 3 рабочих дней со дня регистрации заявления в Администрации;</w:t>
      </w:r>
    </w:p>
    <w:p w:rsidR="00190E7E" w:rsidRPr="00190E7E" w:rsidRDefault="00190E7E" w:rsidP="00190E7E">
      <w:pPr>
        <w:jc w:val="both"/>
        <w:rPr>
          <w:bCs/>
          <w:sz w:val="16"/>
          <w:szCs w:val="16"/>
        </w:rPr>
      </w:pPr>
      <w:r w:rsidRPr="00190E7E">
        <w:rPr>
          <w:bCs/>
          <w:sz w:val="16"/>
          <w:szCs w:val="16"/>
        </w:rPr>
        <w:t>- при предоставлении разрешения (ордера) на осуществление земляных работ по основанию, предусмотренном в пункте 1.2.3.12 настоящего административного регламента допускается проведение земляных работ до получения разрешения (ордера) на проведение земляных работ при условии направления в администрацию муниципального образования заявления на получение разрешения (ордера) на проведение земляных работ не позднее, чем за 3 рабочих дня до начала земляных работ;</w:t>
      </w:r>
    </w:p>
    <w:p w:rsidR="00190E7E" w:rsidRPr="00190E7E" w:rsidRDefault="00190E7E" w:rsidP="00190E7E">
      <w:pPr>
        <w:jc w:val="both"/>
        <w:rPr>
          <w:bCs/>
          <w:sz w:val="16"/>
          <w:szCs w:val="16"/>
        </w:rPr>
      </w:pPr>
      <w:r w:rsidRPr="00190E7E">
        <w:rPr>
          <w:bCs/>
          <w:sz w:val="16"/>
          <w:szCs w:val="16"/>
        </w:rPr>
        <w:t>- при продлении разрешения (ордера) на осуществление земляных работ - не более 3 рабочих дней со дня регистрации заявления в Администрации;</w:t>
      </w:r>
    </w:p>
    <w:p w:rsidR="00190E7E" w:rsidRPr="00190E7E" w:rsidRDefault="00190E7E" w:rsidP="00190E7E">
      <w:pPr>
        <w:jc w:val="both"/>
        <w:rPr>
          <w:bCs/>
          <w:sz w:val="16"/>
          <w:szCs w:val="16"/>
        </w:rPr>
      </w:pPr>
      <w:r w:rsidRPr="00190E7E">
        <w:rPr>
          <w:bCs/>
          <w:sz w:val="16"/>
          <w:szCs w:val="16"/>
        </w:rPr>
        <w:t>при закрытии (исполнении) разрешения (ордера) на осуществление земляных работ - не более 5 рабочих дней со дня регистрации заявления в Администрации.</w:t>
      </w:r>
    </w:p>
    <w:p w:rsidR="00190E7E" w:rsidRPr="00190E7E" w:rsidRDefault="00190E7E" w:rsidP="00190E7E">
      <w:pPr>
        <w:jc w:val="both"/>
        <w:rPr>
          <w:bCs/>
          <w:sz w:val="16"/>
          <w:szCs w:val="16"/>
        </w:rPr>
      </w:pPr>
      <w:r w:rsidRPr="00190E7E">
        <w:rPr>
          <w:bCs/>
          <w:sz w:val="16"/>
          <w:szCs w:val="16"/>
        </w:rPr>
        <w:t>2.4.1. В случае необходимости ликвидации аварий, устранения неисправностей на инженерных сетях, требующих безотлагательного проведения аварийно-восстановительных работ, в том числе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1 настоящего административного регламента, в течение суток с момента начала аварийно - восстановительных работ соответствующего заявления.</w:t>
      </w:r>
    </w:p>
    <w:p w:rsidR="00190E7E" w:rsidRPr="00190E7E" w:rsidRDefault="00190E7E" w:rsidP="00190E7E">
      <w:pPr>
        <w:jc w:val="both"/>
        <w:rPr>
          <w:bCs/>
          <w:sz w:val="16"/>
          <w:szCs w:val="16"/>
        </w:rPr>
      </w:pPr>
      <w:r w:rsidRPr="00190E7E">
        <w:rPr>
          <w:bCs/>
          <w:sz w:val="16"/>
          <w:szCs w:val="16"/>
        </w:rPr>
        <w:t>2.4.2. Срок предоставления муниципальной услуги, заявление на получение которой подано заявителем через МФЦ, исчисляется с даты приема заявления и документов, необходимых для предоставления муниципальной услуги.</w:t>
      </w:r>
    </w:p>
    <w:p w:rsidR="00190E7E" w:rsidRPr="00190E7E" w:rsidRDefault="00190E7E" w:rsidP="00190E7E">
      <w:pPr>
        <w:jc w:val="both"/>
        <w:rPr>
          <w:bCs/>
          <w:sz w:val="16"/>
          <w:szCs w:val="16"/>
        </w:rPr>
      </w:pPr>
      <w:r w:rsidRPr="00190E7E">
        <w:rPr>
          <w:bCs/>
          <w:sz w:val="16"/>
          <w:szCs w:val="16"/>
        </w:rPr>
        <w:t xml:space="preserve">2.4.3. Срок выдачи документов, оформленных по результатам предоставления муниципальной услуги, - 1 календарный день. </w:t>
      </w:r>
    </w:p>
    <w:p w:rsidR="00190E7E" w:rsidRPr="00190E7E" w:rsidRDefault="00190E7E" w:rsidP="00190E7E">
      <w:pPr>
        <w:jc w:val="both"/>
        <w:rPr>
          <w:bCs/>
          <w:sz w:val="16"/>
          <w:szCs w:val="16"/>
        </w:rPr>
      </w:pPr>
      <w:r w:rsidRPr="00190E7E">
        <w:rPr>
          <w:bCs/>
          <w:sz w:val="16"/>
          <w:szCs w:val="16"/>
        </w:rPr>
        <w:t>2.5. Правовые основания для предоставления муниципальной услуги:</w:t>
      </w:r>
    </w:p>
    <w:p w:rsidR="00190E7E" w:rsidRPr="00190E7E" w:rsidRDefault="00190E7E" w:rsidP="00190E7E">
      <w:pPr>
        <w:jc w:val="both"/>
        <w:rPr>
          <w:bCs/>
          <w:sz w:val="16"/>
          <w:szCs w:val="16"/>
        </w:rPr>
      </w:pPr>
      <w:r w:rsidRPr="00190E7E">
        <w:rPr>
          <w:bCs/>
          <w:sz w:val="16"/>
          <w:szCs w:val="16"/>
        </w:rPr>
        <w:t xml:space="preserve">Конституция Российской Федерации от 12.12.1993 </w:t>
      </w:r>
    </w:p>
    <w:p w:rsidR="00190E7E" w:rsidRPr="00190E7E" w:rsidRDefault="00190E7E" w:rsidP="00190E7E">
      <w:pPr>
        <w:jc w:val="both"/>
        <w:rPr>
          <w:bCs/>
          <w:sz w:val="16"/>
          <w:szCs w:val="16"/>
        </w:rPr>
      </w:pPr>
      <w:r w:rsidRPr="00190E7E">
        <w:rPr>
          <w:bCs/>
          <w:sz w:val="16"/>
          <w:szCs w:val="16"/>
        </w:rPr>
        <w:lastRenderedPageBreak/>
        <w:t>Земельный кодекс Российской Федерации от 25.10.2001 № 136-ФЗ;</w:t>
      </w:r>
    </w:p>
    <w:p w:rsidR="00190E7E" w:rsidRPr="00190E7E" w:rsidRDefault="00190E7E" w:rsidP="00190E7E">
      <w:pPr>
        <w:jc w:val="both"/>
        <w:rPr>
          <w:bCs/>
          <w:sz w:val="16"/>
          <w:szCs w:val="16"/>
        </w:rPr>
      </w:pPr>
      <w:r w:rsidRPr="00190E7E">
        <w:rPr>
          <w:bCs/>
          <w:sz w:val="16"/>
          <w:szCs w:val="16"/>
        </w:rPr>
        <w:t>Градостроительный кодекс Российской Федерации от 29.12.2004 № 190-ФЗ;</w:t>
      </w:r>
    </w:p>
    <w:p w:rsidR="00190E7E" w:rsidRPr="00190E7E" w:rsidRDefault="00190E7E" w:rsidP="00190E7E">
      <w:pPr>
        <w:jc w:val="both"/>
        <w:rPr>
          <w:bCs/>
          <w:sz w:val="16"/>
          <w:szCs w:val="16"/>
        </w:rPr>
      </w:pPr>
      <w:r w:rsidRPr="00190E7E">
        <w:rPr>
          <w:bCs/>
          <w:sz w:val="16"/>
          <w:szCs w:val="16"/>
        </w:rPr>
        <w:t>Федеральный закон от 06.10.2003 № 131-ФЗ «Об общих принципах организации местного самоуправления в Российской Федерации»;</w:t>
      </w:r>
    </w:p>
    <w:p w:rsidR="00190E7E" w:rsidRPr="00190E7E" w:rsidRDefault="00190E7E" w:rsidP="00190E7E">
      <w:pPr>
        <w:jc w:val="both"/>
        <w:rPr>
          <w:bCs/>
          <w:sz w:val="16"/>
          <w:szCs w:val="16"/>
        </w:rPr>
      </w:pPr>
      <w:r w:rsidRPr="00190E7E">
        <w:rPr>
          <w:bCs/>
          <w:sz w:val="16"/>
          <w:szCs w:val="16"/>
        </w:rPr>
        <w:t xml:space="preserve">Федеральный закон от 27.07.2010 № 210-ФЗ «Об организации предоставления государственных и муниципальных услуг». </w:t>
      </w:r>
    </w:p>
    <w:p w:rsidR="00190E7E" w:rsidRPr="00190E7E" w:rsidRDefault="00190E7E" w:rsidP="00190E7E">
      <w:pPr>
        <w:jc w:val="both"/>
        <w:rPr>
          <w:bCs/>
          <w:sz w:val="16"/>
          <w:szCs w:val="16"/>
        </w:rPr>
      </w:pPr>
      <w:r w:rsidRPr="00190E7E">
        <w:rPr>
          <w:bCs/>
          <w:sz w:val="16"/>
          <w:szCs w:val="16"/>
        </w:rPr>
        <w:t>Приказ Министерства связи и массовых коммуникаций Российской Федерации от 13.04.2012 № 107 «Об утверждении Положения о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190E7E" w:rsidRPr="00190E7E" w:rsidRDefault="00190E7E" w:rsidP="00190E7E">
      <w:pPr>
        <w:jc w:val="both"/>
        <w:rPr>
          <w:bCs/>
          <w:sz w:val="16"/>
          <w:szCs w:val="16"/>
        </w:rPr>
      </w:pPr>
      <w:r w:rsidRPr="00190E7E">
        <w:rPr>
          <w:bCs/>
          <w:sz w:val="16"/>
          <w:szCs w:val="16"/>
        </w:rPr>
        <w:t>настоящий административный регламент;</w:t>
      </w:r>
    </w:p>
    <w:p w:rsidR="00190E7E" w:rsidRPr="00190E7E" w:rsidRDefault="00190E7E" w:rsidP="00190E7E">
      <w:pPr>
        <w:jc w:val="both"/>
        <w:rPr>
          <w:bCs/>
          <w:sz w:val="16"/>
          <w:szCs w:val="16"/>
        </w:rPr>
      </w:pPr>
      <w:r w:rsidRPr="00190E7E">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190E7E" w:rsidRPr="00190E7E" w:rsidRDefault="00190E7E" w:rsidP="00190E7E">
      <w:pPr>
        <w:jc w:val="both"/>
        <w:rPr>
          <w:bCs/>
          <w:sz w:val="16"/>
          <w:szCs w:val="16"/>
        </w:rPr>
      </w:pPr>
      <w:r w:rsidRPr="00190E7E">
        <w:rPr>
          <w:bCs/>
          <w:sz w:val="16"/>
          <w:szCs w:val="16"/>
        </w:rPr>
        <w:t xml:space="preserve">1) документ, удостоверяющий личность заявителя. В случае направления заявления посредством ЕПГУ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 </w:t>
      </w:r>
    </w:p>
    <w:p w:rsidR="00190E7E" w:rsidRPr="00190E7E" w:rsidRDefault="00190E7E" w:rsidP="00190E7E">
      <w:pPr>
        <w:jc w:val="both"/>
        <w:rPr>
          <w:bCs/>
          <w:sz w:val="16"/>
          <w:szCs w:val="16"/>
        </w:rPr>
      </w:pPr>
      <w:r w:rsidRPr="00190E7E">
        <w:rPr>
          <w:bCs/>
          <w:sz w:val="16"/>
          <w:szCs w:val="16"/>
        </w:rPr>
        <w:t xml:space="preserve">2)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w:t>
      </w:r>
    </w:p>
    <w:p w:rsidR="00190E7E" w:rsidRPr="00190E7E" w:rsidRDefault="00190E7E" w:rsidP="00190E7E">
      <w:pPr>
        <w:jc w:val="both"/>
        <w:rPr>
          <w:bCs/>
          <w:sz w:val="16"/>
          <w:szCs w:val="16"/>
        </w:rPr>
      </w:pPr>
      <w:r w:rsidRPr="00190E7E">
        <w:rPr>
          <w:bCs/>
          <w:sz w:val="16"/>
          <w:szCs w:val="16"/>
        </w:rPr>
        <w:t xml:space="preserve">При обращении посредством ЕПГУ указанный документ, выданный Заявителем, удостоверяется усиленной квалифицированной электронной подписью заявителя (в случае, если заявителем является юридическое лицо) или нотариуса с приложением файла открепленной усиленной квалифицированной электронной подписи в формате sig; </w:t>
      </w:r>
    </w:p>
    <w:p w:rsidR="00190E7E" w:rsidRPr="00190E7E" w:rsidRDefault="00190E7E" w:rsidP="00190E7E">
      <w:pPr>
        <w:jc w:val="both"/>
        <w:rPr>
          <w:bCs/>
          <w:sz w:val="16"/>
          <w:szCs w:val="16"/>
        </w:rPr>
      </w:pPr>
      <w:r w:rsidRPr="00190E7E">
        <w:rPr>
          <w:bCs/>
          <w:sz w:val="16"/>
          <w:szCs w:val="16"/>
        </w:rPr>
        <w:t xml:space="preserve">3) Гарантийное письмо по восстановлению покрытия; </w:t>
      </w:r>
    </w:p>
    <w:p w:rsidR="00190E7E" w:rsidRPr="00190E7E" w:rsidRDefault="00190E7E" w:rsidP="00190E7E">
      <w:pPr>
        <w:jc w:val="both"/>
        <w:rPr>
          <w:bCs/>
          <w:sz w:val="16"/>
          <w:szCs w:val="16"/>
        </w:rPr>
      </w:pPr>
      <w:r w:rsidRPr="00190E7E">
        <w:rPr>
          <w:bCs/>
          <w:sz w:val="16"/>
          <w:szCs w:val="16"/>
        </w:rPr>
        <w:t xml:space="preserve">4)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w:t>
      </w:r>
    </w:p>
    <w:p w:rsidR="00190E7E" w:rsidRPr="00190E7E" w:rsidRDefault="00190E7E" w:rsidP="00190E7E">
      <w:pPr>
        <w:jc w:val="both"/>
        <w:rPr>
          <w:bCs/>
          <w:sz w:val="16"/>
          <w:szCs w:val="16"/>
        </w:rPr>
      </w:pPr>
      <w:r w:rsidRPr="00190E7E">
        <w:rPr>
          <w:bCs/>
          <w:sz w:val="16"/>
          <w:szCs w:val="16"/>
        </w:rPr>
        <w:t>5) договор на проведение работ, в случае если работы будут проводиться подрядной организацией;</w:t>
      </w:r>
    </w:p>
    <w:p w:rsidR="00190E7E" w:rsidRPr="00190E7E" w:rsidRDefault="00190E7E" w:rsidP="00190E7E">
      <w:pPr>
        <w:jc w:val="both"/>
        <w:rPr>
          <w:bCs/>
          <w:sz w:val="16"/>
          <w:szCs w:val="16"/>
        </w:rPr>
      </w:pPr>
      <w:r w:rsidRPr="00190E7E">
        <w:rPr>
          <w:bCs/>
          <w:sz w:val="16"/>
          <w:szCs w:val="16"/>
        </w:rPr>
        <w:t xml:space="preserve">6) заявление о предоставлении муниципальной услуги, согласно приложениям 1, 2, 3.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 </w:t>
      </w:r>
    </w:p>
    <w:p w:rsidR="00190E7E" w:rsidRPr="00190E7E" w:rsidRDefault="00190E7E" w:rsidP="00190E7E">
      <w:pPr>
        <w:jc w:val="both"/>
        <w:rPr>
          <w:bCs/>
          <w:sz w:val="16"/>
          <w:szCs w:val="16"/>
        </w:rPr>
      </w:pPr>
      <w:r w:rsidRPr="00190E7E">
        <w:rPr>
          <w:bCs/>
          <w:sz w:val="16"/>
          <w:szCs w:val="16"/>
        </w:rPr>
        <w:t>В заявлении также указывается один из следующих способов направления результата предоставления муниципальной услуги: в форме электронного документа в 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w:t>
      </w:r>
    </w:p>
    <w:p w:rsidR="00190E7E" w:rsidRPr="00190E7E" w:rsidRDefault="00190E7E" w:rsidP="00190E7E">
      <w:pPr>
        <w:jc w:val="both"/>
        <w:rPr>
          <w:bCs/>
          <w:sz w:val="16"/>
          <w:szCs w:val="16"/>
        </w:rPr>
      </w:pPr>
      <w:r w:rsidRPr="00190E7E">
        <w:rPr>
          <w:bCs/>
          <w:sz w:val="16"/>
          <w:szCs w:val="16"/>
        </w:rPr>
        <w:t xml:space="preserve">2.6.1. Для получения разрешения (ордера) на осуществление земляных работ заявитель подает (направляет почтой) в Администрацию или представляет лично в МФЦ, либо через ПГУ ЛО следующие документы: </w:t>
      </w:r>
    </w:p>
    <w:p w:rsidR="00190E7E" w:rsidRPr="00190E7E" w:rsidRDefault="00190E7E" w:rsidP="00190E7E">
      <w:pPr>
        <w:jc w:val="both"/>
        <w:rPr>
          <w:bCs/>
          <w:sz w:val="16"/>
          <w:szCs w:val="16"/>
        </w:rPr>
      </w:pPr>
      <w:r w:rsidRPr="00190E7E">
        <w:rPr>
          <w:bCs/>
          <w:sz w:val="16"/>
          <w:szCs w:val="16"/>
        </w:rPr>
        <w:t>1) проект производства работ, который содержит:</w:t>
      </w:r>
    </w:p>
    <w:p w:rsidR="00190E7E" w:rsidRPr="00190E7E" w:rsidRDefault="00190E7E" w:rsidP="00190E7E">
      <w:pPr>
        <w:jc w:val="both"/>
        <w:rPr>
          <w:bCs/>
          <w:sz w:val="16"/>
          <w:szCs w:val="16"/>
        </w:rPr>
      </w:pPr>
      <w:r w:rsidRPr="00190E7E">
        <w:rPr>
          <w:bCs/>
          <w:sz w:val="16"/>
          <w:szCs w:val="16"/>
        </w:rPr>
        <w:t xml:space="preserve">- 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 </w:t>
      </w:r>
    </w:p>
    <w:p w:rsidR="00190E7E" w:rsidRPr="00190E7E" w:rsidRDefault="00190E7E" w:rsidP="00190E7E">
      <w:pPr>
        <w:jc w:val="both"/>
        <w:rPr>
          <w:bCs/>
          <w:sz w:val="16"/>
          <w:szCs w:val="16"/>
        </w:rPr>
      </w:pPr>
      <w:r w:rsidRPr="00190E7E">
        <w:rPr>
          <w:bCs/>
          <w:sz w:val="16"/>
          <w:szCs w:val="16"/>
        </w:rPr>
        <w:t xml:space="preserve">- графическую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 </w:t>
      </w:r>
    </w:p>
    <w:p w:rsidR="00190E7E" w:rsidRPr="00190E7E" w:rsidRDefault="00190E7E" w:rsidP="00190E7E">
      <w:pPr>
        <w:jc w:val="both"/>
        <w:rPr>
          <w:bCs/>
          <w:sz w:val="16"/>
          <w:szCs w:val="16"/>
        </w:rPr>
      </w:pPr>
      <w:r w:rsidRPr="00190E7E">
        <w:rPr>
          <w:bCs/>
          <w:sz w:val="16"/>
          <w:szCs w:val="16"/>
        </w:rPr>
        <w:t xml:space="preserve">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«Инженерно-геодезические изыскания для строительства. 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изготовления с учетом требований подпункта 5.189-5.199 СП 11-104- 97 «Инженерно-геодезические изыскания для строительства». </w:t>
      </w:r>
    </w:p>
    <w:p w:rsidR="00190E7E" w:rsidRPr="00190E7E" w:rsidRDefault="00190E7E" w:rsidP="00190E7E">
      <w:pPr>
        <w:jc w:val="both"/>
        <w:rPr>
          <w:bCs/>
          <w:sz w:val="16"/>
          <w:szCs w:val="16"/>
        </w:rPr>
      </w:pPr>
      <w:r w:rsidRPr="00190E7E">
        <w:rPr>
          <w:bCs/>
          <w:sz w:val="16"/>
          <w:szCs w:val="16"/>
        </w:rPr>
        <w:t xml:space="preserve">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w:t>
      </w:r>
      <w:r w:rsidRPr="00190E7E">
        <w:rPr>
          <w:bCs/>
          <w:sz w:val="16"/>
          <w:szCs w:val="16"/>
        </w:rPr>
        <w:lastRenderedPageBreak/>
        <w:t xml:space="preserve">земляных работ будет затрагивать земельные участки, находящиеся во владении физических или юридических лиц, на которых планируется проведение работ. </w:t>
      </w:r>
    </w:p>
    <w:p w:rsidR="00190E7E" w:rsidRPr="00190E7E" w:rsidRDefault="00190E7E" w:rsidP="00190E7E">
      <w:pPr>
        <w:jc w:val="both"/>
        <w:rPr>
          <w:bCs/>
          <w:sz w:val="16"/>
          <w:szCs w:val="16"/>
        </w:rPr>
      </w:pPr>
      <w:r w:rsidRPr="00190E7E">
        <w:rPr>
          <w:bCs/>
          <w:sz w:val="16"/>
          <w:szCs w:val="16"/>
        </w:rPr>
        <w:t>В случае производства работ на проезжей части и в зоне пешеходного движения на период производства работ необходимо согласование схемы движения транспорта и пешеходов с Государственной инспекцией безопасности дорожного движения.</w:t>
      </w:r>
    </w:p>
    <w:p w:rsidR="00190E7E" w:rsidRPr="00190E7E" w:rsidRDefault="00190E7E" w:rsidP="00190E7E">
      <w:pPr>
        <w:jc w:val="both"/>
        <w:rPr>
          <w:bCs/>
          <w:sz w:val="16"/>
          <w:szCs w:val="16"/>
        </w:rPr>
      </w:pPr>
      <w:r w:rsidRPr="00190E7E">
        <w:rPr>
          <w:bCs/>
          <w:sz w:val="16"/>
          <w:szCs w:val="16"/>
        </w:rPr>
        <w:t xml:space="preserve">Разработка проекта может осуществляться заказчиком работ либо привлекаемым заказчиком на основании договора физическим или юридическим лицом, которые являются членами соответствующей саморегулируемой организации. </w:t>
      </w:r>
    </w:p>
    <w:p w:rsidR="00190E7E" w:rsidRPr="00190E7E" w:rsidRDefault="00190E7E" w:rsidP="00190E7E">
      <w:pPr>
        <w:jc w:val="both"/>
        <w:rPr>
          <w:bCs/>
          <w:sz w:val="16"/>
          <w:szCs w:val="16"/>
        </w:rPr>
      </w:pPr>
      <w:r w:rsidRPr="00190E7E">
        <w:rPr>
          <w:bCs/>
          <w:sz w:val="16"/>
          <w:szCs w:val="16"/>
        </w:rPr>
        <w:t>2) календарный график производства работ</w:t>
      </w:r>
    </w:p>
    <w:p w:rsidR="00190E7E" w:rsidRPr="00190E7E" w:rsidRDefault="00190E7E" w:rsidP="00190E7E">
      <w:pPr>
        <w:jc w:val="both"/>
        <w:rPr>
          <w:bCs/>
          <w:sz w:val="16"/>
          <w:szCs w:val="16"/>
        </w:rPr>
      </w:pPr>
      <w:r w:rsidRPr="00190E7E">
        <w:rPr>
          <w:bCs/>
          <w:sz w:val="16"/>
          <w:szCs w:val="16"/>
        </w:rPr>
        <w:t>Несоответствие календарного графика производства работ по форме образцу, указанному в Приложении 8 к настоящему Административному регламенту, не является основанием для отказа в предоставлении Муниципальной услуги по основанию, указанному в пункте  2.9 настоящего Административного регламента</w:t>
      </w:r>
    </w:p>
    <w:p w:rsidR="00190E7E" w:rsidRPr="00190E7E" w:rsidRDefault="00190E7E" w:rsidP="00190E7E">
      <w:pPr>
        <w:jc w:val="both"/>
        <w:rPr>
          <w:bCs/>
          <w:sz w:val="16"/>
          <w:szCs w:val="16"/>
        </w:rPr>
      </w:pPr>
      <w:r w:rsidRPr="00190E7E">
        <w:rPr>
          <w:bCs/>
          <w:sz w:val="16"/>
          <w:szCs w:val="16"/>
        </w:rPr>
        <w:t xml:space="preserve">3) договор о подключении (технологическом присоединении) объектов к сетям 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 технического обеспечения); </w:t>
      </w:r>
    </w:p>
    <w:p w:rsidR="00190E7E" w:rsidRPr="00190E7E" w:rsidRDefault="00190E7E" w:rsidP="00190E7E">
      <w:pPr>
        <w:jc w:val="both"/>
        <w:rPr>
          <w:bCs/>
          <w:sz w:val="16"/>
          <w:szCs w:val="16"/>
        </w:rPr>
      </w:pPr>
      <w:r w:rsidRPr="00190E7E">
        <w:rPr>
          <w:bCs/>
          <w:sz w:val="16"/>
          <w:szCs w:val="16"/>
        </w:rPr>
        <w:t>4) правоустанавливающие документы на объект недвижимости (права на который не зарегистрированы в Едином государственном реестре недвижимости).</w:t>
      </w:r>
    </w:p>
    <w:p w:rsidR="00190E7E" w:rsidRPr="00190E7E" w:rsidRDefault="00190E7E" w:rsidP="00190E7E">
      <w:pPr>
        <w:jc w:val="both"/>
        <w:rPr>
          <w:bCs/>
          <w:sz w:val="16"/>
          <w:szCs w:val="16"/>
        </w:rPr>
      </w:pPr>
      <w:r w:rsidRPr="00190E7E">
        <w:rPr>
          <w:bCs/>
          <w:sz w:val="16"/>
          <w:szCs w:val="16"/>
        </w:rPr>
        <w:t>Для производства земляных работ в случае, предусмотренном в пункте 1.2.3.12 настоящего административного регламента, земляные работы производятся в случае наличия схемы производства работ, подготовленной на вышеуказанном инженерно – топографическом плане М 1:500, согласованном с организациями, эксплуатирующими инженерные коммуникации, подтверждающей отсутствие пересечений с иными инженерными коммуникациями в границах территории проведения земляных работ.</w:t>
      </w:r>
    </w:p>
    <w:p w:rsidR="00190E7E" w:rsidRPr="00190E7E" w:rsidRDefault="00190E7E" w:rsidP="00190E7E">
      <w:pPr>
        <w:jc w:val="both"/>
        <w:rPr>
          <w:bCs/>
          <w:sz w:val="16"/>
          <w:szCs w:val="16"/>
        </w:rPr>
      </w:pPr>
      <w:r w:rsidRPr="00190E7E">
        <w:rPr>
          <w:bCs/>
          <w:sz w:val="16"/>
          <w:szCs w:val="16"/>
        </w:rPr>
        <w:t>Для получения разрешения (ордера) на осуществление земляных работ в случае, предусмотренном в пункте 1.2.3.12 настоящего административного регламента, заявитель представляет документы, указанные в настоящем пункте.</w:t>
      </w:r>
    </w:p>
    <w:p w:rsidR="00190E7E" w:rsidRPr="00190E7E" w:rsidRDefault="00190E7E" w:rsidP="00190E7E">
      <w:pPr>
        <w:jc w:val="both"/>
        <w:rPr>
          <w:bCs/>
          <w:sz w:val="16"/>
          <w:szCs w:val="16"/>
        </w:rPr>
      </w:pPr>
      <w:r w:rsidRPr="00190E7E">
        <w:rPr>
          <w:bCs/>
          <w:sz w:val="16"/>
          <w:szCs w:val="16"/>
        </w:rPr>
        <w:t>2.6.2. Для продления срока действия разрешения (ордера) заявитель предоставляет следующие документы:</w:t>
      </w:r>
    </w:p>
    <w:p w:rsidR="00190E7E" w:rsidRPr="00190E7E" w:rsidRDefault="00190E7E" w:rsidP="00190E7E">
      <w:pPr>
        <w:jc w:val="both"/>
        <w:rPr>
          <w:bCs/>
          <w:sz w:val="16"/>
          <w:szCs w:val="16"/>
        </w:rPr>
      </w:pPr>
      <w:r w:rsidRPr="00190E7E">
        <w:rPr>
          <w:bCs/>
          <w:sz w:val="16"/>
          <w:szCs w:val="16"/>
        </w:rPr>
        <w:t xml:space="preserve">1) календарный график производства земляных работ; </w:t>
      </w:r>
    </w:p>
    <w:p w:rsidR="00190E7E" w:rsidRPr="00190E7E" w:rsidRDefault="00190E7E" w:rsidP="00190E7E">
      <w:pPr>
        <w:jc w:val="both"/>
        <w:rPr>
          <w:bCs/>
          <w:sz w:val="16"/>
          <w:szCs w:val="16"/>
        </w:rPr>
      </w:pPr>
      <w:r w:rsidRPr="00190E7E">
        <w:rPr>
          <w:bCs/>
          <w:sz w:val="16"/>
          <w:szCs w:val="16"/>
        </w:rPr>
        <w:t xml:space="preserve">2) проект производства работ (в случае изменения технических решений); </w:t>
      </w:r>
    </w:p>
    <w:p w:rsidR="00190E7E" w:rsidRPr="00190E7E" w:rsidRDefault="00190E7E" w:rsidP="00190E7E">
      <w:pPr>
        <w:jc w:val="both"/>
        <w:rPr>
          <w:bCs/>
          <w:sz w:val="16"/>
          <w:szCs w:val="16"/>
        </w:rPr>
      </w:pPr>
      <w:r w:rsidRPr="00190E7E">
        <w:rPr>
          <w:bCs/>
          <w:sz w:val="16"/>
          <w:szCs w:val="16"/>
        </w:rPr>
        <w:t>3)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p>
    <w:p w:rsidR="00190E7E" w:rsidRPr="00190E7E" w:rsidRDefault="00190E7E" w:rsidP="00190E7E">
      <w:pPr>
        <w:jc w:val="both"/>
        <w:rPr>
          <w:bCs/>
          <w:sz w:val="16"/>
          <w:szCs w:val="16"/>
        </w:rPr>
      </w:pPr>
      <w:r w:rsidRPr="00190E7E">
        <w:rPr>
          <w:bCs/>
          <w:sz w:val="16"/>
          <w:szCs w:val="16"/>
        </w:rPr>
        <w:t>2.6.3. Для получения разрешения на производство земляных работ в связи с аварийно-восстановительными работами на территории:</w:t>
      </w:r>
    </w:p>
    <w:p w:rsidR="00190E7E" w:rsidRPr="00190E7E" w:rsidRDefault="00190E7E" w:rsidP="00190E7E">
      <w:pPr>
        <w:jc w:val="both"/>
        <w:rPr>
          <w:bCs/>
          <w:sz w:val="16"/>
          <w:szCs w:val="16"/>
        </w:rPr>
      </w:pPr>
      <w:r w:rsidRPr="00190E7E">
        <w:rPr>
          <w:bCs/>
          <w:sz w:val="16"/>
          <w:szCs w:val="16"/>
        </w:rPr>
        <w:t xml:space="preserve">1) схема участка работ (выкопировка из исполнительной документации на подземные коммуникации и сооружения); </w:t>
      </w:r>
    </w:p>
    <w:p w:rsidR="00190E7E" w:rsidRPr="00190E7E" w:rsidRDefault="00190E7E" w:rsidP="00190E7E">
      <w:pPr>
        <w:jc w:val="both"/>
        <w:rPr>
          <w:bCs/>
          <w:sz w:val="16"/>
          <w:szCs w:val="16"/>
        </w:rPr>
      </w:pPr>
      <w:r w:rsidRPr="00190E7E">
        <w:rPr>
          <w:bCs/>
          <w:sz w:val="16"/>
          <w:szCs w:val="16"/>
        </w:rPr>
        <w:t>2)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 при наличии сведений о таких организациях.</w:t>
      </w:r>
    </w:p>
    <w:p w:rsidR="00190E7E" w:rsidRPr="00190E7E" w:rsidRDefault="00190E7E" w:rsidP="00190E7E">
      <w:pPr>
        <w:jc w:val="both"/>
        <w:rPr>
          <w:bCs/>
          <w:sz w:val="16"/>
          <w:szCs w:val="16"/>
        </w:rPr>
      </w:pPr>
      <w:r w:rsidRPr="00190E7E">
        <w:rPr>
          <w:bCs/>
          <w:sz w:val="16"/>
          <w:szCs w:val="16"/>
        </w:rPr>
        <w:t xml:space="preserve">2.6.4. Для закрытия (исполнения) разрешения (ордера) заявитель представляет следующие документы: </w:t>
      </w:r>
    </w:p>
    <w:p w:rsidR="00190E7E" w:rsidRPr="00190E7E" w:rsidRDefault="00190E7E" w:rsidP="00190E7E">
      <w:pPr>
        <w:jc w:val="both"/>
        <w:rPr>
          <w:bCs/>
          <w:sz w:val="16"/>
          <w:szCs w:val="16"/>
        </w:rPr>
      </w:pPr>
      <w:r w:rsidRPr="00190E7E">
        <w:rPr>
          <w:bCs/>
          <w:sz w:val="16"/>
          <w:szCs w:val="16"/>
        </w:rPr>
        <w:t xml:space="preserve">а) </w:t>
      </w:r>
      <w:hyperlink r:id="rId48" w:history="1">
        <w:r w:rsidRPr="00190E7E">
          <w:rPr>
            <w:rStyle w:val="a3"/>
            <w:bCs/>
            <w:sz w:val="16"/>
            <w:szCs w:val="16"/>
          </w:rPr>
          <w:t>акт</w:t>
        </w:r>
      </w:hyperlink>
      <w:r w:rsidRPr="00190E7E">
        <w:rPr>
          <w:bCs/>
          <w:sz w:val="16"/>
          <w:szCs w:val="16"/>
        </w:rPr>
        <w:t xml:space="preserve"> о завершении земляных работ, засыпке траншеи и выполненном благоустройстве, подтверждающий восстановление территории, согласованный с организациями, интересы которых были затронуты при проведении работ, по форме, указанной в приложении 5 к настоящему Административному регламенту;</w:t>
      </w:r>
    </w:p>
    <w:p w:rsidR="00190E7E" w:rsidRPr="00190E7E" w:rsidRDefault="00190E7E" w:rsidP="00190E7E">
      <w:pPr>
        <w:jc w:val="both"/>
        <w:rPr>
          <w:bCs/>
          <w:sz w:val="16"/>
          <w:szCs w:val="16"/>
        </w:rPr>
      </w:pPr>
      <w:r w:rsidRPr="00190E7E">
        <w:rPr>
          <w:bCs/>
          <w:sz w:val="16"/>
          <w:szCs w:val="16"/>
        </w:rPr>
        <w:t>б) сведения о регистрации исполнительной документации в ГИСОГД (представляются в виде регистрационного номера ГИСОГД или справки ГИСОГД в случае строительства, реконструкции, а также ликвидации подземных коммуникаций и сооружений);</w:t>
      </w:r>
    </w:p>
    <w:p w:rsidR="00190E7E" w:rsidRPr="00190E7E" w:rsidRDefault="00190E7E" w:rsidP="00190E7E">
      <w:pPr>
        <w:jc w:val="both"/>
        <w:rPr>
          <w:bCs/>
          <w:sz w:val="16"/>
          <w:szCs w:val="16"/>
        </w:rPr>
      </w:pPr>
      <w:r w:rsidRPr="00190E7E">
        <w:rPr>
          <w:bCs/>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190E7E" w:rsidRPr="00190E7E" w:rsidRDefault="00190E7E" w:rsidP="00190E7E">
      <w:pPr>
        <w:jc w:val="both"/>
        <w:rPr>
          <w:bCs/>
          <w:sz w:val="16"/>
          <w:szCs w:val="16"/>
        </w:rPr>
      </w:pPr>
      <w:r w:rsidRPr="00190E7E">
        <w:rPr>
          <w:bCs/>
          <w:sz w:val="16"/>
          <w:szCs w:val="16"/>
          <w:lang w:val="x-none"/>
        </w:rPr>
        <w:t>Администрация в рамках межведомственного информационного взаимодействия для предоставления муниципальной услуги запрашивает следующие документы, если они не были представлены заявителем по собственной инициативе:</w:t>
      </w:r>
    </w:p>
    <w:p w:rsidR="00190E7E" w:rsidRPr="00190E7E" w:rsidRDefault="00190E7E" w:rsidP="00190E7E">
      <w:pPr>
        <w:jc w:val="both"/>
        <w:rPr>
          <w:bCs/>
          <w:sz w:val="16"/>
          <w:szCs w:val="16"/>
        </w:rPr>
      </w:pPr>
      <w:r w:rsidRPr="00190E7E">
        <w:rPr>
          <w:bCs/>
          <w:sz w:val="16"/>
          <w:szCs w:val="16"/>
        </w:rPr>
        <w:t xml:space="preserve">а) выписку из Единого государственного реестра индивидуальных предпринимателей (запрашивается для подтверждения регистрации индивидуального предпринимателя на территории Российской Федерации); </w:t>
      </w:r>
    </w:p>
    <w:p w:rsidR="00190E7E" w:rsidRPr="00190E7E" w:rsidRDefault="00190E7E" w:rsidP="00190E7E">
      <w:pPr>
        <w:jc w:val="both"/>
        <w:rPr>
          <w:bCs/>
          <w:sz w:val="16"/>
          <w:szCs w:val="16"/>
        </w:rPr>
      </w:pPr>
      <w:r w:rsidRPr="00190E7E">
        <w:rPr>
          <w:bCs/>
          <w:sz w:val="16"/>
          <w:szCs w:val="16"/>
        </w:rPr>
        <w:t>б) выписку из Единого государственного реестра юридических лиц (запрашивается в Федеральной налоговой службе Российской Федерации) (в случае обращения юридического лица);</w:t>
      </w:r>
    </w:p>
    <w:p w:rsidR="00190E7E" w:rsidRPr="00190E7E" w:rsidRDefault="00190E7E" w:rsidP="00190E7E">
      <w:pPr>
        <w:jc w:val="both"/>
        <w:rPr>
          <w:bCs/>
          <w:sz w:val="16"/>
          <w:szCs w:val="16"/>
        </w:rPr>
      </w:pPr>
      <w:r w:rsidRPr="00190E7E">
        <w:rPr>
          <w:bCs/>
          <w:sz w:val="16"/>
          <w:szCs w:val="16"/>
        </w:rPr>
        <w:t>в) выписку из Единого государственного реестра недвижимости об основных характеристиках и зарегистрированных правах на объект недвижимости;</w:t>
      </w:r>
    </w:p>
    <w:p w:rsidR="00190E7E" w:rsidRPr="00190E7E" w:rsidRDefault="00190E7E" w:rsidP="00190E7E">
      <w:pPr>
        <w:jc w:val="both"/>
        <w:rPr>
          <w:bCs/>
          <w:sz w:val="16"/>
          <w:szCs w:val="16"/>
        </w:rPr>
      </w:pPr>
      <w:r w:rsidRPr="00190E7E">
        <w:rPr>
          <w:bCs/>
          <w:sz w:val="16"/>
          <w:szCs w:val="16"/>
        </w:rPr>
        <w:t>г)</w:t>
      </w:r>
      <w:r w:rsidRPr="00190E7E">
        <w:rPr>
          <w:bCs/>
          <w:sz w:val="16"/>
          <w:szCs w:val="16"/>
        </w:rPr>
        <w:tab/>
        <w:t>уведомление о планируемом сносе;</w:t>
      </w:r>
    </w:p>
    <w:p w:rsidR="00190E7E" w:rsidRPr="00190E7E" w:rsidRDefault="00190E7E" w:rsidP="00190E7E">
      <w:pPr>
        <w:jc w:val="both"/>
        <w:rPr>
          <w:bCs/>
          <w:sz w:val="16"/>
          <w:szCs w:val="16"/>
        </w:rPr>
      </w:pPr>
      <w:r w:rsidRPr="00190E7E">
        <w:rPr>
          <w:bCs/>
          <w:sz w:val="16"/>
          <w:szCs w:val="16"/>
        </w:rPr>
        <w:lastRenderedPageBreak/>
        <w:t>д)</w:t>
      </w:r>
      <w:r w:rsidRPr="00190E7E">
        <w:rPr>
          <w:bCs/>
          <w:sz w:val="16"/>
          <w:szCs w:val="16"/>
        </w:rPr>
        <w:tab/>
        <w:t>разрешение на строительство,</w:t>
      </w:r>
    </w:p>
    <w:p w:rsidR="00190E7E" w:rsidRPr="00190E7E" w:rsidRDefault="00190E7E" w:rsidP="00190E7E">
      <w:pPr>
        <w:jc w:val="both"/>
        <w:rPr>
          <w:bCs/>
          <w:sz w:val="16"/>
          <w:szCs w:val="16"/>
        </w:rPr>
      </w:pPr>
      <w:r w:rsidRPr="00190E7E">
        <w:rPr>
          <w:bCs/>
          <w:sz w:val="16"/>
          <w:szCs w:val="16"/>
        </w:rPr>
        <w:t>е)</w:t>
      </w:r>
      <w:r w:rsidRPr="00190E7E">
        <w:rPr>
          <w:bCs/>
          <w:sz w:val="16"/>
          <w:szCs w:val="16"/>
        </w:rPr>
        <w:tab/>
        <w:t>разрешение на проведение работ по сохранению объектов культурного наследия;</w:t>
      </w:r>
    </w:p>
    <w:p w:rsidR="00190E7E" w:rsidRPr="00190E7E" w:rsidRDefault="00190E7E" w:rsidP="00190E7E">
      <w:pPr>
        <w:jc w:val="both"/>
        <w:rPr>
          <w:bCs/>
          <w:sz w:val="16"/>
          <w:szCs w:val="16"/>
        </w:rPr>
      </w:pPr>
      <w:r w:rsidRPr="00190E7E">
        <w:rPr>
          <w:bCs/>
          <w:sz w:val="16"/>
          <w:szCs w:val="16"/>
        </w:rPr>
        <w:t>ж)</w:t>
      </w:r>
      <w:r w:rsidRPr="00190E7E">
        <w:rPr>
          <w:bCs/>
          <w:sz w:val="16"/>
          <w:szCs w:val="16"/>
        </w:rPr>
        <w:tab/>
        <w:t>разрешение на вырубку зеленых насаждений,</w:t>
      </w:r>
    </w:p>
    <w:p w:rsidR="00190E7E" w:rsidRPr="00190E7E" w:rsidRDefault="00190E7E" w:rsidP="00190E7E">
      <w:pPr>
        <w:jc w:val="both"/>
        <w:rPr>
          <w:bCs/>
          <w:sz w:val="16"/>
          <w:szCs w:val="16"/>
        </w:rPr>
      </w:pPr>
      <w:r w:rsidRPr="00190E7E">
        <w:rPr>
          <w:bCs/>
          <w:sz w:val="16"/>
          <w:szCs w:val="16"/>
        </w:rPr>
        <w:t>з)</w:t>
      </w:r>
      <w:r w:rsidRPr="00190E7E">
        <w:rPr>
          <w:bCs/>
          <w:sz w:val="16"/>
          <w:szCs w:val="16"/>
        </w:rPr>
        <w:tab/>
        <w:t>разрешение на использование земель или земельного участка, находящихся в государственной или муниципальной собственности,</w:t>
      </w:r>
    </w:p>
    <w:p w:rsidR="00190E7E" w:rsidRPr="00190E7E" w:rsidRDefault="00190E7E" w:rsidP="00190E7E">
      <w:pPr>
        <w:jc w:val="both"/>
        <w:rPr>
          <w:bCs/>
          <w:sz w:val="16"/>
          <w:szCs w:val="16"/>
        </w:rPr>
      </w:pPr>
      <w:r w:rsidRPr="00190E7E">
        <w:rPr>
          <w:bCs/>
          <w:sz w:val="16"/>
          <w:szCs w:val="16"/>
        </w:rPr>
        <w:t>и)</w:t>
      </w:r>
      <w:r w:rsidRPr="00190E7E">
        <w:rPr>
          <w:bCs/>
          <w:sz w:val="16"/>
          <w:szCs w:val="16"/>
        </w:rPr>
        <w:tab/>
        <w:t>разрешение на размещение объекта,</w:t>
      </w:r>
    </w:p>
    <w:p w:rsidR="00190E7E" w:rsidRPr="00190E7E" w:rsidRDefault="00190E7E" w:rsidP="00190E7E">
      <w:pPr>
        <w:jc w:val="both"/>
        <w:rPr>
          <w:bCs/>
          <w:sz w:val="16"/>
          <w:szCs w:val="16"/>
        </w:rPr>
      </w:pPr>
      <w:r w:rsidRPr="00190E7E">
        <w:rPr>
          <w:bCs/>
          <w:sz w:val="16"/>
          <w:szCs w:val="16"/>
        </w:rPr>
        <w:t>к)</w:t>
      </w:r>
      <w:r w:rsidRPr="00190E7E">
        <w:rPr>
          <w:bCs/>
          <w:sz w:val="16"/>
          <w:szCs w:val="16"/>
        </w:rPr>
        <w:tab/>
        <w:t>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190E7E" w:rsidRPr="00190E7E" w:rsidRDefault="00190E7E" w:rsidP="00190E7E">
      <w:pPr>
        <w:jc w:val="both"/>
        <w:rPr>
          <w:bCs/>
          <w:sz w:val="16"/>
          <w:szCs w:val="16"/>
        </w:rPr>
      </w:pPr>
      <w:r w:rsidRPr="00190E7E">
        <w:rPr>
          <w:bCs/>
          <w:sz w:val="16"/>
          <w:szCs w:val="16"/>
        </w:rPr>
        <w:t>л)</w:t>
      </w:r>
      <w:r w:rsidRPr="00190E7E">
        <w:rPr>
          <w:bCs/>
          <w:sz w:val="16"/>
          <w:szCs w:val="16"/>
        </w:rPr>
        <w:tab/>
        <w:t>разрешение на установку и эксплуатацию рекламной конструкции;</w:t>
      </w:r>
    </w:p>
    <w:p w:rsidR="00190E7E" w:rsidRPr="00190E7E" w:rsidRDefault="00190E7E" w:rsidP="00190E7E">
      <w:pPr>
        <w:jc w:val="both"/>
        <w:rPr>
          <w:bCs/>
          <w:sz w:val="16"/>
          <w:szCs w:val="16"/>
        </w:rPr>
      </w:pPr>
      <w:r w:rsidRPr="00190E7E">
        <w:rPr>
          <w:bCs/>
          <w:sz w:val="16"/>
          <w:szCs w:val="16"/>
        </w:rPr>
        <w:t>м)</w:t>
      </w:r>
      <w:r w:rsidRPr="00190E7E">
        <w:rPr>
          <w:bCs/>
          <w:sz w:val="16"/>
          <w:szCs w:val="16"/>
        </w:rPr>
        <w:tab/>
        <w:t>технические условия для подключения к сетям инженерно- технического обеспечения;</w:t>
      </w:r>
    </w:p>
    <w:p w:rsidR="00190E7E" w:rsidRPr="00190E7E" w:rsidRDefault="00190E7E" w:rsidP="00190E7E">
      <w:pPr>
        <w:jc w:val="both"/>
        <w:rPr>
          <w:bCs/>
          <w:sz w:val="16"/>
          <w:szCs w:val="16"/>
        </w:rPr>
      </w:pPr>
      <w:r w:rsidRPr="00190E7E">
        <w:rPr>
          <w:bCs/>
          <w:sz w:val="16"/>
          <w:szCs w:val="16"/>
        </w:rPr>
        <w:t>н)</w:t>
      </w:r>
      <w:r w:rsidRPr="00190E7E">
        <w:rPr>
          <w:bCs/>
          <w:sz w:val="16"/>
          <w:szCs w:val="16"/>
        </w:rPr>
        <w:tab/>
        <w:t xml:space="preserve">схему движения транспорта и пешеходов. </w:t>
      </w:r>
    </w:p>
    <w:p w:rsidR="00190E7E" w:rsidRPr="00190E7E" w:rsidRDefault="00190E7E" w:rsidP="00190E7E">
      <w:pPr>
        <w:jc w:val="both"/>
        <w:rPr>
          <w:bCs/>
          <w:sz w:val="16"/>
          <w:szCs w:val="16"/>
        </w:rPr>
      </w:pPr>
      <w:r w:rsidRPr="00190E7E">
        <w:rPr>
          <w:bCs/>
          <w:sz w:val="16"/>
          <w:szCs w:val="16"/>
        </w:rPr>
        <w:t xml:space="preserve">2.7.1. Заявитель вправе представить документы (сведения), указанные в </w:t>
      </w:r>
      <w:hyperlink r:id="rId49" w:history="1">
        <w:r w:rsidRPr="00190E7E">
          <w:rPr>
            <w:rStyle w:val="a3"/>
            <w:bCs/>
            <w:sz w:val="16"/>
            <w:szCs w:val="16"/>
          </w:rPr>
          <w:t>пункте 2.7</w:t>
        </w:r>
      </w:hyperlink>
      <w:r w:rsidRPr="00190E7E">
        <w:rPr>
          <w:bCs/>
          <w:sz w:val="16"/>
          <w:szCs w:val="16"/>
        </w:rPr>
        <w:t xml:space="preserve"> административного регламента, по собственной инициативе. Непредставление заявителем указанного документа не является основанием для отказа в предоставлении муниципальной услуги.</w:t>
      </w:r>
    </w:p>
    <w:p w:rsidR="00190E7E" w:rsidRPr="00190E7E" w:rsidRDefault="00190E7E" w:rsidP="00190E7E">
      <w:pPr>
        <w:jc w:val="both"/>
        <w:rPr>
          <w:bCs/>
          <w:sz w:val="16"/>
          <w:szCs w:val="16"/>
        </w:rPr>
      </w:pPr>
      <w:r w:rsidRPr="00190E7E">
        <w:rPr>
          <w:bCs/>
          <w:sz w:val="16"/>
          <w:szCs w:val="16"/>
        </w:rPr>
        <w:t>2.7.2. При предоставлении муниципальной услуги запрещается требовать от Заявителя:</w:t>
      </w:r>
    </w:p>
    <w:p w:rsidR="00190E7E" w:rsidRPr="00190E7E" w:rsidRDefault="00190E7E" w:rsidP="00190E7E">
      <w:pPr>
        <w:jc w:val="both"/>
        <w:rPr>
          <w:bCs/>
          <w:sz w:val="16"/>
          <w:szCs w:val="16"/>
        </w:rPr>
      </w:pPr>
      <w:r w:rsidRPr="00190E7E">
        <w:rPr>
          <w:bCs/>
          <w:sz w:val="16"/>
          <w:szCs w:val="1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190E7E" w:rsidRPr="00190E7E" w:rsidRDefault="00190E7E" w:rsidP="00190E7E">
      <w:pPr>
        <w:jc w:val="both"/>
        <w:rPr>
          <w:bCs/>
          <w:sz w:val="16"/>
          <w:szCs w:val="16"/>
        </w:rPr>
      </w:pPr>
      <w:r w:rsidRPr="00190E7E">
        <w:rPr>
          <w:bCs/>
          <w:sz w:val="16"/>
          <w:szCs w:val="16"/>
        </w:rPr>
        <w:t xml:space="preserve">представления документов и информации, которые в соответствии 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органов, предоставляющих муниципальную услугу, иных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w:t>
      </w:r>
      <w:hyperlink r:id="rId50" w:history="1">
        <w:r w:rsidRPr="00190E7E">
          <w:rPr>
            <w:rStyle w:val="a3"/>
            <w:bCs/>
            <w:sz w:val="16"/>
            <w:szCs w:val="16"/>
          </w:rPr>
          <w:t>части 6 статьи 7</w:t>
        </w:r>
      </w:hyperlink>
      <w:r w:rsidRPr="00190E7E">
        <w:rPr>
          <w:bCs/>
          <w:sz w:val="16"/>
          <w:szCs w:val="16"/>
        </w:rPr>
        <w:t xml:space="preserve"> Федерального закона от 27.07.2010 № 210-ФЗ "Об организации предоставления государственных и муниципальных услуг" (далее – Федеральный закон № 210);</w:t>
      </w:r>
    </w:p>
    <w:p w:rsidR="00190E7E" w:rsidRPr="00190E7E" w:rsidRDefault="00190E7E" w:rsidP="00190E7E">
      <w:pPr>
        <w:jc w:val="both"/>
        <w:rPr>
          <w:bCs/>
          <w:sz w:val="16"/>
          <w:szCs w:val="16"/>
        </w:rPr>
      </w:pPr>
      <w:r w:rsidRPr="00190E7E">
        <w:rPr>
          <w:bCs/>
          <w:sz w:val="16"/>
          <w:szCs w:val="16"/>
        </w:rPr>
        <w:t xml:space="preserve">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представляемых в результате предоставления таких услуг, включенных в перечни, указанные в </w:t>
      </w:r>
      <w:hyperlink r:id="rId51" w:history="1">
        <w:r w:rsidRPr="00190E7E">
          <w:rPr>
            <w:rStyle w:val="a3"/>
            <w:bCs/>
            <w:sz w:val="16"/>
            <w:szCs w:val="16"/>
          </w:rPr>
          <w:t>части 1 статьи 9</w:t>
        </w:r>
      </w:hyperlink>
      <w:r w:rsidRPr="00190E7E">
        <w:rPr>
          <w:bCs/>
          <w:sz w:val="16"/>
          <w:szCs w:val="16"/>
        </w:rPr>
        <w:t xml:space="preserve"> Федерального закона № 210-ФЗ;</w:t>
      </w:r>
    </w:p>
    <w:p w:rsidR="00190E7E" w:rsidRPr="00190E7E" w:rsidRDefault="00190E7E" w:rsidP="00190E7E">
      <w:pPr>
        <w:jc w:val="both"/>
        <w:rPr>
          <w:bCs/>
          <w:sz w:val="16"/>
          <w:szCs w:val="16"/>
        </w:rPr>
      </w:pPr>
      <w:r w:rsidRPr="00190E7E">
        <w:rPr>
          <w:bCs/>
          <w:sz w:val="16"/>
          <w:szCs w:val="16"/>
        </w:rPr>
        <w:t xml:space="preserve">представления документов и информации, отсутствие и(или)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52" w:history="1">
        <w:r w:rsidRPr="00190E7E">
          <w:rPr>
            <w:rStyle w:val="a3"/>
            <w:bCs/>
            <w:sz w:val="16"/>
            <w:szCs w:val="16"/>
          </w:rPr>
          <w:t>пунктом 4 части 1 статьи 7</w:t>
        </w:r>
      </w:hyperlink>
      <w:r w:rsidRPr="00190E7E">
        <w:rPr>
          <w:bCs/>
          <w:sz w:val="16"/>
          <w:szCs w:val="16"/>
        </w:rPr>
        <w:t xml:space="preserve"> Федерального закона № 210-ФЗ;</w:t>
      </w:r>
    </w:p>
    <w:p w:rsidR="00190E7E" w:rsidRPr="00190E7E" w:rsidRDefault="00190E7E" w:rsidP="00190E7E">
      <w:pPr>
        <w:jc w:val="both"/>
        <w:rPr>
          <w:bCs/>
          <w:sz w:val="16"/>
          <w:szCs w:val="16"/>
        </w:rPr>
      </w:pPr>
      <w:r w:rsidRPr="00190E7E">
        <w:rPr>
          <w:bCs/>
          <w:sz w:val="16"/>
          <w:szCs w:val="16"/>
        </w:rPr>
        <w:t xml:space="preserve">представления на бумажном носителе документов и информации, электронные образы которых ранее были заверены в соответствии с </w:t>
      </w:r>
      <w:hyperlink r:id="rId53" w:history="1">
        <w:r w:rsidRPr="00190E7E">
          <w:rPr>
            <w:rStyle w:val="a3"/>
            <w:bCs/>
            <w:sz w:val="16"/>
            <w:szCs w:val="16"/>
          </w:rPr>
          <w:t>пунктом 7.2 части 1 статьи 16</w:t>
        </w:r>
      </w:hyperlink>
      <w:r w:rsidRPr="00190E7E">
        <w:rPr>
          <w:bCs/>
          <w:sz w:val="16"/>
          <w:szCs w:val="16"/>
        </w:rPr>
        <w:t xml:space="preserve">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190E7E" w:rsidRPr="00190E7E" w:rsidRDefault="00190E7E" w:rsidP="00190E7E">
      <w:pPr>
        <w:jc w:val="both"/>
        <w:rPr>
          <w:bCs/>
          <w:sz w:val="16"/>
          <w:szCs w:val="16"/>
        </w:rPr>
      </w:pPr>
      <w:r w:rsidRPr="00190E7E">
        <w:rPr>
          <w:bCs/>
          <w:sz w:val="16"/>
          <w:szCs w:val="16"/>
        </w:rPr>
        <w:t>2.7.3. При наступлении событий, являющихся основанием для предоставления муниципальной услуги, администрация, предоставляющая муниципальную услугу, вправе:</w:t>
      </w:r>
    </w:p>
    <w:p w:rsidR="00190E7E" w:rsidRPr="00190E7E" w:rsidRDefault="00190E7E" w:rsidP="00190E7E">
      <w:pPr>
        <w:jc w:val="both"/>
        <w:rPr>
          <w:bCs/>
          <w:sz w:val="16"/>
          <w:szCs w:val="16"/>
        </w:rPr>
      </w:pPr>
      <w:r w:rsidRPr="00190E7E">
        <w:rPr>
          <w:bCs/>
          <w:sz w:val="16"/>
          <w:szCs w:val="16"/>
        </w:rPr>
        <w:t>1) проводить мероприятия, направленные на подготовку результатов предоставления муниципальной услуги,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190E7E" w:rsidRPr="00190E7E" w:rsidRDefault="00190E7E" w:rsidP="00190E7E">
      <w:pPr>
        <w:jc w:val="both"/>
        <w:rPr>
          <w:bCs/>
          <w:sz w:val="16"/>
          <w:szCs w:val="16"/>
        </w:rPr>
      </w:pPr>
      <w:r w:rsidRPr="00190E7E">
        <w:rPr>
          <w:bCs/>
          <w:sz w:val="16"/>
          <w:szCs w:val="16"/>
        </w:rPr>
        <w:t>2) при условии наличия запроса заявителя о предоставлении муниципальной услуги, в отношении которой у заявителя могут появиться основания для ее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190E7E" w:rsidRPr="00190E7E" w:rsidRDefault="00190E7E" w:rsidP="00190E7E">
      <w:pPr>
        <w:jc w:val="both"/>
        <w:rPr>
          <w:bCs/>
          <w:sz w:val="16"/>
          <w:szCs w:val="16"/>
        </w:rPr>
      </w:pPr>
      <w:r w:rsidRPr="00190E7E">
        <w:rPr>
          <w:bCs/>
          <w:sz w:val="16"/>
          <w:szCs w:val="16"/>
        </w:rPr>
        <w:t>2.8. Основания для приостановления предоставления муниципальной услуги не предусмотрены.</w:t>
      </w:r>
    </w:p>
    <w:p w:rsidR="00190E7E" w:rsidRPr="00190E7E" w:rsidRDefault="00190E7E" w:rsidP="00190E7E">
      <w:pPr>
        <w:jc w:val="both"/>
        <w:rPr>
          <w:bCs/>
          <w:sz w:val="16"/>
          <w:szCs w:val="16"/>
        </w:rPr>
      </w:pPr>
      <w:r w:rsidRPr="00190E7E">
        <w:rPr>
          <w:bCs/>
          <w:sz w:val="16"/>
          <w:szCs w:val="16"/>
        </w:rPr>
        <w:t>2.9. Исчерпывающий перечень оснований для отказа в приеме документов, необходимых для предоставления муниципальной услуги.</w:t>
      </w:r>
    </w:p>
    <w:p w:rsidR="00190E7E" w:rsidRPr="00190E7E" w:rsidRDefault="00190E7E" w:rsidP="00190E7E">
      <w:pPr>
        <w:jc w:val="both"/>
        <w:rPr>
          <w:bCs/>
          <w:sz w:val="16"/>
          <w:szCs w:val="16"/>
        </w:rPr>
      </w:pPr>
      <w:r w:rsidRPr="00190E7E">
        <w:rPr>
          <w:bCs/>
          <w:sz w:val="16"/>
          <w:szCs w:val="16"/>
        </w:rPr>
        <w:t>Основаниями для отказа в приеме документов, необходимых для предоставления муниципальной услуги являются:</w:t>
      </w:r>
    </w:p>
    <w:p w:rsidR="00190E7E" w:rsidRPr="00190E7E" w:rsidRDefault="00190E7E" w:rsidP="00190E7E">
      <w:pPr>
        <w:jc w:val="both"/>
        <w:rPr>
          <w:bCs/>
          <w:sz w:val="16"/>
          <w:szCs w:val="16"/>
        </w:rPr>
      </w:pPr>
      <w:r w:rsidRPr="00190E7E">
        <w:rPr>
          <w:bCs/>
          <w:sz w:val="16"/>
          <w:szCs w:val="16"/>
        </w:rPr>
        <w:t>1) Заявление на получение услуги оформлено не в соответствии с административным регламентом:</w:t>
      </w:r>
    </w:p>
    <w:p w:rsidR="00190E7E" w:rsidRPr="00190E7E" w:rsidRDefault="00190E7E" w:rsidP="00190E7E">
      <w:pPr>
        <w:jc w:val="both"/>
        <w:rPr>
          <w:bCs/>
          <w:sz w:val="16"/>
          <w:szCs w:val="16"/>
        </w:rPr>
      </w:pPr>
      <w:r w:rsidRPr="00190E7E">
        <w:rPr>
          <w:bCs/>
          <w:sz w:val="16"/>
          <w:szCs w:val="16"/>
        </w:rPr>
        <w:t>- Неполное заполнение полей в форме заявления, в том числе в интерактивной форме заявления на ЕПГУ;</w:t>
      </w:r>
    </w:p>
    <w:p w:rsidR="00190E7E" w:rsidRPr="00190E7E" w:rsidRDefault="00190E7E" w:rsidP="00190E7E">
      <w:pPr>
        <w:jc w:val="both"/>
        <w:rPr>
          <w:bCs/>
          <w:sz w:val="16"/>
          <w:szCs w:val="16"/>
        </w:rPr>
      </w:pPr>
      <w:r w:rsidRPr="00190E7E">
        <w:rPr>
          <w:bCs/>
          <w:sz w:val="16"/>
          <w:szCs w:val="16"/>
        </w:rPr>
        <w:lastRenderedPageBreak/>
        <w:t>2) Представленные заявителем документы не отвечают требованиям, установленным административным регламентом:</w:t>
      </w:r>
    </w:p>
    <w:p w:rsidR="00190E7E" w:rsidRPr="00190E7E" w:rsidRDefault="00190E7E" w:rsidP="00190E7E">
      <w:pPr>
        <w:jc w:val="both"/>
        <w:rPr>
          <w:bCs/>
          <w:sz w:val="16"/>
          <w:szCs w:val="16"/>
        </w:rPr>
      </w:pPr>
      <w:r w:rsidRPr="00190E7E">
        <w:rPr>
          <w:bCs/>
          <w:sz w:val="16"/>
          <w:szCs w:val="16"/>
        </w:rPr>
        <w:t>- Представленные документы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190E7E" w:rsidRPr="00190E7E" w:rsidRDefault="00190E7E" w:rsidP="00190E7E">
      <w:pPr>
        <w:jc w:val="both"/>
        <w:rPr>
          <w:bCs/>
          <w:sz w:val="16"/>
          <w:szCs w:val="16"/>
        </w:rPr>
      </w:pPr>
      <w:r w:rsidRPr="00190E7E">
        <w:rPr>
          <w:bCs/>
          <w:sz w:val="16"/>
          <w:szCs w:val="16"/>
        </w:rPr>
        <w:t>- 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p w:rsidR="00190E7E" w:rsidRPr="00190E7E" w:rsidRDefault="00190E7E" w:rsidP="00190E7E">
      <w:pPr>
        <w:jc w:val="both"/>
        <w:rPr>
          <w:bCs/>
          <w:sz w:val="16"/>
          <w:szCs w:val="16"/>
        </w:rPr>
      </w:pPr>
      <w:r w:rsidRPr="00190E7E">
        <w:rPr>
          <w:bCs/>
          <w:sz w:val="16"/>
          <w:szCs w:val="16"/>
        </w:rPr>
        <w:t xml:space="preserve">- 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 </w:t>
      </w:r>
    </w:p>
    <w:p w:rsidR="00190E7E" w:rsidRPr="00190E7E" w:rsidRDefault="00190E7E" w:rsidP="00190E7E">
      <w:pPr>
        <w:jc w:val="both"/>
        <w:rPr>
          <w:bCs/>
          <w:sz w:val="16"/>
          <w:szCs w:val="16"/>
        </w:rPr>
      </w:pPr>
      <w:r w:rsidRPr="00190E7E">
        <w:rPr>
          <w:bCs/>
          <w:sz w:val="16"/>
          <w:szCs w:val="16"/>
        </w:rPr>
        <w:t>- Заявление и документы, необходимые для предоставления услуги, поданы в электронной форме с нарушением требований, установленных нормативными правовыми актами;</w:t>
      </w:r>
    </w:p>
    <w:p w:rsidR="00190E7E" w:rsidRPr="00190E7E" w:rsidRDefault="00190E7E" w:rsidP="00190E7E">
      <w:pPr>
        <w:jc w:val="both"/>
        <w:rPr>
          <w:bCs/>
          <w:sz w:val="16"/>
          <w:szCs w:val="16"/>
        </w:rPr>
      </w:pPr>
      <w:r w:rsidRPr="00190E7E">
        <w:rPr>
          <w:bCs/>
          <w:sz w:val="16"/>
          <w:szCs w:val="16"/>
        </w:rPr>
        <w:t>3) Заявление с комплектом документов подписаны недействительной электронной подписью:</w:t>
      </w:r>
    </w:p>
    <w:p w:rsidR="00190E7E" w:rsidRPr="00190E7E" w:rsidRDefault="00190E7E" w:rsidP="00190E7E">
      <w:pPr>
        <w:jc w:val="both"/>
        <w:rPr>
          <w:bCs/>
          <w:sz w:val="16"/>
          <w:szCs w:val="16"/>
        </w:rPr>
      </w:pPr>
      <w:r w:rsidRPr="00190E7E">
        <w:rPr>
          <w:bCs/>
          <w:sz w:val="16"/>
          <w:szCs w:val="16"/>
        </w:rPr>
        <w:t>- Выявлено несоблюдение установленных статьей 11 Федерального закона от 6 апреля 2011 г. № 63-ФЗ «Об электронной подписи» условий признания действительности, усиленной квалифицированной электронной подписи.</w:t>
      </w:r>
    </w:p>
    <w:p w:rsidR="00190E7E" w:rsidRPr="00190E7E" w:rsidRDefault="00190E7E" w:rsidP="00190E7E">
      <w:pPr>
        <w:jc w:val="both"/>
        <w:rPr>
          <w:bCs/>
          <w:sz w:val="16"/>
          <w:szCs w:val="16"/>
        </w:rPr>
      </w:pPr>
      <w:r w:rsidRPr="00190E7E">
        <w:rPr>
          <w:bCs/>
          <w:sz w:val="16"/>
          <w:szCs w:val="16"/>
        </w:rPr>
        <w:t>4)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190E7E" w:rsidRPr="00190E7E" w:rsidRDefault="00190E7E" w:rsidP="00190E7E">
      <w:pPr>
        <w:jc w:val="both"/>
        <w:rPr>
          <w:bCs/>
          <w:sz w:val="16"/>
          <w:szCs w:val="16"/>
        </w:rPr>
      </w:pPr>
      <w:r w:rsidRPr="00190E7E">
        <w:rPr>
          <w:bCs/>
          <w:sz w:val="16"/>
          <w:szCs w:val="16"/>
        </w:rPr>
        <w:t>- Представление неполного комплекта документов, необходимых для предоставления услуги;</w:t>
      </w:r>
    </w:p>
    <w:p w:rsidR="00190E7E" w:rsidRPr="00190E7E" w:rsidRDefault="00190E7E" w:rsidP="00190E7E">
      <w:pPr>
        <w:jc w:val="both"/>
        <w:rPr>
          <w:bCs/>
          <w:sz w:val="16"/>
          <w:szCs w:val="16"/>
        </w:rPr>
      </w:pPr>
      <w:r w:rsidRPr="00190E7E">
        <w:rPr>
          <w:bCs/>
          <w:sz w:val="16"/>
          <w:szCs w:val="16"/>
        </w:rPr>
        <w:t>5) Предмет запроса не регламентируется законодательством в рамках услуги:</w:t>
      </w:r>
    </w:p>
    <w:p w:rsidR="00190E7E" w:rsidRPr="00190E7E" w:rsidRDefault="00190E7E" w:rsidP="00190E7E">
      <w:pPr>
        <w:jc w:val="both"/>
        <w:rPr>
          <w:bCs/>
          <w:sz w:val="16"/>
          <w:szCs w:val="16"/>
        </w:rPr>
      </w:pPr>
      <w:r w:rsidRPr="00190E7E">
        <w:rPr>
          <w:bCs/>
          <w:sz w:val="16"/>
          <w:szCs w:val="16"/>
        </w:rPr>
        <w:t>- Заявление подано в орган местного самоуправления или организацию, в полномочия которых не входит предоставление услуги.</w:t>
      </w:r>
    </w:p>
    <w:p w:rsidR="00190E7E" w:rsidRPr="00190E7E" w:rsidRDefault="00190E7E" w:rsidP="00190E7E">
      <w:pPr>
        <w:jc w:val="both"/>
        <w:rPr>
          <w:bCs/>
          <w:sz w:val="16"/>
          <w:szCs w:val="16"/>
        </w:rPr>
      </w:pPr>
      <w:r w:rsidRPr="00190E7E">
        <w:rPr>
          <w:bCs/>
          <w:sz w:val="16"/>
          <w:szCs w:val="16"/>
        </w:rPr>
        <w:t>Нарушение любого из указанных требований, является основанием для отказа в приеме документов.</w:t>
      </w:r>
    </w:p>
    <w:p w:rsidR="00190E7E" w:rsidRPr="00190E7E" w:rsidRDefault="00190E7E" w:rsidP="00190E7E">
      <w:pPr>
        <w:jc w:val="both"/>
        <w:rPr>
          <w:bCs/>
          <w:sz w:val="16"/>
          <w:szCs w:val="16"/>
        </w:rPr>
      </w:pPr>
      <w:r w:rsidRPr="00190E7E">
        <w:rPr>
          <w:bCs/>
          <w:sz w:val="16"/>
          <w:szCs w:val="16"/>
        </w:rPr>
        <w:t>Решение об отказе в приеме документов, по основаниям, указанным в пункте 2.9 настоящего Административного регламента, оформляется по форме согласно Приложению № 2 к настоящему Административному регламенту.</w:t>
      </w:r>
    </w:p>
    <w:p w:rsidR="00190E7E" w:rsidRPr="00190E7E" w:rsidRDefault="00190E7E" w:rsidP="00190E7E">
      <w:pPr>
        <w:jc w:val="both"/>
        <w:rPr>
          <w:bCs/>
          <w:sz w:val="16"/>
          <w:szCs w:val="16"/>
        </w:rPr>
      </w:pPr>
      <w:r w:rsidRPr="00190E7E">
        <w:rPr>
          <w:bCs/>
          <w:sz w:val="16"/>
          <w:szCs w:val="16"/>
        </w:rPr>
        <w:t>Решение об отказе в приеме документов, по основаниям, указанным в пункте 2.9 настоящего Административного регламента, направляется заявителю способом, определенным заявителем в заявлении о предоставлении разрешения не позднее рабочего дня, следующего за днем получения такого заявления, либо выдастся в день личного обращения за получением указанного решения в многофункциональный центр, выбранный при подаче заявления, или уполномоченный орган государственной власти, орган местного самоуправления, организацию.</w:t>
      </w:r>
    </w:p>
    <w:p w:rsidR="00190E7E" w:rsidRPr="00190E7E" w:rsidRDefault="00190E7E" w:rsidP="00190E7E">
      <w:pPr>
        <w:jc w:val="both"/>
        <w:rPr>
          <w:bCs/>
          <w:sz w:val="16"/>
          <w:szCs w:val="16"/>
        </w:rPr>
      </w:pPr>
      <w:r w:rsidRPr="00190E7E">
        <w:rPr>
          <w:bCs/>
          <w:sz w:val="16"/>
          <w:szCs w:val="16"/>
        </w:rPr>
        <w:t>Отказ в приеме документов, по основаниям, указанным в пункте 2.9 настоящего Административного регламента, не препятствует повторному обращению заявителя в Администрацию за получением услуги.</w:t>
      </w:r>
    </w:p>
    <w:p w:rsidR="00190E7E" w:rsidRPr="00190E7E" w:rsidRDefault="00190E7E" w:rsidP="00190E7E">
      <w:pPr>
        <w:jc w:val="both"/>
        <w:rPr>
          <w:bCs/>
          <w:sz w:val="16"/>
          <w:szCs w:val="16"/>
        </w:rPr>
      </w:pPr>
      <w:r w:rsidRPr="00190E7E">
        <w:rPr>
          <w:bCs/>
          <w:sz w:val="16"/>
          <w:szCs w:val="16"/>
        </w:rPr>
        <w:t>2.10. Исчерпывающий перечень оснований для отказа в предоставлении муниципальной услуги:</w:t>
      </w:r>
    </w:p>
    <w:p w:rsidR="00190E7E" w:rsidRPr="00190E7E" w:rsidRDefault="00190E7E" w:rsidP="00190E7E">
      <w:pPr>
        <w:jc w:val="both"/>
        <w:rPr>
          <w:bCs/>
          <w:sz w:val="16"/>
          <w:szCs w:val="16"/>
        </w:rPr>
      </w:pPr>
      <w:r w:rsidRPr="00190E7E">
        <w:rPr>
          <w:bCs/>
          <w:sz w:val="16"/>
          <w:szCs w:val="16"/>
        </w:rPr>
        <w:t>1) Представленные заявителем документы не отвечают требованиям, установленным административным регламентом:</w:t>
      </w:r>
    </w:p>
    <w:p w:rsidR="00190E7E" w:rsidRPr="00190E7E" w:rsidRDefault="00190E7E" w:rsidP="00190E7E">
      <w:pPr>
        <w:jc w:val="both"/>
        <w:rPr>
          <w:bCs/>
          <w:sz w:val="16"/>
          <w:szCs w:val="16"/>
        </w:rPr>
      </w:pPr>
      <w:r w:rsidRPr="00190E7E">
        <w:rPr>
          <w:bCs/>
          <w:sz w:val="16"/>
          <w:szCs w:val="16"/>
        </w:rPr>
        <w:t>- невозможность выполнения работ в заявленные сроки;</w:t>
      </w:r>
    </w:p>
    <w:p w:rsidR="00190E7E" w:rsidRPr="00190E7E" w:rsidRDefault="00190E7E" w:rsidP="00190E7E">
      <w:pPr>
        <w:jc w:val="both"/>
        <w:rPr>
          <w:bCs/>
          <w:sz w:val="16"/>
          <w:szCs w:val="16"/>
        </w:rPr>
      </w:pPr>
      <w:r w:rsidRPr="00190E7E">
        <w:rPr>
          <w:bCs/>
          <w:sz w:val="16"/>
          <w:szCs w:val="16"/>
        </w:rPr>
        <w:t>2) Представленные заявителем документы недействительны/указанные в заявлении сведения недостоверны:</w:t>
      </w:r>
    </w:p>
    <w:p w:rsidR="00190E7E" w:rsidRPr="00190E7E" w:rsidRDefault="00190E7E" w:rsidP="00190E7E">
      <w:pPr>
        <w:jc w:val="both"/>
        <w:rPr>
          <w:bCs/>
          <w:sz w:val="16"/>
          <w:szCs w:val="16"/>
        </w:rPr>
      </w:pPr>
      <w:r w:rsidRPr="00190E7E">
        <w:rPr>
          <w:bCs/>
          <w:sz w:val="16"/>
          <w:szCs w:val="16"/>
        </w:rPr>
        <w:t>- несоответствие проекта производства работ требованиям, установленным нормативными правовыми актами;</w:t>
      </w:r>
    </w:p>
    <w:p w:rsidR="00190E7E" w:rsidRPr="00190E7E" w:rsidRDefault="00190E7E" w:rsidP="00190E7E">
      <w:pPr>
        <w:jc w:val="both"/>
        <w:rPr>
          <w:bCs/>
          <w:sz w:val="16"/>
          <w:szCs w:val="16"/>
        </w:rPr>
      </w:pPr>
      <w:r w:rsidRPr="00190E7E">
        <w:rPr>
          <w:bCs/>
          <w:sz w:val="16"/>
          <w:szCs w:val="16"/>
        </w:rPr>
        <w:t>- установлены факты нарушений при проведении земляных работ в соответствии с выданным разрешением на осуществление земляных работ;</w:t>
      </w:r>
    </w:p>
    <w:p w:rsidR="00190E7E" w:rsidRPr="00190E7E" w:rsidRDefault="00190E7E" w:rsidP="00190E7E">
      <w:pPr>
        <w:jc w:val="both"/>
        <w:rPr>
          <w:bCs/>
          <w:sz w:val="16"/>
          <w:szCs w:val="16"/>
        </w:rPr>
      </w:pPr>
      <w:r w:rsidRPr="00190E7E">
        <w:rPr>
          <w:bCs/>
          <w:sz w:val="16"/>
          <w:szCs w:val="16"/>
        </w:rPr>
        <w:t>- наличие противоречивых сведений в заявлении о предоставлении услуги и приложенных к нему документах;</w:t>
      </w:r>
    </w:p>
    <w:p w:rsidR="00190E7E" w:rsidRPr="00190E7E" w:rsidRDefault="00190E7E" w:rsidP="00190E7E">
      <w:pPr>
        <w:jc w:val="both"/>
        <w:rPr>
          <w:bCs/>
          <w:sz w:val="16"/>
          <w:szCs w:val="16"/>
        </w:rPr>
      </w:pPr>
      <w:r w:rsidRPr="00190E7E">
        <w:rPr>
          <w:bCs/>
          <w:sz w:val="16"/>
          <w:szCs w:val="16"/>
        </w:rPr>
        <w:t>- 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необходимых для предоставления услуги;</w:t>
      </w:r>
    </w:p>
    <w:p w:rsidR="00190E7E" w:rsidRPr="00190E7E" w:rsidRDefault="00190E7E" w:rsidP="00190E7E">
      <w:pPr>
        <w:jc w:val="both"/>
        <w:rPr>
          <w:bCs/>
          <w:sz w:val="16"/>
          <w:szCs w:val="16"/>
        </w:rPr>
      </w:pPr>
      <w:r w:rsidRPr="00190E7E">
        <w:rPr>
          <w:bCs/>
          <w:sz w:val="16"/>
          <w:szCs w:val="16"/>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190E7E" w:rsidRPr="00190E7E" w:rsidRDefault="00190E7E" w:rsidP="00190E7E">
      <w:pPr>
        <w:jc w:val="both"/>
        <w:rPr>
          <w:bCs/>
          <w:sz w:val="16"/>
          <w:szCs w:val="16"/>
        </w:rPr>
      </w:pPr>
      <w:r w:rsidRPr="00190E7E">
        <w:rPr>
          <w:bCs/>
          <w:sz w:val="16"/>
          <w:szCs w:val="16"/>
        </w:rPr>
        <w:t>2.11. Порядок, размер и основания взимания государственной пошлины или иной платы, взимаемой за предоставление муниципальной услуги.</w:t>
      </w:r>
    </w:p>
    <w:p w:rsidR="00190E7E" w:rsidRPr="00190E7E" w:rsidRDefault="00190E7E" w:rsidP="00190E7E">
      <w:pPr>
        <w:jc w:val="both"/>
        <w:rPr>
          <w:bCs/>
          <w:sz w:val="16"/>
          <w:szCs w:val="16"/>
        </w:rPr>
      </w:pPr>
      <w:r w:rsidRPr="00190E7E">
        <w:rPr>
          <w:bCs/>
          <w:sz w:val="16"/>
          <w:szCs w:val="16"/>
        </w:rPr>
        <w:t>2.11.1. Муниципальная услуга предоставляется бесплатно.</w:t>
      </w:r>
    </w:p>
    <w:p w:rsidR="00190E7E" w:rsidRPr="00190E7E" w:rsidRDefault="00190E7E" w:rsidP="00190E7E">
      <w:pPr>
        <w:jc w:val="both"/>
        <w:rPr>
          <w:bCs/>
          <w:sz w:val="16"/>
          <w:szCs w:val="16"/>
        </w:rPr>
      </w:pPr>
      <w:r w:rsidRPr="00190E7E">
        <w:rPr>
          <w:bCs/>
          <w:sz w:val="16"/>
          <w:szCs w:val="16"/>
        </w:rPr>
        <w:t>2.12. Срок регистрации запроса заявителя о предоставлении муниципальной услуги составляет в администрации:</w:t>
      </w:r>
    </w:p>
    <w:p w:rsidR="00190E7E" w:rsidRPr="00190E7E" w:rsidRDefault="00190E7E" w:rsidP="00190E7E">
      <w:pPr>
        <w:jc w:val="both"/>
        <w:rPr>
          <w:bCs/>
          <w:sz w:val="16"/>
          <w:szCs w:val="16"/>
        </w:rPr>
      </w:pPr>
      <w:r w:rsidRPr="00190E7E">
        <w:rPr>
          <w:bCs/>
          <w:sz w:val="16"/>
          <w:szCs w:val="16"/>
        </w:rPr>
        <w:t>- при личном обращении – 1 рабочий день с даты поступления;</w:t>
      </w:r>
    </w:p>
    <w:p w:rsidR="00190E7E" w:rsidRPr="00190E7E" w:rsidRDefault="00190E7E" w:rsidP="00190E7E">
      <w:pPr>
        <w:jc w:val="both"/>
        <w:rPr>
          <w:bCs/>
          <w:sz w:val="16"/>
          <w:szCs w:val="16"/>
        </w:rPr>
      </w:pPr>
      <w:r w:rsidRPr="00190E7E">
        <w:rPr>
          <w:bCs/>
          <w:sz w:val="16"/>
          <w:szCs w:val="16"/>
        </w:rPr>
        <w:t>- при направлении запроса почтовой связью в администрацию - 1 рабочий день с даты поступления;</w:t>
      </w:r>
    </w:p>
    <w:p w:rsidR="00190E7E" w:rsidRPr="00190E7E" w:rsidRDefault="00190E7E" w:rsidP="00190E7E">
      <w:pPr>
        <w:jc w:val="both"/>
        <w:rPr>
          <w:bCs/>
          <w:sz w:val="16"/>
          <w:szCs w:val="16"/>
        </w:rPr>
      </w:pPr>
      <w:r w:rsidRPr="00190E7E">
        <w:rPr>
          <w:bCs/>
          <w:sz w:val="16"/>
          <w:szCs w:val="16"/>
        </w:rPr>
        <w:t>- при направлении запроса на бумажном носителе из ГБУ ЛО «МФЦ» в администрацию – 1 рабочий день с даты поступления документов из ГБУ ЛО «МФЦ» в администрацию;</w:t>
      </w:r>
    </w:p>
    <w:p w:rsidR="00190E7E" w:rsidRPr="00190E7E" w:rsidRDefault="00190E7E" w:rsidP="00190E7E">
      <w:pPr>
        <w:jc w:val="both"/>
        <w:rPr>
          <w:bCs/>
          <w:sz w:val="16"/>
          <w:szCs w:val="16"/>
        </w:rPr>
      </w:pPr>
      <w:r w:rsidRPr="00190E7E">
        <w:rPr>
          <w:bCs/>
          <w:sz w:val="16"/>
          <w:szCs w:val="16"/>
        </w:rPr>
        <w:t>- при направлении запроса в форме электронного документа посредством ЕПГУ или ПГУ ЛО (при наличии технической возможности) – 1 рабочий день с даты поступления.</w:t>
      </w:r>
    </w:p>
    <w:p w:rsidR="00190E7E" w:rsidRPr="00190E7E" w:rsidRDefault="00190E7E" w:rsidP="00190E7E">
      <w:pPr>
        <w:jc w:val="both"/>
        <w:rPr>
          <w:bCs/>
          <w:sz w:val="16"/>
          <w:szCs w:val="16"/>
        </w:rPr>
      </w:pPr>
      <w:r w:rsidRPr="00190E7E">
        <w:rPr>
          <w:bCs/>
          <w:sz w:val="16"/>
          <w:szCs w:val="16"/>
        </w:rPr>
        <w:t xml:space="preserve">2.13.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w:t>
      </w:r>
      <w:r w:rsidRPr="00190E7E">
        <w:rPr>
          <w:bCs/>
          <w:sz w:val="16"/>
          <w:szCs w:val="16"/>
        </w:rPr>
        <w:lastRenderedPageBreak/>
        <w:t>заполнения и перечнем документов, необходимых для предоставления муниципальной услуги.</w:t>
      </w:r>
    </w:p>
    <w:p w:rsidR="00190E7E" w:rsidRPr="00190E7E" w:rsidRDefault="00190E7E" w:rsidP="00190E7E">
      <w:pPr>
        <w:jc w:val="both"/>
        <w:rPr>
          <w:bCs/>
          <w:sz w:val="16"/>
          <w:szCs w:val="16"/>
        </w:rPr>
      </w:pPr>
      <w:r w:rsidRPr="00190E7E">
        <w:rPr>
          <w:bCs/>
          <w:sz w:val="16"/>
          <w:szCs w:val="16"/>
        </w:rPr>
        <w:t>2.13.1. Предоставление муниципальной услуги осуществляется                                  в специально выделенных для этих целей помещениях администрации или в многофункциональных центрах.</w:t>
      </w:r>
    </w:p>
    <w:p w:rsidR="00190E7E" w:rsidRPr="00190E7E" w:rsidRDefault="00190E7E" w:rsidP="00190E7E">
      <w:pPr>
        <w:jc w:val="both"/>
        <w:rPr>
          <w:bCs/>
          <w:sz w:val="16"/>
          <w:szCs w:val="16"/>
        </w:rPr>
      </w:pPr>
      <w:r w:rsidRPr="00190E7E">
        <w:rPr>
          <w:bCs/>
          <w:sz w:val="16"/>
          <w:szCs w:val="16"/>
        </w:rPr>
        <w:t>2.13.2.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многофункциональный центр,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190E7E" w:rsidRPr="00190E7E" w:rsidRDefault="00190E7E" w:rsidP="00190E7E">
      <w:pPr>
        <w:jc w:val="both"/>
        <w:rPr>
          <w:bCs/>
          <w:sz w:val="16"/>
          <w:szCs w:val="16"/>
        </w:rPr>
      </w:pPr>
      <w:r w:rsidRPr="00190E7E">
        <w:rPr>
          <w:bCs/>
          <w:sz w:val="16"/>
          <w:szCs w:val="16"/>
        </w:rPr>
        <w:t>2.13.3. Помещения размещаются преимущественно на нижних, предпочтительнее на первых этажах здания, с предоставлением доступа в помещение инвалидам.</w:t>
      </w:r>
    </w:p>
    <w:p w:rsidR="00190E7E" w:rsidRPr="00190E7E" w:rsidRDefault="00190E7E" w:rsidP="00190E7E">
      <w:pPr>
        <w:jc w:val="both"/>
        <w:rPr>
          <w:bCs/>
          <w:sz w:val="16"/>
          <w:szCs w:val="16"/>
        </w:rPr>
      </w:pPr>
      <w:r w:rsidRPr="00190E7E">
        <w:rPr>
          <w:bCs/>
          <w:sz w:val="16"/>
          <w:szCs w:val="16"/>
        </w:rPr>
        <w:t>2.13.4. Здание (помещение) оборудуется информационной табличкой (вывеской), содержащей полное наименование администрации, а также информацию о режиме работы.</w:t>
      </w:r>
    </w:p>
    <w:p w:rsidR="00190E7E" w:rsidRPr="00190E7E" w:rsidRDefault="00190E7E" w:rsidP="00190E7E">
      <w:pPr>
        <w:jc w:val="both"/>
        <w:rPr>
          <w:bCs/>
          <w:sz w:val="16"/>
          <w:szCs w:val="16"/>
        </w:rPr>
      </w:pPr>
      <w:r w:rsidRPr="00190E7E">
        <w:rPr>
          <w:bCs/>
          <w:sz w:val="16"/>
          <w:szCs w:val="16"/>
        </w:rPr>
        <w:t>2.13.5. Вход в здание (помещение) и выход из него оборудуются лестницами с поручнями и пандусами для передвижения детских и инвалидных колясок.</w:t>
      </w:r>
    </w:p>
    <w:p w:rsidR="00190E7E" w:rsidRPr="00190E7E" w:rsidRDefault="00190E7E" w:rsidP="00190E7E">
      <w:pPr>
        <w:jc w:val="both"/>
        <w:rPr>
          <w:bCs/>
          <w:sz w:val="16"/>
          <w:szCs w:val="16"/>
        </w:rPr>
      </w:pPr>
      <w:r w:rsidRPr="00190E7E">
        <w:rPr>
          <w:bCs/>
          <w:sz w:val="16"/>
          <w:szCs w:val="16"/>
        </w:rPr>
        <w:t>2.13.6. В помещении организуется бесплатный туалет для посетителей, в том числе туалет, предназначенный для инвалидов.</w:t>
      </w:r>
    </w:p>
    <w:p w:rsidR="00190E7E" w:rsidRPr="00190E7E" w:rsidRDefault="00190E7E" w:rsidP="00190E7E">
      <w:pPr>
        <w:jc w:val="both"/>
        <w:rPr>
          <w:bCs/>
          <w:sz w:val="16"/>
          <w:szCs w:val="16"/>
        </w:rPr>
      </w:pPr>
      <w:r w:rsidRPr="00190E7E">
        <w:rPr>
          <w:bCs/>
          <w:sz w:val="16"/>
          <w:szCs w:val="16"/>
        </w:rPr>
        <w:t>2.13.7. При необходимости работником ГБУ ЛО «МФЦ», администрации инвалиду оказывается помощь в преодолении барьеров, мешающих получению ими услуг наравне с другими лицами.</w:t>
      </w:r>
    </w:p>
    <w:p w:rsidR="00190E7E" w:rsidRPr="00190E7E" w:rsidRDefault="00190E7E" w:rsidP="00190E7E">
      <w:pPr>
        <w:jc w:val="both"/>
        <w:rPr>
          <w:bCs/>
          <w:sz w:val="16"/>
          <w:szCs w:val="16"/>
        </w:rPr>
      </w:pPr>
      <w:r w:rsidRPr="00190E7E">
        <w:rPr>
          <w:bCs/>
          <w:sz w:val="16"/>
          <w:szCs w:val="16"/>
        </w:rPr>
        <w:t>2.13.8. Вход в помещение и места ожидания оборудованы кнопками, а также содержат информацию о контактных номерах телефонов для вызова работника, ответственного за сопровождение инвалида.</w:t>
      </w:r>
    </w:p>
    <w:p w:rsidR="00190E7E" w:rsidRPr="00190E7E" w:rsidRDefault="00190E7E" w:rsidP="00190E7E">
      <w:pPr>
        <w:jc w:val="both"/>
        <w:rPr>
          <w:bCs/>
          <w:sz w:val="16"/>
          <w:szCs w:val="16"/>
        </w:rPr>
      </w:pPr>
      <w:r w:rsidRPr="00190E7E">
        <w:rPr>
          <w:bCs/>
          <w:sz w:val="16"/>
          <w:szCs w:val="16"/>
        </w:rPr>
        <w:t>2.13.9.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190E7E" w:rsidRPr="00190E7E" w:rsidRDefault="00190E7E" w:rsidP="00190E7E">
      <w:pPr>
        <w:jc w:val="both"/>
        <w:rPr>
          <w:bCs/>
          <w:sz w:val="16"/>
          <w:szCs w:val="16"/>
        </w:rPr>
      </w:pPr>
      <w:r w:rsidRPr="00190E7E">
        <w:rPr>
          <w:bCs/>
          <w:sz w:val="16"/>
          <w:szCs w:val="16"/>
        </w:rPr>
        <w:t>2.13.10.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190E7E" w:rsidRPr="00190E7E" w:rsidRDefault="00190E7E" w:rsidP="00190E7E">
      <w:pPr>
        <w:jc w:val="both"/>
        <w:rPr>
          <w:bCs/>
          <w:sz w:val="16"/>
          <w:szCs w:val="16"/>
        </w:rPr>
      </w:pPr>
      <w:r w:rsidRPr="00190E7E">
        <w:rPr>
          <w:bCs/>
          <w:sz w:val="16"/>
          <w:szCs w:val="16"/>
        </w:rPr>
        <w:t xml:space="preserve">2.13.11.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190E7E" w:rsidRPr="00190E7E" w:rsidRDefault="00190E7E" w:rsidP="00190E7E">
      <w:pPr>
        <w:jc w:val="both"/>
        <w:rPr>
          <w:bCs/>
          <w:sz w:val="16"/>
          <w:szCs w:val="16"/>
        </w:rPr>
      </w:pPr>
      <w:r w:rsidRPr="00190E7E">
        <w:rPr>
          <w:bCs/>
          <w:sz w:val="16"/>
          <w:szCs w:val="16"/>
        </w:rPr>
        <w:t xml:space="preserve">2.13.12. Помещения приема и выдачи документов должны предусматривать места для ожидания, информирования и приема заявителей. </w:t>
      </w:r>
    </w:p>
    <w:p w:rsidR="00190E7E" w:rsidRPr="00190E7E" w:rsidRDefault="00190E7E" w:rsidP="00190E7E">
      <w:pPr>
        <w:jc w:val="both"/>
        <w:rPr>
          <w:bCs/>
          <w:sz w:val="16"/>
          <w:szCs w:val="16"/>
        </w:rPr>
      </w:pPr>
      <w:r w:rsidRPr="00190E7E">
        <w:rPr>
          <w:bCs/>
          <w:sz w:val="16"/>
          <w:szCs w:val="16"/>
        </w:rPr>
        <w:t>2.13.13.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190E7E" w:rsidRPr="00190E7E" w:rsidRDefault="00190E7E" w:rsidP="00190E7E">
      <w:pPr>
        <w:jc w:val="both"/>
        <w:rPr>
          <w:bCs/>
          <w:sz w:val="16"/>
          <w:szCs w:val="16"/>
        </w:rPr>
      </w:pPr>
      <w:r w:rsidRPr="00190E7E">
        <w:rPr>
          <w:bCs/>
          <w:sz w:val="16"/>
          <w:szCs w:val="16"/>
        </w:rPr>
        <w:t>2.13.14.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190E7E" w:rsidRPr="00190E7E" w:rsidRDefault="00190E7E" w:rsidP="00190E7E">
      <w:pPr>
        <w:jc w:val="both"/>
        <w:rPr>
          <w:bCs/>
          <w:sz w:val="16"/>
          <w:szCs w:val="16"/>
        </w:rPr>
      </w:pPr>
      <w:r w:rsidRPr="00190E7E">
        <w:rPr>
          <w:bCs/>
          <w:sz w:val="16"/>
          <w:szCs w:val="16"/>
        </w:rPr>
        <w:t>2.14. Показатели доступности и качества муниципальной услуги.</w:t>
      </w:r>
    </w:p>
    <w:p w:rsidR="00190E7E" w:rsidRPr="00190E7E" w:rsidRDefault="00190E7E" w:rsidP="00190E7E">
      <w:pPr>
        <w:jc w:val="both"/>
        <w:rPr>
          <w:bCs/>
          <w:sz w:val="16"/>
          <w:szCs w:val="16"/>
        </w:rPr>
      </w:pPr>
      <w:r w:rsidRPr="00190E7E">
        <w:rPr>
          <w:bCs/>
          <w:sz w:val="16"/>
          <w:szCs w:val="16"/>
        </w:rPr>
        <w:t>2.14.1. Показатели доступности муниципальной услуги (общие, применимые в отношении всех заявителей):</w:t>
      </w:r>
    </w:p>
    <w:p w:rsidR="00190E7E" w:rsidRPr="00190E7E" w:rsidRDefault="00190E7E" w:rsidP="00190E7E">
      <w:pPr>
        <w:jc w:val="both"/>
        <w:rPr>
          <w:bCs/>
          <w:sz w:val="16"/>
          <w:szCs w:val="16"/>
        </w:rPr>
      </w:pPr>
      <w:r w:rsidRPr="00190E7E">
        <w:rPr>
          <w:bCs/>
          <w:sz w:val="16"/>
          <w:szCs w:val="16"/>
        </w:rPr>
        <w:t>1) транспортная доступность к месту предоставления муниципальной услуги;</w:t>
      </w:r>
    </w:p>
    <w:p w:rsidR="00190E7E" w:rsidRPr="00190E7E" w:rsidRDefault="00190E7E" w:rsidP="00190E7E">
      <w:pPr>
        <w:jc w:val="both"/>
        <w:rPr>
          <w:bCs/>
          <w:sz w:val="16"/>
          <w:szCs w:val="16"/>
        </w:rPr>
      </w:pPr>
      <w:r w:rsidRPr="00190E7E">
        <w:rPr>
          <w:bCs/>
          <w:sz w:val="16"/>
          <w:szCs w:val="16"/>
        </w:rPr>
        <w:t>2) наличие указателей, обеспечивающих беспрепятственный доступ к помещениям, в которых предоставляется услуга;</w:t>
      </w:r>
    </w:p>
    <w:p w:rsidR="00190E7E" w:rsidRPr="00190E7E" w:rsidRDefault="00190E7E" w:rsidP="00190E7E">
      <w:pPr>
        <w:jc w:val="both"/>
        <w:rPr>
          <w:bCs/>
          <w:sz w:val="16"/>
          <w:szCs w:val="16"/>
        </w:rPr>
      </w:pPr>
      <w:r w:rsidRPr="00190E7E">
        <w:rPr>
          <w:bCs/>
          <w:sz w:val="16"/>
          <w:szCs w:val="16"/>
        </w:rPr>
        <w:t>3) возможность получения полной и достоверной информации о муниципальной услуге в администрации, ГБУ ЛО «МФЦ», по телефону, на официальном сайте администрации, посредством ЕПГУ, либо ПГУ ЛО;</w:t>
      </w:r>
    </w:p>
    <w:p w:rsidR="00190E7E" w:rsidRPr="00190E7E" w:rsidRDefault="00190E7E" w:rsidP="00190E7E">
      <w:pPr>
        <w:jc w:val="both"/>
        <w:rPr>
          <w:bCs/>
          <w:sz w:val="16"/>
          <w:szCs w:val="16"/>
        </w:rPr>
      </w:pPr>
      <w:r w:rsidRPr="00190E7E">
        <w:rPr>
          <w:bCs/>
          <w:sz w:val="16"/>
          <w:szCs w:val="16"/>
        </w:rPr>
        <w:t>4) предоставление муниципальной услуги любым доступным способом, предусмотренным действующим законодательством;</w:t>
      </w:r>
    </w:p>
    <w:p w:rsidR="00190E7E" w:rsidRPr="00190E7E" w:rsidRDefault="00190E7E" w:rsidP="00190E7E">
      <w:pPr>
        <w:jc w:val="both"/>
        <w:rPr>
          <w:bCs/>
          <w:sz w:val="16"/>
          <w:szCs w:val="16"/>
        </w:rPr>
      </w:pPr>
      <w:r w:rsidRPr="00190E7E">
        <w:rPr>
          <w:bCs/>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 (или) ПГУ ЛО.</w:t>
      </w:r>
    </w:p>
    <w:p w:rsidR="00190E7E" w:rsidRPr="00190E7E" w:rsidRDefault="00190E7E" w:rsidP="00190E7E">
      <w:pPr>
        <w:jc w:val="both"/>
        <w:rPr>
          <w:bCs/>
          <w:sz w:val="16"/>
          <w:szCs w:val="16"/>
        </w:rPr>
      </w:pPr>
      <w:r w:rsidRPr="00190E7E">
        <w:rPr>
          <w:bCs/>
          <w:sz w:val="16"/>
          <w:szCs w:val="16"/>
        </w:rPr>
        <w:t>2.14.2. Показатели доступности муниципальной услуги (специальные, применимые в отношении инвалидов):</w:t>
      </w:r>
    </w:p>
    <w:p w:rsidR="00190E7E" w:rsidRPr="00190E7E" w:rsidRDefault="00190E7E" w:rsidP="00190E7E">
      <w:pPr>
        <w:jc w:val="both"/>
        <w:rPr>
          <w:bCs/>
          <w:sz w:val="16"/>
          <w:szCs w:val="16"/>
        </w:rPr>
      </w:pPr>
      <w:r w:rsidRPr="00190E7E">
        <w:rPr>
          <w:bCs/>
          <w:sz w:val="16"/>
          <w:szCs w:val="16"/>
        </w:rPr>
        <w:t>1) наличие инфраструктуры, указанной в пункте 2.14;</w:t>
      </w:r>
    </w:p>
    <w:p w:rsidR="00190E7E" w:rsidRPr="00190E7E" w:rsidRDefault="00190E7E" w:rsidP="00190E7E">
      <w:pPr>
        <w:jc w:val="both"/>
        <w:rPr>
          <w:bCs/>
          <w:sz w:val="16"/>
          <w:szCs w:val="16"/>
        </w:rPr>
      </w:pPr>
      <w:r w:rsidRPr="00190E7E">
        <w:rPr>
          <w:bCs/>
          <w:sz w:val="16"/>
          <w:szCs w:val="16"/>
        </w:rPr>
        <w:t>2) исполнение требований доступности услуг для инвалидов;</w:t>
      </w:r>
    </w:p>
    <w:p w:rsidR="00190E7E" w:rsidRPr="00190E7E" w:rsidRDefault="00190E7E" w:rsidP="00190E7E">
      <w:pPr>
        <w:jc w:val="both"/>
        <w:rPr>
          <w:bCs/>
          <w:sz w:val="16"/>
          <w:szCs w:val="16"/>
        </w:rPr>
      </w:pPr>
      <w:r w:rsidRPr="00190E7E">
        <w:rPr>
          <w:bCs/>
          <w:sz w:val="16"/>
          <w:szCs w:val="16"/>
        </w:rPr>
        <w:t>3) обеспечение беспрепятственного доступа инвалидов к помещениям, в которых предоставляется муниципальная услуга.</w:t>
      </w:r>
    </w:p>
    <w:p w:rsidR="00190E7E" w:rsidRPr="00190E7E" w:rsidRDefault="00190E7E" w:rsidP="00190E7E">
      <w:pPr>
        <w:jc w:val="both"/>
        <w:rPr>
          <w:bCs/>
          <w:sz w:val="16"/>
          <w:szCs w:val="16"/>
        </w:rPr>
      </w:pPr>
      <w:r w:rsidRPr="00190E7E">
        <w:rPr>
          <w:bCs/>
          <w:sz w:val="16"/>
          <w:szCs w:val="16"/>
        </w:rPr>
        <w:t>2.14.3. Показатели качества муниципальной услуги:</w:t>
      </w:r>
    </w:p>
    <w:p w:rsidR="00190E7E" w:rsidRPr="00190E7E" w:rsidRDefault="00190E7E" w:rsidP="00190E7E">
      <w:pPr>
        <w:jc w:val="both"/>
        <w:rPr>
          <w:bCs/>
          <w:sz w:val="16"/>
          <w:szCs w:val="16"/>
        </w:rPr>
      </w:pPr>
      <w:r w:rsidRPr="00190E7E">
        <w:rPr>
          <w:bCs/>
          <w:sz w:val="16"/>
          <w:szCs w:val="16"/>
        </w:rPr>
        <w:t>1) соблюдение срока предоставления муниципальной услуги;</w:t>
      </w:r>
    </w:p>
    <w:p w:rsidR="00190E7E" w:rsidRPr="00190E7E" w:rsidRDefault="00190E7E" w:rsidP="00190E7E">
      <w:pPr>
        <w:jc w:val="both"/>
        <w:rPr>
          <w:bCs/>
          <w:sz w:val="16"/>
          <w:szCs w:val="16"/>
        </w:rPr>
      </w:pPr>
      <w:r w:rsidRPr="00190E7E">
        <w:rPr>
          <w:bCs/>
          <w:sz w:val="16"/>
          <w:szCs w:val="16"/>
        </w:rPr>
        <w:t xml:space="preserve">2) соблюдение времени ожидания в очереди при подаче запроса и получении результата; </w:t>
      </w:r>
    </w:p>
    <w:p w:rsidR="00190E7E" w:rsidRPr="00190E7E" w:rsidRDefault="00190E7E" w:rsidP="00190E7E">
      <w:pPr>
        <w:jc w:val="both"/>
        <w:rPr>
          <w:bCs/>
          <w:sz w:val="16"/>
          <w:szCs w:val="16"/>
        </w:rPr>
      </w:pPr>
      <w:r w:rsidRPr="00190E7E">
        <w:rPr>
          <w:bCs/>
          <w:sz w:val="16"/>
          <w:szCs w:val="16"/>
        </w:rPr>
        <w:t xml:space="preserve">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w:t>
      </w:r>
      <w:r w:rsidRPr="00190E7E">
        <w:rPr>
          <w:bCs/>
          <w:sz w:val="16"/>
          <w:szCs w:val="16"/>
        </w:rPr>
        <w:lastRenderedPageBreak/>
        <w:t>обращения при получении результата в администрации или в ГБУ ЛО «МФЦ»;</w:t>
      </w:r>
    </w:p>
    <w:p w:rsidR="00190E7E" w:rsidRPr="00190E7E" w:rsidRDefault="00190E7E" w:rsidP="00190E7E">
      <w:pPr>
        <w:jc w:val="both"/>
        <w:rPr>
          <w:bCs/>
          <w:sz w:val="16"/>
          <w:szCs w:val="16"/>
        </w:rPr>
      </w:pPr>
      <w:r w:rsidRPr="00190E7E">
        <w:rPr>
          <w:bCs/>
          <w:sz w:val="16"/>
          <w:szCs w:val="16"/>
        </w:rPr>
        <w:t>4) отсутствие жалоб на действия или бездействия должностных лиц администрации, поданных в установленном порядке.</w:t>
      </w:r>
    </w:p>
    <w:p w:rsidR="00190E7E" w:rsidRPr="00190E7E" w:rsidRDefault="00190E7E" w:rsidP="00190E7E">
      <w:pPr>
        <w:jc w:val="both"/>
        <w:rPr>
          <w:bCs/>
          <w:sz w:val="16"/>
          <w:szCs w:val="16"/>
        </w:rPr>
      </w:pPr>
      <w:r w:rsidRPr="00190E7E">
        <w:rPr>
          <w:bCs/>
          <w:sz w:val="16"/>
          <w:szCs w:val="16"/>
        </w:rPr>
        <w:t>2.14.4. После получения результата услуги, предоставление которой осуществлялось в электронной форме через ЕПГУ или ПГУ ЛО, либо посредством ГБУ ЛО «МФЦ», заявителю обеспечивается возможность оценки качества оказания услуги.</w:t>
      </w:r>
    </w:p>
    <w:p w:rsidR="00190E7E" w:rsidRPr="00190E7E" w:rsidRDefault="00190E7E" w:rsidP="00190E7E">
      <w:pPr>
        <w:jc w:val="both"/>
        <w:rPr>
          <w:bCs/>
          <w:sz w:val="16"/>
          <w:szCs w:val="16"/>
        </w:rPr>
      </w:pPr>
      <w:r w:rsidRPr="00190E7E">
        <w:rPr>
          <w:bCs/>
          <w:sz w:val="16"/>
          <w:szCs w:val="16"/>
        </w:rPr>
        <w:t>2.15. Получение услуг, которые, которые являются необходимыми и обязательными для предоставления муниципальной услуги, не требуется.</w:t>
      </w:r>
    </w:p>
    <w:p w:rsidR="00190E7E" w:rsidRPr="00190E7E" w:rsidRDefault="00190E7E" w:rsidP="00190E7E">
      <w:pPr>
        <w:jc w:val="both"/>
        <w:rPr>
          <w:bCs/>
          <w:sz w:val="16"/>
          <w:szCs w:val="16"/>
        </w:rPr>
      </w:pPr>
      <w:r w:rsidRPr="00190E7E">
        <w:rPr>
          <w:bCs/>
          <w:sz w:val="16"/>
          <w:szCs w:val="16"/>
        </w:rPr>
        <w:t>2.16.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190E7E" w:rsidRPr="00190E7E" w:rsidRDefault="00190E7E" w:rsidP="00190E7E">
      <w:pPr>
        <w:jc w:val="both"/>
        <w:rPr>
          <w:bCs/>
          <w:sz w:val="16"/>
          <w:szCs w:val="16"/>
        </w:rPr>
      </w:pPr>
      <w:r w:rsidRPr="00190E7E">
        <w:rPr>
          <w:bCs/>
          <w:sz w:val="16"/>
          <w:szCs w:val="16"/>
        </w:rPr>
        <w:t xml:space="preserve">2.16.1. Предоставление муниципальной услуги посредством многофункциональных центров осуществляется в подразделениях многофункциональных центров при наличии вступившего в силу соглашения о взаимодействии между многофункциональными центрами и администрацией. </w:t>
      </w:r>
    </w:p>
    <w:p w:rsidR="00190E7E" w:rsidRPr="00190E7E" w:rsidRDefault="00190E7E" w:rsidP="00190E7E">
      <w:pPr>
        <w:jc w:val="both"/>
        <w:rPr>
          <w:bCs/>
          <w:sz w:val="16"/>
          <w:szCs w:val="16"/>
        </w:rPr>
      </w:pPr>
      <w:r w:rsidRPr="00190E7E">
        <w:rPr>
          <w:bCs/>
          <w:sz w:val="16"/>
          <w:szCs w:val="16"/>
        </w:rPr>
        <w:t>2.16.2. Предоставление муниципальной услуги в электронной форме осуществляется при технической реализации услуги посредством ПГУ ЛО и/или ЕПГУ.</w:t>
      </w:r>
    </w:p>
    <w:p w:rsidR="00190E7E" w:rsidRPr="00190E7E" w:rsidRDefault="00190E7E" w:rsidP="00190E7E">
      <w:pPr>
        <w:jc w:val="both"/>
        <w:rPr>
          <w:bCs/>
          <w:sz w:val="16"/>
          <w:szCs w:val="16"/>
        </w:rPr>
      </w:pPr>
      <w:r w:rsidRPr="00190E7E">
        <w:rPr>
          <w:bCs/>
          <w:sz w:val="16"/>
          <w:szCs w:val="16"/>
        </w:rPr>
        <w:t>2.16.3. Предоставление услуги по экстерриториальному принципу не предусмотрено.</w:t>
      </w:r>
    </w:p>
    <w:p w:rsidR="00190E7E" w:rsidRPr="00190E7E" w:rsidRDefault="00190E7E" w:rsidP="00190E7E">
      <w:pPr>
        <w:jc w:val="both"/>
        <w:rPr>
          <w:b/>
          <w:bCs/>
          <w:sz w:val="16"/>
          <w:szCs w:val="16"/>
        </w:rPr>
      </w:pPr>
    </w:p>
    <w:p w:rsidR="00190E7E" w:rsidRPr="00190E7E" w:rsidRDefault="00190E7E" w:rsidP="00190E7E">
      <w:pPr>
        <w:jc w:val="both"/>
        <w:rPr>
          <w:b/>
          <w:bCs/>
          <w:sz w:val="16"/>
          <w:szCs w:val="16"/>
        </w:rPr>
      </w:pPr>
      <w:r w:rsidRPr="00190E7E">
        <w:rPr>
          <w:b/>
          <w:bCs/>
          <w:sz w:val="16"/>
          <w:szCs w:val="16"/>
        </w:rPr>
        <w:t>3. Состав, последовательность и сроки выполнения административных процедур (действий), требования к порядку их выполнения</w:t>
      </w:r>
    </w:p>
    <w:p w:rsidR="00190E7E" w:rsidRPr="00190E7E" w:rsidRDefault="00190E7E" w:rsidP="00190E7E">
      <w:pPr>
        <w:jc w:val="both"/>
        <w:rPr>
          <w:b/>
          <w:bCs/>
          <w:sz w:val="16"/>
          <w:szCs w:val="16"/>
        </w:rPr>
      </w:pPr>
    </w:p>
    <w:p w:rsidR="00190E7E" w:rsidRPr="00190E7E" w:rsidRDefault="00190E7E" w:rsidP="00190E7E">
      <w:pPr>
        <w:jc w:val="both"/>
        <w:rPr>
          <w:bCs/>
          <w:sz w:val="16"/>
          <w:szCs w:val="16"/>
        </w:rPr>
      </w:pPr>
      <w:r w:rsidRPr="00190E7E">
        <w:rPr>
          <w:bCs/>
          <w:sz w:val="16"/>
          <w:szCs w:val="16"/>
        </w:rPr>
        <w:t>3</w:t>
      </w:r>
      <w:r w:rsidRPr="00190E7E">
        <w:rPr>
          <w:bCs/>
          <w:sz w:val="16"/>
          <w:szCs w:val="16"/>
          <w:lang w:val="x-none"/>
        </w:rPr>
        <w:t>.1. Предоставление муниципальной услуги включает в себя следующие административные процедуры:</w:t>
      </w:r>
    </w:p>
    <w:p w:rsidR="00190E7E" w:rsidRPr="00190E7E" w:rsidRDefault="00190E7E" w:rsidP="00190E7E">
      <w:pPr>
        <w:jc w:val="both"/>
        <w:rPr>
          <w:bCs/>
          <w:sz w:val="16"/>
          <w:szCs w:val="16"/>
        </w:rPr>
      </w:pPr>
      <w:r w:rsidRPr="00190E7E">
        <w:rPr>
          <w:bCs/>
          <w:sz w:val="16"/>
          <w:szCs w:val="16"/>
        </w:rPr>
        <w:t>- прием документов и регистрация заявления в журнале регистрации – 1 рабочий день (не включается в общий срок предоставления государственной услуги);</w:t>
      </w:r>
    </w:p>
    <w:p w:rsidR="00190E7E" w:rsidRPr="00190E7E" w:rsidRDefault="00190E7E" w:rsidP="00190E7E">
      <w:pPr>
        <w:jc w:val="both"/>
        <w:rPr>
          <w:bCs/>
          <w:sz w:val="16"/>
          <w:szCs w:val="16"/>
        </w:rPr>
      </w:pPr>
      <w:r w:rsidRPr="00190E7E">
        <w:rPr>
          <w:bCs/>
          <w:sz w:val="16"/>
          <w:szCs w:val="16"/>
        </w:rPr>
        <w:t>- рассмотрение документов об оказании муниципальной услуги – до 3 рабочих дня со дня регистрации заявления;</w:t>
      </w:r>
    </w:p>
    <w:p w:rsidR="00190E7E" w:rsidRPr="00190E7E" w:rsidRDefault="00190E7E" w:rsidP="00190E7E">
      <w:pPr>
        <w:jc w:val="both"/>
        <w:rPr>
          <w:bCs/>
          <w:sz w:val="16"/>
          <w:szCs w:val="16"/>
        </w:rPr>
      </w:pPr>
      <w:r w:rsidRPr="00190E7E">
        <w:rPr>
          <w:bCs/>
          <w:sz w:val="16"/>
          <w:szCs w:val="16"/>
        </w:rPr>
        <w:t>- принятие решения о предоставлении муниципальной услуги либо об отказе в предоставлении муниципальной услуги – до 4 рабочих дня со дня регистрации заявления;</w:t>
      </w:r>
    </w:p>
    <w:p w:rsidR="00190E7E" w:rsidRPr="00190E7E" w:rsidRDefault="00190E7E" w:rsidP="00190E7E">
      <w:pPr>
        <w:jc w:val="both"/>
        <w:rPr>
          <w:bCs/>
          <w:sz w:val="16"/>
          <w:szCs w:val="16"/>
        </w:rPr>
      </w:pPr>
      <w:r w:rsidRPr="00190E7E">
        <w:rPr>
          <w:bCs/>
          <w:sz w:val="16"/>
          <w:szCs w:val="16"/>
        </w:rPr>
        <w:t>-выдача результата – 1 день, но не позднее истечения общего срока предоставления муниципальной услуги.</w:t>
      </w:r>
    </w:p>
    <w:p w:rsidR="00190E7E" w:rsidRPr="00190E7E" w:rsidRDefault="00190E7E" w:rsidP="00190E7E">
      <w:pPr>
        <w:jc w:val="both"/>
        <w:rPr>
          <w:bCs/>
          <w:sz w:val="16"/>
          <w:szCs w:val="16"/>
        </w:rPr>
      </w:pPr>
      <w:r w:rsidRPr="00190E7E">
        <w:rPr>
          <w:b/>
          <w:bCs/>
          <w:sz w:val="16"/>
          <w:szCs w:val="16"/>
        </w:rPr>
        <w:t>3.2. Прием документов и регистрация заявления в журнале регистрации:</w:t>
      </w:r>
    </w:p>
    <w:p w:rsidR="00190E7E" w:rsidRPr="00190E7E" w:rsidRDefault="00190E7E" w:rsidP="00190E7E">
      <w:pPr>
        <w:jc w:val="both"/>
        <w:rPr>
          <w:bCs/>
          <w:sz w:val="16"/>
          <w:szCs w:val="16"/>
        </w:rPr>
      </w:pPr>
      <w:r w:rsidRPr="00190E7E">
        <w:rPr>
          <w:bCs/>
          <w:sz w:val="16"/>
          <w:szCs w:val="16"/>
        </w:rPr>
        <w:t xml:space="preserve">3.2.1. Основание для начала предоставления муниципальной услуги: поступление в ОМСУ/Организацию, либо через МФЦ, либо через ПГУ ЛО заявления и документов, перечисленных в пункте 2.6 настоящего административного регламента. </w:t>
      </w:r>
    </w:p>
    <w:p w:rsidR="00190E7E" w:rsidRPr="00190E7E" w:rsidRDefault="00190E7E" w:rsidP="00190E7E">
      <w:pPr>
        <w:jc w:val="both"/>
        <w:rPr>
          <w:bCs/>
          <w:sz w:val="16"/>
          <w:szCs w:val="16"/>
        </w:rPr>
      </w:pPr>
      <w:r w:rsidRPr="00190E7E">
        <w:rPr>
          <w:bCs/>
          <w:sz w:val="16"/>
          <w:szCs w:val="16"/>
        </w:rPr>
        <w:t>3.2.2. Лицо, ответственное за выполнение административной процедуры: специалист, ответственный за делопроизводство.</w:t>
      </w:r>
    </w:p>
    <w:p w:rsidR="00190E7E" w:rsidRPr="00190E7E" w:rsidRDefault="00190E7E" w:rsidP="00190E7E">
      <w:pPr>
        <w:jc w:val="both"/>
        <w:rPr>
          <w:bCs/>
          <w:sz w:val="16"/>
          <w:szCs w:val="16"/>
        </w:rPr>
      </w:pPr>
      <w:r w:rsidRPr="00190E7E">
        <w:rPr>
          <w:bCs/>
          <w:sz w:val="16"/>
          <w:szCs w:val="16"/>
        </w:rPr>
        <w:t>3.2.3. Специалист, ответственный за делопроизводство, принимает представленные (направленные) заявителем документы и в тот же день регистрирует их в соответствии с правилами делопроизводства, установленными в ОМСУ/Организации.</w:t>
      </w:r>
    </w:p>
    <w:p w:rsidR="00190E7E" w:rsidRPr="00190E7E" w:rsidRDefault="00190E7E" w:rsidP="00190E7E">
      <w:pPr>
        <w:jc w:val="both"/>
        <w:rPr>
          <w:bCs/>
          <w:sz w:val="16"/>
          <w:szCs w:val="16"/>
        </w:rPr>
      </w:pPr>
      <w:r w:rsidRPr="00190E7E">
        <w:rPr>
          <w:bCs/>
          <w:sz w:val="16"/>
          <w:szCs w:val="16"/>
        </w:rPr>
        <w:t>3.2.4. Критерий принятия решения: заявление соответствует требованиям, указанным в пп. 1, 2, 4, 7, 8 п. 2.9 настоящего административного регламента.</w:t>
      </w:r>
    </w:p>
    <w:p w:rsidR="00190E7E" w:rsidRPr="00190E7E" w:rsidRDefault="00190E7E" w:rsidP="00190E7E">
      <w:pPr>
        <w:jc w:val="both"/>
        <w:rPr>
          <w:b/>
          <w:bCs/>
          <w:sz w:val="16"/>
          <w:szCs w:val="16"/>
        </w:rPr>
      </w:pPr>
      <w:r w:rsidRPr="00190E7E">
        <w:rPr>
          <w:bCs/>
          <w:sz w:val="16"/>
          <w:szCs w:val="16"/>
        </w:rPr>
        <w:t>3.2.5. Результат выполнения административной процедуры: регистрация заявления о предоставлении муниципальной услуги и прилагаемых к нему документов, передача указанных документов Главе администрации.</w:t>
      </w:r>
    </w:p>
    <w:p w:rsidR="00190E7E" w:rsidRPr="00190E7E" w:rsidRDefault="00190E7E" w:rsidP="00190E7E">
      <w:pPr>
        <w:jc w:val="both"/>
        <w:rPr>
          <w:bCs/>
          <w:sz w:val="16"/>
          <w:szCs w:val="16"/>
        </w:rPr>
      </w:pPr>
      <w:r w:rsidRPr="00190E7E">
        <w:rPr>
          <w:b/>
          <w:bCs/>
          <w:sz w:val="16"/>
          <w:szCs w:val="16"/>
        </w:rPr>
        <w:t>3.3. Рассмотрение документов об оказании муниципальной услуги.</w:t>
      </w:r>
    </w:p>
    <w:p w:rsidR="00190E7E" w:rsidRPr="00190E7E" w:rsidRDefault="00190E7E" w:rsidP="00190E7E">
      <w:pPr>
        <w:jc w:val="both"/>
        <w:rPr>
          <w:bCs/>
          <w:sz w:val="16"/>
          <w:szCs w:val="16"/>
        </w:rPr>
      </w:pPr>
      <w:r w:rsidRPr="00190E7E">
        <w:rPr>
          <w:bCs/>
          <w:sz w:val="16"/>
          <w:szCs w:val="16"/>
        </w:rPr>
        <w:t>3.3.1. Основание для начала административной процедуры: поступление заявления и прилагаемых к нему документов должностному лицу, уполномоченному на их рассмотрение.</w:t>
      </w:r>
    </w:p>
    <w:p w:rsidR="00190E7E" w:rsidRPr="00190E7E" w:rsidRDefault="00190E7E" w:rsidP="00190E7E">
      <w:pPr>
        <w:jc w:val="both"/>
        <w:rPr>
          <w:bCs/>
          <w:sz w:val="16"/>
          <w:szCs w:val="16"/>
        </w:rPr>
      </w:pPr>
      <w:r w:rsidRPr="00190E7E">
        <w:rPr>
          <w:bCs/>
          <w:sz w:val="16"/>
          <w:szCs w:val="16"/>
        </w:rPr>
        <w:t xml:space="preserve">3.3.2. Лицо, ответственное за выполнение административной процедуры: должностное лицо отдела, которому начальником отдела поручено выполнение данных административных действий (далее – ответственный специалист отдела). </w:t>
      </w:r>
    </w:p>
    <w:p w:rsidR="00190E7E" w:rsidRPr="00190E7E" w:rsidRDefault="00190E7E" w:rsidP="00190E7E">
      <w:pPr>
        <w:jc w:val="both"/>
        <w:rPr>
          <w:bCs/>
          <w:sz w:val="16"/>
          <w:szCs w:val="16"/>
          <w:u w:val="single"/>
        </w:rPr>
      </w:pPr>
      <w:r w:rsidRPr="00190E7E">
        <w:rPr>
          <w:bCs/>
          <w:sz w:val="16"/>
          <w:szCs w:val="16"/>
        </w:rPr>
        <w:t xml:space="preserve">3.3.3. Содержание административного действия (административных действий), продолжительность и (или) максимальный срок его (их) выполнения:   </w:t>
      </w:r>
    </w:p>
    <w:p w:rsidR="00190E7E" w:rsidRPr="00190E7E" w:rsidRDefault="00190E7E" w:rsidP="00190E7E">
      <w:pPr>
        <w:jc w:val="both"/>
        <w:rPr>
          <w:bCs/>
          <w:sz w:val="16"/>
          <w:szCs w:val="16"/>
        </w:rPr>
      </w:pPr>
      <w:r w:rsidRPr="00190E7E">
        <w:rPr>
          <w:bCs/>
          <w:sz w:val="16"/>
          <w:szCs w:val="16"/>
          <w:u w:val="single"/>
        </w:rPr>
        <w:t>при предоставлении разрешения (ордера) на осуществление земляных работ:</w:t>
      </w:r>
    </w:p>
    <w:p w:rsidR="00190E7E" w:rsidRPr="00190E7E" w:rsidRDefault="00190E7E" w:rsidP="00190E7E">
      <w:pPr>
        <w:jc w:val="both"/>
        <w:rPr>
          <w:bCs/>
          <w:sz w:val="16"/>
          <w:szCs w:val="16"/>
        </w:rPr>
      </w:pPr>
      <w:r w:rsidRPr="00190E7E">
        <w:rPr>
          <w:bCs/>
          <w:sz w:val="16"/>
          <w:szCs w:val="16"/>
        </w:rPr>
        <w:t xml:space="preserve">1 действие: проверка документов на комплектность и формирование и направление межведомственного запроса (межведомственных запросов) (в случае, если заявитель не осуществил действия, указанные в пункте 2.7 настоящего административного регламента) в течение 1 рабочего дня. В случае подачи неполного комплекта документов, указанных в пункте 2.6.1. настоящего административного регламента, ответственный специалист отдела готовит уведомление об отказе в предоставлении услуги, выполнение последующих действий не требуется. </w:t>
      </w:r>
    </w:p>
    <w:p w:rsidR="00190E7E" w:rsidRPr="00190E7E" w:rsidRDefault="00190E7E" w:rsidP="00190E7E">
      <w:pPr>
        <w:jc w:val="both"/>
        <w:rPr>
          <w:bCs/>
          <w:sz w:val="16"/>
          <w:szCs w:val="16"/>
        </w:rPr>
      </w:pPr>
      <w:r w:rsidRPr="00190E7E">
        <w:rPr>
          <w:bCs/>
          <w:sz w:val="16"/>
          <w:szCs w:val="16"/>
        </w:rPr>
        <w:t xml:space="preserve">2 действие: проверка обоснованности сроков проведения работ в течение 1 рабочего дня. В случае если сроки производства работ, запрашиваемые заявителем, превышают сроки, установленные для данного вида работ строительными нормами и правилами, должностное лицо вправе принять </w:t>
      </w:r>
      <w:r w:rsidRPr="00190E7E">
        <w:rPr>
          <w:bCs/>
          <w:sz w:val="16"/>
          <w:szCs w:val="16"/>
        </w:rPr>
        <w:lastRenderedPageBreak/>
        <w:t>решение об их уменьшении. Кроме этого, срок начала производства земляных работ может быть перенесен с учетом имеющейся информации о производстве иного вида земляных работ на данном участке, а также при проведении массовых мероприятий в зоне производства работ или непосредственной близости от нее.</w:t>
      </w:r>
    </w:p>
    <w:p w:rsidR="00190E7E" w:rsidRPr="00190E7E" w:rsidRDefault="00190E7E" w:rsidP="00190E7E">
      <w:pPr>
        <w:jc w:val="both"/>
        <w:rPr>
          <w:bCs/>
          <w:sz w:val="16"/>
          <w:szCs w:val="16"/>
          <w:u w:val="single"/>
        </w:rPr>
      </w:pPr>
      <w:r w:rsidRPr="00190E7E">
        <w:rPr>
          <w:bCs/>
          <w:sz w:val="16"/>
          <w:szCs w:val="16"/>
        </w:rPr>
        <w:t xml:space="preserve">3 действие: проверка документов и подготовка проекта решения в течение 3 рабочих дней. Должностное лицо проверяет полноту и достоверность, а также сами сведения, содержащиеся в представленных заявлении и документах, в целях оценки их соответствия требованиям и условиям на получение муниципальной услуги, а также готовит проект решения по итогам рассмотрения заявления и документов. </w:t>
      </w:r>
    </w:p>
    <w:p w:rsidR="00190E7E" w:rsidRPr="00190E7E" w:rsidRDefault="00190E7E" w:rsidP="00190E7E">
      <w:pPr>
        <w:jc w:val="both"/>
        <w:rPr>
          <w:bCs/>
          <w:sz w:val="16"/>
          <w:szCs w:val="16"/>
        </w:rPr>
      </w:pPr>
      <w:r w:rsidRPr="00190E7E">
        <w:rPr>
          <w:bCs/>
          <w:sz w:val="16"/>
          <w:szCs w:val="16"/>
          <w:u w:val="single"/>
        </w:rPr>
        <w:t>при продлении срока действия разрешения (ордера) на осуществление земляных работ в течение 1 рабочего дня</w:t>
      </w:r>
      <w:r w:rsidRPr="00190E7E">
        <w:rPr>
          <w:bCs/>
          <w:sz w:val="16"/>
          <w:szCs w:val="16"/>
        </w:rPr>
        <w:t>:</w:t>
      </w:r>
    </w:p>
    <w:p w:rsidR="00190E7E" w:rsidRPr="00190E7E" w:rsidRDefault="00190E7E" w:rsidP="00190E7E">
      <w:pPr>
        <w:jc w:val="both"/>
        <w:rPr>
          <w:bCs/>
          <w:sz w:val="16"/>
          <w:szCs w:val="16"/>
        </w:rPr>
      </w:pPr>
      <w:r w:rsidRPr="00190E7E">
        <w:rPr>
          <w:bCs/>
          <w:sz w:val="16"/>
          <w:szCs w:val="16"/>
        </w:rPr>
        <w:t xml:space="preserve">1 действие: проверка документов на комплектность. В случае подачи неполного комплекта документов, указанных в пункте 2.6.2. настоящего административного регламента, ответственный специалист отдела готовит уведомление об отказе в предоставлении услуги, выполнение последующих действий не требуется. </w:t>
      </w:r>
    </w:p>
    <w:p w:rsidR="00190E7E" w:rsidRPr="00190E7E" w:rsidRDefault="00190E7E" w:rsidP="00190E7E">
      <w:pPr>
        <w:jc w:val="both"/>
        <w:rPr>
          <w:bCs/>
          <w:sz w:val="16"/>
          <w:szCs w:val="16"/>
        </w:rPr>
      </w:pPr>
      <w:r w:rsidRPr="00190E7E">
        <w:rPr>
          <w:bCs/>
          <w:sz w:val="16"/>
          <w:szCs w:val="16"/>
        </w:rPr>
        <w:t>2 действие: проверка обоснованности сроков проведения работ. В случае если срок продления производства работ, запрашиваемые заявителем, превышают сроки, установленные для данного вида работ строительными нормами и правилами, должностное лицо вправе принять решение об их уменьшении. Кроме этого, срок продления производства земляных работ может быть перенесен с учетом имеющейся информации о производстве иного вида земляных работ на данном участке, а также при проведении массовых мероприятий в зоне производства работ или непосредственной близости от нее.</w:t>
      </w:r>
    </w:p>
    <w:p w:rsidR="00190E7E" w:rsidRPr="00190E7E" w:rsidRDefault="00190E7E" w:rsidP="00190E7E">
      <w:pPr>
        <w:jc w:val="both"/>
        <w:rPr>
          <w:bCs/>
          <w:sz w:val="16"/>
          <w:szCs w:val="16"/>
          <w:u w:val="single"/>
        </w:rPr>
      </w:pPr>
      <w:r w:rsidRPr="00190E7E">
        <w:rPr>
          <w:bCs/>
          <w:sz w:val="16"/>
          <w:szCs w:val="16"/>
        </w:rPr>
        <w:t>3 действие: проверка документов. Должностное лицо проверяет полноту и достоверность, а также сами сведения, содержащиеся в представленных заявлении и документах, в целях оценки их соответствия требованиям и условиям на получение муниципальной услуги.</w:t>
      </w:r>
    </w:p>
    <w:p w:rsidR="00190E7E" w:rsidRPr="00190E7E" w:rsidRDefault="00190E7E" w:rsidP="00190E7E">
      <w:pPr>
        <w:jc w:val="both"/>
        <w:rPr>
          <w:bCs/>
          <w:sz w:val="16"/>
          <w:szCs w:val="16"/>
        </w:rPr>
      </w:pPr>
      <w:r w:rsidRPr="00190E7E">
        <w:rPr>
          <w:bCs/>
          <w:sz w:val="16"/>
          <w:szCs w:val="16"/>
          <w:u w:val="single"/>
        </w:rPr>
        <w:t xml:space="preserve">при закрытии </w:t>
      </w:r>
      <w:r w:rsidRPr="00190E7E">
        <w:rPr>
          <w:bCs/>
          <w:sz w:val="16"/>
          <w:szCs w:val="16"/>
        </w:rPr>
        <w:t xml:space="preserve">(исполнении) </w:t>
      </w:r>
      <w:r w:rsidRPr="00190E7E">
        <w:rPr>
          <w:bCs/>
          <w:sz w:val="16"/>
          <w:szCs w:val="16"/>
          <w:u w:val="single"/>
        </w:rPr>
        <w:t>разрешения (ордера) на осуществление земляных работ в течение 3 рабочих дней:</w:t>
      </w:r>
      <w:r w:rsidRPr="00190E7E">
        <w:rPr>
          <w:bCs/>
          <w:sz w:val="16"/>
          <w:szCs w:val="16"/>
        </w:rPr>
        <w:t xml:space="preserve"> </w:t>
      </w:r>
    </w:p>
    <w:p w:rsidR="00190E7E" w:rsidRPr="00190E7E" w:rsidRDefault="00190E7E" w:rsidP="00190E7E">
      <w:pPr>
        <w:jc w:val="both"/>
        <w:rPr>
          <w:bCs/>
          <w:sz w:val="16"/>
          <w:szCs w:val="16"/>
        </w:rPr>
      </w:pPr>
      <w:r w:rsidRPr="00190E7E">
        <w:rPr>
          <w:bCs/>
          <w:sz w:val="16"/>
          <w:szCs w:val="16"/>
        </w:rPr>
        <w:t xml:space="preserve">1 действие: проверка документов на комплектность в течение 1 дня. В случае подачи неполного комплекта документов, указанных в пункте 2.6.3. настоящего административного регламента, ответственный специалист отдела готовит уведомление об отказе в предоставлении услуги, выполнение последующих действий не требуется. </w:t>
      </w:r>
    </w:p>
    <w:p w:rsidR="00190E7E" w:rsidRPr="00190E7E" w:rsidRDefault="00190E7E" w:rsidP="00190E7E">
      <w:pPr>
        <w:jc w:val="both"/>
        <w:rPr>
          <w:bCs/>
          <w:sz w:val="16"/>
          <w:szCs w:val="16"/>
        </w:rPr>
      </w:pPr>
      <w:r w:rsidRPr="00190E7E">
        <w:rPr>
          <w:bCs/>
          <w:sz w:val="16"/>
          <w:szCs w:val="16"/>
        </w:rPr>
        <w:t>2 действие: проверка акта приемки восстановленной территории в течение 3 рабочих дней после проведения земляных работ, в котором отражаются все элементы восстановленного благоустройства.  В случае наличия недостатков (по объему, качеству, соответствию техническим условиям), выявленных в ходе приемки восстановленного благоустройства, ответственный специалист отдела составляет акт замечаний и передает его заявителю.</w:t>
      </w:r>
    </w:p>
    <w:p w:rsidR="00190E7E" w:rsidRPr="00190E7E" w:rsidRDefault="00190E7E" w:rsidP="00190E7E">
      <w:pPr>
        <w:jc w:val="both"/>
        <w:rPr>
          <w:bCs/>
          <w:sz w:val="16"/>
          <w:szCs w:val="16"/>
        </w:rPr>
      </w:pPr>
      <w:r w:rsidRPr="00190E7E">
        <w:rPr>
          <w:bCs/>
          <w:sz w:val="16"/>
          <w:szCs w:val="16"/>
        </w:rPr>
        <w:t>3 действие: подготовка проекта решения о закрытии (исполнении) разрешения либо проекта уведомления об отказе в предоставлении муниципальной услуги.</w:t>
      </w:r>
    </w:p>
    <w:p w:rsidR="00190E7E" w:rsidRPr="00190E7E" w:rsidRDefault="00190E7E" w:rsidP="00190E7E">
      <w:pPr>
        <w:jc w:val="both"/>
        <w:rPr>
          <w:bCs/>
          <w:sz w:val="16"/>
          <w:szCs w:val="16"/>
        </w:rPr>
      </w:pPr>
      <w:r w:rsidRPr="00190E7E">
        <w:rPr>
          <w:b/>
          <w:bCs/>
          <w:sz w:val="16"/>
          <w:szCs w:val="16"/>
        </w:rPr>
        <w:t>3.4. Принятие решения о предоставлении муниципальной услуги либо об отказе в предоставлении муниципальной услуги.</w:t>
      </w:r>
    </w:p>
    <w:p w:rsidR="00190E7E" w:rsidRPr="00190E7E" w:rsidRDefault="00190E7E" w:rsidP="00190E7E">
      <w:pPr>
        <w:jc w:val="both"/>
        <w:rPr>
          <w:bCs/>
          <w:sz w:val="16"/>
          <w:szCs w:val="16"/>
        </w:rPr>
      </w:pPr>
      <w:r w:rsidRPr="00190E7E">
        <w:rPr>
          <w:bCs/>
          <w:sz w:val="16"/>
          <w:szCs w:val="16"/>
        </w:rPr>
        <w:t>3.4.1. Основание для начала административной процедуры: представление ответственным специалистом отдела для принятия решения начальнику отдела заявления и прилагаемых документов, а также проекта решения.</w:t>
      </w:r>
    </w:p>
    <w:p w:rsidR="00190E7E" w:rsidRPr="00190E7E" w:rsidRDefault="00190E7E" w:rsidP="00190E7E">
      <w:pPr>
        <w:jc w:val="both"/>
        <w:rPr>
          <w:bCs/>
          <w:sz w:val="16"/>
          <w:szCs w:val="16"/>
        </w:rPr>
      </w:pPr>
      <w:r w:rsidRPr="00190E7E">
        <w:rPr>
          <w:bCs/>
          <w:sz w:val="16"/>
          <w:szCs w:val="16"/>
        </w:rPr>
        <w:t>3.4.2. Лицо, ответственное за выполнение административной процедуры: начальник отдела, ответственный за предоставление услуги.</w:t>
      </w:r>
    </w:p>
    <w:p w:rsidR="00190E7E" w:rsidRPr="00190E7E" w:rsidRDefault="00190E7E" w:rsidP="00190E7E">
      <w:pPr>
        <w:jc w:val="both"/>
        <w:rPr>
          <w:bCs/>
          <w:sz w:val="16"/>
          <w:szCs w:val="16"/>
          <w:u w:val="single"/>
        </w:rPr>
      </w:pPr>
      <w:r w:rsidRPr="00190E7E">
        <w:rPr>
          <w:bCs/>
          <w:sz w:val="16"/>
          <w:szCs w:val="16"/>
        </w:rPr>
        <w:t xml:space="preserve">3.4.3. Содержание административного действия (административных действий), продолжительность и (или) максимальный срок его (их) выполнения: </w:t>
      </w:r>
    </w:p>
    <w:p w:rsidR="00190E7E" w:rsidRPr="00190E7E" w:rsidRDefault="00190E7E" w:rsidP="00190E7E">
      <w:pPr>
        <w:jc w:val="both"/>
        <w:rPr>
          <w:bCs/>
          <w:sz w:val="16"/>
          <w:szCs w:val="16"/>
        </w:rPr>
      </w:pPr>
      <w:r w:rsidRPr="00190E7E">
        <w:rPr>
          <w:bCs/>
          <w:sz w:val="16"/>
          <w:szCs w:val="16"/>
          <w:u w:val="single"/>
        </w:rPr>
        <w:t>при предоставлении (отказе в предоставлении) разрешения(ордера) на осуществление земляных работ:</w:t>
      </w:r>
    </w:p>
    <w:p w:rsidR="00190E7E" w:rsidRPr="00190E7E" w:rsidRDefault="00190E7E" w:rsidP="00190E7E">
      <w:pPr>
        <w:jc w:val="both"/>
        <w:rPr>
          <w:bCs/>
          <w:sz w:val="16"/>
          <w:szCs w:val="16"/>
          <w:u w:val="single"/>
        </w:rPr>
      </w:pPr>
      <w:r w:rsidRPr="00190E7E">
        <w:rPr>
          <w:bCs/>
          <w:sz w:val="16"/>
          <w:szCs w:val="16"/>
        </w:rPr>
        <w:t xml:space="preserve">принятие решения, являющегося результатом предоставления муниципальной услуги, и его подписание осуществляется в течение 1 рабочего дня. </w:t>
      </w:r>
    </w:p>
    <w:p w:rsidR="00190E7E" w:rsidRPr="00190E7E" w:rsidRDefault="00190E7E" w:rsidP="00190E7E">
      <w:pPr>
        <w:jc w:val="both"/>
        <w:rPr>
          <w:bCs/>
          <w:sz w:val="16"/>
          <w:szCs w:val="16"/>
        </w:rPr>
      </w:pPr>
      <w:r w:rsidRPr="00190E7E">
        <w:rPr>
          <w:bCs/>
          <w:sz w:val="16"/>
          <w:szCs w:val="16"/>
          <w:u w:val="single"/>
        </w:rPr>
        <w:t xml:space="preserve">при продлении срока действия разрешения (ордера) на осуществление земляных работ и при закрытии </w:t>
      </w:r>
      <w:r w:rsidRPr="00190E7E">
        <w:rPr>
          <w:bCs/>
          <w:sz w:val="16"/>
          <w:szCs w:val="16"/>
        </w:rPr>
        <w:t>(исполнении)</w:t>
      </w:r>
      <w:r w:rsidRPr="00190E7E">
        <w:rPr>
          <w:bCs/>
          <w:sz w:val="16"/>
          <w:szCs w:val="16"/>
          <w:u w:val="single"/>
        </w:rPr>
        <w:t xml:space="preserve"> разрешения (ордера) на осуществление земляных работ:</w:t>
      </w:r>
      <w:r w:rsidRPr="00190E7E">
        <w:rPr>
          <w:bCs/>
          <w:sz w:val="16"/>
          <w:szCs w:val="16"/>
        </w:rPr>
        <w:t xml:space="preserve"> </w:t>
      </w:r>
    </w:p>
    <w:p w:rsidR="00190E7E" w:rsidRPr="00190E7E" w:rsidRDefault="00190E7E" w:rsidP="00190E7E">
      <w:pPr>
        <w:jc w:val="both"/>
        <w:rPr>
          <w:bCs/>
          <w:sz w:val="16"/>
          <w:szCs w:val="16"/>
        </w:rPr>
      </w:pPr>
      <w:r w:rsidRPr="00190E7E">
        <w:rPr>
          <w:bCs/>
          <w:sz w:val="16"/>
          <w:szCs w:val="16"/>
        </w:rPr>
        <w:t>принятие решения о продлении разрешения (ордера) на осуществление земляных работ с проставлением отметки либо о закрытии (исполнении) разрешения (ордера) на осуществление земляных работ и внесение соответствующей записи о закрытии (исполнении) разрешения (ордера) на осуществление земляных работ в разрешение (ордер) в течение 1 рабочего дня.</w:t>
      </w:r>
    </w:p>
    <w:p w:rsidR="00190E7E" w:rsidRPr="00190E7E" w:rsidRDefault="00190E7E" w:rsidP="00190E7E">
      <w:pPr>
        <w:jc w:val="both"/>
        <w:rPr>
          <w:bCs/>
          <w:sz w:val="16"/>
          <w:szCs w:val="16"/>
          <w:u w:val="single"/>
        </w:rPr>
      </w:pPr>
      <w:r w:rsidRPr="00190E7E">
        <w:rPr>
          <w:bCs/>
          <w:sz w:val="16"/>
          <w:szCs w:val="16"/>
          <w:u w:val="single"/>
        </w:rPr>
        <w:t xml:space="preserve">при закрытии </w:t>
      </w:r>
      <w:r w:rsidRPr="00190E7E">
        <w:rPr>
          <w:bCs/>
          <w:sz w:val="16"/>
          <w:szCs w:val="16"/>
        </w:rPr>
        <w:t xml:space="preserve">(исполнении) </w:t>
      </w:r>
      <w:r w:rsidRPr="00190E7E">
        <w:rPr>
          <w:bCs/>
          <w:sz w:val="16"/>
          <w:szCs w:val="16"/>
          <w:u w:val="single"/>
        </w:rPr>
        <w:t>разрешения (ордера) на осуществление земляных работ:</w:t>
      </w:r>
    </w:p>
    <w:p w:rsidR="00190E7E" w:rsidRPr="00190E7E" w:rsidRDefault="00190E7E" w:rsidP="00190E7E">
      <w:pPr>
        <w:jc w:val="both"/>
        <w:rPr>
          <w:bCs/>
          <w:sz w:val="16"/>
          <w:szCs w:val="16"/>
        </w:rPr>
      </w:pPr>
      <w:r w:rsidRPr="00190E7E">
        <w:rPr>
          <w:bCs/>
          <w:sz w:val="16"/>
          <w:szCs w:val="16"/>
        </w:rPr>
        <w:t xml:space="preserve">принятие решения о закрытии (исполнении) разрешения либо проекта уведомления об отказе в предоставлении муниципальной услуги в течение 1 рабочего дня. </w:t>
      </w:r>
    </w:p>
    <w:p w:rsidR="00190E7E" w:rsidRPr="00190E7E" w:rsidRDefault="00190E7E" w:rsidP="00190E7E">
      <w:pPr>
        <w:jc w:val="both"/>
        <w:rPr>
          <w:bCs/>
          <w:sz w:val="16"/>
          <w:szCs w:val="16"/>
        </w:rPr>
      </w:pPr>
      <w:r w:rsidRPr="00190E7E">
        <w:rPr>
          <w:bCs/>
          <w:sz w:val="16"/>
          <w:szCs w:val="16"/>
        </w:rPr>
        <w:t>3.4.4. Критерий принятия решения: заявителем подтверждено право на получение услуги либо право на получение соответствующей муниципальной услуги у заявителя отсутствует.</w:t>
      </w:r>
    </w:p>
    <w:p w:rsidR="00190E7E" w:rsidRPr="00190E7E" w:rsidRDefault="00190E7E" w:rsidP="00190E7E">
      <w:pPr>
        <w:jc w:val="both"/>
        <w:rPr>
          <w:b/>
          <w:bCs/>
          <w:sz w:val="16"/>
          <w:szCs w:val="16"/>
        </w:rPr>
      </w:pPr>
      <w:r w:rsidRPr="00190E7E">
        <w:rPr>
          <w:bCs/>
          <w:sz w:val="16"/>
          <w:szCs w:val="16"/>
        </w:rPr>
        <w:t>3.4.5. Результат выполнения административной процедуры: подготовка и подписание решения о предоставлении услуги или уведомления об отказе в предоставлении услуги.</w:t>
      </w:r>
    </w:p>
    <w:p w:rsidR="00190E7E" w:rsidRPr="00190E7E" w:rsidRDefault="00190E7E" w:rsidP="00190E7E">
      <w:pPr>
        <w:jc w:val="both"/>
        <w:rPr>
          <w:bCs/>
          <w:sz w:val="16"/>
          <w:szCs w:val="16"/>
        </w:rPr>
      </w:pPr>
      <w:r w:rsidRPr="00190E7E">
        <w:rPr>
          <w:b/>
          <w:bCs/>
          <w:sz w:val="16"/>
          <w:szCs w:val="16"/>
        </w:rPr>
        <w:t>3.5. Выдача результата.</w:t>
      </w:r>
    </w:p>
    <w:p w:rsidR="00190E7E" w:rsidRPr="00190E7E" w:rsidRDefault="00190E7E" w:rsidP="00190E7E">
      <w:pPr>
        <w:jc w:val="both"/>
        <w:rPr>
          <w:bCs/>
          <w:sz w:val="16"/>
          <w:szCs w:val="16"/>
        </w:rPr>
      </w:pPr>
      <w:r w:rsidRPr="00190E7E">
        <w:rPr>
          <w:bCs/>
          <w:sz w:val="16"/>
          <w:szCs w:val="16"/>
        </w:rPr>
        <w:lastRenderedPageBreak/>
        <w:t>3.5.1. Основание для начала административной процедуры:</w:t>
      </w:r>
    </w:p>
    <w:p w:rsidR="00190E7E" w:rsidRPr="00190E7E" w:rsidRDefault="00190E7E" w:rsidP="00190E7E">
      <w:pPr>
        <w:jc w:val="both"/>
        <w:rPr>
          <w:bCs/>
          <w:sz w:val="16"/>
          <w:szCs w:val="16"/>
        </w:rPr>
      </w:pPr>
      <w:r w:rsidRPr="00190E7E">
        <w:rPr>
          <w:bCs/>
          <w:sz w:val="16"/>
          <w:szCs w:val="16"/>
        </w:rPr>
        <w:t xml:space="preserve"> а) подписанное разрешение (ордер) на осуществление земляных работ либо уведомление об отказе в предоставлении муниципальной услуги;</w:t>
      </w:r>
    </w:p>
    <w:p w:rsidR="00190E7E" w:rsidRPr="00190E7E" w:rsidRDefault="00190E7E" w:rsidP="00190E7E">
      <w:pPr>
        <w:jc w:val="both"/>
        <w:rPr>
          <w:bCs/>
          <w:sz w:val="16"/>
          <w:szCs w:val="16"/>
        </w:rPr>
      </w:pPr>
      <w:r w:rsidRPr="00190E7E">
        <w:rPr>
          <w:bCs/>
          <w:sz w:val="16"/>
          <w:szCs w:val="16"/>
        </w:rPr>
        <w:t xml:space="preserve"> б) внесение соответствующей записи о продлении в разрешение (ордер) на осуществление земляных работ, удостоверенное печатью и подписью начальника отдела либо лица, замещающего его; </w:t>
      </w:r>
    </w:p>
    <w:p w:rsidR="00190E7E" w:rsidRPr="00190E7E" w:rsidRDefault="00190E7E" w:rsidP="00190E7E">
      <w:pPr>
        <w:jc w:val="both"/>
        <w:rPr>
          <w:bCs/>
          <w:sz w:val="16"/>
          <w:szCs w:val="16"/>
        </w:rPr>
      </w:pPr>
      <w:r w:rsidRPr="00190E7E">
        <w:rPr>
          <w:bCs/>
          <w:sz w:val="16"/>
          <w:szCs w:val="16"/>
        </w:rPr>
        <w:t xml:space="preserve"> в) внесение соответствующей записи о закрытии (исполнении) разрешения (ордера) на осуществление земляных работ в разрешение (ордер) на осуществление земляных работ, удостоверенное печатью и подписью начальника отдела либо лица, замещающего его.</w:t>
      </w:r>
    </w:p>
    <w:p w:rsidR="00190E7E" w:rsidRPr="00190E7E" w:rsidRDefault="00190E7E" w:rsidP="00190E7E">
      <w:pPr>
        <w:jc w:val="both"/>
        <w:rPr>
          <w:bCs/>
          <w:sz w:val="16"/>
          <w:szCs w:val="16"/>
        </w:rPr>
      </w:pPr>
      <w:r w:rsidRPr="00190E7E">
        <w:rPr>
          <w:bCs/>
          <w:sz w:val="16"/>
          <w:szCs w:val="16"/>
        </w:rPr>
        <w:t>3.5.2. Лицо, ответственное за выполнение административной процедуры: специалист, ответственный за делопроизводство.</w:t>
      </w:r>
    </w:p>
    <w:p w:rsidR="00190E7E" w:rsidRPr="00190E7E" w:rsidRDefault="00190E7E" w:rsidP="00190E7E">
      <w:pPr>
        <w:jc w:val="both"/>
        <w:rPr>
          <w:bCs/>
          <w:sz w:val="16"/>
          <w:szCs w:val="16"/>
        </w:rPr>
      </w:pPr>
      <w:r w:rsidRPr="00190E7E">
        <w:rPr>
          <w:bCs/>
          <w:sz w:val="16"/>
          <w:szCs w:val="16"/>
        </w:rPr>
        <w:t xml:space="preserve">3.5.3. Содержание административного действия, продолжительность и (или) максимальный срок его выполнения: специалист, ответственный за делопроизводство, регистрирует в день подписания результат предоставления муниципальной услуги: разрешение (ордер) на осуществление земляных работ или уведомление об отказе в предоставлении муниципальной услуги. </w:t>
      </w:r>
    </w:p>
    <w:p w:rsidR="00190E7E" w:rsidRPr="00190E7E" w:rsidRDefault="00190E7E" w:rsidP="00190E7E">
      <w:pPr>
        <w:jc w:val="both"/>
        <w:rPr>
          <w:bCs/>
          <w:sz w:val="16"/>
          <w:szCs w:val="16"/>
        </w:rPr>
      </w:pPr>
      <w:r w:rsidRPr="00190E7E">
        <w:rPr>
          <w:bCs/>
          <w:sz w:val="16"/>
          <w:szCs w:val="16"/>
        </w:rPr>
        <w:t xml:space="preserve">Направляет результат предоставления муниципальной услуги способом, указанным в заявлении в течение 1 рабочего дня со дня регистрации. </w:t>
      </w:r>
    </w:p>
    <w:p w:rsidR="00190E7E" w:rsidRPr="00190E7E" w:rsidRDefault="00190E7E" w:rsidP="00190E7E">
      <w:pPr>
        <w:jc w:val="both"/>
        <w:rPr>
          <w:bCs/>
          <w:sz w:val="16"/>
          <w:szCs w:val="16"/>
        </w:rPr>
      </w:pPr>
      <w:r w:rsidRPr="00190E7E">
        <w:rPr>
          <w:bCs/>
          <w:sz w:val="16"/>
          <w:szCs w:val="16"/>
        </w:rPr>
        <w:t>При закрытии (исполнении) разрешения (ордера) на осуществление земляных работ результат предоставления муниципальной услуги направляется в течение 1 рабочего дня со дня регистрации, способом, указанным в заявлении.</w:t>
      </w:r>
    </w:p>
    <w:p w:rsidR="00190E7E" w:rsidRPr="00190E7E" w:rsidRDefault="00190E7E" w:rsidP="00190E7E">
      <w:pPr>
        <w:jc w:val="both"/>
        <w:rPr>
          <w:bCs/>
          <w:sz w:val="16"/>
          <w:szCs w:val="16"/>
        </w:rPr>
      </w:pPr>
      <w:r w:rsidRPr="00190E7E">
        <w:rPr>
          <w:bCs/>
          <w:sz w:val="16"/>
          <w:szCs w:val="16"/>
        </w:rPr>
        <w:t>3.5.4. Критерий принятия решения: не имеется.</w:t>
      </w:r>
    </w:p>
    <w:p w:rsidR="00190E7E" w:rsidRPr="00190E7E" w:rsidRDefault="00190E7E" w:rsidP="00190E7E">
      <w:pPr>
        <w:jc w:val="both"/>
        <w:rPr>
          <w:bCs/>
          <w:sz w:val="16"/>
          <w:szCs w:val="16"/>
        </w:rPr>
      </w:pPr>
      <w:r w:rsidRPr="00190E7E">
        <w:rPr>
          <w:bCs/>
          <w:sz w:val="16"/>
          <w:szCs w:val="16"/>
        </w:rPr>
        <w:t>3.5.5.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190E7E" w:rsidRPr="00190E7E" w:rsidRDefault="00190E7E" w:rsidP="00190E7E">
      <w:pPr>
        <w:jc w:val="both"/>
        <w:rPr>
          <w:bCs/>
          <w:sz w:val="16"/>
          <w:szCs w:val="16"/>
        </w:rPr>
      </w:pPr>
    </w:p>
    <w:p w:rsidR="00190E7E" w:rsidRPr="00190E7E" w:rsidRDefault="00190E7E" w:rsidP="00190E7E">
      <w:pPr>
        <w:jc w:val="both"/>
        <w:rPr>
          <w:b/>
          <w:bCs/>
          <w:sz w:val="16"/>
          <w:szCs w:val="16"/>
        </w:rPr>
      </w:pPr>
      <w:r w:rsidRPr="00190E7E">
        <w:rPr>
          <w:b/>
          <w:bCs/>
          <w:sz w:val="16"/>
          <w:szCs w:val="16"/>
        </w:rPr>
        <w:t xml:space="preserve">4. Формы контроля за исполнением Административного регламента  </w:t>
      </w:r>
    </w:p>
    <w:p w:rsidR="00190E7E" w:rsidRPr="00190E7E" w:rsidRDefault="00190E7E" w:rsidP="00190E7E">
      <w:pPr>
        <w:jc w:val="both"/>
        <w:rPr>
          <w:b/>
          <w:bCs/>
          <w:sz w:val="16"/>
          <w:szCs w:val="16"/>
        </w:rPr>
      </w:pPr>
    </w:p>
    <w:p w:rsidR="00190E7E" w:rsidRPr="00190E7E" w:rsidRDefault="00190E7E" w:rsidP="00190E7E">
      <w:pPr>
        <w:jc w:val="both"/>
        <w:rPr>
          <w:bCs/>
          <w:sz w:val="16"/>
          <w:szCs w:val="16"/>
        </w:rPr>
      </w:pPr>
      <w:r w:rsidRPr="00190E7E">
        <w:rPr>
          <w:bCs/>
          <w:sz w:val="16"/>
          <w:szCs w:val="16"/>
        </w:rPr>
        <w:t>4.1.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190E7E" w:rsidRPr="00190E7E" w:rsidRDefault="00190E7E" w:rsidP="00190E7E">
      <w:pPr>
        <w:jc w:val="both"/>
        <w:rPr>
          <w:bCs/>
          <w:sz w:val="16"/>
          <w:szCs w:val="16"/>
        </w:rPr>
      </w:pPr>
      <w:r w:rsidRPr="00190E7E">
        <w:rPr>
          <w:bCs/>
          <w:sz w:val="16"/>
          <w:szCs w:val="16"/>
        </w:rPr>
        <w:t xml:space="preserve">Текущий контроль осуществляется ответственными специалистами отдела по каждой процедуре в соответствии с установленными настоящим административным регламентом содержанием действий и сроками их осуществления, а также путем проведения начальником отдела Администрации проверок исполнения положений настоящего административного регламента, иных нормативных правовых актов. </w:t>
      </w:r>
    </w:p>
    <w:p w:rsidR="00190E7E" w:rsidRPr="00190E7E" w:rsidRDefault="00190E7E" w:rsidP="00190E7E">
      <w:pPr>
        <w:jc w:val="both"/>
        <w:rPr>
          <w:bCs/>
          <w:sz w:val="16"/>
          <w:szCs w:val="16"/>
        </w:rPr>
      </w:pPr>
      <w:r w:rsidRPr="00190E7E">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190E7E" w:rsidRPr="00190E7E" w:rsidRDefault="00190E7E" w:rsidP="00190E7E">
      <w:pPr>
        <w:jc w:val="both"/>
        <w:rPr>
          <w:bCs/>
          <w:sz w:val="16"/>
          <w:szCs w:val="16"/>
        </w:rPr>
      </w:pPr>
      <w:r w:rsidRPr="00190E7E">
        <w:rPr>
          <w:bCs/>
          <w:sz w:val="16"/>
          <w:szCs w:val="16"/>
        </w:rPr>
        <w:t>Контроль за полнотой и качеством предоставления муниципальной услуги включает в себя проведение проверок, выявление и устранение нарушений прав получателей муниципальной услуги, принятие решений об устранении соответствующих нарушений.</w:t>
      </w:r>
    </w:p>
    <w:p w:rsidR="00190E7E" w:rsidRPr="00190E7E" w:rsidRDefault="00190E7E" w:rsidP="00190E7E">
      <w:pPr>
        <w:jc w:val="both"/>
        <w:rPr>
          <w:bCs/>
          <w:sz w:val="16"/>
          <w:szCs w:val="16"/>
        </w:rPr>
      </w:pPr>
      <w:r w:rsidRPr="00190E7E">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190E7E" w:rsidRPr="00190E7E" w:rsidRDefault="00190E7E" w:rsidP="00190E7E">
      <w:pPr>
        <w:jc w:val="both"/>
        <w:rPr>
          <w:bCs/>
          <w:sz w:val="16"/>
          <w:szCs w:val="16"/>
        </w:rPr>
      </w:pPr>
      <w:r w:rsidRPr="00190E7E">
        <w:rPr>
          <w:bCs/>
          <w:sz w:val="16"/>
          <w:szCs w:val="16"/>
        </w:rPr>
        <w:t xml:space="preserve">Плановые проверки предоставления муниципальной услуги проводятся </w:t>
      </w:r>
      <w:r w:rsidRPr="00190E7E">
        <w:rPr>
          <w:b/>
          <w:bCs/>
          <w:i/>
          <w:sz w:val="16"/>
          <w:szCs w:val="16"/>
          <w:u w:val="single"/>
        </w:rPr>
        <w:t>(указать периодичность проведения плановых проверок)</w:t>
      </w:r>
      <w:r w:rsidRPr="00190E7E">
        <w:rPr>
          <w:bCs/>
          <w:sz w:val="16"/>
          <w:szCs w:val="16"/>
        </w:rPr>
        <w:t xml:space="preserve"> в соответствии с планом проведения проверок, утвержденным главой администрации или уполномоченное им должностное лицо администрации.</w:t>
      </w:r>
      <w:r w:rsidRPr="00190E7E" w:rsidDel="00E801DE">
        <w:rPr>
          <w:bCs/>
          <w:sz w:val="16"/>
          <w:szCs w:val="16"/>
        </w:rPr>
        <w:t xml:space="preserve"> </w:t>
      </w:r>
      <w:r w:rsidRPr="00190E7E">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190E7E" w:rsidRPr="00190E7E" w:rsidRDefault="00190E7E" w:rsidP="00190E7E">
      <w:pPr>
        <w:jc w:val="both"/>
        <w:rPr>
          <w:bCs/>
          <w:sz w:val="16"/>
          <w:szCs w:val="16"/>
        </w:rPr>
      </w:pPr>
      <w:r w:rsidRPr="00190E7E">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органа местного самоуправления.</w:t>
      </w:r>
    </w:p>
    <w:p w:rsidR="00190E7E" w:rsidRPr="00190E7E" w:rsidRDefault="00190E7E" w:rsidP="00190E7E">
      <w:pPr>
        <w:jc w:val="both"/>
        <w:rPr>
          <w:bCs/>
          <w:sz w:val="16"/>
          <w:szCs w:val="16"/>
        </w:rPr>
      </w:pPr>
      <w:r w:rsidRPr="00190E7E">
        <w:rPr>
          <w:bCs/>
          <w:sz w:val="16"/>
          <w:szCs w:val="16"/>
        </w:rPr>
        <w:t>Решение о проведении внеплановой проверки принимает глава администрации или уполномоченное им должностное лицо администрации.</w:t>
      </w:r>
    </w:p>
    <w:p w:rsidR="00190E7E" w:rsidRPr="00190E7E" w:rsidRDefault="00190E7E" w:rsidP="00190E7E">
      <w:pPr>
        <w:jc w:val="both"/>
        <w:rPr>
          <w:bCs/>
          <w:sz w:val="16"/>
          <w:szCs w:val="16"/>
        </w:rPr>
      </w:pPr>
      <w:r w:rsidRPr="00190E7E">
        <w:rPr>
          <w:bCs/>
          <w:sz w:val="16"/>
          <w:szCs w:val="16"/>
        </w:rPr>
        <w:t xml:space="preserve">О проведении проверки издается правовой акт органа местного самоуправления о проведении проверки исполнения административного регламента по предоставлению муниципальной услуги. </w:t>
      </w:r>
    </w:p>
    <w:p w:rsidR="00190E7E" w:rsidRPr="00190E7E" w:rsidRDefault="00190E7E" w:rsidP="00190E7E">
      <w:pPr>
        <w:jc w:val="both"/>
        <w:rPr>
          <w:bCs/>
          <w:sz w:val="16"/>
          <w:szCs w:val="16"/>
        </w:rPr>
      </w:pPr>
      <w:r w:rsidRPr="00190E7E">
        <w:rPr>
          <w:bCs/>
          <w:sz w:val="16"/>
          <w:szCs w:val="16"/>
        </w:rPr>
        <w:t>Для проведения проверок предоставления муниципальной услуги формируется комиссия, в состав которой включаются должностные лица и специалисты администрации.</w:t>
      </w:r>
    </w:p>
    <w:p w:rsidR="00190E7E" w:rsidRPr="00190E7E" w:rsidRDefault="00190E7E" w:rsidP="00190E7E">
      <w:pPr>
        <w:jc w:val="both"/>
        <w:rPr>
          <w:bCs/>
          <w:sz w:val="16"/>
          <w:szCs w:val="16"/>
        </w:rPr>
      </w:pPr>
      <w:r w:rsidRPr="00190E7E">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государственной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 Акт подписывается всеми членами комиссии.</w:t>
      </w:r>
    </w:p>
    <w:p w:rsidR="00190E7E" w:rsidRPr="00190E7E" w:rsidRDefault="00190E7E" w:rsidP="00190E7E">
      <w:pPr>
        <w:jc w:val="both"/>
        <w:rPr>
          <w:bCs/>
          <w:sz w:val="16"/>
          <w:szCs w:val="16"/>
        </w:rPr>
      </w:pPr>
      <w:r w:rsidRPr="00190E7E">
        <w:rPr>
          <w:bCs/>
          <w:sz w:val="16"/>
          <w:szCs w:val="16"/>
        </w:rPr>
        <w:t>По результатам рассмотрения обращений дается письменный ответ.</w:t>
      </w:r>
    </w:p>
    <w:p w:rsidR="00190E7E" w:rsidRPr="00190E7E" w:rsidRDefault="00190E7E" w:rsidP="00190E7E">
      <w:pPr>
        <w:jc w:val="both"/>
        <w:rPr>
          <w:bCs/>
          <w:sz w:val="16"/>
          <w:szCs w:val="16"/>
        </w:rPr>
      </w:pPr>
      <w:r w:rsidRPr="00190E7E">
        <w:rPr>
          <w:bCs/>
          <w:sz w:val="16"/>
          <w:szCs w:val="16"/>
        </w:rPr>
        <w:lastRenderedPageBreak/>
        <w:t>4.3. Ответственность должностных лиц (специалистов отдела) за решения и действия (бездействие), принимаемые (осуществляемые) ими в ходе предоставления муниципальной услуги Должностные лица, уполномоченные на выполнение административных действий, предусмотренных настоящим Административным регламентом, несут персональную ответственность за соблюдение требований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190E7E" w:rsidRPr="00190E7E" w:rsidRDefault="00190E7E" w:rsidP="00190E7E">
      <w:pPr>
        <w:jc w:val="both"/>
        <w:rPr>
          <w:bCs/>
          <w:sz w:val="16"/>
          <w:szCs w:val="16"/>
          <w:lang w:val="x-none"/>
        </w:rPr>
      </w:pPr>
      <w:r w:rsidRPr="00190E7E">
        <w:rPr>
          <w:bCs/>
          <w:sz w:val="16"/>
          <w:szCs w:val="16"/>
        </w:rPr>
        <w:t>Руководитель Администрации несет персональную ответственность за обеспечение предоставления муниципальной услуги.</w:t>
      </w:r>
    </w:p>
    <w:p w:rsidR="00190E7E" w:rsidRPr="00190E7E" w:rsidRDefault="00190E7E" w:rsidP="00190E7E">
      <w:pPr>
        <w:jc w:val="both"/>
        <w:rPr>
          <w:bCs/>
          <w:sz w:val="16"/>
          <w:szCs w:val="16"/>
          <w:lang w:val="x-none"/>
        </w:rPr>
      </w:pPr>
      <w:r w:rsidRPr="00190E7E">
        <w:rPr>
          <w:bCs/>
          <w:sz w:val="16"/>
          <w:szCs w:val="16"/>
          <w:lang w:val="x-none"/>
        </w:rPr>
        <w:t xml:space="preserve">Работники </w:t>
      </w:r>
      <w:r w:rsidRPr="00190E7E">
        <w:rPr>
          <w:bCs/>
          <w:sz w:val="16"/>
          <w:szCs w:val="16"/>
        </w:rPr>
        <w:t>Администрации</w:t>
      </w:r>
      <w:r w:rsidRPr="00190E7E">
        <w:rPr>
          <w:bCs/>
          <w:sz w:val="16"/>
          <w:szCs w:val="16"/>
          <w:lang w:val="x-none"/>
        </w:rPr>
        <w:t xml:space="preserve"> при предоставлении муниципальной услуги несут персональную ответственность:</w:t>
      </w:r>
    </w:p>
    <w:p w:rsidR="00190E7E" w:rsidRPr="00190E7E" w:rsidRDefault="00190E7E" w:rsidP="00190E7E">
      <w:pPr>
        <w:jc w:val="both"/>
        <w:rPr>
          <w:bCs/>
          <w:sz w:val="16"/>
          <w:szCs w:val="16"/>
          <w:lang w:val="x-none"/>
        </w:rPr>
      </w:pPr>
      <w:r w:rsidRPr="00190E7E">
        <w:rPr>
          <w:bCs/>
          <w:sz w:val="16"/>
          <w:szCs w:val="16"/>
          <w:lang w:val="x-none"/>
        </w:rPr>
        <w:t>- за неисполнение или ненадлежащее исполнение административных процедур при предоставлении муниципальной услуги;</w:t>
      </w:r>
    </w:p>
    <w:p w:rsidR="00190E7E" w:rsidRPr="00190E7E" w:rsidRDefault="00190E7E" w:rsidP="00190E7E">
      <w:pPr>
        <w:jc w:val="both"/>
        <w:rPr>
          <w:bCs/>
          <w:sz w:val="16"/>
          <w:szCs w:val="16"/>
          <w:lang w:val="x-none"/>
        </w:rPr>
      </w:pPr>
      <w:r w:rsidRPr="00190E7E">
        <w:rPr>
          <w:bCs/>
          <w:sz w:val="16"/>
          <w:szCs w:val="16"/>
          <w:lang w:val="x-none"/>
        </w:rPr>
        <w:t>- за действия (бездействие), влекущие нарушение прав и законных интересов физических или юридических лиц, индивидуальных предпринимателей.</w:t>
      </w:r>
    </w:p>
    <w:p w:rsidR="00190E7E" w:rsidRPr="00190E7E" w:rsidRDefault="00190E7E" w:rsidP="00190E7E">
      <w:pPr>
        <w:jc w:val="both"/>
        <w:rPr>
          <w:bCs/>
          <w:sz w:val="16"/>
          <w:szCs w:val="16"/>
        </w:rPr>
      </w:pPr>
      <w:r w:rsidRPr="00190E7E">
        <w:rPr>
          <w:bCs/>
          <w:sz w:val="16"/>
          <w:szCs w:val="16"/>
          <w:lang w:val="x-none"/>
        </w:rPr>
        <w:t xml:space="preserve">Должностные лица, виновные в неисполнении или ненадлежащем исполнении требований настоящего </w:t>
      </w:r>
      <w:r w:rsidRPr="00190E7E">
        <w:rPr>
          <w:bCs/>
          <w:sz w:val="16"/>
          <w:szCs w:val="16"/>
        </w:rPr>
        <w:t>Административного регламента</w:t>
      </w:r>
      <w:r w:rsidRPr="00190E7E">
        <w:rPr>
          <w:bCs/>
          <w:sz w:val="16"/>
          <w:szCs w:val="16"/>
          <w:lang w:val="x-none"/>
        </w:rPr>
        <w:t>, привлекаются к ответственности в порядке, установленном действующим законодательством РФ.</w:t>
      </w:r>
    </w:p>
    <w:p w:rsidR="00190E7E" w:rsidRPr="00190E7E" w:rsidRDefault="00190E7E" w:rsidP="00190E7E">
      <w:pPr>
        <w:jc w:val="both"/>
        <w:rPr>
          <w:bCs/>
          <w:sz w:val="16"/>
          <w:szCs w:val="16"/>
        </w:rPr>
      </w:pPr>
      <w:r w:rsidRPr="00190E7E">
        <w:rPr>
          <w:bCs/>
          <w:sz w:val="16"/>
          <w:szCs w:val="16"/>
        </w:rPr>
        <w:t>Контроль за предоставлением муниципальной услуги может быть осуществлен со стороны граждан, их объединений и организаций в соответствии с законодательством Российской Федерации.</w:t>
      </w:r>
    </w:p>
    <w:p w:rsidR="00190E7E" w:rsidRPr="00190E7E" w:rsidRDefault="00190E7E" w:rsidP="00190E7E">
      <w:pPr>
        <w:jc w:val="both"/>
        <w:rPr>
          <w:bCs/>
          <w:sz w:val="16"/>
          <w:szCs w:val="16"/>
        </w:rPr>
      </w:pPr>
      <w:r w:rsidRPr="00190E7E">
        <w:rPr>
          <w:bCs/>
          <w:sz w:val="16"/>
          <w:szCs w:val="16"/>
        </w:rPr>
        <w:t>Контроль соблюдения специалистами МФЦ последовательности действий, определенных административными процедурами, осуществляется директорами МФЦ.</w:t>
      </w:r>
    </w:p>
    <w:p w:rsidR="00190E7E" w:rsidRPr="00190E7E" w:rsidRDefault="00190E7E" w:rsidP="00190E7E">
      <w:pPr>
        <w:jc w:val="both"/>
        <w:rPr>
          <w:bCs/>
          <w:sz w:val="16"/>
          <w:szCs w:val="16"/>
        </w:rPr>
      </w:pPr>
      <w:r w:rsidRPr="00190E7E">
        <w:rPr>
          <w:bCs/>
          <w:sz w:val="16"/>
          <w:szCs w:val="16"/>
        </w:rPr>
        <w:t>Контроль соблюдения требований настоящего Административного регламента в части, касающейся участия МФЦ в предоставлении муниципальной услуги, осуществляется Комитетом экономического развития и инвестиционной деятельности Ленинградской области.</w:t>
      </w:r>
    </w:p>
    <w:p w:rsidR="00190E7E" w:rsidRPr="00190E7E" w:rsidRDefault="00190E7E" w:rsidP="00190E7E">
      <w:pPr>
        <w:jc w:val="both"/>
        <w:rPr>
          <w:b/>
          <w:bCs/>
          <w:sz w:val="16"/>
          <w:szCs w:val="16"/>
        </w:rPr>
      </w:pPr>
    </w:p>
    <w:p w:rsidR="00190E7E" w:rsidRPr="00190E7E" w:rsidRDefault="00190E7E" w:rsidP="00190E7E">
      <w:pPr>
        <w:jc w:val="both"/>
        <w:rPr>
          <w:b/>
          <w:bCs/>
          <w:sz w:val="16"/>
          <w:szCs w:val="16"/>
        </w:rPr>
      </w:pPr>
      <w:r w:rsidRPr="00190E7E">
        <w:rPr>
          <w:b/>
          <w:bCs/>
          <w:sz w:val="16"/>
          <w:szCs w:val="16"/>
        </w:rPr>
        <w:t>5. Досудебный (внесудебный) порядок обжалования решений и действий (бездействий) органа, предоставляющего муниципальную услугу, а также их должностных лиц</w:t>
      </w:r>
    </w:p>
    <w:p w:rsidR="00190E7E" w:rsidRPr="00190E7E" w:rsidRDefault="00190E7E" w:rsidP="00190E7E">
      <w:pPr>
        <w:jc w:val="both"/>
        <w:rPr>
          <w:b/>
          <w:bCs/>
          <w:sz w:val="16"/>
          <w:szCs w:val="16"/>
        </w:rPr>
      </w:pPr>
    </w:p>
    <w:p w:rsidR="00190E7E" w:rsidRPr="00190E7E" w:rsidRDefault="00190E7E" w:rsidP="00190E7E">
      <w:pPr>
        <w:jc w:val="both"/>
        <w:rPr>
          <w:bCs/>
          <w:sz w:val="16"/>
          <w:szCs w:val="16"/>
        </w:rPr>
      </w:pPr>
      <w:r w:rsidRPr="00190E7E">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190E7E" w:rsidRPr="00190E7E" w:rsidRDefault="00190E7E" w:rsidP="00190E7E">
      <w:pPr>
        <w:jc w:val="both"/>
        <w:rPr>
          <w:bCs/>
          <w:sz w:val="16"/>
          <w:szCs w:val="16"/>
        </w:rPr>
      </w:pPr>
      <w:r w:rsidRPr="00190E7E">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190E7E" w:rsidRPr="00190E7E" w:rsidRDefault="00190E7E" w:rsidP="00190E7E">
      <w:pPr>
        <w:jc w:val="both"/>
        <w:rPr>
          <w:bCs/>
          <w:sz w:val="16"/>
          <w:szCs w:val="16"/>
        </w:rPr>
      </w:pPr>
      <w:r w:rsidRPr="00190E7E">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№210-ФЗ;</w:t>
      </w:r>
    </w:p>
    <w:p w:rsidR="00190E7E" w:rsidRPr="00190E7E" w:rsidRDefault="00190E7E" w:rsidP="00190E7E">
      <w:pPr>
        <w:jc w:val="both"/>
        <w:rPr>
          <w:bCs/>
          <w:sz w:val="16"/>
          <w:szCs w:val="16"/>
        </w:rPr>
      </w:pPr>
      <w:r w:rsidRPr="00190E7E">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190E7E" w:rsidRPr="00190E7E" w:rsidRDefault="00190E7E" w:rsidP="00190E7E">
      <w:pPr>
        <w:jc w:val="both"/>
        <w:rPr>
          <w:bCs/>
          <w:sz w:val="16"/>
          <w:szCs w:val="16"/>
        </w:rPr>
      </w:pPr>
      <w:r w:rsidRPr="00190E7E">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w:t>
      </w:r>
      <w:r w:rsidRPr="00190E7E" w:rsidDel="009F0626">
        <w:rPr>
          <w:bCs/>
          <w:sz w:val="16"/>
          <w:szCs w:val="16"/>
        </w:rPr>
        <w:t xml:space="preserve"> </w:t>
      </w:r>
      <w:r w:rsidRPr="00190E7E">
        <w:rPr>
          <w:bCs/>
          <w:sz w:val="16"/>
          <w:szCs w:val="16"/>
        </w:rPr>
        <w:t>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190E7E" w:rsidRPr="00190E7E" w:rsidRDefault="00190E7E" w:rsidP="00190E7E">
      <w:pPr>
        <w:jc w:val="both"/>
        <w:rPr>
          <w:bCs/>
          <w:sz w:val="16"/>
          <w:szCs w:val="16"/>
        </w:rPr>
      </w:pPr>
      <w:r w:rsidRPr="00190E7E">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у заявителя;</w:t>
      </w:r>
    </w:p>
    <w:p w:rsidR="00190E7E" w:rsidRPr="00190E7E" w:rsidRDefault="00190E7E" w:rsidP="00190E7E">
      <w:pPr>
        <w:jc w:val="both"/>
        <w:rPr>
          <w:bCs/>
          <w:sz w:val="16"/>
          <w:szCs w:val="16"/>
        </w:rPr>
      </w:pPr>
      <w:r w:rsidRPr="00190E7E">
        <w:rPr>
          <w:bCs/>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190E7E" w:rsidRPr="00190E7E" w:rsidRDefault="00190E7E" w:rsidP="00190E7E">
      <w:pPr>
        <w:jc w:val="both"/>
        <w:rPr>
          <w:bCs/>
          <w:sz w:val="16"/>
          <w:szCs w:val="16"/>
        </w:rPr>
      </w:pPr>
      <w:r w:rsidRPr="00190E7E">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190E7E" w:rsidRPr="00190E7E" w:rsidRDefault="00190E7E" w:rsidP="00190E7E">
      <w:pPr>
        <w:jc w:val="both"/>
        <w:rPr>
          <w:bCs/>
          <w:sz w:val="16"/>
          <w:szCs w:val="16"/>
        </w:rPr>
      </w:pPr>
      <w:r w:rsidRPr="00190E7E">
        <w:rPr>
          <w:bCs/>
          <w:sz w:val="16"/>
          <w:szCs w:val="16"/>
        </w:rPr>
        <w:lastRenderedPageBreak/>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190E7E" w:rsidRPr="00190E7E" w:rsidRDefault="00190E7E" w:rsidP="00190E7E">
      <w:pPr>
        <w:jc w:val="both"/>
        <w:rPr>
          <w:bCs/>
          <w:sz w:val="16"/>
          <w:szCs w:val="16"/>
        </w:rPr>
      </w:pPr>
      <w:r w:rsidRPr="00190E7E">
        <w:rPr>
          <w:bCs/>
          <w:sz w:val="16"/>
          <w:szCs w:val="16"/>
        </w:rPr>
        <w:t>8) нарушение срока или порядка выдачи документов по результатам предоставления муниципальной услуги;</w:t>
      </w:r>
    </w:p>
    <w:p w:rsidR="00190E7E" w:rsidRPr="00190E7E" w:rsidRDefault="00190E7E" w:rsidP="00190E7E">
      <w:pPr>
        <w:jc w:val="both"/>
        <w:rPr>
          <w:bCs/>
          <w:sz w:val="16"/>
          <w:szCs w:val="16"/>
        </w:rPr>
      </w:pPr>
      <w:r w:rsidRPr="00190E7E">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190E7E" w:rsidRPr="00190E7E" w:rsidRDefault="00190E7E" w:rsidP="00190E7E">
      <w:pPr>
        <w:jc w:val="both"/>
        <w:rPr>
          <w:bCs/>
          <w:sz w:val="16"/>
          <w:szCs w:val="16"/>
        </w:rPr>
      </w:pPr>
      <w:r w:rsidRPr="00190E7E">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за исключением случаев, предусмотренных пунктом 4 части 1 статьи 7 Федерального закона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190E7E" w:rsidRPr="00190E7E" w:rsidRDefault="00190E7E" w:rsidP="00190E7E">
      <w:pPr>
        <w:jc w:val="both"/>
        <w:rPr>
          <w:bCs/>
          <w:sz w:val="16"/>
          <w:szCs w:val="16"/>
        </w:rPr>
      </w:pPr>
      <w:r w:rsidRPr="00190E7E">
        <w:rPr>
          <w:bCs/>
          <w:sz w:val="16"/>
          <w:szCs w:val="16"/>
        </w:rPr>
        <w:t xml:space="preserve">5.3. Жалоба согласно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этого многофункционального центра. Жалобы на решения и действия (бездействие) ГБУ ЛО «МФЦ» подаются учредителю ГБУ ЛО «МФЦ». </w:t>
      </w:r>
    </w:p>
    <w:p w:rsidR="00190E7E" w:rsidRPr="00190E7E" w:rsidRDefault="00190E7E" w:rsidP="00190E7E">
      <w:pPr>
        <w:jc w:val="both"/>
        <w:rPr>
          <w:bCs/>
          <w:sz w:val="16"/>
          <w:szCs w:val="16"/>
        </w:rPr>
      </w:pPr>
      <w:r w:rsidRPr="00190E7E">
        <w:rPr>
          <w:bCs/>
          <w:sz w:val="16"/>
          <w:szCs w:val="16"/>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 </w:t>
      </w:r>
    </w:p>
    <w:p w:rsidR="00190E7E" w:rsidRPr="00190E7E" w:rsidRDefault="00190E7E" w:rsidP="00190E7E">
      <w:pPr>
        <w:jc w:val="both"/>
        <w:rPr>
          <w:bCs/>
          <w:sz w:val="16"/>
          <w:szCs w:val="16"/>
        </w:rPr>
      </w:pPr>
      <w:r w:rsidRPr="00190E7E">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54" w:history="1">
        <w:r w:rsidRPr="00190E7E">
          <w:rPr>
            <w:rStyle w:val="a3"/>
            <w:bCs/>
            <w:sz w:val="16"/>
            <w:szCs w:val="16"/>
          </w:rPr>
          <w:t>части 5 статьи 11.2</w:t>
        </w:r>
      </w:hyperlink>
      <w:r w:rsidRPr="00190E7E">
        <w:rPr>
          <w:bCs/>
          <w:sz w:val="16"/>
          <w:szCs w:val="16"/>
        </w:rPr>
        <w:t xml:space="preserve"> Федерального закона № 210-ФЗ.</w:t>
      </w:r>
    </w:p>
    <w:p w:rsidR="00190E7E" w:rsidRPr="00190E7E" w:rsidRDefault="00190E7E" w:rsidP="00190E7E">
      <w:pPr>
        <w:jc w:val="both"/>
        <w:rPr>
          <w:bCs/>
          <w:sz w:val="16"/>
          <w:szCs w:val="16"/>
        </w:rPr>
      </w:pPr>
      <w:r w:rsidRPr="00190E7E">
        <w:rPr>
          <w:bCs/>
          <w:sz w:val="16"/>
          <w:szCs w:val="16"/>
        </w:rPr>
        <w:t>В письменной жалобе в обязательном порядке указываются:</w:t>
      </w:r>
    </w:p>
    <w:p w:rsidR="00190E7E" w:rsidRPr="00190E7E" w:rsidRDefault="00190E7E" w:rsidP="00190E7E">
      <w:pPr>
        <w:jc w:val="both"/>
        <w:rPr>
          <w:bCs/>
          <w:sz w:val="16"/>
          <w:szCs w:val="16"/>
        </w:rPr>
      </w:pPr>
      <w:r w:rsidRPr="00190E7E">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190E7E" w:rsidRPr="00190E7E" w:rsidRDefault="00190E7E" w:rsidP="00190E7E">
      <w:pPr>
        <w:jc w:val="both"/>
        <w:rPr>
          <w:bCs/>
          <w:sz w:val="16"/>
          <w:szCs w:val="16"/>
        </w:rPr>
      </w:pPr>
      <w:r w:rsidRPr="00190E7E">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190E7E" w:rsidRPr="00190E7E" w:rsidRDefault="00190E7E" w:rsidP="00190E7E">
      <w:pPr>
        <w:jc w:val="both"/>
        <w:rPr>
          <w:bCs/>
          <w:sz w:val="16"/>
          <w:szCs w:val="16"/>
        </w:rPr>
      </w:pPr>
      <w:r w:rsidRPr="00190E7E">
        <w:rPr>
          <w:bCs/>
          <w:sz w:val="16"/>
          <w:szCs w:val="16"/>
        </w:rPr>
        <w:t xml:space="preserve">-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w:t>
      </w:r>
      <w:r w:rsidRPr="00190E7E">
        <w:rPr>
          <w:bCs/>
          <w:sz w:val="16"/>
          <w:szCs w:val="16"/>
        </w:rPr>
        <w:lastRenderedPageBreak/>
        <w:t>служащего, филиала, отдела, удаленного рабочего места ГБУ ЛО «МФЦ», его работника;</w:t>
      </w:r>
    </w:p>
    <w:p w:rsidR="00190E7E" w:rsidRPr="00190E7E" w:rsidRDefault="00190E7E" w:rsidP="00190E7E">
      <w:pPr>
        <w:jc w:val="both"/>
        <w:rPr>
          <w:bCs/>
          <w:sz w:val="16"/>
          <w:szCs w:val="16"/>
        </w:rPr>
      </w:pPr>
      <w:r w:rsidRPr="00190E7E">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190E7E" w:rsidRPr="00190E7E" w:rsidRDefault="00190E7E" w:rsidP="00190E7E">
      <w:pPr>
        <w:jc w:val="both"/>
        <w:rPr>
          <w:bCs/>
          <w:sz w:val="16"/>
          <w:szCs w:val="16"/>
        </w:rPr>
      </w:pPr>
      <w:r w:rsidRPr="00190E7E">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55" w:history="1">
        <w:r w:rsidRPr="00190E7E">
          <w:rPr>
            <w:rStyle w:val="a3"/>
            <w:bCs/>
            <w:sz w:val="16"/>
            <w:szCs w:val="16"/>
          </w:rPr>
          <w:t>статьей 11.1</w:t>
        </w:r>
      </w:hyperlink>
      <w:r w:rsidRPr="00190E7E">
        <w:rPr>
          <w:bCs/>
          <w:sz w:val="16"/>
          <w:szCs w:val="16"/>
        </w:rPr>
        <w:t xml:space="preserve">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190E7E" w:rsidRPr="00190E7E" w:rsidRDefault="00190E7E" w:rsidP="00190E7E">
      <w:pPr>
        <w:jc w:val="both"/>
        <w:rPr>
          <w:bCs/>
          <w:sz w:val="16"/>
          <w:szCs w:val="16"/>
        </w:rPr>
      </w:pPr>
      <w:r w:rsidRPr="00190E7E">
        <w:rPr>
          <w:bCs/>
          <w:sz w:val="16"/>
          <w:szCs w:val="16"/>
        </w:rPr>
        <w:t>5.6. Жалоба, поступившая в орган, предоставляющий муниципальную услугу, ГБУ ЛО «МФЦ», учредителю ГБУ ЛО «МФЦ»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190E7E" w:rsidRPr="00190E7E" w:rsidRDefault="00190E7E" w:rsidP="00190E7E">
      <w:pPr>
        <w:jc w:val="both"/>
        <w:rPr>
          <w:bCs/>
          <w:sz w:val="16"/>
          <w:szCs w:val="16"/>
        </w:rPr>
      </w:pPr>
      <w:r w:rsidRPr="00190E7E">
        <w:rPr>
          <w:bCs/>
          <w:sz w:val="16"/>
          <w:szCs w:val="16"/>
        </w:rPr>
        <w:t>5.7. По результатам рассмотрения жалобы принимается одно из следующих решений:</w:t>
      </w:r>
    </w:p>
    <w:p w:rsidR="00190E7E" w:rsidRPr="00190E7E" w:rsidRDefault="00190E7E" w:rsidP="00190E7E">
      <w:pPr>
        <w:jc w:val="both"/>
        <w:rPr>
          <w:bCs/>
          <w:sz w:val="16"/>
          <w:szCs w:val="16"/>
        </w:rPr>
      </w:pPr>
      <w:r w:rsidRPr="00190E7E">
        <w:rPr>
          <w:bCs/>
          <w:sz w:val="16"/>
          <w:szCs w:val="16"/>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w:t>
      </w:r>
    </w:p>
    <w:p w:rsidR="00190E7E" w:rsidRPr="00190E7E" w:rsidRDefault="00190E7E" w:rsidP="00190E7E">
      <w:pPr>
        <w:jc w:val="both"/>
        <w:rPr>
          <w:bCs/>
          <w:sz w:val="16"/>
          <w:szCs w:val="16"/>
        </w:rPr>
      </w:pPr>
      <w:r w:rsidRPr="00190E7E">
        <w:rPr>
          <w:bCs/>
          <w:sz w:val="16"/>
          <w:szCs w:val="16"/>
        </w:rPr>
        <w:t>2) в удовлетворении жалобы отказывается.</w:t>
      </w:r>
    </w:p>
    <w:p w:rsidR="00190E7E" w:rsidRPr="00190E7E" w:rsidRDefault="00190E7E" w:rsidP="00190E7E">
      <w:pPr>
        <w:jc w:val="both"/>
        <w:rPr>
          <w:bCs/>
          <w:sz w:val="16"/>
          <w:szCs w:val="16"/>
        </w:rPr>
      </w:pPr>
      <w:r w:rsidRPr="00190E7E">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190E7E" w:rsidRPr="00190E7E" w:rsidRDefault="00190E7E" w:rsidP="00190E7E">
      <w:pPr>
        <w:jc w:val="both"/>
        <w:rPr>
          <w:bCs/>
          <w:sz w:val="16"/>
          <w:szCs w:val="16"/>
        </w:rPr>
      </w:pPr>
      <w:r w:rsidRPr="00190E7E">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190E7E" w:rsidRPr="00190E7E" w:rsidRDefault="00190E7E" w:rsidP="00190E7E">
      <w:pPr>
        <w:jc w:val="both"/>
        <w:rPr>
          <w:bCs/>
          <w:sz w:val="16"/>
          <w:szCs w:val="16"/>
        </w:rPr>
      </w:pPr>
      <w:r w:rsidRPr="00190E7E">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190E7E" w:rsidRPr="00190E7E" w:rsidRDefault="00190E7E" w:rsidP="00190E7E">
      <w:pPr>
        <w:jc w:val="both"/>
        <w:rPr>
          <w:bCs/>
          <w:sz w:val="16"/>
          <w:szCs w:val="16"/>
        </w:rPr>
      </w:pPr>
      <w:r w:rsidRPr="00190E7E">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190E7E" w:rsidRPr="00190E7E" w:rsidRDefault="00190E7E" w:rsidP="00190E7E">
      <w:pPr>
        <w:jc w:val="both"/>
        <w:rPr>
          <w:bCs/>
          <w:sz w:val="16"/>
          <w:szCs w:val="16"/>
        </w:rPr>
      </w:pPr>
    </w:p>
    <w:p w:rsidR="00190E7E" w:rsidRDefault="00190E7E" w:rsidP="00190E7E">
      <w:pPr>
        <w:jc w:val="both"/>
        <w:rPr>
          <w:b/>
          <w:bCs/>
          <w:sz w:val="16"/>
          <w:szCs w:val="16"/>
        </w:rPr>
      </w:pPr>
      <w:r w:rsidRPr="00190E7E">
        <w:rPr>
          <w:b/>
          <w:bCs/>
          <w:sz w:val="16"/>
          <w:szCs w:val="16"/>
        </w:rPr>
        <w:t>6. Особенности выполнения административных процедур в многофункциональных центрах</w:t>
      </w:r>
    </w:p>
    <w:p w:rsidR="003D5960" w:rsidRPr="00190E7E" w:rsidRDefault="003D5960" w:rsidP="00190E7E">
      <w:pPr>
        <w:jc w:val="both"/>
        <w:rPr>
          <w:b/>
          <w:bCs/>
          <w:sz w:val="16"/>
          <w:szCs w:val="16"/>
        </w:rPr>
      </w:pPr>
    </w:p>
    <w:p w:rsidR="00190E7E" w:rsidRPr="00190E7E" w:rsidRDefault="00190E7E" w:rsidP="00190E7E">
      <w:pPr>
        <w:jc w:val="both"/>
        <w:rPr>
          <w:bCs/>
          <w:sz w:val="16"/>
          <w:szCs w:val="16"/>
        </w:rPr>
      </w:pPr>
      <w:r w:rsidRPr="00190E7E">
        <w:rPr>
          <w:bCs/>
          <w:sz w:val="16"/>
          <w:szCs w:val="16"/>
        </w:rPr>
        <w:t xml:space="preserve">6.1. Предоставление муниципальной услуги посредством многофункциональных центров осуществляется в подразделениях ГБУ ЛО "МФЦ" при наличии вступившего в силу соглашения о взаимодействии между ГБУ ЛО "МФЦ" и администрацией. </w:t>
      </w:r>
    </w:p>
    <w:p w:rsidR="00190E7E" w:rsidRPr="00190E7E" w:rsidRDefault="00190E7E" w:rsidP="00190E7E">
      <w:pPr>
        <w:jc w:val="both"/>
        <w:rPr>
          <w:bCs/>
          <w:sz w:val="16"/>
          <w:szCs w:val="16"/>
        </w:rPr>
      </w:pPr>
      <w:r w:rsidRPr="00190E7E">
        <w:rPr>
          <w:bCs/>
          <w:sz w:val="16"/>
          <w:szCs w:val="16"/>
        </w:rPr>
        <w:t>6.2. В случае подачи документов в администрацию посредством ГБУ ЛО «МФЦ» работник ГБУ ЛО «МФЦ», осуществляющий прием документов, представленных для получения муниципальной услуги, выполняет следующие действия:</w:t>
      </w:r>
    </w:p>
    <w:p w:rsidR="00190E7E" w:rsidRPr="00190E7E" w:rsidRDefault="00190E7E" w:rsidP="00190E7E">
      <w:pPr>
        <w:jc w:val="both"/>
        <w:rPr>
          <w:bCs/>
          <w:sz w:val="16"/>
          <w:szCs w:val="16"/>
        </w:rPr>
      </w:pPr>
      <w:r w:rsidRPr="00190E7E">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190E7E" w:rsidRPr="00190E7E" w:rsidRDefault="00190E7E" w:rsidP="00190E7E">
      <w:pPr>
        <w:jc w:val="both"/>
        <w:rPr>
          <w:bCs/>
          <w:sz w:val="16"/>
          <w:szCs w:val="16"/>
        </w:rPr>
      </w:pPr>
      <w:r w:rsidRPr="00190E7E">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190E7E" w:rsidRPr="00190E7E" w:rsidRDefault="00190E7E" w:rsidP="00190E7E">
      <w:pPr>
        <w:jc w:val="both"/>
        <w:rPr>
          <w:bCs/>
          <w:sz w:val="16"/>
          <w:szCs w:val="16"/>
        </w:rPr>
      </w:pPr>
      <w:r w:rsidRPr="00190E7E">
        <w:rPr>
          <w:bCs/>
          <w:sz w:val="16"/>
          <w:szCs w:val="16"/>
        </w:rPr>
        <w:t>б) определяет предмет обращения;</w:t>
      </w:r>
    </w:p>
    <w:p w:rsidR="00190E7E" w:rsidRPr="00190E7E" w:rsidRDefault="00190E7E" w:rsidP="00190E7E">
      <w:pPr>
        <w:jc w:val="both"/>
        <w:rPr>
          <w:bCs/>
          <w:sz w:val="16"/>
          <w:szCs w:val="16"/>
        </w:rPr>
      </w:pPr>
      <w:r w:rsidRPr="00190E7E">
        <w:rPr>
          <w:bCs/>
          <w:sz w:val="16"/>
          <w:szCs w:val="16"/>
        </w:rPr>
        <w:t>в) проводит проверку правильности заполнения обращения;</w:t>
      </w:r>
    </w:p>
    <w:p w:rsidR="00190E7E" w:rsidRPr="00190E7E" w:rsidRDefault="00190E7E" w:rsidP="00190E7E">
      <w:pPr>
        <w:jc w:val="both"/>
        <w:rPr>
          <w:bCs/>
          <w:sz w:val="16"/>
          <w:szCs w:val="16"/>
        </w:rPr>
      </w:pPr>
      <w:r w:rsidRPr="00190E7E">
        <w:rPr>
          <w:bCs/>
          <w:sz w:val="16"/>
          <w:szCs w:val="16"/>
        </w:rPr>
        <w:t>г) проводит проверку укомплектованности пакета документов;</w:t>
      </w:r>
    </w:p>
    <w:p w:rsidR="00190E7E" w:rsidRPr="00190E7E" w:rsidRDefault="00190E7E" w:rsidP="00190E7E">
      <w:pPr>
        <w:jc w:val="both"/>
        <w:rPr>
          <w:bCs/>
          <w:sz w:val="16"/>
          <w:szCs w:val="16"/>
        </w:rPr>
      </w:pPr>
      <w:r w:rsidRPr="00190E7E">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190E7E" w:rsidRPr="00190E7E" w:rsidRDefault="00190E7E" w:rsidP="00190E7E">
      <w:pPr>
        <w:jc w:val="both"/>
        <w:rPr>
          <w:bCs/>
          <w:sz w:val="16"/>
          <w:szCs w:val="16"/>
        </w:rPr>
      </w:pPr>
      <w:r w:rsidRPr="00190E7E">
        <w:rPr>
          <w:bCs/>
          <w:sz w:val="16"/>
          <w:szCs w:val="16"/>
        </w:rPr>
        <w:t>е) заверяет каждый документ дела своей электронной подписью;</w:t>
      </w:r>
    </w:p>
    <w:p w:rsidR="00190E7E" w:rsidRPr="00190E7E" w:rsidRDefault="00190E7E" w:rsidP="00190E7E">
      <w:pPr>
        <w:jc w:val="both"/>
        <w:rPr>
          <w:bCs/>
          <w:sz w:val="16"/>
          <w:szCs w:val="16"/>
        </w:rPr>
      </w:pPr>
      <w:r w:rsidRPr="00190E7E">
        <w:rPr>
          <w:bCs/>
          <w:sz w:val="16"/>
          <w:szCs w:val="16"/>
        </w:rPr>
        <w:t>ж) направляет копии документов и реестр документов в администрацию:</w:t>
      </w:r>
    </w:p>
    <w:p w:rsidR="00190E7E" w:rsidRPr="00190E7E" w:rsidRDefault="00190E7E" w:rsidP="00190E7E">
      <w:pPr>
        <w:jc w:val="both"/>
        <w:rPr>
          <w:bCs/>
          <w:sz w:val="16"/>
          <w:szCs w:val="16"/>
        </w:rPr>
      </w:pPr>
      <w:r w:rsidRPr="00190E7E">
        <w:rPr>
          <w:bCs/>
          <w:sz w:val="16"/>
          <w:szCs w:val="16"/>
        </w:rPr>
        <w:t>- в электронной форме (в составе пакетов электронных дел) - в день обращения заявителя в ГБУ ЛО «МФЦ»;</w:t>
      </w:r>
    </w:p>
    <w:p w:rsidR="00190E7E" w:rsidRPr="00190E7E" w:rsidRDefault="00190E7E" w:rsidP="00190E7E">
      <w:pPr>
        <w:jc w:val="both"/>
        <w:rPr>
          <w:bCs/>
          <w:sz w:val="16"/>
          <w:szCs w:val="16"/>
        </w:rPr>
      </w:pPr>
      <w:r w:rsidRPr="00190E7E">
        <w:rPr>
          <w:bCs/>
          <w:sz w:val="16"/>
          <w:szCs w:val="16"/>
        </w:rPr>
        <w:t xml:space="preserve">- на бумажных носителях (в случае необходимости обязательного предоставления оригиналов документов) - в течение 3 рабочих дней со дня </w:t>
      </w:r>
      <w:r w:rsidRPr="00190E7E">
        <w:rPr>
          <w:bCs/>
          <w:sz w:val="16"/>
          <w:szCs w:val="16"/>
        </w:rPr>
        <w:lastRenderedPageBreak/>
        <w:t>обращения заявителя в ГБУ ЛО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работником ГБУ ЛО «МФЦ».</w:t>
      </w:r>
    </w:p>
    <w:p w:rsidR="00190E7E" w:rsidRPr="00190E7E" w:rsidRDefault="00190E7E" w:rsidP="00190E7E">
      <w:pPr>
        <w:jc w:val="both"/>
        <w:rPr>
          <w:bCs/>
          <w:sz w:val="16"/>
          <w:szCs w:val="16"/>
        </w:rPr>
      </w:pPr>
      <w:r w:rsidRPr="00190E7E">
        <w:rPr>
          <w:bCs/>
          <w:sz w:val="16"/>
          <w:szCs w:val="16"/>
        </w:rPr>
        <w:t>По окончании приема документов работник ГБУ ЛО «МФЦ» выдает заявителю расписку в приеме документов.</w:t>
      </w:r>
    </w:p>
    <w:p w:rsidR="00190E7E" w:rsidRPr="00190E7E" w:rsidRDefault="00190E7E" w:rsidP="00190E7E">
      <w:pPr>
        <w:jc w:val="both"/>
        <w:rPr>
          <w:bCs/>
          <w:sz w:val="16"/>
          <w:szCs w:val="16"/>
        </w:rPr>
      </w:pPr>
      <w:r w:rsidRPr="00190E7E">
        <w:rPr>
          <w:bCs/>
          <w:sz w:val="16"/>
          <w:szCs w:val="16"/>
        </w:rPr>
        <w:t>6.3. При установлении работником МФЦ следующих фактов:</w:t>
      </w:r>
    </w:p>
    <w:p w:rsidR="00190E7E" w:rsidRPr="00190E7E" w:rsidRDefault="00190E7E" w:rsidP="00190E7E">
      <w:pPr>
        <w:jc w:val="both"/>
        <w:rPr>
          <w:bCs/>
          <w:sz w:val="16"/>
          <w:szCs w:val="16"/>
        </w:rPr>
      </w:pPr>
      <w:r w:rsidRPr="00190E7E">
        <w:rPr>
          <w:bCs/>
          <w:sz w:val="16"/>
          <w:szCs w:val="16"/>
        </w:rPr>
        <w:t>а) представление заявителем неполного комплекта документов, указанных в пункте 2.6 настоящего регламента, и наличие соответствующего основания для отказа в приеме документов, указанного в пункте 2.9 настоящего административного регламента, специалист МФЦ выполняет в соответствии с настоящим регламентом следующие действия:</w:t>
      </w:r>
    </w:p>
    <w:p w:rsidR="00190E7E" w:rsidRPr="00190E7E" w:rsidRDefault="00190E7E" w:rsidP="00190E7E">
      <w:pPr>
        <w:jc w:val="both"/>
        <w:rPr>
          <w:bCs/>
          <w:sz w:val="16"/>
          <w:szCs w:val="16"/>
        </w:rPr>
      </w:pPr>
      <w:r w:rsidRPr="00190E7E">
        <w:rPr>
          <w:bCs/>
          <w:sz w:val="16"/>
          <w:szCs w:val="16"/>
        </w:rPr>
        <w:t>сообщает заявителю, какие необходимые документы им не представлены;</w:t>
      </w:r>
    </w:p>
    <w:p w:rsidR="00190E7E" w:rsidRPr="00190E7E" w:rsidRDefault="00190E7E" w:rsidP="00190E7E">
      <w:pPr>
        <w:jc w:val="both"/>
        <w:rPr>
          <w:bCs/>
          <w:sz w:val="16"/>
          <w:szCs w:val="16"/>
        </w:rPr>
      </w:pPr>
      <w:r w:rsidRPr="00190E7E">
        <w:rPr>
          <w:bCs/>
          <w:sz w:val="16"/>
          <w:szCs w:val="16"/>
        </w:rPr>
        <w:t>предлагает заявителю представить полный комплект необходимых документов, после чего вновь обратиться за предоставлением муниципальной услуги;</w:t>
      </w:r>
    </w:p>
    <w:p w:rsidR="00190E7E" w:rsidRPr="00190E7E" w:rsidRDefault="00190E7E" w:rsidP="00190E7E">
      <w:pPr>
        <w:jc w:val="both"/>
        <w:rPr>
          <w:bCs/>
          <w:sz w:val="16"/>
          <w:szCs w:val="16"/>
        </w:rPr>
      </w:pPr>
      <w:r w:rsidRPr="00190E7E">
        <w:rPr>
          <w:bCs/>
          <w:sz w:val="16"/>
          <w:szCs w:val="16"/>
        </w:rPr>
        <w:t>выдает решение об отказе в приеме заявления и документов, необходимых для предоставления муниципальной услуги, по форме в соответствии с приложением 6, с указанием перечня документов, которые заявителю необходимо представить для предоставления муниципальной услуги;</w:t>
      </w:r>
    </w:p>
    <w:p w:rsidR="00190E7E" w:rsidRPr="00190E7E" w:rsidRDefault="00190E7E" w:rsidP="00190E7E">
      <w:pPr>
        <w:jc w:val="both"/>
        <w:rPr>
          <w:bCs/>
          <w:sz w:val="16"/>
          <w:szCs w:val="16"/>
        </w:rPr>
      </w:pPr>
      <w:r w:rsidRPr="00190E7E">
        <w:rPr>
          <w:bCs/>
          <w:sz w:val="16"/>
          <w:szCs w:val="16"/>
        </w:rPr>
        <w:t>б) несоответствие категории заявителя кругу лиц, имеющих право на получение государственной услуги, указанных в пункте 1.2 настоящего регламента, а также наличие соответствующего основания для отказа в приеме документов, указанного в пункте 2.9 настоящего административного регламента, специалист МФЦ выполняет в соответствии с настоящим регламентом следующие действия:</w:t>
      </w:r>
    </w:p>
    <w:p w:rsidR="00190E7E" w:rsidRPr="00190E7E" w:rsidRDefault="00190E7E" w:rsidP="00190E7E">
      <w:pPr>
        <w:jc w:val="both"/>
        <w:rPr>
          <w:bCs/>
          <w:sz w:val="16"/>
          <w:szCs w:val="16"/>
        </w:rPr>
      </w:pPr>
      <w:r w:rsidRPr="00190E7E">
        <w:rPr>
          <w:bCs/>
          <w:sz w:val="16"/>
          <w:szCs w:val="16"/>
        </w:rPr>
        <w:t>сообщает заявителю об отсутствии у него права на получение муниципальной услуги;</w:t>
      </w:r>
    </w:p>
    <w:p w:rsidR="00190E7E" w:rsidRPr="00190E7E" w:rsidRDefault="00190E7E" w:rsidP="00190E7E">
      <w:pPr>
        <w:jc w:val="both"/>
        <w:rPr>
          <w:bCs/>
          <w:sz w:val="16"/>
          <w:szCs w:val="16"/>
        </w:rPr>
      </w:pPr>
      <w:r w:rsidRPr="00190E7E">
        <w:rPr>
          <w:bCs/>
          <w:sz w:val="16"/>
          <w:szCs w:val="16"/>
        </w:rPr>
        <w:t>выдает решение об отказе в приеме заявления и документов, необходимых для предоставления муниципальной услуги, по форме в соответствии с приложением 6.</w:t>
      </w:r>
    </w:p>
    <w:p w:rsidR="00190E7E" w:rsidRPr="00190E7E" w:rsidRDefault="00190E7E" w:rsidP="00190E7E">
      <w:pPr>
        <w:jc w:val="both"/>
        <w:rPr>
          <w:bCs/>
          <w:sz w:val="16"/>
          <w:szCs w:val="16"/>
        </w:rPr>
      </w:pPr>
      <w:r w:rsidRPr="00190E7E">
        <w:rPr>
          <w:bCs/>
          <w:sz w:val="16"/>
          <w:szCs w:val="16"/>
        </w:rPr>
        <w:t>6.4. При указании заявителем места получения ответа (результата предоставления муниципальной услуги) посредством МФЦ ГБУ ЛО «МФЦ» должностное лицо администрации, ответственное за выполнение административной процедуры, передает работнику ГБУ ЛО «МФЦ» для передачи в соответствующее обособленное подразделение ГБУ ЛО «МФЦ» результат предоставления услуги для его последующей выдачи заявителю:</w:t>
      </w:r>
    </w:p>
    <w:p w:rsidR="00190E7E" w:rsidRPr="00190E7E" w:rsidRDefault="00190E7E" w:rsidP="00190E7E">
      <w:pPr>
        <w:jc w:val="both"/>
        <w:rPr>
          <w:bCs/>
          <w:sz w:val="16"/>
          <w:szCs w:val="16"/>
        </w:rPr>
      </w:pPr>
      <w:r w:rsidRPr="00190E7E">
        <w:rPr>
          <w:bCs/>
          <w:sz w:val="16"/>
          <w:szCs w:val="16"/>
        </w:rPr>
        <w:t>- в электронной форме в течение 1 рабочего дня со дня принятия решения о предоставлении (отказе в предоставлении) муниципальной услуги заявителю;</w:t>
      </w:r>
    </w:p>
    <w:p w:rsidR="00190E7E" w:rsidRPr="00190E7E" w:rsidRDefault="00190E7E" w:rsidP="00190E7E">
      <w:pPr>
        <w:jc w:val="both"/>
        <w:rPr>
          <w:bCs/>
          <w:sz w:val="16"/>
          <w:szCs w:val="16"/>
        </w:rPr>
      </w:pPr>
      <w:r w:rsidRPr="00190E7E">
        <w:rPr>
          <w:bCs/>
          <w:sz w:val="16"/>
          <w:szCs w:val="16"/>
        </w:rPr>
        <w:t xml:space="preserve">- на бумажном носителе - в срок не более 3 рабочих дней со дня принятия решения о предоставлении (отказе в предоставлении) муниципальной услуги заявителю. </w:t>
      </w:r>
    </w:p>
    <w:p w:rsidR="00190E7E" w:rsidRPr="00190E7E" w:rsidRDefault="00190E7E" w:rsidP="00190E7E">
      <w:pPr>
        <w:jc w:val="both"/>
        <w:rPr>
          <w:bCs/>
          <w:sz w:val="16"/>
          <w:szCs w:val="16"/>
        </w:rPr>
      </w:pPr>
      <w:r w:rsidRPr="00190E7E">
        <w:rPr>
          <w:bCs/>
          <w:sz w:val="16"/>
          <w:szCs w:val="16"/>
        </w:rPr>
        <w:t xml:space="preserve">Срок направления документов на бумажных носителях может быть увеличен или уменьшен в зависимости от временных затрат на доставку документов в ГБУ ЛО «МФЦ», но не может превышать общий срок предоставления услуги. </w:t>
      </w:r>
    </w:p>
    <w:p w:rsidR="00190E7E" w:rsidRPr="00190E7E" w:rsidRDefault="00190E7E" w:rsidP="00190E7E">
      <w:pPr>
        <w:jc w:val="both"/>
        <w:rPr>
          <w:bCs/>
          <w:sz w:val="16"/>
          <w:szCs w:val="16"/>
        </w:rPr>
      </w:pPr>
      <w:r w:rsidRPr="00190E7E">
        <w:rPr>
          <w:bCs/>
          <w:sz w:val="16"/>
          <w:szCs w:val="16"/>
        </w:rPr>
        <w:t>Работник ГБУ ЛО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ГБУ ЛО «МФЦ».</w:t>
      </w:r>
    </w:p>
    <w:p w:rsidR="00581B44" w:rsidRPr="002F1802" w:rsidRDefault="00581B44" w:rsidP="00581B44">
      <w:pPr>
        <w:jc w:val="both"/>
        <w:rPr>
          <w:bCs/>
          <w:sz w:val="16"/>
          <w:szCs w:val="16"/>
        </w:rPr>
      </w:pPr>
    </w:p>
    <w:p w:rsidR="002918C6" w:rsidRPr="002918C6" w:rsidRDefault="002918C6" w:rsidP="002918C6">
      <w:pPr>
        <w:jc w:val="center"/>
        <w:rPr>
          <w:bCs/>
          <w:sz w:val="16"/>
          <w:szCs w:val="16"/>
        </w:rPr>
      </w:pPr>
      <w:r w:rsidRPr="002918C6">
        <w:rPr>
          <w:bCs/>
          <w:sz w:val="16"/>
          <w:szCs w:val="16"/>
        </w:rPr>
        <w:t>АДМИНИСТРАЦИЯ</w:t>
      </w:r>
    </w:p>
    <w:p w:rsidR="002918C6" w:rsidRPr="002918C6" w:rsidRDefault="002918C6" w:rsidP="002918C6">
      <w:pPr>
        <w:jc w:val="center"/>
        <w:rPr>
          <w:bCs/>
          <w:sz w:val="16"/>
          <w:szCs w:val="16"/>
        </w:rPr>
      </w:pPr>
      <w:r w:rsidRPr="002918C6">
        <w:rPr>
          <w:bCs/>
          <w:sz w:val="16"/>
          <w:szCs w:val="16"/>
        </w:rPr>
        <w:t>МУНИЦИПАЛЬНОГО ОБРАЗОВАНИЯ</w:t>
      </w:r>
    </w:p>
    <w:p w:rsidR="002918C6" w:rsidRPr="002918C6" w:rsidRDefault="002918C6" w:rsidP="002918C6">
      <w:pPr>
        <w:jc w:val="center"/>
        <w:rPr>
          <w:bCs/>
          <w:sz w:val="16"/>
          <w:szCs w:val="16"/>
        </w:rPr>
      </w:pPr>
      <w:r w:rsidRPr="002918C6">
        <w:rPr>
          <w:bCs/>
          <w:sz w:val="16"/>
          <w:szCs w:val="16"/>
        </w:rPr>
        <w:t>БОЛЬШЕВРУДСКОЕ СЕЛЬСКОЕ ПОСЕЛЕНИЕ</w:t>
      </w:r>
    </w:p>
    <w:p w:rsidR="002918C6" w:rsidRPr="002918C6" w:rsidRDefault="002918C6" w:rsidP="002918C6">
      <w:pPr>
        <w:jc w:val="center"/>
        <w:rPr>
          <w:bCs/>
          <w:sz w:val="16"/>
          <w:szCs w:val="16"/>
        </w:rPr>
      </w:pPr>
      <w:r w:rsidRPr="002918C6">
        <w:rPr>
          <w:bCs/>
          <w:sz w:val="16"/>
          <w:szCs w:val="16"/>
        </w:rPr>
        <w:t>ВОЛОСОВСКОГО МУНИЦИПАЛЬНОГО РАЙОНА</w:t>
      </w:r>
    </w:p>
    <w:p w:rsidR="002918C6" w:rsidRPr="002918C6" w:rsidRDefault="002918C6" w:rsidP="002918C6">
      <w:pPr>
        <w:jc w:val="center"/>
        <w:rPr>
          <w:bCs/>
          <w:sz w:val="16"/>
          <w:szCs w:val="16"/>
        </w:rPr>
      </w:pPr>
      <w:r w:rsidRPr="002918C6">
        <w:rPr>
          <w:bCs/>
          <w:sz w:val="16"/>
          <w:szCs w:val="16"/>
        </w:rPr>
        <w:t>ЛЕНИНГРАДСКОЙ ОБЛАСТИ</w:t>
      </w:r>
    </w:p>
    <w:p w:rsidR="002918C6" w:rsidRPr="002918C6" w:rsidRDefault="002918C6" w:rsidP="002918C6">
      <w:pPr>
        <w:jc w:val="center"/>
        <w:rPr>
          <w:bCs/>
          <w:sz w:val="16"/>
          <w:szCs w:val="16"/>
        </w:rPr>
      </w:pPr>
    </w:p>
    <w:p w:rsidR="002918C6" w:rsidRPr="002918C6" w:rsidRDefault="002918C6" w:rsidP="002918C6">
      <w:pPr>
        <w:jc w:val="center"/>
        <w:rPr>
          <w:bCs/>
          <w:sz w:val="16"/>
          <w:szCs w:val="16"/>
        </w:rPr>
      </w:pPr>
      <w:r w:rsidRPr="002918C6">
        <w:rPr>
          <w:bCs/>
          <w:sz w:val="16"/>
          <w:szCs w:val="16"/>
        </w:rPr>
        <w:t>ПОСТАНОВЛЕНИЕ</w:t>
      </w:r>
    </w:p>
    <w:p w:rsidR="002918C6" w:rsidRDefault="002918C6" w:rsidP="002918C6">
      <w:pPr>
        <w:jc w:val="center"/>
        <w:rPr>
          <w:bCs/>
          <w:sz w:val="16"/>
          <w:szCs w:val="16"/>
        </w:rPr>
      </w:pPr>
    </w:p>
    <w:p w:rsidR="002918C6" w:rsidRPr="002918C6" w:rsidRDefault="002918C6" w:rsidP="002918C6">
      <w:pPr>
        <w:jc w:val="center"/>
        <w:rPr>
          <w:bCs/>
          <w:sz w:val="16"/>
          <w:szCs w:val="16"/>
        </w:rPr>
      </w:pPr>
      <w:r w:rsidRPr="002918C6">
        <w:rPr>
          <w:bCs/>
          <w:sz w:val="16"/>
          <w:szCs w:val="16"/>
        </w:rPr>
        <w:t>от 03 февраля 2023 года № 35</w:t>
      </w:r>
    </w:p>
    <w:p w:rsidR="002918C6" w:rsidRPr="002918C6" w:rsidRDefault="002918C6" w:rsidP="002918C6">
      <w:pPr>
        <w:jc w:val="center"/>
        <w:rPr>
          <w:bCs/>
          <w:sz w:val="16"/>
          <w:szCs w:val="16"/>
        </w:rPr>
      </w:pPr>
    </w:p>
    <w:p w:rsidR="002918C6" w:rsidRPr="002918C6" w:rsidRDefault="002918C6" w:rsidP="002918C6">
      <w:pPr>
        <w:jc w:val="center"/>
        <w:rPr>
          <w:bCs/>
          <w:sz w:val="16"/>
          <w:szCs w:val="16"/>
        </w:rPr>
      </w:pPr>
      <w:r w:rsidRPr="002918C6">
        <w:rPr>
          <w:bCs/>
          <w:sz w:val="16"/>
          <w:szCs w:val="16"/>
        </w:rPr>
        <w:t>Об утверждении административного регламента предоставления муниципальной услуги «Предоставление информации о форме собственности на недвижимое и движимое имущество, земельные участки, находящиеся в собственности муниципального образования, включая предоставление информации об объектах недвижимого имущества, находящегося в муниципальной собственности и предназначенных для сдачи в аренду»</w:t>
      </w:r>
    </w:p>
    <w:p w:rsidR="002918C6" w:rsidRPr="002918C6" w:rsidRDefault="002918C6" w:rsidP="002918C6">
      <w:pPr>
        <w:jc w:val="both"/>
        <w:rPr>
          <w:b/>
          <w:bCs/>
          <w:sz w:val="16"/>
          <w:szCs w:val="16"/>
        </w:rPr>
      </w:pPr>
    </w:p>
    <w:p w:rsidR="002918C6" w:rsidRPr="002918C6" w:rsidRDefault="002918C6" w:rsidP="002918C6">
      <w:pPr>
        <w:jc w:val="both"/>
        <w:rPr>
          <w:bCs/>
          <w:sz w:val="16"/>
          <w:szCs w:val="16"/>
        </w:rPr>
      </w:pPr>
      <w:r w:rsidRPr="002918C6">
        <w:rPr>
          <w:bCs/>
          <w:sz w:val="16"/>
          <w:szCs w:val="16"/>
        </w:rPr>
        <w:t>В соответствие с Федеральными законами от 06.10.2003 года № 131-ФЗ «Об общих принципах организации местного самоуправления в Российской Федерации», от 27.07.2010 №210-ФЗ «Об организации предоставления государственных и муниципальных услуг», постановления администрации Большеврудского сельского поселения от 11 января 2012 года № 5 «О Порядке разработки и утверждения административных регламентов предоставления муниципальных услуг», руководствуясь уставом муниципального образования Большеврудское сельское поселение Волосовского муниципального района Ленинградской области, администрация Большеврудского сельского поселения, администрация Большеврудского сельского поселения</w:t>
      </w:r>
    </w:p>
    <w:p w:rsidR="002918C6" w:rsidRPr="002918C6" w:rsidRDefault="002918C6" w:rsidP="002918C6">
      <w:pPr>
        <w:jc w:val="both"/>
        <w:rPr>
          <w:b/>
          <w:bCs/>
          <w:sz w:val="16"/>
          <w:szCs w:val="16"/>
        </w:rPr>
      </w:pPr>
      <w:r>
        <w:rPr>
          <w:b/>
          <w:bCs/>
          <w:sz w:val="16"/>
          <w:szCs w:val="16"/>
        </w:rPr>
        <w:lastRenderedPageBreak/>
        <w:t xml:space="preserve"> </w:t>
      </w:r>
      <w:r w:rsidRPr="002918C6">
        <w:rPr>
          <w:b/>
          <w:bCs/>
          <w:sz w:val="16"/>
          <w:szCs w:val="16"/>
        </w:rPr>
        <w:t>ПОСТАНОВЛЯЕТ:</w:t>
      </w:r>
    </w:p>
    <w:p w:rsidR="002918C6" w:rsidRPr="002918C6" w:rsidRDefault="002918C6" w:rsidP="002918C6">
      <w:pPr>
        <w:numPr>
          <w:ilvl w:val="0"/>
          <w:numId w:val="35"/>
        </w:numPr>
        <w:ind w:left="0" w:firstLine="0"/>
        <w:jc w:val="both"/>
        <w:rPr>
          <w:bCs/>
          <w:sz w:val="16"/>
          <w:szCs w:val="16"/>
        </w:rPr>
      </w:pPr>
      <w:r w:rsidRPr="002918C6">
        <w:rPr>
          <w:bCs/>
          <w:sz w:val="16"/>
          <w:szCs w:val="16"/>
        </w:rPr>
        <w:t xml:space="preserve">Утвердить прилагаемый административный регламент по предоставлению муниципальной услуги "Предоставление информации о форме собственности на недвижимое и движимое имущество, земельные участки, находящиеся в собственности муниципального образования, включая предоставление информации об объектах недвижимого имущества, находящегося в муниципальной собственности и предназначенных для сдачи в аренду </w:t>
      </w:r>
    </w:p>
    <w:p w:rsidR="002918C6" w:rsidRPr="002918C6" w:rsidRDefault="002918C6" w:rsidP="002918C6">
      <w:pPr>
        <w:numPr>
          <w:ilvl w:val="0"/>
          <w:numId w:val="35"/>
        </w:numPr>
        <w:ind w:left="0" w:firstLine="0"/>
        <w:jc w:val="both"/>
        <w:rPr>
          <w:bCs/>
          <w:sz w:val="16"/>
          <w:szCs w:val="16"/>
        </w:rPr>
      </w:pPr>
      <w:r w:rsidRPr="002918C6">
        <w:rPr>
          <w:bCs/>
          <w:sz w:val="16"/>
          <w:szCs w:val="16"/>
        </w:rPr>
        <w:t>Признать утратившим силу постановление администрации муниципального образования Большеврудское сельское поселение Волосовского муниципального района Ленинградской области от 10.01.2017 № 7 «Об утверждении административного регламента предоставления муниципальной услуги «Предоставление информации о форме собственности на недвижимое и движимое имущество, земельные участки, находящиеся в собственности муниципального образования, включая: предоставление информации об объектах недвижимого имущества, находящихся в муниципальной собственности и предназначенных для сдачи в аренду»</w:t>
      </w:r>
    </w:p>
    <w:p w:rsidR="002918C6" w:rsidRPr="002918C6" w:rsidRDefault="002918C6" w:rsidP="002918C6">
      <w:pPr>
        <w:jc w:val="both"/>
        <w:rPr>
          <w:bCs/>
          <w:sz w:val="16"/>
          <w:szCs w:val="16"/>
        </w:rPr>
      </w:pPr>
      <w:r w:rsidRPr="002918C6">
        <w:rPr>
          <w:bCs/>
          <w:sz w:val="16"/>
          <w:szCs w:val="16"/>
        </w:rPr>
        <w:t>3.  Настоящий административный регламент подлежит размещению в информационно-телекоммуникационной сети «Интернет» на портале государственных и муниципальных услуг Ленинградской области и на официальном сайте муниципального образования Большеврудское сельское поселение Волосовского муниципального района Ленинградской области.</w:t>
      </w:r>
    </w:p>
    <w:p w:rsidR="002918C6" w:rsidRPr="002918C6" w:rsidRDefault="002918C6" w:rsidP="002918C6">
      <w:pPr>
        <w:jc w:val="both"/>
        <w:rPr>
          <w:bCs/>
          <w:sz w:val="16"/>
          <w:szCs w:val="16"/>
        </w:rPr>
      </w:pPr>
      <w:r w:rsidRPr="002918C6">
        <w:rPr>
          <w:bCs/>
          <w:sz w:val="16"/>
          <w:szCs w:val="16"/>
        </w:rPr>
        <w:t>4.    Настоящее постановление вступает в силу после официального опубликования.</w:t>
      </w:r>
    </w:p>
    <w:p w:rsidR="002918C6" w:rsidRPr="002918C6" w:rsidRDefault="002918C6" w:rsidP="002918C6">
      <w:pPr>
        <w:jc w:val="both"/>
        <w:rPr>
          <w:bCs/>
          <w:sz w:val="16"/>
          <w:szCs w:val="16"/>
        </w:rPr>
      </w:pPr>
      <w:r w:rsidRPr="002918C6">
        <w:rPr>
          <w:bCs/>
          <w:sz w:val="16"/>
          <w:szCs w:val="16"/>
        </w:rPr>
        <w:t>5.    Контроль за исполнением настоящего постановления оставляю за собой.</w:t>
      </w:r>
    </w:p>
    <w:p w:rsidR="002918C6" w:rsidRPr="002918C6" w:rsidRDefault="002918C6" w:rsidP="002918C6">
      <w:pPr>
        <w:jc w:val="both"/>
        <w:rPr>
          <w:b/>
          <w:bCs/>
          <w:sz w:val="16"/>
          <w:szCs w:val="16"/>
        </w:rPr>
      </w:pPr>
    </w:p>
    <w:p w:rsidR="002918C6" w:rsidRPr="002918C6" w:rsidRDefault="002918C6" w:rsidP="002918C6">
      <w:pPr>
        <w:rPr>
          <w:bCs/>
          <w:sz w:val="16"/>
          <w:szCs w:val="16"/>
        </w:rPr>
      </w:pPr>
      <w:r w:rsidRPr="002918C6">
        <w:rPr>
          <w:bCs/>
          <w:sz w:val="16"/>
          <w:szCs w:val="16"/>
        </w:rPr>
        <w:t xml:space="preserve">      Глава администрации</w:t>
      </w:r>
    </w:p>
    <w:p w:rsidR="002918C6" w:rsidRDefault="002918C6" w:rsidP="002918C6">
      <w:pPr>
        <w:rPr>
          <w:bCs/>
          <w:sz w:val="16"/>
          <w:szCs w:val="16"/>
        </w:rPr>
      </w:pPr>
      <w:r w:rsidRPr="002918C6">
        <w:rPr>
          <w:bCs/>
          <w:sz w:val="16"/>
          <w:szCs w:val="16"/>
        </w:rPr>
        <w:t xml:space="preserve">      Большеврудского сельского поселени</w:t>
      </w:r>
      <w:r>
        <w:rPr>
          <w:bCs/>
          <w:sz w:val="16"/>
          <w:szCs w:val="16"/>
        </w:rPr>
        <w:t xml:space="preserve">я                  </w:t>
      </w:r>
      <w:r w:rsidRPr="002918C6">
        <w:rPr>
          <w:bCs/>
          <w:sz w:val="16"/>
          <w:szCs w:val="16"/>
        </w:rPr>
        <w:t xml:space="preserve">            А. В. Музалев</w:t>
      </w:r>
    </w:p>
    <w:p w:rsidR="002918C6" w:rsidRDefault="002918C6" w:rsidP="002918C6">
      <w:pPr>
        <w:rPr>
          <w:bCs/>
          <w:sz w:val="16"/>
          <w:szCs w:val="16"/>
        </w:rPr>
      </w:pPr>
    </w:p>
    <w:p w:rsidR="00386D60" w:rsidRPr="00386D60" w:rsidRDefault="00386D60" w:rsidP="00386D60">
      <w:pPr>
        <w:jc w:val="right"/>
        <w:rPr>
          <w:bCs/>
          <w:sz w:val="16"/>
          <w:szCs w:val="16"/>
        </w:rPr>
      </w:pPr>
      <w:r w:rsidRPr="00386D60">
        <w:rPr>
          <w:bCs/>
          <w:sz w:val="16"/>
          <w:szCs w:val="16"/>
        </w:rPr>
        <w:t>Приложение №1</w:t>
      </w:r>
    </w:p>
    <w:p w:rsidR="00386D60" w:rsidRPr="00386D60" w:rsidRDefault="00386D60" w:rsidP="00386D60">
      <w:pPr>
        <w:jc w:val="right"/>
        <w:rPr>
          <w:bCs/>
          <w:sz w:val="16"/>
          <w:szCs w:val="16"/>
        </w:rPr>
      </w:pPr>
      <w:r w:rsidRPr="00386D60">
        <w:rPr>
          <w:bCs/>
          <w:sz w:val="16"/>
          <w:szCs w:val="16"/>
        </w:rPr>
        <w:t>к постановлению администрации</w:t>
      </w:r>
    </w:p>
    <w:p w:rsidR="00386D60" w:rsidRPr="00386D60" w:rsidRDefault="00386D60" w:rsidP="00386D60">
      <w:pPr>
        <w:jc w:val="right"/>
        <w:rPr>
          <w:bCs/>
          <w:sz w:val="16"/>
          <w:szCs w:val="16"/>
        </w:rPr>
      </w:pPr>
      <w:r w:rsidRPr="00386D60">
        <w:rPr>
          <w:bCs/>
          <w:sz w:val="16"/>
          <w:szCs w:val="16"/>
        </w:rPr>
        <w:t>МО Большеврудское СП</w:t>
      </w:r>
    </w:p>
    <w:p w:rsidR="00386D60" w:rsidRPr="00386D60" w:rsidRDefault="00386D60" w:rsidP="00386D60">
      <w:pPr>
        <w:jc w:val="right"/>
        <w:rPr>
          <w:bCs/>
          <w:sz w:val="16"/>
          <w:szCs w:val="16"/>
        </w:rPr>
      </w:pPr>
      <w:r w:rsidRPr="00386D60">
        <w:rPr>
          <w:bCs/>
          <w:sz w:val="16"/>
          <w:szCs w:val="16"/>
        </w:rPr>
        <w:t>От 03.02. 2023   года № 35</w:t>
      </w:r>
    </w:p>
    <w:p w:rsidR="00386D60" w:rsidRPr="00386D60" w:rsidRDefault="00386D60" w:rsidP="00386D60">
      <w:pPr>
        <w:jc w:val="both"/>
        <w:rPr>
          <w:b/>
          <w:bCs/>
          <w:sz w:val="16"/>
          <w:szCs w:val="16"/>
        </w:rPr>
      </w:pPr>
    </w:p>
    <w:p w:rsidR="00386D60" w:rsidRPr="00386D60" w:rsidRDefault="00386D60" w:rsidP="00386D60">
      <w:pPr>
        <w:jc w:val="both"/>
        <w:rPr>
          <w:bCs/>
          <w:sz w:val="16"/>
          <w:szCs w:val="16"/>
        </w:rPr>
      </w:pPr>
      <w:r w:rsidRPr="00386D60">
        <w:rPr>
          <w:bCs/>
          <w:sz w:val="16"/>
          <w:szCs w:val="16"/>
        </w:rPr>
        <w:t>Административный регламент предоставления муниципальной услуги</w:t>
      </w:r>
    </w:p>
    <w:p w:rsidR="00386D60" w:rsidRPr="00386D60" w:rsidRDefault="00386D60" w:rsidP="00386D60">
      <w:pPr>
        <w:jc w:val="both"/>
        <w:rPr>
          <w:bCs/>
          <w:sz w:val="16"/>
          <w:szCs w:val="16"/>
        </w:rPr>
      </w:pPr>
      <w:r w:rsidRPr="00386D60">
        <w:rPr>
          <w:bCs/>
          <w:sz w:val="16"/>
          <w:szCs w:val="16"/>
        </w:rPr>
        <w:t xml:space="preserve"> «Предоставление информации о форме собственности на недвижимое и движимое имущество, земельные участки, находящиеся в собственности муниципального образования, включая предоставление информации об объектах недвижимого имущества, находящегося в муниципальной собственности и предназначенных для сдачи в аренду»</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(Сокращенное наименование: «Предоставление информации о форме собственности на недвижимое и движимое имущество, земельные участки») (далее – муниципальная услуга, административный регламент)</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1. Общие положения</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1.1. Регламент устанавливает порядок и стандарт предоставления муниципальной услуги.</w:t>
      </w:r>
    </w:p>
    <w:p w:rsidR="00386D60" w:rsidRPr="00386D60" w:rsidRDefault="00386D60" w:rsidP="00386D60">
      <w:pPr>
        <w:jc w:val="both"/>
        <w:rPr>
          <w:bCs/>
          <w:sz w:val="16"/>
          <w:szCs w:val="16"/>
        </w:rPr>
      </w:pPr>
      <w:r w:rsidRPr="00386D60">
        <w:rPr>
          <w:bCs/>
          <w:sz w:val="16"/>
          <w:szCs w:val="16"/>
        </w:rPr>
        <w:t>1.2. Заявителями, имеющими право на получение муниципальной услуги (далее – заявитель), являются:</w:t>
      </w:r>
    </w:p>
    <w:p w:rsidR="00386D60" w:rsidRPr="00386D60" w:rsidRDefault="00386D60" w:rsidP="00386D60">
      <w:pPr>
        <w:jc w:val="both"/>
        <w:rPr>
          <w:bCs/>
          <w:sz w:val="16"/>
          <w:szCs w:val="16"/>
        </w:rPr>
      </w:pPr>
      <w:r w:rsidRPr="00386D60">
        <w:rPr>
          <w:bCs/>
          <w:sz w:val="16"/>
          <w:szCs w:val="16"/>
        </w:rPr>
        <w:t>- физические лица;</w:t>
      </w:r>
    </w:p>
    <w:p w:rsidR="00386D60" w:rsidRPr="00386D60" w:rsidRDefault="00386D60" w:rsidP="00386D60">
      <w:pPr>
        <w:jc w:val="both"/>
        <w:rPr>
          <w:bCs/>
          <w:sz w:val="16"/>
          <w:szCs w:val="16"/>
        </w:rPr>
      </w:pPr>
      <w:r w:rsidRPr="00386D60">
        <w:rPr>
          <w:bCs/>
          <w:sz w:val="16"/>
          <w:szCs w:val="16"/>
        </w:rPr>
        <w:t>- юридические лица;</w:t>
      </w:r>
    </w:p>
    <w:p w:rsidR="00386D60" w:rsidRPr="00386D60" w:rsidRDefault="00386D60" w:rsidP="00386D60">
      <w:pPr>
        <w:jc w:val="both"/>
        <w:rPr>
          <w:bCs/>
          <w:sz w:val="16"/>
          <w:szCs w:val="16"/>
        </w:rPr>
      </w:pPr>
      <w:r w:rsidRPr="00386D60">
        <w:rPr>
          <w:bCs/>
          <w:sz w:val="16"/>
          <w:szCs w:val="16"/>
        </w:rPr>
        <w:t>- индивидуальные предприниматели.</w:t>
      </w:r>
    </w:p>
    <w:p w:rsidR="00386D60" w:rsidRPr="00386D60" w:rsidRDefault="00386D60" w:rsidP="00386D60">
      <w:pPr>
        <w:jc w:val="both"/>
        <w:rPr>
          <w:bCs/>
          <w:sz w:val="16"/>
          <w:szCs w:val="16"/>
        </w:rPr>
      </w:pPr>
      <w:r w:rsidRPr="00386D60">
        <w:rPr>
          <w:bCs/>
          <w:sz w:val="16"/>
          <w:szCs w:val="16"/>
        </w:rPr>
        <w:t>Представлять интересы заявителя имеют право:</w:t>
      </w:r>
    </w:p>
    <w:p w:rsidR="00386D60" w:rsidRPr="00386D60" w:rsidRDefault="00386D60" w:rsidP="00386D60">
      <w:pPr>
        <w:jc w:val="both"/>
        <w:rPr>
          <w:bCs/>
          <w:sz w:val="16"/>
          <w:szCs w:val="16"/>
        </w:rPr>
      </w:pPr>
      <w:r w:rsidRPr="00386D60">
        <w:rPr>
          <w:bCs/>
          <w:sz w:val="16"/>
          <w:szCs w:val="16"/>
        </w:rPr>
        <w:t>от имени физических лиц:</w:t>
      </w:r>
    </w:p>
    <w:p w:rsidR="00386D60" w:rsidRPr="00386D60" w:rsidRDefault="00386D60" w:rsidP="00386D60">
      <w:pPr>
        <w:jc w:val="both"/>
        <w:rPr>
          <w:bCs/>
          <w:sz w:val="16"/>
          <w:szCs w:val="16"/>
        </w:rPr>
      </w:pPr>
      <w:r w:rsidRPr="00386D60">
        <w:rPr>
          <w:bCs/>
          <w:sz w:val="16"/>
          <w:szCs w:val="16"/>
        </w:rPr>
        <w:t>- законные представители (родители, усыновители, опекуны) несовершеннолетних в возрасте до 14 лет;</w:t>
      </w:r>
    </w:p>
    <w:p w:rsidR="00386D60" w:rsidRPr="00386D60" w:rsidRDefault="00386D60" w:rsidP="00386D60">
      <w:pPr>
        <w:jc w:val="both"/>
        <w:rPr>
          <w:bCs/>
          <w:sz w:val="16"/>
          <w:szCs w:val="16"/>
        </w:rPr>
      </w:pPr>
      <w:r w:rsidRPr="00386D60">
        <w:rPr>
          <w:bCs/>
          <w:sz w:val="16"/>
          <w:szCs w:val="16"/>
        </w:rPr>
        <w:t>- опекуны недееспособных граждан;</w:t>
      </w:r>
    </w:p>
    <w:p w:rsidR="00386D60" w:rsidRPr="00386D60" w:rsidRDefault="00386D60" w:rsidP="00386D60">
      <w:pPr>
        <w:jc w:val="both"/>
        <w:rPr>
          <w:bCs/>
          <w:sz w:val="16"/>
          <w:szCs w:val="16"/>
        </w:rPr>
      </w:pPr>
      <w:r w:rsidRPr="00386D60">
        <w:rPr>
          <w:bCs/>
          <w:sz w:val="16"/>
          <w:szCs w:val="16"/>
        </w:rPr>
        <w:t>- представители, действующие в силу полномочий, основанных на доверенности или договоре;</w:t>
      </w:r>
    </w:p>
    <w:p w:rsidR="00386D60" w:rsidRPr="00386D60" w:rsidRDefault="00386D60" w:rsidP="00386D60">
      <w:pPr>
        <w:jc w:val="both"/>
        <w:rPr>
          <w:bCs/>
          <w:sz w:val="16"/>
          <w:szCs w:val="16"/>
        </w:rPr>
      </w:pPr>
      <w:r w:rsidRPr="00386D60">
        <w:rPr>
          <w:bCs/>
          <w:sz w:val="16"/>
          <w:szCs w:val="16"/>
        </w:rPr>
        <w:t>от имени юридических лиц:</w:t>
      </w:r>
    </w:p>
    <w:p w:rsidR="00386D60" w:rsidRPr="00386D60" w:rsidRDefault="00386D60" w:rsidP="00386D60">
      <w:pPr>
        <w:jc w:val="both"/>
        <w:rPr>
          <w:bCs/>
          <w:sz w:val="16"/>
          <w:szCs w:val="16"/>
        </w:rPr>
      </w:pPr>
      <w:r w:rsidRPr="00386D60">
        <w:rPr>
          <w:bCs/>
          <w:sz w:val="16"/>
          <w:szCs w:val="16"/>
        </w:rPr>
        <w:t>- лица, действующие в соответствии с законом или учредительными документами от имени юридического лица без доверенности;</w:t>
      </w:r>
    </w:p>
    <w:p w:rsidR="00386D60" w:rsidRPr="00386D60" w:rsidRDefault="00386D60" w:rsidP="00386D60">
      <w:pPr>
        <w:jc w:val="both"/>
        <w:rPr>
          <w:bCs/>
          <w:sz w:val="16"/>
          <w:szCs w:val="16"/>
        </w:rPr>
      </w:pPr>
      <w:r w:rsidRPr="00386D60">
        <w:rPr>
          <w:bCs/>
          <w:sz w:val="16"/>
          <w:szCs w:val="16"/>
        </w:rPr>
        <w:t>- представители юридических лиц в силу полномочий на основании доверенности или договора;</w:t>
      </w:r>
    </w:p>
    <w:p w:rsidR="00386D60" w:rsidRPr="00386D60" w:rsidRDefault="00386D60" w:rsidP="00386D60">
      <w:pPr>
        <w:jc w:val="both"/>
        <w:rPr>
          <w:bCs/>
          <w:sz w:val="16"/>
          <w:szCs w:val="16"/>
        </w:rPr>
      </w:pPr>
      <w:r w:rsidRPr="00386D60">
        <w:rPr>
          <w:bCs/>
          <w:sz w:val="16"/>
          <w:szCs w:val="16"/>
        </w:rPr>
        <w:t>- от имени индивидуальных предпринимателей:</w:t>
      </w:r>
    </w:p>
    <w:p w:rsidR="00386D60" w:rsidRPr="00386D60" w:rsidRDefault="00386D60" w:rsidP="00386D60">
      <w:pPr>
        <w:jc w:val="both"/>
        <w:rPr>
          <w:bCs/>
          <w:sz w:val="16"/>
          <w:szCs w:val="16"/>
        </w:rPr>
      </w:pPr>
      <w:r w:rsidRPr="00386D60">
        <w:rPr>
          <w:bCs/>
          <w:sz w:val="16"/>
          <w:szCs w:val="16"/>
        </w:rPr>
        <w:t>- представители индивидуальных предпринимателей в силу полномочий на основании доверенности или договора.</w:t>
      </w:r>
    </w:p>
    <w:p w:rsidR="00386D60" w:rsidRPr="00386D60" w:rsidRDefault="00386D60" w:rsidP="00386D60">
      <w:pPr>
        <w:jc w:val="both"/>
        <w:rPr>
          <w:bCs/>
          <w:sz w:val="16"/>
          <w:szCs w:val="16"/>
        </w:rPr>
      </w:pPr>
      <w:r w:rsidRPr="00386D60">
        <w:rPr>
          <w:bCs/>
          <w:sz w:val="16"/>
          <w:szCs w:val="16"/>
        </w:rPr>
        <w:t>1.3. Информация о местах нахождения органа местного самоуправления (далее - ОМСУ), предоставляющего муниципальную услугу, ОИВ/ОМСУ/организаций, участвующих в предоставлении услуги и не являющихся многофункциональными центрами предоставления государственных и муниципальных услуг (далее - Организации), графиках работы, контактных телефонах и т.д. (далее - сведения информационного характера) размещается:</w:t>
      </w:r>
    </w:p>
    <w:p w:rsidR="00386D60" w:rsidRPr="00386D60" w:rsidRDefault="00386D60" w:rsidP="00386D60">
      <w:pPr>
        <w:jc w:val="both"/>
        <w:rPr>
          <w:bCs/>
          <w:sz w:val="16"/>
          <w:szCs w:val="16"/>
        </w:rPr>
      </w:pPr>
      <w:r w:rsidRPr="00386D60">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386D60" w:rsidRPr="00386D60" w:rsidRDefault="00386D60" w:rsidP="00386D60">
      <w:pPr>
        <w:jc w:val="both"/>
        <w:rPr>
          <w:bCs/>
          <w:sz w:val="16"/>
          <w:szCs w:val="16"/>
        </w:rPr>
      </w:pPr>
      <w:r w:rsidRPr="00386D60">
        <w:rPr>
          <w:bCs/>
          <w:sz w:val="16"/>
          <w:szCs w:val="16"/>
        </w:rPr>
        <w:t>на сайте ОМСУ;</w:t>
      </w:r>
    </w:p>
    <w:p w:rsidR="00386D60" w:rsidRPr="00386D60" w:rsidRDefault="00386D60" w:rsidP="00386D60">
      <w:pPr>
        <w:jc w:val="both"/>
        <w:rPr>
          <w:bCs/>
          <w:sz w:val="16"/>
          <w:szCs w:val="16"/>
        </w:rPr>
      </w:pPr>
      <w:r w:rsidRPr="00386D60">
        <w:rPr>
          <w:bCs/>
          <w:sz w:val="16"/>
          <w:szCs w:val="16"/>
        </w:rPr>
        <w:lastRenderedPageBreak/>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МФЦ): http://mfc47.ru/;</w:t>
      </w:r>
    </w:p>
    <w:p w:rsidR="00386D60" w:rsidRPr="00386D60" w:rsidRDefault="00386D60" w:rsidP="00386D60">
      <w:pPr>
        <w:jc w:val="both"/>
        <w:rPr>
          <w:bCs/>
          <w:sz w:val="16"/>
          <w:szCs w:val="16"/>
        </w:rPr>
      </w:pPr>
      <w:r w:rsidRPr="00386D60">
        <w:rPr>
          <w:bCs/>
          <w:sz w:val="16"/>
          <w:szCs w:val="16"/>
        </w:rPr>
        <w:t>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 www.gosuslugi.ru;</w:t>
      </w:r>
    </w:p>
    <w:p w:rsidR="00386D60" w:rsidRPr="00386D60" w:rsidRDefault="00386D60" w:rsidP="00386D60">
      <w:pPr>
        <w:jc w:val="both"/>
        <w:rPr>
          <w:bCs/>
          <w:sz w:val="16"/>
          <w:szCs w:val="16"/>
        </w:rPr>
      </w:pPr>
      <w:r w:rsidRPr="00386D60">
        <w:rPr>
          <w:bCs/>
          <w:sz w:val="16"/>
          <w:szCs w:val="16"/>
        </w:rPr>
        <w:t>в государственной информационной системе «Реестр государственных и муниципальных услуг (функций) Ленинградской области» (далее - Реестр).</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2. Стандарт предоставления муниципальной услуги</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2.1. Полное наименование муниципальной услуги: «Предоставление информации о форме собственности на недвижимое и движимое имущество, земельные участки, находящиеся в собственности муниципального образования, включая предоставление информации об объектах недвижимого имущества, находящегося в муниципальной собственности и предназначенных для сдачи в аренду».</w:t>
      </w:r>
    </w:p>
    <w:p w:rsidR="00386D60" w:rsidRPr="00386D60" w:rsidRDefault="00386D60" w:rsidP="00386D60">
      <w:pPr>
        <w:jc w:val="both"/>
        <w:rPr>
          <w:bCs/>
          <w:sz w:val="16"/>
          <w:szCs w:val="16"/>
        </w:rPr>
      </w:pPr>
      <w:r w:rsidRPr="00386D60">
        <w:rPr>
          <w:bCs/>
          <w:sz w:val="16"/>
          <w:szCs w:val="16"/>
        </w:rPr>
        <w:t>Сокращенное наименование муниципальной услуги: «Предоставление информации о форме собственности на недвижимое и движимое имущество, земельные участки».</w:t>
      </w:r>
    </w:p>
    <w:p w:rsidR="00386D60" w:rsidRPr="00386D60" w:rsidRDefault="00386D60" w:rsidP="00386D60">
      <w:pPr>
        <w:jc w:val="both"/>
        <w:rPr>
          <w:bCs/>
          <w:sz w:val="16"/>
          <w:szCs w:val="16"/>
        </w:rPr>
      </w:pPr>
      <w:r w:rsidRPr="00386D60">
        <w:rPr>
          <w:bCs/>
          <w:sz w:val="16"/>
          <w:szCs w:val="16"/>
        </w:rPr>
        <w:t>2.2. Муниципальную услугу предоставляет: ОМСУ.</w:t>
      </w:r>
    </w:p>
    <w:p w:rsidR="00386D60" w:rsidRPr="00386D60" w:rsidRDefault="00386D60" w:rsidP="00386D60">
      <w:pPr>
        <w:jc w:val="both"/>
        <w:rPr>
          <w:bCs/>
          <w:sz w:val="16"/>
          <w:szCs w:val="16"/>
        </w:rPr>
      </w:pPr>
      <w:r w:rsidRPr="00386D60">
        <w:rPr>
          <w:bCs/>
          <w:sz w:val="16"/>
          <w:szCs w:val="16"/>
        </w:rPr>
        <w:t>В предоставлении муниципальной услуги участвует ГБУ ЛО «МФЦ».</w:t>
      </w:r>
    </w:p>
    <w:p w:rsidR="00386D60" w:rsidRPr="00386D60" w:rsidRDefault="00386D60" w:rsidP="00386D60">
      <w:pPr>
        <w:jc w:val="both"/>
        <w:rPr>
          <w:bCs/>
          <w:sz w:val="16"/>
          <w:szCs w:val="16"/>
        </w:rPr>
      </w:pPr>
      <w:r w:rsidRPr="00386D60">
        <w:rPr>
          <w:bCs/>
          <w:sz w:val="16"/>
          <w:szCs w:val="16"/>
        </w:rPr>
        <w:t>Заявление на получение муниципальной услуги с комплектом документов принимается:</w:t>
      </w:r>
    </w:p>
    <w:p w:rsidR="00386D60" w:rsidRPr="00386D60" w:rsidRDefault="00386D60" w:rsidP="00386D60">
      <w:pPr>
        <w:jc w:val="both"/>
        <w:rPr>
          <w:bCs/>
          <w:sz w:val="16"/>
          <w:szCs w:val="16"/>
        </w:rPr>
      </w:pPr>
      <w:r w:rsidRPr="00386D60">
        <w:rPr>
          <w:bCs/>
          <w:sz w:val="16"/>
          <w:szCs w:val="16"/>
        </w:rPr>
        <w:t>1) при личной явке:</w:t>
      </w:r>
    </w:p>
    <w:p w:rsidR="00386D60" w:rsidRPr="00386D60" w:rsidRDefault="00386D60" w:rsidP="00386D60">
      <w:pPr>
        <w:jc w:val="both"/>
        <w:rPr>
          <w:bCs/>
          <w:sz w:val="16"/>
          <w:szCs w:val="16"/>
        </w:rPr>
      </w:pPr>
      <w:r w:rsidRPr="00386D60">
        <w:rPr>
          <w:bCs/>
          <w:sz w:val="16"/>
          <w:szCs w:val="16"/>
        </w:rPr>
        <w:t>в ОМСУ;</w:t>
      </w:r>
    </w:p>
    <w:p w:rsidR="00386D60" w:rsidRPr="00386D60" w:rsidRDefault="00386D60" w:rsidP="00386D60">
      <w:pPr>
        <w:jc w:val="both"/>
        <w:rPr>
          <w:bCs/>
          <w:sz w:val="16"/>
          <w:szCs w:val="16"/>
        </w:rPr>
      </w:pPr>
      <w:r w:rsidRPr="00386D60">
        <w:rPr>
          <w:bCs/>
          <w:sz w:val="16"/>
          <w:szCs w:val="16"/>
        </w:rPr>
        <w:t>в филиалах, отделах, удаленных рабочих местах ГБУ ЛО «МФЦ»;</w:t>
      </w:r>
    </w:p>
    <w:p w:rsidR="00386D60" w:rsidRPr="00386D60" w:rsidRDefault="00386D60" w:rsidP="00386D60">
      <w:pPr>
        <w:jc w:val="both"/>
        <w:rPr>
          <w:bCs/>
          <w:sz w:val="16"/>
          <w:szCs w:val="16"/>
        </w:rPr>
      </w:pPr>
      <w:r w:rsidRPr="00386D60">
        <w:rPr>
          <w:bCs/>
          <w:sz w:val="16"/>
          <w:szCs w:val="16"/>
        </w:rPr>
        <w:t>2) без личной явки:</w:t>
      </w:r>
    </w:p>
    <w:p w:rsidR="00386D60" w:rsidRPr="00386D60" w:rsidRDefault="00386D60" w:rsidP="00386D60">
      <w:pPr>
        <w:jc w:val="both"/>
        <w:rPr>
          <w:bCs/>
          <w:sz w:val="16"/>
          <w:szCs w:val="16"/>
        </w:rPr>
      </w:pPr>
      <w:r w:rsidRPr="00386D60">
        <w:rPr>
          <w:bCs/>
          <w:sz w:val="16"/>
          <w:szCs w:val="16"/>
        </w:rPr>
        <w:t>почтовым отправлением в ОМСУ;</w:t>
      </w:r>
    </w:p>
    <w:p w:rsidR="00386D60" w:rsidRPr="00386D60" w:rsidRDefault="00386D60" w:rsidP="00386D60">
      <w:pPr>
        <w:jc w:val="both"/>
        <w:rPr>
          <w:bCs/>
          <w:sz w:val="16"/>
          <w:szCs w:val="16"/>
        </w:rPr>
      </w:pPr>
      <w:r w:rsidRPr="00386D60">
        <w:rPr>
          <w:bCs/>
          <w:sz w:val="16"/>
          <w:szCs w:val="16"/>
        </w:rPr>
        <w:t>в электронной форме через личный кабинет заявителя на ПГУ ЛО/ЕПГУ;</w:t>
      </w:r>
    </w:p>
    <w:p w:rsidR="00386D60" w:rsidRPr="00386D60" w:rsidRDefault="00386D60" w:rsidP="00386D60">
      <w:pPr>
        <w:jc w:val="both"/>
        <w:rPr>
          <w:bCs/>
          <w:sz w:val="16"/>
          <w:szCs w:val="16"/>
        </w:rPr>
      </w:pPr>
      <w:r w:rsidRPr="00386D60">
        <w:rPr>
          <w:bCs/>
          <w:sz w:val="16"/>
          <w:szCs w:val="16"/>
        </w:rPr>
        <w:t>в электронной форме через сайт ОМСУ (при технической реализации).</w:t>
      </w:r>
    </w:p>
    <w:p w:rsidR="00386D60" w:rsidRPr="00386D60" w:rsidRDefault="00386D60" w:rsidP="00386D60">
      <w:pPr>
        <w:jc w:val="both"/>
        <w:rPr>
          <w:bCs/>
          <w:sz w:val="16"/>
          <w:szCs w:val="16"/>
        </w:rPr>
      </w:pPr>
      <w:r w:rsidRPr="00386D60">
        <w:rPr>
          <w:bCs/>
          <w:sz w:val="16"/>
          <w:szCs w:val="16"/>
        </w:rPr>
        <w:t>Заявитель имеет право записаться на прием для подачи заявления о предоставлении услуги следующими способами:</w:t>
      </w:r>
    </w:p>
    <w:p w:rsidR="00386D60" w:rsidRPr="00386D60" w:rsidRDefault="00386D60" w:rsidP="00386D60">
      <w:pPr>
        <w:jc w:val="both"/>
        <w:rPr>
          <w:bCs/>
          <w:sz w:val="16"/>
          <w:szCs w:val="16"/>
        </w:rPr>
      </w:pPr>
      <w:r w:rsidRPr="00386D60">
        <w:rPr>
          <w:bCs/>
          <w:sz w:val="16"/>
          <w:szCs w:val="16"/>
        </w:rPr>
        <w:t>1) посредством ПГУ ЛО/ЕПГУ - в ОМСУ, в МФЦ (при технической реализации);</w:t>
      </w:r>
    </w:p>
    <w:p w:rsidR="00386D60" w:rsidRPr="00386D60" w:rsidRDefault="00386D60" w:rsidP="00386D60">
      <w:pPr>
        <w:jc w:val="both"/>
        <w:rPr>
          <w:bCs/>
          <w:sz w:val="16"/>
          <w:szCs w:val="16"/>
        </w:rPr>
      </w:pPr>
      <w:r w:rsidRPr="00386D60">
        <w:rPr>
          <w:bCs/>
          <w:sz w:val="16"/>
          <w:szCs w:val="16"/>
        </w:rPr>
        <w:t>2) по телефону - в ОМСУ, в МФЦ;</w:t>
      </w:r>
    </w:p>
    <w:p w:rsidR="00386D60" w:rsidRPr="00386D60" w:rsidRDefault="00386D60" w:rsidP="00386D60">
      <w:pPr>
        <w:jc w:val="both"/>
        <w:rPr>
          <w:bCs/>
          <w:sz w:val="16"/>
          <w:szCs w:val="16"/>
        </w:rPr>
      </w:pPr>
      <w:r w:rsidRPr="00386D60">
        <w:rPr>
          <w:bCs/>
          <w:sz w:val="16"/>
          <w:szCs w:val="16"/>
        </w:rPr>
        <w:t>3) посредством сайта ОМСУ - в ОМСУ.</w:t>
      </w:r>
    </w:p>
    <w:p w:rsidR="00386D60" w:rsidRPr="00386D60" w:rsidRDefault="00386D60" w:rsidP="00386D60">
      <w:pPr>
        <w:jc w:val="both"/>
        <w:rPr>
          <w:bCs/>
          <w:sz w:val="16"/>
          <w:szCs w:val="16"/>
        </w:rPr>
      </w:pPr>
      <w:r w:rsidRPr="00386D60">
        <w:rPr>
          <w:bCs/>
          <w:sz w:val="16"/>
          <w:szCs w:val="16"/>
        </w:rPr>
        <w:t>Для записи заявитель выбирает любую свободную для приема дату и время в пределах установленного в ОМСУ или МФЦ графика приема заявителей.</w:t>
      </w:r>
    </w:p>
    <w:p w:rsidR="00386D60" w:rsidRPr="00386D60" w:rsidRDefault="00386D60" w:rsidP="00386D60">
      <w:pPr>
        <w:jc w:val="both"/>
        <w:rPr>
          <w:bCs/>
          <w:sz w:val="16"/>
          <w:szCs w:val="16"/>
        </w:rPr>
      </w:pPr>
      <w:r w:rsidRPr="00386D60">
        <w:rPr>
          <w:bCs/>
          <w:sz w:val="16"/>
          <w:szCs w:val="16"/>
        </w:rPr>
        <w:t>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ОМСУ, ГБУ ЛО «МФЦ»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 (при наличии технической возможности).</w:t>
      </w:r>
    </w:p>
    <w:p w:rsidR="00386D60" w:rsidRPr="00386D60" w:rsidRDefault="00386D60" w:rsidP="00386D60">
      <w:pPr>
        <w:jc w:val="both"/>
        <w:rPr>
          <w:bCs/>
          <w:sz w:val="16"/>
          <w:szCs w:val="16"/>
        </w:rPr>
      </w:pPr>
      <w:r w:rsidRPr="00386D60">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386D60" w:rsidRPr="00386D60" w:rsidRDefault="00386D60" w:rsidP="00386D60">
      <w:pPr>
        <w:jc w:val="both"/>
        <w:rPr>
          <w:bCs/>
          <w:sz w:val="16"/>
          <w:szCs w:val="16"/>
        </w:rPr>
      </w:pPr>
      <w:r w:rsidRPr="00386D60">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386D60" w:rsidRPr="00386D60" w:rsidRDefault="00386D60" w:rsidP="00386D60">
      <w:pPr>
        <w:jc w:val="both"/>
        <w:rPr>
          <w:bCs/>
          <w:sz w:val="16"/>
          <w:szCs w:val="16"/>
        </w:rPr>
      </w:pPr>
      <w:r w:rsidRPr="00386D60">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386D60" w:rsidRPr="00386D60" w:rsidRDefault="00386D60" w:rsidP="00386D60">
      <w:pPr>
        <w:jc w:val="both"/>
        <w:rPr>
          <w:bCs/>
          <w:sz w:val="16"/>
          <w:szCs w:val="16"/>
        </w:rPr>
      </w:pPr>
      <w:r w:rsidRPr="00386D60">
        <w:rPr>
          <w:bCs/>
          <w:sz w:val="16"/>
          <w:szCs w:val="16"/>
        </w:rPr>
        <w:t xml:space="preserve">2.3. Результатом предоставления муниципальной услуги является: </w:t>
      </w:r>
    </w:p>
    <w:p w:rsidR="00386D60" w:rsidRPr="00386D60" w:rsidRDefault="00386D60" w:rsidP="00386D60">
      <w:pPr>
        <w:jc w:val="both"/>
        <w:rPr>
          <w:bCs/>
          <w:sz w:val="16"/>
          <w:szCs w:val="16"/>
        </w:rPr>
      </w:pPr>
      <w:r w:rsidRPr="00386D60">
        <w:rPr>
          <w:bCs/>
          <w:sz w:val="16"/>
          <w:szCs w:val="16"/>
        </w:rPr>
        <w:t>- письмо (справка) о наличии (отсутствии) информации о форме собственности на недвижимое и движимое имущество, земельные участки, находящиеся в собственности муниципального образования, включая информацию об объектах недвижимого имущества, находящихся в муниципальной собственности и предназначенных для сдачи в аренду;</w:t>
      </w:r>
    </w:p>
    <w:p w:rsidR="00386D60" w:rsidRPr="00386D60" w:rsidRDefault="00386D60" w:rsidP="00386D60">
      <w:pPr>
        <w:jc w:val="both"/>
        <w:rPr>
          <w:bCs/>
          <w:sz w:val="16"/>
          <w:szCs w:val="16"/>
        </w:rPr>
      </w:pPr>
      <w:r w:rsidRPr="00386D60">
        <w:rPr>
          <w:bCs/>
          <w:sz w:val="16"/>
          <w:szCs w:val="16"/>
        </w:rPr>
        <w:t>- уведомление об отказе в предоставлении муниципальной услуги.</w:t>
      </w:r>
    </w:p>
    <w:p w:rsidR="00386D60" w:rsidRPr="00386D60" w:rsidRDefault="00386D60" w:rsidP="00386D60">
      <w:pPr>
        <w:jc w:val="both"/>
        <w:rPr>
          <w:bCs/>
          <w:sz w:val="16"/>
          <w:szCs w:val="16"/>
        </w:rPr>
      </w:pPr>
      <w:r w:rsidRPr="00386D60">
        <w:rPr>
          <w:bCs/>
          <w:sz w:val="16"/>
          <w:szCs w:val="16"/>
        </w:rPr>
        <w:t>Результат предоставления муниципальной услуги предоставляется (в соответствии со способом, указанным заявителем при подаче заявления и документов):</w:t>
      </w:r>
    </w:p>
    <w:p w:rsidR="00386D60" w:rsidRPr="00386D60" w:rsidRDefault="00386D60" w:rsidP="00386D60">
      <w:pPr>
        <w:jc w:val="both"/>
        <w:rPr>
          <w:bCs/>
          <w:sz w:val="16"/>
          <w:szCs w:val="16"/>
        </w:rPr>
      </w:pPr>
      <w:r w:rsidRPr="00386D60">
        <w:rPr>
          <w:bCs/>
          <w:sz w:val="16"/>
          <w:szCs w:val="16"/>
        </w:rPr>
        <w:t>1) при личной явке:</w:t>
      </w:r>
    </w:p>
    <w:p w:rsidR="00386D60" w:rsidRPr="00386D60" w:rsidRDefault="00386D60" w:rsidP="00386D60">
      <w:pPr>
        <w:jc w:val="both"/>
        <w:rPr>
          <w:bCs/>
          <w:sz w:val="16"/>
          <w:szCs w:val="16"/>
        </w:rPr>
      </w:pPr>
      <w:r w:rsidRPr="00386D60">
        <w:rPr>
          <w:bCs/>
          <w:sz w:val="16"/>
          <w:szCs w:val="16"/>
        </w:rPr>
        <w:t>в ОМСУ;</w:t>
      </w:r>
    </w:p>
    <w:p w:rsidR="00386D60" w:rsidRPr="00386D60" w:rsidRDefault="00386D60" w:rsidP="00386D60">
      <w:pPr>
        <w:jc w:val="both"/>
        <w:rPr>
          <w:bCs/>
          <w:sz w:val="16"/>
          <w:szCs w:val="16"/>
        </w:rPr>
      </w:pPr>
      <w:r w:rsidRPr="00386D60">
        <w:rPr>
          <w:bCs/>
          <w:sz w:val="16"/>
          <w:szCs w:val="16"/>
        </w:rPr>
        <w:t>в филиалах, отделах, удаленных рабочих местах ГБУ ЛО «МФЦ»;</w:t>
      </w:r>
    </w:p>
    <w:p w:rsidR="00386D60" w:rsidRPr="00386D60" w:rsidRDefault="00386D60" w:rsidP="00386D60">
      <w:pPr>
        <w:jc w:val="both"/>
        <w:rPr>
          <w:bCs/>
          <w:sz w:val="16"/>
          <w:szCs w:val="16"/>
        </w:rPr>
      </w:pPr>
      <w:r w:rsidRPr="00386D60">
        <w:rPr>
          <w:bCs/>
          <w:sz w:val="16"/>
          <w:szCs w:val="16"/>
        </w:rPr>
        <w:t>2) без личной явки:</w:t>
      </w:r>
    </w:p>
    <w:p w:rsidR="00386D60" w:rsidRPr="00386D60" w:rsidRDefault="00386D60" w:rsidP="00386D60">
      <w:pPr>
        <w:jc w:val="both"/>
        <w:rPr>
          <w:bCs/>
          <w:sz w:val="16"/>
          <w:szCs w:val="16"/>
        </w:rPr>
      </w:pPr>
      <w:r w:rsidRPr="00386D60">
        <w:rPr>
          <w:bCs/>
          <w:sz w:val="16"/>
          <w:szCs w:val="16"/>
        </w:rPr>
        <w:t>почтовым отправлением;</w:t>
      </w:r>
    </w:p>
    <w:p w:rsidR="00386D60" w:rsidRPr="00386D60" w:rsidRDefault="00386D60" w:rsidP="00386D60">
      <w:pPr>
        <w:jc w:val="both"/>
        <w:rPr>
          <w:bCs/>
          <w:sz w:val="16"/>
          <w:szCs w:val="16"/>
        </w:rPr>
      </w:pPr>
      <w:r w:rsidRPr="00386D60">
        <w:rPr>
          <w:bCs/>
          <w:sz w:val="16"/>
          <w:szCs w:val="16"/>
        </w:rPr>
        <w:t>на адрес электронной почты;</w:t>
      </w:r>
    </w:p>
    <w:p w:rsidR="00386D60" w:rsidRPr="00386D60" w:rsidRDefault="00386D60" w:rsidP="00386D60">
      <w:pPr>
        <w:jc w:val="both"/>
        <w:rPr>
          <w:bCs/>
          <w:sz w:val="16"/>
          <w:szCs w:val="16"/>
        </w:rPr>
      </w:pPr>
      <w:r w:rsidRPr="00386D60">
        <w:rPr>
          <w:bCs/>
          <w:sz w:val="16"/>
          <w:szCs w:val="16"/>
        </w:rPr>
        <w:t>в электронной форме через личный кабинет заявителя на ПГУ ЛО/ЕПГУ;</w:t>
      </w:r>
    </w:p>
    <w:p w:rsidR="00386D60" w:rsidRPr="00386D60" w:rsidRDefault="00386D60" w:rsidP="00386D60">
      <w:pPr>
        <w:jc w:val="both"/>
        <w:rPr>
          <w:bCs/>
          <w:sz w:val="16"/>
          <w:szCs w:val="16"/>
        </w:rPr>
      </w:pPr>
      <w:r w:rsidRPr="00386D60">
        <w:rPr>
          <w:bCs/>
          <w:sz w:val="16"/>
          <w:szCs w:val="16"/>
        </w:rPr>
        <w:t>в электронной форме через сайт ОМСУ (при технической реализации).</w:t>
      </w:r>
    </w:p>
    <w:p w:rsidR="00386D60" w:rsidRPr="00386D60" w:rsidRDefault="00386D60" w:rsidP="00386D60">
      <w:pPr>
        <w:jc w:val="both"/>
        <w:rPr>
          <w:bCs/>
          <w:sz w:val="16"/>
          <w:szCs w:val="16"/>
        </w:rPr>
      </w:pPr>
      <w:r w:rsidRPr="00386D60">
        <w:rPr>
          <w:bCs/>
          <w:sz w:val="16"/>
          <w:szCs w:val="16"/>
        </w:rPr>
        <w:t xml:space="preserve">2.4. Срок предоставления муниципальной услуги составляет не более 7 рабочих дней с даты поступления (регистрации) заявления в ОМСУ.  </w:t>
      </w:r>
    </w:p>
    <w:p w:rsidR="00386D60" w:rsidRPr="00386D60" w:rsidRDefault="00386D60" w:rsidP="00386D60">
      <w:pPr>
        <w:jc w:val="both"/>
        <w:rPr>
          <w:bCs/>
          <w:sz w:val="16"/>
          <w:szCs w:val="16"/>
        </w:rPr>
      </w:pPr>
      <w:r w:rsidRPr="00386D60">
        <w:rPr>
          <w:bCs/>
          <w:sz w:val="16"/>
          <w:szCs w:val="16"/>
        </w:rPr>
        <w:lastRenderedPageBreak/>
        <w:t>2.5. Правовые основания для предоставления муниципальной услуги.</w:t>
      </w:r>
    </w:p>
    <w:p w:rsidR="00386D60" w:rsidRPr="00386D60" w:rsidRDefault="00386D60" w:rsidP="00386D60">
      <w:pPr>
        <w:jc w:val="both"/>
        <w:rPr>
          <w:bCs/>
          <w:sz w:val="16"/>
          <w:szCs w:val="16"/>
        </w:rPr>
      </w:pPr>
      <w:r w:rsidRPr="00386D60">
        <w:rPr>
          <w:bCs/>
          <w:sz w:val="16"/>
          <w:szCs w:val="16"/>
        </w:rPr>
        <w:t>1) Федеральный закон от 06.10.2003 № 131-ФЗ «Об общих принципах организации местного самоуправления в Российской Федерации»;</w:t>
      </w:r>
    </w:p>
    <w:p w:rsidR="00386D60" w:rsidRPr="00386D60" w:rsidRDefault="00386D60" w:rsidP="00386D60">
      <w:pPr>
        <w:jc w:val="both"/>
        <w:rPr>
          <w:bCs/>
          <w:sz w:val="16"/>
          <w:szCs w:val="16"/>
        </w:rPr>
      </w:pPr>
      <w:r w:rsidRPr="00386D60">
        <w:rPr>
          <w:bCs/>
          <w:sz w:val="16"/>
          <w:szCs w:val="16"/>
        </w:rPr>
        <w:t>2) Федеральный закон Российской Федерации от 27.07.2006 № 149-ФЗ «Об информации, информационных технологиях и о защите информации»;</w:t>
      </w:r>
    </w:p>
    <w:p w:rsidR="00386D60" w:rsidRPr="00386D60" w:rsidRDefault="00386D60" w:rsidP="00386D60">
      <w:pPr>
        <w:jc w:val="both"/>
        <w:rPr>
          <w:bCs/>
          <w:sz w:val="16"/>
          <w:szCs w:val="16"/>
        </w:rPr>
      </w:pPr>
      <w:r w:rsidRPr="00386D60">
        <w:rPr>
          <w:bCs/>
          <w:sz w:val="16"/>
          <w:szCs w:val="16"/>
        </w:rPr>
        <w:t>3) Приказ Министерства экономического развития Российской Федерации от 30.08.2011 № 424 «Об утверждении Порядка ведения органами местного самоуправления реестров муниципального имущества»;</w:t>
      </w:r>
    </w:p>
    <w:p w:rsidR="00386D60" w:rsidRPr="00386D60" w:rsidRDefault="00386D60" w:rsidP="00386D60">
      <w:pPr>
        <w:jc w:val="both"/>
        <w:rPr>
          <w:bCs/>
          <w:sz w:val="16"/>
          <w:szCs w:val="16"/>
        </w:rPr>
      </w:pPr>
      <w:r w:rsidRPr="00386D60">
        <w:rPr>
          <w:bCs/>
          <w:sz w:val="16"/>
          <w:szCs w:val="16"/>
        </w:rPr>
        <w:t>4) нормативные правовые акты органа местного самоуправления.</w:t>
      </w:r>
    </w:p>
    <w:p w:rsidR="00386D60" w:rsidRPr="00386D60" w:rsidRDefault="00386D60" w:rsidP="00386D60">
      <w:pPr>
        <w:jc w:val="both"/>
        <w:rPr>
          <w:bCs/>
          <w:sz w:val="16"/>
          <w:szCs w:val="16"/>
        </w:rPr>
      </w:pPr>
      <w:r w:rsidRPr="00386D60">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386D60" w:rsidRPr="00386D60" w:rsidRDefault="00386D60" w:rsidP="00386D60">
      <w:pPr>
        <w:jc w:val="both"/>
        <w:rPr>
          <w:bCs/>
          <w:sz w:val="16"/>
          <w:szCs w:val="16"/>
        </w:rPr>
      </w:pPr>
      <w:r w:rsidRPr="00386D60">
        <w:rPr>
          <w:bCs/>
          <w:sz w:val="16"/>
          <w:szCs w:val="16"/>
        </w:rPr>
        <w:t>1) заявление о предоставлении услуги в соответствии с приложением               № 1.</w:t>
      </w:r>
    </w:p>
    <w:p w:rsidR="00386D60" w:rsidRPr="00386D60" w:rsidRDefault="00386D60" w:rsidP="00386D60">
      <w:pPr>
        <w:jc w:val="both"/>
        <w:rPr>
          <w:bCs/>
          <w:sz w:val="16"/>
          <w:szCs w:val="16"/>
        </w:rPr>
      </w:pPr>
      <w:r w:rsidRPr="00386D60">
        <w:rPr>
          <w:bCs/>
          <w:sz w:val="16"/>
          <w:szCs w:val="16"/>
        </w:rPr>
        <w:t xml:space="preserve">Заявление заполняется при помощи технических средств или от руки разборчиво (печатными буквами). </w:t>
      </w:r>
    </w:p>
    <w:p w:rsidR="00386D60" w:rsidRPr="00386D60" w:rsidRDefault="00386D60" w:rsidP="00386D60">
      <w:pPr>
        <w:jc w:val="both"/>
        <w:rPr>
          <w:bCs/>
          <w:sz w:val="16"/>
          <w:szCs w:val="16"/>
        </w:rPr>
      </w:pPr>
      <w:r w:rsidRPr="00386D60">
        <w:rPr>
          <w:bCs/>
          <w:sz w:val="16"/>
          <w:szCs w:val="16"/>
        </w:rPr>
        <w:t>Заявление заполняется заявителем собственноручно либо специалистом ГБУ ЛО «МФЦ».</w:t>
      </w:r>
    </w:p>
    <w:p w:rsidR="00386D60" w:rsidRPr="00386D60" w:rsidRDefault="00386D60" w:rsidP="00386D60">
      <w:pPr>
        <w:jc w:val="both"/>
        <w:rPr>
          <w:bCs/>
          <w:sz w:val="16"/>
          <w:szCs w:val="16"/>
        </w:rPr>
      </w:pPr>
      <w:r w:rsidRPr="00386D60">
        <w:rPr>
          <w:bCs/>
          <w:sz w:val="16"/>
          <w:szCs w:val="16"/>
        </w:rPr>
        <w:t>Не допускается исправление ошибок путем зачеркивания или с помощью корректирующих средств.</w:t>
      </w:r>
    </w:p>
    <w:p w:rsidR="00386D60" w:rsidRPr="00386D60" w:rsidRDefault="00386D60" w:rsidP="00386D60">
      <w:pPr>
        <w:jc w:val="both"/>
        <w:rPr>
          <w:bCs/>
          <w:sz w:val="16"/>
          <w:szCs w:val="16"/>
        </w:rPr>
      </w:pPr>
      <w:r w:rsidRPr="00386D60">
        <w:rPr>
          <w:bCs/>
          <w:sz w:val="16"/>
          <w:szCs w:val="16"/>
        </w:rPr>
        <w:t>Бланк заявления заявитель может получить у должностного лица ОМСУ. Заявитель вправе заполнить и распечатать бланк заявления на официальных сайтах ОМСУ.</w:t>
      </w:r>
    </w:p>
    <w:p w:rsidR="00386D60" w:rsidRPr="00386D60" w:rsidRDefault="00386D60" w:rsidP="00386D60">
      <w:pPr>
        <w:jc w:val="both"/>
        <w:rPr>
          <w:bCs/>
          <w:sz w:val="16"/>
          <w:szCs w:val="16"/>
        </w:rPr>
      </w:pPr>
      <w:r w:rsidRPr="00386D60">
        <w:rPr>
          <w:bCs/>
          <w:sz w:val="16"/>
          <w:szCs w:val="16"/>
        </w:rPr>
        <w:t>2) документ, удостоверяющий право (полномочия) представителя физического (юридического) лица или индивидуального предпринимателя, если с заявлением обращается представитель заявителя.</w:t>
      </w:r>
    </w:p>
    <w:p w:rsidR="00386D60" w:rsidRPr="00386D60" w:rsidRDefault="00386D60" w:rsidP="00386D60">
      <w:pPr>
        <w:jc w:val="both"/>
        <w:rPr>
          <w:bCs/>
          <w:sz w:val="16"/>
          <w:szCs w:val="16"/>
        </w:rPr>
      </w:pPr>
      <w:r w:rsidRPr="00386D60">
        <w:rPr>
          <w:bCs/>
          <w:sz w:val="16"/>
          <w:szCs w:val="16"/>
        </w:rPr>
        <w:t>Представитель заявителя из числа уполномоченных лиц дополнительно представляет документ, удостоверяющий личность, и документ, оформленный в соответствии с действующим законодательством, подтверждающий наличие у представителя права действовать от лица заявителя и определяющий условия и границы реализации права представителя на получение муниципальной услуги (необходимо указать тип доверенности: доверенность, удостоверенную нотариально, либо главой местной администрации поселения и специально уполномоченным должностным лицом местного самоуправления поселения или главой местной администрации муниципального района и специально уполномоченным должностным лицом местного самоуправления муниципального района (в случае если в поселении или расположенном на межселенной территории населенном пункте нет нотариуса), либо должностным лицом консульского учреждения Российской Федерации, уполномоченным на совершение этих действий; доверенность, удостоверенную в соответствии с пунктом 2 статьи 185.1 Гражданского кодекса Российской Федерации и являющуюся приравненной к нотариальной; доверенность в простой письменной форме).</w:t>
      </w:r>
    </w:p>
    <w:p w:rsidR="00386D60" w:rsidRPr="00386D60" w:rsidRDefault="00386D60" w:rsidP="00386D60">
      <w:pPr>
        <w:jc w:val="both"/>
        <w:rPr>
          <w:bCs/>
          <w:sz w:val="16"/>
          <w:szCs w:val="16"/>
        </w:rPr>
      </w:pPr>
      <w:r w:rsidRPr="00386D60">
        <w:rPr>
          <w:bCs/>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386D60" w:rsidRPr="00386D60" w:rsidRDefault="00386D60" w:rsidP="00386D60">
      <w:pPr>
        <w:jc w:val="both"/>
        <w:rPr>
          <w:bCs/>
          <w:sz w:val="16"/>
          <w:szCs w:val="16"/>
        </w:rPr>
      </w:pPr>
      <w:r w:rsidRPr="00386D60">
        <w:rPr>
          <w:bCs/>
          <w:sz w:val="16"/>
          <w:szCs w:val="16"/>
        </w:rPr>
        <w:t>Структурное подразделение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386D60" w:rsidRPr="00386D60" w:rsidRDefault="00386D60" w:rsidP="00386D60">
      <w:pPr>
        <w:jc w:val="both"/>
        <w:rPr>
          <w:bCs/>
          <w:sz w:val="16"/>
          <w:szCs w:val="16"/>
        </w:rPr>
      </w:pPr>
      <w:r w:rsidRPr="00386D60">
        <w:rPr>
          <w:bCs/>
          <w:sz w:val="16"/>
          <w:szCs w:val="16"/>
        </w:rPr>
        <w:t>1) выписку из Единого государственного реестра юридических лиц в случае, если заявителем является юридическое лицо;</w:t>
      </w:r>
    </w:p>
    <w:p w:rsidR="00386D60" w:rsidRPr="00386D60" w:rsidRDefault="00386D60" w:rsidP="00386D60">
      <w:pPr>
        <w:jc w:val="both"/>
        <w:rPr>
          <w:bCs/>
          <w:sz w:val="16"/>
          <w:szCs w:val="16"/>
        </w:rPr>
      </w:pPr>
      <w:r w:rsidRPr="00386D60">
        <w:rPr>
          <w:bCs/>
          <w:sz w:val="16"/>
          <w:szCs w:val="16"/>
        </w:rPr>
        <w:t>2) выписку из Единого государственного реестра индивидуальных предпринимателей, если заявителем является индивидуальный предприниматель.</w:t>
      </w:r>
    </w:p>
    <w:p w:rsidR="00386D60" w:rsidRPr="00386D60" w:rsidRDefault="00386D60" w:rsidP="00386D60">
      <w:pPr>
        <w:jc w:val="both"/>
        <w:rPr>
          <w:bCs/>
          <w:sz w:val="16"/>
          <w:szCs w:val="16"/>
        </w:rPr>
      </w:pPr>
      <w:r w:rsidRPr="00386D60">
        <w:rPr>
          <w:bCs/>
          <w:sz w:val="16"/>
          <w:szCs w:val="16"/>
        </w:rPr>
        <w:t>2.7.1. Заявитель вправе представить документы (сведения), указанные в пункте 2.7 настоящего регламента, по собственной инициативе.</w:t>
      </w:r>
    </w:p>
    <w:p w:rsidR="00386D60" w:rsidRPr="00386D60" w:rsidRDefault="00386D60" w:rsidP="00386D60">
      <w:pPr>
        <w:jc w:val="both"/>
        <w:rPr>
          <w:bCs/>
          <w:sz w:val="16"/>
          <w:szCs w:val="16"/>
        </w:rPr>
      </w:pPr>
      <w:r w:rsidRPr="00386D60">
        <w:rPr>
          <w:bCs/>
          <w:sz w:val="16"/>
          <w:szCs w:val="16"/>
        </w:rPr>
        <w:t>2.7.2. При предоставлении муниципальной услуги запрещается требовать от заявителя:</w:t>
      </w:r>
    </w:p>
    <w:p w:rsidR="00386D60" w:rsidRPr="00386D60" w:rsidRDefault="00386D60" w:rsidP="00386D60">
      <w:pPr>
        <w:jc w:val="both"/>
        <w:rPr>
          <w:bCs/>
          <w:sz w:val="16"/>
          <w:szCs w:val="16"/>
        </w:rPr>
      </w:pPr>
      <w:r w:rsidRPr="00386D60">
        <w:rPr>
          <w:bCs/>
          <w:sz w:val="16"/>
          <w:szCs w:val="1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386D60" w:rsidRPr="00386D60" w:rsidRDefault="00386D60" w:rsidP="00386D60">
      <w:pPr>
        <w:jc w:val="both"/>
        <w:rPr>
          <w:bCs/>
          <w:sz w:val="16"/>
          <w:szCs w:val="16"/>
        </w:rPr>
      </w:pPr>
      <w:r w:rsidRPr="00386D60">
        <w:rPr>
          <w:bCs/>
          <w:sz w:val="16"/>
          <w:szCs w:val="16"/>
        </w:rPr>
        <w:t>представления документов и информации, которые в соответствии 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муниципальных органов, предоставляющих муниципальную услугу, государственных органов, иных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части 6 статьи 7 Федерального закона от 27 июля 2010 года № 210-ФЗ «Об организации предоставления государственных и муниципальных услуг» (далее – Федеральный закон № 210-ФЗ);</w:t>
      </w:r>
    </w:p>
    <w:p w:rsidR="00386D60" w:rsidRPr="00386D60" w:rsidRDefault="00386D60" w:rsidP="00386D60">
      <w:pPr>
        <w:jc w:val="both"/>
        <w:rPr>
          <w:bCs/>
          <w:sz w:val="16"/>
          <w:szCs w:val="16"/>
        </w:rPr>
      </w:pPr>
      <w:r w:rsidRPr="00386D60">
        <w:rPr>
          <w:bCs/>
          <w:sz w:val="16"/>
          <w:szCs w:val="16"/>
        </w:rPr>
        <w:t xml:space="preserve">осуществления действий, в том числе согласований, необходимых для получения государственных и муниципальных услуг и связанных с обращением в иные государственные органы, органы местного </w:t>
      </w:r>
      <w:r w:rsidRPr="00386D60">
        <w:rPr>
          <w:bCs/>
          <w:sz w:val="16"/>
          <w:szCs w:val="16"/>
        </w:rPr>
        <w:lastRenderedPageBreak/>
        <w:t>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 210-ФЗ;</w:t>
      </w:r>
    </w:p>
    <w:p w:rsidR="00386D60" w:rsidRPr="00386D60" w:rsidRDefault="00386D60" w:rsidP="00386D60">
      <w:pPr>
        <w:jc w:val="both"/>
        <w:rPr>
          <w:bCs/>
          <w:sz w:val="16"/>
          <w:szCs w:val="16"/>
        </w:rPr>
      </w:pPr>
      <w:r w:rsidRPr="00386D60">
        <w:rPr>
          <w:bCs/>
          <w:sz w:val="16"/>
          <w:szCs w:val="16"/>
        </w:rPr>
        <w:t>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386D60" w:rsidRPr="00386D60" w:rsidRDefault="00386D60" w:rsidP="00386D60">
      <w:pPr>
        <w:jc w:val="both"/>
        <w:rPr>
          <w:bCs/>
          <w:sz w:val="16"/>
          <w:szCs w:val="16"/>
        </w:rPr>
      </w:pPr>
      <w:r w:rsidRPr="00386D60">
        <w:rPr>
          <w:bCs/>
          <w:sz w:val="16"/>
          <w:szCs w:val="16"/>
        </w:rPr>
        <w:t>2.7.3. При наступлении событий, являющихся основанием для предоставления муниципальной услуги, ОМСУ, предоставляющий муниципальную услугу, вправе:</w:t>
      </w:r>
    </w:p>
    <w:p w:rsidR="00386D60" w:rsidRPr="00386D60" w:rsidRDefault="00386D60" w:rsidP="00386D60">
      <w:pPr>
        <w:jc w:val="both"/>
        <w:rPr>
          <w:bCs/>
          <w:sz w:val="16"/>
          <w:szCs w:val="16"/>
        </w:rPr>
      </w:pPr>
      <w:r w:rsidRPr="00386D60">
        <w:rPr>
          <w:bCs/>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386D60" w:rsidRPr="00386D60" w:rsidRDefault="00386D60" w:rsidP="00386D60">
      <w:pPr>
        <w:jc w:val="both"/>
        <w:rPr>
          <w:bCs/>
          <w:sz w:val="16"/>
          <w:szCs w:val="16"/>
        </w:rPr>
      </w:pPr>
      <w:r w:rsidRPr="00386D60">
        <w:rPr>
          <w:bCs/>
          <w:sz w:val="16"/>
          <w:szCs w:val="16"/>
        </w:rPr>
        <w:t>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386D60" w:rsidRPr="00386D60" w:rsidRDefault="00386D60" w:rsidP="00386D60">
      <w:pPr>
        <w:jc w:val="both"/>
        <w:rPr>
          <w:bCs/>
          <w:sz w:val="16"/>
          <w:szCs w:val="16"/>
        </w:rPr>
      </w:pPr>
      <w:r w:rsidRPr="00386D60">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386D60" w:rsidRPr="00386D60" w:rsidRDefault="00386D60" w:rsidP="00386D60">
      <w:pPr>
        <w:jc w:val="both"/>
        <w:rPr>
          <w:bCs/>
          <w:sz w:val="16"/>
          <w:szCs w:val="16"/>
        </w:rPr>
      </w:pPr>
      <w:r w:rsidRPr="00386D60">
        <w:rPr>
          <w:bCs/>
          <w:sz w:val="16"/>
          <w:szCs w:val="16"/>
        </w:rPr>
        <w:t>Основания для приостановления предоставления муниципальной услуги не предусмотрены.</w:t>
      </w:r>
    </w:p>
    <w:p w:rsidR="00386D60" w:rsidRPr="00386D60" w:rsidRDefault="00386D60" w:rsidP="00386D60">
      <w:pPr>
        <w:jc w:val="both"/>
        <w:rPr>
          <w:bCs/>
          <w:sz w:val="16"/>
          <w:szCs w:val="16"/>
        </w:rPr>
      </w:pPr>
      <w:r w:rsidRPr="00386D60">
        <w:rPr>
          <w:bCs/>
          <w:sz w:val="16"/>
          <w:szCs w:val="16"/>
        </w:rPr>
        <w:t>2.9. Исчерпывающий перечень оснований для отказа в приеме документов, необходимых для предоставления муниципальной услуги:</w:t>
      </w:r>
    </w:p>
    <w:p w:rsidR="00386D60" w:rsidRPr="00386D60" w:rsidRDefault="00386D60" w:rsidP="00386D60">
      <w:pPr>
        <w:jc w:val="both"/>
        <w:rPr>
          <w:bCs/>
          <w:sz w:val="16"/>
          <w:szCs w:val="16"/>
        </w:rPr>
      </w:pPr>
      <w:r w:rsidRPr="00386D60">
        <w:rPr>
          <w:bCs/>
          <w:sz w:val="16"/>
          <w:szCs w:val="16"/>
        </w:rPr>
        <w:t>Основания для отказа в приеме документов, необходимых для предоставления муниципальной услуги:</w:t>
      </w:r>
    </w:p>
    <w:p w:rsidR="00386D60" w:rsidRPr="00386D60" w:rsidRDefault="00386D60" w:rsidP="00386D60">
      <w:pPr>
        <w:jc w:val="both"/>
        <w:rPr>
          <w:bCs/>
          <w:sz w:val="16"/>
          <w:szCs w:val="16"/>
        </w:rPr>
      </w:pPr>
      <w:r w:rsidRPr="00386D60">
        <w:rPr>
          <w:bCs/>
          <w:sz w:val="16"/>
          <w:szCs w:val="16"/>
        </w:rPr>
        <w:t>11) Заявление на получение услуги оформлено не в соответствии с административным регламентом:</w:t>
      </w:r>
    </w:p>
    <w:p w:rsidR="00386D60" w:rsidRPr="00386D60" w:rsidRDefault="00386D60" w:rsidP="00386D60">
      <w:pPr>
        <w:jc w:val="both"/>
        <w:rPr>
          <w:bCs/>
          <w:sz w:val="16"/>
          <w:szCs w:val="16"/>
        </w:rPr>
      </w:pPr>
      <w:r w:rsidRPr="00386D60">
        <w:rPr>
          <w:bCs/>
          <w:sz w:val="16"/>
          <w:szCs w:val="16"/>
        </w:rPr>
        <w:t>заявление не содержит сведений, предусмотренных подпунктом 1 пункта 2.6 настоящего административного регламента;</w:t>
      </w:r>
    </w:p>
    <w:p w:rsidR="00386D60" w:rsidRPr="00386D60" w:rsidRDefault="00386D60" w:rsidP="00386D60">
      <w:pPr>
        <w:jc w:val="both"/>
        <w:rPr>
          <w:bCs/>
          <w:sz w:val="16"/>
          <w:szCs w:val="16"/>
        </w:rPr>
      </w:pPr>
      <w:r w:rsidRPr="00386D60">
        <w:rPr>
          <w:bCs/>
          <w:sz w:val="16"/>
          <w:szCs w:val="16"/>
        </w:rPr>
        <w:t>22) Заявление с комплектом документов подписаны недействительной электронной подписью.</w:t>
      </w:r>
    </w:p>
    <w:p w:rsidR="00386D60" w:rsidRPr="00386D60" w:rsidRDefault="00386D60" w:rsidP="00386D60">
      <w:pPr>
        <w:jc w:val="both"/>
        <w:rPr>
          <w:bCs/>
          <w:sz w:val="16"/>
          <w:szCs w:val="16"/>
        </w:rPr>
      </w:pPr>
      <w:r w:rsidRPr="00386D60">
        <w:rPr>
          <w:bCs/>
          <w:sz w:val="16"/>
          <w:szCs w:val="16"/>
        </w:rPr>
        <w:t>2.10. Исчерпывающий перечень оснований для отказа в предоставлении муниципальной услуги:</w:t>
      </w:r>
    </w:p>
    <w:p w:rsidR="00386D60" w:rsidRPr="00386D60" w:rsidRDefault="00386D60" w:rsidP="00386D60">
      <w:pPr>
        <w:jc w:val="both"/>
        <w:rPr>
          <w:bCs/>
          <w:sz w:val="16"/>
          <w:szCs w:val="16"/>
        </w:rPr>
      </w:pPr>
      <w:r w:rsidRPr="00386D60">
        <w:rPr>
          <w:bCs/>
          <w:sz w:val="16"/>
          <w:szCs w:val="16"/>
        </w:rPr>
        <w:t>1)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386D60" w:rsidRPr="00386D60" w:rsidRDefault="00386D60" w:rsidP="00386D60">
      <w:pPr>
        <w:jc w:val="both"/>
        <w:rPr>
          <w:bCs/>
          <w:sz w:val="16"/>
          <w:szCs w:val="16"/>
        </w:rPr>
      </w:pPr>
      <w:r w:rsidRPr="00386D60">
        <w:rPr>
          <w:bCs/>
          <w:sz w:val="16"/>
          <w:szCs w:val="16"/>
        </w:rPr>
        <w:t>заявителем не представлены документы, установленные п. 2.6 административного регламента, необходимые в соответствии с законодательными или иными нормативными правовыми актами для предоставления муниципальной услуги;</w:t>
      </w:r>
    </w:p>
    <w:p w:rsidR="00386D60" w:rsidRPr="00386D60" w:rsidRDefault="00386D60" w:rsidP="00386D60">
      <w:pPr>
        <w:jc w:val="both"/>
        <w:rPr>
          <w:bCs/>
          <w:sz w:val="16"/>
          <w:szCs w:val="16"/>
        </w:rPr>
      </w:pPr>
      <w:r w:rsidRPr="00386D60">
        <w:rPr>
          <w:bCs/>
          <w:sz w:val="16"/>
          <w:szCs w:val="16"/>
        </w:rPr>
        <w:t>2) Представленные заявителем документы не отвечают требованиям, установленным административным регламентом;</w:t>
      </w:r>
    </w:p>
    <w:p w:rsidR="00386D60" w:rsidRPr="00386D60" w:rsidRDefault="00386D60" w:rsidP="00386D60">
      <w:pPr>
        <w:jc w:val="both"/>
        <w:rPr>
          <w:bCs/>
          <w:sz w:val="16"/>
          <w:szCs w:val="16"/>
        </w:rPr>
      </w:pPr>
      <w:r w:rsidRPr="00386D60">
        <w:rPr>
          <w:bCs/>
          <w:sz w:val="16"/>
          <w:szCs w:val="16"/>
        </w:rPr>
        <w:t>3) Представленные заявителем документы недействительны/указанные в заявлении сведения недостоверны;</w:t>
      </w:r>
    </w:p>
    <w:p w:rsidR="00386D60" w:rsidRPr="00386D60" w:rsidRDefault="00386D60" w:rsidP="00386D60">
      <w:pPr>
        <w:jc w:val="both"/>
        <w:rPr>
          <w:bCs/>
          <w:sz w:val="16"/>
          <w:szCs w:val="16"/>
        </w:rPr>
      </w:pPr>
      <w:r w:rsidRPr="00386D60">
        <w:rPr>
          <w:bCs/>
          <w:sz w:val="16"/>
          <w:szCs w:val="16"/>
        </w:rPr>
        <w:t>4) Предмет запроса не регламентируется законодательством в рамках услуги;</w:t>
      </w:r>
    </w:p>
    <w:p w:rsidR="00386D60" w:rsidRPr="00386D60" w:rsidRDefault="00386D60" w:rsidP="00386D60">
      <w:pPr>
        <w:jc w:val="both"/>
        <w:rPr>
          <w:bCs/>
          <w:sz w:val="16"/>
          <w:szCs w:val="16"/>
        </w:rPr>
      </w:pPr>
      <w:r w:rsidRPr="00386D60">
        <w:rPr>
          <w:bCs/>
          <w:sz w:val="16"/>
          <w:szCs w:val="16"/>
        </w:rPr>
        <w:t>2.11. Порядок, размер и основания взимания государственной пошлины или иной платы, взимаемой за предоставление муниципальной услуги.</w:t>
      </w:r>
    </w:p>
    <w:p w:rsidR="00386D60" w:rsidRPr="00386D60" w:rsidRDefault="00386D60" w:rsidP="00386D60">
      <w:pPr>
        <w:jc w:val="both"/>
        <w:rPr>
          <w:bCs/>
          <w:sz w:val="16"/>
          <w:szCs w:val="16"/>
        </w:rPr>
      </w:pPr>
      <w:r w:rsidRPr="00386D60">
        <w:rPr>
          <w:bCs/>
          <w:sz w:val="16"/>
          <w:szCs w:val="16"/>
        </w:rPr>
        <w:t>2.11.1. Муниципальная услуга предоставляется бесплатно.</w:t>
      </w:r>
    </w:p>
    <w:p w:rsidR="00386D60" w:rsidRPr="00386D60" w:rsidRDefault="00386D60" w:rsidP="00386D60">
      <w:pPr>
        <w:jc w:val="both"/>
        <w:rPr>
          <w:bCs/>
          <w:sz w:val="16"/>
          <w:szCs w:val="16"/>
        </w:rPr>
      </w:pPr>
      <w:r w:rsidRPr="00386D60">
        <w:rPr>
          <w:bCs/>
          <w:sz w:val="16"/>
          <w:szCs w:val="16"/>
        </w:rPr>
        <w:t>2.12. 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 составляет не более 15 минут.</w:t>
      </w:r>
    </w:p>
    <w:p w:rsidR="00386D60" w:rsidRPr="00386D60" w:rsidRDefault="00386D60" w:rsidP="00386D60">
      <w:pPr>
        <w:jc w:val="both"/>
        <w:rPr>
          <w:bCs/>
          <w:sz w:val="16"/>
          <w:szCs w:val="16"/>
        </w:rPr>
      </w:pPr>
      <w:r w:rsidRPr="00386D60">
        <w:rPr>
          <w:bCs/>
          <w:sz w:val="16"/>
          <w:szCs w:val="16"/>
        </w:rPr>
        <w:t>2.13. Срок регистрации запроса заявителя о предоставлении муниципальной услуги составляет в ОМСУ:</w:t>
      </w:r>
    </w:p>
    <w:p w:rsidR="00386D60" w:rsidRPr="00386D60" w:rsidRDefault="00386D60" w:rsidP="00386D60">
      <w:pPr>
        <w:jc w:val="both"/>
        <w:rPr>
          <w:bCs/>
          <w:sz w:val="16"/>
          <w:szCs w:val="16"/>
        </w:rPr>
      </w:pPr>
      <w:r w:rsidRPr="00386D60">
        <w:rPr>
          <w:bCs/>
          <w:sz w:val="16"/>
          <w:szCs w:val="16"/>
        </w:rPr>
        <w:t>при личном обращении - в день поступления запроса;</w:t>
      </w:r>
    </w:p>
    <w:p w:rsidR="00386D60" w:rsidRPr="00386D60" w:rsidRDefault="00386D60" w:rsidP="00386D60">
      <w:pPr>
        <w:jc w:val="both"/>
        <w:rPr>
          <w:bCs/>
          <w:sz w:val="16"/>
          <w:szCs w:val="16"/>
        </w:rPr>
      </w:pPr>
      <w:r w:rsidRPr="00386D60">
        <w:rPr>
          <w:bCs/>
          <w:sz w:val="16"/>
          <w:szCs w:val="16"/>
        </w:rPr>
        <w:t>при направлении запроса почтовой связью в ОМСУ - в день поступления запроса;</w:t>
      </w:r>
    </w:p>
    <w:p w:rsidR="00386D60" w:rsidRPr="00386D60" w:rsidRDefault="00386D60" w:rsidP="00386D60">
      <w:pPr>
        <w:jc w:val="both"/>
        <w:rPr>
          <w:bCs/>
          <w:sz w:val="16"/>
          <w:szCs w:val="16"/>
        </w:rPr>
      </w:pPr>
      <w:r w:rsidRPr="00386D60">
        <w:rPr>
          <w:bCs/>
          <w:sz w:val="16"/>
          <w:szCs w:val="16"/>
        </w:rPr>
        <w:t>при направлении запроса на бумажном носителе из МФЦ в ОМСУ - в день передачи документов из МФЦ в ОМСУ;</w:t>
      </w:r>
    </w:p>
    <w:p w:rsidR="00386D60" w:rsidRPr="00386D60" w:rsidRDefault="00386D60" w:rsidP="00386D60">
      <w:pPr>
        <w:jc w:val="both"/>
        <w:rPr>
          <w:bCs/>
          <w:sz w:val="16"/>
          <w:szCs w:val="16"/>
        </w:rPr>
      </w:pPr>
      <w:r w:rsidRPr="00386D60">
        <w:rPr>
          <w:bCs/>
          <w:sz w:val="16"/>
          <w:szCs w:val="16"/>
        </w:rPr>
        <w:t>при направлении запроса в форме электронного документа посредством ЕПГУ или ПГУ ЛО, сайта ОМСУ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386D60" w:rsidRPr="00386D60" w:rsidRDefault="00386D60" w:rsidP="00386D60">
      <w:pPr>
        <w:jc w:val="both"/>
        <w:rPr>
          <w:bCs/>
          <w:sz w:val="16"/>
          <w:szCs w:val="16"/>
        </w:rPr>
      </w:pPr>
      <w:r w:rsidRPr="00386D60">
        <w:rPr>
          <w:bCs/>
          <w:sz w:val="16"/>
          <w:szCs w:val="16"/>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386D60" w:rsidRPr="00386D60" w:rsidRDefault="00386D60" w:rsidP="00386D60">
      <w:pPr>
        <w:jc w:val="both"/>
        <w:rPr>
          <w:bCs/>
          <w:sz w:val="16"/>
          <w:szCs w:val="16"/>
        </w:rPr>
      </w:pPr>
      <w:r w:rsidRPr="00386D60">
        <w:rPr>
          <w:bCs/>
          <w:sz w:val="16"/>
          <w:szCs w:val="16"/>
        </w:rPr>
        <w:lastRenderedPageBreak/>
        <w:t>2.14.1. Предоставление муниципальной услуги осуществляется в специально выделенных для этих целей помещениях ОМСУ или в МФЦ.</w:t>
      </w:r>
    </w:p>
    <w:p w:rsidR="00386D60" w:rsidRPr="00386D60" w:rsidRDefault="00386D60" w:rsidP="00386D60">
      <w:pPr>
        <w:jc w:val="both"/>
        <w:rPr>
          <w:bCs/>
          <w:sz w:val="16"/>
          <w:szCs w:val="16"/>
        </w:rPr>
      </w:pPr>
      <w:r w:rsidRPr="00386D60">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386D60" w:rsidRPr="00386D60" w:rsidRDefault="00386D60" w:rsidP="00386D60">
      <w:pPr>
        <w:jc w:val="both"/>
        <w:rPr>
          <w:bCs/>
          <w:sz w:val="16"/>
          <w:szCs w:val="16"/>
        </w:rPr>
      </w:pPr>
      <w:r w:rsidRPr="00386D60">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386D60" w:rsidRPr="00386D60" w:rsidRDefault="00386D60" w:rsidP="00386D60">
      <w:pPr>
        <w:jc w:val="both"/>
        <w:rPr>
          <w:bCs/>
          <w:sz w:val="16"/>
          <w:szCs w:val="16"/>
        </w:rPr>
      </w:pPr>
      <w:r w:rsidRPr="00386D60">
        <w:rPr>
          <w:bCs/>
          <w:sz w:val="16"/>
          <w:szCs w:val="16"/>
        </w:rPr>
        <w:t>2.14.4. Здание (помещение) оборудуется информационной табличкой (вывеской), содержащей полное наименование ОМСУ, а также информацию о режиме его работы.</w:t>
      </w:r>
    </w:p>
    <w:p w:rsidR="00386D60" w:rsidRPr="00386D60" w:rsidRDefault="00386D60" w:rsidP="00386D60">
      <w:pPr>
        <w:jc w:val="both"/>
        <w:rPr>
          <w:bCs/>
          <w:sz w:val="16"/>
          <w:szCs w:val="16"/>
        </w:rPr>
      </w:pPr>
      <w:r w:rsidRPr="00386D60">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386D60" w:rsidRPr="00386D60" w:rsidRDefault="00386D60" w:rsidP="00386D60">
      <w:pPr>
        <w:jc w:val="both"/>
        <w:rPr>
          <w:bCs/>
          <w:sz w:val="16"/>
          <w:szCs w:val="16"/>
        </w:rPr>
      </w:pPr>
      <w:r w:rsidRPr="00386D60">
        <w:rPr>
          <w:bCs/>
          <w:sz w:val="16"/>
          <w:szCs w:val="16"/>
        </w:rPr>
        <w:t>2.14.6. В помещении организуется бесплатный туалет для посетителей, в том числе туалет, предназначенный для инвалидов.</w:t>
      </w:r>
    </w:p>
    <w:p w:rsidR="00386D60" w:rsidRPr="00386D60" w:rsidRDefault="00386D60" w:rsidP="00386D60">
      <w:pPr>
        <w:jc w:val="both"/>
        <w:rPr>
          <w:bCs/>
          <w:sz w:val="16"/>
          <w:szCs w:val="16"/>
        </w:rPr>
      </w:pPr>
      <w:r w:rsidRPr="00386D60">
        <w:rPr>
          <w:bCs/>
          <w:sz w:val="16"/>
          <w:szCs w:val="16"/>
        </w:rPr>
        <w:t>2.14.7. При необходимости работником МФЦ, ОМСУ инвалиду оказывается помощь в преодолении барьеров, мешающих получению им услуг наравне с другими лицами.</w:t>
      </w:r>
    </w:p>
    <w:p w:rsidR="00386D60" w:rsidRPr="00386D60" w:rsidRDefault="00386D60" w:rsidP="00386D60">
      <w:pPr>
        <w:jc w:val="both"/>
        <w:rPr>
          <w:bCs/>
          <w:sz w:val="16"/>
          <w:szCs w:val="16"/>
        </w:rPr>
      </w:pPr>
      <w:r w:rsidRPr="00386D60">
        <w:rPr>
          <w:bCs/>
          <w:sz w:val="16"/>
          <w:szCs w:val="16"/>
        </w:rPr>
        <w:t xml:space="preserve">2.14.8. Вход в помещение и места ожидания оборудуются кнопками, а также содержат </w:t>
      </w:r>
    </w:p>
    <w:p w:rsidR="00386D60" w:rsidRPr="00386D60" w:rsidRDefault="00386D60" w:rsidP="00386D60">
      <w:pPr>
        <w:jc w:val="both"/>
        <w:rPr>
          <w:bCs/>
          <w:sz w:val="16"/>
          <w:szCs w:val="16"/>
        </w:rPr>
      </w:pPr>
      <w:r w:rsidRPr="00386D60">
        <w:rPr>
          <w:bCs/>
          <w:sz w:val="16"/>
          <w:szCs w:val="16"/>
        </w:rPr>
        <w:t>информацию о контактных номерах телефонов вызова работника для сопровождения инвалида.</w:t>
      </w:r>
    </w:p>
    <w:p w:rsidR="00386D60" w:rsidRPr="00386D60" w:rsidRDefault="00386D60" w:rsidP="00386D60">
      <w:pPr>
        <w:jc w:val="both"/>
        <w:rPr>
          <w:bCs/>
          <w:sz w:val="16"/>
          <w:szCs w:val="16"/>
        </w:rPr>
      </w:pPr>
      <w:r w:rsidRPr="00386D60">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386D60" w:rsidRPr="00386D60" w:rsidRDefault="00386D60" w:rsidP="00386D60">
      <w:pPr>
        <w:jc w:val="both"/>
        <w:rPr>
          <w:bCs/>
          <w:sz w:val="16"/>
          <w:szCs w:val="16"/>
        </w:rPr>
      </w:pPr>
      <w:r w:rsidRPr="00386D60">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386D60" w:rsidRPr="00386D60" w:rsidRDefault="00386D60" w:rsidP="00386D60">
      <w:pPr>
        <w:jc w:val="both"/>
        <w:rPr>
          <w:bCs/>
          <w:sz w:val="16"/>
          <w:szCs w:val="16"/>
        </w:rPr>
      </w:pPr>
      <w:r w:rsidRPr="00386D60">
        <w:rPr>
          <w:bCs/>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386D60" w:rsidRPr="00386D60" w:rsidRDefault="00386D60" w:rsidP="00386D60">
      <w:pPr>
        <w:jc w:val="both"/>
        <w:rPr>
          <w:bCs/>
          <w:sz w:val="16"/>
          <w:szCs w:val="16"/>
        </w:rPr>
      </w:pPr>
      <w:r w:rsidRPr="00386D60">
        <w:rPr>
          <w:bCs/>
          <w:sz w:val="16"/>
          <w:szCs w:val="16"/>
        </w:rPr>
        <w:t>2.14.12. Помещения приема и выдачи документов должны предусматривать места для ожидания, информирования и приема заявителей.</w:t>
      </w:r>
    </w:p>
    <w:p w:rsidR="00386D60" w:rsidRPr="00386D60" w:rsidRDefault="00386D60" w:rsidP="00386D60">
      <w:pPr>
        <w:jc w:val="both"/>
        <w:rPr>
          <w:bCs/>
          <w:sz w:val="16"/>
          <w:szCs w:val="16"/>
        </w:rPr>
      </w:pPr>
      <w:r w:rsidRPr="00386D60">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386D60" w:rsidRPr="00386D60" w:rsidRDefault="00386D60" w:rsidP="00386D60">
      <w:pPr>
        <w:jc w:val="both"/>
        <w:rPr>
          <w:bCs/>
          <w:sz w:val="16"/>
          <w:szCs w:val="16"/>
        </w:rPr>
      </w:pPr>
      <w:r w:rsidRPr="00386D60">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386D60" w:rsidRPr="00386D60" w:rsidRDefault="00386D60" w:rsidP="00386D60">
      <w:pPr>
        <w:jc w:val="both"/>
        <w:rPr>
          <w:bCs/>
          <w:sz w:val="16"/>
          <w:szCs w:val="16"/>
        </w:rPr>
      </w:pPr>
      <w:r w:rsidRPr="00386D60">
        <w:rPr>
          <w:bCs/>
          <w:sz w:val="16"/>
          <w:szCs w:val="16"/>
        </w:rPr>
        <w:t>2.15. Показатели доступности и качества муниципальной услуги.</w:t>
      </w:r>
    </w:p>
    <w:p w:rsidR="00386D60" w:rsidRPr="00386D60" w:rsidRDefault="00386D60" w:rsidP="00386D60">
      <w:pPr>
        <w:jc w:val="both"/>
        <w:rPr>
          <w:bCs/>
          <w:sz w:val="16"/>
          <w:szCs w:val="16"/>
        </w:rPr>
      </w:pPr>
      <w:r w:rsidRPr="00386D60">
        <w:rPr>
          <w:bCs/>
          <w:sz w:val="16"/>
          <w:szCs w:val="16"/>
        </w:rPr>
        <w:t>2.15.1. Показатели доступности муниципальной услуги (общие, применимые в отношении всех заявителей):</w:t>
      </w:r>
    </w:p>
    <w:p w:rsidR="00386D60" w:rsidRPr="00386D60" w:rsidRDefault="00386D60" w:rsidP="00386D60">
      <w:pPr>
        <w:jc w:val="both"/>
        <w:rPr>
          <w:bCs/>
          <w:sz w:val="16"/>
          <w:szCs w:val="16"/>
        </w:rPr>
      </w:pPr>
      <w:r w:rsidRPr="00386D60">
        <w:rPr>
          <w:bCs/>
          <w:sz w:val="16"/>
          <w:szCs w:val="16"/>
        </w:rPr>
        <w:t>1) транспортная доступность к месту предоставления муниципальной услуги;</w:t>
      </w:r>
    </w:p>
    <w:p w:rsidR="00386D60" w:rsidRPr="00386D60" w:rsidRDefault="00386D60" w:rsidP="00386D60">
      <w:pPr>
        <w:jc w:val="both"/>
        <w:rPr>
          <w:bCs/>
          <w:sz w:val="16"/>
          <w:szCs w:val="16"/>
        </w:rPr>
      </w:pPr>
      <w:r w:rsidRPr="00386D60">
        <w:rPr>
          <w:bCs/>
          <w:sz w:val="16"/>
          <w:szCs w:val="16"/>
        </w:rPr>
        <w:t>2) наличие указателей, обеспечивающих беспрепятственный доступ к помещениям, в которых предоставляется услуга;</w:t>
      </w:r>
    </w:p>
    <w:p w:rsidR="00386D60" w:rsidRPr="00386D60" w:rsidRDefault="00386D60" w:rsidP="00386D60">
      <w:pPr>
        <w:jc w:val="both"/>
        <w:rPr>
          <w:bCs/>
          <w:sz w:val="16"/>
          <w:szCs w:val="16"/>
        </w:rPr>
      </w:pPr>
      <w:r w:rsidRPr="00386D60">
        <w:rPr>
          <w:bCs/>
          <w:sz w:val="16"/>
          <w:szCs w:val="16"/>
        </w:rPr>
        <w:t>3) возможность получения полной и достоверной информации о муниципальной услуге в ОМСУ, МФЦ, по телефону, на официальном сайте органа, предоставляющего услугу, посредством ЕПГУ либо ПГУ ЛО;</w:t>
      </w:r>
    </w:p>
    <w:p w:rsidR="00386D60" w:rsidRPr="00386D60" w:rsidRDefault="00386D60" w:rsidP="00386D60">
      <w:pPr>
        <w:jc w:val="both"/>
        <w:rPr>
          <w:bCs/>
          <w:sz w:val="16"/>
          <w:szCs w:val="16"/>
        </w:rPr>
      </w:pPr>
      <w:r w:rsidRPr="00386D60">
        <w:rPr>
          <w:bCs/>
          <w:sz w:val="16"/>
          <w:szCs w:val="16"/>
        </w:rPr>
        <w:t>4) предоставление муниципальной услуги любым доступным способом, предусмотренным действующим законодательством;</w:t>
      </w:r>
    </w:p>
    <w:p w:rsidR="00386D60" w:rsidRPr="00386D60" w:rsidRDefault="00386D60" w:rsidP="00386D60">
      <w:pPr>
        <w:jc w:val="both"/>
        <w:rPr>
          <w:bCs/>
          <w:sz w:val="16"/>
          <w:szCs w:val="16"/>
        </w:rPr>
      </w:pPr>
      <w:r w:rsidRPr="00386D60">
        <w:rPr>
          <w:bCs/>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 (или) ПГУ ЛО (при наличии технической возможности).</w:t>
      </w:r>
    </w:p>
    <w:p w:rsidR="00386D60" w:rsidRPr="00386D60" w:rsidRDefault="00386D60" w:rsidP="00386D60">
      <w:pPr>
        <w:jc w:val="both"/>
        <w:rPr>
          <w:bCs/>
          <w:sz w:val="16"/>
          <w:szCs w:val="16"/>
        </w:rPr>
      </w:pPr>
      <w:r w:rsidRPr="00386D60">
        <w:rPr>
          <w:bCs/>
          <w:sz w:val="16"/>
          <w:szCs w:val="16"/>
        </w:rPr>
        <w:t>2.15.2. Показатели доступности муниципальной услуги (специальные, применимые в отношении инвалидов):</w:t>
      </w:r>
    </w:p>
    <w:p w:rsidR="00386D60" w:rsidRPr="00386D60" w:rsidRDefault="00386D60" w:rsidP="00386D60">
      <w:pPr>
        <w:jc w:val="both"/>
        <w:rPr>
          <w:bCs/>
          <w:sz w:val="16"/>
          <w:szCs w:val="16"/>
        </w:rPr>
      </w:pPr>
      <w:r w:rsidRPr="00386D60">
        <w:rPr>
          <w:bCs/>
          <w:sz w:val="16"/>
          <w:szCs w:val="16"/>
        </w:rPr>
        <w:t>1) наличие инфраструктуры, указанной в пункте 2.14;</w:t>
      </w:r>
    </w:p>
    <w:p w:rsidR="00386D60" w:rsidRPr="00386D60" w:rsidRDefault="00386D60" w:rsidP="00386D60">
      <w:pPr>
        <w:jc w:val="both"/>
        <w:rPr>
          <w:bCs/>
          <w:sz w:val="16"/>
          <w:szCs w:val="16"/>
        </w:rPr>
      </w:pPr>
      <w:r w:rsidRPr="00386D60">
        <w:rPr>
          <w:bCs/>
          <w:sz w:val="16"/>
          <w:szCs w:val="16"/>
        </w:rPr>
        <w:t>2) исполнение требований доступности услуг для инвалидов;</w:t>
      </w:r>
    </w:p>
    <w:p w:rsidR="00386D60" w:rsidRPr="00386D60" w:rsidRDefault="00386D60" w:rsidP="00386D60">
      <w:pPr>
        <w:jc w:val="both"/>
        <w:rPr>
          <w:bCs/>
          <w:sz w:val="16"/>
          <w:szCs w:val="16"/>
        </w:rPr>
      </w:pPr>
      <w:r w:rsidRPr="00386D60">
        <w:rPr>
          <w:bCs/>
          <w:sz w:val="16"/>
          <w:szCs w:val="16"/>
        </w:rPr>
        <w:t>3) обеспечение беспрепятственного доступа инвалидов к помещениям, в которых предоставляется муниципальная услуга.</w:t>
      </w:r>
    </w:p>
    <w:p w:rsidR="00386D60" w:rsidRPr="00386D60" w:rsidRDefault="00386D60" w:rsidP="00386D60">
      <w:pPr>
        <w:jc w:val="both"/>
        <w:rPr>
          <w:bCs/>
          <w:sz w:val="16"/>
          <w:szCs w:val="16"/>
        </w:rPr>
      </w:pPr>
      <w:r w:rsidRPr="00386D60">
        <w:rPr>
          <w:bCs/>
          <w:sz w:val="16"/>
          <w:szCs w:val="16"/>
        </w:rPr>
        <w:t>2.15.3. Показатели качества муниципальной услуги:</w:t>
      </w:r>
    </w:p>
    <w:p w:rsidR="00386D60" w:rsidRPr="00386D60" w:rsidRDefault="00386D60" w:rsidP="00386D60">
      <w:pPr>
        <w:jc w:val="both"/>
        <w:rPr>
          <w:bCs/>
          <w:sz w:val="16"/>
          <w:szCs w:val="16"/>
        </w:rPr>
      </w:pPr>
      <w:r w:rsidRPr="00386D60">
        <w:rPr>
          <w:bCs/>
          <w:sz w:val="16"/>
          <w:szCs w:val="16"/>
        </w:rPr>
        <w:t>1) соблюдение срока предоставления муниципальной услуги;</w:t>
      </w:r>
    </w:p>
    <w:p w:rsidR="00386D60" w:rsidRPr="00386D60" w:rsidRDefault="00386D60" w:rsidP="00386D60">
      <w:pPr>
        <w:jc w:val="both"/>
        <w:rPr>
          <w:bCs/>
          <w:sz w:val="16"/>
          <w:szCs w:val="16"/>
        </w:rPr>
      </w:pPr>
      <w:r w:rsidRPr="00386D60">
        <w:rPr>
          <w:bCs/>
          <w:sz w:val="16"/>
          <w:szCs w:val="16"/>
        </w:rPr>
        <w:t>2) соблюдение времени ожидания в очереди при подаче запроса и получении результата;</w:t>
      </w:r>
    </w:p>
    <w:p w:rsidR="00386D60" w:rsidRPr="00386D60" w:rsidRDefault="00386D60" w:rsidP="00386D60">
      <w:pPr>
        <w:jc w:val="both"/>
        <w:rPr>
          <w:bCs/>
          <w:sz w:val="16"/>
          <w:szCs w:val="16"/>
        </w:rPr>
      </w:pPr>
      <w:r w:rsidRPr="00386D60">
        <w:rPr>
          <w:bCs/>
          <w:sz w:val="16"/>
          <w:szCs w:val="16"/>
        </w:rPr>
        <w:t>3) осуществление не более одного обращения заявителя к должностным лицам ОМСУ или работникам МФЦ при подаче документов на получение муниципальной услуги и не более одного обращения при получении результата в ОМСУ или в МФЦ;</w:t>
      </w:r>
    </w:p>
    <w:p w:rsidR="00386D60" w:rsidRPr="00386D60" w:rsidRDefault="00386D60" w:rsidP="00386D60">
      <w:pPr>
        <w:jc w:val="both"/>
        <w:rPr>
          <w:bCs/>
          <w:sz w:val="16"/>
          <w:szCs w:val="16"/>
        </w:rPr>
      </w:pPr>
      <w:r w:rsidRPr="00386D60">
        <w:rPr>
          <w:bCs/>
          <w:sz w:val="16"/>
          <w:szCs w:val="16"/>
        </w:rPr>
        <w:t>4) отсутствие жалоб на действия или бездействие должностных лиц ОМСУ, поданных в установленном порядке.</w:t>
      </w:r>
    </w:p>
    <w:p w:rsidR="00386D60" w:rsidRPr="00386D60" w:rsidRDefault="00386D60" w:rsidP="00386D60">
      <w:pPr>
        <w:jc w:val="both"/>
        <w:rPr>
          <w:bCs/>
          <w:sz w:val="16"/>
          <w:szCs w:val="16"/>
        </w:rPr>
      </w:pPr>
      <w:r w:rsidRPr="00386D60">
        <w:rPr>
          <w:bCs/>
          <w:sz w:val="16"/>
          <w:szCs w:val="16"/>
        </w:rPr>
        <w:lastRenderedPageBreak/>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386D60" w:rsidRPr="00386D60" w:rsidRDefault="00386D60" w:rsidP="00386D60">
      <w:pPr>
        <w:jc w:val="both"/>
        <w:rPr>
          <w:bCs/>
          <w:sz w:val="16"/>
          <w:szCs w:val="16"/>
        </w:rPr>
      </w:pPr>
      <w:r w:rsidRPr="00386D60">
        <w:rPr>
          <w:bCs/>
          <w:sz w:val="16"/>
          <w:szCs w:val="16"/>
        </w:rPr>
        <w:t>2.16. Получение услуг, которые являются необходимыми и обязательными для предоставления муниципальной услуги, не требуется.</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Получение согласований, которые являются необходимыми и обязательными для предоставления муниципальной услуги, не требуется.</w:t>
      </w:r>
    </w:p>
    <w:p w:rsidR="00386D60" w:rsidRPr="00386D60" w:rsidRDefault="00386D60" w:rsidP="00386D60">
      <w:pPr>
        <w:jc w:val="both"/>
        <w:rPr>
          <w:bCs/>
          <w:sz w:val="16"/>
          <w:szCs w:val="16"/>
        </w:rPr>
      </w:pPr>
      <w:r w:rsidRPr="00386D60">
        <w:rPr>
          <w:bCs/>
          <w:sz w:val="16"/>
          <w:szCs w:val="16"/>
        </w:rPr>
        <w:t>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386D60" w:rsidRPr="00386D60" w:rsidRDefault="00386D60" w:rsidP="00386D60">
      <w:pPr>
        <w:jc w:val="both"/>
        <w:rPr>
          <w:bCs/>
          <w:sz w:val="16"/>
          <w:szCs w:val="16"/>
        </w:rPr>
      </w:pPr>
      <w:r w:rsidRPr="00386D60">
        <w:rPr>
          <w:bCs/>
          <w:sz w:val="16"/>
          <w:szCs w:val="16"/>
        </w:rPr>
        <w:t>2.17.1. Предоставление муниципальной услуги в электронной форме осуществляется при технической реализации услуги посредством ПГУ ЛО и/или ЕПГУ.</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3. Состав, последовательность и сроки выполнения</w:t>
      </w:r>
    </w:p>
    <w:p w:rsidR="00386D60" w:rsidRPr="00386D60" w:rsidRDefault="00386D60" w:rsidP="00386D60">
      <w:pPr>
        <w:jc w:val="both"/>
        <w:rPr>
          <w:bCs/>
          <w:sz w:val="16"/>
          <w:szCs w:val="16"/>
        </w:rPr>
      </w:pPr>
      <w:r w:rsidRPr="00386D60">
        <w:rPr>
          <w:bCs/>
          <w:sz w:val="16"/>
          <w:szCs w:val="16"/>
        </w:rPr>
        <w:t>административных процедур, требования к порядку</w:t>
      </w:r>
    </w:p>
    <w:p w:rsidR="00386D60" w:rsidRPr="00386D60" w:rsidRDefault="00386D60" w:rsidP="00386D60">
      <w:pPr>
        <w:jc w:val="both"/>
        <w:rPr>
          <w:bCs/>
          <w:sz w:val="16"/>
          <w:szCs w:val="16"/>
        </w:rPr>
      </w:pPr>
      <w:r w:rsidRPr="00386D60">
        <w:rPr>
          <w:bCs/>
          <w:sz w:val="16"/>
          <w:szCs w:val="16"/>
        </w:rPr>
        <w:t>их выполнения, в том числе особенности выполнения</w:t>
      </w:r>
    </w:p>
    <w:p w:rsidR="00386D60" w:rsidRPr="00386D60" w:rsidRDefault="00386D60" w:rsidP="00386D60">
      <w:pPr>
        <w:jc w:val="both"/>
        <w:rPr>
          <w:bCs/>
          <w:sz w:val="16"/>
          <w:szCs w:val="16"/>
        </w:rPr>
      </w:pPr>
      <w:r w:rsidRPr="00386D60">
        <w:rPr>
          <w:bCs/>
          <w:sz w:val="16"/>
          <w:szCs w:val="16"/>
        </w:rPr>
        <w:t>административных процедур в электронной форме</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3.1. Состав, последовательность и сроки выполнения административных процедур, требования к порядку их выполнения</w:t>
      </w:r>
    </w:p>
    <w:p w:rsidR="00386D60" w:rsidRPr="00386D60" w:rsidRDefault="00386D60" w:rsidP="00386D60">
      <w:pPr>
        <w:jc w:val="both"/>
        <w:rPr>
          <w:bCs/>
          <w:sz w:val="16"/>
          <w:szCs w:val="16"/>
        </w:rPr>
      </w:pPr>
      <w:r w:rsidRPr="00386D60">
        <w:rPr>
          <w:bCs/>
          <w:sz w:val="16"/>
          <w:szCs w:val="16"/>
        </w:rPr>
        <w:t>3.1.1. Предоставление муниципальной услуги включает в себя следующие административные процедуры:</w:t>
      </w:r>
    </w:p>
    <w:p w:rsidR="00386D60" w:rsidRPr="00386D60" w:rsidRDefault="00386D60" w:rsidP="00386D60">
      <w:pPr>
        <w:jc w:val="both"/>
        <w:rPr>
          <w:bCs/>
          <w:sz w:val="16"/>
          <w:szCs w:val="16"/>
        </w:rPr>
      </w:pPr>
      <w:r w:rsidRPr="00386D60">
        <w:rPr>
          <w:bCs/>
          <w:sz w:val="16"/>
          <w:szCs w:val="16"/>
        </w:rPr>
        <w:t>- прием и регистрация заявления о предоставлении муниципальной услуги - 1 рабочий день;</w:t>
      </w:r>
    </w:p>
    <w:p w:rsidR="00386D60" w:rsidRPr="00386D60" w:rsidRDefault="00386D60" w:rsidP="00386D60">
      <w:pPr>
        <w:jc w:val="both"/>
        <w:rPr>
          <w:bCs/>
          <w:sz w:val="16"/>
          <w:szCs w:val="16"/>
        </w:rPr>
      </w:pPr>
      <w:r w:rsidRPr="00386D60">
        <w:rPr>
          <w:bCs/>
          <w:sz w:val="16"/>
          <w:szCs w:val="16"/>
        </w:rPr>
        <w:t>- рассмотрение документов о о предоставлении муниципальной услуги - 5 рабочих дней;</w:t>
      </w:r>
    </w:p>
    <w:p w:rsidR="00386D60" w:rsidRPr="00386D60" w:rsidRDefault="00386D60" w:rsidP="00386D60">
      <w:pPr>
        <w:jc w:val="both"/>
        <w:rPr>
          <w:bCs/>
          <w:sz w:val="16"/>
          <w:szCs w:val="16"/>
        </w:rPr>
      </w:pPr>
      <w:r w:rsidRPr="00386D60">
        <w:rPr>
          <w:bCs/>
          <w:sz w:val="16"/>
          <w:szCs w:val="16"/>
        </w:rPr>
        <w:t>- принятие решения о предоставлении муниципальной услуги или об отказе в предоставлении муниципальной услуги: подготовка письма (справки) о наличии (отсутствии) информации о форме собственности на недвижимое и движимое имущество, земельные участки, находящиеся в собственности муниципального образования, включая информацию об объектах недвижимого имущества, находящихся в муниципальной собственности и предназначенных для сдачи в аренду или решения об отказе в предоставлении муниципальной услуги - 1 рабочий день с даты окончания второй административной процедуры;</w:t>
      </w:r>
    </w:p>
    <w:p w:rsidR="00386D60" w:rsidRPr="00386D60" w:rsidRDefault="00386D60" w:rsidP="00386D60">
      <w:pPr>
        <w:jc w:val="both"/>
        <w:rPr>
          <w:bCs/>
          <w:sz w:val="16"/>
          <w:szCs w:val="16"/>
        </w:rPr>
      </w:pPr>
      <w:r w:rsidRPr="00386D60">
        <w:rPr>
          <w:bCs/>
          <w:sz w:val="16"/>
          <w:szCs w:val="16"/>
        </w:rPr>
        <w:t>- выдача результата - 1 рабочий день с даты окончания административной процедуры.</w:t>
      </w:r>
    </w:p>
    <w:p w:rsidR="00386D60" w:rsidRPr="00386D60" w:rsidRDefault="00386D60" w:rsidP="00386D60">
      <w:pPr>
        <w:jc w:val="both"/>
        <w:rPr>
          <w:bCs/>
          <w:sz w:val="16"/>
          <w:szCs w:val="16"/>
        </w:rPr>
      </w:pPr>
      <w:r w:rsidRPr="00386D60">
        <w:rPr>
          <w:bCs/>
          <w:sz w:val="16"/>
          <w:szCs w:val="16"/>
        </w:rPr>
        <w:t>3.1.2. Прием и регистрация заявления о предоставлении муниципальной услуги.</w:t>
      </w:r>
    </w:p>
    <w:p w:rsidR="00386D60" w:rsidRPr="00386D60" w:rsidRDefault="00386D60" w:rsidP="00386D60">
      <w:pPr>
        <w:jc w:val="both"/>
        <w:rPr>
          <w:bCs/>
          <w:sz w:val="16"/>
          <w:szCs w:val="16"/>
        </w:rPr>
      </w:pPr>
      <w:r w:rsidRPr="00386D60">
        <w:rPr>
          <w:bCs/>
          <w:sz w:val="16"/>
          <w:szCs w:val="16"/>
        </w:rPr>
        <w:t xml:space="preserve">3.1.2.1. Основание для начала административной процедуры: </w:t>
      </w:r>
    </w:p>
    <w:p w:rsidR="00386D60" w:rsidRPr="00386D60" w:rsidRDefault="00386D60" w:rsidP="00386D60">
      <w:pPr>
        <w:jc w:val="both"/>
        <w:rPr>
          <w:bCs/>
          <w:sz w:val="16"/>
          <w:szCs w:val="16"/>
        </w:rPr>
      </w:pPr>
      <w:r w:rsidRPr="00386D60">
        <w:rPr>
          <w:bCs/>
          <w:sz w:val="16"/>
          <w:szCs w:val="16"/>
        </w:rPr>
        <w:t>Основанием для начала данной административной процедуры: поступление в ОМСУ заявления и документов, предусмотренных п. 2.6 настоящего Административного регламента.</w:t>
      </w:r>
    </w:p>
    <w:p w:rsidR="00386D60" w:rsidRPr="00386D60" w:rsidRDefault="00386D60" w:rsidP="00386D60">
      <w:pPr>
        <w:jc w:val="both"/>
        <w:rPr>
          <w:bCs/>
          <w:sz w:val="16"/>
          <w:szCs w:val="16"/>
        </w:rPr>
      </w:pPr>
      <w:r w:rsidRPr="00386D60">
        <w:rPr>
          <w:bCs/>
          <w:sz w:val="16"/>
          <w:szCs w:val="16"/>
        </w:rPr>
        <w:t>3.1.2.2. Содержание административного действия, продолжительность и (или) максимальный срок его выполнения: должностное лицо, ответственное за делопроизводство, принимает представленные (направленные) заявителем заявление и документы и в тот же день регистрирует их в соответствии с правилами делопроизводства, установленными в ОМСУ, составляет опись документов, вручает копию описи заявителю под роспись.</w:t>
      </w:r>
    </w:p>
    <w:p w:rsidR="00386D60" w:rsidRPr="00386D60" w:rsidRDefault="00386D60" w:rsidP="00386D60">
      <w:pPr>
        <w:jc w:val="both"/>
        <w:rPr>
          <w:bCs/>
          <w:sz w:val="16"/>
          <w:szCs w:val="16"/>
        </w:rPr>
      </w:pPr>
      <w:r w:rsidRPr="00386D60">
        <w:rPr>
          <w:bCs/>
          <w:sz w:val="16"/>
          <w:szCs w:val="16"/>
        </w:rPr>
        <w:t>3.1.2.3. Лицо, ответственное за выполнение административной процедуры: должностное лицо, ответственное за делопроизводство.</w:t>
      </w:r>
    </w:p>
    <w:p w:rsidR="00386D60" w:rsidRPr="00386D60" w:rsidRDefault="00386D60" w:rsidP="00386D60">
      <w:pPr>
        <w:jc w:val="both"/>
        <w:rPr>
          <w:bCs/>
          <w:sz w:val="16"/>
          <w:szCs w:val="16"/>
        </w:rPr>
      </w:pPr>
      <w:r w:rsidRPr="00386D60">
        <w:rPr>
          <w:bCs/>
          <w:sz w:val="16"/>
          <w:szCs w:val="16"/>
        </w:rPr>
        <w:t>3.1.2.4. Критерий принятия решения: наличие/отсутствие оснований для отказа в приеме документов на получение услуги, установленных п. 2.9 административного регламента.</w:t>
      </w:r>
    </w:p>
    <w:p w:rsidR="00386D60" w:rsidRPr="00386D60" w:rsidRDefault="00386D60" w:rsidP="00386D60">
      <w:pPr>
        <w:jc w:val="both"/>
        <w:rPr>
          <w:bCs/>
          <w:sz w:val="16"/>
          <w:szCs w:val="16"/>
        </w:rPr>
      </w:pPr>
      <w:r w:rsidRPr="00386D60">
        <w:rPr>
          <w:bCs/>
          <w:sz w:val="16"/>
          <w:szCs w:val="16"/>
        </w:rPr>
        <w:t xml:space="preserve">3.1.2.5. Результат выполнения административной процедуры: </w:t>
      </w:r>
    </w:p>
    <w:p w:rsidR="00386D60" w:rsidRPr="00386D60" w:rsidRDefault="00386D60" w:rsidP="00386D60">
      <w:pPr>
        <w:jc w:val="both"/>
        <w:rPr>
          <w:bCs/>
          <w:sz w:val="16"/>
          <w:szCs w:val="16"/>
        </w:rPr>
      </w:pPr>
      <w:r w:rsidRPr="00386D60">
        <w:rPr>
          <w:bCs/>
          <w:sz w:val="16"/>
          <w:szCs w:val="16"/>
        </w:rPr>
        <w:t></w:t>
      </w:r>
      <w:r w:rsidRPr="00386D60">
        <w:rPr>
          <w:bCs/>
          <w:sz w:val="16"/>
          <w:szCs w:val="16"/>
        </w:rPr>
        <w:tab/>
        <w:t xml:space="preserve">регистрация заявления о предоставлении муниципальной услуги и прилагаемых к нему документов; </w:t>
      </w:r>
    </w:p>
    <w:p w:rsidR="00386D60" w:rsidRPr="00386D60" w:rsidRDefault="00386D60" w:rsidP="00386D60">
      <w:pPr>
        <w:jc w:val="both"/>
        <w:rPr>
          <w:bCs/>
          <w:sz w:val="16"/>
          <w:szCs w:val="16"/>
        </w:rPr>
      </w:pPr>
      <w:r w:rsidRPr="00386D60">
        <w:rPr>
          <w:bCs/>
          <w:sz w:val="16"/>
          <w:szCs w:val="16"/>
        </w:rPr>
        <w:t></w:t>
      </w:r>
      <w:r w:rsidRPr="00386D60">
        <w:rPr>
          <w:bCs/>
          <w:sz w:val="16"/>
          <w:szCs w:val="16"/>
        </w:rPr>
        <w:tab/>
        <w:t>отказ в приеме заявления о предоставлении муниципальной услуги и прилагаемых к нему документов.</w:t>
      </w:r>
    </w:p>
    <w:p w:rsidR="00386D60" w:rsidRPr="00386D60" w:rsidRDefault="00386D60" w:rsidP="00386D60">
      <w:pPr>
        <w:jc w:val="both"/>
        <w:rPr>
          <w:bCs/>
          <w:sz w:val="16"/>
          <w:szCs w:val="16"/>
        </w:rPr>
      </w:pPr>
      <w:r w:rsidRPr="00386D60">
        <w:rPr>
          <w:bCs/>
          <w:sz w:val="16"/>
          <w:szCs w:val="16"/>
        </w:rPr>
        <w:t>3.1.3. Рассмотрение документов о предоставлении муниципальной услуги.</w:t>
      </w:r>
    </w:p>
    <w:p w:rsidR="00386D60" w:rsidRPr="00386D60" w:rsidRDefault="00386D60" w:rsidP="00386D60">
      <w:pPr>
        <w:jc w:val="both"/>
        <w:rPr>
          <w:bCs/>
          <w:sz w:val="16"/>
          <w:szCs w:val="16"/>
        </w:rPr>
      </w:pPr>
      <w:r w:rsidRPr="00386D60">
        <w:rPr>
          <w:bCs/>
          <w:sz w:val="16"/>
          <w:szCs w:val="16"/>
        </w:rPr>
        <w:t>3.1.3.1. Основание для начала административной процедуры: поступление заявления и прилагаемых к нему документов должностному лицу, ответственному за формирование проекта решения.</w:t>
      </w:r>
    </w:p>
    <w:p w:rsidR="00386D60" w:rsidRPr="00386D60" w:rsidRDefault="00386D60" w:rsidP="00386D60">
      <w:pPr>
        <w:jc w:val="both"/>
        <w:rPr>
          <w:bCs/>
          <w:sz w:val="16"/>
          <w:szCs w:val="16"/>
        </w:rPr>
      </w:pPr>
      <w:r w:rsidRPr="00386D60">
        <w:rPr>
          <w:bCs/>
          <w:sz w:val="16"/>
          <w:szCs w:val="16"/>
        </w:rPr>
        <w:t>3.1.3.2. Содержание административного действия (административных действий), продолжительность и (или) максимальный срок его (их) выполнения:</w:t>
      </w:r>
    </w:p>
    <w:p w:rsidR="00386D60" w:rsidRPr="00386D60" w:rsidRDefault="00386D60" w:rsidP="00386D60">
      <w:pPr>
        <w:jc w:val="both"/>
        <w:rPr>
          <w:bCs/>
          <w:sz w:val="16"/>
          <w:szCs w:val="16"/>
        </w:rPr>
      </w:pPr>
      <w:r w:rsidRPr="00386D60">
        <w:rPr>
          <w:bCs/>
          <w:sz w:val="16"/>
          <w:szCs w:val="16"/>
        </w:rPr>
        <w:t>проверка документов на комплектность и достоверность, направление межведомственных запросов (в случае непредставления заявителем документов, предусмотренных пунктом 2.7 настоящего административного регламента),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а также формирование проекта решения по итогам рассмотрения заявления и документов не более 5 рабочих дней с даты окончания первой административной процедуры.</w:t>
      </w:r>
    </w:p>
    <w:p w:rsidR="00386D60" w:rsidRPr="00386D60" w:rsidRDefault="00386D60" w:rsidP="00386D60">
      <w:pPr>
        <w:jc w:val="both"/>
        <w:rPr>
          <w:bCs/>
          <w:sz w:val="16"/>
          <w:szCs w:val="16"/>
        </w:rPr>
      </w:pPr>
      <w:r w:rsidRPr="00386D60">
        <w:rPr>
          <w:bCs/>
          <w:sz w:val="16"/>
          <w:szCs w:val="16"/>
        </w:rPr>
        <w:t xml:space="preserve">Срок подготовки и направления ответа на межведомственный запрос: в электронной форме с использованием системы межведомственного электронного взаимодействия - не более 48 часов, при осуществлении межведомственного информационного взаимодействия на бумажном </w:t>
      </w:r>
      <w:r w:rsidRPr="00386D60">
        <w:rPr>
          <w:bCs/>
          <w:sz w:val="16"/>
          <w:szCs w:val="16"/>
        </w:rPr>
        <w:lastRenderedPageBreak/>
        <w:t>носителе - не более 5 рабочих дней со дня его поступления в орган или организацию, предоставляющие документ и информацию.</w:t>
      </w:r>
    </w:p>
    <w:p w:rsidR="00386D60" w:rsidRPr="00386D60" w:rsidRDefault="00386D60" w:rsidP="00386D60">
      <w:pPr>
        <w:jc w:val="both"/>
        <w:rPr>
          <w:bCs/>
          <w:sz w:val="16"/>
          <w:szCs w:val="16"/>
        </w:rPr>
      </w:pPr>
      <w:r w:rsidRPr="00386D60">
        <w:rPr>
          <w:bCs/>
          <w:sz w:val="16"/>
          <w:szCs w:val="16"/>
        </w:rPr>
        <w:t>3.1.3.3. Лицо, ответственное за выполнение административной процедуры: должностное лицо, ответственное за формирование проекта решения.</w:t>
      </w:r>
    </w:p>
    <w:p w:rsidR="00386D60" w:rsidRPr="00386D60" w:rsidRDefault="00386D60" w:rsidP="00386D60">
      <w:pPr>
        <w:jc w:val="both"/>
        <w:rPr>
          <w:bCs/>
          <w:sz w:val="16"/>
          <w:szCs w:val="16"/>
        </w:rPr>
      </w:pPr>
      <w:r w:rsidRPr="00386D60">
        <w:rPr>
          <w:bCs/>
          <w:sz w:val="16"/>
          <w:szCs w:val="16"/>
        </w:rPr>
        <w:t xml:space="preserve">3.1.3.4. Критерий принятия решения: </w:t>
      </w:r>
    </w:p>
    <w:p w:rsidR="00386D60" w:rsidRPr="00386D60" w:rsidRDefault="00386D60" w:rsidP="00386D60">
      <w:pPr>
        <w:jc w:val="both"/>
        <w:rPr>
          <w:bCs/>
          <w:sz w:val="16"/>
          <w:szCs w:val="16"/>
        </w:rPr>
      </w:pPr>
      <w:r w:rsidRPr="00386D60">
        <w:rPr>
          <w:bCs/>
          <w:sz w:val="16"/>
          <w:szCs w:val="16"/>
        </w:rPr>
        <w:t xml:space="preserve">Наличие/отсутствие у заявителя права на получение муниципальной услуги наличие / отсутствие оснований для отказа в предоставлении муниципальной услуги, установленных п. 2.10 административного регламента </w:t>
      </w:r>
    </w:p>
    <w:p w:rsidR="00386D60" w:rsidRPr="00386D60" w:rsidRDefault="00386D60" w:rsidP="00386D60">
      <w:pPr>
        <w:jc w:val="both"/>
        <w:rPr>
          <w:bCs/>
          <w:sz w:val="16"/>
          <w:szCs w:val="16"/>
        </w:rPr>
      </w:pPr>
      <w:r w:rsidRPr="00386D60">
        <w:rPr>
          <w:bCs/>
          <w:sz w:val="16"/>
          <w:szCs w:val="16"/>
        </w:rPr>
        <w:t xml:space="preserve">3.1.3.5. Результат выполнения административной процедуры подготовка: </w:t>
      </w:r>
    </w:p>
    <w:p w:rsidR="00386D60" w:rsidRPr="00386D60" w:rsidRDefault="00386D60" w:rsidP="00386D60">
      <w:pPr>
        <w:jc w:val="both"/>
        <w:rPr>
          <w:bCs/>
          <w:sz w:val="16"/>
          <w:szCs w:val="16"/>
        </w:rPr>
      </w:pPr>
      <w:r w:rsidRPr="00386D60">
        <w:rPr>
          <w:bCs/>
          <w:sz w:val="16"/>
          <w:szCs w:val="16"/>
        </w:rPr>
        <w:t>- проекта письма (справки) содержащего информацию о форме собственности на недвижимое и движимое имущество, земельные участки, находящиеся в собственности муниципального образования, включая информацию об объектах недвижимого имущества, находящихся в муниципальной собственности и предназначенных для сдачи в аренду или об отсутствии указанной информации;</w:t>
      </w:r>
    </w:p>
    <w:p w:rsidR="00386D60" w:rsidRPr="00386D60" w:rsidRDefault="00386D60" w:rsidP="00386D60">
      <w:pPr>
        <w:jc w:val="both"/>
        <w:rPr>
          <w:bCs/>
          <w:sz w:val="16"/>
          <w:szCs w:val="16"/>
        </w:rPr>
      </w:pPr>
      <w:r w:rsidRPr="00386D60">
        <w:rPr>
          <w:bCs/>
          <w:sz w:val="16"/>
          <w:szCs w:val="16"/>
        </w:rPr>
        <w:t>- проекта уведомления об отказе в предоставлении муниципальной услуги.</w:t>
      </w:r>
    </w:p>
    <w:p w:rsidR="00386D60" w:rsidRPr="00386D60" w:rsidRDefault="00386D60" w:rsidP="00386D60">
      <w:pPr>
        <w:jc w:val="both"/>
        <w:rPr>
          <w:bCs/>
          <w:sz w:val="16"/>
          <w:szCs w:val="16"/>
        </w:rPr>
      </w:pPr>
      <w:r w:rsidRPr="00386D60">
        <w:rPr>
          <w:bCs/>
          <w:sz w:val="16"/>
          <w:szCs w:val="16"/>
        </w:rPr>
        <w:t>3.1.4. Принятие решения о предоставлении муниципальной услуги или об отказе в предоставлении муниципальной услуги.</w:t>
      </w:r>
    </w:p>
    <w:p w:rsidR="00386D60" w:rsidRPr="00386D60" w:rsidRDefault="00386D60" w:rsidP="00386D60">
      <w:pPr>
        <w:jc w:val="both"/>
        <w:rPr>
          <w:bCs/>
          <w:sz w:val="16"/>
          <w:szCs w:val="16"/>
        </w:rPr>
      </w:pPr>
      <w:r w:rsidRPr="00386D60">
        <w:rPr>
          <w:bCs/>
          <w:sz w:val="16"/>
          <w:szCs w:val="16"/>
        </w:rPr>
        <w:t>3.1.4.1. Основание для начала административной процедуры: представление должностным лицом, ответственным за формирование проекта решения, проекта письма должностному лицу, ответственному за принятие и подписание соответствующего решения.</w:t>
      </w:r>
    </w:p>
    <w:p w:rsidR="00386D60" w:rsidRPr="00386D60" w:rsidRDefault="00386D60" w:rsidP="00386D60">
      <w:pPr>
        <w:jc w:val="both"/>
        <w:rPr>
          <w:bCs/>
          <w:sz w:val="16"/>
          <w:szCs w:val="16"/>
        </w:rPr>
      </w:pPr>
      <w:r w:rsidRPr="00386D60">
        <w:rPr>
          <w:bCs/>
          <w:sz w:val="16"/>
          <w:szCs w:val="16"/>
        </w:rPr>
        <w:t>3.1.4.2. Содержание административного действия (административных действий), продолжительность и (или) максимальный срок его (их) выполнения: рассмотрение проекта письма, а также заявления и представленных документов должностным лицом, ответственным за принятие и подписание соответствующего письма (о предоставлении услуги или об отказе в предоставлении услуги), в течение 1 рабочего дня с даты окончания второй административной процедуры.</w:t>
      </w:r>
    </w:p>
    <w:p w:rsidR="00386D60" w:rsidRPr="00386D60" w:rsidRDefault="00386D60" w:rsidP="00386D60">
      <w:pPr>
        <w:jc w:val="both"/>
        <w:rPr>
          <w:bCs/>
          <w:sz w:val="16"/>
          <w:szCs w:val="16"/>
        </w:rPr>
      </w:pPr>
      <w:r w:rsidRPr="00386D60">
        <w:rPr>
          <w:bCs/>
          <w:sz w:val="16"/>
          <w:szCs w:val="16"/>
        </w:rPr>
        <w:t>3.1.4.3. Лицо, ответственное за выполнение административной процедуры: должностное лицо, ответственное за принятие и подписание соответствующего письма.</w:t>
      </w:r>
    </w:p>
    <w:p w:rsidR="00386D60" w:rsidRPr="00386D60" w:rsidRDefault="00386D60" w:rsidP="00386D60">
      <w:pPr>
        <w:jc w:val="both"/>
        <w:rPr>
          <w:bCs/>
          <w:sz w:val="16"/>
          <w:szCs w:val="16"/>
        </w:rPr>
      </w:pPr>
      <w:r w:rsidRPr="00386D60">
        <w:rPr>
          <w:bCs/>
          <w:sz w:val="16"/>
          <w:szCs w:val="16"/>
        </w:rPr>
        <w:t>наличие / отсутствие оснований для отказа в предоставлении муниципальной услуги, установленных п. 2.10 административного регламента. 3.1.4.5. Результат выполнения административной процедуры: подписание письма о предоставлении услуги или уведомления об отказе в предоставлении услуги.</w:t>
      </w:r>
    </w:p>
    <w:p w:rsidR="00386D60" w:rsidRPr="00386D60" w:rsidRDefault="00386D60" w:rsidP="00386D60">
      <w:pPr>
        <w:jc w:val="both"/>
        <w:rPr>
          <w:bCs/>
          <w:sz w:val="16"/>
          <w:szCs w:val="16"/>
        </w:rPr>
      </w:pPr>
      <w:r w:rsidRPr="00386D60">
        <w:rPr>
          <w:bCs/>
          <w:sz w:val="16"/>
          <w:szCs w:val="16"/>
        </w:rPr>
        <w:t>3.1.5. Выдача результата.</w:t>
      </w:r>
    </w:p>
    <w:p w:rsidR="00386D60" w:rsidRPr="00386D60" w:rsidRDefault="00386D60" w:rsidP="00386D60">
      <w:pPr>
        <w:jc w:val="both"/>
        <w:rPr>
          <w:bCs/>
          <w:sz w:val="16"/>
          <w:szCs w:val="16"/>
        </w:rPr>
      </w:pPr>
      <w:r w:rsidRPr="00386D60">
        <w:rPr>
          <w:bCs/>
          <w:sz w:val="16"/>
          <w:szCs w:val="16"/>
        </w:rPr>
        <w:t>3.1.5.1. Основание для начала административной процедуры: подписанное письмо (уведомление), являющееся результатом предоставления муниципальной услуги.</w:t>
      </w:r>
    </w:p>
    <w:p w:rsidR="00386D60" w:rsidRPr="00386D60" w:rsidRDefault="00386D60" w:rsidP="00386D60">
      <w:pPr>
        <w:jc w:val="both"/>
        <w:rPr>
          <w:bCs/>
          <w:sz w:val="16"/>
          <w:szCs w:val="16"/>
        </w:rPr>
      </w:pPr>
      <w:r w:rsidRPr="00386D60">
        <w:rPr>
          <w:bCs/>
          <w:sz w:val="16"/>
          <w:szCs w:val="16"/>
        </w:rPr>
        <w:t>3.1.5.2. Содержание административного действия, продолжительность и (или) максимальный срок его выполнения:</w:t>
      </w:r>
    </w:p>
    <w:p w:rsidR="00386D60" w:rsidRPr="00386D60" w:rsidRDefault="00386D60" w:rsidP="00386D60">
      <w:pPr>
        <w:jc w:val="both"/>
        <w:rPr>
          <w:bCs/>
          <w:sz w:val="16"/>
          <w:szCs w:val="16"/>
        </w:rPr>
      </w:pPr>
      <w:r w:rsidRPr="00386D60">
        <w:rPr>
          <w:bCs/>
          <w:sz w:val="16"/>
          <w:szCs w:val="16"/>
        </w:rPr>
        <w:t>должностное лицо, ответственное за делопроизводство, регистрирует результат предоставления муниципальной услуги: письмо или уведомление об отказе в предоставлении муниципальной услуги и направляет результат предоставления муниципальной услуги способом, указанным в заявлении, не позднее 1 рабочего дня с даты окончания второй административной процедуры.</w:t>
      </w:r>
    </w:p>
    <w:p w:rsidR="00386D60" w:rsidRPr="00386D60" w:rsidRDefault="00386D60" w:rsidP="00386D60">
      <w:pPr>
        <w:jc w:val="both"/>
        <w:rPr>
          <w:bCs/>
          <w:sz w:val="16"/>
          <w:szCs w:val="16"/>
        </w:rPr>
      </w:pPr>
      <w:r w:rsidRPr="00386D60">
        <w:rPr>
          <w:bCs/>
          <w:sz w:val="16"/>
          <w:szCs w:val="16"/>
        </w:rPr>
        <w:t>3.1.5.3. Лицо, ответственное за выполнение административной процедуры: должностное лицо, ответственное за делопроизводство.</w:t>
      </w:r>
    </w:p>
    <w:p w:rsidR="00386D60" w:rsidRPr="00386D60" w:rsidRDefault="00386D60" w:rsidP="00386D60">
      <w:pPr>
        <w:jc w:val="both"/>
        <w:rPr>
          <w:bCs/>
          <w:sz w:val="16"/>
          <w:szCs w:val="16"/>
        </w:rPr>
      </w:pPr>
      <w:r w:rsidRPr="00386D60">
        <w:rPr>
          <w:bCs/>
          <w:sz w:val="16"/>
          <w:szCs w:val="16"/>
        </w:rPr>
        <w:t>3.1.5.4.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386D60" w:rsidRPr="00386D60" w:rsidRDefault="00386D60" w:rsidP="00386D60">
      <w:pPr>
        <w:jc w:val="both"/>
        <w:rPr>
          <w:bCs/>
          <w:sz w:val="16"/>
          <w:szCs w:val="16"/>
        </w:rPr>
      </w:pPr>
      <w:r w:rsidRPr="00386D60">
        <w:rPr>
          <w:bCs/>
          <w:sz w:val="16"/>
          <w:szCs w:val="16"/>
        </w:rPr>
        <w:t>3.2. Особенности выполнения административных процедур в электронной форме</w:t>
      </w:r>
    </w:p>
    <w:p w:rsidR="00386D60" w:rsidRPr="00386D60" w:rsidRDefault="00386D60" w:rsidP="00386D60">
      <w:pPr>
        <w:jc w:val="both"/>
        <w:rPr>
          <w:bCs/>
          <w:sz w:val="16"/>
          <w:szCs w:val="16"/>
        </w:rPr>
      </w:pPr>
      <w:r w:rsidRPr="00386D60">
        <w:rPr>
          <w:bCs/>
          <w:sz w:val="16"/>
          <w:szCs w:val="16"/>
        </w:rPr>
        <w:t xml:space="preserve">3.2.1. Предоставление муниципальной услуги на ЕПГУ и ПГУ ЛО осуществляется в соответствии с Федеральным законом № 210-ФЗ, Федеральным законом от 27.07.2006 № 149-ФЗ </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386D60" w:rsidRPr="00386D60" w:rsidRDefault="00386D60" w:rsidP="00386D60">
      <w:pPr>
        <w:jc w:val="both"/>
        <w:rPr>
          <w:bCs/>
          <w:sz w:val="16"/>
          <w:szCs w:val="16"/>
        </w:rPr>
      </w:pPr>
      <w:r w:rsidRPr="00386D60">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386D60" w:rsidRPr="00386D60" w:rsidRDefault="00386D60" w:rsidP="00386D60">
      <w:pPr>
        <w:jc w:val="both"/>
        <w:rPr>
          <w:bCs/>
          <w:sz w:val="16"/>
          <w:szCs w:val="16"/>
        </w:rPr>
      </w:pPr>
      <w:r w:rsidRPr="00386D60">
        <w:rPr>
          <w:bCs/>
          <w:sz w:val="16"/>
          <w:szCs w:val="16"/>
        </w:rPr>
        <w:t>3.2.3. Муниципальная услуга может быть получена через ПГУ ЛО либо через ЕПГУ следующими способами:</w:t>
      </w:r>
    </w:p>
    <w:p w:rsidR="00386D60" w:rsidRPr="00386D60" w:rsidRDefault="00386D60" w:rsidP="00386D60">
      <w:pPr>
        <w:jc w:val="both"/>
        <w:rPr>
          <w:bCs/>
          <w:sz w:val="16"/>
          <w:szCs w:val="16"/>
        </w:rPr>
      </w:pPr>
      <w:r w:rsidRPr="00386D60">
        <w:rPr>
          <w:bCs/>
          <w:sz w:val="16"/>
          <w:szCs w:val="16"/>
        </w:rPr>
        <w:t>без личной явки на прием в Администрацию.</w:t>
      </w:r>
    </w:p>
    <w:p w:rsidR="00386D60" w:rsidRPr="00386D60" w:rsidRDefault="00386D60" w:rsidP="00386D60">
      <w:pPr>
        <w:jc w:val="both"/>
        <w:rPr>
          <w:bCs/>
          <w:sz w:val="16"/>
          <w:szCs w:val="16"/>
        </w:rPr>
      </w:pPr>
      <w:r w:rsidRPr="00386D60">
        <w:rPr>
          <w:bCs/>
          <w:sz w:val="16"/>
          <w:szCs w:val="16"/>
        </w:rPr>
        <w:t>3.2.4. Для подачи заявления через ЕПГУ или через ПГУ ЛО заявитель должен выполнить следующие действия:</w:t>
      </w:r>
    </w:p>
    <w:p w:rsidR="00386D60" w:rsidRPr="00386D60" w:rsidRDefault="00386D60" w:rsidP="00386D60">
      <w:pPr>
        <w:jc w:val="both"/>
        <w:rPr>
          <w:bCs/>
          <w:sz w:val="16"/>
          <w:szCs w:val="16"/>
        </w:rPr>
      </w:pPr>
      <w:r w:rsidRPr="00386D60">
        <w:rPr>
          <w:bCs/>
          <w:sz w:val="16"/>
          <w:szCs w:val="16"/>
        </w:rPr>
        <w:t>пройти идентификацию и аутентификацию в ЕСИА;</w:t>
      </w:r>
    </w:p>
    <w:p w:rsidR="00386D60" w:rsidRPr="00386D60" w:rsidRDefault="00386D60" w:rsidP="00386D60">
      <w:pPr>
        <w:jc w:val="both"/>
        <w:rPr>
          <w:bCs/>
          <w:sz w:val="16"/>
          <w:szCs w:val="16"/>
        </w:rPr>
      </w:pPr>
      <w:r w:rsidRPr="00386D60">
        <w:rPr>
          <w:bCs/>
          <w:sz w:val="16"/>
          <w:szCs w:val="16"/>
        </w:rPr>
        <w:t>в личном кабинете на ЕПГУ или на ПГУ ЛО заполнить в электронной форме заявление на оказание муниципальной услуги;</w:t>
      </w:r>
    </w:p>
    <w:p w:rsidR="00386D60" w:rsidRPr="00386D60" w:rsidRDefault="00386D60" w:rsidP="00386D60">
      <w:pPr>
        <w:jc w:val="both"/>
        <w:rPr>
          <w:bCs/>
          <w:sz w:val="16"/>
          <w:szCs w:val="16"/>
        </w:rPr>
      </w:pPr>
      <w:r w:rsidRPr="00386D60">
        <w:rPr>
          <w:bCs/>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386D60" w:rsidRPr="00386D60" w:rsidRDefault="00386D60" w:rsidP="00386D60">
      <w:pPr>
        <w:jc w:val="both"/>
        <w:rPr>
          <w:bCs/>
          <w:sz w:val="16"/>
          <w:szCs w:val="16"/>
        </w:rPr>
      </w:pPr>
      <w:r w:rsidRPr="00386D60">
        <w:rPr>
          <w:bCs/>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и(или) ЕПГУ.</w:t>
      </w:r>
    </w:p>
    <w:p w:rsidR="00386D60" w:rsidRPr="00386D60" w:rsidRDefault="00386D60" w:rsidP="00386D60">
      <w:pPr>
        <w:jc w:val="both"/>
        <w:rPr>
          <w:bCs/>
          <w:sz w:val="16"/>
          <w:szCs w:val="16"/>
        </w:rPr>
      </w:pPr>
      <w:r w:rsidRPr="00386D60">
        <w:rPr>
          <w:bCs/>
          <w:sz w:val="16"/>
          <w:szCs w:val="16"/>
        </w:rPr>
        <w:lastRenderedPageBreak/>
        <w:t>3.2.6. При предоставлении муниципальной услуги через ПГУ ЛО либо через ЕПГУ, должностное лицо Администрации выполняет следующие действия:</w:t>
      </w:r>
    </w:p>
    <w:p w:rsidR="00386D60" w:rsidRPr="00386D60" w:rsidRDefault="00386D60" w:rsidP="00386D60">
      <w:pPr>
        <w:jc w:val="both"/>
        <w:rPr>
          <w:bCs/>
          <w:sz w:val="16"/>
          <w:szCs w:val="16"/>
        </w:rPr>
      </w:pPr>
      <w:r w:rsidRPr="00386D60">
        <w:rPr>
          <w:bCs/>
          <w:sz w:val="16"/>
          <w:szCs w:val="16"/>
        </w:rPr>
        <w:t>- формирует проект письма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386D60" w:rsidRPr="00386D60" w:rsidRDefault="00386D60" w:rsidP="00386D60">
      <w:pPr>
        <w:jc w:val="both"/>
        <w:rPr>
          <w:bCs/>
          <w:sz w:val="16"/>
          <w:szCs w:val="16"/>
        </w:rPr>
      </w:pPr>
      <w:r w:rsidRPr="00386D60">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386D60" w:rsidRPr="00386D60" w:rsidRDefault="00386D60" w:rsidP="00386D60">
      <w:pPr>
        <w:jc w:val="both"/>
        <w:rPr>
          <w:bCs/>
          <w:sz w:val="16"/>
          <w:szCs w:val="16"/>
        </w:rPr>
      </w:pPr>
      <w:r w:rsidRPr="00386D60">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386D60" w:rsidRPr="00386D60" w:rsidRDefault="00386D60" w:rsidP="00386D60">
      <w:pPr>
        <w:jc w:val="both"/>
        <w:rPr>
          <w:bCs/>
          <w:sz w:val="16"/>
          <w:szCs w:val="16"/>
        </w:rPr>
      </w:pPr>
      <w:r w:rsidRPr="00386D60">
        <w:rPr>
          <w:bCs/>
          <w:sz w:val="16"/>
          <w:szCs w:val="16"/>
        </w:rPr>
        <w:t>3.2.7. В случае поступления всех документов, указанных в пункте 2.6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386D60" w:rsidRPr="00386D60" w:rsidRDefault="00386D60" w:rsidP="00386D60">
      <w:pPr>
        <w:jc w:val="both"/>
        <w:rPr>
          <w:bCs/>
          <w:sz w:val="16"/>
          <w:szCs w:val="16"/>
        </w:rPr>
      </w:pPr>
      <w:r w:rsidRPr="00386D60">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386D60" w:rsidRPr="00386D60" w:rsidRDefault="00386D60" w:rsidP="00386D60">
      <w:pPr>
        <w:jc w:val="both"/>
        <w:rPr>
          <w:bCs/>
          <w:sz w:val="16"/>
          <w:szCs w:val="16"/>
        </w:rPr>
      </w:pPr>
      <w:r w:rsidRPr="00386D60">
        <w:rPr>
          <w:bCs/>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386D60" w:rsidRPr="00386D60" w:rsidRDefault="00386D60" w:rsidP="00386D60">
      <w:pPr>
        <w:jc w:val="both"/>
        <w:rPr>
          <w:bCs/>
          <w:sz w:val="16"/>
          <w:szCs w:val="16"/>
        </w:rPr>
      </w:pPr>
      <w:r w:rsidRPr="00386D60">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386D60" w:rsidRPr="00386D60" w:rsidRDefault="00386D60" w:rsidP="00386D60">
      <w:pPr>
        <w:jc w:val="both"/>
        <w:rPr>
          <w:bCs/>
          <w:sz w:val="16"/>
          <w:szCs w:val="16"/>
        </w:rPr>
      </w:pPr>
      <w:r w:rsidRPr="00386D60">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386D60" w:rsidRPr="00386D60" w:rsidRDefault="00386D60" w:rsidP="00386D60">
      <w:pPr>
        <w:jc w:val="both"/>
        <w:rPr>
          <w:bCs/>
          <w:sz w:val="16"/>
          <w:szCs w:val="16"/>
        </w:rPr>
      </w:pPr>
      <w:r w:rsidRPr="00386D60">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ОМСУ/МФЦ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 (или) ошибок с изложением сути допущенных опечаток и(или) ошибок и приложением копии документа, содержащего опечатки и (или) ошибки.</w:t>
      </w:r>
    </w:p>
    <w:p w:rsidR="00386D60" w:rsidRPr="00386D60" w:rsidRDefault="00386D60" w:rsidP="00386D60">
      <w:pPr>
        <w:jc w:val="both"/>
        <w:rPr>
          <w:bCs/>
          <w:sz w:val="16"/>
          <w:szCs w:val="16"/>
        </w:rPr>
      </w:pPr>
      <w:r w:rsidRPr="00386D60">
        <w:rPr>
          <w:bCs/>
          <w:sz w:val="16"/>
          <w:szCs w:val="16"/>
        </w:rPr>
        <w:t>3.3.2. В течение 3 рабочих дней со дня регистрации заявления об исправлении опечаток и (или) ошибок в выданных в результате предоставления муниципальной услуги документах ответственный специалист ОМСУ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ОМСУ направляет способом, указанным в заявлении о необходимости исправления допущенных опечаток и (или) ошибок.</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4. Формы контроля за исполнением административного</w:t>
      </w:r>
    </w:p>
    <w:p w:rsidR="00386D60" w:rsidRPr="00386D60" w:rsidRDefault="00386D60" w:rsidP="00386D60">
      <w:pPr>
        <w:jc w:val="both"/>
        <w:rPr>
          <w:bCs/>
          <w:sz w:val="16"/>
          <w:szCs w:val="16"/>
        </w:rPr>
      </w:pPr>
      <w:r w:rsidRPr="00386D60">
        <w:rPr>
          <w:bCs/>
          <w:sz w:val="16"/>
          <w:szCs w:val="16"/>
        </w:rPr>
        <w:t>регламента</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4.1.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386D60" w:rsidRPr="00386D60" w:rsidRDefault="00386D60" w:rsidP="00386D60">
      <w:pPr>
        <w:jc w:val="both"/>
        <w:rPr>
          <w:bCs/>
          <w:sz w:val="16"/>
          <w:szCs w:val="16"/>
        </w:rPr>
      </w:pPr>
      <w:r w:rsidRPr="00386D60">
        <w:rPr>
          <w:bCs/>
          <w:sz w:val="16"/>
          <w:szCs w:val="16"/>
        </w:rPr>
        <w:t>Текущий контроль осуществляется ответственными специалистами ОМСУ по каждой процедуре в соответствии с установленными настоящим административным регламентом содержанием действий и сроками их осуществления, а также путем проведения руководителем (заместителем руководителя, начальником отдела) ОМСУ проверок исполнения положений настоящего административного регламента, иных нормативных правовых актов.</w:t>
      </w:r>
    </w:p>
    <w:p w:rsidR="00386D60" w:rsidRPr="00386D60" w:rsidRDefault="00386D60" w:rsidP="00386D60">
      <w:pPr>
        <w:jc w:val="both"/>
        <w:rPr>
          <w:bCs/>
          <w:sz w:val="16"/>
          <w:szCs w:val="16"/>
        </w:rPr>
      </w:pPr>
      <w:r w:rsidRPr="00386D60">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386D60" w:rsidRPr="00386D60" w:rsidRDefault="00386D60" w:rsidP="00386D60">
      <w:pPr>
        <w:jc w:val="both"/>
        <w:rPr>
          <w:bCs/>
          <w:sz w:val="16"/>
          <w:szCs w:val="16"/>
        </w:rPr>
      </w:pPr>
      <w:r w:rsidRPr="00386D60">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386D60" w:rsidRPr="00386D60" w:rsidRDefault="00386D60" w:rsidP="00386D60">
      <w:pPr>
        <w:jc w:val="both"/>
        <w:rPr>
          <w:bCs/>
          <w:sz w:val="16"/>
          <w:szCs w:val="16"/>
        </w:rPr>
      </w:pPr>
      <w:r w:rsidRPr="00386D60">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ОМСУ.</w:t>
      </w:r>
    </w:p>
    <w:p w:rsidR="00386D60" w:rsidRPr="00386D60" w:rsidRDefault="00386D60" w:rsidP="00386D60">
      <w:pPr>
        <w:jc w:val="both"/>
        <w:rPr>
          <w:bCs/>
          <w:sz w:val="16"/>
          <w:szCs w:val="16"/>
        </w:rPr>
      </w:pPr>
      <w:r w:rsidRPr="00386D60">
        <w:rPr>
          <w:bCs/>
          <w:sz w:val="16"/>
          <w:szCs w:val="16"/>
        </w:rPr>
        <w:t xml:space="preserve">При проверке могут рассматриваться все вопросы, связанные с предоставлением муниципальной услуги (комплексные проверки), или </w:t>
      </w:r>
      <w:r w:rsidRPr="00386D60">
        <w:rPr>
          <w:bCs/>
          <w:sz w:val="16"/>
          <w:szCs w:val="16"/>
        </w:rPr>
        <w:lastRenderedPageBreak/>
        <w:t>отдельный вопрос, связанный с предоставлением муниципальной услуги (тематические проверки).</w:t>
      </w:r>
    </w:p>
    <w:p w:rsidR="00386D60" w:rsidRPr="00386D60" w:rsidRDefault="00386D60" w:rsidP="00386D60">
      <w:pPr>
        <w:jc w:val="both"/>
        <w:rPr>
          <w:bCs/>
          <w:sz w:val="16"/>
          <w:szCs w:val="16"/>
        </w:rPr>
      </w:pPr>
      <w:r w:rsidRPr="00386D60">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ОМСУ.</w:t>
      </w:r>
    </w:p>
    <w:p w:rsidR="00386D60" w:rsidRPr="00386D60" w:rsidRDefault="00386D60" w:rsidP="00386D60">
      <w:pPr>
        <w:jc w:val="both"/>
        <w:rPr>
          <w:bCs/>
          <w:sz w:val="16"/>
          <w:szCs w:val="16"/>
        </w:rPr>
      </w:pPr>
      <w:r w:rsidRPr="00386D60">
        <w:rPr>
          <w:bCs/>
          <w:sz w:val="16"/>
          <w:szCs w:val="16"/>
        </w:rPr>
        <w:t>О проведении проверки издается правовой акт ОМСУ о проведении проверки исполнения административного регламента по предоставлению муниципальной услуги.</w:t>
      </w:r>
    </w:p>
    <w:p w:rsidR="00386D60" w:rsidRPr="00386D60" w:rsidRDefault="00386D60" w:rsidP="00386D60">
      <w:pPr>
        <w:jc w:val="both"/>
        <w:rPr>
          <w:bCs/>
          <w:sz w:val="16"/>
          <w:szCs w:val="16"/>
        </w:rPr>
      </w:pPr>
      <w:r w:rsidRPr="00386D60">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386D60" w:rsidRPr="00386D60" w:rsidRDefault="00386D60" w:rsidP="00386D60">
      <w:pPr>
        <w:jc w:val="both"/>
        <w:rPr>
          <w:bCs/>
          <w:sz w:val="16"/>
          <w:szCs w:val="16"/>
        </w:rPr>
      </w:pPr>
      <w:r w:rsidRPr="00386D60">
        <w:rPr>
          <w:bCs/>
          <w:sz w:val="16"/>
          <w:szCs w:val="16"/>
        </w:rPr>
        <w:t>По результатам рассмотрения обращений дается письменный ответ.</w:t>
      </w:r>
    </w:p>
    <w:p w:rsidR="00386D60" w:rsidRPr="00386D60" w:rsidRDefault="00386D60" w:rsidP="00386D60">
      <w:pPr>
        <w:jc w:val="both"/>
        <w:rPr>
          <w:bCs/>
          <w:sz w:val="16"/>
          <w:szCs w:val="16"/>
        </w:rPr>
      </w:pPr>
      <w:r w:rsidRPr="00386D60">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386D60" w:rsidRPr="00386D60" w:rsidRDefault="00386D60" w:rsidP="00386D60">
      <w:pPr>
        <w:jc w:val="both"/>
        <w:rPr>
          <w:bCs/>
          <w:sz w:val="16"/>
          <w:szCs w:val="16"/>
        </w:rPr>
      </w:pPr>
      <w:r w:rsidRPr="00386D60">
        <w:rPr>
          <w:bCs/>
          <w:sz w:val="16"/>
          <w:szCs w:val="16"/>
        </w:rPr>
        <w:t>Должностные лица, уполномоченные на выполнение административных действий, предусмотренных настоящим Административным регламентом, несут персональную ответственность за соблюдение требований,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386D60" w:rsidRPr="00386D60" w:rsidRDefault="00386D60" w:rsidP="00386D60">
      <w:pPr>
        <w:jc w:val="both"/>
        <w:rPr>
          <w:bCs/>
          <w:sz w:val="16"/>
          <w:szCs w:val="16"/>
        </w:rPr>
      </w:pPr>
      <w:r w:rsidRPr="00386D60">
        <w:rPr>
          <w:bCs/>
          <w:sz w:val="16"/>
          <w:szCs w:val="16"/>
        </w:rPr>
        <w:t>Руководитель ОМСУ несет персональную ответственность за обеспечение предоставления муниципальной услуги.</w:t>
      </w:r>
    </w:p>
    <w:p w:rsidR="00386D60" w:rsidRPr="00386D60" w:rsidRDefault="00386D60" w:rsidP="00386D60">
      <w:pPr>
        <w:jc w:val="both"/>
        <w:rPr>
          <w:bCs/>
          <w:sz w:val="16"/>
          <w:szCs w:val="16"/>
        </w:rPr>
      </w:pPr>
      <w:r w:rsidRPr="00386D60">
        <w:rPr>
          <w:bCs/>
          <w:sz w:val="16"/>
          <w:szCs w:val="16"/>
        </w:rPr>
        <w:t>Работники ОМСУ при предоставлении муниципальной услуги несут персональную ответственность:</w:t>
      </w:r>
    </w:p>
    <w:p w:rsidR="00386D60" w:rsidRPr="00386D60" w:rsidRDefault="00386D60" w:rsidP="00386D60">
      <w:pPr>
        <w:jc w:val="both"/>
        <w:rPr>
          <w:bCs/>
          <w:sz w:val="16"/>
          <w:szCs w:val="16"/>
        </w:rPr>
      </w:pPr>
      <w:r w:rsidRPr="00386D60">
        <w:rPr>
          <w:bCs/>
          <w:sz w:val="16"/>
          <w:szCs w:val="16"/>
        </w:rPr>
        <w:t>- за неисполнение или ненадлежащее исполнение административных процедур при предоставлении муниципальной услуги;</w:t>
      </w:r>
    </w:p>
    <w:p w:rsidR="00386D60" w:rsidRPr="00386D60" w:rsidRDefault="00386D60" w:rsidP="00386D60">
      <w:pPr>
        <w:jc w:val="both"/>
        <w:rPr>
          <w:bCs/>
          <w:sz w:val="16"/>
          <w:szCs w:val="16"/>
        </w:rPr>
      </w:pPr>
      <w:r w:rsidRPr="00386D60">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386D60" w:rsidRPr="00386D60" w:rsidRDefault="00386D60" w:rsidP="00386D60">
      <w:pPr>
        <w:jc w:val="both"/>
        <w:rPr>
          <w:bCs/>
          <w:sz w:val="16"/>
          <w:szCs w:val="16"/>
        </w:rPr>
      </w:pPr>
      <w:r w:rsidRPr="00386D60">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5. Досудебный (внесудебный) порядок обжалования решений</w:t>
      </w:r>
    </w:p>
    <w:p w:rsidR="00386D60" w:rsidRPr="00386D60" w:rsidRDefault="00386D60" w:rsidP="00386D60">
      <w:pPr>
        <w:jc w:val="both"/>
        <w:rPr>
          <w:bCs/>
          <w:sz w:val="16"/>
          <w:szCs w:val="16"/>
        </w:rPr>
      </w:pPr>
      <w:r w:rsidRPr="00386D60">
        <w:rPr>
          <w:bCs/>
          <w:sz w:val="16"/>
          <w:szCs w:val="16"/>
        </w:rPr>
        <w:t>и действий (бездействия) органа, предоставляющего</w:t>
      </w:r>
    </w:p>
    <w:p w:rsidR="00386D60" w:rsidRPr="00386D60" w:rsidRDefault="00386D60" w:rsidP="00386D60">
      <w:pPr>
        <w:jc w:val="both"/>
        <w:rPr>
          <w:bCs/>
          <w:sz w:val="16"/>
          <w:szCs w:val="16"/>
        </w:rPr>
      </w:pPr>
      <w:r w:rsidRPr="00386D60">
        <w:rPr>
          <w:bCs/>
          <w:sz w:val="16"/>
          <w:szCs w:val="16"/>
        </w:rPr>
        <w:t>муниципальную услугу, а также должностных лиц органа,</w:t>
      </w:r>
    </w:p>
    <w:p w:rsidR="00386D60" w:rsidRPr="00386D60" w:rsidRDefault="00386D60" w:rsidP="00386D60">
      <w:pPr>
        <w:jc w:val="both"/>
        <w:rPr>
          <w:bCs/>
          <w:sz w:val="16"/>
          <w:szCs w:val="16"/>
        </w:rPr>
      </w:pPr>
      <w:r w:rsidRPr="00386D60">
        <w:rPr>
          <w:bCs/>
          <w:sz w:val="16"/>
          <w:szCs w:val="16"/>
        </w:rPr>
        <w:t>предоставляющего муниципальную услугу,</w:t>
      </w:r>
    </w:p>
    <w:p w:rsidR="00386D60" w:rsidRPr="00386D60" w:rsidRDefault="00386D60" w:rsidP="00386D60">
      <w:pPr>
        <w:jc w:val="both"/>
        <w:rPr>
          <w:bCs/>
          <w:sz w:val="16"/>
          <w:szCs w:val="16"/>
        </w:rPr>
      </w:pPr>
      <w:r w:rsidRPr="00386D60">
        <w:rPr>
          <w:bCs/>
          <w:sz w:val="16"/>
          <w:szCs w:val="16"/>
        </w:rPr>
        <w:t>либо муниципальных служащих,</w:t>
      </w:r>
    </w:p>
    <w:p w:rsidR="00386D60" w:rsidRPr="00386D60" w:rsidRDefault="00386D60" w:rsidP="00386D60">
      <w:pPr>
        <w:jc w:val="both"/>
        <w:rPr>
          <w:bCs/>
          <w:sz w:val="16"/>
          <w:szCs w:val="16"/>
        </w:rPr>
      </w:pPr>
      <w:r w:rsidRPr="00386D60">
        <w:rPr>
          <w:bCs/>
          <w:sz w:val="16"/>
          <w:szCs w:val="16"/>
        </w:rPr>
        <w:t>многофункционального центра предоставления государственных</w:t>
      </w:r>
    </w:p>
    <w:p w:rsidR="00386D60" w:rsidRPr="00386D60" w:rsidRDefault="00386D60" w:rsidP="00386D60">
      <w:pPr>
        <w:jc w:val="both"/>
        <w:rPr>
          <w:bCs/>
          <w:sz w:val="16"/>
          <w:szCs w:val="16"/>
        </w:rPr>
      </w:pPr>
      <w:r w:rsidRPr="00386D60">
        <w:rPr>
          <w:bCs/>
          <w:sz w:val="16"/>
          <w:szCs w:val="16"/>
        </w:rPr>
        <w:t>и муниципальных услуг, работника многофункционального центра</w:t>
      </w:r>
    </w:p>
    <w:p w:rsidR="00386D60" w:rsidRPr="00386D60" w:rsidRDefault="00386D60" w:rsidP="00386D60">
      <w:pPr>
        <w:jc w:val="both"/>
        <w:rPr>
          <w:bCs/>
          <w:sz w:val="16"/>
          <w:szCs w:val="16"/>
        </w:rPr>
      </w:pPr>
      <w:r w:rsidRPr="00386D60">
        <w:rPr>
          <w:bCs/>
          <w:sz w:val="16"/>
          <w:szCs w:val="16"/>
        </w:rPr>
        <w:t>предоставления государственных и муниципальных услуг</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386D60" w:rsidRPr="00386D60" w:rsidRDefault="00386D60" w:rsidP="00386D60">
      <w:pPr>
        <w:jc w:val="both"/>
        <w:rPr>
          <w:bCs/>
          <w:sz w:val="16"/>
          <w:szCs w:val="16"/>
        </w:rPr>
      </w:pPr>
      <w:r w:rsidRPr="00386D60">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 в том числе:</w:t>
      </w:r>
    </w:p>
    <w:p w:rsidR="00386D60" w:rsidRPr="00386D60" w:rsidRDefault="00386D60" w:rsidP="00386D60">
      <w:pPr>
        <w:jc w:val="both"/>
        <w:rPr>
          <w:bCs/>
          <w:sz w:val="16"/>
          <w:szCs w:val="16"/>
        </w:rPr>
      </w:pPr>
      <w:r w:rsidRPr="00386D60">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 210-ФЗ;</w:t>
      </w:r>
    </w:p>
    <w:p w:rsidR="00386D60" w:rsidRPr="00386D60" w:rsidRDefault="00386D60" w:rsidP="00386D60">
      <w:pPr>
        <w:jc w:val="both"/>
        <w:rPr>
          <w:bCs/>
          <w:sz w:val="16"/>
          <w:szCs w:val="16"/>
        </w:rPr>
      </w:pPr>
      <w:r w:rsidRPr="00386D60">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386D60" w:rsidRPr="00386D60" w:rsidRDefault="00386D60" w:rsidP="00386D60">
      <w:pPr>
        <w:jc w:val="both"/>
        <w:rPr>
          <w:bCs/>
          <w:sz w:val="16"/>
          <w:szCs w:val="16"/>
        </w:rPr>
      </w:pPr>
      <w:r w:rsidRPr="00386D60">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w:t>
      </w:r>
    </w:p>
    <w:p w:rsidR="00386D60" w:rsidRPr="00386D60" w:rsidRDefault="00386D60" w:rsidP="00386D60">
      <w:pPr>
        <w:jc w:val="both"/>
        <w:rPr>
          <w:bCs/>
          <w:sz w:val="16"/>
          <w:szCs w:val="16"/>
        </w:rPr>
      </w:pPr>
      <w:r w:rsidRPr="00386D60">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386D60" w:rsidRPr="00386D60" w:rsidRDefault="00386D60" w:rsidP="00386D60">
      <w:pPr>
        <w:jc w:val="both"/>
        <w:rPr>
          <w:bCs/>
          <w:sz w:val="16"/>
          <w:szCs w:val="16"/>
        </w:rPr>
      </w:pPr>
      <w:r w:rsidRPr="00386D60">
        <w:rPr>
          <w:bCs/>
          <w:sz w:val="16"/>
          <w:szCs w:val="16"/>
        </w:rPr>
        <w:lastRenderedPageBreak/>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МФЦ,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386D60" w:rsidRPr="00386D60" w:rsidRDefault="00386D60" w:rsidP="00386D60">
      <w:pPr>
        <w:jc w:val="both"/>
        <w:rPr>
          <w:bCs/>
          <w:sz w:val="16"/>
          <w:szCs w:val="16"/>
        </w:rPr>
      </w:pPr>
      <w:r w:rsidRPr="00386D60">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w:t>
      </w:r>
    </w:p>
    <w:p w:rsidR="00386D60" w:rsidRPr="00386D60" w:rsidRDefault="00386D60" w:rsidP="00386D60">
      <w:pPr>
        <w:jc w:val="both"/>
        <w:rPr>
          <w:bCs/>
          <w:sz w:val="16"/>
          <w:szCs w:val="16"/>
        </w:rPr>
      </w:pPr>
      <w:r w:rsidRPr="00386D60">
        <w:rPr>
          <w:bCs/>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386D60" w:rsidRPr="00386D60" w:rsidRDefault="00386D60" w:rsidP="00386D60">
      <w:pPr>
        <w:jc w:val="both"/>
        <w:rPr>
          <w:bCs/>
          <w:sz w:val="16"/>
          <w:szCs w:val="16"/>
        </w:rPr>
      </w:pPr>
      <w:r w:rsidRPr="00386D60">
        <w:rPr>
          <w:bCs/>
          <w:sz w:val="16"/>
          <w:szCs w:val="16"/>
        </w:rPr>
        <w:t>8) нарушение срока или порядка выдачи документов по результатам предоставления муниципальной услуги;</w:t>
      </w:r>
    </w:p>
    <w:p w:rsidR="00386D60" w:rsidRPr="00386D60" w:rsidRDefault="00386D60" w:rsidP="00386D60">
      <w:pPr>
        <w:jc w:val="both"/>
        <w:rPr>
          <w:bCs/>
          <w:sz w:val="16"/>
          <w:szCs w:val="16"/>
        </w:rPr>
      </w:pPr>
      <w:r w:rsidRPr="00386D60">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 210-ФЗ;</w:t>
      </w:r>
    </w:p>
    <w:p w:rsidR="00386D60" w:rsidRPr="00386D60" w:rsidRDefault="00386D60" w:rsidP="00386D60">
      <w:pPr>
        <w:jc w:val="both"/>
        <w:rPr>
          <w:bCs/>
          <w:sz w:val="16"/>
          <w:szCs w:val="16"/>
        </w:rPr>
      </w:pPr>
      <w:r w:rsidRPr="00386D60">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386D60" w:rsidRPr="00386D60" w:rsidRDefault="00386D60" w:rsidP="00386D60">
      <w:pPr>
        <w:jc w:val="both"/>
        <w:rPr>
          <w:bCs/>
          <w:sz w:val="16"/>
          <w:szCs w:val="16"/>
        </w:rPr>
      </w:pPr>
      <w:r w:rsidRPr="00386D60">
        <w:rPr>
          <w:bCs/>
          <w:sz w:val="16"/>
          <w:szCs w:val="16"/>
        </w:rPr>
        <w:t>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w:t>
      </w:r>
    </w:p>
    <w:p w:rsidR="00386D60" w:rsidRPr="00386D60" w:rsidRDefault="00386D60" w:rsidP="00386D60">
      <w:pPr>
        <w:jc w:val="both"/>
        <w:rPr>
          <w:bCs/>
          <w:sz w:val="16"/>
          <w:szCs w:val="16"/>
        </w:rPr>
      </w:pPr>
      <w:r w:rsidRPr="00386D60">
        <w:rPr>
          <w:bCs/>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386D60" w:rsidRPr="00386D60" w:rsidRDefault="00386D60" w:rsidP="00386D60">
      <w:pPr>
        <w:jc w:val="both"/>
        <w:rPr>
          <w:bCs/>
          <w:sz w:val="16"/>
          <w:szCs w:val="16"/>
        </w:rPr>
      </w:pPr>
      <w:r w:rsidRPr="00386D60">
        <w:rPr>
          <w:bCs/>
          <w:sz w:val="16"/>
          <w:szCs w:val="16"/>
        </w:rPr>
        <w:t>5.4. Основанием для начала процедуры досудебного (внесудебного) обжалования является подача заявителем жалобы, соответствующей требованиям части 5 статьи 11.2 Федерального закона № 210-ФЗ.</w:t>
      </w:r>
    </w:p>
    <w:p w:rsidR="00386D60" w:rsidRPr="00386D60" w:rsidRDefault="00386D60" w:rsidP="00386D60">
      <w:pPr>
        <w:jc w:val="both"/>
        <w:rPr>
          <w:bCs/>
          <w:sz w:val="16"/>
          <w:szCs w:val="16"/>
        </w:rPr>
      </w:pPr>
      <w:r w:rsidRPr="00386D60">
        <w:rPr>
          <w:bCs/>
          <w:sz w:val="16"/>
          <w:szCs w:val="16"/>
        </w:rPr>
        <w:t>В письменной жалобе в обязательном порядке указываются:</w:t>
      </w:r>
    </w:p>
    <w:p w:rsidR="00386D60" w:rsidRPr="00386D60" w:rsidRDefault="00386D60" w:rsidP="00386D60">
      <w:pPr>
        <w:jc w:val="both"/>
        <w:rPr>
          <w:bCs/>
          <w:sz w:val="16"/>
          <w:szCs w:val="16"/>
        </w:rPr>
      </w:pPr>
      <w:r w:rsidRPr="00386D60">
        <w:rPr>
          <w:bCs/>
          <w:sz w:val="16"/>
          <w:szCs w:val="16"/>
        </w:rPr>
        <w:lastRenderedPageBreak/>
        <w:t>-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386D60" w:rsidRPr="00386D60" w:rsidRDefault="00386D60" w:rsidP="00386D60">
      <w:pPr>
        <w:jc w:val="both"/>
        <w:rPr>
          <w:bCs/>
          <w:sz w:val="16"/>
          <w:szCs w:val="16"/>
        </w:rPr>
      </w:pPr>
      <w:r w:rsidRPr="00386D60">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386D60" w:rsidRPr="00386D60" w:rsidRDefault="00386D60" w:rsidP="00386D60">
      <w:pPr>
        <w:jc w:val="both"/>
        <w:rPr>
          <w:bCs/>
          <w:sz w:val="16"/>
          <w:szCs w:val="16"/>
        </w:rPr>
      </w:pPr>
      <w:r w:rsidRPr="00386D60">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w:t>
      </w:r>
    </w:p>
    <w:p w:rsidR="00386D60" w:rsidRPr="00386D60" w:rsidRDefault="00386D60" w:rsidP="00386D60">
      <w:pPr>
        <w:jc w:val="both"/>
        <w:rPr>
          <w:bCs/>
          <w:sz w:val="16"/>
          <w:szCs w:val="16"/>
        </w:rPr>
      </w:pPr>
      <w:r w:rsidRPr="00386D60">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386D60" w:rsidRPr="00386D60" w:rsidRDefault="00386D60" w:rsidP="00386D60">
      <w:pPr>
        <w:jc w:val="both"/>
        <w:rPr>
          <w:bCs/>
          <w:sz w:val="16"/>
          <w:szCs w:val="16"/>
        </w:rPr>
      </w:pPr>
      <w:r w:rsidRPr="00386D60">
        <w:rPr>
          <w:bCs/>
          <w:sz w:val="16"/>
          <w:szCs w:val="16"/>
        </w:rPr>
        <w:t>5.5. Заявитель имеет право на получение информации и документов, необходимых для составления и обоснования жалобы, в случаях, установленных статьей 11.1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386D60" w:rsidRPr="00386D60" w:rsidRDefault="00386D60" w:rsidP="00386D60">
      <w:pPr>
        <w:jc w:val="both"/>
        <w:rPr>
          <w:bCs/>
          <w:sz w:val="16"/>
          <w:szCs w:val="16"/>
        </w:rPr>
      </w:pPr>
      <w:r w:rsidRPr="00386D60">
        <w:rPr>
          <w:bCs/>
          <w:sz w:val="16"/>
          <w:szCs w:val="16"/>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386D60" w:rsidRPr="00386D60" w:rsidRDefault="00386D60" w:rsidP="00386D60">
      <w:pPr>
        <w:jc w:val="both"/>
        <w:rPr>
          <w:bCs/>
          <w:sz w:val="16"/>
          <w:szCs w:val="16"/>
        </w:rPr>
      </w:pPr>
      <w:r w:rsidRPr="00386D60">
        <w:rPr>
          <w:bCs/>
          <w:sz w:val="16"/>
          <w:szCs w:val="16"/>
        </w:rPr>
        <w:t>5.7. По результатам рассмотрения жалобы принимается одно из следующих решений:</w:t>
      </w:r>
    </w:p>
    <w:p w:rsidR="00386D60" w:rsidRPr="00386D60" w:rsidRDefault="00386D60" w:rsidP="00386D60">
      <w:pPr>
        <w:jc w:val="both"/>
        <w:rPr>
          <w:bCs/>
          <w:sz w:val="16"/>
          <w:szCs w:val="16"/>
        </w:rPr>
      </w:pPr>
      <w:r w:rsidRPr="00386D60">
        <w:rPr>
          <w:bCs/>
          <w:sz w:val="16"/>
          <w:szCs w:val="16"/>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w:t>
      </w:r>
    </w:p>
    <w:p w:rsidR="00386D60" w:rsidRPr="00386D60" w:rsidRDefault="00386D60" w:rsidP="00386D60">
      <w:pPr>
        <w:jc w:val="both"/>
        <w:rPr>
          <w:bCs/>
          <w:sz w:val="16"/>
          <w:szCs w:val="16"/>
        </w:rPr>
      </w:pPr>
      <w:r w:rsidRPr="00386D60">
        <w:rPr>
          <w:bCs/>
          <w:sz w:val="16"/>
          <w:szCs w:val="16"/>
        </w:rPr>
        <w:t>2) в удовлетворении жалобы отказывается.</w:t>
      </w:r>
    </w:p>
    <w:p w:rsidR="00386D60" w:rsidRPr="00386D60" w:rsidRDefault="00386D60" w:rsidP="00386D60">
      <w:pPr>
        <w:jc w:val="both"/>
        <w:rPr>
          <w:bCs/>
          <w:sz w:val="16"/>
          <w:szCs w:val="16"/>
        </w:rPr>
      </w:pPr>
      <w:r w:rsidRPr="00386D60">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386D60" w:rsidRPr="00386D60" w:rsidRDefault="00386D60" w:rsidP="00386D60">
      <w:pPr>
        <w:jc w:val="both"/>
        <w:rPr>
          <w:bCs/>
          <w:sz w:val="16"/>
          <w:szCs w:val="16"/>
        </w:rPr>
      </w:pPr>
      <w:r w:rsidRPr="00386D60">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386D60" w:rsidRPr="00386D60" w:rsidRDefault="00386D60" w:rsidP="00386D60">
      <w:pPr>
        <w:jc w:val="both"/>
        <w:rPr>
          <w:bCs/>
          <w:sz w:val="16"/>
          <w:szCs w:val="16"/>
        </w:rPr>
      </w:pPr>
      <w:r w:rsidRPr="00386D60">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386D60" w:rsidRPr="00386D60" w:rsidRDefault="00386D60" w:rsidP="00386D60">
      <w:pPr>
        <w:jc w:val="both"/>
        <w:rPr>
          <w:bCs/>
          <w:sz w:val="16"/>
          <w:szCs w:val="16"/>
        </w:rPr>
      </w:pPr>
      <w:r w:rsidRPr="00386D60">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6. Особенности выполнения административных процедур</w:t>
      </w:r>
    </w:p>
    <w:p w:rsidR="00386D60" w:rsidRPr="00386D60" w:rsidRDefault="00386D60" w:rsidP="00386D60">
      <w:pPr>
        <w:jc w:val="both"/>
        <w:rPr>
          <w:bCs/>
          <w:sz w:val="16"/>
          <w:szCs w:val="16"/>
        </w:rPr>
      </w:pPr>
      <w:r w:rsidRPr="00386D60">
        <w:rPr>
          <w:bCs/>
          <w:sz w:val="16"/>
          <w:szCs w:val="16"/>
        </w:rPr>
        <w:t>в многофункциональных центрах</w:t>
      </w:r>
    </w:p>
    <w:p w:rsidR="00386D60" w:rsidRPr="00386D60" w:rsidRDefault="00386D60" w:rsidP="00386D60">
      <w:pPr>
        <w:jc w:val="both"/>
        <w:rPr>
          <w:bCs/>
          <w:sz w:val="16"/>
          <w:szCs w:val="16"/>
        </w:rPr>
      </w:pPr>
    </w:p>
    <w:p w:rsidR="00386D60" w:rsidRPr="00386D60" w:rsidRDefault="00386D60" w:rsidP="00386D60">
      <w:pPr>
        <w:jc w:val="both"/>
        <w:rPr>
          <w:bCs/>
          <w:sz w:val="16"/>
          <w:szCs w:val="16"/>
        </w:rPr>
      </w:pPr>
      <w:r w:rsidRPr="00386D60">
        <w:rPr>
          <w:bCs/>
          <w:sz w:val="16"/>
          <w:szCs w:val="16"/>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ОМСУ.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386D60" w:rsidRPr="00386D60" w:rsidRDefault="00386D60" w:rsidP="00386D60">
      <w:pPr>
        <w:jc w:val="both"/>
        <w:rPr>
          <w:bCs/>
          <w:sz w:val="16"/>
          <w:szCs w:val="16"/>
        </w:rPr>
      </w:pPr>
      <w:r w:rsidRPr="00386D60">
        <w:rPr>
          <w:bCs/>
          <w:sz w:val="16"/>
          <w:szCs w:val="16"/>
        </w:rPr>
        <w:t>6.2. В случае подачи документов в ОМСУ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386D60" w:rsidRPr="00386D60" w:rsidRDefault="00386D60" w:rsidP="00386D60">
      <w:pPr>
        <w:jc w:val="both"/>
        <w:rPr>
          <w:bCs/>
          <w:sz w:val="16"/>
          <w:szCs w:val="16"/>
        </w:rPr>
      </w:pPr>
      <w:r w:rsidRPr="00386D60">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386D60" w:rsidRPr="00386D60" w:rsidRDefault="00386D60" w:rsidP="00386D60">
      <w:pPr>
        <w:jc w:val="both"/>
        <w:rPr>
          <w:bCs/>
          <w:sz w:val="16"/>
          <w:szCs w:val="16"/>
        </w:rPr>
      </w:pPr>
      <w:r w:rsidRPr="00386D60">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386D60" w:rsidRPr="00386D60" w:rsidRDefault="00386D60" w:rsidP="00386D60">
      <w:pPr>
        <w:jc w:val="both"/>
        <w:rPr>
          <w:bCs/>
          <w:sz w:val="16"/>
          <w:szCs w:val="16"/>
        </w:rPr>
      </w:pPr>
      <w:r w:rsidRPr="00386D60">
        <w:rPr>
          <w:bCs/>
          <w:sz w:val="16"/>
          <w:szCs w:val="16"/>
        </w:rPr>
        <w:t>б) определяет предмет обращения;</w:t>
      </w:r>
    </w:p>
    <w:p w:rsidR="00386D60" w:rsidRPr="00386D60" w:rsidRDefault="00386D60" w:rsidP="00386D60">
      <w:pPr>
        <w:jc w:val="both"/>
        <w:rPr>
          <w:bCs/>
          <w:sz w:val="16"/>
          <w:szCs w:val="16"/>
        </w:rPr>
      </w:pPr>
      <w:r w:rsidRPr="00386D60">
        <w:rPr>
          <w:bCs/>
          <w:sz w:val="16"/>
          <w:szCs w:val="16"/>
        </w:rPr>
        <w:lastRenderedPageBreak/>
        <w:t>в) проводит проверку правильности заполнения обращения;</w:t>
      </w:r>
    </w:p>
    <w:p w:rsidR="00386D60" w:rsidRPr="00386D60" w:rsidRDefault="00386D60" w:rsidP="00386D60">
      <w:pPr>
        <w:jc w:val="both"/>
        <w:rPr>
          <w:bCs/>
          <w:sz w:val="16"/>
          <w:szCs w:val="16"/>
        </w:rPr>
      </w:pPr>
      <w:r w:rsidRPr="00386D60">
        <w:rPr>
          <w:bCs/>
          <w:sz w:val="16"/>
          <w:szCs w:val="16"/>
        </w:rPr>
        <w:t>г) проводит проверку укомплектованности пакета документов;</w:t>
      </w:r>
    </w:p>
    <w:p w:rsidR="00386D60" w:rsidRPr="00386D60" w:rsidRDefault="00386D60" w:rsidP="00386D60">
      <w:pPr>
        <w:jc w:val="both"/>
        <w:rPr>
          <w:bCs/>
          <w:sz w:val="16"/>
          <w:szCs w:val="16"/>
        </w:rPr>
      </w:pPr>
      <w:r w:rsidRPr="00386D60">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386D60" w:rsidRPr="00386D60" w:rsidRDefault="00386D60" w:rsidP="00386D60">
      <w:pPr>
        <w:jc w:val="both"/>
        <w:rPr>
          <w:bCs/>
          <w:sz w:val="16"/>
          <w:szCs w:val="16"/>
        </w:rPr>
      </w:pPr>
      <w:r w:rsidRPr="00386D60">
        <w:rPr>
          <w:bCs/>
          <w:sz w:val="16"/>
          <w:szCs w:val="16"/>
        </w:rPr>
        <w:t>е) заверяет каждый документ дела своей электронной подписью (далее - ЭП);</w:t>
      </w:r>
    </w:p>
    <w:p w:rsidR="00386D60" w:rsidRPr="00386D60" w:rsidRDefault="00386D60" w:rsidP="00386D60">
      <w:pPr>
        <w:jc w:val="both"/>
        <w:rPr>
          <w:bCs/>
          <w:sz w:val="16"/>
          <w:szCs w:val="16"/>
        </w:rPr>
      </w:pPr>
      <w:r w:rsidRPr="00386D60">
        <w:rPr>
          <w:bCs/>
          <w:sz w:val="16"/>
          <w:szCs w:val="16"/>
        </w:rPr>
        <w:t>ж) направляет копии документов и реестр документов в ОМСУ:</w:t>
      </w:r>
    </w:p>
    <w:p w:rsidR="00386D60" w:rsidRPr="00386D60" w:rsidRDefault="00386D60" w:rsidP="00386D60">
      <w:pPr>
        <w:jc w:val="both"/>
        <w:rPr>
          <w:bCs/>
          <w:sz w:val="16"/>
          <w:szCs w:val="16"/>
        </w:rPr>
      </w:pPr>
      <w:r w:rsidRPr="00386D60">
        <w:rPr>
          <w:bCs/>
          <w:sz w:val="16"/>
          <w:szCs w:val="16"/>
        </w:rPr>
        <w:t>- в электронной форме (в составе пакетов электронных дел) в день обращения заявителя в МФЦ;</w:t>
      </w:r>
    </w:p>
    <w:p w:rsidR="00386D60" w:rsidRPr="00386D60" w:rsidRDefault="00386D60" w:rsidP="00386D60">
      <w:pPr>
        <w:jc w:val="both"/>
        <w:rPr>
          <w:bCs/>
          <w:sz w:val="16"/>
          <w:szCs w:val="16"/>
        </w:rPr>
      </w:pPr>
      <w:r w:rsidRPr="00386D60">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386D60" w:rsidRPr="00386D60" w:rsidRDefault="00386D60" w:rsidP="00386D60">
      <w:pPr>
        <w:jc w:val="both"/>
        <w:rPr>
          <w:bCs/>
          <w:sz w:val="16"/>
          <w:szCs w:val="16"/>
        </w:rPr>
      </w:pPr>
      <w:r w:rsidRPr="00386D60">
        <w:rPr>
          <w:bCs/>
          <w:sz w:val="16"/>
          <w:szCs w:val="16"/>
        </w:rPr>
        <w:t>По окончании приема документов специалист МФЦ выдает заявителю расписку в приеме документов.</w:t>
      </w:r>
    </w:p>
    <w:p w:rsidR="00386D60" w:rsidRPr="00386D60" w:rsidRDefault="00386D60" w:rsidP="00386D60">
      <w:pPr>
        <w:jc w:val="both"/>
        <w:rPr>
          <w:bCs/>
          <w:sz w:val="16"/>
          <w:szCs w:val="16"/>
        </w:rPr>
      </w:pPr>
      <w:r w:rsidRPr="00386D60">
        <w:rPr>
          <w:bCs/>
          <w:sz w:val="16"/>
          <w:szCs w:val="16"/>
        </w:rPr>
        <w:t>6.3. При установлении работником МФЦ следующих фактов:</w:t>
      </w:r>
    </w:p>
    <w:p w:rsidR="00386D60" w:rsidRPr="00386D60" w:rsidRDefault="00386D60" w:rsidP="00386D60">
      <w:pPr>
        <w:jc w:val="both"/>
        <w:rPr>
          <w:bCs/>
          <w:sz w:val="16"/>
          <w:szCs w:val="16"/>
        </w:rPr>
      </w:pPr>
      <w:r w:rsidRPr="00386D60">
        <w:rPr>
          <w:bCs/>
          <w:sz w:val="16"/>
          <w:szCs w:val="16"/>
        </w:rPr>
        <w:t>а) представление заявителем неполного комплекта документов, указанных в пункте 2.6 настоящего регламента, и наличие соответствующего основания для отказа в приеме документов, указанного в пункте 2.9 настоящего административного регламента, специалист МФЦ выполняет в соответствии с настоящим регламентом следующие действия:</w:t>
      </w:r>
    </w:p>
    <w:p w:rsidR="00386D60" w:rsidRPr="00386D60" w:rsidRDefault="00386D60" w:rsidP="00386D60">
      <w:pPr>
        <w:jc w:val="both"/>
        <w:rPr>
          <w:bCs/>
          <w:sz w:val="16"/>
          <w:szCs w:val="16"/>
        </w:rPr>
      </w:pPr>
      <w:r w:rsidRPr="00386D60">
        <w:rPr>
          <w:bCs/>
          <w:sz w:val="16"/>
          <w:szCs w:val="16"/>
        </w:rPr>
        <w:t>сообщает заявителю, какие необходимые документы им не представлены;</w:t>
      </w:r>
    </w:p>
    <w:p w:rsidR="00386D60" w:rsidRPr="00386D60" w:rsidRDefault="00386D60" w:rsidP="00386D60">
      <w:pPr>
        <w:jc w:val="both"/>
        <w:rPr>
          <w:bCs/>
          <w:sz w:val="16"/>
          <w:szCs w:val="16"/>
        </w:rPr>
      </w:pPr>
      <w:r w:rsidRPr="00386D60">
        <w:rPr>
          <w:bCs/>
          <w:sz w:val="16"/>
          <w:szCs w:val="16"/>
        </w:rPr>
        <w:t>предлагает заявителю представить полный комплект необходимых документов, после чего вновь обратиться за предоставлением муниципальной услуги;</w:t>
      </w:r>
    </w:p>
    <w:p w:rsidR="00386D60" w:rsidRPr="00386D60" w:rsidRDefault="00386D60" w:rsidP="00386D60">
      <w:pPr>
        <w:jc w:val="both"/>
        <w:rPr>
          <w:bCs/>
          <w:sz w:val="16"/>
          <w:szCs w:val="16"/>
        </w:rPr>
      </w:pPr>
      <w:r w:rsidRPr="00386D60">
        <w:rPr>
          <w:bCs/>
          <w:sz w:val="16"/>
          <w:szCs w:val="16"/>
        </w:rPr>
        <w:t>распечатывает расписку о предоставлении консультации с указанием перечня документов, которые заявителю необходимо представить для получения муниципальной услуги, и вручает ее заявителю;</w:t>
      </w:r>
    </w:p>
    <w:p w:rsidR="00386D60" w:rsidRPr="00386D60" w:rsidRDefault="00386D60" w:rsidP="00386D60">
      <w:pPr>
        <w:jc w:val="both"/>
        <w:rPr>
          <w:bCs/>
          <w:sz w:val="16"/>
          <w:szCs w:val="16"/>
        </w:rPr>
      </w:pPr>
      <w:r w:rsidRPr="00386D60">
        <w:rPr>
          <w:bCs/>
          <w:sz w:val="16"/>
          <w:szCs w:val="16"/>
        </w:rPr>
        <w:t>б) несоответствие категории заявителя кругу лиц, имеющих право на получение муниципальной услуги, указанных в пункте 1.2 настоящего регламента, а также наличие соответствующего основания для отказа в приеме документов, указанного в пункте 2.9 настоящего административного регламента, специалист МФЦ выполняет в соответствии с настоящим регламентом следующие действия:</w:t>
      </w:r>
    </w:p>
    <w:p w:rsidR="00386D60" w:rsidRPr="00386D60" w:rsidRDefault="00386D60" w:rsidP="00386D60">
      <w:pPr>
        <w:jc w:val="both"/>
        <w:rPr>
          <w:bCs/>
          <w:sz w:val="16"/>
          <w:szCs w:val="16"/>
        </w:rPr>
      </w:pPr>
      <w:r w:rsidRPr="00386D60">
        <w:rPr>
          <w:bCs/>
          <w:sz w:val="16"/>
          <w:szCs w:val="16"/>
        </w:rPr>
        <w:t>сообщает заявителю об отсутствии у него права на получение муниципальной услуги;</w:t>
      </w:r>
    </w:p>
    <w:p w:rsidR="00386D60" w:rsidRPr="00386D60" w:rsidRDefault="00386D60" w:rsidP="00386D60">
      <w:pPr>
        <w:jc w:val="both"/>
        <w:rPr>
          <w:bCs/>
          <w:sz w:val="16"/>
          <w:szCs w:val="16"/>
        </w:rPr>
      </w:pPr>
      <w:r w:rsidRPr="00386D60">
        <w:rPr>
          <w:bCs/>
          <w:sz w:val="16"/>
          <w:szCs w:val="16"/>
        </w:rPr>
        <w:t>распечатывает расписку о предоставлении консультации.</w:t>
      </w:r>
    </w:p>
    <w:p w:rsidR="00386D60" w:rsidRPr="00386D60" w:rsidRDefault="00386D60" w:rsidP="00386D60">
      <w:pPr>
        <w:jc w:val="both"/>
        <w:rPr>
          <w:bCs/>
          <w:sz w:val="16"/>
          <w:szCs w:val="16"/>
        </w:rPr>
      </w:pPr>
      <w:r w:rsidRPr="00386D60">
        <w:rPr>
          <w:bCs/>
          <w:sz w:val="16"/>
          <w:szCs w:val="16"/>
        </w:rPr>
        <w:t>6.4.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386D60" w:rsidRPr="00386D60" w:rsidRDefault="00386D60" w:rsidP="00386D60">
      <w:pPr>
        <w:jc w:val="both"/>
        <w:rPr>
          <w:bCs/>
          <w:sz w:val="16"/>
          <w:szCs w:val="16"/>
        </w:rPr>
      </w:pPr>
      <w:r w:rsidRPr="00386D60">
        <w:rPr>
          <w:bCs/>
          <w:sz w:val="16"/>
          <w:szCs w:val="16"/>
        </w:rPr>
        <w:t>- в электронном виде в течение 1 рабочего дня со дня принятия решения о предоставлении (отказе в предоставлении) муниципальной услуги заявителю;</w:t>
      </w:r>
    </w:p>
    <w:p w:rsidR="00386D60" w:rsidRPr="00386D60" w:rsidRDefault="00386D60" w:rsidP="00386D60">
      <w:pPr>
        <w:jc w:val="both"/>
        <w:rPr>
          <w:bCs/>
          <w:sz w:val="16"/>
          <w:szCs w:val="16"/>
        </w:rPr>
      </w:pPr>
      <w:r w:rsidRPr="00386D60">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386D60" w:rsidRPr="00386D60" w:rsidRDefault="00386D60" w:rsidP="00386D60">
      <w:pPr>
        <w:jc w:val="both"/>
        <w:rPr>
          <w:bCs/>
          <w:sz w:val="16"/>
          <w:szCs w:val="16"/>
        </w:rPr>
      </w:pPr>
      <w:r w:rsidRPr="00386D60">
        <w:rPr>
          <w:bCs/>
          <w:sz w:val="16"/>
          <w:szCs w:val="16"/>
        </w:rPr>
        <w:t>Специалист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2918C6" w:rsidRPr="00386D60" w:rsidRDefault="00386D60" w:rsidP="00386D60">
      <w:pPr>
        <w:jc w:val="both"/>
        <w:rPr>
          <w:bCs/>
          <w:sz w:val="16"/>
          <w:szCs w:val="16"/>
        </w:rPr>
      </w:pPr>
      <w:r w:rsidRPr="00386D60">
        <w:rPr>
          <w:bCs/>
          <w:sz w:val="16"/>
          <w:szCs w:val="16"/>
        </w:rPr>
        <w:t>6.5. При вводе безбумажного электронного документооборота административные процедуры регламентируются нормативным правовым ОМСУ, устанавливающим порядок электронного (безбумажного) документооборота в сфере муниципальных услуг.</w:t>
      </w:r>
    </w:p>
    <w:p w:rsidR="002F1802" w:rsidRPr="002F1802" w:rsidRDefault="002F1802" w:rsidP="002F1802">
      <w:pPr>
        <w:jc w:val="both"/>
        <w:rPr>
          <w:bCs/>
          <w:sz w:val="16"/>
          <w:szCs w:val="16"/>
        </w:rPr>
      </w:pPr>
    </w:p>
    <w:p w:rsidR="002F1802" w:rsidRPr="00B67063" w:rsidRDefault="002F1802" w:rsidP="00B67063">
      <w:pPr>
        <w:jc w:val="center"/>
        <w:rPr>
          <w:bCs/>
          <w:sz w:val="16"/>
          <w:szCs w:val="16"/>
        </w:rPr>
      </w:pPr>
    </w:p>
    <w:p w:rsidR="00B67063" w:rsidRPr="00B67063" w:rsidRDefault="00B67063" w:rsidP="00B67063">
      <w:pPr>
        <w:jc w:val="center"/>
        <w:rPr>
          <w:bCs/>
          <w:sz w:val="16"/>
          <w:szCs w:val="16"/>
        </w:rPr>
      </w:pPr>
      <w:r w:rsidRPr="00B67063">
        <w:rPr>
          <w:bCs/>
          <w:sz w:val="16"/>
          <w:szCs w:val="16"/>
        </w:rPr>
        <w:t>АДМИНИСТРАЦИЯ</w:t>
      </w:r>
    </w:p>
    <w:p w:rsidR="00B67063" w:rsidRPr="00B67063" w:rsidRDefault="00B67063" w:rsidP="00B67063">
      <w:pPr>
        <w:jc w:val="center"/>
        <w:rPr>
          <w:bCs/>
          <w:sz w:val="16"/>
          <w:szCs w:val="16"/>
        </w:rPr>
      </w:pPr>
      <w:r w:rsidRPr="00B67063">
        <w:rPr>
          <w:bCs/>
          <w:sz w:val="16"/>
          <w:szCs w:val="16"/>
        </w:rPr>
        <w:t>МУНИЦИПАЛЬНОГО ОБРАЗОВАНИЯ</w:t>
      </w:r>
    </w:p>
    <w:p w:rsidR="00B67063" w:rsidRPr="00B67063" w:rsidRDefault="00B67063" w:rsidP="00B67063">
      <w:pPr>
        <w:jc w:val="center"/>
        <w:rPr>
          <w:bCs/>
          <w:sz w:val="16"/>
          <w:szCs w:val="16"/>
        </w:rPr>
      </w:pPr>
      <w:r w:rsidRPr="00B67063">
        <w:rPr>
          <w:bCs/>
          <w:sz w:val="16"/>
          <w:szCs w:val="16"/>
        </w:rPr>
        <w:t>БОЛЬШЕВРУДСКОЕ СЕЛЬСКОЕ ПОСЕЛЕНИЕ</w:t>
      </w:r>
    </w:p>
    <w:p w:rsidR="00B67063" w:rsidRPr="00B67063" w:rsidRDefault="00B67063" w:rsidP="00B67063">
      <w:pPr>
        <w:jc w:val="center"/>
        <w:rPr>
          <w:bCs/>
          <w:sz w:val="16"/>
          <w:szCs w:val="16"/>
        </w:rPr>
      </w:pPr>
      <w:r w:rsidRPr="00B67063">
        <w:rPr>
          <w:bCs/>
          <w:sz w:val="16"/>
          <w:szCs w:val="16"/>
        </w:rPr>
        <w:t>ВОЛОСОВСКОГО МУНИЦИПАЛЬНОГО РАЙОНА</w:t>
      </w:r>
    </w:p>
    <w:p w:rsidR="00B67063" w:rsidRPr="00B67063" w:rsidRDefault="00B67063" w:rsidP="00B67063">
      <w:pPr>
        <w:jc w:val="center"/>
        <w:rPr>
          <w:bCs/>
          <w:sz w:val="16"/>
          <w:szCs w:val="16"/>
        </w:rPr>
      </w:pPr>
      <w:r w:rsidRPr="00B67063">
        <w:rPr>
          <w:bCs/>
          <w:sz w:val="16"/>
          <w:szCs w:val="16"/>
        </w:rPr>
        <w:t>ЛЕНИНГРАДСКОЙ ОБЛАСТИ</w:t>
      </w:r>
    </w:p>
    <w:p w:rsidR="00B67063" w:rsidRPr="00B67063" w:rsidRDefault="00B67063" w:rsidP="00B67063">
      <w:pPr>
        <w:jc w:val="center"/>
        <w:rPr>
          <w:bCs/>
          <w:sz w:val="16"/>
          <w:szCs w:val="16"/>
        </w:rPr>
      </w:pPr>
    </w:p>
    <w:p w:rsidR="00B67063" w:rsidRPr="00B67063" w:rsidRDefault="00B67063" w:rsidP="00B67063">
      <w:pPr>
        <w:jc w:val="center"/>
        <w:rPr>
          <w:bCs/>
          <w:sz w:val="16"/>
          <w:szCs w:val="16"/>
        </w:rPr>
      </w:pPr>
      <w:r w:rsidRPr="00B67063">
        <w:rPr>
          <w:bCs/>
          <w:sz w:val="16"/>
          <w:szCs w:val="16"/>
        </w:rPr>
        <w:t>ПОСТАНОВЛЕНИЕ</w:t>
      </w:r>
    </w:p>
    <w:p w:rsidR="00B67063" w:rsidRPr="00B67063" w:rsidRDefault="00B67063" w:rsidP="00B67063">
      <w:pPr>
        <w:jc w:val="center"/>
        <w:rPr>
          <w:bCs/>
          <w:sz w:val="16"/>
          <w:szCs w:val="16"/>
        </w:rPr>
      </w:pPr>
      <w:r w:rsidRPr="00B67063">
        <w:rPr>
          <w:bCs/>
          <w:sz w:val="16"/>
          <w:szCs w:val="16"/>
        </w:rPr>
        <w:t>от 03 февраля 2023 года № 36</w:t>
      </w:r>
    </w:p>
    <w:p w:rsidR="00B67063" w:rsidRPr="00B67063" w:rsidRDefault="00B67063" w:rsidP="00B67063">
      <w:pPr>
        <w:jc w:val="center"/>
        <w:rPr>
          <w:bCs/>
          <w:sz w:val="16"/>
          <w:szCs w:val="16"/>
        </w:rPr>
      </w:pPr>
    </w:p>
    <w:p w:rsidR="00B67063" w:rsidRPr="00B67063" w:rsidRDefault="00B67063" w:rsidP="00B67063">
      <w:pPr>
        <w:jc w:val="center"/>
        <w:rPr>
          <w:bCs/>
          <w:sz w:val="16"/>
          <w:szCs w:val="16"/>
        </w:rPr>
      </w:pPr>
      <w:r w:rsidRPr="00B67063">
        <w:rPr>
          <w:bCs/>
          <w:sz w:val="16"/>
          <w:szCs w:val="16"/>
        </w:rPr>
        <w:t>Об утверждении административного регламента предоставления муниципальной услуги «Выдача разрешения на использование земель или земельного участка, находящихся в муниципальной собственности (государственная собственность на которые не разграничена), без предоставления земельного участка и установления сервитута, публичного сервитута»</w:t>
      </w:r>
    </w:p>
    <w:p w:rsidR="00B67063" w:rsidRPr="00B67063" w:rsidRDefault="00B67063" w:rsidP="00B67063">
      <w:pPr>
        <w:jc w:val="both"/>
        <w:rPr>
          <w:b/>
          <w:bCs/>
          <w:sz w:val="16"/>
          <w:szCs w:val="16"/>
        </w:rPr>
      </w:pPr>
    </w:p>
    <w:p w:rsidR="00B67063" w:rsidRPr="00B67063" w:rsidRDefault="00B67063" w:rsidP="00B67063">
      <w:pPr>
        <w:jc w:val="both"/>
        <w:rPr>
          <w:bCs/>
          <w:sz w:val="16"/>
          <w:szCs w:val="16"/>
        </w:rPr>
      </w:pPr>
      <w:r w:rsidRPr="00B67063">
        <w:rPr>
          <w:bCs/>
          <w:sz w:val="16"/>
          <w:szCs w:val="16"/>
        </w:rPr>
        <w:t xml:space="preserve">В соответствие с Федеральными законами от 06.10.2003 года № 131-ФЗ «Об общих принципах организации местного самоуправления в Российской </w:t>
      </w:r>
      <w:r w:rsidRPr="00B67063">
        <w:rPr>
          <w:bCs/>
          <w:sz w:val="16"/>
          <w:szCs w:val="16"/>
        </w:rPr>
        <w:lastRenderedPageBreak/>
        <w:t>Федерации», от 27.07.2010 №210-ФЗ «Об организации предоставления государственных и муниципальных услуг», постановления администрации Большеврудского сельского поселения от 11 января 2012 года № 5 «О Порядке разработки и утверждения административных регламентов предоставления муниципальных услуг», руководствуясь уставом муниципального образования Большеврудское сельское поселение Волосовского муниципального района Ленинградской области, администрация Большеврудского сельского поселения, администрация Большеврудского сельского поселения</w:t>
      </w:r>
      <w:r w:rsidRPr="00B67063">
        <w:rPr>
          <w:b/>
          <w:bCs/>
          <w:sz w:val="16"/>
          <w:szCs w:val="16"/>
        </w:rPr>
        <w:t xml:space="preserve"> </w:t>
      </w:r>
      <w:r w:rsidRPr="00B67063">
        <w:rPr>
          <w:bCs/>
          <w:sz w:val="16"/>
          <w:szCs w:val="16"/>
        </w:rPr>
        <w:t>ПОСТАНОВЛЯЕТ:</w:t>
      </w:r>
    </w:p>
    <w:p w:rsidR="00B67063" w:rsidRPr="00B67063" w:rsidRDefault="00B67063" w:rsidP="00B67063">
      <w:pPr>
        <w:numPr>
          <w:ilvl w:val="0"/>
          <w:numId w:val="36"/>
        </w:numPr>
        <w:ind w:left="0" w:firstLine="0"/>
        <w:jc w:val="both"/>
        <w:rPr>
          <w:bCs/>
          <w:sz w:val="16"/>
          <w:szCs w:val="16"/>
        </w:rPr>
      </w:pPr>
      <w:r w:rsidRPr="00B67063">
        <w:rPr>
          <w:bCs/>
          <w:sz w:val="16"/>
          <w:szCs w:val="16"/>
        </w:rPr>
        <w:t>Утвердить прилагаемый административный регламент по предоставлению муниципальной услуги "Выдача разрешения на использование земель или земельного участка, находящихся в муниципальной собственности (государственная собственность на которые не разграничена), без предоставления земельного участка и установления сервитута, публичного сервитута на территории Большеврудского сельского поселения Волосовского муниципального района Ленинградской области».</w:t>
      </w:r>
    </w:p>
    <w:p w:rsidR="00B67063" w:rsidRPr="00B67063" w:rsidRDefault="00B67063" w:rsidP="00B67063">
      <w:pPr>
        <w:numPr>
          <w:ilvl w:val="0"/>
          <w:numId w:val="36"/>
        </w:numPr>
        <w:ind w:left="0" w:firstLine="0"/>
        <w:jc w:val="both"/>
        <w:rPr>
          <w:bCs/>
          <w:sz w:val="16"/>
          <w:szCs w:val="16"/>
        </w:rPr>
      </w:pPr>
      <w:r w:rsidRPr="00B67063">
        <w:rPr>
          <w:bCs/>
          <w:sz w:val="16"/>
          <w:szCs w:val="16"/>
        </w:rPr>
        <w:t>Признать утратившим силу постановление администрации муниципального образования Большеврудское сельское поселение Волосовского муниципального района Ленинградской области от 28.03.2019 № 43 «Об утверждении административного регламента предоставления муниципальной услуги «Выдача разрешений на использование земель или земельного участка, без предоставления земельного участка и установления сервитутов в целях, предусмотренных пунктом 1 статьи 39.34 Земельного кодекса Российской Федерации на территории муниципального образования Большеврудское сельское поселение Волосовского муниципального района Ленинградской области».</w:t>
      </w:r>
    </w:p>
    <w:p w:rsidR="00B67063" w:rsidRPr="00B67063" w:rsidRDefault="00B67063" w:rsidP="00B67063">
      <w:pPr>
        <w:jc w:val="both"/>
        <w:rPr>
          <w:bCs/>
          <w:sz w:val="16"/>
          <w:szCs w:val="16"/>
        </w:rPr>
      </w:pPr>
      <w:r w:rsidRPr="00B67063">
        <w:rPr>
          <w:bCs/>
          <w:sz w:val="16"/>
          <w:szCs w:val="16"/>
        </w:rPr>
        <w:t>3.  Настоящий административный регламент подлежит размещению в информационно-телекоммуникационной сети «Интернет» на портале государственных и муниципальных услуг Ленинградской области и на официальном сайте муниципального образования Большеврудское сельское поселение Волосовского муниципального района Ленинградской области.</w:t>
      </w:r>
    </w:p>
    <w:p w:rsidR="00B67063" w:rsidRPr="00B67063" w:rsidRDefault="00B67063" w:rsidP="00B67063">
      <w:pPr>
        <w:jc w:val="both"/>
        <w:rPr>
          <w:bCs/>
          <w:sz w:val="16"/>
          <w:szCs w:val="16"/>
        </w:rPr>
      </w:pPr>
      <w:r w:rsidRPr="00B67063">
        <w:rPr>
          <w:bCs/>
          <w:sz w:val="16"/>
          <w:szCs w:val="16"/>
        </w:rPr>
        <w:t>4.    Настоящее постановление вступает в силу после официального опубликования.</w:t>
      </w:r>
    </w:p>
    <w:p w:rsidR="00B67063" w:rsidRPr="00B67063" w:rsidRDefault="00B67063" w:rsidP="00B67063">
      <w:pPr>
        <w:jc w:val="both"/>
        <w:rPr>
          <w:bCs/>
          <w:sz w:val="16"/>
          <w:szCs w:val="16"/>
        </w:rPr>
      </w:pPr>
      <w:r w:rsidRPr="00B67063">
        <w:rPr>
          <w:bCs/>
          <w:sz w:val="16"/>
          <w:szCs w:val="16"/>
        </w:rPr>
        <w:t>5.    Контроль за исполнением настоящего постановления оставляю за собой.</w:t>
      </w:r>
    </w:p>
    <w:p w:rsidR="00B67063" w:rsidRPr="00B67063" w:rsidRDefault="00B67063" w:rsidP="00B67063">
      <w:pPr>
        <w:jc w:val="both"/>
        <w:rPr>
          <w:b/>
          <w:bCs/>
          <w:sz w:val="16"/>
          <w:szCs w:val="16"/>
        </w:rPr>
      </w:pPr>
    </w:p>
    <w:p w:rsidR="00B67063" w:rsidRPr="00B67063" w:rsidRDefault="00B67063" w:rsidP="00B67063">
      <w:pPr>
        <w:jc w:val="both"/>
        <w:rPr>
          <w:bCs/>
          <w:sz w:val="16"/>
          <w:szCs w:val="16"/>
        </w:rPr>
      </w:pPr>
      <w:r w:rsidRPr="00B67063">
        <w:rPr>
          <w:bCs/>
          <w:sz w:val="16"/>
          <w:szCs w:val="16"/>
        </w:rPr>
        <w:t xml:space="preserve">      Глава администрации</w:t>
      </w:r>
    </w:p>
    <w:p w:rsidR="00B67063" w:rsidRDefault="00B67063" w:rsidP="00B67063">
      <w:pPr>
        <w:jc w:val="both"/>
        <w:rPr>
          <w:bCs/>
          <w:sz w:val="16"/>
          <w:szCs w:val="16"/>
        </w:rPr>
      </w:pPr>
      <w:r w:rsidRPr="00B67063">
        <w:rPr>
          <w:bCs/>
          <w:sz w:val="16"/>
          <w:szCs w:val="16"/>
        </w:rPr>
        <w:t xml:space="preserve">      Большеврудского сельского посе</w:t>
      </w:r>
      <w:r>
        <w:rPr>
          <w:bCs/>
          <w:sz w:val="16"/>
          <w:szCs w:val="16"/>
        </w:rPr>
        <w:t xml:space="preserve">ления                 </w:t>
      </w:r>
      <w:r w:rsidRPr="00B67063">
        <w:rPr>
          <w:bCs/>
          <w:sz w:val="16"/>
          <w:szCs w:val="16"/>
        </w:rPr>
        <w:t xml:space="preserve">            А. В. Музалев</w:t>
      </w:r>
    </w:p>
    <w:p w:rsidR="00B67063" w:rsidRDefault="00B67063" w:rsidP="00B67063">
      <w:pPr>
        <w:jc w:val="both"/>
        <w:rPr>
          <w:bCs/>
          <w:sz w:val="16"/>
          <w:szCs w:val="16"/>
        </w:rPr>
      </w:pPr>
    </w:p>
    <w:p w:rsidR="00B67063" w:rsidRPr="00B67063" w:rsidRDefault="00B67063" w:rsidP="00B67063">
      <w:pPr>
        <w:jc w:val="right"/>
        <w:rPr>
          <w:bCs/>
          <w:sz w:val="16"/>
          <w:szCs w:val="16"/>
        </w:rPr>
      </w:pPr>
      <w:r w:rsidRPr="00B67063">
        <w:rPr>
          <w:bCs/>
          <w:sz w:val="16"/>
          <w:szCs w:val="16"/>
        </w:rPr>
        <w:t xml:space="preserve">Приложение №1 </w:t>
      </w:r>
    </w:p>
    <w:p w:rsidR="00B67063" w:rsidRPr="00B67063" w:rsidRDefault="00B67063" w:rsidP="00B67063">
      <w:pPr>
        <w:jc w:val="right"/>
        <w:rPr>
          <w:bCs/>
          <w:sz w:val="16"/>
          <w:szCs w:val="16"/>
        </w:rPr>
      </w:pPr>
      <w:r w:rsidRPr="00B67063">
        <w:rPr>
          <w:bCs/>
          <w:sz w:val="16"/>
          <w:szCs w:val="16"/>
        </w:rPr>
        <w:t xml:space="preserve">к постановлению администрации </w:t>
      </w:r>
    </w:p>
    <w:p w:rsidR="00B67063" w:rsidRPr="00B67063" w:rsidRDefault="00B67063" w:rsidP="00B67063">
      <w:pPr>
        <w:jc w:val="right"/>
        <w:rPr>
          <w:bCs/>
          <w:sz w:val="16"/>
          <w:szCs w:val="16"/>
        </w:rPr>
      </w:pPr>
      <w:r w:rsidRPr="00B67063">
        <w:rPr>
          <w:bCs/>
          <w:sz w:val="16"/>
          <w:szCs w:val="16"/>
        </w:rPr>
        <w:t>МО Большеврудское СП</w:t>
      </w:r>
    </w:p>
    <w:p w:rsidR="00B67063" w:rsidRPr="00B67063" w:rsidRDefault="00B67063" w:rsidP="00B67063">
      <w:pPr>
        <w:jc w:val="right"/>
        <w:rPr>
          <w:bCs/>
          <w:sz w:val="16"/>
          <w:szCs w:val="16"/>
        </w:rPr>
      </w:pPr>
      <w:r w:rsidRPr="00B67063">
        <w:rPr>
          <w:bCs/>
          <w:sz w:val="16"/>
          <w:szCs w:val="16"/>
        </w:rPr>
        <w:t xml:space="preserve">От 03.02.2023   года № 36 </w:t>
      </w:r>
    </w:p>
    <w:p w:rsidR="00B67063" w:rsidRPr="00B67063" w:rsidRDefault="00B67063" w:rsidP="00B67063">
      <w:pPr>
        <w:jc w:val="both"/>
        <w:rPr>
          <w:b/>
          <w:bCs/>
          <w:sz w:val="16"/>
          <w:szCs w:val="16"/>
        </w:rPr>
      </w:pPr>
    </w:p>
    <w:p w:rsidR="00B67063" w:rsidRPr="00B67063" w:rsidRDefault="00B67063" w:rsidP="00B67063">
      <w:pPr>
        <w:jc w:val="center"/>
        <w:rPr>
          <w:bCs/>
          <w:sz w:val="16"/>
          <w:szCs w:val="16"/>
        </w:rPr>
      </w:pPr>
      <w:r w:rsidRPr="00B67063">
        <w:rPr>
          <w:bCs/>
          <w:sz w:val="16"/>
          <w:szCs w:val="16"/>
        </w:rPr>
        <w:t>Административный регламент предоставления муниципальной услуги</w:t>
      </w:r>
    </w:p>
    <w:p w:rsidR="00B67063" w:rsidRPr="00B67063" w:rsidRDefault="00B67063" w:rsidP="00B67063">
      <w:pPr>
        <w:jc w:val="center"/>
        <w:rPr>
          <w:bCs/>
          <w:sz w:val="16"/>
          <w:szCs w:val="16"/>
        </w:rPr>
      </w:pPr>
      <w:r w:rsidRPr="00B67063">
        <w:rPr>
          <w:bCs/>
          <w:sz w:val="16"/>
          <w:szCs w:val="16"/>
        </w:rPr>
        <w:t>«Выдача разрешения на использование земель или земельного участка, находящихся в муниципальной собственности (государственная собственность на которые не разграничена), без предоставления земельного участка и установления сервитута, публичного сервитута на территории муниципального образования Большеврудское сельское поселение Волосовского муниципального района Ленинградской области»</w:t>
      </w:r>
      <w:r w:rsidRPr="00B67063">
        <w:rPr>
          <w:bCs/>
          <w:sz w:val="16"/>
          <w:szCs w:val="16"/>
        </w:rPr>
        <w:cr/>
        <w:t xml:space="preserve">(сокращенное наименование – Выдача разрешения на использование земельного участка без предоставления земельного участка и установления сервитута, публичного сервитута) </w:t>
      </w:r>
    </w:p>
    <w:p w:rsidR="00B67063" w:rsidRPr="00B67063" w:rsidRDefault="00B67063" w:rsidP="00B67063">
      <w:pPr>
        <w:jc w:val="center"/>
        <w:rPr>
          <w:bCs/>
          <w:sz w:val="16"/>
          <w:szCs w:val="16"/>
        </w:rPr>
      </w:pPr>
      <w:r w:rsidRPr="00B67063">
        <w:rPr>
          <w:bCs/>
          <w:sz w:val="16"/>
          <w:szCs w:val="16"/>
        </w:rPr>
        <w:t>(далее – административный регламент, муниципальная услуга)</w:t>
      </w:r>
    </w:p>
    <w:p w:rsidR="00B67063" w:rsidRPr="00B67063" w:rsidRDefault="00B67063" w:rsidP="00B67063">
      <w:pPr>
        <w:jc w:val="both"/>
        <w:rPr>
          <w:bCs/>
          <w:sz w:val="16"/>
          <w:szCs w:val="16"/>
        </w:rPr>
      </w:pPr>
    </w:p>
    <w:p w:rsidR="00B67063" w:rsidRPr="00B67063" w:rsidRDefault="00B67063" w:rsidP="00B67063">
      <w:pPr>
        <w:jc w:val="both"/>
        <w:rPr>
          <w:bCs/>
          <w:sz w:val="16"/>
          <w:szCs w:val="16"/>
        </w:rPr>
      </w:pPr>
      <w:r w:rsidRPr="00B67063">
        <w:rPr>
          <w:bCs/>
          <w:sz w:val="16"/>
          <w:szCs w:val="16"/>
        </w:rPr>
        <w:t>1. Общие положения</w:t>
      </w:r>
    </w:p>
    <w:p w:rsidR="00B67063" w:rsidRPr="00B67063" w:rsidRDefault="00B67063" w:rsidP="00B67063">
      <w:pPr>
        <w:jc w:val="both"/>
        <w:rPr>
          <w:bCs/>
          <w:sz w:val="16"/>
          <w:szCs w:val="16"/>
        </w:rPr>
      </w:pPr>
    </w:p>
    <w:p w:rsidR="00B67063" w:rsidRPr="00B67063" w:rsidRDefault="00B67063" w:rsidP="00B67063">
      <w:pPr>
        <w:jc w:val="both"/>
        <w:rPr>
          <w:bCs/>
          <w:sz w:val="16"/>
          <w:szCs w:val="16"/>
        </w:rPr>
      </w:pPr>
      <w:r w:rsidRPr="00B67063">
        <w:rPr>
          <w:bCs/>
          <w:sz w:val="16"/>
          <w:szCs w:val="16"/>
        </w:rPr>
        <w:t xml:space="preserve">1.1. </w:t>
      </w:r>
      <w:bookmarkStart w:id="24" w:name="P54"/>
      <w:bookmarkEnd w:id="24"/>
      <w:r w:rsidRPr="00B67063">
        <w:rPr>
          <w:bCs/>
          <w:sz w:val="16"/>
          <w:szCs w:val="16"/>
        </w:rPr>
        <w:t>Административный регламент устанавливает порядок и стандарт предоставления муниципальной услуги.</w:t>
      </w:r>
    </w:p>
    <w:p w:rsidR="00B67063" w:rsidRPr="00B67063" w:rsidRDefault="00B67063" w:rsidP="00B67063">
      <w:pPr>
        <w:jc w:val="both"/>
        <w:rPr>
          <w:bCs/>
          <w:sz w:val="16"/>
          <w:szCs w:val="16"/>
          <w:lang w:bidi="ru-RU"/>
        </w:rPr>
      </w:pPr>
      <w:r w:rsidRPr="00B67063">
        <w:rPr>
          <w:bCs/>
          <w:sz w:val="16"/>
          <w:szCs w:val="16"/>
          <w:lang w:bidi="ru-RU"/>
        </w:rPr>
        <w:t>Возможные цели обращения:</w:t>
      </w:r>
    </w:p>
    <w:p w:rsidR="00B67063" w:rsidRPr="00B67063" w:rsidRDefault="00B67063" w:rsidP="00B67063">
      <w:pPr>
        <w:numPr>
          <w:ilvl w:val="0"/>
          <w:numId w:val="37"/>
        </w:numPr>
        <w:jc w:val="both"/>
        <w:rPr>
          <w:bCs/>
          <w:sz w:val="16"/>
          <w:szCs w:val="16"/>
          <w:lang w:bidi="ru-RU"/>
        </w:rPr>
      </w:pPr>
      <w:r w:rsidRPr="00B67063">
        <w:rPr>
          <w:bCs/>
          <w:sz w:val="16"/>
          <w:szCs w:val="16"/>
          <w:lang w:bidi="ru-RU"/>
        </w:rPr>
        <w:t>получение разрешения на использование земель или земельного участка, которые находятся в муниципальной собственности (государственная собственность на которые не разграничена*) и не предоставлены гражданам или юридическим лицам, в целях, указанных в пункте 1 статьи 39.34 Земельного кодекса Российской Федерации (получение разрешения на использование земель);</w:t>
      </w:r>
    </w:p>
    <w:p w:rsidR="00B67063" w:rsidRPr="00B67063" w:rsidRDefault="00B67063" w:rsidP="00B67063">
      <w:pPr>
        <w:numPr>
          <w:ilvl w:val="0"/>
          <w:numId w:val="37"/>
        </w:numPr>
        <w:jc w:val="both"/>
        <w:rPr>
          <w:bCs/>
          <w:sz w:val="16"/>
          <w:szCs w:val="16"/>
        </w:rPr>
      </w:pPr>
      <w:r w:rsidRPr="00B67063">
        <w:rPr>
          <w:bCs/>
          <w:sz w:val="16"/>
          <w:szCs w:val="16"/>
        </w:rPr>
        <w:t>получение разрешения на размещение объектов, виды которых установлены постановлением Правительства Российской Федерации от 3 декабря 2014 г. № 1300, на землях или земельных участках, которые находятся в муниципальной собственности (государственная собственность на которые не разграничена*) и не предоставлены гражданам или юридическим лицам (получение разрешения на размещение объектов).</w:t>
      </w:r>
    </w:p>
    <w:p w:rsidR="00B67063" w:rsidRPr="00B67063" w:rsidRDefault="00B67063" w:rsidP="00B67063">
      <w:pPr>
        <w:jc w:val="both"/>
        <w:rPr>
          <w:bCs/>
          <w:sz w:val="16"/>
          <w:szCs w:val="16"/>
        </w:rPr>
      </w:pPr>
      <w:r w:rsidRPr="00B67063">
        <w:rPr>
          <w:bCs/>
          <w:sz w:val="16"/>
          <w:szCs w:val="16"/>
        </w:rPr>
        <w:t>Настоящий административный регламент не применяется при предоставлении услуги в связи с размещением нестационарных торговых объектов, рекламных конструкций, возведением гражданами гаражей, являющихся некапитальными сооружениями, либо для стоянки технических или других средств передвижения инвалидов вблизи их места жительства).</w:t>
      </w:r>
    </w:p>
    <w:p w:rsidR="00B67063" w:rsidRPr="00B67063" w:rsidRDefault="00B67063" w:rsidP="00B67063">
      <w:pPr>
        <w:jc w:val="both"/>
        <w:rPr>
          <w:bCs/>
          <w:sz w:val="16"/>
          <w:szCs w:val="16"/>
        </w:rPr>
      </w:pPr>
      <w:bookmarkStart w:id="25" w:name="Par60"/>
      <w:bookmarkEnd w:id="25"/>
      <w:r w:rsidRPr="00B67063">
        <w:rPr>
          <w:bCs/>
          <w:sz w:val="16"/>
          <w:szCs w:val="16"/>
        </w:rPr>
        <w:t>1.2. Заявителями, имеющими право на получение муниципальной услуги, являются:</w:t>
      </w:r>
    </w:p>
    <w:p w:rsidR="00B67063" w:rsidRPr="00B67063" w:rsidRDefault="00B67063" w:rsidP="00B67063">
      <w:pPr>
        <w:jc w:val="both"/>
        <w:rPr>
          <w:bCs/>
          <w:sz w:val="16"/>
          <w:szCs w:val="16"/>
        </w:rPr>
      </w:pPr>
      <w:r w:rsidRPr="00B67063">
        <w:rPr>
          <w:bCs/>
          <w:sz w:val="16"/>
          <w:szCs w:val="16"/>
        </w:rPr>
        <w:t>- физические лица;</w:t>
      </w:r>
    </w:p>
    <w:p w:rsidR="00B67063" w:rsidRPr="00B67063" w:rsidRDefault="00B67063" w:rsidP="00B67063">
      <w:pPr>
        <w:jc w:val="both"/>
        <w:rPr>
          <w:bCs/>
          <w:sz w:val="16"/>
          <w:szCs w:val="16"/>
        </w:rPr>
      </w:pPr>
      <w:r w:rsidRPr="00B67063">
        <w:rPr>
          <w:bCs/>
          <w:sz w:val="16"/>
          <w:szCs w:val="16"/>
        </w:rPr>
        <w:lastRenderedPageBreak/>
        <w:t>- юридические лица;</w:t>
      </w:r>
    </w:p>
    <w:p w:rsidR="00B67063" w:rsidRPr="00B67063" w:rsidRDefault="00B67063" w:rsidP="00B67063">
      <w:pPr>
        <w:jc w:val="both"/>
        <w:rPr>
          <w:bCs/>
          <w:sz w:val="16"/>
          <w:szCs w:val="16"/>
        </w:rPr>
      </w:pPr>
      <w:r w:rsidRPr="00B67063">
        <w:rPr>
          <w:bCs/>
          <w:sz w:val="16"/>
          <w:szCs w:val="16"/>
        </w:rPr>
        <w:t>- индивидуальные предприниматели (далее – заявитель).</w:t>
      </w:r>
    </w:p>
    <w:p w:rsidR="00B67063" w:rsidRPr="00B67063" w:rsidRDefault="00B67063" w:rsidP="00B67063">
      <w:pPr>
        <w:jc w:val="both"/>
        <w:rPr>
          <w:bCs/>
          <w:sz w:val="16"/>
          <w:szCs w:val="16"/>
        </w:rPr>
      </w:pPr>
      <w:r w:rsidRPr="00B67063">
        <w:rPr>
          <w:bCs/>
          <w:sz w:val="16"/>
          <w:szCs w:val="16"/>
        </w:rPr>
        <w:t>Представлять интересы заявителя имеют право:</w:t>
      </w:r>
    </w:p>
    <w:p w:rsidR="00B67063" w:rsidRPr="00B67063" w:rsidRDefault="00B67063" w:rsidP="00B67063">
      <w:pPr>
        <w:jc w:val="both"/>
        <w:rPr>
          <w:bCs/>
          <w:sz w:val="16"/>
          <w:szCs w:val="16"/>
        </w:rPr>
      </w:pPr>
      <w:r w:rsidRPr="00B67063">
        <w:rPr>
          <w:bCs/>
          <w:sz w:val="16"/>
          <w:szCs w:val="16"/>
        </w:rPr>
        <w:t>- от имени физических лиц: законные представители (родители, усыновители, опекуны) несовершеннолетних в возрасте до 14 лет, опекуны недееспособных граждан либо представители, действующие в силу полномочий, основанных на доверенности;</w:t>
      </w:r>
    </w:p>
    <w:p w:rsidR="00B67063" w:rsidRPr="00B67063" w:rsidRDefault="00B67063" w:rsidP="00B67063">
      <w:pPr>
        <w:jc w:val="both"/>
        <w:rPr>
          <w:bCs/>
          <w:sz w:val="16"/>
          <w:szCs w:val="16"/>
        </w:rPr>
      </w:pPr>
      <w:r w:rsidRPr="00B67063">
        <w:rPr>
          <w:bCs/>
          <w:sz w:val="16"/>
          <w:szCs w:val="16"/>
        </w:rPr>
        <w:t>- от имени юридических лиц: представители, действующие в соответствии с законом или учредительными документами в силу полномочий без доверенности или представители, действующие в силу полномочий, основанных на доверенности или договоре;</w:t>
      </w:r>
    </w:p>
    <w:p w:rsidR="00B67063" w:rsidRPr="00B67063" w:rsidRDefault="00B67063" w:rsidP="00B67063">
      <w:pPr>
        <w:jc w:val="both"/>
        <w:rPr>
          <w:bCs/>
          <w:sz w:val="16"/>
          <w:szCs w:val="16"/>
        </w:rPr>
      </w:pPr>
      <w:r w:rsidRPr="00B67063">
        <w:rPr>
          <w:bCs/>
          <w:sz w:val="16"/>
          <w:szCs w:val="16"/>
        </w:rPr>
        <w:t>- от имени индивидуальных предпринимателей: представители индивидуальных предпринимателей в силу полномочий на основании доверенности или договора.</w:t>
      </w:r>
    </w:p>
    <w:p w:rsidR="00B67063" w:rsidRPr="00B67063" w:rsidRDefault="00B67063" w:rsidP="00B67063">
      <w:pPr>
        <w:jc w:val="both"/>
        <w:rPr>
          <w:bCs/>
          <w:sz w:val="16"/>
          <w:szCs w:val="16"/>
        </w:rPr>
      </w:pPr>
      <w:r w:rsidRPr="00B67063">
        <w:rPr>
          <w:bCs/>
          <w:sz w:val="16"/>
          <w:szCs w:val="16"/>
        </w:rPr>
        <w:t>1.3. Информация о месте нахождения органов местного самоуправления Ленинградской области в лице администраций муниципальных районов Ленинградской области (далее – орган местного самоуправления, ОМСУ, Администрация), предоставляющих муниципальную услугу, организаций, участвующих в предоставлении услуги и не являющихся многофункциональными центрами предоставления государственных и муниципальных услуг, графиках работы, контактных телефонов размещается:</w:t>
      </w:r>
    </w:p>
    <w:p w:rsidR="00B67063" w:rsidRPr="00B67063" w:rsidRDefault="00B67063" w:rsidP="00B67063">
      <w:pPr>
        <w:jc w:val="both"/>
        <w:rPr>
          <w:bCs/>
          <w:sz w:val="16"/>
          <w:szCs w:val="16"/>
        </w:rPr>
      </w:pPr>
      <w:r w:rsidRPr="00B67063">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B67063" w:rsidRPr="00B67063" w:rsidRDefault="00B67063" w:rsidP="00B67063">
      <w:pPr>
        <w:jc w:val="both"/>
        <w:rPr>
          <w:bCs/>
          <w:sz w:val="16"/>
          <w:szCs w:val="16"/>
        </w:rPr>
      </w:pPr>
      <w:r w:rsidRPr="00B67063">
        <w:rPr>
          <w:bCs/>
          <w:sz w:val="16"/>
          <w:szCs w:val="16"/>
        </w:rPr>
        <w:t>на сайте Администрации;</w:t>
      </w:r>
    </w:p>
    <w:p w:rsidR="00B67063" w:rsidRPr="00B67063" w:rsidRDefault="00B67063" w:rsidP="00B67063">
      <w:pPr>
        <w:jc w:val="both"/>
        <w:rPr>
          <w:bCs/>
          <w:sz w:val="16"/>
          <w:szCs w:val="16"/>
        </w:rPr>
      </w:pPr>
      <w:r w:rsidRPr="00B67063">
        <w:rPr>
          <w:bCs/>
          <w:sz w:val="16"/>
          <w:szCs w:val="16"/>
        </w:rPr>
        <w:t xml:space="preserve">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МФЦ): </w:t>
      </w:r>
      <w:hyperlink r:id="rId56" w:history="1">
        <w:r w:rsidRPr="00B67063">
          <w:rPr>
            <w:rStyle w:val="a3"/>
            <w:bCs/>
            <w:sz w:val="16"/>
            <w:szCs w:val="16"/>
          </w:rPr>
          <w:t>http://mfc47.ru/</w:t>
        </w:r>
      </w:hyperlink>
      <w:r w:rsidRPr="00B67063">
        <w:rPr>
          <w:bCs/>
          <w:sz w:val="16"/>
          <w:szCs w:val="16"/>
        </w:rPr>
        <w:t>;</w:t>
      </w:r>
    </w:p>
    <w:p w:rsidR="00B67063" w:rsidRPr="00B67063" w:rsidRDefault="00B67063" w:rsidP="00B67063">
      <w:pPr>
        <w:jc w:val="both"/>
        <w:rPr>
          <w:bCs/>
          <w:sz w:val="16"/>
          <w:szCs w:val="16"/>
        </w:rPr>
      </w:pPr>
      <w:r w:rsidRPr="00B67063">
        <w:rPr>
          <w:bCs/>
          <w:sz w:val="16"/>
          <w:szCs w:val="16"/>
        </w:rPr>
        <w:t>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www.gosuslugi.ru;</w:t>
      </w:r>
    </w:p>
    <w:p w:rsidR="00B67063" w:rsidRPr="00B67063" w:rsidRDefault="00B67063" w:rsidP="00B67063">
      <w:pPr>
        <w:jc w:val="both"/>
        <w:rPr>
          <w:bCs/>
          <w:sz w:val="16"/>
          <w:szCs w:val="16"/>
        </w:rPr>
      </w:pPr>
      <w:r w:rsidRPr="00B67063">
        <w:rPr>
          <w:bCs/>
          <w:sz w:val="16"/>
          <w:szCs w:val="16"/>
        </w:rPr>
        <w:t xml:space="preserve">в государственной информационной системе «Реестр государственных и муниципальных услуг (функций) Ленинградской области» </w:t>
      </w:r>
    </w:p>
    <w:p w:rsidR="00B67063" w:rsidRPr="00B67063" w:rsidRDefault="00B67063" w:rsidP="00B67063">
      <w:pPr>
        <w:jc w:val="both"/>
        <w:rPr>
          <w:bCs/>
          <w:sz w:val="16"/>
          <w:szCs w:val="16"/>
        </w:rPr>
      </w:pPr>
    </w:p>
    <w:p w:rsidR="00B67063" w:rsidRPr="00B67063" w:rsidRDefault="00B67063" w:rsidP="00B67063">
      <w:pPr>
        <w:jc w:val="both"/>
        <w:rPr>
          <w:bCs/>
          <w:sz w:val="16"/>
          <w:szCs w:val="16"/>
        </w:rPr>
      </w:pPr>
      <w:bookmarkStart w:id="26" w:name="Par130"/>
      <w:bookmarkEnd w:id="26"/>
      <w:r w:rsidRPr="00B67063">
        <w:rPr>
          <w:bCs/>
          <w:sz w:val="16"/>
          <w:szCs w:val="16"/>
        </w:rPr>
        <w:t>2. Стандарт предоставления муниципальной услуги</w:t>
      </w:r>
    </w:p>
    <w:p w:rsidR="00B67063" w:rsidRPr="00B67063" w:rsidRDefault="00B67063" w:rsidP="00B67063">
      <w:pPr>
        <w:jc w:val="both"/>
        <w:rPr>
          <w:bCs/>
          <w:sz w:val="16"/>
          <w:szCs w:val="16"/>
        </w:rPr>
      </w:pPr>
    </w:p>
    <w:p w:rsidR="00B67063" w:rsidRPr="00B67063" w:rsidRDefault="00B67063" w:rsidP="00B67063">
      <w:pPr>
        <w:jc w:val="both"/>
        <w:rPr>
          <w:bCs/>
          <w:sz w:val="16"/>
          <w:szCs w:val="16"/>
        </w:rPr>
      </w:pPr>
      <w:r w:rsidRPr="00B67063">
        <w:rPr>
          <w:bCs/>
          <w:sz w:val="16"/>
          <w:szCs w:val="16"/>
        </w:rPr>
        <w:t xml:space="preserve">2.1. Полное наименование муниципальной услуги: </w:t>
      </w:r>
    </w:p>
    <w:p w:rsidR="00B67063" w:rsidRPr="00B67063" w:rsidRDefault="00B67063" w:rsidP="00B67063">
      <w:pPr>
        <w:jc w:val="both"/>
        <w:rPr>
          <w:bCs/>
          <w:sz w:val="16"/>
          <w:szCs w:val="16"/>
        </w:rPr>
      </w:pPr>
      <w:r w:rsidRPr="00B67063">
        <w:rPr>
          <w:bCs/>
          <w:sz w:val="16"/>
          <w:szCs w:val="16"/>
        </w:rPr>
        <w:t>Выдача разрешения на использование земель или земельного участка, находящихся в муниципальной собственности (государственная собственность на которые не разграничена*), без предоставления земельного участка и установления сервитута, публичного сервитута.</w:t>
      </w:r>
    </w:p>
    <w:p w:rsidR="00B67063" w:rsidRPr="00B67063" w:rsidRDefault="00B67063" w:rsidP="00B67063">
      <w:pPr>
        <w:jc w:val="both"/>
        <w:rPr>
          <w:bCs/>
          <w:sz w:val="16"/>
          <w:szCs w:val="16"/>
        </w:rPr>
      </w:pPr>
      <w:r w:rsidRPr="00B67063">
        <w:rPr>
          <w:bCs/>
          <w:sz w:val="16"/>
          <w:szCs w:val="16"/>
        </w:rPr>
        <w:t xml:space="preserve">Сокращенное наименование муниципальной услуги: </w:t>
      </w:r>
    </w:p>
    <w:p w:rsidR="00B67063" w:rsidRPr="00B67063" w:rsidRDefault="00B67063" w:rsidP="00B67063">
      <w:pPr>
        <w:jc w:val="both"/>
        <w:rPr>
          <w:bCs/>
          <w:sz w:val="16"/>
          <w:szCs w:val="16"/>
        </w:rPr>
      </w:pPr>
      <w:r w:rsidRPr="00B67063">
        <w:rPr>
          <w:bCs/>
          <w:sz w:val="16"/>
          <w:szCs w:val="16"/>
        </w:rPr>
        <w:t>Выдача разрешений на использование земельного участка без предоставления земельного участка и установления сервитута, публичного сервитута.</w:t>
      </w:r>
    </w:p>
    <w:p w:rsidR="00B67063" w:rsidRPr="00B67063" w:rsidRDefault="00B67063" w:rsidP="00B67063">
      <w:pPr>
        <w:jc w:val="both"/>
        <w:rPr>
          <w:bCs/>
          <w:sz w:val="16"/>
          <w:szCs w:val="16"/>
        </w:rPr>
      </w:pPr>
      <w:r w:rsidRPr="00B67063">
        <w:rPr>
          <w:bCs/>
          <w:sz w:val="16"/>
          <w:szCs w:val="16"/>
        </w:rPr>
        <w:t>2.2. Муниципальную услугу предоставляет:</w:t>
      </w:r>
    </w:p>
    <w:p w:rsidR="00B67063" w:rsidRPr="00B67063" w:rsidRDefault="00B67063" w:rsidP="00B67063">
      <w:pPr>
        <w:jc w:val="both"/>
        <w:rPr>
          <w:bCs/>
          <w:sz w:val="16"/>
          <w:szCs w:val="16"/>
        </w:rPr>
      </w:pPr>
      <w:r w:rsidRPr="00B67063">
        <w:rPr>
          <w:bCs/>
          <w:sz w:val="16"/>
          <w:szCs w:val="16"/>
        </w:rPr>
        <w:t>Администрация МО Большеврудское сельское поселение Волосовского муниципального района Ленинградской области.</w:t>
      </w:r>
    </w:p>
    <w:p w:rsidR="00B67063" w:rsidRPr="00B67063" w:rsidRDefault="00B67063" w:rsidP="00B67063">
      <w:pPr>
        <w:jc w:val="both"/>
        <w:rPr>
          <w:bCs/>
          <w:sz w:val="16"/>
          <w:szCs w:val="16"/>
        </w:rPr>
      </w:pPr>
      <w:r w:rsidRPr="00B67063">
        <w:rPr>
          <w:bCs/>
          <w:sz w:val="16"/>
          <w:szCs w:val="16"/>
        </w:rPr>
        <w:t>В предоставлении услуги участвуют:</w:t>
      </w:r>
    </w:p>
    <w:p w:rsidR="00B67063" w:rsidRPr="00B67063" w:rsidRDefault="00B67063" w:rsidP="00B67063">
      <w:pPr>
        <w:jc w:val="both"/>
        <w:rPr>
          <w:bCs/>
          <w:sz w:val="16"/>
          <w:szCs w:val="16"/>
        </w:rPr>
      </w:pPr>
      <w:r w:rsidRPr="00B67063">
        <w:rPr>
          <w:bCs/>
          <w:sz w:val="16"/>
          <w:szCs w:val="16"/>
        </w:rPr>
        <w:t>- ГБУ ЛО «МФЦ»;</w:t>
      </w:r>
    </w:p>
    <w:p w:rsidR="00B67063" w:rsidRPr="00B67063" w:rsidRDefault="00B67063" w:rsidP="00B67063">
      <w:pPr>
        <w:jc w:val="both"/>
        <w:rPr>
          <w:bCs/>
          <w:sz w:val="16"/>
          <w:szCs w:val="16"/>
        </w:rPr>
      </w:pPr>
      <w:r w:rsidRPr="00B67063">
        <w:rPr>
          <w:bCs/>
          <w:sz w:val="16"/>
          <w:szCs w:val="16"/>
        </w:rPr>
        <w:t>При предоставлении муниципальной услуги орган местного самоуправления взаимодействует с:</w:t>
      </w:r>
    </w:p>
    <w:p w:rsidR="00B67063" w:rsidRPr="00B67063" w:rsidRDefault="00B67063" w:rsidP="00B67063">
      <w:pPr>
        <w:jc w:val="both"/>
        <w:rPr>
          <w:bCs/>
          <w:sz w:val="16"/>
          <w:szCs w:val="16"/>
        </w:rPr>
      </w:pPr>
      <w:r w:rsidRPr="00B67063">
        <w:rPr>
          <w:bCs/>
          <w:sz w:val="16"/>
          <w:szCs w:val="16"/>
        </w:rPr>
        <w:t>- Федеральной налоговой службой в части получения сведений из Единого государственного реестра юридических лиц, сведений из Единого государственного реестра индивидуальных предпринимателей;</w:t>
      </w:r>
    </w:p>
    <w:p w:rsidR="00B67063" w:rsidRPr="00B67063" w:rsidRDefault="00B67063" w:rsidP="00B67063">
      <w:pPr>
        <w:jc w:val="both"/>
        <w:rPr>
          <w:bCs/>
          <w:sz w:val="16"/>
          <w:szCs w:val="16"/>
        </w:rPr>
      </w:pPr>
      <w:r w:rsidRPr="00B67063">
        <w:rPr>
          <w:bCs/>
          <w:sz w:val="16"/>
          <w:szCs w:val="16"/>
        </w:rPr>
        <w:t>- Федеральной службой государственной регистрации, кадастра и картографии в части получения сведений из Единого государственного реестра недвижимости;</w:t>
      </w:r>
    </w:p>
    <w:p w:rsidR="00B67063" w:rsidRPr="00B67063" w:rsidRDefault="00B67063" w:rsidP="00B67063">
      <w:pPr>
        <w:jc w:val="both"/>
        <w:rPr>
          <w:bCs/>
          <w:sz w:val="16"/>
          <w:szCs w:val="16"/>
        </w:rPr>
      </w:pPr>
      <w:r w:rsidRPr="00B67063">
        <w:rPr>
          <w:bCs/>
          <w:sz w:val="16"/>
          <w:szCs w:val="16"/>
        </w:rPr>
        <w:t xml:space="preserve">- Федеральным агентством по недропользованию в части получения сведений о выдачи лицензии, удостоверяющей право проведения работ по геологическому изучению недр.  </w:t>
      </w:r>
    </w:p>
    <w:p w:rsidR="00B67063" w:rsidRPr="00B67063" w:rsidRDefault="00B67063" w:rsidP="00B67063">
      <w:pPr>
        <w:jc w:val="both"/>
        <w:rPr>
          <w:bCs/>
          <w:sz w:val="16"/>
          <w:szCs w:val="16"/>
        </w:rPr>
      </w:pPr>
      <w:r w:rsidRPr="00B67063">
        <w:rPr>
          <w:bCs/>
          <w:sz w:val="16"/>
          <w:szCs w:val="16"/>
        </w:rPr>
        <w:t>Заявление на получение муниципальной услуги по форме согласно приложению 4 к настоящему административному регламенту с комплектом документов принимается:</w:t>
      </w:r>
    </w:p>
    <w:p w:rsidR="00B67063" w:rsidRPr="00B67063" w:rsidRDefault="00B67063" w:rsidP="00B67063">
      <w:pPr>
        <w:jc w:val="both"/>
        <w:rPr>
          <w:bCs/>
          <w:sz w:val="16"/>
          <w:szCs w:val="16"/>
        </w:rPr>
      </w:pPr>
      <w:r w:rsidRPr="00B67063">
        <w:rPr>
          <w:bCs/>
          <w:sz w:val="16"/>
          <w:szCs w:val="16"/>
        </w:rPr>
        <w:t>1) при личной явке:</w:t>
      </w:r>
    </w:p>
    <w:p w:rsidR="00B67063" w:rsidRPr="00B67063" w:rsidRDefault="00B67063" w:rsidP="00B67063">
      <w:pPr>
        <w:jc w:val="both"/>
        <w:rPr>
          <w:bCs/>
          <w:sz w:val="16"/>
          <w:szCs w:val="16"/>
        </w:rPr>
      </w:pPr>
      <w:r w:rsidRPr="00B67063">
        <w:rPr>
          <w:bCs/>
          <w:sz w:val="16"/>
          <w:szCs w:val="16"/>
        </w:rPr>
        <w:t>в Администрации;</w:t>
      </w:r>
    </w:p>
    <w:p w:rsidR="00B67063" w:rsidRPr="00B67063" w:rsidRDefault="00B67063" w:rsidP="00B67063">
      <w:pPr>
        <w:jc w:val="both"/>
        <w:rPr>
          <w:bCs/>
          <w:sz w:val="16"/>
          <w:szCs w:val="16"/>
        </w:rPr>
      </w:pPr>
      <w:r w:rsidRPr="00B67063">
        <w:rPr>
          <w:bCs/>
          <w:sz w:val="16"/>
          <w:szCs w:val="16"/>
        </w:rPr>
        <w:t xml:space="preserve">в филиалах, отделах, удаленных рабочих местах ГБУ ЛО «МФЦ» </w:t>
      </w:r>
    </w:p>
    <w:p w:rsidR="00B67063" w:rsidRPr="00B67063" w:rsidRDefault="00B67063" w:rsidP="00B67063">
      <w:pPr>
        <w:jc w:val="both"/>
        <w:rPr>
          <w:bCs/>
          <w:sz w:val="16"/>
          <w:szCs w:val="16"/>
        </w:rPr>
      </w:pPr>
      <w:r w:rsidRPr="00B67063">
        <w:rPr>
          <w:bCs/>
          <w:sz w:val="16"/>
          <w:szCs w:val="16"/>
        </w:rPr>
        <w:t>2) без личной явки:</w:t>
      </w:r>
    </w:p>
    <w:p w:rsidR="00B67063" w:rsidRPr="00B67063" w:rsidRDefault="00B67063" w:rsidP="00B67063">
      <w:pPr>
        <w:jc w:val="both"/>
        <w:rPr>
          <w:bCs/>
          <w:sz w:val="16"/>
          <w:szCs w:val="16"/>
        </w:rPr>
      </w:pPr>
      <w:r w:rsidRPr="00B67063">
        <w:rPr>
          <w:bCs/>
          <w:sz w:val="16"/>
          <w:szCs w:val="16"/>
        </w:rPr>
        <w:t>почтовым отправлением в Администрацию;</w:t>
      </w:r>
    </w:p>
    <w:p w:rsidR="00B67063" w:rsidRPr="00B67063" w:rsidRDefault="00B67063" w:rsidP="00B67063">
      <w:pPr>
        <w:jc w:val="both"/>
        <w:rPr>
          <w:bCs/>
          <w:sz w:val="16"/>
          <w:szCs w:val="16"/>
        </w:rPr>
      </w:pPr>
      <w:r w:rsidRPr="00B67063">
        <w:rPr>
          <w:bCs/>
          <w:sz w:val="16"/>
          <w:szCs w:val="16"/>
        </w:rPr>
        <w:t>в электронной форме через личный кабинет заявителя на ПГУ ЛО/ЕПГУ.</w:t>
      </w:r>
    </w:p>
    <w:p w:rsidR="00B67063" w:rsidRPr="00B67063" w:rsidRDefault="00B67063" w:rsidP="00B67063">
      <w:pPr>
        <w:jc w:val="both"/>
        <w:rPr>
          <w:bCs/>
          <w:sz w:val="16"/>
          <w:szCs w:val="16"/>
        </w:rPr>
      </w:pPr>
      <w:r w:rsidRPr="00B67063">
        <w:rPr>
          <w:bCs/>
          <w:sz w:val="16"/>
          <w:szCs w:val="16"/>
        </w:rPr>
        <w:t>Заявитель может записаться на прием для подачи заявления о предоставлении услуги следующими способами:</w:t>
      </w:r>
    </w:p>
    <w:p w:rsidR="00B67063" w:rsidRPr="00B67063" w:rsidRDefault="00B67063" w:rsidP="00B67063">
      <w:pPr>
        <w:jc w:val="both"/>
        <w:rPr>
          <w:bCs/>
          <w:sz w:val="16"/>
          <w:szCs w:val="16"/>
        </w:rPr>
      </w:pPr>
      <w:r w:rsidRPr="00B67063">
        <w:rPr>
          <w:bCs/>
          <w:sz w:val="16"/>
          <w:szCs w:val="16"/>
        </w:rPr>
        <w:t>1) посредством ПГУ ЛО/ЕПГУ – в Администрацию, МФЦ;</w:t>
      </w:r>
    </w:p>
    <w:p w:rsidR="00B67063" w:rsidRPr="00B67063" w:rsidRDefault="00B67063" w:rsidP="00B67063">
      <w:pPr>
        <w:jc w:val="both"/>
        <w:rPr>
          <w:bCs/>
          <w:sz w:val="16"/>
          <w:szCs w:val="16"/>
        </w:rPr>
      </w:pPr>
      <w:r w:rsidRPr="00B67063">
        <w:rPr>
          <w:bCs/>
          <w:sz w:val="16"/>
          <w:szCs w:val="16"/>
        </w:rPr>
        <w:t>2) посредством сайта ОМСУ, МФЦ (при технической реализации) – в Администрацию, МФЦ;</w:t>
      </w:r>
    </w:p>
    <w:p w:rsidR="00B67063" w:rsidRPr="00B67063" w:rsidRDefault="00B67063" w:rsidP="00B67063">
      <w:pPr>
        <w:jc w:val="both"/>
        <w:rPr>
          <w:bCs/>
          <w:sz w:val="16"/>
          <w:szCs w:val="16"/>
        </w:rPr>
      </w:pPr>
      <w:r w:rsidRPr="00B67063">
        <w:rPr>
          <w:bCs/>
          <w:sz w:val="16"/>
          <w:szCs w:val="16"/>
        </w:rPr>
        <w:t>3) по телефону –  в Администрацию, МФЦ.</w:t>
      </w:r>
    </w:p>
    <w:p w:rsidR="00B67063" w:rsidRPr="00B67063" w:rsidRDefault="00B67063" w:rsidP="00B67063">
      <w:pPr>
        <w:jc w:val="both"/>
        <w:rPr>
          <w:bCs/>
          <w:sz w:val="16"/>
          <w:szCs w:val="16"/>
        </w:rPr>
      </w:pPr>
      <w:r w:rsidRPr="00B67063">
        <w:rPr>
          <w:bCs/>
          <w:sz w:val="16"/>
          <w:szCs w:val="16"/>
        </w:rPr>
        <w:t>Для записи заявитель выбирает любую свободную для приема дату и время в пределах установленного в Администрации или МФЦ графика приема заявителей.</w:t>
      </w:r>
    </w:p>
    <w:p w:rsidR="00B67063" w:rsidRPr="00B67063" w:rsidRDefault="00B67063" w:rsidP="00B67063">
      <w:pPr>
        <w:jc w:val="both"/>
        <w:rPr>
          <w:bCs/>
          <w:sz w:val="16"/>
          <w:szCs w:val="16"/>
        </w:rPr>
      </w:pPr>
      <w:r w:rsidRPr="00B67063">
        <w:rPr>
          <w:bCs/>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w:t>
      </w:r>
      <w:r w:rsidRPr="00B67063">
        <w:rPr>
          <w:bCs/>
          <w:sz w:val="16"/>
          <w:szCs w:val="16"/>
        </w:rPr>
        <w:lastRenderedPageBreak/>
        <w:t>законодательством Российской Федерации или посредством идентификации и аутентификации в комитете, в ГБУ ЛО «МФЦ»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 (при наличии технической возможности).</w:t>
      </w:r>
    </w:p>
    <w:p w:rsidR="00B67063" w:rsidRPr="00B67063" w:rsidRDefault="00B67063" w:rsidP="00B67063">
      <w:pPr>
        <w:jc w:val="both"/>
        <w:rPr>
          <w:bCs/>
          <w:sz w:val="16"/>
          <w:szCs w:val="16"/>
        </w:rPr>
      </w:pPr>
      <w:r w:rsidRPr="00B67063">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B67063" w:rsidRPr="00B67063" w:rsidRDefault="00B67063" w:rsidP="00B67063">
      <w:pPr>
        <w:jc w:val="both"/>
        <w:rPr>
          <w:bCs/>
          <w:sz w:val="16"/>
          <w:szCs w:val="16"/>
        </w:rPr>
      </w:pPr>
      <w:r w:rsidRPr="00B67063">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B67063" w:rsidRPr="00B67063" w:rsidRDefault="00B67063" w:rsidP="00B67063">
      <w:pPr>
        <w:jc w:val="both"/>
        <w:rPr>
          <w:bCs/>
          <w:sz w:val="16"/>
          <w:szCs w:val="16"/>
        </w:rPr>
      </w:pPr>
      <w:r w:rsidRPr="00B67063">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B67063" w:rsidRPr="00B67063" w:rsidRDefault="00B67063" w:rsidP="00B67063">
      <w:pPr>
        <w:jc w:val="both"/>
        <w:rPr>
          <w:bCs/>
          <w:sz w:val="16"/>
          <w:szCs w:val="16"/>
        </w:rPr>
      </w:pPr>
      <w:r w:rsidRPr="00B67063">
        <w:rPr>
          <w:bCs/>
          <w:sz w:val="16"/>
          <w:szCs w:val="16"/>
        </w:rPr>
        <w:t>2.3. Результатом предоставления муниципальной услуги является:</w:t>
      </w:r>
    </w:p>
    <w:p w:rsidR="00B67063" w:rsidRPr="00B67063" w:rsidRDefault="00B67063" w:rsidP="00B67063">
      <w:pPr>
        <w:jc w:val="both"/>
        <w:rPr>
          <w:bCs/>
          <w:sz w:val="16"/>
          <w:szCs w:val="16"/>
        </w:rPr>
      </w:pPr>
      <w:r w:rsidRPr="00B67063">
        <w:rPr>
          <w:bCs/>
          <w:sz w:val="16"/>
          <w:szCs w:val="16"/>
        </w:rPr>
        <w:t xml:space="preserve">- решение о выдаче разрешения на использование земель или земельного участка без предоставления земельного участка и установления сервитута, публичного сервитута по форме согласно приложению 1 к настоящему административному регламенту; </w:t>
      </w:r>
    </w:p>
    <w:p w:rsidR="00B67063" w:rsidRPr="00B67063" w:rsidRDefault="00B67063" w:rsidP="00B67063">
      <w:pPr>
        <w:jc w:val="both"/>
        <w:rPr>
          <w:bCs/>
          <w:sz w:val="16"/>
          <w:szCs w:val="16"/>
        </w:rPr>
      </w:pPr>
      <w:r w:rsidRPr="00B67063">
        <w:rPr>
          <w:bCs/>
          <w:sz w:val="16"/>
          <w:szCs w:val="16"/>
        </w:rPr>
        <w:t>- решение о выдаче разрешения на размещение объекта на землях, земельном участке или части земельного участка, находящихся в муниципальной собственности, по форме согласно приложению 2 к настоящему административному регламенту;</w:t>
      </w:r>
    </w:p>
    <w:p w:rsidR="00B67063" w:rsidRPr="00B67063" w:rsidRDefault="00B67063" w:rsidP="00B67063">
      <w:pPr>
        <w:jc w:val="both"/>
        <w:rPr>
          <w:bCs/>
          <w:sz w:val="16"/>
          <w:szCs w:val="16"/>
        </w:rPr>
      </w:pPr>
      <w:r w:rsidRPr="00B67063">
        <w:rPr>
          <w:bCs/>
          <w:sz w:val="16"/>
          <w:szCs w:val="16"/>
        </w:rPr>
        <w:t>- решение об отказе в предоставлении муниципальной услуги по форме согласно приложению 3 к настоящему административному регламенту.</w:t>
      </w:r>
    </w:p>
    <w:p w:rsidR="00B67063" w:rsidRPr="00B67063" w:rsidRDefault="00B67063" w:rsidP="00B67063">
      <w:pPr>
        <w:jc w:val="both"/>
        <w:rPr>
          <w:bCs/>
          <w:sz w:val="16"/>
          <w:szCs w:val="16"/>
          <w:lang w:bidi="ru-RU"/>
        </w:rPr>
      </w:pPr>
      <w:r w:rsidRPr="00B67063">
        <w:rPr>
          <w:bCs/>
          <w:sz w:val="16"/>
          <w:szCs w:val="16"/>
        </w:rPr>
        <w:t>Документом, содержащим решение о предоставлении муниципальной услуги, на основании которого заявителю предоставляются результаты, указанные в пункте 2.3 настоящего административного регламента, является правовой акт Администрации.</w:t>
      </w:r>
    </w:p>
    <w:p w:rsidR="00B67063" w:rsidRPr="00B67063" w:rsidRDefault="00B67063" w:rsidP="00B67063">
      <w:pPr>
        <w:jc w:val="both"/>
        <w:rPr>
          <w:bCs/>
          <w:sz w:val="16"/>
          <w:szCs w:val="16"/>
        </w:rPr>
      </w:pPr>
      <w:r w:rsidRPr="00B67063">
        <w:rPr>
          <w:bCs/>
          <w:sz w:val="16"/>
          <w:szCs w:val="16"/>
        </w:rPr>
        <w:t>Результат предоставления муниципальной услуги выдается:</w:t>
      </w:r>
    </w:p>
    <w:p w:rsidR="00B67063" w:rsidRPr="00B67063" w:rsidRDefault="00B67063" w:rsidP="00B67063">
      <w:pPr>
        <w:jc w:val="both"/>
        <w:rPr>
          <w:bCs/>
          <w:sz w:val="16"/>
          <w:szCs w:val="16"/>
        </w:rPr>
      </w:pPr>
      <w:r w:rsidRPr="00B67063">
        <w:rPr>
          <w:bCs/>
          <w:sz w:val="16"/>
          <w:szCs w:val="16"/>
        </w:rPr>
        <w:t>1) при личной явке:</w:t>
      </w:r>
    </w:p>
    <w:p w:rsidR="00B67063" w:rsidRPr="00B67063" w:rsidRDefault="00B67063" w:rsidP="00B67063">
      <w:pPr>
        <w:jc w:val="both"/>
        <w:rPr>
          <w:bCs/>
          <w:sz w:val="16"/>
          <w:szCs w:val="16"/>
        </w:rPr>
      </w:pPr>
      <w:r w:rsidRPr="00B67063">
        <w:rPr>
          <w:bCs/>
          <w:sz w:val="16"/>
          <w:szCs w:val="16"/>
        </w:rPr>
        <w:t>в Администрации;</w:t>
      </w:r>
    </w:p>
    <w:p w:rsidR="00B67063" w:rsidRPr="00B67063" w:rsidRDefault="00B67063" w:rsidP="00B67063">
      <w:pPr>
        <w:jc w:val="both"/>
        <w:rPr>
          <w:bCs/>
          <w:sz w:val="16"/>
          <w:szCs w:val="16"/>
        </w:rPr>
      </w:pPr>
      <w:r w:rsidRPr="00B67063">
        <w:rPr>
          <w:bCs/>
          <w:sz w:val="16"/>
          <w:szCs w:val="16"/>
        </w:rPr>
        <w:t>в филиалах, отделах, удаленных рабочих местах ГБУ ЛО «МФЦ»;</w:t>
      </w:r>
    </w:p>
    <w:p w:rsidR="00B67063" w:rsidRPr="00B67063" w:rsidRDefault="00B67063" w:rsidP="00B67063">
      <w:pPr>
        <w:jc w:val="both"/>
        <w:rPr>
          <w:bCs/>
          <w:sz w:val="16"/>
          <w:szCs w:val="16"/>
        </w:rPr>
      </w:pPr>
      <w:r w:rsidRPr="00B67063">
        <w:rPr>
          <w:bCs/>
          <w:sz w:val="16"/>
          <w:szCs w:val="16"/>
        </w:rPr>
        <w:t>2) без личной явки:</w:t>
      </w:r>
    </w:p>
    <w:p w:rsidR="00B67063" w:rsidRPr="00B67063" w:rsidRDefault="00B67063" w:rsidP="00B67063">
      <w:pPr>
        <w:jc w:val="both"/>
        <w:rPr>
          <w:bCs/>
          <w:sz w:val="16"/>
          <w:szCs w:val="16"/>
        </w:rPr>
      </w:pPr>
      <w:r w:rsidRPr="00B67063">
        <w:rPr>
          <w:bCs/>
          <w:sz w:val="16"/>
          <w:szCs w:val="16"/>
        </w:rPr>
        <w:t>посредством ПГУ ЛО/ЕПГУ (при технической реализации);</w:t>
      </w:r>
    </w:p>
    <w:p w:rsidR="00B67063" w:rsidRPr="00B67063" w:rsidRDefault="00B67063" w:rsidP="00B67063">
      <w:pPr>
        <w:jc w:val="both"/>
        <w:rPr>
          <w:bCs/>
          <w:sz w:val="16"/>
          <w:szCs w:val="16"/>
        </w:rPr>
      </w:pPr>
      <w:r w:rsidRPr="00B67063">
        <w:rPr>
          <w:bCs/>
          <w:sz w:val="16"/>
          <w:szCs w:val="16"/>
        </w:rPr>
        <w:t>почтовым отправлением (заказным письмом с приложением представленных документов).</w:t>
      </w:r>
    </w:p>
    <w:p w:rsidR="00B67063" w:rsidRPr="00B67063" w:rsidRDefault="00B67063" w:rsidP="00B67063">
      <w:pPr>
        <w:jc w:val="both"/>
        <w:rPr>
          <w:bCs/>
          <w:sz w:val="16"/>
          <w:szCs w:val="16"/>
        </w:rPr>
      </w:pPr>
      <w:r w:rsidRPr="00B67063">
        <w:rPr>
          <w:bCs/>
          <w:sz w:val="16"/>
          <w:szCs w:val="16"/>
        </w:rPr>
        <w:t>2.3.1. В течение 10 рабочих дней со дня выдачи разрешения Администрация направляет копию разрешения с приложением схемы границ предполагаемых к использованию земель или части земельного участка, на кадастровом плане территории в федеральный орган исполнительной власти, уполномоченный на осуществление государственного земельного надзора.</w:t>
      </w:r>
    </w:p>
    <w:p w:rsidR="00B67063" w:rsidRPr="00B67063" w:rsidRDefault="00B67063" w:rsidP="00B67063">
      <w:pPr>
        <w:jc w:val="both"/>
        <w:rPr>
          <w:bCs/>
          <w:sz w:val="16"/>
          <w:szCs w:val="16"/>
        </w:rPr>
      </w:pPr>
      <w:r w:rsidRPr="00B67063">
        <w:rPr>
          <w:bCs/>
          <w:sz w:val="16"/>
          <w:szCs w:val="16"/>
        </w:rPr>
        <w:t>2.4. Срок предоставления муниципальной услуги составляет:</w:t>
      </w:r>
    </w:p>
    <w:p w:rsidR="00B67063" w:rsidRPr="00B67063" w:rsidRDefault="00B67063" w:rsidP="00B67063">
      <w:pPr>
        <w:jc w:val="both"/>
        <w:rPr>
          <w:bCs/>
          <w:sz w:val="16"/>
          <w:szCs w:val="16"/>
        </w:rPr>
      </w:pPr>
      <w:r w:rsidRPr="00B67063">
        <w:rPr>
          <w:bCs/>
          <w:sz w:val="16"/>
          <w:szCs w:val="16"/>
        </w:rPr>
        <w:t>а) в случае рассмотрения заявления о выдаче разрешения на использование земель или земельного участка без предоставления земельного участка и установления сервитута, публичного сервитута - не более 22 рабочих (25 календарных + 3 рабочих) дней со дня поступления заявления в Администрацию;</w:t>
      </w:r>
    </w:p>
    <w:p w:rsidR="00B67063" w:rsidRPr="00B67063" w:rsidRDefault="00B67063" w:rsidP="00B67063">
      <w:pPr>
        <w:jc w:val="both"/>
        <w:rPr>
          <w:bCs/>
          <w:sz w:val="16"/>
          <w:szCs w:val="16"/>
        </w:rPr>
      </w:pPr>
      <w:r w:rsidRPr="00B67063">
        <w:rPr>
          <w:bCs/>
          <w:sz w:val="16"/>
          <w:szCs w:val="16"/>
        </w:rPr>
        <w:t>б) в случае рассмотрения заявления о выдаче разрешения на размещение объекта на землях, земельном участке или части земельного участка - не более 10 рабочих дней со дня поступления заявления в Администрацию.</w:t>
      </w:r>
    </w:p>
    <w:p w:rsidR="00B67063" w:rsidRPr="00B67063" w:rsidRDefault="00B67063" w:rsidP="00B67063">
      <w:pPr>
        <w:jc w:val="both"/>
        <w:rPr>
          <w:bCs/>
          <w:sz w:val="16"/>
          <w:szCs w:val="16"/>
        </w:rPr>
      </w:pPr>
      <w:bookmarkStart w:id="27" w:name="Par187"/>
      <w:bookmarkEnd w:id="27"/>
      <w:r w:rsidRPr="00B67063">
        <w:rPr>
          <w:bCs/>
          <w:sz w:val="16"/>
          <w:szCs w:val="16"/>
        </w:rPr>
        <w:t>2.5. Правовые основания для предоставления муниципальной услуги.</w:t>
      </w:r>
    </w:p>
    <w:p w:rsidR="00B67063" w:rsidRPr="00B67063" w:rsidRDefault="00B67063" w:rsidP="00B67063">
      <w:pPr>
        <w:jc w:val="both"/>
        <w:rPr>
          <w:bCs/>
          <w:sz w:val="16"/>
          <w:szCs w:val="16"/>
        </w:rPr>
      </w:pPr>
      <w:r w:rsidRPr="00B67063">
        <w:rPr>
          <w:bCs/>
          <w:sz w:val="16"/>
          <w:szCs w:val="16"/>
        </w:rPr>
        <w:t>- Земельный кодекс Российской Федерации (далее – ЗК РФ);</w:t>
      </w:r>
    </w:p>
    <w:p w:rsidR="00B67063" w:rsidRPr="00B67063" w:rsidRDefault="00B67063" w:rsidP="00B67063">
      <w:pPr>
        <w:jc w:val="both"/>
        <w:rPr>
          <w:bCs/>
          <w:sz w:val="16"/>
          <w:szCs w:val="16"/>
        </w:rPr>
      </w:pPr>
      <w:r w:rsidRPr="00B67063">
        <w:rPr>
          <w:bCs/>
          <w:sz w:val="16"/>
          <w:szCs w:val="16"/>
        </w:rPr>
        <w:t>- Федеральный закон от 24.07.2007 № 221-ФЗ «О кадастровой деятельности»;</w:t>
      </w:r>
    </w:p>
    <w:p w:rsidR="00B67063" w:rsidRPr="00B67063" w:rsidRDefault="00B67063" w:rsidP="00B67063">
      <w:pPr>
        <w:jc w:val="both"/>
        <w:rPr>
          <w:bCs/>
          <w:sz w:val="16"/>
          <w:szCs w:val="16"/>
        </w:rPr>
      </w:pPr>
      <w:r w:rsidRPr="00B67063">
        <w:rPr>
          <w:bCs/>
          <w:sz w:val="16"/>
          <w:szCs w:val="16"/>
        </w:rPr>
        <w:t>- Федеральный закон от 13.07.2015 № 218-ФЗ «О государственной регистрации недвижимости»;</w:t>
      </w:r>
    </w:p>
    <w:p w:rsidR="00B67063" w:rsidRPr="00B67063" w:rsidRDefault="00B67063" w:rsidP="00B67063">
      <w:pPr>
        <w:jc w:val="both"/>
        <w:rPr>
          <w:bCs/>
          <w:sz w:val="16"/>
          <w:szCs w:val="16"/>
        </w:rPr>
      </w:pPr>
      <w:r w:rsidRPr="00B67063">
        <w:rPr>
          <w:bCs/>
          <w:sz w:val="16"/>
          <w:szCs w:val="16"/>
        </w:rPr>
        <w:t>- Федеральный закон от 25.10.2001 № 137-ФЗ «О введении в действие Земельного кодекса Российской Федерации»;</w:t>
      </w:r>
    </w:p>
    <w:p w:rsidR="00B67063" w:rsidRPr="00B67063" w:rsidRDefault="00B67063" w:rsidP="00B67063">
      <w:pPr>
        <w:jc w:val="both"/>
        <w:rPr>
          <w:bCs/>
          <w:sz w:val="16"/>
          <w:szCs w:val="16"/>
        </w:rPr>
      </w:pPr>
      <w:r w:rsidRPr="00B67063">
        <w:rPr>
          <w:bCs/>
          <w:sz w:val="16"/>
          <w:szCs w:val="16"/>
        </w:rPr>
        <w:t>- Постановление Правительства Российской Федерации от 27.11.2014 № 1244 «Об утверждении Правил выдачи разрешения на использование земель или земельного участка, находящегося в государственной или муниципальной собственности» (далее – Правила № 1244);</w:t>
      </w:r>
    </w:p>
    <w:p w:rsidR="00B67063" w:rsidRPr="00B67063" w:rsidRDefault="00B67063" w:rsidP="00B67063">
      <w:pPr>
        <w:jc w:val="both"/>
        <w:rPr>
          <w:bCs/>
          <w:sz w:val="16"/>
          <w:szCs w:val="16"/>
        </w:rPr>
      </w:pPr>
      <w:r w:rsidRPr="00B67063">
        <w:rPr>
          <w:bCs/>
          <w:sz w:val="16"/>
          <w:szCs w:val="16"/>
        </w:rPr>
        <w:t xml:space="preserve">- Постановление Правительства Российской Федерации от 03.12.2014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(далее – Перечень № 1300); </w:t>
      </w:r>
    </w:p>
    <w:p w:rsidR="00B67063" w:rsidRPr="00B67063" w:rsidRDefault="00B67063" w:rsidP="00B67063">
      <w:pPr>
        <w:jc w:val="both"/>
        <w:rPr>
          <w:bCs/>
          <w:sz w:val="16"/>
          <w:szCs w:val="16"/>
        </w:rPr>
      </w:pPr>
      <w:r w:rsidRPr="00B67063">
        <w:rPr>
          <w:bCs/>
          <w:sz w:val="16"/>
          <w:szCs w:val="16"/>
        </w:rPr>
        <w:t xml:space="preserve">- Постановление Правительства Российской Федерации от 12.11.2020 № 1816 «Об утверждении перечня случаев, при которых для строительства, реконструкции линейного объекта не требуется подготовка документации по планировке территории, перечня случаев, при которых для строительства, реконструкции объекта капитального строительства не требуется получение разрешения на строительство, внесении изменений в перечень видов объектов, размещение которых может осуществляться на землях или земельных участках, находящихся в государственной или </w:t>
      </w:r>
      <w:r w:rsidRPr="00B67063">
        <w:rPr>
          <w:bCs/>
          <w:sz w:val="16"/>
          <w:szCs w:val="16"/>
        </w:rPr>
        <w:lastRenderedPageBreak/>
        <w:t>муниципальной собственности, без предоставления земельных участков и установления сервитутов, и о признании утратившими силу некоторых актов Правительства Российской Федерации»;</w:t>
      </w:r>
    </w:p>
    <w:p w:rsidR="00B67063" w:rsidRPr="00B67063" w:rsidRDefault="00B67063" w:rsidP="00B67063">
      <w:pPr>
        <w:jc w:val="both"/>
        <w:rPr>
          <w:bCs/>
          <w:sz w:val="16"/>
          <w:szCs w:val="16"/>
        </w:rPr>
      </w:pPr>
      <w:r w:rsidRPr="00B67063">
        <w:rPr>
          <w:bCs/>
          <w:sz w:val="16"/>
          <w:szCs w:val="16"/>
        </w:rPr>
        <w:t>- Областной закон Ленинградской области от 18.05.2012 № 38-оз «Об установлении случаев, при которых не требуется получение разрешения на строительство на территории Ленинградской области»;</w:t>
      </w:r>
    </w:p>
    <w:p w:rsidR="00B67063" w:rsidRPr="00B67063" w:rsidRDefault="00B67063" w:rsidP="00B67063">
      <w:pPr>
        <w:jc w:val="both"/>
        <w:rPr>
          <w:bCs/>
          <w:sz w:val="16"/>
          <w:szCs w:val="16"/>
        </w:rPr>
      </w:pPr>
      <w:r w:rsidRPr="00B67063">
        <w:rPr>
          <w:bCs/>
          <w:sz w:val="16"/>
          <w:szCs w:val="16"/>
        </w:rPr>
        <w:t>- Постановление Правительства Ленинградской области от 03.08.2015 № 301 «Об утверждении Порядка и условий размещения отдельных видов объектов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публичного сервитута на территории Ленинградской области» (далее – Порядок № 301).</w:t>
      </w:r>
    </w:p>
    <w:p w:rsidR="00B67063" w:rsidRPr="00B67063" w:rsidRDefault="00B67063" w:rsidP="00B67063">
      <w:pPr>
        <w:jc w:val="both"/>
        <w:rPr>
          <w:bCs/>
          <w:sz w:val="16"/>
          <w:szCs w:val="16"/>
        </w:rPr>
      </w:pPr>
      <w:r w:rsidRPr="00B67063">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B67063" w:rsidRPr="00B67063" w:rsidRDefault="00B67063" w:rsidP="00B67063">
      <w:pPr>
        <w:jc w:val="both"/>
        <w:rPr>
          <w:bCs/>
          <w:sz w:val="16"/>
          <w:szCs w:val="16"/>
        </w:rPr>
      </w:pPr>
      <w:r w:rsidRPr="00B67063">
        <w:rPr>
          <w:bCs/>
          <w:sz w:val="16"/>
          <w:szCs w:val="16"/>
        </w:rPr>
        <w:t>Для предоставления муниципальной услуги заполняется заявление (по форме согласно приложению 4 к настоящему административному регламенту):</w:t>
      </w:r>
    </w:p>
    <w:p w:rsidR="00B67063" w:rsidRPr="00B67063" w:rsidRDefault="00B67063" w:rsidP="00B67063">
      <w:pPr>
        <w:jc w:val="both"/>
        <w:rPr>
          <w:bCs/>
          <w:sz w:val="16"/>
          <w:szCs w:val="16"/>
        </w:rPr>
      </w:pPr>
      <w:r w:rsidRPr="00B67063">
        <w:rPr>
          <w:bCs/>
          <w:sz w:val="16"/>
          <w:szCs w:val="16"/>
        </w:rPr>
        <w:t>- лично заявителем (представителем заявителя) при обращении в Администрацию и на ЕПГУ/ПГУ ЛО;</w:t>
      </w:r>
    </w:p>
    <w:p w:rsidR="00B67063" w:rsidRPr="00B67063" w:rsidRDefault="00B67063" w:rsidP="00B67063">
      <w:pPr>
        <w:jc w:val="both"/>
        <w:rPr>
          <w:bCs/>
          <w:sz w:val="16"/>
          <w:szCs w:val="16"/>
        </w:rPr>
      </w:pPr>
      <w:r w:rsidRPr="00B67063">
        <w:rPr>
          <w:bCs/>
          <w:sz w:val="16"/>
          <w:szCs w:val="16"/>
        </w:rPr>
        <w:t>- специалистом МФЦ при личном обращении заявителя (представителя заявителя) в МФЦ.</w:t>
      </w:r>
    </w:p>
    <w:p w:rsidR="00B67063" w:rsidRPr="00B67063" w:rsidRDefault="00B67063" w:rsidP="00B67063">
      <w:pPr>
        <w:jc w:val="both"/>
        <w:rPr>
          <w:bCs/>
          <w:sz w:val="16"/>
          <w:szCs w:val="16"/>
        </w:rPr>
      </w:pPr>
      <w:r w:rsidRPr="00B67063">
        <w:rPr>
          <w:bCs/>
          <w:sz w:val="16"/>
          <w:szCs w:val="16"/>
        </w:rPr>
        <w:t>Заявление заполняется при помощи технических средств или от руки разборчиво (печатными буквами). Не допускается исправления ошибок путем зачеркивания или с помощью корректирующих средств.</w:t>
      </w:r>
    </w:p>
    <w:p w:rsidR="00B67063" w:rsidRPr="00B67063" w:rsidRDefault="00B67063" w:rsidP="00B67063">
      <w:pPr>
        <w:jc w:val="both"/>
        <w:rPr>
          <w:bCs/>
          <w:sz w:val="16"/>
          <w:szCs w:val="16"/>
        </w:rPr>
      </w:pPr>
      <w:r w:rsidRPr="00B67063">
        <w:rPr>
          <w:bCs/>
          <w:sz w:val="16"/>
          <w:szCs w:val="16"/>
        </w:rPr>
        <w:t xml:space="preserve">При обращении в Администрацию, МФЦ необходимо предъявить документ, удостоверяющий личность: </w:t>
      </w:r>
    </w:p>
    <w:p w:rsidR="00B67063" w:rsidRPr="00B67063" w:rsidRDefault="00B67063" w:rsidP="00B67063">
      <w:pPr>
        <w:jc w:val="both"/>
        <w:rPr>
          <w:bCs/>
          <w:sz w:val="16"/>
          <w:szCs w:val="16"/>
        </w:rPr>
      </w:pPr>
      <w:r w:rsidRPr="00B67063">
        <w:rPr>
          <w:bCs/>
          <w:sz w:val="16"/>
          <w:szCs w:val="16"/>
        </w:rPr>
        <w:t>- заявителя, представителя заявителя, в случае, когда полномочия уполномоченного лица подтверждены доверенностью в простой письменной форме (паспорт гражданина Российской Федерации, паспорт гражданина СССР, временное удостоверение личности гражданина Российской Федерации по форме № 2П, удостоверение личности военнослужащего Российской Федерации);</w:t>
      </w:r>
    </w:p>
    <w:p w:rsidR="00B67063" w:rsidRPr="00B67063" w:rsidRDefault="00B67063" w:rsidP="00B67063">
      <w:pPr>
        <w:jc w:val="both"/>
        <w:rPr>
          <w:bCs/>
          <w:sz w:val="16"/>
          <w:szCs w:val="16"/>
        </w:rPr>
      </w:pPr>
      <w:r w:rsidRPr="00B67063">
        <w:rPr>
          <w:bCs/>
          <w:sz w:val="16"/>
          <w:szCs w:val="16"/>
        </w:rPr>
        <w:t xml:space="preserve">- документ, оформленный в соответствии с действующим законодательством, подтверждающий наличие у представителя права действовать от лица заявителя и определяющий условия и границы реализации права представителя на получение муниципальной услуги, если с заявлением обращается представитель заявителя: </w:t>
      </w:r>
    </w:p>
    <w:p w:rsidR="00B67063" w:rsidRPr="00B67063" w:rsidRDefault="00B67063" w:rsidP="00B67063">
      <w:pPr>
        <w:jc w:val="both"/>
        <w:rPr>
          <w:bCs/>
          <w:sz w:val="16"/>
          <w:szCs w:val="16"/>
        </w:rPr>
      </w:pPr>
      <w:r w:rsidRPr="00B67063">
        <w:rPr>
          <w:bCs/>
          <w:sz w:val="16"/>
          <w:szCs w:val="16"/>
        </w:rPr>
        <w:t xml:space="preserve">а) доверенность, удостоверенную нотариально, либо главой местной администрации поселения и специально уполномоченным должностным лицом местного самоуправления поселения или главой местной администрации муниципального района и специально </w:t>
      </w:r>
    </w:p>
    <w:p w:rsidR="00B67063" w:rsidRPr="00B67063" w:rsidRDefault="00B67063" w:rsidP="00B67063">
      <w:pPr>
        <w:jc w:val="both"/>
        <w:rPr>
          <w:bCs/>
          <w:sz w:val="16"/>
          <w:szCs w:val="16"/>
        </w:rPr>
      </w:pPr>
      <w:r w:rsidRPr="00B67063">
        <w:rPr>
          <w:bCs/>
          <w:sz w:val="16"/>
          <w:szCs w:val="16"/>
        </w:rPr>
        <w:t xml:space="preserve">уполномоченным должностным лицом местного самоуправления муниципального района (в случае, если в поселении нет нотариуса), либо должностным лицом консульского учреждения Российской Федерации, уполномоченным на совершение этих действий; </w:t>
      </w:r>
    </w:p>
    <w:p w:rsidR="00B67063" w:rsidRPr="00B67063" w:rsidRDefault="00B67063" w:rsidP="00B67063">
      <w:pPr>
        <w:jc w:val="both"/>
        <w:rPr>
          <w:bCs/>
          <w:sz w:val="16"/>
          <w:szCs w:val="16"/>
        </w:rPr>
      </w:pPr>
      <w:r w:rsidRPr="00B67063">
        <w:rPr>
          <w:bCs/>
          <w:sz w:val="16"/>
          <w:szCs w:val="16"/>
        </w:rPr>
        <w:t xml:space="preserve">б) доверенность, удостоверенную в соответствии с пунктом 2 статьи 185.1 Гражданского кодекса Российской Федерации и являющуюся приравненной к нотариальной: </w:t>
      </w:r>
    </w:p>
    <w:p w:rsidR="00B67063" w:rsidRPr="00B67063" w:rsidRDefault="00B67063" w:rsidP="00B67063">
      <w:pPr>
        <w:jc w:val="both"/>
        <w:rPr>
          <w:bCs/>
          <w:sz w:val="16"/>
          <w:szCs w:val="16"/>
        </w:rPr>
      </w:pPr>
      <w:r w:rsidRPr="00B67063">
        <w:rPr>
          <w:bCs/>
          <w:sz w:val="16"/>
          <w:szCs w:val="16"/>
        </w:rPr>
        <w:t>доверенности военнослужащих и других лиц, находящихся на излечении в госпиталях, санаториях и других военно-лечебных учреждениях, которые удостоверены начальником такого учреждения, его заместителем по медицинской части, а при их отсутствии старшим или дежурным врачом;</w:t>
      </w:r>
    </w:p>
    <w:p w:rsidR="00B67063" w:rsidRPr="00B67063" w:rsidRDefault="00B67063" w:rsidP="00B67063">
      <w:pPr>
        <w:jc w:val="both"/>
        <w:rPr>
          <w:bCs/>
          <w:sz w:val="16"/>
          <w:szCs w:val="16"/>
        </w:rPr>
      </w:pPr>
      <w:r w:rsidRPr="00B67063">
        <w:rPr>
          <w:bCs/>
          <w:sz w:val="16"/>
          <w:szCs w:val="16"/>
        </w:rPr>
        <w:t>доверенности военнослужащих, а в пунктах дислокации воинских частей, соединений, учреждений и военно-учебных заведений, где нет нотариальных контор и других органов, совершающих нотариальные действия, также доверенности работников, членов их семей и членов семей военнослужащих, которые удостоверены командиром (начальником) этих части, соединения, учреждения или заведения;</w:t>
      </w:r>
    </w:p>
    <w:p w:rsidR="00B67063" w:rsidRPr="00B67063" w:rsidRDefault="00B67063" w:rsidP="00B67063">
      <w:pPr>
        <w:jc w:val="both"/>
        <w:rPr>
          <w:bCs/>
          <w:sz w:val="16"/>
          <w:szCs w:val="16"/>
        </w:rPr>
      </w:pPr>
      <w:r w:rsidRPr="00B67063">
        <w:rPr>
          <w:bCs/>
          <w:sz w:val="16"/>
          <w:szCs w:val="16"/>
        </w:rPr>
        <w:t>доверенности лиц, находящихся в местах лишения свободы, которые удостоверены начальником соответствующего места лишения свободы;</w:t>
      </w:r>
    </w:p>
    <w:p w:rsidR="00B67063" w:rsidRPr="00B67063" w:rsidRDefault="00B67063" w:rsidP="00B67063">
      <w:pPr>
        <w:jc w:val="both"/>
        <w:rPr>
          <w:bCs/>
          <w:sz w:val="16"/>
          <w:szCs w:val="16"/>
        </w:rPr>
      </w:pPr>
      <w:r w:rsidRPr="00B67063">
        <w:rPr>
          <w:bCs/>
          <w:sz w:val="16"/>
          <w:szCs w:val="16"/>
        </w:rPr>
        <w:t>доверенности совершеннолетних дееспособных граждан, проживающих в стационарных организациях социального обслуживания, которые удостоверены администрацией этой организации или руководителем (его заместителем) соответствующего учреждения социальной защиты населения;</w:t>
      </w:r>
    </w:p>
    <w:p w:rsidR="00B67063" w:rsidRPr="00B67063" w:rsidRDefault="00B67063" w:rsidP="00B67063">
      <w:pPr>
        <w:jc w:val="both"/>
        <w:rPr>
          <w:bCs/>
          <w:sz w:val="16"/>
          <w:szCs w:val="16"/>
        </w:rPr>
      </w:pPr>
      <w:r w:rsidRPr="00B67063">
        <w:rPr>
          <w:bCs/>
          <w:sz w:val="16"/>
          <w:szCs w:val="16"/>
        </w:rPr>
        <w:t>в) доверенность или договор, приказ о назначении, решение собрания, содержащие полномочия представителя (при обращении за предоставлением муниципальной услуги представителя заявителя, полномочия которого основаны на доверенности), удостоверенную в соответствии с пунктом 4 статьи 185.1 Гражданского кодекса Российской Федерации;</w:t>
      </w:r>
    </w:p>
    <w:p w:rsidR="00B67063" w:rsidRPr="00B67063" w:rsidRDefault="00B67063" w:rsidP="00B67063">
      <w:pPr>
        <w:jc w:val="both"/>
        <w:rPr>
          <w:bCs/>
          <w:sz w:val="16"/>
          <w:szCs w:val="16"/>
        </w:rPr>
      </w:pPr>
      <w:r w:rsidRPr="00B67063">
        <w:rPr>
          <w:bCs/>
          <w:sz w:val="16"/>
          <w:szCs w:val="16"/>
        </w:rPr>
        <w:t>г) постановление органа опеки и попечительства об установлении опеки или попечительства (в отношении граждан, находящихся под опекой или попечительством либо помещенных под надзор в медицинские организации, организации, оказывающие социальные услуги, или иные организации).</w:t>
      </w:r>
    </w:p>
    <w:p w:rsidR="00B67063" w:rsidRPr="00B67063" w:rsidRDefault="00B67063" w:rsidP="00B67063">
      <w:pPr>
        <w:jc w:val="both"/>
        <w:rPr>
          <w:bCs/>
          <w:sz w:val="16"/>
          <w:szCs w:val="16"/>
        </w:rPr>
      </w:pPr>
      <w:r w:rsidRPr="00B67063">
        <w:rPr>
          <w:bCs/>
          <w:sz w:val="16"/>
          <w:szCs w:val="16"/>
        </w:rPr>
        <w:t>2.6.1. Заявление должно содержать следующую информацию:</w:t>
      </w:r>
    </w:p>
    <w:p w:rsidR="00B67063" w:rsidRPr="00B67063" w:rsidRDefault="00B67063" w:rsidP="00B67063">
      <w:pPr>
        <w:jc w:val="both"/>
        <w:rPr>
          <w:bCs/>
          <w:sz w:val="16"/>
          <w:szCs w:val="16"/>
        </w:rPr>
      </w:pPr>
      <w:r w:rsidRPr="00B67063">
        <w:rPr>
          <w:bCs/>
          <w:sz w:val="16"/>
          <w:szCs w:val="16"/>
        </w:rPr>
        <w:t>а) фамилия, имя и отчество (при наличии), место жительства заявителя и реквизиты документа, удостоверяющего его личность, – в случае, если заявление подается физическим лицом,</w:t>
      </w:r>
    </w:p>
    <w:p w:rsidR="00B67063" w:rsidRPr="00B67063" w:rsidRDefault="00B67063" w:rsidP="00B67063">
      <w:pPr>
        <w:jc w:val="both"/>
        <w:rPr>
          <w:bCs/>
          <w:sz w:val="16"/>
          <w:szCs w:val="16"/>
        </w:rPr>
      </w:pPr>
      <w:r w:rsidRPr="00B67063">
        <w:rPr>
          <w:bCs/>
          <w:sz w:val="16"/>
          <w:szCs w:val="16"/>
        </w:rPr>
        <w:t xml:space="preserve">б) наименование, место нахождения, организационно-правовая форма и сведения о государственной регистрации заявителя в Едином </w:t>
      </w:r>
      <w:r w:rsidRPr="00B67063">
        <w:rPr>
          <w:bCs/>
          <w:sz w:val="16"/>
          <w:szCs w:val="16"/>
        </w:rPr>
        <w:lastRenderedPageBreak/>
        <w:t>государственном реестре юридических лиц – в случае, если заявление подается юридическим лицом;</w:t>
      </w:r>
    </w:p>
    <w:p w:rsidR="00B67063" w:rsidRPr="00B67063" w:rsidRDefault="00B67063" w:rsidP="00B67063">
      <w:pPr>
        <w:jc w:val="both"/>
        <w:rPr>
          <w:bCs/>
          <w:sz w:val="16"/>
          <w:szCs w:val="16"/>
        </w:rPr>
      </w:pPr>
      <w:r w:rsidRPr="00B67063">
        <w:rPr>
          <w:bCs/>
          <w:sz w:val="16"/>
          <w:szCs w:val="16"/>
        </w:rPr>
        <w:t>в) фамилия, имя и (при наличии) отчество представителя заявителя и реквизиты документа, подтверждающего его полномочия, – в случае, если заявление подается представителем заявителя;</w:t>
      </w:r>
    </w:p>
    <w:p w:rsidR="00B67063" w:rsidRPr="00B67063" w:rsidRDefault="00B67063" w:rsidP="00B67063">
      <w:pPr>
        <w:jc w:val="both"/>
        <w:rPr>
          <w:bCs/>
          <w:sz w:val="16"/>
          <w:szCs w:val="16"/>
        </w:rPr>
      </w:pPr>
      <w:r w:rsidRPr="00B67063">
        <w:rPr>
          <w:bCs/>
          <w:sz w:val="16"/>
          <w:szCs w:val="16"/>
        </w:rPr>
        <w:t>г) почтовый адрес, адрес электронной почты, номер телефона для связи с заявителем или представителем заявителя;</w:t>
      </w:r>
    </w:p>
    <w:p w:rsidR="00B67063" w:rsidRPr="00B67063" w:rsidRDefault="00B67063" w:rsidP="00B67063">
      <w:pPr>
        <w:jc w:val="both"/>
        <w:rPr>
          <w:bCs/>
          <w:sz w:val="16"/>
          <w:szCs w:val="16"/>
        </w:rPr>
      </w:pPr>
      <w:r w:rsidRPr="00B67063">
        <w:rPr>
          <w:bCs/>
          <w:sz w:val="16"/>
          <w:szCs w:val="16"/>
        </w:rPr>
        <w:t xml:space="preserve">д) предполагаемые цели использования земель или земельного участка в соответствии с </w:t>
      </w:r>
      <w:hyperlink r:id="rId57" w:history="1">
        <w:r w:rsidRPr="00B67063">
          <w:rPr>
            <w:rStyle w:val="a3"/>
            <w:bCs/>
            <w:sz w:val="16"/>
            <w:szCs w:val="16"/>
          </w:rPr>
          <w:t>пунктом 1 статьи 39.34</w:t>
        </w:r>
      </w:hyperlink>
      <w:r w:rsidRPr="00B67063">
        <w:rPr>
          <w:bCs/>
          <w:sz w:val="16"/>
          <w:szCs w:val="16"/>
        </w:rPr>
        <w:t xml:space="preserve"> ЗК РФ;</w:t>
      </w:r>
    </w:p>
    <w:p w:rsidR="00B67063" w:rsidRPr="00B67063" w:rsidRDefault="00B67063" w:rsidP="00B67063">
      <w:pPr>
        <w:jc w:val="both"/>
        <w:rPr>
          <w:bCs/>
          <w:sz w:val="16"/>
          <w:szCs w:val="16"/>
        </w:rPr>
      </w:pPr>
      <w:r w:rsidRPr="00B67063">
        <w:rPr>
          <w:bCs/>
          <w:sz w:val="16"/>
          <w:szCs w:val="16"/>
        </w:rPr>
        <w:t>е) кадастровый номер земельного участка – в случае, если планируется использование всего земельного участка или его части;</w:t>
      </w:r>
    </w:p>
    <w:p w:rsidR="00B67063" w:rsidRPr="00B67063" w:rsidRDefault="00B67063" w:rsidP="00B67063">
      <w:pPr>
        <w:jc w:val="both"/>
        <w:rPr>
          <w:bCs/>
          <w:sz w:val="16"/>
          <w:szCs w:val="16"/>
        </w:rPr>
      </w:pPr>
      <w:r w:rsidRPr="00B67063">
        <w:rPr>
          <w:bCs/>
          <w:sz w:val="16"/>
          <w:szCs w:val="16"/>
        </w:rPr>
        <w:t>ж) вид объекта, предполагаемого к размещению на землях или земельном участке (выбрать из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утвержденного постановлением Правительства Российской Федерации от 03.12.2014 № 1300);</w:t>
      </w:r>
    </w:p>
    <w:p w:rsidR="00B67063" w:rsidRPr="00B67063" w:rsidRDefault="00B67063" w:rsidP="00B67063">
      <w:pPr>
        <w:jc w:val="both"/>
        <w:rPr>
          <w:bCs/>
          <w:sz w:val="16"/>
          <w:szCs w:val="16"/>
        </w:rPr>
      </w:pPr>
      <w:r w:rsidRPr="00B67063">
        <w:rPr>
          <w:bCs/>
          <w:sz w:val="16"/>
          <w:szCs w:val="16"/>
        </w:rPr>
        <w:t xml:space="preserve">з) срок использования земель или земельного участка (в пределах сроков, установленных </w:t>
      </w:r>
      <w:hyperlink r:id="rId58" w:history="1">
        <w:r w:rsidRPr="00B67063">
          <w:rPr>
            <w:rStyle w:val="a3"/>
            <w:bCs/>
            <w:sz w:val="16"/>
            <w:szCs w:val="16"/>
          </w:rPr>
          <w:t>пунктом 1 статьи 39.34</w:t>
        </w:r>
      </w:hyperlink>
      <w:r w:rsidRPr="00B67063">
        <w:rPr>
          <w:bCs/>
          <w:sz w:val="16"/>
          <w:szCs w:val="16"/>
        </w:rPr>
        <w:t xml:space="preserve"> ЗК РФ);</w:t>
      </w:r>
    </w:p>
    <w:p w:rsidR="00B67063" w:rsidRPr="00B67063" w:rsidRDefault="00B67063" w:rsidP="00B67063">
      <w:pPr>
        <w:jc w:val="both"/>
        <w:rPr>
          <w:bCs/>
          <w:sz w:val="16"/>
          <w:szCs w:val="16"/>
        </w:rPr>
      </w:pPr>
      <w:r w:rsidRPr="00B67063">
        <w:rPr>
          <w:bCs/>
          <w:sz w:val="16"/>
          <w:szCs w:val="16"/>
        </w:rPr>
        <w:t>и) информация о необходимости осуществления рубок деревьев, кустарников, расположенных в границах земельного участка, части земельного участка или земель из состава земель населенных пунктов, предоставленных для обеспечения обороны и безопасности,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(за исключением земель, указанных в пункте 3 части 2 статьи 23 Лесного кодекса Российской Федерации), в отношении которых подано заявление, – в случае такой необходимости.</w:t>
      </w:r>
    </w:p>
    <w:p w:rsidR="00B67063" w:rsidRPr="00B67063" w:rsidRDefault="00B67063" w:rsidP="00B67063">
      <w:pPr>
        <w:jc w:val="both"/>
        <w:rPr>
          <w:bCs/>
          <w:sz w:val="16"/>
          <w:szCs w:val="16"/>
        </w:rPr>
      </w:pPr>
      <w:r w:rsidRPr="00B67063">
        <w:rPr>
          <w:bCs/>
          <w:sz w:val="16"/>
          <w:szCs w:val="16"/>
        </w:rPr>
        <w:t>2.6.2. К заявлению прилагаются следующие документы:</w:t>
      </w:r>
    </w:p>
    <w:p w:rsidR="00B67063" w:rsidRPr="00B67063" w:rsidRDefault="00B67063" w:rsidP="00B67063">
      <w:pPr>
        <w:jc w:val="both"/>
        <w:rPr>
          <w:bCs/>
          <w:sz w:val="16"/>
          <w:szCs w:val="16"/>
        </w:rPr>
      </w:pPr>
      <w:r w:rsidRPr="00B67063">
        <w:rPr>
          <w:bCs/>
          <w:sz w:val="16"/>
          <w:szCs w:val="16"/>
        </w:rPr>
        <w:t xml:space="preserve">1) копия документа, удостоверяющего личность заявителя: документа, удостоверяющего личность гражданина Российской Федерации, в том числе военнослужащего, а также документа, удостоверяющего личность иностранного гражданина, лица без гражданства, включая вид на жительство и удостоверение беженца, (при направлении заявления в Администрацию посредством почтового отправления). </w:t>
      </w:r>
    </w:p>
    <w:p w:rsidR="00B67063" w:rsidRPr="00B67063" w:rsidRDefault="00B67063" w:rsidP="00B67063">
      <w:pPr>
        <w:jc w:val="both"/>
        <w:rPr>
          <w:bCs/>
          <w:sz w:val="16"/>
          <w:szCs w:val="16"/>
        </w:rPr>
      </w:pPr>
      <w:r w:rsidRPr="00B67063">
        <w:rPr>
          <w:bCs/>
          <w:sz w:val="16"/>
          <w:szCs w:val="16"/>
        </w:rPr>
        <w:t xml:space="preserve">В случае направления заявления посредством ЕПГУ/ПГУ ЛО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 </w:t>
      </w:r>
    </w:p>
    <w:p w:rsidR="00B67063" w:rsidRPr="00B67063" w:rsidRDefault="00B67063" w:rsidP="00B67063">
      <w:pPr>
        <w:jc w:val="both"/>
        <w:rPr>
          <w:bCs/>
          <w:sz w:val="16"/>
          <w:szCs w:val="16"/>
        </w:rPr>
      </w:pPr>
      <w:r w:rsidRPr="00B67063">
        <w:rPr>
          <w:bCs/>
          <w:sz w:val="16"/>
          <w:szCs w:val="16"/>
        </w:rPr>
        <w:t>2) копия документа, удостоверяющего право (полномочия) представителя физического (юридического) лица или индивидуального предпринимателя, если с заявлением обращается представитель заявителя (при направлении заявления в Администрацию посредством почтового отправления).</w:t>
      </w:r>
    </w:p>
    <w:p w:rsidR="00B67063" w:rsidRPr="00B67063" w:rsidRDefault="00B67063" w:rsidP="00B67063">
      <w:pPr>
        <w:jc w:val="both"/>
        <w:rPr>
          <w:bCs/>
          <w:sz w:val="16"/>
          <w:szCs w:val="16"/>
        </w:rPr>
      </w:pPr>
      <w:r w:rsidRPr="00B67063">
        <w:rPr>
          <w:bCs/>
          <w:sz w:val="16"/>
          <w:szCs w:val="16"/>
        </w:rPr>
        <w:t>3) схема границ предполагаемых к использованию земель или части земельного участка на кадастровом плане территории с указанием координат характерных точек границ территории – в случае, если планируется использовать земли или часть земельного участка (с использованием системы координат, применяемой при ведении Единого государственного реестра недвижимости).</w:t>
      </w:r>
    </w:p>
    <w:p w:rsidR="00B67063" w:rsidRPr="00B67063" w:rsidRDefault="00B67063" w:rsidP="00B67063">
      <w:pPr>
        <w:jc w:val="both"/>
        <w:rPr>
          <w:bCs/>
          <w:sz w:val="16"/>
          <w:szCs w:val="16"/>
        </w:rPr>
      </w:pPr>
      <w:r w:rsidRPr="00B67063">
        <w:rPr>
          <w:bCs/>
          <w:sz w:val="16"/>
          <w:szCs w:val="16"/>
        </w:rPr>
        <w:t>Графическая информация формируется в виде файла в формате PDF в полноцветном режиме с разрешением не менее 300 dpi, качество которого должно позволять в полном объеме прочитать (распознать) графическую информацию.</w:t>
      </w:r>
    </w:p>
    <w:p w:rsidR="00B67063" w:rsidRPr="00B67063" w:rsidRDefault="00B67063" w:rsidP="00B67063">
      <w:pPr>
        <w:jc w:val="both"/>
        <w:rPr>
          <w:bCs/>
          <w:sz w:val="16"/>
          <w:szCs w:val="16"/>
        </w:rPr>
      </w:pPr>
      <w:r w:rsidRPr="00B67063">
        <w:rPr>
          <w:bCs/>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B67063" w:rsidRPr="00B67063" w:rsidRDefault="00B67063" w:rsidP="00B67063">
      <w:pPr>
        <w:jc w:val="both"/>
        <w:rPr>
          <w:bCs/>
          <w:sz w:val="16"/>
          <w:szCs w:val="16"/>
        </w:rPr>
      </w:pPr>
      <w:r w:rsidRPr="00B67063">
        <w:rPr>
          <w:bCs/>
          <w:sz w:val="16"/>
          <w:szCs w:val="16"/>
        </w:rPr>
        <w:t>Структурное подразделение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B67063" w:rsidRPr="00B67063" w:rsidRDefault="00B67063" w:rsidP="00B67063">
      <w:pPr>
        <w:jc w:val="both"/>
        <w:rPr>
          <w:bCs/>
          <w:sz w:val="16"/>
          <w:szCs w:val="16"/>
        </w:rPr>
      </w:pPr>
      <w:r w:rsidRPr="00B67063">
        <w:rPr>
          <w:bCs/>
          <w:sz w:val="16"/>
          <w:szCs w:val="16"/>
        </w:rPr>
        <w:t>- выписку из Единого государственного реестра юридических лиц в случае, если заявителем является юридическое лицо;</w:t>
      </w:r>
    </w:p>
    <w:p w:rsidR="00B67063" w:rsidRPr="00B67063" w:rsidRDefault="00B67063" w:rsidP="00B67063">
      <w:pPr>
        <w:jc w:val="both"/>
        <w:rPr>
          <w:bCs/>
          <w:sz w:val="16"/>
          <w:szCs w:val="16"/>
        </w:rPr>
      </w:pPr>
      <w:r w:rsidRPr="00B67063">
        <w:rPr>
          <w:bCs/>
          <w:sz w:val="16"/>
          <w:szCs w:val="16"/>
        </w:rPr>
        <w:t>- выписку из Единого государственного реестра индивидуальных предпринимателей, если заявителем является индивидуальный предприниматель;</w:t>
      </w:r>
    </w:p>
    <w:p w:rsidR="00B67063" w:rsidRPr="00B67063" w:rsidRDefault="00B67063" w:rsidP="00B67063">
      <w:pPr>
        <w:jc w:val="both"/>
        <w:rPr>
          <w:bCs/>
          <w:sz w:val="16"/>
          <w:szCs w:val="16"/>
        </w:rPr>
      </w:pPr>
      <w:r w:rsidRPr="00B67063">
        <w:rPr>
          <w:bCs/>
          <w:sz w:val="16"/>
          <w:szCs w:val="16"/>
        </w:rPr>
        <w:t>- выписку из Единого государственного реестра недвижимости (далее - ЕГРН);</w:t>
      </w:r>
    </w:p>
    <w:p w:rsidR="00B67063" w:rsidRPr="00B67063" w:rsidRDefault="00B67063" w:rsidP="00B67063">
      <w:pPr>
        <w:jc w:val="both"/>
        <w:rPr>
          <w:bCs/>
          <w:sz w:val="16"/>
          <w:szCs w:val="16"/>
        </w:rPr>
      </w:pPr>
      <w:r w:rsidRPr="00B67063">
        <w:rPr>
          <w:bCs/>
          <w:sz w:val="16"/>
          <w:szCs w:val="16"/>
        </w:rPr>
        <w:t>- сведения о выдаче лицензии, удостоверяющей право проведения работ по геологическому изучению недр;</w:t>
      </w:r>
    </w:p>
    <w:p w:rsidR="00B67063" w:rsidRPr="00B67063" w:rsidRDefault="00B67063" w:rsidP="00B67063">
      <w:pPr>
        <w:jc w:val="both"/>
        <w:rPr>
          <w:bCs/>
          <w:sz w:val="16"/>
          <w:szCs w:val="16"/>
        </w:rPr>
      </w:pPr>
      <w:r w:rsidRPr="00B67063">
        <w:rPr>
          <w:bCs/>
          <w:sz w:val="16"/>
          <w:szCs w:val="16"/>
        </w:rPr>
        <w:t>- иные документы, подтверждающие основания для использования земель или земельного участка в целях, предусмотренных пунктом 1 статьи 39.34 ЗК РФ.</w:t>
      </w:r>
    </w:p>
    <w:p w:rsidR="00B67063" w:rsidRPr="00B67063" w:rsidRDefault="00B67063" w:rsidP="00B67063">
      <w:pPr>
        <w:jc w:val="both"/>
        <w:rPr>
          <w:bCs/>
          <w:sz w:val="16"/>
          <w:szCs w:val="16"/>
        </w:rPr>
      </w:pPr>
      <w:r w:rsidRPr="00B67063">
        <w:rPr>
          <w:bCs/>
          <w:sz w:val="16"/>
          <w:szCs w:val="16"/>
        </w:rPr>
        <w:t>Заявитель вправе представить документы, указанные в настоящем пункте, по собственной инициативе.</w:t>
      </w:r>
    </w:p>
    <w:p w:rsidR="00B67063" w:rsidRPr="00B67063" w:rsidRDefault="00B67063" w:rsidP="00B67063">
      <w:pPr>
        <w:jc w:val="both"/>
        <w:rPr>
          <w:bCs/>
          <w:sz w:val="16"/>
          <w:szCs w:val="16"/>
        </w:rPr>
      </w:pPr>
      <w:r w:rsidRPr="00B67063">
        <w:rPr>
          <w:bCs/>
          <w:sz w:val="16"/>
          <w:szCs w:val="16"/>
        </w:rPr>
        <w:lastRenderedPageBreak/>
        <w:t>2.7.1. При предоставлении муниципальной услуги запрещается требовать от заявителя:</w:t>
      </w:r>
    </w:p>
    <w:p w:rsidR="00B67063" w:rsidRPr="00B67063" w:rsidRDefault="00B67063" w:rsidP="00B67063">
      <w:pPr>
        <w:jc w:val="both"/>
        <w:rPr>
          <w:bCs/>
          <w:sz w:val="16"/>
          <w:szCs w:val="16"/>
        </w:rPr>
      </w:pPr>
      <w:r w:rsidRPr="00B67063">
        <w:rPr>
          <w:bCs/>
          <w:sz w:val="16"/>
          <w:szCs w:val="16"/>
        </w:rPr>
        <w:t>1)</w:t>
      </w:r>
      <w:r w:rsidRPr="00B67063">
        <w:rPr>
          <w:bCs/>
          <w:sz w:val="16"/>
          <w:szCs w:val="16"/>
        </w:rPr>
        <w:tab/>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 </w:t>
      </w:r>
    </w:p>
    <w:p w:rsidR="00B67063" w:rsidRPr="00B67063" w:rsidRDefault="00B67063" w:rsidP="00B67063">
      <w:pPr>
        <w:jc w:val="both"/>
        <w:rPr>
          <w:bCs/>
          <w:sz w:val="16"/>
          <w:szCs w:val="16"/>
        </w:rPr>
      </w:pPr>
      <w:r w:rsidRPr="00B67063">
        <w:rPr>
          <w:bCs/>
          <w:sz w:val="16"/>
          <w:szCs w:val="16"/>
        </w:rPr>
        <w:t>2)</w:t>
      </w:r>
      <w:r w:rsidRPr="00B67063">
        <w:rPr>
          <w:bCs/>
          <w:sz w:val="16"/>
          <w:szCs w:val="16"/>
        </w:rPr>
        <w:tab/>
        <w:t>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муниципальной услуги,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(далее – Федеральный закон № 210-ФЗ) перечень документов. Заявитель вправе представить указанные документы и информацию в органы, предоставляющие государственные услуги, и органы, предоставляющие муниципальные услуги, по собственной инициативе;</w:t>
      </w:r>
    </w:p>
    <w:p w:rsidR="00B67063" w:rsidRPr="00B67063" w:rsidRDefault="00B67063" w:rsidP="00B67063">
      <w:pPr>
        <w:jc w:val="both"/>
        <w:rPr>
          <w:bCs/>
          <w:sz w:val="16"/>
          <w:szCs w:val="16"/>
        </w:rPr>
      </w:pPr>
      <w:r w:rsidRPr="00B67063">
        <w:rPr>
          <w:bCs/>
          <w:sz w:val="16"/>
          <w:szCs w:val="16"/>
        </w:rPr>
        <w:t>3)</w:t>
      </w:r>
      <w:r w:rsidRPr="00B67063">
        <w:rPr>
          <w:bCs/>
          <w:sz w:val="16"/>
          <w:szCs w:val="16"/>
        </w:rPr>
        <w:tab/>
        <w:t>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являющихся необходимыми и обязательными для предоставления муниципальной услуги, включенных в перечни, предусмотренные частью 1 статьи 9 Федерального закона № 210-ФЗ, а также документов и информации, предоставляемых в результате оказания таких услуг;</w:t>
      </w:r>
    </w:p>
    <w:p w:rsidR="00B67063" w:rsidRPr="00B67063" w:rsidRDefault="00B67063" w:rsidP="00B67063">
      <w:pPr>
        <w:jc w:val="both"/>
        <w:rPr>
          <w:bCs/>
          <w:sz w:val="16"/>
          <w:szCs w:val="16"/>
        </w:rPr>
      </w:pPr>
      <w:r w:rsidRPr="00B67063">
        <w:rPr>
          <w:bCs/>
          <w:sz w:val="16"/>
          <w:szCs w:val="16"/>
        </w:rPr>
        <w:t>4)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 210-ФЗ;</w:t>
      </w:r>
    </w:p>
    <w:p w:rsidR="00B67063" w:rsidRPr="00B67063" w:rsidRDefault="00B67063" w:rsidP="00B67063">
      <w:pPr>
        <w:jc w:val="both"/>
        <w:rPr>
          <w:bCs/>
          <w:sz w:val="16"/>
          <w:szCs w:val="16"/>
        </w:rPr>
      </w:pPr>
      <w:r w:rsidRPr="00B67063">
        <w:rPr>
          <w:bCs/>
          <w:sz w:val="16"/>
          <w:szCs w:val="16"/>
        </w:rPr>
        <w:t>5) 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B67063" w:rsidRPr="00B67063" w:rsidRDefault="00B67063" w:rsidP="00B67063">
      <w:pPr>
        <w:jc w:val="both"/>
        <w:rPr>
          <w:bCs/>
          <w:sz w:val="16"/>
          <w:szCs w:val="16"/>
        </w:rPr>
      </w:pPr>
      <w:bookmarkStart w:id="28" w:name="Par211"/>
      <w:bookmarkStart w:id="29" w:name="Par226"/>
      <w:bookmarkEnd w:id="28"/>
      <w:bookmarkEnd w:id="29"/>
      <w:r w:rsidRPr="00B67063">
        <w:rPr>
          <w:bCs/>
          <w:sz w:val="16"/>
          <w:szCs w:val="16"/>
        </w:rPr>
        <w:t>2.7.2. При наступлении событий, являющихся основанием для предоставления муниципальной услуги, Администрация вправе:</w:t>
      </w:r>
    </w:p>
    <w:p w:rsidR="00B67063" w:rsidRPr="00B67063" w:rsidRDefault="00B67063" w:rsidP="00B67063">
      <w:pPr>
        <w:jc w:val="both"/>
        <w:rPr>
          <w:bCs/>
          <w:sz w:val="16"/>
          <w:szCs w:val="16"/>
        </w:rPr>
      </w:pPr>
      <w:r w:rsidRPr="00B67063">
        <w:rPr>
          <w:bCs/>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B67063" w:rsidRPr="00B67063" w:rsidRDefault="00B67063" w:rsidP="00B67063">
      <w:pPr>
        <w:jc w:val="both"/>
        <w:rPr>
          <w:bCs/>
          <w:sz w:val="16"/>
          <w:szCs w:val="16"/>
        </w:rPr>
      </w:pPr>
      <w:r w:rsidRPr="00B67063">
        <w:rPr>
          <w:bCs/>
          <w:sz w:val="16"/>
          <w:szCs w:val="16"/>
        </w:rPr>
        <w:t>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B67063" w:rsidRPr="00B67063" w:rsidRDefault="00B67063" w:rsidP="00B67063">
      <w:pPr>
        <w:jc w:val="both"/>
        <w:rPr>
          <w:bCs/>
          <w:sz w:val="16"/>
          <w:szCs w:val="16"/>
        </w:rPr>
      </w:pPr>
      <w:r w:rsidRPr="00B67063">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B67063" w:rsidRPr="00B67063" w:rsidRDefault="00B67063" w:rsidP="00B67063">
      <w:pPr>
        <w:jc w:val="both"/>
        <w:rPr>
          <w:bCs/>
          <w:sz w:val="16"/>
          <w:szCs w:val="16"/>
        </w:rPr>
      </w:pPr>
      <w:r w:rsidRPr="00B67063">
        <w:rPr>
          <w:bCs/>
          <w:sz w:val="16"/>
          <w:szCs w:val="16"/>
        </w:rPr>
        <w:t>Основания для приостановления предоставления муниципальной услуги не предусмотрены.</w:t>
      </w:r>
    </w:p>
    <w:p w:rsidR="00B67063" w:rsidRPr="00B67063" w:rsidRDefault="00B67063" w:rsidP="00B67063">
      <w:pPr>
        <w:jc w:val="both"/>
        <w:rPr>
          <w:bCs/>
          <w:sz w:val="16"/>
          <w:szCs w:val="16"/>
        </w:rPr>
      </w:pPr>
      <w:r w:rsidRPr="00B67063">
        <w:rPr>
          <w:bCs/>
          <w:sz w:val="16"/>
          <w:szCs w:val="16"/>
        </w:rPr>
        <w:t xml:space="preserve">2.9. </w:t>
      </w:r>
      <w:bookmarkStart w:id="30" w:name="P124"/>
      <w:bookmarkEnd w:id="30"/>
      <w:r w:rsidRPr="00B67063">
        <w:rPr>
          <w:bCs/>
          <w:sz w:val="16"/>
          <w:szCs w:val="16"/>
        </w:rPr>
        <w:t>Исчерпывающий перечень оснований для отказа в приеме документов, необходимых для предоставления муниципальной услуги:</w:t>
      </w:r>
    </w:p>
    <w:p w:rsidR="00B67063" w:rsidRPr="00B67063" w:rsidRDefault="00B67063" w:rsidP="00B67063">
      <w:pPr>
        <w:jc w:val="both"/>
        <w:rPr>
          <w:bCs/>
          <w:sz w:val="16"/>
          <w:szCs w:val="16"/>
        </w:rPr>
      </w:pPr>
      <w:r w:rsidRPr="00B67063">
        <w:rPr>
          <w:bCs/>
          <w:sz w:val="16"/>
          <w:szCs w:val="16"/>
        </w:rPr>
        <w:t>Основаниями для отказа в приеме к рассмотрению документов, необходимых для предоставления муниципальной услуги, являются:</w:t>
      </w:r>
    </w:p>
    <w:p w:rsidR="00B67063" w:rsidRPr="00B67063" w:rsidRDefault="00B67063" w:rsidP="00B67063">
      <w:pPr>
        <w:jc w:val="both"/>
        <w:rPr>
          <w:bCs/>
          <w:sz w:val="16"/>
          <w:szCs w:val="16"/>
        </w:rPr>
      </w:pPr>
      <w:r w:rsidRPr="00B67063">
        <w:rPr>
          <w:bCs/>
          <w:sz w:val="16"/>
          <w:szCs w:val="16"/>
        </w:rPr>
        <w:t>1) представление неполного комплекта документов;</w:t>
      </w:r>
    </w:p>
    <w:p w:rsidR="00B67063" w:rsidRPr="00B67063" w:rsidRDefault="00B67063" w:rsidP="00B67063">
      <w:pPr>
        <w:jc w:val="both"/>
        <w:rPr>
          <w:bCs/>
          <w:sz w:val="16"/>
          <w:szCs w:val="16"/>
        </w:rPr>
      </w:pPr>
      <w:r w:rsidRPr="00B67063">
        <w:rPr>
          <w:bCs/>
          <w:sz w:val="16"/>
          <w:szCs w:val="16"/>
        </w:rPr>
        <w:t>2) представленные документы утратили силу на момент обращения за услугой;</w:t>
      </w:r>
    </w:p>
    <w:p w:rsidR="00B67063" w:rsidRPr="00B67063" w:rsidRDefault="00B67063" w:rsidP="00B67063">
      <w:pPr>
        <w:jc w:val="both"/>
        <w:rPr>
          <w:bCs/>
          <w:sz w:val="16"/>
          <w:szCs w:val="16"/>
        </w:rPr>
      </w:pPr>
      <w:r w:rsidRPr="00B67063">
        <w:rPr>
          <w:bCs/>
          <w:sz w:val="16"/>
          <w:szCs w:val="16"/>
        </w:rPr>
        <w:t xml:space="preserve">3) представленные документы содержат подчистки и исправления текста, не </w:t>
      </w:r>
    </w:p>
    <w:p w:rsidR="00B67063" w:rsidRPr="00B67063" w:rsidRDefault="00B67063" w:rsidP="00B67063">
      <w:pPr>
        <w:jc w:val="both"/>
        <w:rPr>
          <w:bCs/>
          <w:sz w:val="16"/>
          <w:szCs w:val="16"/>
        </w:rPr>
      </w:pPr>
      <w:r w:rsidRPr="00B67063">
        <w:rPr>
          <w:bCs/>
          <w:sz w:val="16"/>
          <w:szCs w:val="16"/>
        </w:rPr>
        <w:t>заверенные в порядке, установленном законодательством Российской Федерации;</w:t>
      </w:r>
    </w:p>
    <w:p w:rsidR="00B67063" w:rsidRPr="00B67063" w:rsidRDefault="00B67063" w:rsidP="00B67063">
      <w:pPr>
        <w:jc w:val="both"/>
        <w:rPr>
          <w:bCs/>
          <w:sz w:val="16"/>
          <w:szCs w:val="16"/>
        </w:rPr>
      </w:pPr>
      <w:r w:rsidRPr="00B67063">
        <w:rPr>
          <w:bCs/>
          <w:sz w:val="16"/>
          <w:szCs w:val="16"/>
        </w:rPr>
        <w:t>4)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B67063" w:rsidRPr="00B67063" w:rsidRDefault="00B67063" w:rsidP="00B67063">
      <w:pPr>
        <w:jc w:val="both"/>
        <w:rPr>
          <w:bCs/>
          <w:sz w:val="16"/>
          <w:szCs w:val="16"/>
        </w:rPr>
      </w:pPr>
      <w:r w:rsidRPr="00B67063">
        <w:rPr>
          <w:bCs/>
          <w:sz w:val="16"/>
          <w:szCs w:val="16"/>
        </w:rPr>
        <w:t>5) несоблюдение установленных статьей 11 Федерального закона от 6 апреля 2011 года № 63-ФЗ «Об электронной подписи» условий признания действительности, усиленной квалифицированной электронной подписи;</w:t>
      </w:r>
    </w:p>
    <w:p w:rsidR="00B67063" w:rsidRPr="00B67063" w:rsidRDefault="00B67063" w:rsidP="00B67063">
      <w:pPr>
        <w:jc w:val="both"/>
        <w:rPr>
          <w:bCs/>
          <w:sz w:val="16"/>
          <w:szCs w:val="16"/>
        </w:rPr>
      </w:pPr>
      <w:r w:rsidRPr="00B67063">
        <w:rPr>
          <w:bCs/>
          <w:sz w:val="16"/>
          <w:szCs w:val="16"/>
        </w:rPr>
        <w:t>6) подача запроса о предоставлении услуги и документов, необходимых для предоставления муниципальной услуги, в электронной форме с нарушением установленных требований;</w:t>
      </w:r>
    </w:p>
    <w:p w:rsidR="00B67063" w:rsidRPr="00B67063" w:rsidRDefault="00B67063" w:rsidP="00B67063">
      <w:pPr>
        <w:jc w:val="both"/>
        <w:rPr>
          <w:bCs/>
          <w:sz w:val="16"/>
          <w:szCs w:val="16"/>
        </w:rPr>
      </w:pPr>
      <w:r w:rsidRPr="00B67063">
        <w:rPr>
          <w:bCs/>
          <w:sz w:val="16"/>
          <w:szCs w:val="16"/>
        </w:rPr>
        <w:lastRenderedPageBreak/>
        <w:t>7) неполное заполнение полей в форме заявления, в том числе в интерактивной форме заявления на ЕПГУ/ПГУ ЛО.</w:t>
      </w:r>
    </w:p>
    <w:p w:rsidR="00B67063" w:rsidRPr="00B67063" w:rsidRDefault="00B67063" w:rsidP="00B67063">
      <w:pPr>
        <w:jc w:val="both"/>
        <w:rPr>
          <w:bCs/>
          <w:sz w:val="16"/>
          <w:szCs w:val="16"/>
        </w:rPr>
      </w:pPr>
      <w:r w:rsidRPr="00B67063">
        <w:rPr>
          <w:bCs/>
          <w:sz w:val="16"/>
          <w:szCs w:val="16"/>
        </w:rPr>
        <w:t>Решение об отказе в приеме документов, необходимых для предоставления муниципальной услуги, по форме, приведенной в приложении 5 к настоящему административному регламенту, направляется в личный кабинет заявителя на ЕПГУ/ПГУ ЛО не позднее первого рабочего дня, следующего за днем подачи заявления.</w:t>
      </w:r>
    </w:p>
    <w:p w:rsidR="00B67063" w:rsidRPr="00B67063" w:rsidRDefault="00B67063" w:rsidP="00B67063">
      <w:pPr>
        <w:jc w:val="both"/>
        <w:rPr>
          <w:bCs/>
          <w:sz w:val="16"/>
          <w:szCs w:val="16"/>
        </w:rPr>
      </w:pPr>
      <w:r w:rsidRPr="00B67063">
        <w:rPr>
          <w:bCs/>
          <w:sz w:val="16"/>
          <w:szCs w:val="16"/>
        </w:rPr>
        <w:t>Отказ в приеме документов, необходимых для предоставления муниципальной услуги, не препятствует повторному обращению заявителя за предоставлением муниципальной услуги.</w:t>
      </w:r>
    </w:p>
    <w:p w:rsidR="00B67063" w:rsidRPr="00B67063" w:rsidRDefault="00B67063" w:rsidP="00B67063">
      <w:pPr>
        <w:jc w:val="both"/>
        <w:rPr>
          <w:bCs/>
          <w:sz w:val="16"/>
          <w:szCs w:val="16"/>
        </w:rPr>
      </w:pPr>
      <w:r w:rsidRPr="00B67063">
        <w:rPr>
          <w:bCs/>
          <w:sz w:val="16"/>
          <w:szCs w:val="16"/>
        </w:rPr>
        <w:t>2.10. Исчерпывающий перечень оснований для отказа в предоставлении муниципальной услуги:</w:t>
      </w:r>
    </w:p>
    <w:p w:rsidR="00B67063" w:rsidRPr="00B67063" w:rsidRDefault="00B67063" w:rsidP="00B67063">
      <w:pPr>
        <w:jc w:val="both"/>
        <w:rPr>
          <w:bCs/>
          <w:sz w:val="16"/>
          <w:szCs w:val="16"/>
        </w:rPr>
      </w:pPr>
      <w:r w:rsidRPr="00B67063">
        <w:rPr>
          <w:bCs/>
          <w:sz w:val="16"/>
          <w:szCs w:val="16"/>
        </w:rPr>
        <w:t>Основания для отказа в предоставлении муниципальной услуги:</w:t>
      </w:r>
    </w:p>
    <w:p w:rsidR="00B67063" w:rsidRPr="00B67063" w:rsidRDefault="00B67063" w:rsidP="00B67063">
      <w:pPr>
        <w:jc w:val="both"/>
        <w:rPr>
          <w:bCs/>
          <w:sz w:val="16"/>
          <w:szCs w:val="16"/>
        </w:rPr>
      </w:pPr>
      <w:r w:rsidRPr="00B67063">
        <w:rPr>
          <w:bCs/>
          <w:sz w:val="16"/>
          <w:szCs w:val="16"/>
        </w:rPr>
        <w:t>1) заявление подано с нарушением требований, установленных пп.1 п. 2.6 настоящего административного регламента;</w:t>
      </w:r>
    </w:p>
    <w:p w:rsidR="00B67063" w:rsidRPr="00B67063" w:rsidRDefault="00B67063" w:rsidP="00B67063">
      <w:pPr>
        <w:jc w:val="both"/>
        <w:rPr>
          <w:bCs/>
          <w:sz w:val="16"/>
          <w:szCs w:val="16"/>
        </w:rPr>
      </w:pPr>
      <w:r w:rsidRPr="00B67063">
        <w:rPr>
          <w:bCs/>
          <w:sz w:val="16"/>
          <w:szCs w:val="16"/>
        </w:rPr>
        <w:t xml:space="preserve">2) к заявлению не приложены документы, указанные в пп. 2-4 п. 2.6 настоящего административного регламента; </w:t>
      </w:r>
    </w:p>
    <w:p w:rsidR="00B67063" w:rsidRPr="00B67063" w:rsidRDefault="00B67063" w:rsidP="00B67063">
      <w:pPr>
        <w:jc w:val="both"/>
        <w:rPr>
          <w:bCs/>
          <w:sz w:val="16"/>
          <w:szCs w:val="16"/>
        </w:rPr>
      </w:pPr>
      <w:r w:rsidRPr="00B67063">
        <w:rPr>
          <w:bCs/>
          <w:sz w:val="16"/>
          <w:szCs w:val="16"/>
        </w:rPr>
        <w:t>3) в заявлении указан предполагаемый срок размещения объекта, который превышает установленный максимальный срок размещения объекта;</w:t>
      </w:r>
    </w:p>
    <w:p w:rsidR="00B67063" w:rsidRPr="00B67063" w:rsidRDefault="00B67063" w:rsidP="00B67063">
      <w:pPr>
        <w:jc w:val="both"/>
        <w:rPr>
          <w:bCs/>
          <w:sz w:val="16"/>
          <w:szCs w:val="16"/>
        </w:rPr>
      </w:pPr>
      <w:r w:rsidRPr="00B67063">
        <w:rPr>
          <w:bCs/>
          <w:sz w:val="16"/>
          <w:szCs w:val="16"/>
        </w:rPr>
        <w:t xml:space="preserve">4) в заявлении указаны цели использования земель или земельного </w:t>
      </w:r>
      <w:r>
        <w:rPr>
          <w:bCs/>
          <w:sz w:val="16"/>
          <w:szCs w:val="16"/>
        </w:rPr>
        <w:t xml:space="preserve">участка, </w:t>
      </w:r>
      <w:r w:rsidRPr="00B67063">
        <w:rPr>
          <w:bCs/>
          <w:sz w:val="16"/>
          <w:szCs w:val="16"/>
        </w:rPr>
        <w:t>или объекты, предполагаемые к размещению, не предусмотренные п. 1 статьи 39.34 ЗК РФ;</w:t>
      </w:r>
    </w:p>
    <w:p w:rsidR="00B67063" w:rsidRPr="00B67063" w:rsidRDefault="00B67063" w:rsidP="00B67063">
      <w:pPr>
        <w:jc w:val="both"/>
        <w:rPr>
          <w:bCs/>
          <w:sz w:val="16"/>
          <w:szCs w:val="16"/>
        </w:rPr>
      </w:pPr>
      <w:r w:rsidRPr="00B67063">
        <w:rPr>
          <w:bCs/>
          <w:sz w:val="16"/>
          <w:szCs w:val="16"/>
        </w:rPr>
        <w:t>5) земельный участок, на использование которого испрашивается разрешение, предоставлен физическому, юридическому лицу или индивидуальному предпринимателю;</w:t>
      </w:r>
    </w:p>
    <w:p w:rsidR="00B67063" w:rsidRPr="00B67063" w:rsidRDefault="00B67063" w:rsidP="00B67063">
      <w:pPr>
        <w:jc w:val="both"/>
        <w:rPr>
          <w:bCs/>
          <w:sz w:val="16"/>
          <w:szCs w:val="16"/>
        </w:rPr>
      </w:pPr>
      <w:r w:rsidRPr="00B67063">
        <w:rPr>
          <w:bCs/>
          <w:sz w:val="16"/>
          <w:szCs w:val="16"/>
        </w:rPr>
        <w:t>6) на указанном в заявлении земельном участке не допускается размещение объектов в связи с наличием пересечения земельного участка с зонами с особыми условиями использования территории;</w:t>
      </w:r>
    </w:p>
    <w:p w:rsidR="00B67063" w:rsidRPr="00B67063" w:rsidRDefault="00B67063" w:rsidP="00B67063">
      <w:pPr>
        <w:jc w:val="both"/>
        <w:rPr>
          <w:bCs/>
          <w:sz w:val="16"/>
          <w:szCs w:val="16"/>
        </w:rPr>
      </w:pPr>
      <w:r w:rsidRPr="00B67063">
        <w:rPr>
          <w:bCs/>
          <w:sz w:val="16"/>
          <w:szCs w:val="16"/>
        </w:rPr>
        <w:t>7) к заявлению не приложена схема границ земель или части земельного участка на кадастровом плане территории, на которых планируется размещение объекта, предусмотренного Перечнем № 1300, предусмотренная Порядком № 301;</w:t>
      </w:r>
    </w:p>
    <w:p w:rsidR="00B67063" w:rsidRPr="00B67063" w:rsidRDefault="00B67063" w:rsidP="00B67063">
      <w:pPr>
        <w:jc w:val="both"/>
        <w:rPr>
          <w:bCs/>
          <w:sz w:val="16"/>
          <w:szCs w:val="16"/>
        </w:rPr>
      </w:pPr>
      <w:r w:rsidRPr="00B67063">
        <w:rPr>
          <w:bCs/>
          <w:sz w:val="16"/>
          <w:szCs w:val="16"/>
        </w:rPr>
        <w:t>8) в заявлении указаны объекты, не предусмотренные в Перечне № 1300;</w:t>
      </w:r>
    </w:p>
    <w:p w:rsidR="00B67063" w:rsidRPr="00B67063" w:rsidRDefault="00B67063" w:rsidP="00B67063">
      <w:pPr>
        <w:jc w:val="both"/>
        <w:rPr>
          <w:bCs/>
          <w:sz w:val="16"/>
          <w:szCs w:val="16"/>
        </w:rPr>
      </w:pPr>
      <w:r w:rsidRPr="00B67063">
        <w:rPr>
          <w:bCs/>
          <w:sz w:val="16"/>
          <w:szCs w:val="16"/>
        </w:rPr>
        <w:t xml:space="preserve">9) заявление подано в уполномоченный орган, не обладающий правом принятия решения о размещении объектов на землях или земельных участках, на использование которых испрашивается разрешение, либо с нарушением требований, установленных </w:t>
      </w:r>
      <w:hyperlink r:id="rId59" w:history="1">
        <w:r w:rsidRPr="00B67063">
          <w:rPr>
            <w:rStyle w:val="a3"/>
            <w:bCs/>
            <w:sz w:val="16"/>
            <w:szCs w:val="16"/>
          </w:rPr>
          <w:t>п. 4</w:t>
        </w:r>
      </w:hyperlink>
      <w:r w:rsidRPr="00B67063">
        <w:rPr>
          <w:bCs/>
          <w:sz w:val="16"/>
          <w:szCs w:val="16"/>
        </w:rPr>
        <w:t xml:space="preserve"> и </w:t>
      </w:r>
      <w:hyperlink r:id="rId60" w:history="1">
        <w:r w:rsidRPr="00B67063">
          <w:rPr>
            <w:rStyle w:val="a3"/>
            <w:bCs/>
            <w:sz w:val="16"/>
            <w:szCs w:val="16"/>
          </w:rPr>
          <w:t>5</w:t>
        </w:r>
      </w:hyperlink>
      <w:r w:rsidRPr="00B67063">
        <w:rPr>
          <w:bCs/>
          <w:sz w:val="16"/>
          <w:szCs w:val="16"/>
        </w:rPr>
        <w:t xml:space="preserve"> Порядка № 301;</w:t>
      </w:r>
    </w:p>
    <w:p w:rsidR="00B67063" w:rsidRPr="00B67063" w:rsidRDefault="00B67063" w:rsidP="00B67063">
      <w:pPr>
        <w:jc w:val="both"/>
        <w:rPr>
          <w:bCs/>
          <w:sz w:val="16"/>
          <w:szCs w:val="16"/>
        </w:rPr>
      </w:pPr>
      <w:r w:rsidRPr="00B67063">
        <w:rPr>
          <w:bCs/>
          <w:sz w:val="16"/>
          <w:szCs w:val="16"/>
        </w:rPr>
        <w:t>10) размещение указанных в заявлении объектов приведет к невозможности использования земель или земельных участков в соответствии с их разрешенным использованием;</w:t>
      </w:r>
    </w:p>
    <w:p w:rsidR="00B67063" w:rsidRPr="00B67063" w:rsidRDefault="00B67063" w:rsidP="00B67063">
      <w:pPr>
        <w:jc w:val="both"/>
        <w:rPr>
          <w:bCs/>
          <w:sz w:val="16"/>
          <w:szCs w:val="16"/>
        </w:rPr>
      </w:pPr>
      <w:r w:rsidRPr="00B67063">
        <w:rPr>
          <w:bCs/>
          <w:sz w:val="16"/>
          <w:szCs w:val="16"/>
        </w:rPr>
        <w:t xml:space="preserve">11) уполномоченным органом принято решение о предварительном согласовании предоставления земельного участка в соответствии со </w:t>
      </w:r>
      <w:hyperlink r:id="rId61" w:history="1">
        <w:r w:rsidRPr="00B67063">
          <w:rPr>
            <w:rStyle w:val="a3"/>
            <w:bCs/>
            <w:sz w:val="16"/>
            <w:szCs w:val="16"/>
          </w:rPr>
          <w:t>статьей 39.15</w:t>
        </w:r>
      </w:hyperlink>
      <w:r w:rsidRPr="00B67063">
        <w:rPr>
          <w:bCs/>
          <w:sz w:val="16"/>
          <w:szCs w:val="16"/>
        </w:rPr>
        <w:t xml:space="preserve"> ЗК РФ, либо уполномоченным органом принято решение о проведении аукциона по продаже земельного участка или аукциона на право заключения договора аренды земельного участка в соответствии со </w:t>
      </w:r>
      <w:hyperlink r:id="rId62" w:history="1">
        <w:r w:rsidRPr="00B67063">
          <w:rPr>
            <w:rStyle w:val="a3"/>
            <w:bCs/>
            <w:sz w:val="16"/>
            <w:szCs w:val="16"/>
          </w:rPr>
          <w:t>статьей 39.11</w:t>
        </w:r>
      </w:hyperlink>
      <w:r w:rsidRPr="00B67063">
        <w:rPr>
          <w:bCs/>
          <w:sz w:val="16"/>
          <w:szCs w:val="16"/>
        </w:rPr>
        <w:t xml:space="preserve"> ЗК РФ;</w:t>
      </w:r>
    </w:p>
    <w:p w:rsidR="00B67063" w:rsidRPr="00B67063" w:rsidRDefault="00B67063" w:rsidP="00B67063">
      <w:pPr>
        <w:jc w:val="both"/>
        <w:rPr>
          <w:bCs/>
          <w:sz w:val="16"/>
          <w:szCs w:val="16"/>
        </w:rPr>
      </w:pPr>
      <w:r w:rsidRPr="00B67063">
        <w:rPr>
          <w:bCs/>
          <w:sz w:val="16"/>
          <w:szCs w:val="16"/>
        </w:rPr>
        <w:t>12) на землях или земельном участке, на использование которых испрашивается разрешение, предполагается размещение нестационарного торгового объекта, включенного в схему размещения нестационарных торговых объектов;</w:t>
      </w:r>
    </w:p>
    <w:p w:rsidR="00B67063" w:rsidRPr="00B67063" w:rsidRDefault="00B67063" w:rsidP="00B67063">
      <w:pPr>
        <w:jc w:val="both"/>
        <w:rPr>
          <w:bCs/>
          <w:sz w:val="16"/>
          <w:szCs w:val="16"/>
        </w:rPr>
      </w:pPr>
      <w:r w:rsidRPr="00B67063">
        <w:rPr>
          <w:bCs/>
          <w:sz w:val="16"/>
          <w:szCs w:val="16"/>
        </w:rPr>
        <w:t>13) размещение объекта не соответствует утвержденным документам территориального планирования, правилам землепользования и застройки, документации по планировке территории или землеустроительной документации;</w:t>
      </w:r>
    </w:p>
    <w:p w:rsidR="00B67063" w:rsidRPr="00B67063" w:rsidRDefault="00B67063" w:rsidP="00B67063">
      <w:pPr>
        <w:jc w:val="both"/>
        <w:rPr>
          <w:bCs/>
          <w:sz w:val="16"/>
          <w:szCs w:val="16"/>
        </w:rPr>
      </w:pPr>
      <w:r w:rsidRPr="00B67063">
        <w:rPr>
          <w:bCs/>
          <w:sz w:val="16"/>
          <w:szCs w:val="16"/>
        </w:rPr>
        <w:t>14) планируемое размещение объекта не соответствует требованиям технических регламентов, противопожарным, санитарно-эпидемиологическим, гигиеническим, экологическим и (или) иным установленным в соответствии с законодательством Российской Федерации правилам, нормативам, в том числе правилам благоустройства и (или) нормативам градостроительного проектирования.</w:t>
      </w:r>
    </w:p>
    <w:p w:rsidR="00B67063" w:rsidRPr="00B67063" w:rsidRDefault="00B67063" w:rsidP="00B67063">
      <w:pPr>
        <w:jc w:val="both"/>
        <w:rPr>
          <w:bCs/>
          <w:sz w:val="16"/>
          <w:szCs w:val="16"/>
        </w:rPr>
      </w:pPr>
      <w:r w:rsidRPr="00B67063">
        <w:rPr>
          <w:bCs/>
          <w:sz w:val="16"/>
          <w:szCs w:val="16"/>
        </w:rPr>
        <w:t>2.11. Муниципальная услуга предоставляется бесплатно.</w:t>
      </w:r>
    </w:p>
    <w:p w:rsidR="00B67063" w:rsidRPr="00B67063" w:rsidRDefault="00B67063" w:rsidP="00B67063">
      <w:pPr>
        <w:jc w:val="both"/>
        <w:rPr>
          <w:bCs/>
          <w:sz w:val="16"/>
          <w:szCs w:val="16"/>
        </w:rPr>
      </w:pPr>
      <w:r w:rsidRPr="00B67063">
        <w:rPr>
          <w:bCs/>
          <w:sz w:val="16"/>
          <w:szCs w:val="16"/>
        </w:rPr>
        <w:t>2.12.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 составляет не более 15 минут.</w:t>
      </w:r>
    </w:p>
    <w:p w:rsidR="00B67063" w:rsidRPr="00B67063" w:rsidRDefault="00B67063" w:rsidP="00B67063">
      <w:pPr>
        <w:jc w:val="both"/>
        <w:rPr>
          <w:bCs/>
          <w:sz w:val="16"/>
          <w:szCs w:val="16"/>
        </w:rPr>
      </w:pPr>
      <w:r w:rsidRPr="00B67063">
        <w:rPr>
          <w:bCs/>
          <w:sz w:val="16"/>
          <w:szCs w:val="16"/>
        </w:rPr>
        <w:t>2.13. Срок регистрации заявления о предоставлении муниципальной услуги составляет в Администрации:</w:t>
      </w:r>
    </w:p>
    <w:p w:rsidR="00B67063" w:rsidRPr="00B67063" w:rsidRDefault="00B67063" w:rsidP="00B67063">
      <w:pPr>
        <w:jc w:val="both"/>
        <w:rPr>
          <w:bCs/>
          <w:sz w:val="16"/>
          <w:szCs w:val="16"/>
        </w:rPr>
      </w:pPr>
      <w:r w:rsidRPr="00B67063">
        <w:rPr>
          <w:bCs/>
          <w:sz w:val="16"/>
          <w:szCs w:val="16"/>
        </w:rPr>
        <w:t>при личном обращении заявителя – в день поступления заявления в Администрацию;</w:t>
      </w:r>
    </w:p>
    <w:p w:rsidR="00B67063" w:rsidRPr="00B67063" w:rsidRDefault="00B67063" w:rsidP="00B67063">
      <w:pPr>
        <w:jc w:val="both"/>
        <w:rPr>
          <w:bCs/>
          <w:sz w:val="16"/>
          <w:szCs w:val="16"/>
        </w:rPr>
      </w:pPr>
      <w:r w:rsidRPr="00B67063">
        <w:rPr>
          <w:bCs/>
          <w:sz w:val="16"/>
          <w:szCs w:val="16"/>
        </w:rPr>
        <w:t>при направлении заявления почтовой связью в Администрацию – в день поступления заявления в Администрацию;</w:t>
      </w:r>
    </w:p>
    <w:p w:rsidR="00B67063" w:rsidRPr="00B67063" w:rsidRDefault="00B67063" w:rsidP="00B67063">
      <w:pPr>
        <w:jc w:val="both"/>
        <w:rPr>
          <w:bCs/>
          <w:sz w:val="16"/>
          <w:szCs w:val="16"/>
        </w:rPr>
      </w:pPr>
      <w:r w:rsidRPr="00B67063">
        <w:rPr>
          <w:bCs/>
          <w:sz w:val="16"/>
          <w:szCs w:val="16"/>
        </w:rPr>
        <w:t>при направлении запроса на бумажном носителе из МФЦ в Администрацию – в день поступления запроса в Администрацию;</w:t>
      </w:r>
    </w:p>
    <w:p w:rsidR="00B67063" w:rsidRPr="00B67063" w:rsidRDefault="00B67063" w:rsidP="00B67063">
      <w:pPr>
        <w:jc w:val="both"/>
        <w:rPr>
          <w:bCs/>
          <w:sz w:val="16"/>
          <w:szCs w:val="16"/>
        </w:rPr>
      </w:pPr>
      <w:r w:rsidRPr="00B67063">
        <w:rPr>
          <w:bCs/>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B67063" w:rsidRPr="00B67063" w:rsidRDefault="00B67063" w:rsidP="00B67063">
      <w:pPr>
        <w:jc w:val="both"/>
        <w:rPr>
          <w:bCs/>
          <w:sz w:val="16"/>
          <w:szCs w:val="16"/>
        </w:rPr>
      </w:pPr>
      <w:r w:rsidRPr="00B67063">
        <w:rPr>
          <w:bCs/>
          <w:sz w:val="16"/>
          <w:szCs w:val="16"/>
        </w:rPr>
        <w:t>2.14. Требования к помещениям, в которых предоставляется муниципальная услуга, к залу ожидания, местам для заполнения заявления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B67063" w:rsidRPr="00B67063" w:rsidRDefault="00B67063" w:rsidP="00B67063">
      <w:pPr>
        <w:jc w:val="both"/>
        <w:rPr>
          <w:bCs/>
          <w:sz w:val="16"/>
          <w:szCs w:val="16"/>
        </w:rPr>
      </w:pPr>
      <w:r w:rsidRPr="00B67063">
        <w:rPr>
          <w:bCs/>
          <w:sz w:val="16"/>
          <w:szCs w:val="16"/>
        </w:rPr>
        <w:lastRenderedPageBreak/>
        <w:t>2.14.1. Предоставление муниципальной услуги осуществляется в специально выделенных для этих целей помещениях Администрации или в МФЦ.</w:t>
      </w:r>
    </w:p>
    <w:p w:rsidR="00B67063" w:rsidRPr="00B67063" w:rsidRDefault="00B67063" w:rsidP="00B67063">
      <w:pPr>
        <w:jc w:val="both"/>
        <w:rPr>
          <w:bCs/>
          <w:sz w:val="16"/>
          <w:szCs w:val="16"/>
        </w:rPr>
      </w:pPr>
      <w:r w:rsidRPr="00B67063">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которых размещены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B67063" w:rsidRPr="00B67063" w:rsidRDefault="00B67063" w:rsidP="00B67063">
      <w:pPr>
        <w:jc w:val="both"/>
        <w:rPr>
          <w:bCs/>
          <w:sz w:val="16"/>
          <w:szCs w:val="16"/>
        </w:rPr>
      </w:pPr>
      <w:r w:rsidRPr="00B67063">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B67063" w:rsidRPr="00B67063" w:rsidRDefault="00B67063" w:rsidP="00B67063">
      <w:pPr>
        <w:jc w:val="both"/>
        <w:rPr>
          <w:bCs/>
          <w:sz w:val="16"/>
          <w:szCs w:val="16"/>
        </w:rPr>
      </w:pPr>
      <w:r w:rsidRPr="00B67063">
        <w:rPr>
          <w:bCs/>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B67063" w:rsidRPr="00B67063" w:rsidRDefault="00B67063" w:rsidP="00B67063">
      <w:pPr>
        <w:jc w:val="both"/>
        <w:rPr>
          <w:bCs/>
          <w:sz w:val="16"/>
          <w:szCs w:val="16"/>
        </w:rPr>
      </w:pPr>
      <w:r w:rsidRPr="00B67063">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B67063" w:rsidRPr="00B67063" w:rsidRDefault="00B67063" w:rsidP="00B67063">
      <w:pPr>
        <w:jc w:val="both"/>
        <w:rPr>
          <w:bCs/>
          <w:sz w:val="16"/>
          <w:szCs w:val="16"/>
        </w:rPr>
      </w:pPr>
      <w:r w:rsidRPr="00B67063">
        <w:rPr>
          <w:bCs/>
          <w:sz w:val="16"/>
          <w:szCs w:val="16"/>
        </w:rPr>
        <w:t>2.14.6. В помещении организуется бесплатный туалет для посетителей, в том числе туалет, предназначенный для инвалидов.</w:t>
      </w:r>
    </w:p>
    <w:p w:rsidR="00B67063" w:rsidRPr="00B67063" w:rsidRDefault="00B67063" w:rsidP="00B67063">
      <w:pPr>
        <w:jc w:val="both"/>
        <w:rPr>
          <w:bCs/>
          <w:sz w:val="16"/>
          <w:szCs w:val="16"/>
        </w:rPr>
      </w:pPr>
      <w:r w:rsidRPr="00B67063">
        <w:rPr>
          <w:bCs/>
          <w:sz w:val="16"/>
          <w:szCs w:val="16"/>
        </w:rPr>
        <w:t>2.14.7. При необходимости работником МФЦ, Администрации инвалиду оказывается помощь в преодолении барьеров, мешающих получению им услуг наравне с другими лицами.</w:t>
      </w:r>
    </w:p>
    <w:p w:rsidR="00B67063" w:rsidRPr="00B67063" w:rsidRDefault="00B67063" w:rsidP="00B67063">
      <w:pPr>
        <w:jc w:val="both"/>
        <w:rPr>
          <w:bCs/>
          <w:sz w:val="16"/>
          <w:szCs w:val="16"/>
        </w:rPr>
      </w:pPr>
      <w:r w:rsidRPr="00B67063">
        <w:rPr>
          <w:bCs/>
          <w:sz w:val="16"/>
          <w:szCs w:val="16"/>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B67063" w:rsidRPr="00B67063" w:rsidRDefault="00B67063" w:rsidP="00B67063">
      <w:pPr>
        <w:jc w:val="both"/>
        <w:rPr>
          <w:bCs/>
          <w:sz w:val="16"/>
          <w:szCs w:val="16"/>
        </w:rPr>
      </w:pPr>
      <w:r w:rsidRPr="00B67063">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B67063" w:rsidRPr="00B67063" w:rsidRDefault="00B67063" w:rsidP="00B67063">
      <w:pPr>
        <w:jc w:val="both"/>
        <w:rPr>
          <w:bCs/>
          <w:sz w:val="16"/>
          <w:szCs w:val="16"/>
        </w:rPr>
      </w:pPr>
      <w:r w:rsidRPr="00B67063">
        <w:rPr>
          <w:bCs/>
          <w:sz w:val="16"/>
          <w:szCs w:val="16"/>
        </w:rPr>
        <w:t>2.14.10. Оборудование мест повышенного удобства с дополнительным местом для собаки – проводника и устройств для передвижения инвалида (костылей, ходунков).</w:t>
      </w:r>
    </w:p>
    <w:p w:rsidR="00B67063" w:rsidRPr="00B67063" w:rsidRDefault="00B67063" w:rsidP="00B67063">
      <w:pPr>
        <w:jc w:val="both"/>
        <w:rPr>
          <w:bCs/>
          <w:sz w:val="16"/>
          <w:szCs w:val="16"/>
        </w:rPr>
      </w:pPr>
      <w:r w:rsidRPr="00B67063">
        <w:rPr>
          <w:bCs/>
          <w:sz w:val="16"/>
          <w:szCs w:val="16"/>
        </w:rPr>
        <w:t>2.14.11. Характеристики помещений приема и выдачи документов в части объемно-</w:t>
      </w:r>
    </w:p>
    <w:p w:rsidR="00B67063" w:rsidRPr="00B67063" w:rsidRDefault="00B67063" w:rsidP="00B67063">
      <w:pPr>
        <w:jc w:val="both"/>
        <w:rPr>
          <w:bCs/>
          <w:sz w:val="16"/>
          <w:szCs w:val="16"/>
        </w:rPr>
      </w:pPr>
      <w:r w:rsidRPr="00B67063">
        <w:rPr>
          <w:bCs/>
          <w:sz w:val="16"/>
          <w:szCs w:val="16"/>
        </w:rPr>
        <w:t xml:space="preserve">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B67063" w:rsidRPr="00B67063" w:rsidRDefault="00B67063" w:rsidP="00B67063">
      <w:pPr>
        <w:jc w:val="both"/>
        <w:rPr>
          <w:bCs/>
          <w:sz w:val="16"/>
          <w:szCs w:val="16"/>
        </w:rPr>
      </w:pPr>
      <w:r w:rsidRPr="00B67063">
        <w:rPr>
          <w:bCs/>
          <w:sz w:val="16"/>
          <w:szCs w:val="16"/>
        </w:rPr>
        <w:t xml:space="preserve">2.14.12. Помещения приема и выдачи документов должны предусматривать места для ожидания, информирования и приема заявителей. </w:t>
      </w:r>
    </w:p>
    <w:p w:rsidR="00B67063" w:rsidRPr="00B67063" w:rsidRDefault="00B67063" w:rsidP="00B67063">
      <w:pPr>
        <w:jc w:val="both"/>
        <w:rPr>
          <w:bCs/>
          <w:sz w:val="16"/>
          <w:szCs w:val="16"/>
        </w:rPr>
      </w:pPr>
      <w:r w:rsidRPr="00B67063">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информационные стенды, содержащие актуальную и исчерпывающую информацию, необходимую для получения муниципальной услуги, и информацию о часах приема заявлений.</w:t>
      </w:r>
    </w:p>
    <w:p w:rsidR="00B67063" w:rsidRPr="00B67063" w:rsidRDefault="00B67063" w:rsidP="00B67063">
      <w:pPr>
        <w:jc w:val="both"/>
        <w:rPr>
          <w:bCs/>
          <w:sz w:val="16"/>
          <w:szCs w:val="16"/>
        </w:rPr>
      </w:pPr>
      <w:r w:rsidRPr="00B67063">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B67063" w:rsidRPr="00B67063" w:rsidRDefault="00B67063" w:rsidP="00B67063">
      <w:pPr>
        <w:jc w:val="both"/>
        <w:rPr>
          <w:bCs/>
          <w:sz w:val="16"/>
          <w:szCs w:val="16"/>
        </w:rPr>
      </w:pPr>
      <w:r w:rsidRPr="00B67063">
        <w:rPr>
          <w:bCs/>
          <w:sz w:val="16"/>
          <w:szCs w:val="16"/>
        </w:rPr>
        <w:t>2.15. Показатели доступности и качества муниципальной услуги.</w:t>
      </w:r>
    </w:p>
    <w:p w:rsidR="00B67063" w:rsidRPr="00B67063" w:rsidRDefault="00B67063" w:rsidP="00B67063">
      <w:pPr>
        <w:jc w:val="both"/>
        <w:rPr>
          <w:bCs/>
          <w:sz w:val="16"/>
          <w:szCs w:val="16"/>
        </w:rPr>
      </w:pPr>
      <w:r w:rsidRPr="00B67063">
        <w:rPr>
          <w:bCs/>
          <w:sz w:val="16"/>
          <w:szCs w:val="16"/>
        </w:rPr>
        <w:t>2.15.1. Показатели доступности муниципальной услуги (общие, применимые в отношении всех заявителей):</w:t>
      </w:r>
    </w:p>
    <w:p w:rsidR="00B67063" w:rsidRPr="00B67063" w:rsidRDefault="00B67063" w:rsidP="00B67063">
      <w:pPr>
        <w:jc w:val="both"/>
        <w:rPr>
          <w:bCs/>
          <w:sz w:val="16"/>
          <w:szCs w:val="16"/>
        </w:rPr>
      </w:pPr>
      <w:r w:rsidRPr="00B67063">
        <w:rPr>
          <w:bCs/>
          <w:sz w:val="16"/>
          <w:szCs w:val="16"/>
        </w:rPr>
        <w:t>1) транспортная доступность к месту предоставления муниципальной услуги;</w:t>
      </w:r>
    </w:p>
    <w:p w:rsidR="00B67063" w:rsidRPr="00B67063" w:rsidRDefault="00B67063" w:rsidP="00B67063">
      <w:pPr>
        <w:jc w:val="both"/>
        <w:rPr>
          <w:bCs/>
          <w:sz w:val="16"/>
          <w:szCs w:val="16"/>
        </w:rPr>
      </w:pPr>
      <w:r w:rsidRPr="00B67063">
        <w:rPr>
          <w:bCs/>
          <w:sz w:val="16"/>
          <w:szCs w:val="16"/>
        </w:rPr>
        <w:t>2) наличие указателей, обеспечивающих беспрепятственный доступ к помещениям, в которых предоставляется муниципальная услуга;</w:t>
      </w:r>
    </w:p>
    <w:p w:rsidR="00B67063" w:rsidRPr="00B67063" w:rsidRDefault="00B67063" w:rsidP="00B67063">
      <w:pPr>
        <w:jc w:val="both"/>
        <w:rPr>
          <w:bCs/>
          <w:sz w:val="16"/>
          <w:szCs w:val="16"/>
        </w:rPr>
      </w:pPr>
      <w:r w:rsidRPr="00B67063">
        <w:rPr>
          <w:bCs/>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B67063" w:rsidRPr="00B67063" w:rsidRDefault="00B67063" w:rsidP="00B67063">
      <w:pPr>
        <w:jc w:val="both"/>
        <w:rPr>
          <w:bCs/>
          <w:sz w:val="16"/>
          <w:szCs w:val="16"/>
        </w:rPr>
      </w:pPr>
      <w:r w:rsidRPr="00B67063">
        <w:rPr>
          <w:bCs/>
          <w:sz w:val="16"/>
          <w:szCs w:val="16"/>
        </w:rPr>
        <w:t>4) предоставление муниципальной услуги любым доступным способом, предусмотренным действующим законодательством;</w:t>
      </w:r>
    </w:p>
    <w:p w:rsidR="00B67063" w:rsidRPr="00B67063" w:rsidRDefault="00B67063" w:rsidP="00B67063">
      <w:pPr>
        <w:jc w:val="both"/>
        <w:rPr>
          <w:bCs/>
          <w:sz w:val="16"/>
          <w:szCs w:val="16"/>
        </w:rPr>
      </w:pPr>
      <w:r w:rsidRPr="00B67063">
        <w:rPr>
          <w:bCs/>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и(или) ПГУ ЛО (если услуга предоставляется посредством ЕПГУ и(или) ПГУ ЛО)</w:t>
      </w:r>
    </w:p>
    <w:p w:rsidR="00B67063" w:rsidRPr="00B67063" w:rsidRDefault="00B67063" w:rsidP="00B67063">
      <w:pPr>
        <w:jc w:val="both"/>
        <w:rPr>
          <w:bCs/>
          <w:sz w:val="16"/>
          <w:szCs w:val="16"/>
        </w:rPr>
      </w:pPr>
      <w:r w:rsidRPr="00B67063">
        <w:rPr>
          <w:bCs/>
          <w:sz w:val="16"/>
          <w:szCs w:val="16"/>
        </w:rPr>
        <w:t>6) возможность получения муниципальной услуги по экстерриториальному принципу.</w:t>
      </w:r>
    </w:p>
    <w:p w:rsidR="00B67063" w:rsidRPr="00B67063" w:rsidRDefault="00B67063" w:rsidP="00B67063">
      <w:pPr>
        <w:jc w:val="both"/>
        <w:rPr>
          <w:bCs/>
          <w:sz w:val="16"/>
          <w:szCs w:val="16"/>
        </w:rPr>
      </w:pPr>
      <w:r w:rsidRPr="00B67063">
        <w:rPr>
          <w:bCs/>
          <w:sz w:val="16"/>
          <w:szCs w:val="16"/>
        </w:rPr>
        <w:t>2.15.2. Показатели доступности муниципальной услуги (специальные, применимые в отношении инвалидов):</w:t>
      </w:r>
    </w:p>
    <w:p w:rsidR="00B67063" w:rsidRPr="00B67063" w:rsidRDefault="00B67063" w:rsidP="00B67063">
      <w:pPr>
        <w:jc w:val="both"/>
        <w:rPr>
          <w:bCs/>
          <w:sz w:val="16"/>
          <w:szCs w:val="16"/>
        </w:rPr>
      </w:pPr>
      <w:r w:rsidRPr="00B67063">
        <w:rPr>
          <w:bCs/>
          <w:sz w:val="16"/>
          <w:szCs w:val="16"/>
        </w:rPr>
        <w:t xml:space="preserve">1) наличие инфраструктуры, указанной в </w:t>
      </w:r>
      <w:hyperlink w:anchor="P200" w:history="1">
        <w:r w:rsidRPr="00B67063">
          <w:rPr>
            <w:rStyle w:val="a3"/>
            <w:bCs/>
            <w:sz w:val="16"/>
            <w:szCs w:val="16"/>
          </w:rPr>
          <w:t>п. 2.14</w:t>
        </w:r>
      </w:hyperlink>
      <w:r w:rsidRPr="00B67063">
        <w:rPr>
          <w:bCs/>
          <w:sz w:val="16"/>
          <w:szCs w:val="16"/>
        </w:rPr>
        <w:t xml:space="preserve"> административного регламента;</w:t>
      </w:r>
    </w:p>
    <w:p w:rsidR="00B67063" w:rsidRPr="00B67063" w:rsidRDefault="00B67063" w:rsidP="00B67063">
      <w:pPr>
        <w:jc w:val="both"/>
        <w:rPr>
          <w:bCs/>
          <w:sz w:val="16"/>
          <w:szCs w:val="16"/>
        </w:rPr>
      </w:pPr>
      <w:r w:rsidRPr="00B67063">
        <w:rPr>
          <w:bCs/>
          <w:sz w:val="16"/>
          <w:szCs w:val="16"/>
        </w:rPr>
        <w:t>2) исполнение требований доступности услуг для инвалидов;</w:t>
      </w:r>
    </w:p>
    <w:p w:rsidR="00B67063" w:rsidRPr="00B67063" w:rsidRDefault="00B67063" w:rsidP="00B67063">
      <w:pPr>
        <w:jc w:val="both"/>
        <w:rPr>
          <w:bCs/>
          <w:sz w:val="16"/>
          <w:szCs w:val="16"/>
        </w:rPr>
      </w:pPr>
      <w:r w:rsidRPr="00B67063">
        <w:rPr>
          <w:bCs/>
          <w:sz w:val="16"/>
          <w:szCs w:val="16"/>
        </w:rPr>
        <w:t>3) обеспечение беспрепятственного доступа инвалидов к помещениям, в которых предоставляется муниципальная услуга.</w:t>
      </w:r>
    </w:p>
    <w:p w:rsidR="00B67063" w:rsidRPr="00B67063" w:rsidRDefault="00B67063" w:rsidP="00B67063">
      <w:pPr>
        <w:jc w:val="both"/>
        <w:rPr>
          <w:bCs/>
          <w:sz w:val="16"/>
          <w:szCs w:val="16"/>
        </w:rPr>
      </w:pPr>
      <w:r w:rsidRPr="00B67063">
        <w:rPr>
          <w:bCs/>
          <w:sz w:val="16"/>
          <w:szCs w:val="16"/>
        </w:rPr>
        <w:t>2.15.3. Показатели качества муниципальной услуги:</w:t>
      </w:r>
    </w:p>
    <w:p w:rsidR="00B67063" w:rsidRPr="00B67063" w:rsidRDefault="00B67063" w:rsidP="00B67063">
      <w:pPr>
        <w:jc w:val="both"/>
        <w:rPr>
          <w:bCs/>
          <w:sz w:val="16"/>
          <w:szCs w:val="16"/>
        </w:rPr>
      </w:pPr>
      <w:r w:rsidRPr="00B67063">
        <w:rPr>
          <w:bCs/>
          <w:sz w:val="16"/>
          <w:szCs w:val="16"/>
        </w:rPr>
        <w:t>1) соблюдение срока предоставления муниципальной услуги;</w:t>
      </w:r>
    </w:p>
    <w:p w:rsidR="00B67063" w:rsidRPr="00B67063" w:rsidRDefault="00B67063" w:rsidP="00B67063">
      <w:pPr>
        <w:jc w:val="both"/>
        <w:rPr>
          <w:bCs/>
          <w:sz w:val="16"/>
          <w:szCs w:val="16"/>
        </w:rPr>
      </w:pPr>
      <w:r w:rsidRPr="00B67063">
        <w:rPr>
          <w:bCs/>
          <w:sz w:val="16"/>
          <w:szCs w:val="16"/>
        </w:rPr>
        <w:t>2) соблюдение времени ожидания в очереди при подаче заявления и получении результата;</w:t>
      </w:r>
    </w:p>
    <w:p w:rsidR="00B67063" w:rsidRPr="00B67063" w:rsidRDefault="00B67063" w:rsidP="00B67063">
      <w:pPr>
        <w:jc w:val="both"/>
        <w:rPr>
          <w:bCs/>
          <w:sz w:val="16"/>
          <w:szCs w:val="16"/>
        </w:rPr>
      </w:pPr>
      <w:r w:rsidRPr="00B67063">
        <w:rPr>
          <w:bCs/>
          <w:sz w:val="16"/>
          <w:szCs w:val="16"/>
        </w:rPr>
        <w:lastRenderedPageBreak/>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B67063" w:rsidRPr="00B67063" w:rsidRDefault="00B67063" w:rsidP="00B67063">
      <w:pPr>
        <w:jc w:val="both"/>
        <w:rPr>
          <w:bCs/>
          <w:sz w:val="16"/>
          <w:szCs w:val="16"/>
        </w:rPr>
      </w:pPr>
      <w:r w:rsidRPr="00B67063">
        <w:rPr>
          <w:bCs/>
          <w:sz w:val="16"/>
          <w:szCs w:val="16"/>
        </w:rPr>
        <w:t>4) отсутствие жалоб на действия или бездействие должностных лиц Администрации, поданных в установленном порядке.</w:t>
      </w:r>
    </w:p>
    <w:p w:rsidR="00B67063" w:rsidRPr="00B67063" w:rsidRDefault="00B67063" w:rsidP="00B67063">
      <w:pPr>
        <w:jc w:val="both"/>
        <w:rPr>
          <w:bCs/>
          <w:sz w:val="16"/>
          <w:szCs w:val="16"/>
        </w:rPr>
      </w:pPr>
      <w:r w:rsidRPr="00B67063">
        <w:rPr>
          <w:bCs/>
          <w:sz w:val="16"/>
          <w:szCs w:val="16"/>
        </w:rPr>
        <w:t>2.15.4. После получения результата услуги, предоставление которой осуществлялось в электронном виде через ЕПГУ или ПГУ ЛО либо посредством МФЦ, заявителю обеспечивается возможность оценки качества оказания услуги.</w:t>
      </w:r>
    </w:p>
    <w:p w:rsidR="00B67063" w:rsidRPr="00B67063" w:rsidRDefault="00B67063" w:rsidP="00B67063">
      <w:pPr>
        <w:jc w:val="both"/>
        <w:rPr>
          <w:bCs/>
          <w:sz w:val="16"/>
          <w:szCs w:val="16"/>
        </w:rPr>
      </w:pPr>
      <w:r w:rsidRPr="00B67063">
        <w:rPr>
          <w:bCs/>
          <w:sz w:val="16"/>
          <w:szCs w:val="16"/>
        </w:rPr>
        <w:t>2.16. Получения услуг, которые являются необходимыми и обязательными для предоставления муниципальной услуги, не требуется.</w:t>
      </w:r>
    </w:p>
    <w:p w:rsidR="00B67063" w:rsidRPr="00B67063" w:rsidRDefault="00B67063" w:rsidP="00B67063">
      <w:pPr>
        <w:jc w:val="both"/>
        <w:rPr>
          <w:bCs/>
          <w:sz w:val="16"/>
          <w:szCs w:val="16"/>
        </w:rPr>
      </w:pPr>
      <w:r w:rsidRPr="00B67063">
        <w:rPr>
          <w:bCs/>
          <w:sz w:val="16"/>
          <w:szCs w:val="16"/>
        </w:rPr>
        <w:t>Согласований, необходимых для получения муниципальной услуги, не требуется.</w:t>
      </w:r>
    </w:p>
    <w:p w:rsidR="00B67063" w:rsidRPr="00B67063" w:rsidRDefault="00B67063" w:rsidP="00B67063">
      <w:pPr>
        <w:jc w:val="both"/>
        <w:rPr>
          <w:bCs/>
          <w:sz w:val="16"/>
          <w:szCs w:val="16"/>
        </w:rPr>
      </w:pPr>
      <w:r w:rsidRPr="00B67063">
        <w:rPr>
          <w:bCs/>
          <w:sz w:val="16"/>
          <w:szCs w:val="16"/>
        </w:rPr>
        <w:t>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B67063" w:rsidRPr="00B67063" w:rsidRDefault="00B67063" w:rsidP="00B67063">
      <w:pPr>
        <w:jc w:val="both"/>
        <w:rPr>
          <w:bCs/>
          <w:sz w:val="16"/>
          <w:szCs w:val="16"/>
        </w:rPr>
      </w:pPr>
      <w:r w:rsidRPr="00B67063">
        <w:rPr>
          <w:bCs/>
          <w:sz w:val="16"/>
          <w:szCs w:val="16"/>
        </w:rPr>
        <w:t>2.17.1. Подача запросов, документов, информации, необходимых для получения муниципальной услуги, предоставляемой Администрацией, а также получение результатов предоставления муниципальной услуги осуществляется в любом предоставляющем такие услуги подразделении соответствующей Администрации или МФЦ при наличии соглашения, указанного в статье 15 Федерального закона № 210-ФЗ, в пределах территории Ленинградской области по выбору заявителя независимо от его места нахождения.</w:t>
      </w:r>
    </w:p>
    <w:p w:rsidR="00B67063" w:rsidRPr="00B67063" w:rsidRDefault="00B67063" w:rsidP="00B67063">
      <w:pPr>
        <w:jc w:val="both"/>
        <w:rPr>
          <w:bCs/>
          <w:sz w:val="16"/>
          <w:szCs w:val="16"/>
        </w:rPr>
      </w:pPr>
      <w:r w:rsidRPr="00B67063">
        <w:rPr>
          <w:bCs/>
          <w:sz w:val="16"/>
          <w:szCs w:val="16"/>
        </w:rPr>
        <w:t>2.17.2. Предоставление муниципальной услуги в электронном виде осуществляется при технической реализации услуги посредством ПГУ ЛО и/или ЕПГУ.</w:t>
      </w:r>
    </w:p>
    <w:p w:rsidR="00B67063" w:rsidRPr="00B67063" w:rsidRDefault="00B67063" w:rsidP="00B67063">
      <w:pPr>
        <w:jc w:val="both"/>
        <w:rPr>
          <w:bCs/>
          <w:sz w:val="16"/>
          <w:szCs w:val="16"/>
        </w:rPr>
      </w:pPr>
      <w:bookmarkStart w:id="31" w:name="Par315"/>
      <w:bookmarkEnd w:id="31"/>
      <w:r w:rsidRPr="00B67063">
        <w:rPr>
          <w:bCs/>
          <w:sz w:val="16"/>
          <w:szCs w:val="16"/>
        </w:rPr>
        <w:t>3. Состав, последовательность и сроки выполнения</w:t>
      </w:r>
    </w:p>
    <w:p w:rsidR="00B67063" w:rsidRPr="00B67063" w:rsidRDefault="00B67063" w:rsidP="00B67063">
      <w:pPr>
        <w:jc w:val="both"/>
        <w:rPr>
          <w:bCs/>
          <w:sz w:val="16"/>
          <w:szCs w:val="16"/>
        </w:rPr>
      </w:pPr>
      <w:r w:rsidRPr="00B67063">
        <w:rPr>
          <w:bCs/>
          <w:sz w:val="16"/>
          <w:szCs w:val="16"/>
        </w:rPr>
        <w:t>административных процедур, требования к порядку их</w:t>
      </w:r>
    </w:p>
    <w:p w:rsidR="00B67063" w:rsidRPr="00B67063" w:rsidRDefault="00B67063" w:rsidP="00B67063">
      <w:pPr>
        <w:jc w:val="both"/>
        <w:rPr>
          <w:bCs/>
          <w:sz w:val="16"/>
          <w:szCs w:val="16"/>
        </w:rPr>
      </w:pPr>
      <w:r w:rsidRPr="00B67063">
        <w:rPr>
          <w:bCs/>
          <w:sz w:val="16"/>
          <w:szCs w:val="16"/>
        </w:rPr>
        <w:t>выполнения, в том числе особенности выполнения</w:t>
      </w:r>
    </w:p>
    <w:p w:rsidR="00B67063" w:rsidRPr="00B67063" w:rsidRDefault="00B67063" w:rsidP="00B67063">
      <w:pPr>
        <w:jc w:val="both"/>
        <w:rPr>
          <w:bCs/>
          <w:sz w:val="16"/>
          <w:szCs w:val="16"/>
        </w:rPr>
      </w:pPr>
      <w:r w:rsidRPr="00B67063">
        <w:rPr>
          <w:bCs/>
          <w:sz w:val="16"/>
          <w:szCs w:val="16"/>
        </w:rPr>
        <w:t>административных процедур в электронной форме</w:t>
      </w:r>
    </w:p>
    <w:p w:rsidR="00B67063" w:rsidRPr="00B67063" w:rsidRDefault="00B67063" w:rsidP="00B67063">
      <w:pPr>
        <w:jc w:val="both"/>
        <w:rPr>
          <w:bCs/>
          <w:sz w:val="16"/>
          <w:szCs w:val="16"/>
        </w:rPr>
      </w:pPr>
      <w:r w:rsidRPr="00B67063">
        <w:rPr>
          <w:bCs/>
          <w:sz w:val="16"/>
          <w:szCs w:val="16"/>
        </w:rPr>
        <w:t>3.1. Состав, последовательность и сроки выполнения административных процедур, требования к порядку их выполнения.</w:t>
      </w:r>
    </w:p>
    <w:p w:rsidR="00B67063" w:rsidRPr="00B67063" w:rsidRDefault="00B67063" w:rsidP="00B67063">
      <w:pPr>
        <w:jc w:val="both"/>
        <w:rPr>
          <w:bCs/>
          <w:sz w:val="16"/>
          <w:szCs w:val="16"/>
        </w:rPr>
      </w:pPr>
      <w:r w:rsidRPr="00B67063">
        <w:rPr>
          <w:bCs/>
          <w:sz w:val="16"/>
          <w:szCs w:val="16"/>
        </w:rPr>
        <w:t>3.1.1. Предоставление муниципальной услуги включает в себя следующие административные процедуры:</w:t>
      </w:r>
    </w:p>
    <w:p w:rsidR="00B67063" w:rsidRPr="00B67063" w:rsidRDefault="00B67063" w:rsidP="00B67063">
      <w:pPr>
        <w:jc w:val="both"/>
        <w:rPr>
          <w:bCs/>
          <w:sz w:val="16"/>
          <w:szCs w:val="16"/>
        </w:rPr>
      </w:pPr>
      <w:r w:rsidRPr="00B67063">
        <w:rPr>
          <w:bCs/>
          <w:sz w:val="16"/>
          <w:szCs w:val="16"/>
        </w:rPr>
        <w:t>1) прием и регистрация заявления и документов о предоставлении муниципальной услуги – не более 1 рабочего дня;</w:t>
      </w:r>
    </w:p>
    <w:p w:rsidR="00B67063" w:rsidRPr="00B67063" w:rsidRDefault="00B67063" w:rsidP="00B67063">
      <w:pPr>
        <w:jc w:val="both"/>
        <w:rPr>
          <w:bCs/>
          <w:sz w:val="16"/>
          <w:szCs w:val="16"/>
        </w:rPr>
      </w:pPr>
      <w:r w:rsidRPr="00B67063">
        <w:rPr>
          <w:bCs/>
          <w:sz w:val="16"/>
          <w:szCs w:val="16"/>
        </w:rPr>
        <w:t>2) рассмотрение заявления и документов о предоставлении муниципальной услуги:</w:t>
      </w:r>
    </w:p>
    <w:p w:rsidR="00B67063" w:rsidRPr="00B67063" w:rsidRDefault="00B67063" w:rsidP="00B67063">
      <w:pPr>
        <w:jc w:val="both"/>
        <w:rPr>
          <w:bCs/>
          <w:sz w:val="16"/>
          <w:szCs w:val="16"/>
        </w:rPr>
      </w:pPr>
      <w:r w:rsidRPr="00B67063">
        <w:rPr>
          <w:bCs/>
          <w:sz w:val="16"/>
          <w:szCs w:val="16"/>
        </w:rPr>
        <w:t>а) в случае рассмотрения заявления о выдаче разрешения на использование земель или земельного участка без предоставления земельного участка и установления сервитута, публичного сервитута – не более 16 рабочих дней,</w:t>
      </w:r>
    </w:p>
    <w:p w:rsidR="00B67063" w:rsidRPr="00B67063" w:rsidRDefault="00B67063" w:rsidP="00B67063">
      <w:pPr>
        <w:jc w:val="both"/>
        <w:rPr>
          <w:bCs/>
          <w:sz w:val="16"/>
          <w:szCs w:val="16"/>
        </w:rPr>
      </w:pPr>
      <w:r w:rsidRPr="00B67063">
        <w:rPr>
          <w:bCs/>
          <w:sz w:val="16"/>
          <w:szCs w:val="16"/>
        </w:rPr>
        <w:t>б) в случае рассмотрения заявления о выдаче разрешения на размещение объекта на землях, земельном участке или части земельного участка – не более 6 рабочих дней,</w:t>
      </w:r>
    </w:p>
    <w:p w:rsidR="00B67063" w:rsidRPr="00B67063" w:rsidRDefault="00B67063" w:rsidP="00B67063">
      <w:pPr>
        <w:jc w:val="both"/>
        <w:rPr>
          <w:bCs/>
          <w:sz w:val="16"/>
          <w:szCs w:val="16"/>
        </w:rPr>
      </w:pPr>
      <w:r w:rsidRPr="00B67063">
        <w:rPr>
          <w:bCs/>
          <w:sz w:val="16"/>
          <w:szCs w:val="16"/>
        </w:rPr>
        <w:t>3) принятие решения о предоставлении муниципальной услуги или об отказе в предоставлении муниципальной услуги – не более 2 рабочих дней;</w:t>
      </w:r>
    </w:p>
    <w:p w:rsidR="00B67063" w:rsidRPr="00B67063" w:rsidRDefault="00B67063" w:rsidP="00B67063">
      <w:pPr>
        <w:jc w:val="both"/>
        <w:rPr>
          <w:bCs/>
          <w:sz w:val="16"/>
          <w:szCs w:val="16"/>
        </w:rPr>
      </w:pPr>
      <w:r w:rsidRPr="00B67063">
        <w:rPr>
          <w:bCs/>
          <w:sz w:val="16"/>
          <w:szCs w:val="16"/>
        </w:rPr>
        <w:t>выдача результата оказания муниципальной услуги:</w:t>
      </w:r>
    </w:p>
    <w:p w:rsidR="00B67063" w:rsidRPr="00B67063" w:rsidRDefault="00B67063" w:rsidP="00B67063">
      <w:pPr>
        <w:jc w:val="both"/>
        <w:rPr>
          <w:bCs/>
          <w:sz w:val="16"/>
          <w:szCs w:val="16"/>
        </w:rPr>
      </w:pPr>
      <w:r w:rsidRPr="00B67063">
        <w:rPr>
          <w:bCs/>
          <w:sz w:val="16"/>
          <w:szCs w:val="16"/>
        </w:rPr>
        <w:t>а) в случае рассмотрения заявления о выдаче разрешения на использование земель или земельного участка без предоставления земельного участка и установления сервитута, публичного сервитута – не более 3 рабочих дней;</w:t>
      </w:r>
    </w:p>
    <w:p w:rsidR="00B67063" w:rsidRPr="00B67063" w:rsidRDefault="00B67063" w:rsidP="00B67063">
      <w:pPr>
        <w:jc w:val="both"/>
        <w:rPr>
          <w:bCs/>
          <w:sz w:val="16"/>
          <w:szCs w:val="16"/>
        </w:rPr>
      </w:pPr>
      <w:r w:rsidRPr="00B67063">
        <w:rPr>
          <w:bCs/>
          <w:sz w:val="16"/>
          <w:szCs w:val="16"/>
        </w:rPr>
        <w:t>б) в случае рассмотрения заявления о выдаче разрешения на размещение объекта на землях, земельном участке или части земельного участка – не более 1 рабочего дня.</w:t>
      </w:r>
    </w:p>
    <w:p w:rsidR="00B67063" w:rsidRPr="00B67063" w:rsidRDefault="00B67063" w:rsidP="00B67063">
      <w:pPr>
        <w:jc w:val="both"/>
        <w:rPr>
          <w:bCs/>
          <w:sz w:val="16"/>
          <w:szCs w:val="16"/>
        </w:rPr>
      </w:pPr>
      <w:r w:rsidRPr="00B67063">
        <w:rPr>
          <w:bCs/>
          <w:sz w:val="16"/>
          <w:szCs w:val="16"/>
        </w:rPr>
        <w:t>3.1.2. Прием и регистрация заявления и документов о предоставлении муниципальной услуги.</w:t>
      </w:r>
    </w:p>
    <w:p w:rsidR="00B67063" w:rsidRPr="00B67063" w:rsidRDefault="00B67063" w:rsidP="00B67063">
      <w:pPr>
        <w:jc w:val="both"/>
        <w:rPr>
          <w:bCs/>
          <w:sz w:val="16"/>
          <w:szCs w:val="16"/>
        </w:rPr>
      </w:pPr>
      <w:r w:rsidRPr="00B67063">
        <w:rPr>
          <w:bCs/>
          <w:sz w:val="16"/>
          <w:szCs w:val="16"/>
        </w:rPr>
        <w:t>3.1.2.1. Основанием для начала административной процедуры является поступление в Администрацию заявления и документов способом, указанным в п. 2.2 настоящего административного регламента.</w:t>
      </w:r>
    </w:p>
    <w:p w:rsidR="00B67063" w:rsidRPr="00B67063" w:rsidRDefault="00B67063" w:rsidP="00B67063">
      <w:pPr>
        <w:jc w:val="both"/>
        <w:rPr>
          <w:bCs/>
          <w:sz w:val="16"/>
          <w:szCs w:val="16"/>
        </w:rPr>
      </w:pPr>
      <w:r w:rsidRPr="00B67063">
        <w:rPr>
          <w:bCs/>
          <w:sz w:val="16"/>
          <w:szCs w:val="16"/>
        </w:rPr>
        <w:t>3.1.2.2. Содержание административного действия, продолжительность и(или)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и в случае отсутствия установленных пунктом 2.9 настоящего административного регламента оснований для отказа в приеме регистрирует их в соответствии с правилами делопроизводства в течение не более 1 рабочего дня.</w:t>
      </w:r>
    </w:p>
    <w:p w:rsidR="00B67063" w:rsidRPr="00B67063" w:rsidRDefault="00B67063" w:rsidP="00B67063">
      <w:pPr>
        <w:jc w:val="both"/>
        <w:rPr>
          <w:bCs/>
          <w:sz w:val="16"/>
          <w:szCs w:val="16"/>
        </w:rPr>
      </w:pPr>
      <w:r w:rsidRPr="00B67063">
        <w:rPr>
          <w:bCs/>
          <w:sz w:val="16"/>
          <w:szCs w:val="16"/>
        </w:rPr>
        <w:t>При наличии оснований для отказа в приеме документов, предусмотренных пунктом 2.9 настоящего административного регламента, работник Администрации, ответственный за обработку входящих документов, в тот же день с помощью указанных в заявлении средств связи уведомляет заявителя об отказе в приеме документов с указанием оснований такого отказа и возвращает заявление и документы заявителю.</w:t>
      </w:r>
    </w:p>
    <w:p w:rsidR="00B67063" w:rsidRPr="00B67063" w:rsidRDefault="00B67063" w:rsidP="00B67063">
      <w:pPr>
        <w:jc w:val="both"/>
        <w:rPr>
          <w:bCs/>
          <w:sz w:val="16"/>
          <w:szCs w:val="16"/>
        </w:rPr>
      </w:pPr>
      <w:r w:rsidRPr="00B67063">
        <w:rPr>
          <w:bCs/>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B67063" w:rsidRPr="00B67063" w:rsidRDefault="00B67063" w:rsidP="00B67063">
      <w:pPr>
        <w:jc w:val="both"/>
        <w:rPr>
          <w:bCs/>
          <w:sz w:val="16"/>
          <w:szCs w:val="16"/>
        </w:rPr>
      </w:pPr>
      <w:r w:rsidRPr="00B67063">
        <w:rPr>
          <w:bCs/>
          <w:sz w:val="16"/>
          <w:szCs w:val="16"/>
        </w:rPr>
        <w:t xml:space="preserve">3.1.2.4. Критерий принятия решения: наличие/отсутствие оснований для отказа в приеме документов, необходимых для предоставления муниципальной услуги, установленных пунктом 2.9 настоящего административного регламента. </w:t>
      </w:r>
    </w:p>
    <w:p w:rsidR="00B67063" w:rsidRPr="00B67063" w:rsidRDefault="00B67063" w:rsidP="00B67063">
      <w:pPr>
        <w:jc w:val="both"/>
        <w:rPr>
          <w:bCs/>
          <w:sz w:val="16"/>
          <w:szCs w:val="16"/>
        </w:rPr>
      </w:pPr>
      <w:r w:rsidRPr="00B67063">
        <w:rPr>
          <w:bCs/>
          <w:sz w:val="16"/>
          <w:szCs w:val="16"/>
        </w:rPr>
        <w:lastRenderedPageBreak/>
        <w:t>3.1.2.5. Результат выполнения административной процедуры:</w:t>
      </w:r>
    </w:p>
    <w:p w:rsidR="00B67063" w:rsidRPr="00B67063" w:rsidRDefault="00B67063" w:rsidP="00B67063">
      <w:pPr>
        <w:jc w:val="both"/>
        <w:rPr>
          <w:bCs/>
          <w:sz w:val="16"/>
          <w:szCs w:val="16"/>
        </w:rPr>
      </w:pPr>
      <w:r w:rsidRPr="00B67063">
        <w:rPr>
          <w:bCs/>
          <w:sz w:val="16"/>
          <w:szCs w:val="16"/>
        </w:rPr>
        <w:t xml:space="preserve">- отказ в приеме заявления о предоставлении муниципальной услуги и прилагаемых к </w:t>
      </w:r>
    </w:p>
    <w:p w:rsidR="00B67063" w:rsidRPr="00B67063" w:rsidRDefault="00B67063" w:rsidP="00B67063">
      <w:pPr>
        <w:jc w:val="both"/>
        <w:rPr>
          <w:bCs/>
          <w:sz w:val="16"/>
          <w:szCs w:val="16"/>
        </w:rPr>
      </w:pPr>
      <w:r w:rsidRPr="00B67063">
        <w:rPr>
          <w:bCs/>
          <w:sz w:val="16"/>
          <w:szCs w:val="16"/>
        </w:rPr>
        <w:t>нему документов;</w:t>
      </w:r>
    </w:p>
    <w:p w:rsidR="00B67063" w:rsidRPr="00B67063" w:rsidRDefault="00B67063" w:rsidP="00B67063">
      <w:pPr>
        <w:jc w:val="both"/>
        <w:rPr>
          <w:bCs/>
          <w:sz w:val="16"/>
          <w:szCs w:val="16"/>
        </w:rPr>
      </w:pPr>
      <w:r w:rsidRPr="00B67063">
        <w:rPr>
          <w:bCs/>
          <w:sz w:val="16"/>
          <w:szCs w:val="16"/>
        </w:rPr>
        <w:t>- регистрация заявления о предоставлении муниципальной услуги и прилагаемых к нему документов.</w:t>
      </w:r>
    </w:p>
    <w:p w:rsidR="00B67063" w:rsidRPr="00B67063" w:rsidRDefault="00B67063" w:rsidP="00B67063">
      <w:pPr>
        <w:jc w:val="both"/>
        <w:rPr>
          <w:bCs/>
          <w:sz w:val="16"/>
          <w:szCs w:val="16"/>
        </w:rPr>
      </w:pPr>
      <w:r w:rsidRPr="00B67063">
        <w:rPr>
          <w:bCs/>
          <w:sz w:val="16"/>
          <w:szCs w:val="16"/>
        </w:rPr>
        <w:t>3.1.3. Рассмотрение заявления и документов о предоставлении муниципальной услуги.</w:t>
      </w:r>
    </w:p>
    <w:p w:rsidR="00B67063" w:rsidRPr="00B67063" w:rsidRDefault="00B67063" w:rsidP="00B67063">
      <w:pPr>
        <w:jc w:val="both"/>
        <w:rPr>
          <w:bCs/>
          <w:sz w:val="16"/>
          <w:szCs w:val="16"/>
        </w:rPr>
      </w:pPr>
      <w:r w:rsidRPr="00B67063">
        <w:rPr>
          <w:bCs/>
          <w:sz w:val="16"/>
          <w:szCs w:val="16"/>
        </w:rPr>
        <w:t>3.1.3.1. Основание для начала административной процедуры: поступление зарегистрированного заявления и документов должностному лицу Администрации, ответственному за формирование проекта решения.</w:t>
      </w:r>
    </w:p>
    <w:p w:rsidR="00B67063" w:rsidRPr="00B67063" w:rsidRDefault="00B67063" w:rsidP="00B67063">
      <w:pPr>
        <w:jc w:val="both"/>
        <w:rPr>
          <w:bCs/>
          <w:sz w:val="16"/>
          <w:szCs w:val="16"/>
        </w:rPr>
      </w:pPr>
      <w:r w:rsidRPr="00B67063">
        <w:rPr>
          <w:bCs/>
          <w:sz w:val="16"/>
          <w:szCs w:val="16"/>
        </w:rPr>
        <w:t>3.1.3.2. Содержание административного действия (административных действий), продолжительность и (или) максимальный срок его (их) выполнения:</w:t>
      </w:r>
    </w:p>
    <w:p w:rsidR="00B67063" w:rsidRPr="00B67063" w:rsidRDefault="000B5E40" w:rsidP="00B67063">
      <w:pPr>
        <w:jc w:val="both"/>
        <w:rPr>
          <w:bCs/>
          <w:sz w:val="16"/>
          <w:szCs w:val="16"/>
        </w:rPr>
      </w:pPr>
      <w:r>
        <w:rPr>
          <w:bCs/>
          <w:sz w:val="16"/>
          <w:szCs w:val="16"/>
          <w:u w:val="single"/>
        </w:rPr>
        <w:t xml:space="preserve">1 </w:t>
      </w:r>
      <w:r w:rsidR="00B67063" w:rsidRPr="00B67063">
        <w:rPr>
          <w:bCs/>
          <w:sz w:val="16"/>
          <w:szCs w:val="16"/>
          <w:u w:val="single"/>
        </w:rPr>
        <w:t>действие:</w:t>
      </w:r>
      <w:r w:rsidR="00B67063" w:rsidRPr="00B67063">
        <w:rPr>
          <w:bCs/>
          <w:sz w:val="16"/>
          <w:szCs w:val="16"/>
        </w:rPr>
        <w:t xml:space="preserve">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w:t>
      </w:r>
    </w:p>
    <w:p w:rsidR="00B67063" w:rsidRPr="00B67063" w:rsidRDefault="00B67063" w:rsidP="00B67063">
      <w:pPr>
        <w:jc w:val="both"/>
        <w:rPr>
          <w:bCs/>
          <w:sz w:val="16"/>
          <w:szCs w:val="16"/>
        </w:rPr>
      </w:pPr>
      <w:r w:rsidRPr="00B67063">
        <w:rPr>
          <w:bCs/>
          <w:sz w:val="16"/>
          <w:szCs w:val="16"/>
          <w:u w:val="single"/>
        </w:rPr>
        <w:t>2 действие:</w:t>
      </w:r>
      <w:r w:rsidRPr="00B67063">
        <w:rPr>
          <w:bCs/>
          <w:sz w:val="16"/>
          <w:szCs w:val="16"/>
        </w:rPr>
        <w:t xml:space="preserve"> формирование, направление межведомственного запроса (межведомственных запросов) (в случае непредставления заявителем документов, предусмотренных пунктом 2.7 настоящего административного регламента) в электронной форме с использованием системы межведомственного электронного взаимодействия.</w:t>
      </w:r>
    </w:p>
    <w:p w:rsidR="00B67063" w:rsidRPr="00B67063" w:rsidRDefault="00B67063" w:rsidP="00B67063">
      <w:pPr>
        <w:jc w:val="both"/>
        <w:rPr>
          <w:bCs/>
          <w:sz w:val="16"/>
          <w:szCs w:val="16"/>
        </w:rPr>
      </w:pPr>
      <w:r w:rsidRPr="00B67063">
        <w:rPr>
          <w:bCs/>
          <w:sz w:val="16"/>
          <w:szCs w:val="16"/>
        </w:rPr>
        <w:t>Срок подготовки и направления ответа на межведомственный запрос: в электронной форме с использованием системы межведомственного электронного взаимодействия - не более 48 часов, при осуществлении межведомственного информационного взаимодействия на бумажном носителе - не более 5 рабочих дней со дня его поступления в орган или организацию, предоставляющие документ и информацию;</w:t>
      </w:r>
    </w:p>
    <w:p w:rsidR="00B67063" w:rsidRPr="00B67063" w:rsidRDefault="00B67063" w:rsidP="00B67063">
      <w:pPr>
        <w:jc w:val="both"/>
        <w:rPr>
          <w:bCs/>
          <w:sz w:val="16"/>
          <w:szCs w:val="16"/>
        </w:rPr>
      </w:pPr>
      <w:r w:rsidRPr="00B67063">
        <w:rPr>
          <w:bCs/>
          <w:sz w:val="16"/>
          <w:szCs w:val="16"/>
          <w:u w:val="single"/>
        </w:rPr>
        <w:t>3 действие:</w:t>
      </w:r>
      <w:r w:rsidRPr="00B67063">
        <w:rPr>
          <w:bCs/>
          <w:sz w:val="16"/>
          <w:szCs w:val="16"/>
        </w:rPr>
        <w:t xml:space="preserve"> подготовка и представление проекта решения, а также заявления о предоставлении муниципальной услуги и документов должностному лицу Администрации, ответственному за принятие и подписание соответствующего решения;</w:t>
      </w:r>
    </w:p>
    <w:p w:rsidR="00B67063" w:rsidRPr="00B67063" w:rsidRDefault="00B67063" w:rsidP="00B67063">
      <w:pPr>
        <w:jc w:val="both"/>
        <w:rPr>
          <w:bCs/>
          <w:sz w:val="16"/>
          <w:szCs w:val="16"/>
        </w:rPr>
      </w:pPr>
      <w:r w:rsidRPr="00B67063">
        <w:rPr>
          <w:bCs/>
          <w:sz w:val="16"/>
          <w:szCs w:val="16"/>
        </w:rPr>
        <w:t>Срок административных действий составляет:</w:t>
      </w:r>
    </w:p>
    <w:p w:rsidR="00B67063" w:rsidRPr="00B67063" w:rsidRDefault="00B67063" w:rsidP="00B67063">
      <w:pPr>
        <w:jc w:val="both"/>
        <w:rPr>
          <w:bCs/>
          <w:sz w:val="16"/>
          <w:szCs w:val="16"/>
        </w:rPr>
      </w:pPr>
      <w:r w:rsidRPr="00B67063">
        <w:rPr>
          <w:bCs/>
          <w:sz w:val="16"/>
          <w:szCs w:val="16"/>
        </w:rPr>
        <w:t>а) в случае рассмотрения заявления о выдаче разрешения на использование земель или земельного участка без предоставления земельного участка и установления сервитута, публичного сервитута - не более 16 рабочих дней;</w:t>
      </w:r>
    </w:p>
    <w:p w:rsidR="00B67063" w:rsidRPr="00B67063" w:rsidRDefault="00B67063" w:rsidP="00B67063">
      <w:pPr>
        <w:jc w:val="both"/>
        <w:rPr>
          <w:bCs/>
          <w:sz w:val="16"/>
          <w:szCs w:val="16"/>
        </w:rPr>
      </w:pPr>
      <w:r w:rsidRPr="00B67063">
        <w:rPr>
          <w:bCs/>
          <w:sz w:val="16"/>
          <w:szCs w:val="16"/>
        </w:rPr>
        <w:t>б) в случае рассмотрения заявления о выдаче разрешения на размещение объекта на землях, земельном участке или части земельного участка - не более 6 рабочих дней.</w:t>
      </w:r>
    </w:p>
    <w:p w:rsidR="00B67063" w:rsidRPr="00B67063" w:rsidRDefault="00B67063" w:rsidP="00B67063">
      <w:pPr>
        <w:jc w:val="both"/>
        <w:rPr>
          <w:bCs/>
          <w:sz w:val="16"/>
          <w:szCs w:val="16"/>
        </w:rPr>
      </w:pPr>
      <w:r w:rsidRPr="00B67063">
        <w:rPr>
          <w:bCs/>
          <w:sz w:val="16"/>
          <w:szCs w:val="16"/>
        </w:rPr>
        <w:t>3.1.3.3. Лицо, ответственное за выполнение административной процедуры: специалист Администрации, отвечающий за рассмотрение и подготовку проекта решения.</w:t>
      </w:r>
    </w:p>
    <w:p w:rsidR="00B67063" w:rsidRPr="00B67063" w:rsidRDefault="00B67063" w:rsidP="00B67063">
      <w:pPr>
        <w:jc w:val="both"/>
        <w:rPr>
          <w:bCs/>
          <w:sz w:val="16"/>
          <w:szCs w:val="16"/>
        </w:rPr>
      </w:pPr>
      <w:r w:rsidRPr="00B67063">
        <w:rPr>
          <w:bCs/>
          <w:sz w:val="16"/>
          <w:szCs w:val="16"/>
        </w:rPr>
        <w:t xml:space="preserve">3.1.3.4. Критерии принятия решения: наличие/отсутствие оснований для принятия решения об отказе в предоставлении муниципальной услуги, предусмотренных пунктом 2.10 настоящего административного регламента.  </w:t>
      </w:r>
    </w:p>
    <w:p w:rsidR="00B67063" w:rsidRPr="00B67063" w:rsidRDefault="00B67063" w:rsidP="00B67063">
      <w:pPr>
        <w:jc w:val="both"/>
        <w:rPr>
          <w:bCs/>
          <w:sz w:val="16"/>
          <w:szCs w:val="16"/>
        </w:rPr>
      </w:pPr>
      <w:r w:rsidRPr="00B67063">
        <w:rPr>
          <w:bCs/>
          <w:sz w:val="16"/>
          <w:szCs w:val="16"/>
        </w:rPr>
        <w:t>3.1.3.5. Результат выполнения административной процедуры:</w:t>
      </w:r>
    </w:p>
    <w:p w:rsidR="00B67063" w:rsidRPr="00B67063" w:rsidRDefault="00B67063" w:rsidP="00B67063">
      <w:pPr>
        <w:jc w:val="both"/>
        <w:rPr>
          <w:bCs/>
          <w:sz w:val="16"/>
          <w:szCs w:val="16"/>
        </w:rPr>
      </w:pPr>
      <w:r w:rsidRPr="00B67063">
        <w:rPr>
          <w:bCs/>
          <w:sz w:val="16"/>
          <w:szCs w:val="16"/>
        </w:rPr>
        <w:t xml:space="preserve">- подготовка проекта решения о выдаче разрешения на использование земель или земельного участка без предоставления земельного участка и установления сервитута, публичного сервитута; </w:t>
      </w:r>
    </w:p>
    <w:p w:rsidR="00B67063" w:rsidRPr="00B67063" w:rsidRDefault="00B67063" w:rsidP="00B67063">
      <w:pPr>
        <w:jc w:val="both"/>
        <w:rPr>
          <w:bCs/>
          <w:sz w:val="16"/>
          <w:szCs w:val="16"/>
        </w:rPr>
      </w:pPr>
      <w:r w:rsidRPr="00B67063">
        <w:rPr>
          <w:bCs/>
          <w:sz w:val="16"/>
          <w:szCs w:val="16"/>
        </w:rPr>
        <w:t>- подготовка проекта решения о выдаче разрешения на размещение объекта на землях, земельном участке или части земельного участка, находящихся в муниципальной собственности;</w:t>
      </w:r>
    </w:p>
    <w:p w:rsidR="00B67063" w:rsidRPr="00B67063" w:rsidRDefault="00B67063" w:rsidP="00B67063">
      <w:pPr>
        <w:jc w:val="both"/>
        <w:rPr>
          <w:bCs/>
          <w:sz w:val="16"/>
          <w:szCs w:val="16"/>
        </w:rPr>
      </w:pPr>
      <w:r w:rsidRPr="00B67063">
        <w:rPr>
          <w:bCs/>
          <w:sz w:val="16"/>
          <w:szCs w:val="16"/>
        </w:rPr>
        <w:t>- подготовка проекта решения об отказе в предоставлении муниципальной услуги.</w:t>
      </w:r>
    </w:p>
    <w:p w:rsidR="00B67063" w:rsidRPr="00B67063" w:rsidRDefault="00B67063" w:rsidP="00B67063">
      <w:pPr>
        <w:jc w:val="both"/>
        <w:rPr>
          <w:bCs/>
          <w:sz w:val="16"/>
          <w:szCs w:val="16"/>
        </w:rPr>
      </w:pPr>
      <w:r w:rsidRPr="00B67063">
        <w:rPr>
          <w:bCs/>
          <w:sz w:val="16"/>
          <w:szCs w:val="16"/>
        </w:rPr>
        <w:t>3.1.4. Принятие решения о предоставлении муниципальной услуги или об отказе в предоставлении муниципальной услуги.</w:t>
      </w:r>
    </w:p>
    <w:p w:rsidR="00B67063" w:rsidRPr="00B67063" w:rsidRDefault="00B67063" w:rsidP="00B67063">
      <w:pPr>
        <w:jc w:val="both"/>
        <w:rPr>
          <w:bCs/>
          <w:sz w:val="16"/>
          <w:szCs w:val="16"/>
        </w:rPr>
      </w:pPr>
      <w:r w:rsidRPr="00B67063">
        <w:rPr>
          <w:bCs/>
          <w:sz w:val="16"/>
          <w:szCs w:val="16"/>
        </w:rPr>
        <w:t>3.1.4.1. Основание для начала административной процедуры: представление заявления и документов, а также проекта решения должностному лицу Администрации, ответственному за принятие и подписание соответствующего решения.</w:t>
      </w:r>
    </w:p>
    <w:p w:rsidR="00B67063" w:rsidRPr="00B67063" w:rsidRDefault="00B67063" w:rsidP="00B67063">
      <w:pPr>
        <w:jc w:val="both"/>
        <w:rPr>
          <w:bCs/>
          <w:sz w:val="16"/>
          <w:szCs w:val="16"/>
        </w:rPr>
      </w:pPr>
      <w:r w:rsidRPr="00B67063">
        <w:rPr>
          <w:bCs/>
          <w:sz w:val="16"/>
          <w:szCs w:val="16"/>
        </w:rPr>
        <w:t xml:space="preserve">3.1.4.2. Содержание административного действия (административных действий), продолжительность и (или) максимальный срок его (их) выполнения: рассмотрение, заявления и документов, а также проекта решения должностным лицом Администрации, ответственным за принятие и подписание соответствующего решения, в течение не более 2 рабочих дней с </w:t>
      </w:r>
    </w:p>
    <w:p w:rsidR="00B67063" w:rsidRPr="00B67063" w:rsidRDefault="00B67063" w:rsidP="00B67063">
      <w:pPr>
        <w:jc w:val="both"/>
        <w:rPr>
          <w:bCs/>
          <w:sz w:val="16"/>
          <w:szCs w:val="16"/>
        </w:rPr>
      </w:pPr>
      <w:r w:rsidRPr="00B67063">
        <w:rPr>
          <w:bCs/>
          <w:sz w:val="16"/>
          <w:szCs w:val="16"/>
        </w:rPr>
        <w:t>даты окончания второй административной процедуры.</w:t>
      </w:r>
    </w:p>
    <w:p w:rsidR="00B67063" w:rsidRPr="00B67063" w:rsidRDefault="00B67063" w:rsidP="00B67063">
      <w:pPr>
        <w:jc w:val="both"/>
        <w:rPr>
          <w:bCs/>
          <w:sz w:val="16"/>
          <w:szCs w:val="16"/>
        </w:rPr>
      </w:pPr>
      <w:r w:rsidRPr="00B67063">
        <w:rPr>
          <w:bCs/>
          <w:sz w:val="16"/>
          <w:szCs w:val="16"/>
        </w:rPr>
        <w:t>3.1.4.3. Лицо ответственное за выполнение административной процедуры: должностное лицо Администрации, ответственное за принятие и подписание соответствующего решения.</w:t>
      </w:r>
    </w:p>
    <w:p w:rsidR="00B67063" w:rsidRPr="00B67063" w:rsidRDefault="00B67063" w:rsidP="00B67063">
      <w:pPr>
        <w:jc w:val="both"/>
        <w:rPr>
          <w:bCs/>
          <w:sz w:val="16"/>
          <w:szCs w:val="16"/>
        </w:rPr>
      </w:pPr>
      <w:r w:rsidRPr="00B67063">
        <w:rPr>
          <w:bCs/>
          <w:sz w:val="16"/>
          <w:szCs w:val="16"/>
        </w:rPr>
        <w:t>3.1.4.4. Критерии принятия решения: наличие (отсутствие) у заявителя права на получение муниципальной услуги.</w:t>
      </w:r>
    </w:p>
    <w:p w:rsidR="00B67063" w:rsidRPr="00B67063" w:rsidRDefault="00B67063" w:rsidP="00B67063">
      <w:pPr>
        <w:jc w:val="both"/>
        <w:rPr>
          <w:bCs/>
          <w:sz w:val="16"/>
          <w:szCs w:val="16"/>
        </w:rPr>
      </w:pPr>
      <w:r w:rsidRPr="00B67063">
        <w:rPr>
          <w:bCs/>
          <w:sz w:val="16"/>
          <w:szCs w:val="16"/>
        </w:rPr>
        <w:t>3.1.4.5. Результат выполнения административной процедуры:</w:t>
      </w:r>
    </w:p>
    <w:p w:rsidR="00B67063" w:rsidRPr="00B67063" w:rsidRDefault="00B67063" w:rsidP="00B67063">
      <w:pPr>
        <w:jc w:val="both"/>
        <w:rPr>
          <w:bCs/>
          <w:sz w:val="16"/>
          <w:szCs w:val="16"/>
        </w:rPr>
      </w:pPr>
      <w:r w:rsidRPr="00B67063">
        <w:rPr>
          <w:bCs/>
          <w:sz w:val="16"/>
          <w:szCs w:val="16"/>
        </w:rPr>
        <w:t xml:space="preserve">- подписание решения о выдаче разрешения на использование земель или земельного участка без предоставления земельного участка и установления сервитута, публичного сервитута; </w:t>
      </w:r>
    </w:p>
    <w:p w:rsidR="00B67063" w:rsidRPr="00B67063" w:rsidRDefault="00B67063" w:rsidP="00B67063">
      <w:pPr>
        <w:jc w:val="both"/>
        <w:rPr>
          <w:bCs/>
          <w:sz w:val="16"/>
          <w:szCs w:val="16"/>
        </w:rPr>
      </w:pPr>
      <w:r w:rsidRPr="00B67063">
        <w:rPr>
          <w:bCs/>
          <w:sz w:val="16"/>
          <w:szCs w:val="16"/>
        </w:rPr>
        <w:t>- подписание решения о выдаче разрешения на размещение объекта на землях, земельном участке или части земельного участка, находящихся в муниципальной собственности;</w:t>
      </w:r>
    </w:p>
    <w:p w:rsidR="00B67063" w:rsidRPr="00B67063" w:rsidRDefault="00B67063" w:rsidP="00B67063">
      <w:pPr>
        <w:jc w:val="both"/>
        <w:rPr>
          <w:bCs/>
          <w:sz w:val="16"/>
          <w:szCs w:val="16"/>
        </w:rPr>
      </w:pPr>
      <w:r w:rsidRPr="00B67063">
        <w:rPr>
          <w:bCs/>
          <w:sz w:val="16"/>
          <w:szCs w:val="16"/>
        </w:rPr>
        <w:t>- подписание решения об отказе в предоставлении муниципальной услуги.</w:t>
      </w:r>
    </w:p>
    <w:p w:rsidR="00B67063" w:rsidRPr="00B67063" w:rsidRDefault="00B67063" w:rsidP="00B67063">
      <w:pPr>
        <w:jc w:val="both"/>
        <w:rPr>
          <w:bCs/>
          <w:sz w:val="16"/>
          <w:szCs w:val="16"/>
        </w:rPr>
      </w:pPr>
      <w:r w:rsidRPr="00B67063">
        <w:rPr>
          <w:bCs/>
          <w:sz w:val="16"/>
          <w:szCs w:val="16"/>
        </w:rPr>
        <w:t xml:space="preserve">3.1.5. Выдача результата предоставления муниципальной услуги. </w:t>
      </w:r>
    </w:p>
    <w:p w:rsidR="00B67063" w:rsidRPr="00B67063" w:rsidRDefault="00B67063" w:rsidP="00B67063">
      <w:pPr>
        <w:jc w:val="both"/>
        <w:rPr>
          <w:bCs/>
          <w:sz w:val="16"/>
          <w:szCs w:val="16"/>
        </w:rPr>
      </w:pPr>
      <w:r w:rsidRPr="00B67063">
        <w:rPr>
          <w:bCs/>
          <w:sz w:val="16"/>
          <w:szCs w:val="16"/>
        </w:rPr>
        <w:lastRenderedPageBreak/>
        <w:t>3.1.5.1. Основание для начала административной процедуры: подписание соответствующего решения, являющегося результатом предоставления муниципальной услуги.</w:t>
      </w:r>
    </w:p>
    <w:p w:rsidR="00B67063" w:rsidRPr="00B67063" w:rsidRDefault="00B67063" w:rsidP="00B67063">
      <w:pPr>
        <w:jc w:val="both"/>
        <w:rPr>
          <w:bCs/>
          <w:sz w:val="16"/>
          <w:szCs w:val="16"/>
        </w:rPr>
      </w:pPr>
      <w:r w:rsidRPr="00B67063">
        <w:rPr>
          <w:bCs/>
          <w:sz w:val="16"/>
          <w:szCs w:val="16"/>
        </w:rPr>
        <w:t>3.1.5.2. Содержание административного действия, продолжительность и (или) максимальный срок его выполнения:</w:t>
      </w:r>
    </w:p>
    <w:p w:rsidR="00B67063" w:rsidRPr="00B67063" w:rsidRDefault="00B67063" w:rsidP="00B67063">
      <w:pPr>
        <w:jc w:val="both"/>
        <w:rPr>
          <w:bCs/>
          <w:sz w:val="16"/>
          <w:szCs w:val="16"/>
          <w:u w:val="single"/>
        </w:rPr>
      </w:pPr>
      <w:r w:rsidRPr="00B67063">
        <w:rPr>
          <w:bCs/>
          <w:sz w:val="16"/>
          <w:szCs w:val="16"/>
          <w:u w:val="single"/>
        </w:rPr>
        <w:t xml:space="preserve">1 действие: </w:t>
      </w:r>
    </w:p>
    <w:p w:rsidR="00B67063" w:rsidRPr="00B67063" w:rsidRDefault="00B67063" w:rsidP="00B67063">
      <w:pPr>
        <w:jc w:val="both"/>
        <w:rPr>
          <w:bCs/>
          <w:sz w:val="16"/>
          <w:szCs w:val="16"/>
        </w:rPr>
      </w:pPr>
      <w:r w:rsidRPr="00B67063">
        <w:rPr>
          <w:bCs/>
          <w:sz w:val="16"/>
          <w:szCs w:val="16"/>
        </w:rPr>
        <w:t>а) в случае рассмотрения заявления о выдаче разрешения на использование земель или земельного участка без предоставления земельного участка и установления сервитута, публичного сервитута - регистрация и направление результата предоставления муниципальной услуги заказным письмом с приложением представленных заявителем документов, а также дополнительное направление результата предоставления муниципальной услуги способом, указанным в заявлении, в течение не более 3 рабочих дней;</w:t>
      </w:r>
    </w:p>
    <w:p w:rsidR="00B67063" w:rsidRPr="00B67063" w:rsidRDefault="00B67063" w:rsidP="00B67063">
      <w:pPr>
        <w:jc w:val="both"/>
        <w:rPr>
          <w:bCs/>
          <w:sz w:val="16"/>
          <w:szCs w:val="16"/>
        </w:rPr>
      </w:pPr>
      <w:r w:rsidRPr="00B67063">
        <w:rPr>
          <w:bCs/>
          <w:sz w:val="16"/>
          <w:szCs w:val="16"/>
        </w:rPr>
        <w:t>б) в случае рассмотрения заявления о выдаче разрешения на размещение объекта на землях, земельном участке или части земельного участка – регистрация и направление результата предоставления муниципальной услуги способом, указанным в заявлении, в течение не более 1 рабочего дня;</w:t>
      </w:r>
    </w:p>
    <w:p w:rsidR="00B67063" w:rsidRPr="00B67063" w:rsidRDefault="00B67063" w:rsidP="00B67063">
      <w:pPr>
        <w:jc w:val="both"/>
        <w:rPr>
          <w:bCs/>
          <w:sz w:val="16"/>
          <w:szCs w:val="16"/>
        </w:rPr>
      </w:pPr>
      <w:r w:rsidRPr="00B67063">
        <w:rPr>
          <w:bCs/>
          <w:sz w:val="16"/>
          <w:szCs w:val="16"/>
          <w:u w:val="single"/>
        </w:rPr>
        <w:t>2 действие:</w:t>
      </w:r>
      <w:r w:rsidRPr="00B67063">
        <w:rPr>
          <w:bCs/>
          <w:sz w:val="16"/>
          <w:szCs w:val="16"/>
        </w:rPr>
        <w:t xml:space="preserve"> внесение результата предоставления муниципальной услуги в реестр решений (в случае ведения реестра решений в Администрации).</w:t>
      </w:r>
    </w:p>
    <w:p w:rsidR="00B67063" w:rsidRPr="00B67063" w:rsidRDefault="00B67063" w:rsidP="00B67063">
      <w:pPr>
        <w:jc w:val="both"/>
        <w:rPr>
          <w:bCs/>
          <w:sz w:val="16"/>
          <w:szCs w:val="16"/>
        </w:rPr>
      </w:pPr>
      <w:r w:rsidRPr="00B67063">
        <w:rPr>
          <w:bCs/>
          <w:sz w:val="16"/>
          <w:szCs w:val="16"/>
        </w:rPr>
        <w:t>3.1.5.3. Лицо, ответственное за выполнение административной процедуры: работник канцелярии Администрации.</w:t>
      </w:r>
    </w:p>
    <w:p w:rsidR="00B67063" w:rsidRPr="00B67063" w:rsidRDefault="00B67063" w:rsidP="00B67063">
      <w:pPr>
        <w:jc w:val="both"/>
        <w:rPr>
          <w:bCs/>
          <w:sz w:val="16"/>
          <w:szCs w:val="16"/>
        </w:rPr>
      </w:pPr>
      <w:r w:rsidRPr="00B67063">
        <w:rPr>
          <w:bCs/>
          <w:sz w:val="16"/>
          <w:szCs w:val="16"/>
        </w:rPr>
        <w:t>3.1.5.4. Результат выполнения административной процедуры: направление результата предоставления муниципальной услуги способом, указанным в заявлении, а также внесение результата предоставления муниципальной услуги в реестр решений (в случае ведения реестра решений в Администрации).</w:t>
      </w:r>
    </w:p>
    <w:p w:rsidR="00B67063" w:rsidRPr="00B67063" w:rsidRDefault="00B67063" w:rsidP="00B67063">
      <w:pPr>
        <w:jc w:val="both"/>
        <w:rPr>
          <w:bCs/>
          <w:sz w:val="16"/>
          <w:szCs w:val="16"/>
        </w:rPr>
      </w:pPr>
      <w:bookmarkStart w:id="32" w:name="Par396"/>
      <w:bookmarkStart w:id="33" w:name="Par413"/>
      <w:bookmarkEnd w:id="32"/>
      <w:bookmarkEnd w:id="33"/>
      <w:r w:rsidRPr="00B67063">
        <w:rPr>
          <w:bCs/>
          <w:sz w:val="16"/>
          <w:szCs w:val="16"/>
        </w:rPr>
        <w:t>3.2. Особенности выполнения административных процедур в электронной форме</w:t>
      </w:r>
    </w:p>
    <w:p w:rsidR="00B67063" w:rsidRPr="00B67063" w:rsidRDefault="00B67063" w:rsidP="00B67063">
      <w:pPr>
        <w:jc w:val="both"/>
        <w:rPr>
          <w:bCs/>
          <w:sz w:val="16"/>
          <w:szCs w:val="16"/>
        </w:rPr>
      </w:pPr>
      <w:bookmarkStart w:id="34" w:name="Par368"/>
      <w:bookmarkEnd w:id="34"/>
      <w:r w:rsidRPr="00B67063">
        <w:rPr>
          <w:bCs/>
          <w:sz w:val="16"/>
          <w:szCs w:val="16"/>
        </w:rPr>
        <w:t xml:space="preserve">3.2.1. Предоставление муниципальной услуги на ЕПГУ и ПГУ ЛО осуществляется в соответствии с Федеральным </w:t>
      </w:r>
      <w:hyperlink r:id="rId63" w:history="1">
        <w:r w:rsidRPr="00B67063">
          <w:rPr>
            <w:rStyle w:val="a3"/>
            <w:bCs/>
            <w:sz w:val="16"/>
            <w:szCs w:val="16"/>
          </w:rPr>
          <w:t>законом</w:t>
        </w:r>
      </w:hyperlink>
      <w:r w:rsidRPr="00B67063">
        <w:rPr>
          <w:bCs/>
          <w:sz w:val="16"/>
          <w:szCs w:val="16"/>
        </w:rPr>
        <w:t xml:space="preserve"> № 210-ФЗ, Федеральным </w:t>
      </w:r>
      <w:hyperlink r:id="rId64" w:history="1">
        <w:r w:rsidRPr="00B67063">
          <w:rPr>
            <w:rStyle w:val="a3"/>
            <w:bCs/>
            <w:sz w:val="16"/>
            <w:szCs w:val="16"/>
          </w:rPr>
          <w:t>законом</w:t>
        </w:r>
      </w:hyperlink>
      <w:r w:rsidRPr="00B67063">
        <w:rPr>
          <w:bCs/>
          <w:sz w:val="16"/>
          <w:szCs w:val="16"/>
        </w:rPr>
        <w:t xml:space="preserve"> от 27.07.2006 № 149-ФЗ «Об информации, информационных технологиях и о защите информации», </w:t>
      </w:r>
      <w:hyperlink r:id="rId65" w:history="1">
        <w:r w:rsidRPr="00B67063">
          <w:rPr>
            <w:rStyle w:val="a3"/>
            <w:bCs/>
            <w:sz w:val="16"/>
            <w:szCs w:val="16"/>
          </w:rPr>
          <w:t>постановлением</w:t>
        </w:r>
      </w:hyperlink>
      <w:r w:rsidRPr="00B67063">
        <w:rPr>
          <w:bCs/>
          <w:sz w:val="16"/>
          <w:szCs w:val="16"/>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B67063" w:rsidRPr="00B67063" w:rsidRDefault="00B67063" w:rsidP="00B67063">
      <w:pPr>
        <w:jc w:val="both"/>
        <w:rPr>
          <w:bCs/>
          <w:sz w:val="16"/>
          <w:szCs w:val="16"/>
        </w:rPr>
      </w:pPr>
      <w:r w:rsidRPr="00B67063">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B67063" w:rsidRPr="00B67063" w:rsidRDefault="00B67063" w:rsidP="00B67063">
      <w:pPr>
        <w:jc w:val="both"/>
        <w:rPr>
          <w:bCs/>
          <w:sz w:val="16"/>
          <w:szCs w:val="16"/>
        </w:rPr>
      </w:pPr>
      <w:r w:rsidRPr="00B67063">
        <w:rPr>
          <w:bCs/>
          <w:sz w:val="16"/>
          <w:szCs w:val="16"/>
        </w:rPr>
        <w:t>3.2.3. Муниципальная услуга может быть получена через ПГУ ЛО либо через ЕПГУ без личной явки на прием в Администрацию.</w:t>
      </w:r>
    </w:p>
    <w:p w:rsidR="00B67063" w:rsidRPr="00B67063" w:rsidRDefault="00B67063" w:rsidP="00B67063">
      <w:pPr>
        <w:jc w:val="both"/>
        <w:rPr>
          <w:bCs/>
          <w:sz w:val="16"/>
          <w:szCs w:val="16"/>
        </w:rPr>
      </w:pPr>
      <w:r w:rsidRPr="00B67063">
        <w:rPr>
          <w:bCs/>
          <w:sz w:val="16"/>
          <w:szCs w:val="16"/>
        </w:rPr>
        <w:t>3.2.4. Для подачи заявления через ЕПГУ или через ПГУ ЛО заявитель должен выполнить следующие действия:</w:t>
      </w:r>
    </w:p>
    <w:p w:rsidR="00B67063" w:rsidRPr="00B67063" w:rsidRDefault="00B67063" w:rsidP="00B67063">
      <w:pPr>
        <w:jc w:val="both"/>
        <w:rPr>
          <w:bCs/>
          <w:sz w:val="16"/>
          <w:szCs w:val="16"/>
        </w:rPr>
      </w:pPr>
      <w:r w:rsidRPr="00B67063">
        <w:rPr>
          <w:bCs/>
          <w:sz w:val="16"/>
          <w:szCs w:val="16"/>
        </w:rPr>
        <w:t>пройти идентификацию и аутентификацию в ЕСИА;</w:t>
      </w:r>
    </w:p>
    <w:p w:rsidR="00B67063" w:rsidRPr="00B67063" w:rsidRDefault="00B67063" w:rsidP="00B67063">
      <w:pPr>
        <w:jc w:val="both"/>
        <w:rPr>
          <w:bCs/>
          <w:sz w:val="16"/>
          <w:szCs w:val="16"/>
        </w:rPr>
      </w:pPr>
      <w:r w:rsidRPr="00B67063">
        <w:rPr>
          <w:bCs/>
          <w:sz w:val="16"/>
          <w:szCs w:val="16"/>
        </w:rPr>
        <w:t>в личном кабинете на ЕПГУ или на ПГУ ЛО заполнить в электронной форме заявление на оказание муниципальной услуги;</w:t>
      </w:r>
    </w:p>
    <w:p w:rsidR="00B67063" w:rsidRPr="00B67063" w:rsidRDefault="00B67063" w:rsidP="00B67063">
      <w:pPr>
        <w:jc w:val="both"/>
        <w:rPr>
          <w:bCs/>
          <w:sz w:val="16"/>
          <w:szCs w:val="16"/>
        </w:rPr>
      </w:pPr>
      <w:r w:rsidRPr="00B67063">
        <w:rPr>
          <w:bCs/>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B67063" w:rsidRPr="00B67063" w:rsidRDefault="00B67063" w:rsidP="00B67063">
      <w:pPr>
        <w:jc w:val="both"/>
        <w:rPr>
          <w:bCs/>
          <w:sz w:val="16"/>
          <w:szCs w:val="16"/>
        </w:rPr>
      </w:pPr>
      <w:r w:rsidRPr="00B67063">
        <w:rPr>
          <w:bCs/>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 (или) ЕПГУ.</w:t>
      </w:r>
    </w:p>
    <w:p w:rsidR="00B67063" w:rsidRPr="00B67063" w:rsidRDefault="00B67063" w:rsidP="00B67063">
      <w:pPr>
        <w:jc w:val="both"/>
        <w:rPr>
          <w:bCs/>
          <w:sz w:val="16"/>
          <w:szCs w:val="16"/>
        </w:rPr>
      </w:pPr>
      <w:r w:rsidRPr="00B67063">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B67063" w:rsidRPr="00B67063" w:rsidRDefault="00B67063" w:rsidP="00B67063">
      <w:pPr>
        <w:jc w:val="both"/>
        <w:rPr>
          <w:bCs/>
          <w:sz w:val="16"/>
          <w:szCs w:val="16"/>
        </w:rPr>
      </w:pPr>
      <w:r w:rsidRPr="00B67063">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B67063" w:rsidRPr="00B67063" w:rsidRDefault="00B67063" w:rsidP="00B67063">
      <w:pPr>
        <w:jc w:val="both"/>
        <w:rPr>
          <w:bCs/>
          <w:sz w:val="16"/>
          <w:szCs w:val="16"/>
        </w:rPr>
      </w:pPr>
      <w:r w:rsidRPr="00B67063">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B67063" w:rsidRPr="00B67063" w:rsidRDefault="00B67063" w:rsidP="00B67063">
      <w:pPr>
        <w:jc w:val="both"/>
        <w:rPr>
          <w:bCs/>
          <w:sz w:val="16"/>
          <w:szCs w:val="16"/>
        </w:rPr>
      </w:pPr>
      <w:r w:rsidRPr="00B67063">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B67063" w:rsidRPr="00B67063" w:rsidRDefault="00B67063" w:rsidP="00B67063">
      <w:pPr>
        <w:jc w:val="both"/>
        <w:rPr>
          <w:bCs/>
          <w:sz w:val="16"/>
          <w:szCs w:val="16"/>
        </w:rPr>
      </w:pPr>
      <w:r w:rsidRPr="00B67063">
        <w:rPr>
          <w:bCs/>
          <w:sz w:val="16"/>
          <w:szCs w:val="16"/>
        </w:rPr>
        <w:t xml:space="preserve">3.2.7. В случае поступления всех документов, указанных в </w:t>
      </w:r>
      <w:hyperlink w:anchor="P99" w:history="1">
        <w:r w:rsidRPr="00B67063">
          <w:rPr>
            <w:rStyle w:val="a3"/>
            <w:bCs/>
            <w:sz w:val="16"/>
            <w:szCs w:val="16"/>
          </w:rPr>
          <w:t>пункте 2.6</w:t>
        </w:r>
      </w:hyperlink>
      <w:r w:rsidRPr="00B67063">
        <w:rPr>
          <w:bCs/>
          <w:sz w:val="16"/>
          <w:szCs w:val="16"/>
        </w:rPr>
        <w:t xml:space="preserve">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B67063" w:rsidRPr="00B67063" w:rsidRDefault="00B67063" w:rsidP="00B67063">
      <w:pPr>
        <w:jc w:val="both"/>
        <w:rPr>
          <w:bCs/>
          <w:sz w:val="16"/>
          <w:szCs w:val="16"/>
        </w:rPr>
      </w:pPr>
      <w:r w:rsidRPr="00B67063">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B67063" w:rsidRPr="00B67063" w:rsidRDefault="00B67063" w:rsidP="00B67063">
      <w:pPr>
        <w:jc w:val="both"/>
        <w:rPr>
          <w:bCs/>
          <w:sz w:val="16"/>
          <w:szCs w:val="16"/>
        </w:rPr>
      </w:pPr>
      <w:r w:rsidRPr="00B67063">
        <w:rPr>
          <w:bCs/>
          <w:sz w:val="16"/>
          <w:szCs w:val="16"/>
        </w:rPr>
        <w:t xml:space="preserve">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w:t>
      </w:r>
      <w:r w:rsidRPr="00B67063">
        <w:rPr>
          <w:bCs/>
          <w:sz w:val="16"/>
          <w:szCs w:val="16"/>
        </w:rPr>
        <w:lastRenderedPageBreak/>
        <w:t>подаче заявления на предоставление услуги отмечает в соответствующем поле такую необходимость).</w:t>
      </w:r>
    </w:p>
    <w:p w:rsidR="00B67063" w:rsidRPr="00B67063" w:rsidRDefault="00B67063" w:rsidP="00B67063">
      <w:pPr>
        <w:jc w:val="both"/>
        <w:rPr>
          <w:bCs/>
          <w:sz w:val="16"/>
          <w:szCs w:val="16"/>
        </w:rPr>
      </w:pPr>
      <w:r w:rsidRPr="00B67063">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B67063" w:rsidRPr="00B67063" w:rsidRDefault="00B67063" w:rsidP="00B67063">
      <w:pPr>
        <w:jc w:val="both"/>
        <w:rPr>
          <w:bCs/>
          <w:sz w:val="16"/>
          <w:szCs w:val="16"/>
        </w:rPr>
      </w:pPr>
      <w:r w:rsidRPr="00B67063">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B67063" w:rsidRPr="00B67063" w:rsidRDefault="00B67063" w:rsidP="00B67063">
      <w:pPr>
        <w:jc w:val="both"/>
        <w:rPr>
          <w:bCs/>
          <w:sz w:val="16"/>
          <w:szCs w:val="16"/>
        </w:rPr>
      </w:pPr>
      <w:r w:rsidRPr="00B67063">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Администрацию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по форме согласно Приложению 6 к настоящему административному регламенту о необходимости исправления допущенных опечаток и(или) ошибок с изложением сути допущенных опечаток и(или) ошибок и приложением копии документа, содержащего опечатки и(или) ошибки.</w:t>
      </w:r>
    </w:p>
    <w:p w:rsidR="00B67063" w:rsidRPr="00B67063" w:rsidRDefault="00B67063" w:rsidP="00B67063">
      <w:pPr>
        <w:jc w:val="both"/>
        <w:rPr>
          <w:bCs/>
          <w:sz w:val="16"/>
          <w:szCs w:val="16"/>
        </w:rPr>
      </w:pPr>
      <w:r w:rsidRPr="00B67063">
        <w:rPr>
          <w:bCs/>
          <w:sz w:val="16"/>
          <w:szCs w:val="16"/>
        </w:rPr>
        <w:t>3.3.2. В течение 3 (трех) рабочих дней со дня регистрации заявления об исправлении опечаток и(или)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 о необходимости исправления допущенных опечаток и(или) ошибок.</w:t>
      </w:r>
    </w:p>
    <w:p w:rsidR="00B67063" w:rsidRPr="00B67063" w:rsidRDefault="00B67063" w:rsidP="00B67063">
      <w:pPr>
        <w:jc w:val="both"/>
        <w:rPr>
          <w:bCs/>
          <w:sz w:val="16"/>
          <w:szCs w:val="16"/>
        </w:rPr>
      </w:pPr>
    </w:p>
    <w:p w:rsidR="00B67063" w:rsidRPr="00B67063" w:rsidRDefault="00B67063" w:rsidP="00B67063">
      <w:pPr>
        <w:jc w:val="both"/>
        <w:rPr>
          <w:bCs/>
          <w:sz w:val="16"/>
          <w:szCs w:val="16"/>
        </w:rPr>
      </w:pPr>
      <w:r w:rsidRPr="00B67063">
        <w:rPr>
          <w:bCs/>
          <w:sz w:val="16"/>
          <w:szCs w:val="16"/>
        </w:rPr>
        <w:t>4. Формы контроля за исполнением административного регламента</w:t>
      </w:r>
    </w:p>
    <w:p w:rsidR="00B67063" w:rsidRPr="00B67063" w:rsidRDefault="00B67063" w:rsidP="00B67063">
      <w:pPr>
        <w:jc w:val="both"/>
        <w:rPr>
          <w:bCs/>
          <w:sz w:val="16"/>
          <w:szCs w:val="16"/>
        </w:rPr>
      </w:pPr>
    </w:p>
    <w:p w:rsidR="00B67063" w:rsidRPr="00B67063" w:rsidRDefault="00B67063" w:rsidP="00B67063">
      <w:pPr>
        <w:jc w:val="both"/>
        <w:rPr>
          <w:bCs/>
          <w:sz w:val="16"/>
          <w:szCs w:val="16"/>
        </w:rPr>
      </w:pPr>
      <w:r w:rsidRPr="00B67063">
        <w:rPr>
          <w:bCs/>
          <w:sz w:val="16"/>
          <w:szCs w:val="16"/>
        </w:rPr>
        <w:t>4.1.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B67063" w:rsidRPr="00B67063" w:rsidRDefault="00B67063" w:rsidP="00B67063">
      <w:pPr>
        <w:jc w:val="both"/>
        <w:rPr>
          <w:bCs/>
          <w:sz w:val="16"/>
          <w:szCs w:val="16"/>
        </w:rPr>
      </w:pPr>
      <w:r w:rsidRPr="00B67063">
        <w:rPr>
          <w:bCs/>
          <w:sz w:val="16"/>
          <w:szCs w:val="16"/>
        </w:rPr>
        <w:t>Текущий контроль осуществляется ответственными работниками Администрации по каждой процедуре в соответствии с установленными настоящим регламентом содержанием действий и сроками их осуществления, 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B67063" w:rsidRPr="00B67063" w:rsidRDefault="00B67063" w:rsidP="00B67063">
      <w:pPr>
        <w:jc w:val="both"/>
        <w:rPr>
          <w:bCs/>
          <w:sz w:val="16"/>
          <w:szCs w:val="16"/>
        </w:rPr>
      </w:pPr>
      <w:r w:rsidRPr="00B67063">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B67063" w:rsidRPr="00B67063" w:rsidRDefault="00B67063" w:rsidP="00B67063">
      <w:pPr>
        <w:jc w:val="both"/>
        <w:rPr>
          <w:bCs/>
          <w:sz w:val="16"/>
          <w:szCs w:val="16"/>
        </w:rPr>
      </w:pPr>
      <w:r w:rsidRPr="00B67063">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B67063" w:rsidRPr="00B67063" w:rsidRDefault="00B67063" w:rsidP="00B67063">
      <w:pPr>
        <w:jc w:val="both"/>
        <w:rPr>
          <w:bCs/>
          <w:sz w:val="16"/>
          <w:szCs w:val="16"/>
        </w:rPr>
      </w:pPr>
      <w:r w:rsidRPr="00B67063">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Администрации.</w:t>
      </w:r>
    </w:p>
    <w:p w:rsidR="00B67063" w:rsidRPr="00B67063" w:rsidRDefault="00B67063" w:rsidP="00B67063">
      <w:pPr>
        <w:jc w:val="both"/>
        <w:rPr>
          <w:bCs/>
          <w:sz w:val="16"/>
          <w:szCs w:val="16"/>
        </w:rPr>
      </w:pPr>
      <w:r w:rsidRPr="00B67063">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B67063" w:rsidRPr="00B67063" w:rsidRDefault="00B67063" w:rsidP="00B67063">
      <w:pPr>
        <w:jc w:val="both"/>
        <w:rPr>
          <w:bCs/>
          <w:sz w:val="16"/>
          <w:szCs w:val="16"/>
        </w:rPr>
      </w:pPr>
      <w:r w:rsidRPr="00B67063">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B67063" w:rsidRPr="00B67063" w:rsidRDefault="00B67063" w:rsidP="00B67063">
      <w:pPr>
        <w:jc w:val="both"/>
        <w:rPr>
          <w:bCs/>
          <w:sz w:val="16"/>
          <w:szCs w:val="16"/>
        </w:rPr>
      </w:pPr>
      <w:r w:rsidRPr="00B67063">
        <w:rPr>
          <w:bCs/>
          <w:sz w:val="16"/>
          <w:szCs w:val="16"/>
        </w:rPr>
        <w:t>О проведении проверки издается правовой акт Администрации о проведении проверки исполнения административного регламента по предоставлению муниципальной услуги.</w:t>
      </w:r>
    </w:p>
    <w:p w:rsidR="00B67063" w:rsidRPr="00B67063" w:rsidRDefault="00B67063" w:rsidP="00B67063">
      <w:pPr>
        <w:jc w:val="both"/>
        <w:rPr>
          <w:bCs/>
          <w:sz w:val="16"/>
          <w:szCs w:val="16"/>
        </w:rPr>
      </w:pPr>
      <w:r w:rsidRPr="00B67063">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B67063" w:rsidRPr="00B67063" w:rsidRDefault="00B67063" w:rsidP="00B67063">
      <w:pPr>
        <w:jc w:val="both"/>
        <w:rPr>
          <w:bCs/>
          <w:sz w:val="16"/>
          <w:szCs w:val="16"/>
        </w:rPr>
      </w:pPr>
      <w:r w:rsidRPr="00B67063">
        <w:rPr>
          <w:bCs/>
          <w:sz w:val="16"/>
          <w:szCs w:val="16"/>
        </w:rPr>
        <w:t>По результатам рассмотрения обращений обратившемуся дается письменный ответ.</w:t>
      </w:r>
    </w:p>
    <w:p w:rsidR="00B67063" w:rsidRPr="00B67063" w:rsidRDefault="00B67063" w:rsidP="00B67063">
      <w:pPr>
        <w:jc w:val="both"/>
        <w:rPr>
          <w:bCs/>
          <w:sz w:val="16"/>
          <w:szCs w:val="16"/>
        </w:rPr>
      </w:pPr>
      <w:r w:rsidRPr="00B67063">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B67063" w:rsidRPr="00B67063" w:rsidRDefault="00B67063" w:rsidP="00B67063">
      <w:pPr>
        <w:jc w:val="both"/>
        <w:rPr>
          <w:bCs/>
          <w:sz w:val="16"/>
          <w:szCs w:val="16"/>
        </w:rPr>
      </w:pPr>
      <w:r w:rsidRPr="00B67063">
        <w:rPr>
          <w:bCs/>
          <w:sz w:val="16"/>
          <w:szCs w:val="16"/>
        </w:rPr>
        <w:t xml:space="preserve">Должностные лица, уполномоченные на выполнение административных действий, предусмотренных настоящим регламентом, несут ответственность за соблюдение требований, действующих нормативных правовых актов, в том числе за соблюдение сроков выполнения </w:t>
      </w:r>
      <w:r w:rsidRPr="00B67063">
        <w:rPr>
          <w:bCs/>
          <w:sz w:val="16"/>
          <w:szCs w:val="16"/>
        </w:rPr>
        <w:lastRenderedPageBreak/>
        <w:t>административных действий, полноту их совершения, соблюдение принципов поведения с заявителями, сохранность документов.</w:t>
      </w:r>
    </w:p>
    <w:p w:rsidR="00B67063" w:rsidRPr="00B67063" w:rsidRDefault="00B67063" w:rsidP="00B67063">
      <w:pPr>
        <w:jc w:val="both"/>
        <w:rPr>
          <w:bCs/>
          <w:sz w:val="16"/>
          <w:szCs w:val="16"/>
        </w:rPr>
      </w:pPr>
      <w:r w:rsidRPr="00B67063">
        <w:rPr>
          <w:bCs/>
          <w:sz w:val="16"/>
          <w:szCs w:val="16"/>
        </w:rPr>
        <w:t>Руководитель Администрации несет ответственность за обеспечение предоставления муниципальной услуги.</w:t>
      </w:r>
    </w:p>
    <w:p w:rsidR="00B67063" w:rsidRPr="00B67063" w:rsidRDefault="00B67063" w:rsidP="00B67063">
      <w:pPr>
        <w:jc w:val="both"/>
        <w:rPr>
          <w:bCs/>
          <w:sz w:val="16"/>
          <w:szCs w:val="16"/>
        </w:rPr>
      </w:pPr>
      <w:r w:rsidRPr="00B67063">
        <w:rPr>
          <w:bCs/>
          <w:sz w:val="16"/>
          <w:szCs w:val="16"/>
        </w:rPr>
        <w:t>Работники Администрации при предоставлении муниципальной услуги несут ответственность:</w:t>
      </w:r>
    </w:p>
    <w:p w:rsidR="00B67063" w:rsidRPr="00B67063" w:rsidRDefault="00B67063" w:rsidP="00B67063">
      <w:pPr>
        <w:jc w:val="both"/>
        <w:rPr>
          <w:bCs/>
          <w:sz w:val="16"/>
          <w:szCs w:val="16"/>
        </w:rPr>
      </w:pPr>
      <w:r w:rsidRPr="00B67063">
        <w:rPr>
          <w:bCs/>
          <w:sz w:val="16"/>
          <w:szCs w:val="16"/>
        </w:rPr>
        <w:t>- за неисполнение или ненадлежащее исполнение административных процедур при предоставлении муниципальной услуги;</w:t>
      </w:r>
    </w:p>
    <w:p w:rsidR="00B67063" w:rsidRPr="00B67063" w:rsidRDefault="00B67063" w:rsidP="00B67063">
      <w:pPr>
        <w:jc w:val="both"/>
        <w:rPr>
          <w:bCs/>
          <w:sz w:val="16"/>
          <w:szCs w:val="16"/>
        </w:rPr>
      </w:pPr>
      <w:r w:rsidRPr="00B67063">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B67063" w:rsidRPr="00B67063" w:rsidRDefault="00B67063" w:rsidP="00B67063">
      <w:pPr>
        <w:jc w:val="both"/>
        <w:rPr>
          <w:bCs/>
          <w:sz w:val="16"/>
          <w:szCs w:val="16"/>
        </w:rPr>
      </w:pPr>
      <w:r w:rsidRPr="00B67063">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Российской Федерации.</w:t>
      </w:r>
    </w:p>
    <w:p w:rsidR="00B67063" w:rsidRPr="00B67063" w:rsidRDefault="00B67063" w:rsidP="00B67063">
      <w:pPr>
        <w:jc w:val="both"/>
        <w:rPr>
          <w:bCs/>
          <w:sz w:val="16"/>
          <w:szCs w:val="16"/>
        </w:rPr>
      </w:pPr>
    </w:p>
    <w:p w:rsidR="00B67063" w:rsidRPr="00B67063" w:rsidRDefault="00B67063" w:rsidP="00B67063">
      <w:pPr>
        <w:jc w:val="both"/>
        <w:rPr>
          <w:bCs/>
          <w:sz w:val="16"/>
          <w:szCs w:val="16"/>
        </w:rPr>
      </w:pPr>
      <w:r w:rsidRPr="00B67063">
        <w:rPr>
          <w:bCs/>
          <w:sz w:val="16"/>
          <w:szCs w:val="16"/>
        </w:rPr>
        <w:t>5. Досудебный (внесудебный) порядок обжалования решений</w:t>
      </w:r>
    </w:p>
    <w:p w:rsidR="00B67063" w:rsidRPr="00B67063" w:rsidRDefault="00B67063" w:rsidP="00B67063">
      <w:pPr>
        <w:jc w:val="both"/>
        <w:rPr>
          <w:bCs/>
          <w:sz w:val="16"/>
          <w:szCs w:val="16"/>
        </w:rPr>
      </w:pPr>
      <w:r w:rsidRPr="00B67063">
        <w:rPr>
          <w:bCs/>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B67063" w:rsidRPr="00B67063" w:rsidRDefault="00B67063" w:rsidP="00B67063">
      <w:pPr>
        <w:jc w:val="both"/>
        <w:rPr>
          <w:bCs/>
          <w:sz w:val="16"/>
          <w:szCs w:val="16"/>
        </w:rPr>
      </w:pPr>
      <w:r w:rsidRPr="00B67063">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B67063" w:rsidRPr="00B67063" w:rsidRDefault="00B67063" w:rsidP="00B67063">
      <w:pPr>
        <w:jc w:val="both"/>
        <w:rPr>
          <w:bCs/>
          <w:sz w:val="16"/>
          <w:szCs w:val="16"/>
        </w:rPr>
      </w:pPr>
      <w:r w:rsidRPr="00B67063">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предоставления государственных и муниципальных услуг (далее - многофункциональный центр) работника многофункционального центра являются в том числе следующие случаи:</w:t>
      </w:r>
    </w:p>
    <w:p w:rsidR="00B67063" w:rsidRPr="00B67063" w:rsidRDefault="00B67063" w:rsidP="00B67063">
      <w:pPr>
        <w:jc w:val="both"/>
        <w:rPr>
          <w:bCs/>
          <w:sz w:val="16"/>
          <w:szCs w:val="16"/>
        </w:rPr>
      </w:pPr>
      <w:r w:rsidRPr="00B67063">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B67063" w:rsidRPr="00B67063" w:rsidRDefault="00B67063" w:rsidP="00B67063">
      <w:pPr>
        <w:jc w:val="both"/>
        <w:rPr>
          <w:bCs/>
          <w:sz w:val="16"/>
          <w:szCs w:val="16"/>
        </w:rPr>
      </w:pPr>
      <w:r w:rsidRPr="00B67063">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B67063" w:rsidRPr="00B67063" w:rsidRDefault="00B67063" w:rsidP="00B67063">
      <w:pPr>
        <w:jc w:val="both"/>
        <w:rPr>
          <w:bCs/>
          <w:sz w:val="16"/>
          <w:szCs w:val="16"/>
        </w:rPr>
      </w:pPr>
      <w:r w:rsidRPr="00B67063">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B67063" w:rsidRPr="00B67063" w:rsidRDefault="00B67063" w:rsidP="00B67063">
      <w:pPr>
        <w:jc w:val="both"/>
        <w:rPr>
          <w:bCs/>
          <w:sz w:val="16"/>
          <w:szCs w:val="16"/>
        </w:rPr>
      </w:pPr>
      <w:r w:rsidRPr="00B67063">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у заявителя;</w:t>
      </w:r>
    </w:p>
    <w:p w:rsidR="00B67063" w:rsidRPr="00B67063" w:rsidRDefault="00B67063" w:rsidP="00B67063">
      <w:pPr>
        <w:jc w:val="both"/>
        <w:rPr>
          <w:bCs/>
          <w:sz w:val="16"/>
          <w:szCs w:val="16"/>
        </w:rPr>
      </w:pPr>
      <w:r w:rsidRPr="00B67063">
        <w:rPr>
          <w:bCs/>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B67063" w:rsidRPr="00B67063" w:rsidRDefault="00B67063" w:rsidP="00B67063">
      <w:pPr>
        <w:jc w:val="both"/>
        <w:rPr>
          <w:bCs/>
          <w:sz w:val="16"/>
          <w:szCs w:val="16"/>
        </w:rPr>
      </w:pPr>
      <w:r w:rsidRPr="00B67063">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B67063" w:rsidRPr="00B67063" w:rsidRDefault="00B67063" w:rsidP="00B67063">
      <w:pPr>
        <w:jc w:val="both"/>
        <w:rPr>
          <w:bCs/>
          <w:sz w:val="16"/>
          <w:szCs w:val="16"/>
        </w:rPr>
      </w:pPr>
      <w:r w:rsidRPr="00B67063">
        <w:rPr>
          <w:bCs/>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B67063" w:rsidRPr="00B67063" w:rsidRDefault="00B67063" w:rsidP="00B67063">
      <w:pPr>
        <w:jc w:val="both"/>
        <w:rPr>
          <w:bCs/>
          <w:sz w:val="16"/>
          <w:szCs w:val="16"/>
        </w:rPr>
      </w:pPr>
      <w:r w:rsidRPr="00B67063">
        <w:rPr>
          <w:bCs/>
          <w:sz w:val="16"/>
          <w:szCs w:val="16"/>
        </w:rPr>
        <w:lastRenderedPageBreak/>
        <w:t>8) нарушение срока или порядка выдачи документов по результатам предоставления муниципальной услуги;</w:t>
      </w:r>
    </w:p>
    <w:p w:rsidR="00B67063" w:rsidRPr="00B67063" w:rsidRDefault="00B67063" w:rsidP="00B67063">
      <w:pPr>
        <w:jc w:val="both"/>
        <w:rPr>
          <w:bCs/>
          <w:sz w:val="16"/>
          <w:szCs w:val="16"/>
        </w:rPr>
      </w:pPr>
      <w:r w:rsidRPr="00B67063">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B67063" w:rsidRPr="00B67063" w:rsidRDefault="00B67063" w:rsidP="00B67063">
      <w:pPr>
        <w:jc w:val="both"/>
        <w:rPr>
          <w:bCs/>
          <w:sz w:val="16"/>
          <w:szCs w:val="16"/>
        </w:rPr>
      </w:pPr>
      <w:r w:rsidRPr="00B67063">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B67063" w:rsidRPr="00B67063" w:rsidRDefault="00B67063" w:rsidP="00B67063">
      <w:pPr>
        <w:jc w:val="both"/>
        <w:rPr>
          <w:bCs/>
          <w:sz w:val="16"/>
          <w:szCs w:val="16"/>
        </w:rPr>
      </w:pPr>
      <w:r w:rsidRPr="00B67063">
        <w:rPr>
          <w:bCs/>
          <w:sz w:val="16"/>
          <w:szCs w:val="16"/>
        </w:rPr>
        <w:t>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 или должностному лицу, уполномоченному нормативным правовым актом Ленинградской области.</w:t>
      </w:r>
    </w:p>
    <w:p w:rsidR="00B67063" w:rsidRPr="00B67063" w:rsidRDefault="00B67063" w:rsidP="00B67063">
      <w:pPr>
        <w:jc w:val="both"/>
        <w:rPr>
          <w:bCs/>
          <w:sz w:val="16"/>
          <w:szCs w:val="16"/>
        </w:rPr>
      </w:pPr>
      <w:r w:rsidRPr="00B67063">
        <w:rPr>
          <w:bCs/>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B67063" w:rsidRPr="00B67063" w:rsidRDefault="00B67063" w:rsidP="00B67063">
      <w:pPr>
        <w:jc w:val="both"/>
        <w:rPr>
          <w:bCs/>
          <w:sz w:val="16"/>
          <w:szCs w:val="16"/>
        </w:rPr>
      </w:pPr>
      <w:r w:rsidRPr="00B67063">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66" w:history="1">
        <w:r w:rsidRPr="00B67063">
          <w:rPr>
            <w:rStyle w:val="a3"/>
            <w:bCs/>
            <w:sz w:val="16"/>
            <w:szCs w:val="16"/>
          </w:rPr>
          <w:t>ч. 5 ст. 11.2</w:t>
        </w:r>
      </w:hyperlink>
      <w:r w:rsidRPr="00B67063">
        <w:rPr>
          <w:bCs/>
          <w:sz w:val="16"/>
          <w:szCs w:val="16"/>
        </w:rPr>
        <w:t xml:space="preserve"> Федерального закона от 27.07.2010 № 210-ФЗ.</w:t>
      </w:r>
    </w:p>
    <w:p w:rsidR="00B67063" w:rsidRPr="00B67063" w:rsidRDefault="00B67063" w:rsidP="00B67063">
      <w:pPr>
        <w:jc w:val="both"/>
        <w:rPr>
          <w:bCs/>
          <w:sz w:val="16"/>
          <w:szCs w:val="16"/>
        </w:rPr>
      </w:pPr>
      <w:r w:rsidRPr="00B67063">
        <w:rPr>
          <w:bCs/>
          <w:sz w:val="16"/>
          <w:szCs w:val="16"/>
        </w:rPr>
        <w:t>В письменной жалобе в обязательном порядке указываются:</w:t>
      </w:r>
    </w:p>
    <w:p w:rsidR="00B67063" w:rsidRPr="00B67063" w:rsidRDefault="00B67063" w:rsidP="00B67063">
      <w:pPr>
        <w:jc w:val="both"/>
        <w:rPr>
          <w:bCs/>
          <w:sz w:val="16"/>
          <w:szCs w:val="16"/>
        </w:rPr>
      </w:pPr>
      <w:r w:rsidRPr="00B67063">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и(или) работника, решения и действия (бездействие) которых обжалуются;</w:t>
      </w:r>
    </w:p>
    <w:p w:rsidR="00B67063" w:rsidRPr="00B67063" w:rsidRDefault="00B67063" w:rsidP="00B67063">
      <w:pPr>
        <w:jc w:val="both"/>
        <w:rPr>
          <w:bCs/>
          <w:sz w:val="16"/>
          <w:szCs w:val="16"/>
        </w:rPr>
      </w:pPr>
      <w:r w:rsidRPr="00B67063">
        <w:rPr>
          <w:bCs/>
          <w:sz w:val="16"/>
          <w:szCs w:val="16"/>
        </w:rPr>
        <w:t xml:space="preserve">-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w:t>
      </w:r>
    </w:p>
    <w:p w:rsidR="00B67063" w:rsidRPr="00B67063" w:rsidRDefault="00B67063" w:rsidP="00B67063">
      <w:pPr>
        <w:jc w:val="both"/>
        <w:rPr>
          <w:bCs/>
          <w:sz w:val="16"/>
          <w:szCs w:val="16"/>
        </w:rPr>
      </w:pPr>
      <w:r w:rsidRPr="00B67063">
        <w:rPr>
          <w:bCs/>
          <w:sz w:val="16"/>
          <w:szCs w:val="16"/>
        </w:rPr>
        <w:t>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B67063" w:rsidRPr="00B67063" w:rsidRDefault="00B67063" w:rsidP="00B67063">
      <w:pPr>
        <w:jc w:val="both"/>
        <w:rPr>
          <w:bCs/>
          <w:sz w:val="16"/>
          <w:szCs w:val="16"/>
        </w:rPr>
      </w:pPr>
      <w:r w:rsidRPr="00B67063">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w:t>
      </w:r>
    </w:p>
    <w:p w:rsidR="00B67063" w:rsidRPr="00B67063" w:rsidRDefault="00B67063" w:rsidP="00B67063">
      <w:pPr>
        <w:jc w:val="both"/>
        <w:rPr>
          <w:bCs/>
          <w:sz w:val="16"/>
          <w:szCs w:val="16"/>
        </w:rPr>
      </w:pPr>
      <w:r w:rsidRPr="00B67063">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B67063" w:rsidRPr="00B67063" w:rsidRDefault="00B67063" w:rsidP="00B67063">
      <w:pPr>
        <w:jc w:val="both"/>
        <w:rPr>
          <w:bCs/>
          <w:sz w:val="16"/>
          <w:szCs w:val="16"/>
        </w:rPr>
      </w:pPr>
      <w:r w:rsidRPr="00B67063">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w:t>
      </w:r>
      <w:r w:rsidRPr="00B67063">
        <w:rPr>
          <w:bCs/>
          <w:sz w:val="16"/>
          <w:szCs w:val="16"/>
        </w:rPr>
        <w:lastRenderedPageBreak/>
        <w:t xml:space="preserve">установленных </w:t>
      </w:r>
      <w:hyperlink r:id="rId67" w:history="1">
        <w:r w:rsidRPr="00B67063">
          <w:rPr>
            <w:rStyle w:val="a3"/>
            <w:bCs/>
            <w:sz w:val="16"/>
            <w:szCs w:val="16"/>
          </w:rPr>
          <w:t>ст. 11.1</w:t>
        </w:r>
      </w:hyperlink>
      <w:r w:rsidRPr="00B67063">
        <w:rPr>
          <w:bCs/>
          <w:sz w:val="16"/>
          <w:szCs w:val="16"/>
        </w:rPr>
        <w:t xml:space="preserve">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B67063" w:rsidRPr="00B67063" w:rsidRDefault="00B67063" w:rsidP="00B67063">
      <w:pPr>
        <w:jc w:val="both"/>
        <w:rPr>
          <w:bCs/>
          <w:sz w:val="16"/>
          <w:szCs w:val="16"/>
        </w:rPr>
      </w:pPr>
      <w:r w:rsidRPr="00B67063">
        <w:rPr>
          <w:bCs/>
          <w:sz w:val="16"/>
          <w:szCs w:val="16"/>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B67063" w:rsidRPr="00B67063" w:rsidRDefault="00B67063" w:rsidP="00B67063">
      <w:pPr>
        <w:jc w:val="both"/>
        <w:rPr>
          <w:bCs/>
          <w:sz w:val="16"/>
          <w:szCs w:val="16"/>
        </w:rPr>
      </w:pPr>
      <w:r w:rsidRPr="00B67063">
        <w:rPr>
          <w:bCs/>
          <w:sz w:val="16"/>
          <w:szCs w:val="16"/>
        </w:rPr>
        <w:t>5.7. По результатам рассмотрения жалобы принимается одно из следующих решений:</w:t>
      </w:r>
    </w:p>
    <w:p w:rsidR="00B67063" w:rsidRPr="00B67063" w:rsidRDefault="00B67063" w:rsidP="00B67063">
      <w:pPr>
        <w:jc w:val="both"/>
        <w:rPr>
          <w:bCs/>
          <w:sz w:val="16"/>
          <w:szCs w:val="16"/>
        </w:rPr>
      </w:pPr>
      <w:r w:rsidRPr="00B67063">
        <w:rPr>
          <w:bCs/>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B67063" w:rsidRPr="00B67063" w:rsidRDefault="00B67063" w:rsidP="00B67063">
      <w:pPr>
        <w:jc w:val="both"/>
        <w:rPr>
          <w:bCs/>
          <w:sz w:val="16"/>
          <w:szCs w:val="16"/>
        </w:rPr>
      </w:pPr>
      <w:r w:rsidRPr="00B67063">
        <w:rPr>
          <w:bCs/>
          <w:sz w:val="16"/>
          <w:szCs w:val="16"/>
        </w:rPr>
        <w:t>2) в удовлетворении жалобы отказывается.</w:t>
      </w:r>
    </w:p>
    <w:p w:rsidR="00B67063" w:rsidRPr="00B67063" w:rsidRDefault="00B67063" w:rsidP="00B67063">
      <w:pPr>
        <w:jc w:val="both"/>
        <w:rPr>
          <w:bCs/>
          <w:sz w:val="16"/>
          <w:szCs w:val="16"/>
        </w:rPr>
      </w:pPr>
      <w:r w:rsidRPr="00B67063">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B67063" w:rsidRPr="00B67063" w:rsidRDefault="00B67063" w:rsidP="00B67063">
      <w:pPr>
        <w:jc w:val="both"/>
        <w:rPr>
          <w:bCs/>
          <w:sz w:val="16"/>
          <w:szCs w:val="16"/>
        </w:rPr>
      </w:pPr>
      <w:r w:rsidRPr="00B67063">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B67063" w:rsidRPr="00B67063" w:rsidRDefault="00B67063" w:rsidP="00B67063">
      <w:pPr>
        <w:jc w:val="both"/>
        <w:rPr>
          <w:bCs/>
          <w:sz w:val="16"/>
          <w:szCs w:val="16"/>
        </w:rPr>
      </w:pPr>
      <w:r w:rsidRPr="00B67063">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B67063" w:rsidRPr="00B67063" w:rsidRDefault="00B67063" w:rsidP="00B67063">
      <w:pPr>
        <w:jc w:val="both"/>
        <w:rPr>
          <w:bCs/>
          <w:sz w:val="16"/>
          <w:szCs w:val="16"/>
        </w:rPr>
      </w:pPr>
      <w:r w:rsidRPr="00B67063">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B67063" w:rsidRPr="00B67063" w:rsidRDefault="00B67063" w:rsidP="00B67063">
      <w:pPr>
        <w:jc w:val="both"/>
        <w:rPr>
          <w:bCs/>
          <w:sz w:val="16"/>
          <w:szCs w:val="16"/>
        </w:rPr>
      </w:pPr>
    </w:p>
    <w:p w:rsidR="00B67063" w:rsidRPr="00B67063" w:rsidRDefault="00B67063" w:rsidP="00B67063">
      <w:pPr>
        <w:jc w:val="both"/>
        <w:rPr>
          <w:bCs/>
          <w:sz w:val="16"/>
          <w:szCs w:val="16"/>
        </w:rPr>
      </w:pPr>
      <w:r w:rsidRPr="00B67063">
        <w:rPr>
          <w:bCs/>
          <w:sz w:val="16"/>
          <w:szCs w:val="16"/>
        </w:rPr>
        <w:t>6. Особенности выполнения административных процедур</w:t>
      </w:r>
    </w:p>
    <w:p w:rsidR="00B67063" w:rsidRPr="00B67063" w:rsidRDefault="00B67063" w:rsidP="00B67063">
      <w:pPr>
        <w:jc w:val="both"/>
        <w:rPr>
          <w:bCs/>
          <w:sz w:val="16"/>
          <w:szCs w:val="16"/>
        </w:rPr>
      </w:pPr>
      <w:r w:rsidRPr="00B67063">
        <w:rPr>
          <w:bCs/>
          <w:sz w:val="16"/>
          <w:szCs w:val="16"/>
        </w:rPr>
        <w:t>в многофункциональных центрах</w:t>
      </w:r>
    </w:p>
    <w:p w:rsidR="00B67063" w:rsidRPr="00B67063" w:rsidRDefault="00B67063" w:rsidP="00B67063">
      <w:pPr>
        <w:jc w:val="both"/>
        <w:rPr>
          <w:bCs/>
          <w:sz w:val="16"/>
          <w:szCs w:val="16"/>
        </w:rPr>
      </w:pPr>
    </w:p>
    <w:p w:rsidR="00B67063" w:rsidRPr="00B67063" w:rsidRDefault="00B67063" w:rsidP="00B67063">
      <w:pPr>
        <w:jc w:val="both"/>
        <w:rPr>
          <w:bCs/>
          <w:sz w:val="16"/>
          <w:szCs w:val="16"/>
        </w:rPr>
      </w:pPr>
      <w:r w:rsidRPr="00B67063">
        <w:rPr>
          <w:bCs/>
          <w:sz w:val="16"/>
          <w:szCs w:val="16"/>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Администрацией. Предоставление муниципальной</w:t>
      </w:r>
    </w:p>
    <w:p w:rsidR="00B67063" w:rsidRPr="00B67063" w:rsidRDefault="00B67063" w:rsidP="00B67063">
      <w:pPr>
        <w:jc w:val="both"/>
        <w:rPr>
          <w:bCs/>
          <w:sz w:val="16"/>
          <w:szCs w:val="16"/>
        </w:rPr>
      </w:pPr>
    </w:p>
    <w:p w:rsidR="00B67063" w:rsidRPr="00B67063" w:rsidRDefault="00B67063" w:rsidP="00B67063">
      <w:pPr>
        <w:jc w:val="both"/>
        <w:rPr>
          <w:bCs/>
          <w:sz w:val="16"/>
          <w:szCs w:val="16"/>
        </w:rPr>
      </w:pPr>
      <w:r w:rsidRPr="00B67063">
        <w:rPr>
          <w:bCs/>
          <w:sz w:val="16"/>
          <w:szCs w:val="16"/>
        </w:rPr>
        <w:t xml:space="preserve"> услуги в иных МФЦ осуществляется при наличии вступившего в силу соглашения о взаимодействии между ГБУ ЛО "МФЦ" и иным МФЦ.</w:t>
      </w:r>
    </w:p>
    <w:p w:rsidR="00B67063" w:rsidRPr="00B67063" w:rsidRDefault="00B67063" w:rsidP="00B67063">
      <w:pPr>
        <w:jc w:val="both"/>
        <w:rPr>
          <w:bCs/>
          <w:sz w:val="16"/>
          <w:szCs w:val="16"/>
        </w:rPr>
      </w:pPr>
      <w:r w:rsidRPr="00B67063">
        <w:rPr>
          <w:bCs/>
          <w:sz w:val="16"/>
          <w:szCs w:val="16"/>
        </w:rPr>
        <w:t>6.2. В случае подачи документов в Администрацию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B67063" w:rsidRPr="00B67063" w:rsidRDefault="00B67063" w:rsidP="00B67063">
      <w:pPr>
        <w:jc w:val="both"/>
        <w:rPr>
          <w:bCs/>
          <w:sz w:val="16"/>
          <w:szCs w:val="16"/>
        </w:rPr>
      </w:pPr>
      <w:r w:rsidRPr="00B67063">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B67063" w:rsidRPr="00B67063" w:rsidRDefault="00B67063" w:rsidP="00B67063">
      <w:pPr>
        <w:jc w:val="both"/>
        <w:rPr>
          <w:bCs/>
          <w:sz w:val="16"/>
          <w:szCs w:val="16"/>
        </w:rPr>
      </w:pPr>
      <w:r w:rsidRPr="00B67063">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B67063" w:rsidRPr="00B67063" w:rsidRDefault="00B67063" w:rsidP="00B67063">
      <w:pPr>
        <w:jc w:val="both"/>
        <w:rPr>
          <w:bCs/>
          <w:sz w:val="16"/>
          <w:szCs w:val="16"/>
        </w:rPr>
      </w:pPr>
      <w:r w:rsidRPr="00B67063">
        <w:rPr>
          <w:bCs/>
          <w:sz w:val="16"/>
          <w:szCs w:val="16"/>
        </w:rPr>
        <w:t>б) определяет предмет обращения;</w:t>
      </w:r>
    </w:p>
    <w:p w:rsidR="00B67063" w:rsidRPr="00B67063" w:rsidRDefault="00B67063" w:rsidP="00B67063">
      <w:pPr>
        <w:jc w:val="both"/>
        <w:rPr>
          <w:bCs/>
          <w:sz w:val="16"/>
          <w:szCs w:val="16"/>
        </w:rPr>
      </w:pPr>
      <w:r w:rsidRPr="00B67063">
        <w:rPr>
          <w:bCs/>
          <w:sz w:val="16"/>
          <w:szCs w:val="16"/>
        </w:rPr>
        <w:t>в) проводит проверку правильности заполнения обращения;</w:t>
      </w:r>
    </w:p>
    <w:p w:rsidR="00B67063" w:rsidRPr="00B67063" w:rsidRDefault="00B67063" w:rsidP="00B67063">
      <w:pPr>
        <w:jc w:val="both"/>
        <w:rPr>
          <w:bCs/>
          <w:sz w:val="16"/>
          <w:szCs w:val="16"/>
        </w:rPr>
      </w:pPr>
      <w:r w:rsidRPr="00B67063">
        <w:rPr>
          <w:bCs/>
          <w:sz w:val="16"/>
          <w:szCs w:val="16"/>
        </w:rPr>
        <w:t>г) проводит проверку укомплектованности пакета документов;</w:t>
      </w:r>
    </w:p>
    <w:p w:rsidR="00B67063" w:rsidRPr="00B67063" w:rsidRDefault="00B67063" w:rsidP="00B67063">
      <w:pPr>
        <w:jc w:val="both"/>
        <w:rPr>
          <w:bCs/>
          <w:sz w:val="16"/>
          <w:szCs w:val="16"/>
        </w:rPr>
      </w:pPr>
      <w:r w:rsidRPr="00B67063">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B67063" w:rsidRPr="00B67063" w:rsidRDefault="00B67063" w:rsidP="00B67063">
      <w:pPr>
        <w:jc w:val="both"/>
        <w:rPr>
          <w:bCs/>
          <w:sz w:val="16"/>
          <w:szCs w:val="16"/>
        </w:rPr>
      </w:pPr>
      <w:r w:rsidRPr="00B67063">
        <w:rPr>
          <w:bCs/>
          <w:sz w:val="16"/>
          <w:szCs w:val="16"/>
        </w:rPr>
        <w:t>е) заверяет каждый документ дела своей электронной подписью (далее - ЭП);</w:t>
      </w:r>
    </w:p>
    <w:p w:rsidR="00B67063" w:rsidRPr="00B67063" w:rsidRDefault="00B67063" w:rsidP="00B67063">
      <w:pPr>
        <w:jc w:val="both"/>
        <w:rPr>
          <w:bCs/>
          <w:sz w:val="16"/>
          <w:szCs w:val="16"/>
        </w:rPr>
      </w:pPr>
      <w:r w:rsidRPr="00B67063">
        <w:rPr>
          <w:bCs/>
          <w:sz w:val="16"/>
          <w:szCs w:val="16"/>
        </w:rPr>
        <w:t>ж) направляет копии документов и реестр документов в Администрацию:</w:t>
      </w:r>
    </w:p>
    <w:p w:rsidR="00B67063" w:rsidRPr="00B67063" w:rsidRDefault="00B67063" w:rsidP="00B67063">
      <w:pPr>
        <w:jc w:val="both"/>
        <w:rPr>
          <w:bCs/>
          <w:sz w:val="16"/>
          <w:szCs w:val="16"/>
        </w:rPr>
      </w:pPr>
      <w:r w:rsidRPr="00B67063">
        <w:rPr>
          <w:bCs/>
          <w:sz w:val="16"/>
          <w:szCs w:val="16"/>
        </w:rPr>
        <w:t>- в электронном виде (в составе пакетов электронных дел) в день обращения заявителя в МФЦ;</w:t>
      </w:r>
    </w:p>
    <w:p w:rsidR="00B67063" w:rsidRPr="00B67063" w:rsidRDefault="00B67063" w:rsidP="00B67063">
      <w:pPr>
        <w:jc w:val="both"/>
        <w:rPr>
          <w:bCs/>
          <w:sz w:val="16"/>
          <w:szCs w:val="16"/>
        </w:rPr>
      </w:pPr>
      <w:r w:rsidRPr="00B67063">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B67063" w:rsidRPr="00B67063" w:rsidRDefault="00B67063" w:rsidP="00B67063">
      <w:pPr>
        <w:jc w:val="both"/>
        <w:rPr>
          <w:bCs/>
          <w:sz w:val="16"/>
          <w:szCs w:val="16"/>
        </w:rPr>
      </w:pPr>
      <w:r w:rsidRPr="00B67063">
        <w:rPr>
          <w:bCs/>
          <w:sz w:val="16"/>
          <w:szCs w:val="16"/>
        </w:rPr>
        <w:t>По окончании приема документов специалист МФЦ выдает заявителю расписку в приеме документов.</w:t>
      </w:r>
    </w:p>
    <w:p w:rsidR="00B67063" w:rsidRPr="00B67063" w:rsidRDefault="00B67063" w:rsidP="00B67063">
      <w:pPr>
        <w:jc w:val="both"/>
        <w:rPr>
          <w:bCs/>
          <w:sz w:val="16"/>
          <w:szCs w:val="16"/>
        </w:rPr>
      </w:pPr>
      <w:r w:rsidRPr="00B67063">
        <w:rPr>
          <w:bCs/>
          <w:sz w:val="16"/>
          <w:szCs w:val="16"/>
        </w:rPr>
        <w:t xml:space="preserve">6.3. При установлении работником МФЦ наличия оснований для отказа в приеме документов, предусмотренных пунктом 2.9 настоящего административного регламента, специалист МФЦ выполняет в </w:t>
      </w:r>
      <w:r w:rsidRPr="00B67063">
        <w:rPr>
          <w:bCs/>
          <w:sz w:val="16"/>
          <w:szCs w:val="16"/>
        </w:rPr>
        <w:lastRenderedPageBreak/>
        <w:t>соответствии с настоящим административным регламентом следующие действия:</w:t>
      </w:r>
    </w:p>
    <w:p w:rsidR="00B67063" w:rsidRPr="00B67063" w:rsidRDefault="00B67063" w:rsidP="00B67063">
      <w:pPr>
        <w:jc w:val="both"/>
        <w:rPr>
          <w:bCs/>
          <w:sz w:val="16"/>
          <w:szCs w:val="16"/>
        </w:rPr>
      </w:pPr>
      <w:r w:rsidRPr="00B67063">
        <w:rPr>
          <w:bCs/>
          <w:sz w:val="16"/>
          <w:szCs w:val="16"/>
        </w:rPr>
        <w:t>сообщает заявителю о наличии оснований для отказа в приеме заявления и документов;</w:t>
      </w:r>
    </w:p>
    <w:p w:rsidR="00B67063" w:rsidRPr="00B67063" w:rsidRDefault="00B67063" w:rsidP="00B67063">
      <w:pPr>
        <w:jc w:val="both"/>
        <w:rPr>
          <w:bCs/>
          <w:sz w:val="16"/>
          <w:szCs w:val="16"/>
        </w:rPr>
      </w:pPr>
      <w:r w:rsidRPr="00B67063">
        <w:rPr>
          <w:bCs/>
          <w:sz w:val="16"/>
          <w:szCs w:val="16"/>
        </w:rPr>
        <w:t xml:space="preserve">выдает заявителю </w:t>
      </w:r>
      <w:hyperlink r:id="rId68" w:history="1">
        <w:r w:rsidRPr="00B67063">
          <w:rPr>
            <w:rStyle w:val="a3"/>
            <w:bCs/>
            <w:sz w:val="16"/>
            <w:szCs w:val="16"/>
          </w:rPr>
          <w:t>решение</w:t>
        </w:r>
      </w:hyperlink>
      <w:r w:rsidRPr="00B67063">
        <w:rPr>
          <w:bCs/>
          <w:sz w:val="16"/>
          <w:szCs w:val="16"/>
        </w:rPr>
        <w:t xml:space="preserve"> об отказе в приеме заявления и документов, необходимых для предоставления муниципальной услуги, по форме в соответствии с приложением 5 к настоящему административному регламенту, с указанием оснований предусмотренных пунктом 2.9 настоящего административного регламента.</w:t>
      </w:r>
    </w:p>
    <w:p w:rsidR="00B67063" w:rsidRPr="00B67063" w:rsidRDefault="00B67063" w:rsidP="00B67063">
      <w:pPr>
        <w:jc w:val="both"/>
        <w:rPr>
          <w:bCs/>
          <w:sz w:val="16"/>
          <w:szCs w:val="16"/>
        </w:rPr>
      </w:pPr>
      <w:r w:rsidRPr="00B67063">
        <w:rPr>
          <w:bCs/>
          <w:sz w:val="16"/>
          <w:szCs w:val="16"/>
        </w:rPr>
        <w:t>6.4.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B67063" w:rsidRPr="00B67063" w:rsidRDefault="00B67063" w:rsidP="00B67063">
      <w:pPr>
        <w:jc w:val="both"/>
        <w:rPr>
          <w:bCs/>
          <w:sz w:val="16"/>
          <w:szCs w:val="16"/>
        </w:rPr>
      </w:pPr>
      <w:r w:rsidRPr="00B67063">
        <w:rPr>
          <w:bCs/>
          <w:sz w:val="16"/>
          <w:szCs w:val="16"/>
        </w:rPr>
        <w:t>- в электронном виде в течение 1 рабочего дня со дня принятия решения о предоставлении (отказе в предоставлении) муниципальной услуги заявителю;</w:t>
      </w:r>
    </w:p>
    <w:p w:rsidR="00B67063" w:rsidRPr="00B67063" w:rsidRDefault="00B67063" w:rsidP="00B67063">
      <w:pPr>
        <w:jc w:val="both"/>
        <w:rPr>
          <w:bCs/>
          <w:sz w:val="16"/>
          <w:szCs w:val="16"/>
        </w:rPr>
      </w:pPr>
      <w:r w:rsidRPr="00B67063">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муниципальной услуги.</w:t>
      </w:r>
    </w:p>
    <w:p w:rsidR="00B67063" w:rsidRPr="00B67063" w:rsidRDefault="00B67063" w:rsidP="00B67063">
      <w:pPr>
        <w:jc w:val="both"/>
        <w:rPr>
          <w:bCs/>
          <w:sz w:val="16"/>
          <w:szCs w:val="16"/>
        </w:rPr>
      </w:pPr>
      <w:r w:rsidRPr="00B67063">
        <w:rPr>
          <w:bCs/>
          <w:sz w:val="16"/>
          <w:szCs w:val="16"/>
        </w:rPr>
        <w:t>Специалист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B67063" w:rsidRPr="00B67063" w:rsidRDefault="00B67063" w:rsidP="00B67063">
      <w:pPr>
        <w:jc w:val="both"/>
        <w:rPr>
          <w:bCs/>
          <w:sz w:val="16"/>
          <w:szCs w:val="16"/>
        </w:rPr>
      </w:pPr>
      <w:r w:rsidRPr="00B67063">
        <w:rPr>
          <w:bCs/>
          <w:sz w:val="16"/>
          <w:szCs w:val="16"/>
        </w:rPr>
        <w:t>6.5. При вводе безбумажного электронного документооборота административные процедуры регламентируются нормативным правовым актом, устанавливающим порядок электронного (безбумажного) документооборота в сфере муниципальных услуг.</w:t>
      </w:r>
    </w:p>
    <w:p w:rsidR="002F1802" w:rsidRPr="00540E48" w:rsidRDefault="002F1802" w:rsidP="00540E48">
      <w:pPr>
        <w:jc w:val="center"/>
        <w:rPr>
          <w:bCs/>
          <w:sz w:val="16"/>
          <w:szCs w:val="16"/>
        </w:rPr>
      </w:pPr>
    </w:p>
    <w:p w:rsidR="002F1802" w:rsidRPr="00540E48" w:rsidRDefault="002F1802" w:rsidP="00540E48">
      <w:pPr>
        <w:jc w:val="center"/>
        <w:rPr>
          <w:bCs/>
          <w:sz w:val="16"/>
          <w:szCs w:val="16"/>
        </w:rPr>
      </w:pPr>
    </w:p>
    <w:p w:rsidR="00540E48" w:rsidRPr="00540E48" w:rsidRDefault="00540E48" w:rsidP="00540E48">
      <w:pPr>
        <w:jc w:val="center"/>
        <w:rPr>
          <w:bCs/>
          <w:sz w:val="16"/>
          <w:szCs w:val="16"/>
        </w:rPr>
      </w:pPr>
      <w:r w:rsidRPr="00540E48">
        <w:rPr>
          <w:bCs/>
          <w:sz w:val="16"/>
          <w:szCs w:val="16"/>
        </w:rPr>
        <w:t>АДМИНИСТРАЦИЯ</w:t>
      </w:r>
    </w:p>
    <w:p w:rsidR="00540E48" w:rsidRPr="00540E48" w:rsidRDefault="00540E48" w:rsidP="00540E48">
      <w:pPr>
        <w:jc w:val="center"/>
        <w:rPr>
          <w:bCs/>
          <w:sz w:val="16"/>
          <w:szCs w:val="16"/>
        </w:rPr>
      </w:pPr>
      <w:r w:rsidRPr="00540E48">
        <w:rPr>
          <w:bCs/>
          <w:sz w:val="16"/>
          <w:szCs w:val="16"/>
        </w:rPr>
        <w:t>МУНИЦИПАЛЬНОГО ОБРАЗОВАНИЯ</w:t>
      </w:r>
    </w:p>
    <w:p w:rsidR="00540E48" w:rsidRPr="00540E48" w:rsidRDefault="00540E48" w:rsidP="00540E48">
      <w:pPr>
        <w:jc w:val="center"/>
        <w:rPr>
          <w:bCs/>
          <w:sz w:val="16"/>
          <w:szCs w:val="16"/>
        </w:rPr>
      </w:pPr>
      <w:r w:rsidRPr="00540E48">
        <w:rPr>
          <w:bCs/>
          <w:sz w:val="16"/>
          <w:szCs w:val="16"/>
        </w:rPr>
        <w:t>БОЛЬШЕВРУДСКОЕ СЕЛЬСКОЕ ПОСЕЛЕНИЕ</w:t>
      </w:r>
    </w:p>
    <w:p w:rsidR="00540E48" w:rsidRPr="00540E48" w:rsidRDefault="00540E48" w:rsidP="00540E48">
      <w:pPr>
        <w:jc w:val="center"/>
        <w:rPr>
          <w:bCs/>
          <w:sz w:val="16"/>
          <w:szCs w:val="16"/>
        </w:rPr>
      </w:pPr>
      <w:r w:rsidRPr="00540E48">
        <w:rPr>
          <w:bCs/>
          <w:sz w:val="16"/>
          <w:szCs w:val="16"/>
        </w:rPr>
        <w:t>ВОЛОСОВСКОГО МУНИЦИПАЛЬНОГО РАЙОНА</w:t>
      </w:r>
    </w:p>
    <w:p w:rsidR="00540E48" w:rsidRPr="00540E48" w:rsidRDefault="00540E48" w:rsidP="00540E48">
      <w:pPr>
        <w:jc w:val="center"/>
        <w:rPr>
          <w:bCs/>
          <w:sz w:val="16"/>
          <w:szCs w:val="16"/>
        </w:rPr>
      </w:pPr>
      <w:r w:rsidRPr="00540E48">
        <w:rPr>
          <w:bCs/>
          <w:sz w:val="16"/>
          <w:szCs w:val="16"/>
        </w:rPr>
        <w:t>ЛЕНИНГРАДСКОЙ ОБЛАСТИ</w:t>
      </w:r>
    </w:p>
    <w:p w:rsidR="00540E48" w:rsidRPr="00540E48" w:rsidRDefault="00540E48" w:rsidP="00540E48">
      <w:pPr>
        <w:jc w:val="center"/>
        <w:rPr>
          <w:bCs/>
          <w:sz w:val="16"/>
          <w:szCs w:val="16"/>
        </w:rPr>
      </w:pPr>
    </w:p>
    <w:p w:rsidR="00540E48" w:rsidRPr="00540E48" w:rsidRDefault="00540E48" w:rsidP="00540E48">
      <w:pPr>
        <w:jc w:val="center"/>
        <w:rPr>
          <w:bCs/>
          <w:sz w:val="16"/>
          <w:szCs w:val="16"/>
        </w:rPr>
      </w:pPr>
      <w:r w:rsidRPr="00540E48">
        <w:rPr>
          <w:bCs/>
          <w:sz w:val="16"/>
          <w:szCs w:val="16"/>
        </w:rPr>
        <w:t>ПОСТАНОВЛЕНИЕ</w:t>
      </w:r>
    </w:p>
    <w:p w:rsidR="00540E48" w:rsidRPr="00540E48" w:rsidRDefault="00540E48" w:rsidP="00540E48">
      <w:pPr>
        <w:jc w:val="center"/>
        <w:rPr>
          <w:bCs/>
          <w:sz w:val="16"/>
          <w:szCs w:val="16"/>
        </w:rPr>
      </w:pPr>
    </w:p>
    <w:p w:rsidR="00540E48" w:rsidRPr="00540E48" w:rsidRDefault="00540E48" w:rsidP="00540E48">
      <w:pPr>
        <w:jc w:val="center"/>
        <w:rPr>
          <w:bCs/>
          <w:sz w:val="16"/>
          <w:szCs w:val="16"/>
        </w:rPr>
      </w:pPr>
      <w:r w:rsidRPr="00540E48">
        <w:rPr>
          <w:bCs/>
          <w:sz w:val="16"/>
          <w:szCs w:val="16"/>
        </w:rPr>
        <w:t>от    03 февраля 2023 года № 37</w:t>
      </w:r>
    </w:p>
    <w:p w:rsidR="00540E48" w:rsidRPr="00540E48" w:rsidRDefault="00540E48" w:rsidP="00540E48">
      <w:pPr>
        <w:jc w:val="center"/>
        <w:rPr>
          <w:bCs/>
          <w:sz w:val="16"/>
          <w:szCs w:val="16"/>
        </w:rPr>
      </w:pPr>
    </w:p>
    <w:p w:rsidR="00540E48" w:rsidRPr="00540E48" w:rsidRDefault="00540E48" w:rsidP="00540E48">
      <w:pPr>
        <w:jc w:val="center"/>
        <w:rPr>
          <w:bCs/>
          <w:sz w:val="16"/>
          <w:szCs w:val="16"/>
        </w:rPr>
      </w:pPr>
      <w:r w:rsidRPr="00540E48">
        <w:rPr>
          <w:bCs/>
          <w:sz w:val="16"/>
          <w:szCs w:val="16"/>
        </w:rPr>
        <w:t>Об утверждении административного регламента предоставления муниципальной услуги «Выдача разрешения на снос или пересадку зеленых насаждений, расположенных на земельных участках, находящихся в границах населенных пунктов муниципального образования Большеврудское сельское поселение Волосовского муниципального района Ленинградской области»</w:t>
      </w:r>
    </w:p>
    <w:p w:rsidR="00540E48" w:rsidRPr="00540E48" w:rsidRDefault="00540E48" w:rsidP="00540E48">
      <w:pPr>
        <w:jc w:val="both"/>
        <w:rPr>
          <w:b/>
          <w:bCs/>
          <w:sz w:val="16"/>
          <w:szCs w:val="16"/>
        </w:rPr>
      </w:pPr>
    </w:p>
    <w:p w:rsidR="00540E48" w:rsidRPr="00540E48" w:rsidRDefault="00540E48" w:rsidP="00540E48">
      <w:pPr>
        <w:jc w:val="both"/>
        <w:rPr>
          <w:bCs/>
          <w:sz w:val="16"/>
          <w:szCs w:val="16"/>
        </w:rPr>
      </w:pPr>
      <w:r w:rsidRPr="00540E48">
        <w:rPr>
          <w:bCs/>
          <w:sz w:val="16"/>
          <w:szCs w:val="16"/>
        </w:rPr>
        <w:t>В соответствии с ч. 11 ст. 55.24 Градостроительного кодекса Российской Федерации, Федеральным законом от 06.10.2003 №131-ФЗ «Об общих принципах организации местного самоуправления в Российской Федерации», Федеральным законом от 27.07.2010 № 210-ФЗ «Об организации предоставления государственных и муниципальных услуг», руководствуясь Уставом муниципального образования Большеврудское сельское поселение Волосовского муниципального района Ленинградской области, администрация Большеврудского сельского поселения</w:t>
      </w:r>
      <w:r>
        <w:rPr>
          <w:bCs/>
          <w:sz w:val="16"/>
          <w:szCs w:val="16"/>
        </w:rPr>
        <w:t xml:space="preserve"> </w:t>
      </w:r>
      <w:r w:rsidRPr="00540E48">
        <w:rPr>
          <w:bCs/>
          <w:sz w:val="16"/>
          <w:szCs w:val="16"/>
        </w:rPr>
        <w:t>ПОСТАНОВЛЯЕТ:</w:t>
      </w:r>
    </w:p>
    <w:p w:rsidR="00540E48" w:rsidRPr="00540E48" w:rsidRDefault="00540E48" w:rsidP="00540E48">
      <w:pPr>
        <w:jc w:val="both"/>
        <w:rPr>
          <w:b/>
          <w:bCs/>
          <w:sz w:val="16"/>
          <w:szCs w:val="16"/>
        </w:rPr>
      </w:pPr>
    </w:p>
    <w:p w:rsidR="00540E48" w:rsidRPr="00540E48" w:rsidRDefault="00540E48" w:rsidP="00540E48">
      <w:pPr>
        <w:numPr>
          <w:ilvl w:val="0"/>
          <w:numId w:val="35"/>
        </w:numPr>
        <w:ind w:left="0" w:firstLine="0"/>
        <w:jc w:val="both"/>
        <w:rPr>
          <w:bCs/>
          <w:sz w:val="16"/>
          <w:szCs w:val="16"/>
        </w:rPr>
      </w:pPr>
      <w:r w:rsidRPr="00540E48">
        <w:rPr>
          <w:bCs/>
          <w:sz w:val="16"/>
          <w:szCs w:val="16"/>
        </w:rPr>
        <w:t>Утвердить прилагаемый административный регламент по предоставлению муниципальной услуги "Выдача разрешения на снос или пересадку зеленых насаждений, расположенных на земельных участках, находящихся в границах населенных пунктов муниципального образования Большеврудское сельское поселение Волосовского муниципального района Ленинградской области».</w:t>
      </w:r>
    </w:p>
    <w:p w:rsidR="00540E48" w:rsidRPr="00540E48" w:rsidRDefault="00540E48" w:rsidP="00540E48">
      <w:pPr>
        <w:numPr>
          <w:ilvl w:val="0"/>
          <w:numId w:val="35"/>
        </w:numPr>
        <w:ind w:left="0" w:firstLine="0"/>
        <w:jc w:val="both"/>
        <w:rPr>
          <w:bCs/>
          <w:sz w:val="16"/>
          <w:szCs w:val="16"/>
        </w:rPr>
      </w:pPr>
      <w:r w:rsidRPr="00540E48">
        <w:rPr>
          <w:bCs/>
          <w:sz w:val="16"/>
          <w:szCs w:val="16"/>
        </w:rPr>
        <w:t>Признать утратившим силу постановление администрации муниципального образования Большеврудское сельское поселение Волосовского муниципального района Ленинградской области от 07.12.2015 № 151 «Об утверждении  Административного регламента по предоставлению муниципальной услуги «Выдача разрешений на снос или пересадку зеленых насаждений», с изменениями к нему, утвержденные постановлением от 01.11.2018 №152 «О внесении изменений в  Административный регламент по предоставлению муниципальной услуги «Выдача разрешений на снос или пересадку зеленых насаждений».</w:t>
      </w:r>
    </w:p>
    <w:p w:rsidR="00540E48" w:rsidRPr="00540E48" w:rsidRDefault="00540E48" w:rsidP="00540E48">
      <w:pPr>
        <w:jc w:val="both"/>
        <w:rPr>
          <w:bCs/>
          <w:sz w:val="16"/>
          <w:szCs w:val="16"/>
        </w:rPr>
      </w:pPr>
      <w:r w:rsidRPr="00540E48">
        <w:rPr>
          <w:bCs/>
          <w:sz w:val="16"/>
          <w:szCs w:val="16"/>
        </w:rPr>
        <w:t>3.  Настоящий административный регламент подлежит размещению в информационно-телекоммуникационной сети «Интернет» на портале государственных и муниципальных услуг Ленинградской области и на официальном сайте муниципального образования Большеврудское сельское поселение Волосовского муниципального района Ленинградской области.</w:t>
      </w:r>
    </w:p>
    <w:p w:rsidR="00540E48" w:rsidRPr="00540E48" w:rsidRDefault="00540E48" w:rsidP="00540E48">
      <w:pPr>
        <w:jc w:val="both"/>
        <w:rPr>
          <w:bCs/>
          <w:sz w:val="16"/>
          <w:szCs w:val="16"/>
        </w:rPr>
      </w:pPr>
      <w:r w:rsidRPr="00540E48">
        <w:rPr>
          <w:bCs/>
          <w:sz w:val="16"/>
          <w:szCs w:val="16"/>
        </w:rPr>
        <w:t>4.    Настоящее постановление вступает в силу после официального опубликования.</w:t>
      </w:r>
    </w:p>
    <w:p w:rsidR="00540E48" w:rsidRPr="00540E48" w:rsidRDefault="00540E48" w:rsidP="00540E48">
      <w:pPr>
        <w:jc w:val="both"/>
        <w:rPr>
          <w:bCs/>
          <w:sz w:val="16"/>
          <w:szCs w:val="16"/>
        </w:rPr>
      </w:pPr>
      <w:r w:rsidRPr="00540E48">
        <w:rPr>
          <w:bCs/>
          <w:sz w:val="16"/>
          <w:szCs w:val="16"/>
        </w:rPr>
        <w:lastRenderedPageBreak/>
        <w:t>5.    Контроль за исполнением настоящего постановления оставляю за собой.</w:t>
      </w:r>
    </w:p>
    <w:p w:rsidR="00540E48" w:rsidRPr="00540E48" w:rsidRDefault="00540E48" w:rsidP="00540E48">
      <w:pPr>
        <w:jc w:val="both"/>
        <w:rPr>
          <w:b/>
          <w:bCs/>
          <w:sz w:val="16"/>
          <w:szCs w:val="16"/>
        </w:rPr>
      </w:pPr>
      <w:r w:rsidRPr="00540E48">
        <w:rPr>
          <w:b/>
          <w:bCs/>
          <w:sz w:val="16"/>
          <w:szCs w:val="16"/>
        </w:rPr>
        <w:t xml:space="preserve">      </w:t>
      </w:r>
    </w:p>
    <w:p w:rsidR="00540E48" w:rsidRPr="00540E48" w:rsidRDefault="00540E48" w:rsidP="00540E48">
      <w:pPr>
        <w:rPr>
          <w:bCs/>
          <w:sz w:val="16"/>
          <w:szCs w:val="16"/>
        </w:rPr>
      </w:pPr>
      <w:r w:rsidRPr="00540E48">
        <w:rPr>
          <w:bCs/>
          <w:sz w:val="16"/>
          <w:szCs w:val="16"/>
        </w:rPr>
        <w:t>Глава администрации</w:t>
      </w:r>
    </w:p>
    <w:p w:rsidR="00540E48" w:rsidRDefault="00540E48" w:rsidP="00540E48">
      <w:pPr>
        <w:rPr>
          <w:bCs/>
          <w:sz w:val="16"/>
          <w:szCs w:val="16"/>
        </w:rPr>
      </w:pPr>
      <w:r w:rsidRPr="00540E48">
        <w:rPr>
          <w:bCs/>
          <w:sz w:val="16"/>
          <w:szCs w:val="16"/>
        </w:rPr>
        <w:t>Большеврудского сельского поселения                                  А. В. Музалев</w:t>
      </w:r>
    </w:p>
    <w:p w:rsidR="00540E48" w:rsidRDefault="00540E48" w:rsidP="00540E48">
      <w:pPr>
        <w:rPr>
          <w:bCs/>
          <w:sz w:val="16"/>
          <w:szCs w:val="16"/>
        </w:rPr>
      </w:pPr>
    </w:p>
    <w:p w:rsidR="008154E2" w:rsidRPr="008154E2" w:rsidRDefault="008154E2" w:rsidP="008154E2">
      <w:pPr>
        <w:jc w:val="right"/>
        <w:rPr>
          <w:bCs/>
          <w:sz w:val="16"/>
          <w:szCs w:val="16"/>
        </w:rPr>
      </w:pPr>
      <w:r w:rsidRPr="008154E2">
        <w:rPr>
          <w:bCs/>
          <w:sz w:val="16"/>
          <w:szCs w:val="16"/>
        </w:rPr>
        <w:t xml:space="preserve">Приложение №1 </w:t>
      </w:r>
    </w:p>
    <w:p w:rsidR="008154E2" w:rsidRPr="008154E2" w:rsidRDefault="008154E2" w:rsidP="008154E2">
      <w:pPr>
        <w:jc w:val="right"/>
        <w:rPr>
          <w:bCs/>
          <w:sz w:val="16"/>
          <w:szCs w:val="16"/>
        </w:rPr>
      </w:pPr>
      <w:r w:rsidRPr="008154E2">
        <w:rPr>
          <w:bCs/>
          <w:sz w:val="16"/>
          <w:szCs w:val="16"/>
        </w:rPr>
        <w:t xml:space="preserve">к постановлению администрации </w:t>
      </w:r>
    </w:p>
    <w:p w:rsidR="008154E2" w:rsidRPr="008154E2" w:rsidRDefault="008154E2" w:rsidP="008154E2">
      <w:pPr>
        <w:jc w:val="right"/>
        <w:rPr>
          <w:bCs/>
          <w:sz w:val="16"/>
          <w:szCs w:val="16"/>
        </w:rPr>
      </w:pPr>
      <w:r w:rsidRPr="008154E2">
        <w:rPr>
          <w:bCs/>
          <w:sz w:val="16"/>
          <w:szCs w:val="16"/>
        </w:rPr>
        <w:t>МО Большеврудское СП</w:t>
      </w:r>
    </w:p>
    <w:p w:rsidR="008154E2" w:rsidRPr="008154E2" w:rsidRDefault="008154E2" w:rsidP="008154E2">
      <w:pPr>
        <w:jc w:val="right"/>
        <w:rPr>
          <w:bCs/>
          <w:sz w:val="16"/>
          <w:szCs w:val="16"/>
        </w:rPr>
      </w:pPr>
      <w:r w:rsidRPr="008154E2">
        <w:rPr>
          <w:bCs/>
          <w:sz w:val="16"/>
          <w:szCs w:val="16"/>
        </w:rPr>
        <w:t xml:space="preserve">От 03.02. 2023 года № 37 </w:t>
      </w:r>
    </w:p>
    <w:p w:rsidR="008154E2" w:rsidRPr="008154E2" w:rsidRDefault="008154E2" w:rsidP="008154E2">
      <w:pPr>
        <w:rPr>
          <w:b/>
          <w:bCs/>
          <w:sz w:val="16"/>
          <w:szCs w:val="16"/>
        </w:rPr>
      </w:pPr>
    </w:p>
    <w:p w:rsidR="008154E2" w:rsidRPr="008154E2" w:rsidRDefault="008154E2" w:rsidP="008154E2">
      <w:pPr>
        <w:jc w:val="both"/>
        <w:rPr>
          <w:bCs/>
          <w:sz w:val="16"/>
          <w:szCs w:val="16"/>
        </w:rPr>
      </w:pPr>
      <w:r w:rsidRPr="008154E2">
        <w:rPr>
          <w:bCs/>
          <w:sz w:val="16"/>
          <w:szCs w:val="16"/>
        </w:rPr>
        <w:t>Административный регламент предоставления муниципальной услуги</w:t>
      </w:r>
    </w:p>
    <w:p w:rsidR="008154E2" w:rsidRPr="008154E2" w:rsidRDefault="008154E2" w:rsidP="008154E2">
      <w:pPr>
        <w:jc w:val="both"/>
        <w:rPr>
          <w:bCs/>
          <w:sz w:val="16"/>
          <w:szCs w:val="16"/>
        </w:rPr>
      </w:pPr>
      <w:r w:rsidRPr="008154E2">
        <w:rPr>
          <w:bCs/>
          <w:sz w:val="16"/>
          <w:szCs w:val="16"/>
        </w:rPr>
        <w:t xml:space="preserve"> «Выдача разрешения на снос или пересадку зеленых насаждений, расположенных на земельных участках, находящихся в границах населенных пунктов муниципального образования Большеврудского сельского поселения Волосовского муниципального района Ленинградской области</w:t>
      </w:r>
    </w:p>
    <w:p w:rsidR="008154E2" w:rsidRPr="008154E2" w:rsidRDefault="008154E2" w:rsidP="008154E2">
      <w:pPr>
        <w:jc w:val="both"/>
        <w:rPr>
          <w:bCs/>
          <w:sz w:val="16"/>
          <w:szCs w:val="16"/>
        </w:rPr>
      </w:pPr>
      <w:r w:rsidRPr="008154E2">
        <w:rPr>
          <w:bCs/>
          <w:sz w:val="16"/>
          <w:szCs w:val="16"/>
        </w:rPr>
        <w:t xml:space="preserve">(сокращенное наименование муниципальной услуги – </w:t>
      </w:r>
    </w:p>
    <w:p w:rsidR="008154E2" w:rsidRPr="008154E2" w:rsidRDefault="008154E2" w:rsidP="008154E2">
      <w:pPr>
        <w:jc w:val="both"/>
        <w:rPr>
          <w:bCs/>
          <w:sz w:val="16"/>
          <w:szCs w:val="16"/>
        </w:rPr>
      </w:pPr>
      <w:r w:rsidRPr="008154E2">
        <w:rPr>
          <w:bCs/>
          <w:sz w:val="16"/>
          <w:szCs w:val="16"/>
        </w:rPr>
        <w:t>«Выдача разрешений на снос или пересадку зеленых насаждений»)</w:t>
      </w:r>
    </w:p>
    <w:p w:rsidR="008154E2" w:rsidRPr="008154E2" w:rsidRDefault="008154E2" w:rsidP="008154E2">
      <w:pPr>
        <w:jc w:val="both"/>
        <w:rPr>
          <w:bCs/>
          <w:sz w:val="16"/>
          <w:szCs w:val="16"/>
        </w:rPr>
      </w:pPr>
      <w:r w:rsidRPr="008154E2">
        <w:rPr>
          <w:bCs/>
          <w:sz w:val="16"/>
          <w:szCs w:val="16"/>
        </w:rPr>
        <w:t>(далее – административный регламент, муниципальная услуга)</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1. Общие положения</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1.1. Административный регламент устанавливает порядок и стандарт предоставления муниципальной услуги по выдаче разрешения на снос или пересадку зеленых насаждений, расположенных на земельных участках, находящихся границах населенных пунктов муниципального образования Большеврудское сельское поселение Волосовского муниципального района Ленинградской области.</w:t>
      </w:r>
    </w:p>
    <w:p w:rsidR="008154E2" w:rsidRPr="008154E2" w:rsidRDefault="008154E2" w:rsidP="008154E2">
      <w:pPr>
        <w:jc w:val="both"/>
        <w:rPr>
          <w:bCs/>
          <w:sz w:val="16"/>
          <w:szCs w:val="16"/>
        </w:rPr>
      </w:pPr>
      <w:r w:rsidRPr="008154E2">
        <w:rPr>
          <w:bCs/>
          <w:sz w:val="16"/>
          <w:szCs w:val="16"/>
        </w:rPr>
        <w:t>1.2. Заявителями, имеющими право на получение муниципальной услуги, являются:</w:t>
      </w:r>
    </w:p>
    <w:p w:rsidR="008154E2" w:rsidRPr="008154E2" w:rsidRDefault="008154E2" w:rsidP="008154E2">
      <w:pPr>
        <w:numPr>
          <w:ilvl w:val="0"/>
          <w:numId w:val="38"/>
        </w:numPr>
        <w:ind w:left="284" w:firstLine="16"/>
        <w:jc w:val="both"/>
        <w:rPr>
          <w:bCs/>
          <w:sz w:val="16"/>
          <w:szCs w:val="16"/>
        </w:rPr>
      </w:pPr>
      <w:r w:rsidRPr="008154E2">
        <w:rPr>
          <w:bCs/>
          <w:sz w:val="16"/>
          <w:szCs w:val="16"/>
        </w:rPr>
        <w:t xml:space="preserve">физические лица; </w:t>
      </w:r>
    </w:p>
    <w:p w:rsidR="008154E2" w:rsidRPr="008154E2" w:rsidRDefault="008154E2" w:rsidP="008154E2">
      <w:pPr>
        <w:numPr>
          <w:ilvl w:val="0"/>
          <w:numId w:val="38"/>
        </w:numPr>
        <w:ind w:left="284" w:firstLine="16"/>
        <w:jc w:val="both"/>
        <w:rPr>
          <w:bCs/>
          <w:sz w:val="16"/>
          <w:szCs w:val="16"/>
        </w:rPr>
      </w:pPr>
      <w:r w:rsidRPr="008154E2">
        <w:rPr>
          <w:bCs/>
          <w:sz w:val="16"/>
          <w:szCs w:val="16"/>
        </w:rPr>
        <w:t xml:space="preserve">индивидуальные предприниматели; </w:t>
      </w:r>
    </w:p>
    <w:p w:rsidR="008154E2" w:rsidRPr="008154E2" w:rsidRDefault="008154E2" w:rsidP="008154E2">
      <w:pPr>
        <w:numPr>
          <w:ilvl w:val="0"/>
          <w:numId w:val="38"/>
        </w:numPr>
        <w:ind w:left="284" w:firstLine="16"/>
        <w:jc w:val="both"/>
        <w:rPr>
          <w:bCs/>
          <w:sz w:val="16"/>
          <w:szCs w:val="16"/>
        </w:rPr>
      </w:pPr>
      <w:r w:rsidRPr="008154E2">
        <w:rPr>
          <w:bCs/>
          <w:sz w:val="16"/>
          <w:szCs w:val="16"/>
        </w:rPr>
        <w:t>юридические лица или их представители, подавшие заявление на предоставление муниципальной услуги;</w:t>
      </w:r>
    </w:p>
    <w:p w:rsidR="008154E2" w:rsidRPr="008154E2" w:rsidRDefault="008154E2" w:rsidP="008154E2">
      <w:pPr>
        <w:ind w:left="284" w:firstLine="16"/>
        <w:jc w:val="both"/>
        <w:rPr>
          <w:bCs/>
          <w:sz w:val="16"/>
          <w:szCs w:val="16"/>
        </w:rPr>
      </w:pPr>
      <w:r w:rsidRPr="008154E2">
        <w:rPr>
          <w:bCs/>
          <w:sz w:val="16"/>
          <w:szCs w:val="16"/>
        </w:rPr>
        <w:t xml:space="preserve">Представлять интересы заявителя имеют право: </w:t>
      </w:r>
    </w:p>
    <w:p w:rsidR="008154E2" w:rsidRPr="008154E2" w:rsidRDefault="008154E2" w:rsidP="008154E2">
      <w:pPr>
        <w:numPr>
          <w:ilvl w:val="0"/>
          <w:numId w:val="38"/>
        </w:numPr>
        <w:ind w:left="284" w:firstLine="16"/>
        <w:jc w:val="both"/>
        <w:rPr>
          <w:bCs/>
          <w:sz w:val="16"/>
          <w:szCs w:val="16"/>
        </w:rPr>
      </w:pPr>
      <w:r w:rsidRPr="008154E2">
        <w:rPr>
          <w:bCs/>
          <w:sz w:val="16"/>
          <w:szCs w:val="16"/>
        </w:rPr>
        <w:t xml:space="preserve">от имени юридических лиц и индивидуальных предпринимателей могут действовать лица, действующие в соответствии с учредительными документами без доверенности; представители в силу полномочий, основанных на доверенности; </w:t>
      </w:r>
    </w:p>
    <w:p w:rsidR="008154E2" w:rsidRPr="008154E2" w:rsidRDefault="008154E2" w:rsidP="008154E2">
      <w:pPr>
        <w:numPr>
          <w:ilvl w:val="0"/>
          <w:numId w:val="38"/>
        </w:numPr>
        <w:ind w:left="284" w:firstLine="16"/>
        <w:jc w:val="both"/>
        <w:rPr>
          <w:bCs/>
          <w:sz w:val="16"/>
          <w:szCs w:val="16"/>
        </w:rPr>
      </w:pPr>
      <w:r w:rsidRPr="008154E2">
        <w:rPr>
          <w:bCs/>
          <w:sz w:val="16"/>
          <w:szCs w:val="16"/>
        </w:rPr>
        <w:t>от имени физических лиц могут выступать представители, действующие на основании доверенности.</w:t>
      </w:r>
    </w:p>
    <w:p w:rsidR="008154E2" w:rsidRPr="008154E2" w:rsidRDefault="008154E2" w:rsidP="008154E2">
      <w:pPr>
        <w:jc w:val="both"/>
        <w:rPr>
          <w:bCs/>
          <w:sz w:val="16"/>
          <w:szCs w:val="16"/>
        </w:rPr>
      </w:pPr>
      <w:r w:rsidRPr="008154E2">
        <w:rPr>
          <w:bCs/>
          <w:sz w:val="16"/>
          <w:szCs w:val="16"/>
        </w:rPr>
        <w:t>1.3. Информация о местах нахождения органа местного самоуправления (далее – ОМСУ), предоставляющего муниципальную услугу, ОМСУ организаций, участвующих в предоставлении услуги (далее – Организации) и не являющихся многофункциональными центрами предоставления государственных и муниципальных услуг, графиках работы, контактных телефонов и т.д. (далее – сведения информационного характера) размещаются:</w:t>
      </w:r>
    </w:p>
    <w:p w:rsidR="008154E2" w:rsidRPr="008154E2" w:rsidRDefault="008154E2" w:rsidP="008154E2">
      <w:pPr>
        <w:jc w:val="both"/>
        <w:rPr>
          <w:bCs/>
          <w:sz w:val="16"/>
          <w:szCs w:val="16"/>
        </w:rPr>
      </w:pPr>
      <w:r w:rsidRPr="008154E2">
        <w:rPr>
          <w:bCs/>
          <w:sz w:val="16"/>
          <w:szCs w:val="16"/>
        </w:rPr>
        <w:t xml:space="preserve">на стендах в местах предоставления муниципальной услуги; </w:t>
      </w:r>
    </w:p>
    <w:p w:rsidR="008154E2" w:rsidRPr="008154E2" w:rsidRDefault="008154E2" w:rsidP="008154E2">
      <w:pPr>
        <w:jc w:val="both"/>
        <w:rPr>
          <w:bCs/>
          <w:sz w:val="16"/>
          <w:szCs w:val="16"/>
        </w:rPr>
      </w:pPr>
      <w:r w:rsidRPr="008154E2">
        <w:rPr>
          <w:bCs/>
          <w:sz w:val="16"/>
          <w:szCs w:val="16"/>
        </w:rPr>
        <w:t>на сайте ОМСУ;</w:t>
      </w:r>
    </w:p>
    <w:p w:rsidR="008154E2" w:rsidRPr="008154E2" w:rsidRDefault="008154E2" w:rsidP="008154E2">
      <w:pPr>
        <w:jc w:val="both"/>
        <w:rPr>
          <w:bCs/>
          <w:sz w:val="16"/>
          <w:szCs w:val="16"/>
        </w:rPr>
      </w:pPr>
      <w:r w:rsidRPr="008154E2">
        <w:rPr>
          <w:bCs/>
          <w:sz w:val="16"/>
          <w:szCs w:val="16"/>
        </w:rPr>
        <w:t xml:space="preserve">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w:t>
      </w:r>
      <w:hyperlink r:id="rId69" w:history="1">
        <w:r w:rsidRPr="008154E2">
          <w:rPr>
            <w:rStyle w:val="a3"/>
            <w:bCs/>
            <w:sz w:val="16"/>
            <w:szCs w:val="16"/>
          </w:rPr>
          <w:t>http://mfc47.ru/</w:t>
        </w:r>
      </w:hyperlink>
      <w:r w:rsidRPr="008154E2">
        <w:rPr>
          <w:bCs/>
          <w:sz w:val="16"/>
          <w:szCs w:val="16"/>
        </w:rPr>
        <w:t>;</w:t>
      </w:r>
    </w:p>
    <w:p w:rsidR="008154E2" w:rsidRPr="008154E2" w:rsidRDefault="008154E2" w:rsidP="008154E2">
      <w:pPr>
        <w:jc w:val="both"/>
        <w:rPr>
          <w:bCs/>
          <w:sz w:val="16"/>
          <w:szCs w:val="16"/>
        </w:rPr>
      </w:pPr>
      <w:r w:rsidRPr="008154E2">
        <w:rPr>
          <w:bCs/>
          <w:sz w:val="16"/>
          <w:szCs w:val="16"/>
        </w:rPr>
        <w:t xml:space="preserve">на Портале государственных и муниципальных услуг (функций) Ленинградской области (далее – ПГУ ЛО)/на Едином портале государственных услуг (далее – ЕПГУ): </w:t>
      </w:r>
      <w:hyperlink w:history="1">
        <w:r w:rsidRPr="008154E2">
          <w:rPr>
            <w:rStyle w:val="a3"/>
            <w:bCs/>
            <w:sz w:val="16"/>
            <w:szCs w:val="16"/>
          </w:rPr>
          <w:t>www.gu.lenobl.ru/</w:t>
        </w:r>
      </w:hyperlink>
      <w:r w:rsidRPr="008154E2">
        <w:rPr>
          <w:bCs/>
          <w:sz w:val="16"/>
          <w:szCs w:val="16"/>
        </w:rPr>
        <w:t xml:space="preserve"> </w:t>
      </w:r>
      <w:hyperlink r:id="rId70" w:history="1">
        <w:r w:rsidRPr="008154E2">
          <w:rPr>
            <w:rStyle w:val="a3"/>
            <w:bCs/>
            <w:sz w:val="16"/>
            <w:szCs w:val="16"/>
          </w:rPr>
          <w:t>www.gosuslugi.ru</w:t>
        </w:r>
      </w:hyperlink>
      <w:r w:rsidRPr="008154E2">
        <w:rPr>
          <w:bCs/>
          <w:sz w:val="16"/>
          <w:szCs w:val="16"/>
        </w:rPr>
        <w:t>.</w:t>
      </w:r>
    </w:p>
    <w:p w:rsidR="008154E2" w:rsidRPr="008154E2" w:rsidRDefault="008154E2" w:rsidP="008154E2">
      <w:pPr>
        <w:jc w:val="both"/>
        <w:rPr>
          <w:bCs/>
          <w:sz w:val="16"/>
          <w:szCs w:val="16"/>
        </w:rPr>
      </w:pPr>
      <w:r w:rsidRPr="008154E2">
        <w:rPr>
          <w:bCs/>
          <w:sz w:val="16"/>
          <w:szCs w:val="16"/>
        </w:rPr>
        <w:t>Почтовый адрес (для направления запросов, обращений, документов): 188416, Лениградская область, Волосовский район, д. Большая Вруда, д.51</w:t>
      </w:r>
    </w:p>
    <w:p w:rsidR="008154E2" w:rsidRPr="008154E2" w:rsidRDefault="008154E2" w:rsidP="008154E2">
      <w:pPr>
        <w:jc w:val="both"/>
        <w:rPr>
          <w:bCs/>
          <w:sz w:val="16"/>
          <w:szCs w:val="16"/>
        </w:rPr>
      </w:pPr>
      <w:r w:rsidRPr="008154E2">
        <w:rPr>
          <w:bCs/>
          <w:sz w:val="16"/>
          <w:szCs w:val="16"/>
        </w:rPr>
        <w:t>График работы ОМСУ (приемная): с понедельника по четверг с 8.30 до 15.00, пятницы с 8.30 до 16.30. Перерыв на обед с 12.00 до 13.00.</w:t>
      </w:r>
    </w:p>
    <w:p w:rsidR="008154E2" w:rsidRPr="008154E2" w:rsidRDefault="008154E2" w:rsidP="008154E2">
      <w:pPr>
        <w:jc w:val="both"/>
        <w:rPr>
          <w:bCs/>
          <w:sz w:val="16"/>
          <w:szCs w:val="16"/>
        </w:rPr>
      </w:pPr>
      <w:r w:rsidRPr="008154E2">
        <w:rPr>
          <w:bCs/>
          <w:sz w:val="16"/>
          <w:szCs w:val="16"/>
        </w:rPr>
        <w:t>Телефон/факс/автоинформатор (при наличии): 8(813)73 55241</w:t>
      </w:r>
    </w:p>
    <w:p w:rsidR="008154E2" w:rsidRPr="008154E2" w:rsidRDefault="008154E2" w:rsidP="008154E2">
      <w:pPr>
        <w:jc w:val="both"/>
        <w:rPr>
          <w:bCs/>
          <w:sz w:val="16"/>
          <w:szCs w:val="16"/>
        </w:rPr>
      </w:pPr>
      <w:r w:rsidRPr="008154E2">
        <w:rPr>
          <w:bCs/>
          <w:sz w:val="16"/>
          <w:szCs w:val="16"/>
        </w:rPr>
        <w:t xml:space="preserve">Электронная почта: </w:t>
      </w:r>
      <w:r w:rsidRPr="008154E2">
        <w:rPr>
          <w:bCs/>
          <w:sz w:val="16"/>
          <w:szCs w:val="16"/>
          <w:lang w:val="en-US"/>
        </w:rPr>
        <w:t>mobsp</w:t>
      </w:r>
      <w:r w:rsidRPr="008154E2">
        <w:rPr>
          <w:bCs/>
          <w:sz w:val="16"/>
          <w:szCs w:val="16"/>
        </w:rPr>
        <w:t>@</w:t>
      </w:r>
      <w:r w:rsidRPr="008154E2">
        <w:rPr>
          <w:bCs/>
          <w:sz w:val="16"/>
          <w:szCs w:val="16"/>
          <w:lang w:val="en-US"/>
        </w:rPr>
        <w:t>yandex</w:t>
      </w:r>
      <w:r w:rsidRPr="008154E2">
        <w:rPr>
          <w:bCs/>
          <w:sz w:val="16"/>
          <w:szCs w:val="16"/>
        </w:rPr>
        <w:t>.</w:t>
      </w:r>
      <w:r w:rsidRPr="008154E2">
        <w:rPr>
          <w:bCs/>
          <w:sz w:val="16"/>
          <w:szCs w:val="16"/>
          <w:lang w:val="en-US"/>
        </w:rPr>
        <w:t>ru</w:t>
      </w:r>
    </w:p>
    <w:p w:rsidR="008154E2" w:rsidRPr="008154E2" w:rsidRDefault="008154E2" w:rsidP="008154E2">
      <w:pPr>
        <w:jc w:val="both"/>
        <w:rPr>
          <w:bCs/>
          <w:sz w:val="16"/>
          <w:szCs w:val="16"/>
        </w:rPr>
      </w:pPr>
      <w:r w:rsidRPr="008154E2">
        <w:rPr>
          <w:bCs/>
          <w:sz w:val="16"/>
          <w:szCs w:val="16"/>
        </w:rPr>
        <w:t>Уполномоченное структурное подразделение: сектор по управлению муниципальным имуществом</w:t>
      </w:r>
    </w:p>
    <w:p w:rsidR="008154E2" w:rsidRPr="008154E2" w:rsidRDefault="008154E2" w:rsidP="008154E2">
      <w:pPr>
        <w:jc w:val="both"/>
        <w:rPr>
          <w:bCs/>
          <w:sz w:val="16"/>
          <w:szCs w:val="16"/>
        </w:rPr>
      </w:pPr>
      <w:r w:rsidRPr="008154E2">
        <w:rPr>
          <w:bCs/>
          <w:sz w:val="16"/>
          <w:szCs w:val="16"/>
        </w:rPr>
        <w:t>Справочные телефоны: 8(813)73-55303</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2. Стандарт предоставления муниципальной услуги</w:t>
      </w:r>
    </w:p>
    <w:p w:rsidR="008154E2" w:rsidRPr="008154E2" w:rsidRDefault="008154E2" w:rsidP="008154E2">
      <w:pPr>
        <w:numPr>
          <w:ilvl w:val="0"/>
          <w:numId w:val="39"/>
        </w:numPr>
        <w:ind w:left="0" w:hanging="11"/>
        <w:jc w:val="both"/>
        <w:rPr>
          <w:bCs/>
          <w:sz w:val="16"/>
          <w:szCs w:val="16"/>
        </w:rPr>
      </w:pPr>
      <w:r w:rsidRPr="008154E2">
        <w:rPr>
          <w:bCs/>
          <w:sz w:val="16"/>
          <w:szCs w:val="16"/>
        </w:rPr>
        <w:t>Полное наименование муниципальной услуги: «Выдача разрешения на снос или пересадку зеленых насаждений, расположенных на земельных участках, находящихся в границах населенных пунктов муниципального образования Большеврудское сельское поселение Волосовского муниципального района Ленинградской области».</w:t>
      </w:r>
    </w:p>
    <w:p w:rsidR="008154E2" w:rsidRPr="008154E2" w:rsidRDefault="008154E2" w:rsidP="008154E2">
      <w:pPr>
        <w:jc w:val="both"/>
        <w:rPr>
          <w:bCs/>
          <w:sz w:val="16"/>
          <w:szCs w:val="16"/>
        </w:rPr>
      </w:pPr>
      <w:r w:rsidRPr="008154E2">
        <w:rPr>
          <w:bCs/>
          <w:sz w:val="16"/>
          <w:szCs w:val="16"/>
        </w:rPr>
        <w:t>Сокращенное наименование муниципальной услуги: «Выдача разрешений на снос или пересадку зеленых насаждений».</w:t>
      </w:r>
    </w:p>
    <w:p w:rsidR="008154E2" w:rsidRPr="008154E2" w:rsidRDefault="008154E2" w:rsidP="008154E2">
      <w:pPr>
        <w:jc w:val="both"/>
        <w:rPr>
          <w:bCs/>
          <w:sz w:val="16"/>
          <w:szCs w:val="16"/>
        </w:rPr>
      </w:pPr>
      <w:r w:rsidRPr="008154E2">
        <w:rPr>
          <w:bCs/>
          <w:sz w:val="16"/>
          <w:szCs w:val="16"/>
        </w:rPr>
        <w:t xml:space="preserve">2.2. Муниципальную услугу предоставляет: </w:t>
      </w:r>
    </w:p>
    <w:p w:rsidR="008154E2" w:rsidRPr="008154E2" w:rsidRDefault="008154E2" w:rsidP="008154E2">
      <w:pPr>
        <w:jc w:val="both"/>
        <w:rPr>
          <w:bCs/>
          <w:sz w:val="16"/>
          <w:szCs w:val="16"/>
        </w:rPr>
      </w:pPr>
      <w:r w:rsidRPr="008154E2">
        <w:rPr>
          <w:bCs/>
          <w:sz w:val="16"/>
          <w:szCs w:val="16"/>
        </w:rPr>
        <w:t>Большеврудское сельское поселение Волосовского муниципального района Ленинградской области</w:t>
      </w:r>
    </w:p>
    <w:p w:rsidR="008154E2" w:rsidRPr="008154E2" w:rsidRDefault="008154E2" w:rsidP="008154E2">
      <w:pPr>
        <w:jc w:val="both"/>
        <w:rPr>
          <w:bCs/>
          <w:sz w:val="16"/>
          <w:szCs w:val="16"/>
        </w:rPr>
      </w:pPr>
      <w:r w:rsidRPr="008154E2">
        <w:rPr>
          <w:bCs/>
          <w:sz w:val="16"/>
          <w:szCs w:val="16"/>
        </w:rPr>
        <w:t>В предоставлении муниципальной услуги участвуют:</w:t>
      </w:r>
    </w:p>
    <w:p w:rsidR="008154E2" w:rsidRPr="008154E2" w:rsidRDefault="008154E2" w:rsidP="008154E2">
      <w:pPr>
        <w:numPr>
          <w:ilvl w:val="0"/>
          <w:numId w:val="47"/>
        </w:numPr>
        <w:ind w:left="284" w:hanging="11"/>
        <w:jc w:val="both"/>
        <w:rPr>
          <w:bCs/>
          <w:sz w:val="16"/>
          <w:szCs w:val="16"/>
        </w:rPr>
      </w:pPr>
      <w:r w:rsidRPr="008154E2">
        <w:rPr>
          <w:bCs/>
          <w:sz w:val="16"/>
          <w:szCs w:val="16"/>
        </w:rPr>
        <w:t>ГБУ ЛО «МФЦ»;</w:t>
      </w:r>
    </w:p>
    <w:p w:rsidR="008154E2" w:rsidRPr="008154E2" w:rsidRDefault="008154E2" w:rsidP="008154E2">
      <w:pPr>
        <w:numPr>
          <w:ilvl w:val="0"/>
          <w:numId w:val="47"/>
        </w:numPr>
        <w:ind w:left="284" w:hanging="11"/>
        <w:jc w:val="both"/>
        <w:rPr>
          <w:bCs/>
          <w:sz w:val="16"/>
          <w:szCs w:val="16"/>
        </w:rPr>
      </w:pPr>
      <w:r w:rsidRPr="008154E2">
        <w:rPr>
          <w:bCs/>
          <w:sz w:val="16"/>
          <w:szCs w:val="16"/>
        </w:rPr>
        <w:t>Управление Федеральной налоговой службы России по Ленинградской области;</w:t>
      </w:r>
    </w:p>
    <w:p w:rsidR="008154E2" w:rsidRPr="008154E2" w:rsidRDefault="008154E2" w:rsidP="008154E2">
      <w:pPr>
        <w:numPr>
          <w:ilvl w:val="0"/>
          <w:numId w:val="47"/>
        </w:numPr>
        <w:ind w:left="284" w:hanging="11"/>
        <w:jc w:val="both"/>
        <w:rPr>
          <w:bCs/>
          <w:sz w:val="16"/>
          <w:szCs w:val="16"/>
        </w:rPr>
      </w:pPr>
      <w:r w:rsidRPr="008154E2">
        <w:rPr>
          <w:bCs/>
          <w:sz w:val="16"/>
          <w:szCs w:val="16"/>
        </w:rPr>
        <w:lastRenderedPageBreak/>
        <w:t>Комитет по управлению муниципальным имуществом муниципального района;</w:t>
      </w:r>
    </w:p>
    <w:p w:rsidR="008154E2" w:rsidRPr="008154E2" w:rsidRDefault="008154E2" w:rsidP="008154E2">
      <w:pPr>
        <w:numPr>
          <w:ilvl w:val="0"/>
          <w:numId w:val="47"/>
        </w:numPr>
        <w:ind w:left="284" w:hanging="11"/>
        <w:jc w:val="both"/>
        <w:rPr>
          <w:bCs/>
          <w:sz w:val="16"/>
          <w:szCs w:val="16"/>
        </w:rPr>
      </w:pPr>
      <w:r w:rsidRPr="008154E2">
        <w:rPr>
          <w:bCs/>
          <w:sz w:val="16"/>
          <w:szCs w:val="16"/>
        </w:rPr>
        <w:t>Управление Федеральной службы государственной регистрации, кадастра и картографии по Санкт-Петербургу и Ленинградской области.</w:t>
      </w:r>
    </w:p>
    <w:p w:rsidR="008154E2" w:rsidRPr="008154E2" w:rsidRDefault="008154E2" w:rsidP="008154E2">
      <w:pPr>
        <w:jc w:val="both"/>
        <w:rPr>
          <w:bCs/>
          <w:sz w:val="16"/>
          <w:szCs w:val="16"/>
        </w:rPr>
      </w:pPr>
      <w:r w:rsidRPr="008154E2">
        <w:rPr>
          <w:bCs/>
          <w:sz w:val="16"/>
          <w:szCs w:val="16"/>
        </w:rPr>
        <w:t>Заявление на получение муниципальной услуги с комплектом документов принимается:</w:t>
      </w:r>
    </w:p>
    <w:p w:rsidR="008154E2" w:rsidRPr="008154E2" w:rsidRDefault="008154E2" w:rsidP="008154E2">
      <w:pPr>
        <w:jc w:val="both"/>
        <w:rPr>
          <w:bCs/>
          <w:sz w:val="16"/>
          <w:szCs w:val="16"/>
        </w:rPr>
      </w:pPr>
      <w:r w:rsidRPr="008154E2">
        <w:rPr>
          <w:bCs/>
          <w:sz w:val="16"/>
          <w:szCs w:val="16"/>
        </w:rPr>
        <w:t>1) при личной явке:</w:t>
      </w:r>
    </w:p>
    <w:p w:rsidR="008154E2" w:rsidRPr="008154E2" w:rsidRDefault="008154E2" w:rsidP="008154E2">
      <w:pPr>
        <w:jc w:val="both"/>
        <w:rPr>
          <w:bCs/>
          <w:sz w:val="16"/>
          <w:szCs w:val="16"/>
        </w:rPr>
      </w:pPr>
      <w:r w:rsidRPr="008154E2">
        <w:rPr>
          <w:bCs/>
          <w:sz w:val="16"/>
          <w:szCs w:val="16"/>
        </w:rPr>
        <w:t>в ОМСУ;</w:t>
      </w:r>
    </w:p>
    <w:p w:rsidR="008154E2" w:rsidRPr="008154E2" w:rsidRDefault="008154E2" w:rsidP="008154E2">
      <w:pPr>
        <w:jc w:val="both"/>
        <w:rPr>
          <w:bCs/>
          <w:sz w:val="16"/>
          <w:szCs w:val="16"/>
        </w:rPr>
      </w:pPr>
      <w:r w:rsidRPr="008154E2">
        <w:rPr>
          <w:bCs/>
          <w:sz w:val="16"/>
          <w:szCs w:val="16"/>
        </w:rPr>
        <w:t>в филиалах, отделах, удаленных рабочих местах ГБУ ЛО «МФЦ»;</w:t>
      </w:r>
    </w:p>
    <w:p w:rsidR="008154E2" w:rsidRPr="008154E2" w:rsidRDefault="008154E2" w:rsidP="008154E2">
      <w:pPr>
        <w:jc w:val="both"/>
        <w:rPr>
          <w:bCs/>
          <w:sz w:val="16"/>
          <w:szCs w:val="16"/>
        </w:rPr>
      </w:pPr>
      <w:r w:rsidRPr="008154E2">
        <w:rPr>
          <w:bCs/>
          <w:sz w:val="16"/>
          <w:szCs w:val="16"/>
        </w:rPr>
        <w:t>2) без личной явки:</w:t>
      </w:r>
    </w:p>
    <w:p w:rsidR="008154E2" w:rsidRPr="008154E2" w:rsidRDefault="008154E2" w:rsidP="008154E2">
      <w:pPr>
        <w:jc w:val="both"/>
        <w:rPr>
          <w:bCs/>
          <w:sz w:val="16"/>
          <w:szCs w:val="16"/>
        </w:rPr>
      </w:pPr>
      <w:r w:rsidRPr="008154E2">
        <w:rPr>
          <w:bCs/>
          <w:sz w:val="16"/>
          <w:szCs w:val="16"/>
        </w:rPr>
        <w:t>почтовым отправлением в ОМСУ;</w:t>
      </w:r>
    </w:p>
    <w:p w:rsidR="008154E2" w:rsidRPr="008154E2" w:rsidRDefault="008154E2" w:rsidP="008154E2">
      <w:pPr>
        <w:jc w:val="both"/>
        <w:rPr>
          <w:bCs/>
          <w:sz w:val="16"/>
          <w:szCs w:val="16"/>
        </w:rPr>
      </w:pPr>
      <w:r w:rsidRPr="008154E2">
        <w:rPr>
          <w:bCs/>
          <w:sz w:val="16"/>
          <w:szCs w:val="16"/>
        </w:rPr>
        <w:t>в электронной форме через личный кабинет заявителя на ПГУ ЛО/ ЕПГУ.</w:t>
      </w:r>
    </w:p>
    <w:p w:rsidR="008154E2" w:rsidRPr="008154E2" w:rsidRDefault="008154E2" w:rsidP="008154E2">
      <w:pPr>
        <w:jc w:val="both"/>
        <w:rPr>
          <w:bCs/>
          <w:sz w:val="16"/>
          <w:szCs w:val="16"/>
        </w:rPr>
      </w:pPr>
      <w:r w:rsidRPr="008154E2">
        <w:rPr>
          <w:bCs/>
          <w:sz w:val="16"/>
          <w:szCs w:val="16"/>
        </w:rPr>
        <w:t>Заявитель может записаться на прием для подачи заявления о предоставлении услуги следующими способами:</w:t>
      </w:r>
    </w:p>
    <w:p w:rsidR="008154E2" w:rsidRPr="008154E2" w:rsidRDefault="008154E2" w:rsidP="008154E2">
      <w:pPr>
        <w:jc w:val="both"/>
        <w:rPr>
          <w:bCs/>
          <w:sz w:val="16"/>
          <w:szCs w:val="16"/>
        </w:rPr>
      </w:pPr>
      <w:r w:rsidRPr="008154E2">
        <w:rPr>
          <w:bCs/>
          <w:sz w:val="16"/>
          <w:szCs w:val="16"/>
        </w:rPr>
        <w:t>1) посредством ПГУ ЛО/ЕПГУ – в ОМСУ, в МФЦ;</w:t>
      </w:r>
    </w:p>
    <w:p w:rsidR="008154E2" w:rsidRPr="008154E2" w:rsidRDefault="008154E2" w:rsidP="008154E2">
      <w:pPr>
        <w:jc w:val="both"/>
        <w:rPr>
          <w:bCs/>
          <w:sz w:val="16"/>
          <w:szCs w:val="16"/>
        </w:rPr>
      </w:pPr>
      <w:r w:rsidRPr="008154E2">
        <w:rPr>
          <w:bCs/>
          <w:sz w:val="16"/>
          <w:szCs w:val="16"/>
        </w:rPr>
        <w:t>2) по телефону – в ОМСУ, в МФЦ;</w:t>
      </w:r>
    </w:p>
    <w:p w:rsidR="008154E2" w:rsidRPr="008154E2" w:rsidRDefault="008154E2" w:rsidP="008154E2">
      <w:pPr>
        <w:jc w:val="both"/>
        <w:rPr>
          <w:bCs/>
          <w:sz w:val="16"/>
          <w:szCs w:val="16"/>
        </w:rPr>
      </w:pPr>
      <w:r w:rsidRPr="008154E2">
        <w:rPr>
          <w:bCs/>
          <w:sz w:val="16"/>
          <w:szCs w:val="16"/>
        </w:rPr>
        <w:t>3) посредством сайта ОМСУ – в ОМСУ.</w:t>
      </w:r>
    </w:p>
    <w:p w:rsidR="008154E2" w:rsidRPr="008154E2" w:rsidRDefault="008154E2" w:rsidP="008154E2">
      <w:pPr>
        <w:jc w:val="both"/>
        <w:rPr>
          <w:bCs/>
          <w:sz w:val="16"/>
          <w:szCs w:val="16"/>
        </w:rPr>
      </w:pPr>
      <w:r w:rsidRPr="008154E2">
        <w:rPr>
          <w:bCs/>
          <w:sz w:val="16"/>
          <w:szCs w:val="16"/>
        </w:rPr>
        <w:t>Для записи заявитель выбирает любую свободную для приема дату и время в пределах установленного в ОМСУ или МФЦ графика приема заявителей.</w:t>
      </w:r>
    </w:p>
    <w:p w:rsidR="008154E2" w:rsidRPr="008154E2" w:rsidRDefault="008154E2" w:rsidP="008154E2">
      <w:pPr>
        <w:jc w:val="both"/>
        <w:rPr>
          <w:bCs/>
          <w:sz w:val="16"/>
          <w:szCs w:val="16"/>
        </w:rPr>
      </w:pPr>
      <w:r w:rsidRPr="008154E2">
        <w:rPr>
          <w:bCs/>
          <w:sz w:val="16"/>
          <w:szCs w:val="16"/>
        </w:rPr>
        <w:t>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ОМСУ, ГБУ ЛО "МФЦ" с использованием информационных технологий, предусмотренных частью 18 статьи 14.1 Федерального закона от 27 июля 2006 года №149-ФЗ "Об информации, информационных технологиях и о защите информации" (при технической реализации).</w:t>
      </w:r>
    </w:p>
    <w:p w:rsidR="008154E2" w:rsidRPr="008154E2" w:rsidRDefault="008154E2" w:rsidP="008154E2">
      <w:pPr>
        <w:jc w:val="both"/>
        <w:rPr>
          <w:bCs/>
          <w:sz w:val="16"/>
          <w:szCs w:val="16"/>
        </w:rPr>
      </w:pPr>
      <w:r w:rsidRPr="008154E2">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8154E2" w:rsidRPr="008154E2" w:rsidRDefault="008154E2" w:rsidP="008154E2">
      <w:pPr>
        <w:jc w:val="both"/>
        <w:rPr>
          <w:bCs/>
          <w:sz w:val="16"/>
          <w:szCs w:val="16"/>
        </w:rPr>
      </w:pPr>
      <w:r w:rsidRPr="008154E2">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8154E2" w:rsidRPr="008154E2" w:rsidRDefault="008154E2" w:rsidP="008154E2">
      <w:pPr>
        <w:jc w:val="both"/>
        <w:rPr>
          <w:bCs/>
          <w:sz w:val="16"/>
          <w:szCs w:val="16"/>
        </w:rPr>
      </w:pPr>
      <w:r w:rsidRPr="008154E2">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 (при технической реализации).</w:t>
      </w:r>
    </w:p>
    <w:p w:rsidR="008154E2" w:rsidRPr="008154E2" w:rsidRDefault="008154E2" w:rsidP="008154E2">
      <w:pPr>
        <w:jc w:val="both"/>
        <w:rPr>
          <w:bCs/>
          <w:sz w:val="16"/>
          <w:szCs w:val="16"/>
        </w:rPr>
      </w:pPr>
      <w:r w:rsidRPr="008154E2">
        <w:rPr>
          <w:bCs/>
          <w:sz w:val="16"/>
          <w:szCs w:val="16"/>
        </w:rPr>
        <w:t>2.3. Результат предоставления муниципальной услуги:</w:t>
      </w:r>
    </w:p>
    <w:p w:rsidR="008154E2" w:rsidRPr="008154E2" w:rsidRDefault="008154E2" w:rsidP="008154E2">
      <w:pPr>
        <w:jc w:val="both"/>
        <w:rPr>
          <w:bCs/>
          <w:sz w:val="16"/>
          <w:szCs w:val="16"/>
        </w:rPr>
      </w:pPr>
      <w:r w:rsidRPr="008154E2">
        <w:rPr>
          <w:bCs/>
          <w:sz w:val="16"/>
          <w:szCs w:val="16"/>
        </w:rPr>
        <w:t xml:space="preserve">Результатом предоставления муниципальной услуги является выдача разрешения на снос или пересадку зеленых насаждений в виде муниципального правового акта, либо мотивированный отказ в выдаче разрешения на снос зеленых насаждений. </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Результат предоставления муниципальной услуги предоставляется (в соответствии со способом, указанным заявителем при подаче заявления и документов):</w:t>
      </w:r>
    </w:p>
    <w:p w:rsidR="008154E2" w:rsidRPr="008154E2" w:rsidRDefault="008154E2" w:rsidP="008154E2">
      <w:pPr>
        <w:jc w:val="both"/>
        <w:rPr>
          <w:bCs/>
          <w:sz w:val="16"/>
          <w:szCs w:val="16"/>
        </w:rPr>
      </w:pPr>
      <w:r w:rsidRPr="008154E2">
        <w:rPr>
          <w:bCs/>
          <w:sz w:val="16"/>
          <w:szCs w:val="16"/>
        </w:rPr>
        <w:t>1) при личной явке:</w:t>
      </w:r>
    </w:p>
    <w:p w:rsidR="008154E2" w:rsidRPr="008154E2" w:rsidRDefault="008154E2" w:rsidP="008154E2">
      <w:pPr>
        <w:jc w:val="both"/>
        <w:rPr>
          <w:bCs/>
          <w:sz w:val="16"/>
          <w:szCs w:val="16"/>
        </w:rPr>
      </w:pPr>
      <w:r w:rsidRPr="008154E2">
        <w:rPr>
          <w:bCs/>
          <w:sz w:val="16"/>
          <w:szCs w:val="16"/>
        </w:rPr>
        <w:t>в ОМСУ;</w:t>
      </w:r>
    </w:p>
    <w:p w:rsidR="008154E2" w:rsidRPr="008154E2" w:rsidRDefault="008154E2" w:rsidP="008154E2">
      <w:pPr>
        <w:jc w:val="both"/>
        <w:rPr>
          <w:bCs/>
          <w:sz w:val="16"/>
          <w:szCs w:val="16"/>
        </w:rPr>
      </w:pPr>
      <w:r w:rsidRPr="008154E2">
        <w:rPr>
          <w:bCs/>
          <w:sz w:val="16"/>
          <w:szCs w:val="16"/>
        </w:rPr>
        <w:t>в филиалах, отделах, удаленных рабочих местах ГБУ ЛО «МФЦ»;</w:t>
      </w:r>
    </w:p>
    <w:p w:rsidR="008154E2" w:rsidRPr="008154E2" w:rsidRDefault="008154E2" w:rsidP="008154E2">
      <w:pPr>
        <w:jc w:val="both"/>
        <w:rPr>
          <w:bCs/>
          <w:sz w:val="16"/>
          <w:szCs w:val="16"/>
        </w:rPr>
      </w:pPr>
      <w:r w:rsidRPr="008154E2">
        <w:rPr>
          <w:bCs/>
          <w:sz w:val="16"/>
          <w:szCs w:val="16"/>
        </w:rPr>
        <w:t>2) без личной явки:</w:t>
      </w:r>
    </w:p>
    <w:p w:rsidR="008154E2" w:rsidRPr="008154E2" w:rsidRDefault="008154E2" w:rsidP="008154E2">
      <w:pPr>
        <w:jc w:val="both"/>
        <w:rPr>
          <w:bCs/>
          <w:sz w:val="16"/>
          <w:szCs w:val="16"/>
        </w:rPr>
      </w:pPr>
      <w:r w:rsidRPr="008154E2">
        <w:rPr>
          <w:bCs/>
          <w:sz w:val="16"/>
          <w:szCs w:val="16"/>
        </w:rPr>
        <w:t>почтовым отправлением;</w:t>
      </w:r>
    </w:p>
    <w:p w:rsidR="008154E2" w:rsidRPr="008154E2" w:rsidRDefault="008154E2" w:rsidP="008154E2">
      <w:pPr>
        <w:jc w:val="both"/>
        <w:rPr>
          <w:bCs/>
          <w:sz w:val="16"/>
          <w:szCs w:val="16"/>
        </w:rPr>
      </w:pPr>
      <w:r w:rsidRPr="008154E2">
        <w:rPr>
          <w:bCs/>
          <w:sz w:val="16"/>
          <w:szCs w:val="16"/>
        </w:rPr>
        <w:t>в электронной форме через личный кабинет заявителя на ПГУ ЛО/ ЕПГУ.</w:t>
      </w:r>
    </w:p>
    <w:p w:rsidR="008154E2" w:rsidRPr="008154E2" w:rsidRDefault="008154E2" w:rsidP="008154E2">
      <w:pPr>
        <w:jc w:val="both"/>
        <w:rPr>
          <w:bCs/>
          <w:sz w:val="16"/>
          <w:szCs w:val="16"/>
        </w:rPr>
      </w:pPr>
      <w:r w:rsidRPr="008154E2">
        <w:rPr>
          <w:bCs/>
          <w:sz w:val="16"/>
          <w:szCs w:val="16"/>
        </w:rPr>
        <w:t>2.4. Срок предоставления муниципальной услуги составляет 21 рабочий день с даты поступления (регистрации) заявления в ОМСУ.</w:t>
      </w:r>
    </w:p>
    <w:p w:rsidR="008154E2" w:rsidRPr="008154E2" w:rsidRDefault="008154E2" w:rsidP="008154E2">
      <w:pPr>
        <w:jc w:val="both"/>
        <w:rPr>
          <w:bCs/>
          <w:sz w:val="16"/>
          <w:szCs w:val="16"/>
        </w:rPr>
      </w:pPr>
      <w:r w:rsidRPr="008154E2">
        <w:rPr>
          <w:bCs/>
          <w:sz w:val="16"/>
          <w:szCs w:val="16"/>
        </w:rPr>
        <w:t>2.5. Правовые основания для предоставления муниципальной услуги:</w:t>
      </w:r>
    </w:p>
    <w:p w:rsidR="008154E2" w:rsidRPr="008154E2" w:rsidRDefault="008154E2" w:rsidP="008154E2">
      <w:pPr>
        <w:jc w:val="both"/>
        <w:rPr>
          <w:bCs/>
          <w:sz w:val="16"/>
          <w:szCs w:val="16"/>
        </w:rPr>
      </w:pPr>
      <w:r w:rsidRPr="008154E2">
        <w:rPr>
          <w:bCs/>
          <w:sz w:val="16"/>
          <w:szCs w:val="16"/>
        </w:rPr>
        <w:t>Гражданский кодекс Российской Федерации (часть первая) от 30.11.1994 № 51-ФЗ;</w:t>
      </w:r>
    </w:p>
    <w:p w:rsidR="008154E2" w:rsidRPr="008154E2" w:rsidRDefault="008154E2" w:rsidP="008154E2">
      <w:pPr>
        <w:jc w:val="both"/>
        <w:rPr>
          <w:bCs/>
          <w:sz w:val="16"/>
          <w:szCs w:val="16"/>
        </w:rPr>
      </w:pPr>
      <w:r w:rsidRPr="008154E2">
        <w:rPr>
          <w:bCs/>
          <w:sz w:val="16"/>
          <w:szCs w:val="16"/>
        </w:rPr>
        <w:t>Земельный кодекс Российской Федерации от 25.10.2001 № 136-ФЗ;</w:t>
      </w:r>
    </w:p>
    <w:p w:rsidR="008154E2" w:rsidRPr="008154E2" w:rsidRDefault="008154E2" w:rsidP="008154E2">
      <w:pPr>
        <w:jc w:val="both"/>
        <w:rPr>
          <w:bCs/>
          <w:sz w:val="16"/>
          <w:szCs w:val="16"/>
        </w:rPr>
      </w:pPr>
      <w:r w:rsidRPr="008154E2">
        <w:rPr>
          <w:bCs/>
          <w:sz w:val="16"/>
          <w:szCs w:val="16"/>
        </w:rPr>
        <w:t>Лесной кодекс Российской Федерации от 04.12.2006 № 200-ФЗ;</w:t>
      </w:r>
    </w:p>
    <w:p w:rsidR="008154E2" w:rsidRPr="008154E2" w:rsidRDefault="008154E2" w:rsidP="008154E2">
      <w:pPr>
        <w:jc w:val="both"/>
        <w:rPr>
          <w:bCs/>
          <w:sz w:val="16"/>
          <w:szCs w:val="16"/>
        </w:rPr>
      </w:pPr>
      <w:r w:rsidRPr="008154E2">
        <w:rPr>
          <w:bCs/>
          <w:sz w:val="16"/>
          <w:szCs w:val="16"/>
        </w:rPr>
        <w:t>Федеральный закон от 10.01.2002 № 7-ФЗ «Об охране окружающей среды»;</w:t>
      </w:r>
    </w:p>
    <w:p w:rsidR="008154E2" w:rsidRPr="008154E2" w:rsidRDefault="008154E2" w:rsidP="008154E2">
      <w:pPr>
        <w:jc w:val="both"/>
        <w:rPr>
          <w:bCs/>
          <w:sz w:val="16"/>
          <w:szCs w:val="16"/>
        </w:rPr>
      </w:pPr>
      <w:r w:rsidRPr="008154E2">
        <w:rPr>
          <w:bCs/>
          <w:sz w:val="16"/>
          <w:szCs w:val="16"/>
        </w:rPr>
        <w:t>Федеральный закон от 30.03.1999 № 52-ФЗ «О санитарно-эпидемиологическом благополучии населения»;</w:t>
      </w:r>
    </w:p>
    <w:p w:rsidR="008154E2" w:rsidRPr="008154E2" w:rsidRDefault="008154E2" w:rsidP="008154E2">
      <w:pPr>
        <w:jc w:val="both"/>
        <w:rPr>
          <w:bCs/>
          <w:sz w:val="16"/>
          <w:szCs w:val="16"/>
        </w:rPr>
      </w:pPr>
      <w:r w:rsidRPr="008154E2">
        <w:rPr>
          <w:bCs/>
          <w:sz w:val="16"/>
          <w:szCs w:val="16"/>
        </w:rPr>
        <w:t>Федеральный закон от 06.10.2003 № 131-ФЗ «Об общих принципах организации местного самоуправления в Российской Федерации»;</w:t>
      </w:r>
    </w:p>
    <w:p w:rsidR="008154E2" w:rsidRPr="008154E2" w:rsidRDefault="008154E2" w:rsidP="008154E2">
      <w:pPr>
        <w:jc w:val="both"/>
        <w:rPr>
          <w:bCs/>
          <w:sz w:val="16"/>
          <w:szCs w:val="16"/>
        </w:rPr>
      </w:pPr>
      <w:r w:rsidRPr="008154E2">
        <w:rPr>
          <w:bCs/>
          <w:sz w:val="16"/>
          <w:szCs w:val="16"/>
        </w:rPr>
        <w:t>постановление Губернатора Ленинградской области от 06.08.1998 № 227-пг «О порядке определения и размерах восстановительной стоимости зеленых насаждений на территориях городов, поселков и других населенных пунктов Ленинградской области»;</w:t>
      </w:r>
    </w:p>
    <w:p w:rsidR="008154E2" w:rsidRPr="008154E2" w:rsidRDefault="008154E2" w:rsidP="008154E2">
      <w:pPr>
        <w:jc w:val="both"/>
        <w:rPr>
          <w:bCs/>
          <w:sz w:val="16"/>
          <w:szCs w:val="16"/>
        </w:rPr>
      </w:pPr>
      <w:r w:rsidRPr="008154E2">
        <w:rPr>
          <w:bCs/>
          <w:sz w:val="16"/>
          <w:szCs w:val="16"/>
        </w:rPr>
        <w:t>правовые акты ОМСУ.</w:t>
      </w:r>
    </w:p>
    <w:p w:rsidR="008154E2" w:rsidRPr="008154E2" w:rsidRDefault="008154E2" w:rsidP="008154E2">
      <w:pPr>
        <w:jc w:val="both"/>
        <w:rPr>
          <w:bCs/>
          <w:sz w:val="16"/>
          <w:szCs w:val="16"/>
        </w:rPr>
      </w:pPr>
      <w:r w:rsidRPr="008154E2">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8154E2" w:rsidRPr="008154E2" w:rsidRDefault="008154E2" w:rsidP="008154E2">
      <w:pPr>
        <w:numPr>
          <w:ilvl w:val="0"/>
          <w:numId w:val="42"/>
        </w:numPr>
        <w:ind w:left="0" w:hanging="11"/>
        <w:jc w:val="both"/>
        <w:rPr>
          <w:bCs/>
          <w:sz w:val="16"/>
          <w:szCs w:val="16"/>
        </w:rPr>
      </w:pPr>
      <w:r w:rsidRPr="008154E2">
        <w:rPr>
          <w:bCs/>
          <w:sz w:val="16"/>
          <w:szCs w:val="16"/>
        </w:rPr>
        <w:t>заявление на выдачу разрешения на снос (пересадку) зеленых насаждений (приложение к настоящему административному регламенту), в котором указываются:</w:t>
      </w:r>
    </w:p>
    <w:p w:rsidR="008154E2" w:rsidRPr="008154E2" w:rsidRDefault="008154E2" w:rsidP="008154E2">
      <w:pPr>
        <w:numPr>
          <w:ilvl w:val="0"/>
          <w:numId w:val="41"/>
        </w:numPr>
        <w:ind w:left="0" w:hanging="11"/>
        <w:jc w:val="both"/>
        <w:rPr>
          <w:bCs/>
          <w:sz w:val="16"/>
          <w:szCs w:val="16"/>
        </w:rPr>
      </w:pPr>
      <w:r w:rsidRPr="008154E2">
        <w:rPr>
          <w:bCs/>
          <w:sz w:val="16"/>
          <w:szCs w:val="16"/>
        </w:rPr>
        <w:t>сведения о заявителе:</w:t>
      </w:r>
    </w:p>
    <w:p w:rsidR="008154E2" w:rsidRPr="008154E2" w:rsidRDefault="008154E2" w:rsidP="008154E2">
      <w:pPr>
        <w:numPr>
          <w:ilvl w:val="0"/>
          <w:numId w:val="40"/>
        </w:numPr>
        <w:ind w:left="0" w:hanging="11"/>
        <w:jc w:val="both"/>
        <w:rPr>
          <w:bCs/>
          <w:sz w:val="16"/>
          <w:szCs w:val="16"/>
        </w:rPr>
      </w:pPr>
      <w:r w:rsidRPr="008154E2">
        <w:rPr>
          <w:bCs/>
          <w:sz w:val="16"/>
          <w:szCs w:val="16"/>
        </w:rPr>
        <w:lastRenderedPageBreak/>
        <w:t>для юридического лица полное и (при наличии) сокращенное наименование, в том числе фирменное наименование, организационно-правовая форма, фамилия, имя и (при наличии) отчество руководителя, место нахождения, контактный телефон, идентификационный номер налогоплательщика, банковские реквизиты;</w:t>
      </w:r>
    </w:p>
    <w:p w:rsidR="008154E2" w:rsidRPr="008154E2" w:rsidRDefault="008154E2" w:rsidP="008154E2">
      <w:pPr>
        <w:numPr>
          <w:ilvl w:val="0"/>
          <w:numId w:val="40"/>
        </w:numPr>
        <w:ind w:left="0" w:hanging="11"/>
        <w:jc w:val="both"/>
        <w:rPr>
          <w:bCs/>
          <w:sz w:val="16"/>
          <w:szCs w:val="16"/>
        </w:rPr>
      </w:pPr>
      <w:r w:rsidRPr="008154E2">
        <w:rPr>
          <w:bCs/>
          <w:sz w:val="16"/>
          <w:szCs w:val="16"/>
        </w:rPr>
        <w:t>для индивидуального предпринимателя: фамилия, имя и (при наличии) отчество индивидуального предпринимателя, место его жительства, данные документа, удостоверяющего его личность, идентификационный номер налогоплательщика, банковские реквизиты;</w:t>
      </w:r>
    </w:p>
    <w:p w:rsidR="008154E2" w:rsidRPr="008154E2" w:rsidRDefault="008154E2" w:rsidP="008154E2">
      <w:pPr>
        <w:numPr>
          <w:ilvl w:val="0"/>
          <w:numId w:val="40"/>
        </w:numPr>
        <w:ind w:left="0" w:hanging="11"/>
        <w:jc w:val="both"/>
        <w:rPr>
          <w:bCs/>
          <w:sz w:val="16"/>
          <w:szCs w:val="16"/>
        </w:rPr>
      </w:pPr>
      <w:r w:rsidRPr="008154E2">
        <w:rPr>
          <w:bCs/>
          <w:sz w:val="16"/>
          <w:szCs w:val="16"/>
        </w:rPr>
        <w:t>для физического лица: фамилия, имя и (при наличии) отчество, место его жительства, данные документа, удостоверяющего его личность;</w:t>
      </w:r>
    </w:p>
    <w:p w:rsidR="008154E2" w:rsidRPr="008154E2" w:rsidRDefault="008154E2" w:rsidP="008154E2">
      <w:pPr>
        <w:numPr>
          <w:ilvl w:val="0"/>
          <w:numId w:val="41"/>
        </w:numPr>
        <w:ind w:left="0" w:hanging="11"/>
        <w:jc w:val="both"/>
        <w:rPr>
          <w:bCs/>
          <w:sz w:val="16"/>
          <w:szCs w:val="16"/>
        </w:rPr>
      </w:pPr>
      <w:r w:rsidRPr="008154E2">
        <w:rPr>
          <w:bCs/>
          <w:sz w:val="16"/>
          <w:szCs w:val="16"/>
        </w:rPr>
        <w:t>основание для сноса или пересадки зеленых насаждений;</w:t>
      </w:r>
    </w:p>
    <w:p w:rsidR="008154E2" w:rsidRPr="008154E2" w:rsidRDefault="008154E2" w:rsidP="008154E2">
      <w:pPr>
        <w:numPr>
          <w:ilvl w:val="0"/>
          <w:numId w:val="41"/>
        </w:numPr>
        <w:ind w:left="0" w:hanging="11"/>
        <w:jc w:val="both"/>
        <w:rPr>
          <w:bCs/>
          <w:sz w:val="16"/>
          <w:szCs w:val="16"/>
        </w:rPr>
      </w:pPr>
      <w:r w:rsidRPr="008154E2">
        <w:rPr>
          <w:bCs/>
          <w:sz w:val="16"/>
          <w:szCs w:val="16"/>
        </w:rPr>
        <w:t>сведения о местоположении, количестве и видах зеленых насаждений;</w:t>
      </w:r>
    </w:p>
    <w:p w:rsidR="008154E2" w:rsidRPr="008154E2" w:rsidRDefault="008154E2" w:rsidP="008154E2">
      <w:pPr>
        <w:numPr>
          <w:ilvl w:val="0"/>
          <w:numId w:val="41"/>
        </w:numPr>
        <w:ind w:left="0" w:hanging="11"/>
        <w:jc w:val="both"/>
        <w:rPr>
          <w:bCs/>
          <w:sz w:val="16"/>
          <w:szCs w:val="16"/>
        </w:rPr>
      </w:pPr>
      <w:r w:rsidRPr="008154E2">
        <w:rPr>
          <w:bCs/>
          <w:sz w:val="16"/>
          <w:szCs w:val="16"/>
        </w:rPr>
        <w:t>предполагаемые сроки выполнения работ по сносу или пересадке зеленых насаждений;</w:t>
      </w:r>
    </w:p>
    <w:p w:rsidR="008154E2" w:rsidRPr="008154E2" w:rsidRDefault="008154E2" w:rsidP="008154E2">
      <w:pPr>
        <w:numPr>
          <w:ilvl w:val="0"/>
          <w:numId w:val="41"/>
        </w:numPr>
        <w:ind w:left="0" w:hanging="11"/>
        <w:jc w:val="both"/>
        <w:rPr>
          <w:bCs/>
          <w:sz w:val="16"/>
          <w:szCs w:val="16"/>
        </w:rPr>
      </w:pPr>
      <w:r w:rsidRPr="008154E2">
        <w:rPr>
          <w:bCs/>
          <w:sz w:val="16"/>
          <w:szCs w:val="16"/>
        </w:rPr>
        <w:t xml:space="preserve">в случае пересадки указание на предполагаемое место пересадки зеленых насаждений. </w:t>
      </w:r>
    </w:p>
    <w:p w:rsidR="008154E2" w:rsidRPr="008154E2" w:rsidRDefault="008154E2" w:rsidP="008154E2">
      <w:pPr>
        <w:numPr>
          <w:ilvl w:val="0"/>
          <w:numId w:val="42"/>
        </w:numPr>
        <w:ind w:left="0" w:hanging="11"/>
        <w:jc w:val="both"/>
        <w:rPr>
          <w:bCs/>
          <w:sz w:val="16"/>
          <w:szCs w:val="16"/>
        </w:rPr>
      </w:pPr>
      <w:r w:rsidRPr="008154E2">
        <w:rPr>
          <w:bCs/>
          <w:sz w:val="16"/>
          <w:szCs w:val="16"/>
        </w:rPr>
        <w:t>документ, удостоверяющий личность заявителя: документы, удостоверяющие личность гражданина Российской Федерации, в том числе военнослужащих, а также документы, удостоверяющие личность иностранного гражданина, лица без гражданства, включая вид на жительство и удостоверение беженца;</w:t>
      </w:r>
    </w:p>
    <w:p w:rsidR="008154E2" w:rsidRPr="008154E2" w:rsidRDefault="008154E2" w:rsidP="008154E2">
      <w:pPr>
        <w:jc w:val="both"/>
        <w:rPr>
          <w:bCs/>
          <w:sz w:val="16"/>
          <w:szCs w:val="16"/>
        </w:rPr>
      </w:pPr>
      <w:r w:rsidRPr="008154E2">
        <w:rPr>
          <w:bCs/>
          <w:sz w:val="16"/>
          <w:szCs w:val="16"/>
        </w:rPr>
        <w:t>документ, удостоверяющий право (полномочия) представителя физического или юридического лица, если с заявлением обращается представитель заявителя.</w:t>
      </w:r>
    </w:p>
    <w:p w:rsidR="008154E2" w:rsidRPr="008154E2" w:rsidRDefault="008154E2" w:rsidP="008154E2">
      <w:pPr>
        <w:numPr>
          <w:ilvl w:val="0"/>
          <w:numId w:val="42"/>
        </w:numPr>
        <w:jc w:val="both"/>
        <w:rPr>
          <w:bCs/>
          <w:sz w:val="16"/>
          <w:szCs w:val="16"/>
        </w:rPr>
      </w:pPr>
      <w:r w:rsidRPr="008154E2">
        <w:rPr>
          <w:bCs/>
          <w:sz w:val="16"/>
          <w:szCs w:val="16"/>
        </w:rPr>
        <w:t>к заявлению прикладываются документы:</w:t>
      </w:r>
    </w:p>
    <w:p w:rsidR="008154E2" w:rsidRPr="008154E2" w:rsidRDefault="008154E2" w:rsidP="008154E2">
      <w:pPr>
        <w:jc w:val="both"/>
        <w:rPr>
          <w:bCs/>
          <w:sz w:val="16"/>
          <w:szCs w:val="16"/>
        </w:rPr>
      </w:pPr>
      <w:r w:rsidRPr="008154E2">
        <w:rPr>
          <w:bCs/>
          <w:sz w:val="16"/>
          <w:szCs w:val="16"/>
        </w:rPr>
        <w:t>3.1) в случае если зеленое насаждение является больным, сухостойным, «карантинным» либо в случае произрастания зеленого насаждения с нарушением установленных строительных и санитарных норм и правил:</w:t>
      </w:r>
    </w:p>
    <w:p w:rsidR="008154E2" w:rsidRPr="008154E2" w:rsidRDefault="008154E2" w:rsidP="008154E2">
      <w:pPr>
        <w:numPr>
          <w:ilvl w:val="0"/>
          <w:numId w:val="43"/>
        </w:numPr>
        <w:ind w:left="0" w:hanging="11"/>
        <w:jc w:val="both"/>
        <w:rPr>
          <w:bCs/>
          <w:sz w:val="16"/>
          <w:szCs w:val="16"/>
        </w:rPr>
      </w:pPr>
      <w:r w:rsidRPr="008154E2">
        <w:rPr>
          <w:bCs/>
          <w:sz w:val="16"/>
          <w:szCs w:val="16"/>
        </w:rPr>
        <w:t>заключение уполномоченных органов, подтверждающее основание сноса или пересадки зеленых насаждений.</w:t>
      </w:r>
    </w:p>
    <w:p w:rsidR="008154E2" w:rsidRPr="008154E2" w:rsidRDefault="008154E2" w:rsidP="008154E2">
      <w:pPr>
        <w:numPr>
          <w:ilvl w:val="0"/>
          <w:numId w:val="43"/>
        </w:numPr>
        <w:ind w:left="0" w:hanging="11"/>
        <w:jc w:val="both"/>
        <w:rPr>
          <w:bCs/>
          <w:sz w:val="16"/>
          <w:szCs w:val="16"/>
        </w:rPr>
      </w:pPr>
      <w:r w:rsidRPr="008154E2">
        <w:rPr>
          <w:bCs/>
          <w:sz w:val="16"/>
          <w:szCs w:val="16"/>
        </w:rPr>
        <w:t>план-схема зеленых насаждений, находящихся на земельном участке, в том числе зеленых насаждений, подлежащих сносу;</w:t>
      </w:r>
    </w:p>
    <w:p w:rsidR="008154E2" w:rsidRPr="008154E2" w:rsidRDefault="008154E2" w:rsidP="008154E2">
      <w:pPr>
        <w:ind w:hanging="11"/>
        <w:jc w:val="both"/>
        <w:rPr>
          <w:bCs/>
          <w:sz w:val="16"/>
          <w:szCs w:val="16"/>
        </w:rPr>
      </w:pPr>
      <w:r w:rsidRPr="008154E2">
        <w:rPr>
          <w:bCs/>
          <w:sz w:val="16"/>
          <w:szCs w:val="16"/>
        </w:rPr>
        <w:t>3.2) при затемнении от деревьев жилых помещений:</w:t>
      </w:r>
    </w:p>
    <w:p w:rsidR="008154E2" w:rsidRPr="008154E2" w:rsidRDefault="008154E2" w:rsidP="008154E2">
      <w:pPr>
        <w:numPr>
          <w:ilvl w:val="0"/>
          <w:numId w:val="44"/>
        </w:numPr>
        <w:ind w:left="0" w:hanging="11"/>
        <w:jc w:val="both"/>
        <w:rPr>
          <w:bCs/>
          <w:sz w:val="16"/>
          <w:szCs w:val="16"/>
        </w:rPr>
      </w:pPr>
      <w:r w:rsidRPr="008154E2">
        <w:rPr>
          <w:bCs/>
          <w:sz w:val="16"/>
          <w:szCs w:val="16"/>
        </w:rPr>
        <w:t>предписание органов государственного санитарно-эпидемиологического надзора об устранении нарушений требований санитарных правил или экспертное заключение о несоответствии естественной освещенности в жилых помещениях требованиям санитарных правил, выданное уполномоченным органом.</w:t>
      </w:r>
    </w:p>
    <w:p w:rsidR="008154E2" w:rsidRPr="008154E2" w:rsidRDefault="008154E2" w:rsidP="008154E2">
      <w:pPr>
        <w:jc w:val="both"/>
        <w:rPr>
          <w:bCs/>
          <w:sz w:val="16"/>
          <w:szCs w:val="16"/>
        </w:rPr>
      </w:pPr>
      <w:r w:rsidRPr="008154E2">
        <w:rPr>
          <w:bCs/>
          <w:sz w:val="16"/>
          <w:szCs w:val="16"/>
        </w:rPr>
        <w:t>Дополнительно заявитель вправе представить любые документы, в обоснование сноса или пересадки зеленых насаждений по своему усмотрению.</w:t>
      </w:r>
    </w:p>
    <w:p w:rsidR="008154E2" w:rsidRPr="008154E2" w:rsidRDefault="008154E2" w:rsidP="008154E2">
      <w:pPr>
        <w:jc w:val="both"/>
        <w:rPr>
          <w:bCs/>
          <w:sz w:val="16"/>
          <w:szCs w:val="16"/>
        </w:rPr>
      </w:pPr>
      <w:r w:rsidRPr="008154E2">
        <w:rPr>
          <w:bCs/>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8154E2" w:rsidRPr="008154E2" w:rsidRDefault="008154E2" w:rsidP="008154E2">
      <w:pPr>
        <w:jc w:val="both"/>
        <w:rPr>
          <w:bCs/>
          <w:sz w:val="16"/>
          <w:szCs w:val="16"/>
        </w:rPr>
      </w:pPr>
      <w:r w:rsidRPr="008154E2">
        <w:rPr>
          <w:bCs/>
          <w:sz w:val="16"/>
          <w:szCs w:val="16"/>
        </w:rPr>
        <w:t>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8154E2" w:rsidRPr="008154E2" w:rsidRDefault="008154E2" w:rsidP="008154E2">
      <w:pPr>
        <w:numPr>
          <w:ilvl w:val="0"/>
          <w:numId w:val="45"/>
        </w:numPr>
        <w:jc w:val="both"/>
        <w:rPr>
          <w:bCs/>
          <w:sz w:val="16"/>
          <w:szCs w:val="16"/>
        </w:rPr>
      </w:pPr>
      <w:r w:rsidRPr="008154E2">
        <w:rPr>
          <w:bCs/>
          <w:sz w:val="16"/>
          <w:szCs w:val="16"/>
        </w:rPr>
        <w:t>выписка из Единого государственного реестра юридических лиц;</w:t>
      </w:r>
    </w:p>
    <w:p w:rsidR="008154E2" w:rsidRPr="008154E2" w:rsidRDefault="008154E2" w:rsidP="008154E2">
      <w:pPr>
        <w:numPr>
          <w:ilvl w:val="0"/>
          <w:numId w:val="45"/>
        </w:numPr>
        <w:jc w:val="both"/>
        <w:rPr>
          <w:bCs/>
          <w:sz w:val="16"/>
          <w:szCs w:val="16"/>
        </w:rPr>
      </w:pPr>
      <w:r w:rsidRPr="008154E2">
        <w:rPr>
          <w:bCs/>
          <w:sz w:val="16"/>
          <w:szCs w:val="16"/>
        </w:rPr>
        <w:t>выписка из Единого государственного реестра индивидуальных предпринимателей;</w:t>
      </w:r>
    </w:p>
    <w:p w:rsidR="008154E2" w:rsidRPr="008154E2" w:rsidRDefault="008154E2" w:rsidP="008154E2">
      <w:pPr>
        <w:numPr>
          <w:ilvl w:val="0"/>
          <w:numId w:val="45"/>
        </w:numPr>
        <w:jc w:val="both"/>
        <w:rPr>
          <w:bCs/>
          <w:sz w:val="16"/>
          <w:szCs w:val="16"/>
        </w:rPr>
      </w:pPr>
      <w:r w:rsidRPr="008154E2">
        <w:rPr>
          <w:bCs/>
          <w:sz w:val="16"/>
          <w:szCs w:val="16"/>
        </w:rPr>
        <w:t>правоустанавливающие документы на земельный участок;</w:t>
      </w:r>
    </w:p>
    <w:p w:rsidR="008154E2" w:rsidRPr="008154E2" w:rsidRDefault="008154E2" w:rsidP="008154E2">
      <w:pPr>
        <w:numPr>
          <w:ilvl w:val="0"/>
          <w:numId w:val="45"/>
        </w:numPr>
        <w:jc w:val="both"/>
        <w:rPr>
          <w:bCs/>
          <w:sz w:val="16"/>
          <w:szCs w:val="16"/>
        </w:rPr>
      </w:pPr>
      <w:r w:rsidRPr="008154E2">
        <w:rPr>
          <w:bCs/>
          <w:sz w:val="16"/>
          <w:szCs w:val="16"/>
        </w:rPr>
        <w:t>кадастровый паспорт земельного участка.</w:t>
      </w:r>
    </w:p>
    <w:p w:rsidR="008154E2" w:rsidRPr="008154E2" w:rsidRDefault="008154E2" w:rsidP="008154E2">
      <w:pPr>
        <w:jc w:val="both"/>
        <w:rPr>
          <w:bCs/>
          <w:sz w:val="16"/>
          <w:szCs w:val="16"/>
        </w:rPr>
      </w:pPr>
      <w:r w:rsidRPr="008154E2">
        <w:rPr>
          <w:bCs/>
          <w:sz w:val="16"/>
          <w:szCs w:val="16"/>
        </w:rPr>
        <w:t>Заявитель вправе представить документы, указанные в п. 2.7, по собственной инициативе.</w:t>
      </w:r>
    </w:p>
    <w:p w:rsidR="008154E2" w:rsidRPr="008154E2" w:rsidRDefault="008154E2" w:rsidP="008154E2">
      <w:pPr>
        <w:jc w:val="both"/>
        <w:rPr>
          <w:bCs/>
          <w:sz w:val="16"/>
          <w:szCs w:val="16"/>
        </w:rPr>
      </w:pPr>
      <w:r w:rsidRPr="008154E2">
        <w:rPr>
          <w:bCs/>
          <w:sz w:val="16"/>
          <w:szCs w:val="16"/>
        </w:rPr>
        <w:t>2.7.1. При предоставлении муниципальной услуги запрещается требовать от Заявителя:</w:t>
      </w:r>
    </w:p>
    <w:p w:rsidR="008154E2" w:rsidRPr="008154E2" w:rsidRDefault="008154E2" w:rsidP="008154E2">
      <w:pPr>
        <w:jc w:val="both"/>
        <w:rPr>
          <w:bCs/>
          <w:sz w:val="16"/>
          <w:szCs w:val="16"/>
        </w:rPr>
      </w:pPr>
      <w:r w:rsidRPr="008154E2">
        <w:rPr>
          <w:bCs/>
          <w:sz w:val="16"/>
          <w:szCs w:val="1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8154E2" w:rsidRPr="008154E2" w:rsidRDefault="008154E2" w:rsidP="008154E2">
      <w:pPr>
        <w:jc w:val="both"/>
        <w:rPr>
          <w:bCs/>
          <w:sz w:val="16"/>
          <w:szCs w:val="16"/>
        </w:rPr>
      </w:pPr>
      <w:r w:rsidRPr="008154E2">
        <w:rPr>
          <w:bCs/>
          <w:sz w:val="16"/>
          <w:szCs w:val="16"/>
        </w:rPr>
        <w:t>представления документов и информации, которые в соответствии 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муниципальных органов, предоставляющих муниципальную услугу, иных государственных органов, органов местного самоуправления и(или) подведомственных государственным органам и органам местного самоуправления организаций, участвующих в предоставлении муниципальной услуг, за исключением документов, указанных в части 6 статьи 7 Федерального закона № 210-ФЗ;</w:t>
      </w:r>
    </w:p>
    <w:p w:rsidR="008154E2" w:rsidRPr="008154E2" w:rsidRDefault="008154E2" w:rsidP="008154E2">
      <w:pPr>
        <w:jc w:val="both"/>
        <w:rPr>
          <w:bCs/>
          <w:sz w:val="16"/>
          <w:szCs w:val="16"/>
        </w:rPr>
      </w:pPr>
      <w:r w:rsidRPr="008154E2">
        <w:rPr>
          <w:bCs/>
          <w:sz w:val="16"/>
          <w:szCs w:val="16"/>
        </w:rPr>
        <w:t xml:space="preserve">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w:t>
      </w:r>
      <w:r w:rsidRPr="008154E2">
        <w:rPr>
          <w:bCs/>
          <w:sz w:val="16"/>
          <w:szCs w:val="16"/>
        </w:rPr>
        <w:lastRenderedPageBreak/>
        <w:t>представляемых в результате предоставления таких услуг, включенных в перечни, указанные в части 1 статьи 9 Федерального закона № 210-ФЗ;</w:t>
      </w:r>
    </w:p>
    <w:p w:rsidR="008154E2" w:rsidRPr="008154E2" w:rsidRDefault="008154E2" w:rsidP="008154E2">
      <w:pPr>
        <w:jc w:val="both"/>
        <w:rPr>
          <w:bCs/>
          <w:sz w:val="16"/>
          <w:szCs w:val="16"/>
        </w:rPr>
      </w:pPr>
      <w:r w:rsidRPr="008154E2">
        <w:rPr>
          <w:bCs/>
          <w:sz w:val="16"/>
          <w:szCs w:val="16"/>
        </w:rPr>
        <w:t>представления документов и информации, отсутствие и(или) недостоверность которых не указывались при первоначальном отказе в приеме документов, необходимых для предоставления муниципальной услуги, за исключением случаев, предусмотренных пунктом 4 части 1 статьи 7 Федерального закона N 210-ФЗ;</w:t>
      </w:r>
    </w:p>
    <w:p w:rsidR="008154E2" w:rsidRPr="008154E2" w:rsidRDefault="008154E2" w:rsidP="008154E2">
      <w:pPr>
        <w:jc w:val="both"/>
        <w:rPr>
          <w:bCs/>
          <w:sz w:val="16"/>
          <w:szCs w:val="16"/>
        </w:rPr>
      </w:pPr>
      <w:r w:rsidRPr="008154E2">
        <w:rPr>
          <w:bCs/>
          <w:sz w:val="16"/>
          <w:szCs w:val="16"/>
        </w:rPr>
        <w:t xml:space="preserve">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w:t>
      </w:r>
    </w:p>
    <w:p w:rsidR="008154E2" w:rsidRPr="008154E2" w:rsidRDefault="008154E2" w:rsidP="008154E2">
      <w:pPr>
        <w:jc w:val="both"/>
        <w:rPr>
          <w:bCs/>
          <w:sz w:val="16"/>
          <w:szCs w:val="16"/>
        </w:rPr>
      </w:pPr>
      <w:r w:rsidRPr="008154E2">
        <w:rPr>
          <w:bCs/>
          <w:sz w:val="16"/>
          <w:szCs w:val="16"/>
        </w:rPr>
        <w:t>закона N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8154E2" w:rsidRPr="008154E2" w:rsidRDefault="008154E2" w:rsidP="008154E2">
      <w:pPr>
        <w:jc w:val="both"/>
        <w:rPr>
          <w:bCs/>
          <w:sz w:val="16"/>
          <w:szCs w:val="16"/>
        </w:rPr>
      </w:pPr>
      <w:r w:rsidRPr="008154E2">
        <w:rPr>
          <w:bCs/>
          <w:sz w:val="16"/>
          <w:szCs w:val="16"/>
        </w:rPr>
        <w:t>2.7.2. При наступлении событий, являющихся основанием для предоставления муниципальной услуги, ОМСУ, предоставляющий муниципальную услугу, вправе:</w:t>
      </w:r>
    </w:p>
    <w:p w:rsidR="008154E2" w:rsidRPr="008154E2" w:rsidRDefault="008154E2" w:rsidP="008154E2">
      <w:pPr>
        <w:jc w:val="both"/>
        <w:rPr>
          <w:bCs/>
          <w:sz w:val="16"/>
          <w:szCs w:val="16"/>
        </w:rPr>
      </w:pPr>
      <w:r w:rsidRPr="008154E2">
        <w:rPr>
          <w:bCs/>
          <w:sz w:val="16"/>
          <w:szCs w:val="16"/>
        </w:rPr>
        <w:t>1) проводить мероприятия, направленные на подготовку результатов предоставления муниципальной услуги,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8154E2" w:rsidRPr="008154E2" w:rsidRDefault="008154E2" w:rsidP="008154E2">
      <w:pPr>
        <w:jc w:val="both"/>
        <w:rPr>
          <w:bCs/>
          <w:sz w:val="16"/>
          <w:szCs w:val="16"/>
        </w:rPr>
      </w:pPr>
      <w:r w:rsidRPr="008154E2">
        <w:rPr>
          <w:bCs/>
          <w:sz w:val="16"/>
          <w:szCs w:val="16"/>
        </w:rPr>
        <w:t>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8154E2" w:rsidRPr="008154E2" w:rsidRDefault="008154E2" w:rsidP="008154E2">
      <w:pPr>
        <w:jc w:val="both"/>
        <w:rPr>
          <w:bCs/>
          <w:sz w:val="16"/>
          <w:szCs w:val="16"/>
        </w:rPr>
      </w:pPr>
      <w:r w:rsidRPr="008154E2">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8154E2" w:rsidRPr="008154E2" w:rsidRDefault="008154E2" w:rsidP="008154E2">
      <w:pPr>
        <w:jc w:val="both"/>
        <w:rPr>
          <w:bCs/>
          <w:sz w:val="16"/>
          <w:szCs w:val="16"/>
        </w:rPr>
      </w:pPr>
      <w:r w:rsidRPr="008154E2">
        <w:rPr>
          <w:bCs/>
          <w:sz w:val="16"/>
          <w:szCs w:val="16"/>
        </w:rPr>
        <w:t>Основания для приостановления предоставления муниципальной услуги не предусмотрены.</w:t>
      </w:r>
    </w:p>
    <w:p w:rsidR="008154E2" w:rsidRPr="008154E2" w:rsidRDefault="008154E2" w:rsidP="008154E2">
      <w:pPr>
        <w:jc w:val="both"/>
        <w:rPr>
          <w:bCs/>
          <w:sz w:val="16"/>
          <w:szCs w:val="16"/>
        </w:rPr>
      </w:pPr>
      <w:r w:rsidRPr="008154E2">
        <w:rPr>
          <w:bCs/>
          <w:sz w:val="16"/>
          <w:szCs w:val="16"/>
        </w:rPr>
        <w:t>2.9. Оснований для отказа в приеме документов, необходимых для предоставления муниципальной услуги, не имеется.</w:t>
      </w:r>
    </w:p>
    <w:p w:rsidR="008154E2" w:rsidRPr="008154E2" w:rsidRDefault="008154E2" w:rsidP="008154E2">
      <w:pPr>
        <w:jc w:val="both"/>
        <w:rPr>
          <w:bCs/>
          <w:sz w:val="16"/>
          <w:szCs w:val="16"/>
        </w:rPr>
      </w:pPr>
      <w:r w:rsidRPr="008154E2">
        <w:rPr>
          <w:bCs/>
          <w:sz w:val="16"/>
          <w:szCs w:val="16"/>
        </w:rPr>
        <w:t>2.10. Исчерпывающий перечень оснований для отказа в предоставлении муниципальной услуги:</w:t>
      </w:r>
    </w:p>
    <w:p w:rsidR="008154E2" w:rsidRPr="008154E2" w:rsidRDefault="008154E2" w:rsidP="008154E2">
      <w:pPr>
        <w:jc w:val="both"/>
        <w:rPr>
          <w:bCs/>
          <w:sz w:val="16"/>
          <w:szCs w:val="16"/>
        </w:rPr>
      </w:pPr>
      <w:r w:rsidRPr="008154E2">
        <w:rPr>
          <w:bCs/>
          <w:sz w:val="16"/>
          <w:szCs w:val="16"/>
        </w:rPr>
        <w:t>2.10.1. Предоставление неполного комплекта документов, необходимых в соответствии с законодательными и иными нормативными правовыми актами для оказания услуги, подлежащих представлению заявителем:</w:t>
      </w:r>
    </w:p>
    <w:p w:rsidR="008154E2" w:rsidRPr="008154E2" w:rsidRDefault="008154E2" w:rsidP="008154E2">
      <w:pPr>
        <w:jc w:val="both"/>
        <w:rPr>
          <w:bCs/>
          <w:sz w:val="16"/>
          <w:szCs w:val="16"/>
        </w:rPr>
      </w:pPr>
      <w:r w:rsidRPr="008154E2">
        <w:rPr>
          <w:bCs/>
          <w:sz w:val="16"/>
          <w:szCs w:val="16"/>
        </w:rPr>
        <w:t>отсутствие документов, указанных в подпункте 2, 3 пункта 2.6 регламента, в зависимости от оснований, на которые ссылается заявитель при подаче заявления.</w:t>
      </w:r>
    </w:p>
    <w:p w:rsidR="008154E2" w:rsidRPr="008154E2" w:rsidRDefault="008154E2" w:rsidP="008154E2">
      <w:pPr>
        <w:jc w:val="both"/>
        <w:rPr>
          <w:bCs/>
          <w:sz w:val="16"/>
          <w:szCs w:val="16"/>
        </w:rPr>
      </w:pPr>
      <w:r w:rsidRPr="008154E2">
        <w:rPr>
          <w:bCs/>
          <w:sz w:val="16"/>
          <w:szCs w:val="16"/>
        </w:rPr>
        <w:t>2.10.2. Заявление на получение услуги оформлено не в соответствии с административным регламентом:</w:t>
      </w:r>
    </w:p>
    <w:p w:rsidR="008154E2" w:rsidRPr="008154E2" w:rsidRDefault="008154E2" w:rsidP="008154E2">
      <w:pPr>
        <w:jc w:val="both"/>
        <w:rPr>
          <w:bCs/>
          <w:sz w:val="16"/>
          <w:szCs w:val="16"/>
        </w:rPr>
      </w:pPr>
      <w:r w:rsidRPr="008154E2">
        <w:rPr>
          <w:bCs/>
          <w:sz w:val="16"/>
          <w:szCs w:val="16"/>
        </w:rPr>
        <w:t>несоответствие заявления требованиям, установленным подпунктом 1 пункта 2.6 регламента;</w:t>
      </w:r>
    </w:p>
    <w:p w:rsidR="008154E2" w:rsidRPr="008154E2" w:rsidRDefault="008154E2" w:rsidP="008154E2">
      <w:pPr>
        <w:jc w:val="both"/>
        <w:rPr>
          <w:bCs/>
          <w:sz w:val="16"/>
          <w:szCs w:val="16"/>
        </w:rPr>
      </w:pPr>
      <w:r w:rsidRPr="008154E2">
        <w:rPr>
          <w:bCs/>
          <w:sz w:val="16"/>
          <w:szCs w:val="16"/>
        </w:rPr>
        <w:t>2.10.3. Отсутствие права на предоставление муниципальной услуги:</w:t>
      </w:r>
    </w:p>
    <w:p w:rsidR="008154E2" w:rsidRPr="008154E2" w:rsidRDefault="008154E2" w:rsidP="008154E2">
      <w:pPr>
        <w:jc w:val="both"/>
        <w:rPr>
          <w:bCs/>
          <w:sz w:val="16"/>
          <w:szCs w:val="16"/>
        </w:rPr>
      </w:pPr>
      <w:r w:rsidRPr="008154E2">
        <w:rPr>
          <w:bCs/>
          <w:sz w:val="16"/>
          <w:szCs w:val="16"/>
        </w:rPr>
        <w:t>в случаях, если зеленые насаждения произрастают на земельных участках, находящихся за пределами границ населенного пункта.</w:t>
      </w:r>
    </w:p>
    <w:p w:rsidR="008154E2" w:rsidRPr="008154E2" w:rsidRDefault="008154E2" w:rsidP="008154E2">
      <w:pPr>
        <w:jc w:val="both"/>
        <w:rPr>
          <w:bCs/>
          <w:sz w:val="16"/>
          <w:szCs w:val="16"/>
        </w:rPr>
      </w:pPr>
      <w:r w:rsidRPr="008154E2">
        <w:rPr>
          <w:bCs/>
          <w:sz w:val="16"/>
          <w:szCs w:val="16"/>
        </w:rPr>
        <w:t>2.11. Муниципальная услуга предоставляется бесплатно.</w:t>
      </w:r>
    </w:p>
    <w:p w:rsidR="008154E2" w:rsidRPr="008154E2" w:rsidRDefault="008154E2" w:rsidP="008154E2">
      <w:pPr>
        <w:jc w:val="both"/>
        <w:rPr>
          <w:bCs/>
          <w:sz w:val="16"/>
          <w:szCs w:val="16"/>
        </w:rPr>
      </w:pPr>
      <w:r w:rsidRPr="008154E2">
        <w:rPr>
          <w:bCs/>
          <w:sz w:val="16"/>
          <w:szCs w:val="16"/>
        </w:rPr>
        <w:t>2.12. 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 составляет не более 15 минут.</w:t>
      </w:r>
    </w:p>
    <w:p w:rsidR="008154E2" w:rsidRPr="008154E2" w:rsidRDefault="008154E2" w:rsidP="008154E2">
      <w:pPr>
        <w:jc w:val="both"/>
        <w:rPr>
          <w:bCs/>
          <w:sz w:val="16"/>
          <w:szCs w:val="16"/>
        </w:rPr>
      </w:pPr>
      <w:r w:rsidRPr="008154E2">
        <w:rPr>
          <w:bCs/>
          <w:sz w:val="16"/>
          <w:szCs w:val="16"/>
        </w:rPr>
        <w:t xml:space="preserve">2.13. Срок регистрации запроса заявителя о предоставлении муниципальной услуги: </w:t>
      </w:r>
    </w:p>
    <w:p w:rsidR="008154E2" w:rsidRPr="008154E2" w:rsidRDefault="008154E2" w:rsidP="008154E2">
      <w:pPr>
        <w:jc w:val="both"/>
        <w:rPr>
          <w:bCs/>
          <w:sz w:val="16"/>
          <w:szCs w:val="16"/>
        </w:rPr>
      </w:pPr>
      <w:r w:rsidRPr="008154E2">
        <w:rPr>
          <w:bCs/>
          <w:sz w:val="16"/>
          <w:szCs w:val="16"/>
        </w:rPr>
        <w:t>при личном обращении – в день поступления запроса;</w:t>
      </w:r>
    </w:p>
    <w:p w:rsidR="008154E2" w:rsidRPr="008154E2" w:rsidRDefault="008154E2" w:rsidP="008154E2">
      <w:pPr>
        <w:jc w:val="both"/>
        <w:rPr>
          <w:bCs/>
          <w:sz w:val="16"/>
          <w:szCs w:val="16"/>
        </w:rPr>
      </w:pPr>
      <w:r w:rsidRPr="008154E2">
        <w:rPr>
          <w:bCs/>
          <w:sz w:val="16"/>
          <w:szCs w:val="16"/>
        </w:rPr>
        <w:t>при направлении запроса почтовой связью в ОМСУ – в день поступления запроса;</w:t>
      </w:r>
    </w:p>
    <w:p w:rsidR="008154E2" w:rsidRPr="008154E2" w:rsidRDefault="008154E2" w:rsidP="008154E2">
      <w:pPr>
        <w:jc w:val="both"/>
        <w:rPr>
          <w:bCs/>
          <w:sz w:val="16"/>
          <w:szCs w:val="16"/>
        </w:rPr>
      </w:pPr>
      <w:r w:rsidRPr="008154E2">
        <w:rPr>
          <w:bCs/>
          <w:sz w:val="16"/>
          <w:szCs w:val="16"/>
        </w:rPr>
        <w:t>при направлении запроса на бумажном носителе из МФЦ в ОМСУ – в день передачи документов из МФЦ в ОМСУ;</w:t>
      </w:r>
    </w:p>
    <w:p w:rsidR="008154E2" w:rsidRPr="008154E2" w:rsidRDefault="008154E2" w:rsidP="008154E2">
      <w:pPr>
        <w:jc w:val="both"/>
        <w:rPr>
          <w:bCs/>
          <w:sz w:val="16"/>
          <w:szCs w:val="16"/>
        </w:rPr>
      </w:pPr>
      <w:r w:rsidRPr="008154E2">
        <w:rPr>
          <w:bCs/>
          <w:sz w:val="16"/>
          <w:szCs w:val="16"/>
        </w:rPr>
        <w:t>при направлении запроса в форме электронного документа посредством ЕПГУ или ПГУ ЛО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8154E2" w:rsidRPr="008154E2" w:rsidRDefault="008154E2" w:rsidP="008154E2">
      <w:pPr>
        <w:jc w:val="both"/>
        <w:rPr>
          <w:bCs/>
          <w:sz w:val="16"/>
          <w:szCs w:val="16"/>
        </w:rPr>
      </w:pPr>
      <w:r w:rsidRPr="008154E2">
        <w:rPr>
          <w:bCs/>
          <w:sz w:val="16"/>
          <w:szCs w:val="16"/>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8154E2" w:rsidRPr="008154E2" w:rsidRDefault="008154E2" w:rsidP="008154E2">
      <w:pPr>
        <w:jc w:val="both"/>
        <w:rPr>
          <w:bCs/>
          <w:sz w:val="16"/>
          <w:szCs w:val="16"/>
        </w:rPr>
      </w:pPr>
      <w:r w:rsidRPr="008154E2">
        <w:rPr>
          <w:bCs/>
          <w:sz w:val="16"/>
          <w:szCs w:val="16"/>
        </w:rPr>
        <w:t>2.14.1. Предоставление муниципальной услуги осуществляется в специально выделенных для этих целей помещениях ОМСУ или в МФЦ.</w:t>
      </w:r>
    </w:p>
    <w:p w:rsidR="008154E2" w:rsidRPr="008154E2" w:rsidRDefault="008154E2" w:rsidP="008154E2">
      <w:pPr>
        <w:jc w:val="both"/>
        <w:rPr>
          <w:bCs/>
          <w:sz w:val="16"/>
          <w:szCs w:val="16"/>
        </w:rPr>
      </w:pPr>
      <w:r w:rsidRPr="008154E2">
        <w:rPr>
          <w:bCs/>
          <w:sz w:val="16"/>
          <w:szCs w:val="16"/>
        </w:rPr>
        <w:t xml:space="preserve">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которых размещены МФЦ, располагается </w:t>
      </w:r>
      <w:r w:rsidRPr="008154E2">
        <w:rPr>
          <w:bCs/>
          <w:sz w:val="16"/>
          <w:szCs w:val="16"/>
        </w:rPr>
        <w:lastRenderedPageBreak/>
        <w:t>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8154E2" w:rsidRPr="008154E2" w:rsidRDefault="008154E2" w:rsidP="008154E2">
      <w:pPr>
        <w:jc w:val="both"/>
        <w:rPr>
          <w:bCs/>
          <w:sz w:val="16"/>
          <w:szCs w:val="16"/>
        </w:rPr>
      </w:pPr>
      <w:r w:rsidRPr="008154E2">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8154E2" w:rsidRPr="008154E2" w:rsidRDefault="008154E2" w:rsidP="008154E2">
      <w:pPr>
        <w:jc w:val="both"/>
        <w:rPr>
          <w:bCs/>
          <w:sz w:val="16"/>
          <w:szCs w:val="16"/>
        </w:rPr>
      </w:pPr>
      <w:r w:rsidRPr="008154E2">
        <w:rPr>
          <w:bCs/>
          <w:sz w:val="16"/>
          <w:szCs w:val="16"/>
        </w:rPr>
        <w:t>2.14.4. Здание (помещение) оборудуется информационной табличкой (вывеской), содержащей полное наименование ОМСУ, а также информацию о режиме его работы.</w:t>
      </w:r>
    </w:p>
    <w:p w:rsidR="008154E2" w:rsidRPr="008154E2" w:rsidRDefault="008154E2" w:rsidP="008154E2">
      <w:pPr>
        <w:jc w:val="both"/>
        <w:rPr>
          <w:bCs/>
          <w:sz w:val="16"/>
          <w:szCs w:val="16"/>
        </w:rPr>
      </w:pPr>
      <w:r w:rsidRPr="008154E2">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8154E2" w:rsidRPr="008154E2" w:rsidRDefault="008154E2" w:rsidP="008154E2">
      <w:pPr>
        <w:jc w:val="both"/>
        <w:rPr>
          <w:bCs/>
          <w:sz w:val="16"/>
          <w:szCs w:val="16"/>
        </w:rPr>
      </w:pPr>
      <w:r w:rsidRPr="008154E2">
        <w:rPr>
          <w:bCs/>
          <w:sz w:val="16"/>
          <w:szCs w:val="16"/>
        </w:rPr>
        <w:t>2.14.6. В помещении организуется бесплатный туалет для посетителей, в том числе туалет, предназначенный для инвалидов.</w:t>
      </w:r>
    </w:p>
    <w:p w:rsidR="008154E2" w:rsidRPr="008154E2" w:rsidRDefault="008154E2" w:rsidP="008154E2">
      <w:pPr>
        <w:jc w:val="both"/>
        <w:rPr>
          <w:bCs/>
          <w:sz w:val="16"/>
          <w:szCs w:val="16"/>
        </w:rPr>
      </w:pPr>
      <w:r w:rsidRPr="008154E2">
        <w:rPr>
          <w:bCs/>
          <w:sz w:val="16"/>
          <w:szCs w:val="16"/>
        </w:rPr>
        <w:t>2.14.7. При необходимости работником МФЦ, ОМСУ инвалиду оказывается помощь в преодолении барьеров, мешающих получению ими услуг наравне с другими лицами.</w:t>
      </w:r>
    </w:p>
    <w:p w:rsidR="008154E2" w:rsidRPr="008154E2" w:rsidRDefault="008154E2" w:rsidP="008154E2">
      <w:pPr>
        <w:jc w:val="both"/>
        <w:rPr>
          <w:bCs/>
          <w:sz w:val="16"/>
          <w:szCs w:val="16"/>
        </w:rPr>
      </w:pPr>
      <w:r w:rsidRPr="008154E2">
        <w:rPr>
          <w:bCs/>
          <w:sz w:val="16"/>
          <w:szCs w:val="16"/>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8154E2" w:rsidRPr="008154E2" w:rsidRDefault="008154E2" w:rsidP="008154E2">
      <w:pPr>
        <w:jc w:val="both"/>
        <w:rPr>
          <w:bCs/>
          <w:sz w:val="16"/>
          <w:szCs w:val="16"/>
        </w:rPr>
      </w:pPr>
      <w:r w:rsidRPr="008154E2">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8154E2" w:rsidRPr="008154E2" w:rsidRDefault="008154E2" w:rsidP="008154E2">
      <w:pPr>
        <w:jc w:val="both"/>
        <w:rPr>
          <w:bCs/>
          <w:sz w:val="16"/>
          <w:szCs w:val="16"/>
        </w:rPr>
      </w:pPr>
      <w:r w:rsidRPr="008154E2">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8154E2" w:rsidRPr="008154E2" w:rsidRDefault="008154E2" w:rsidP="008154E2">
      <w:pPr>
        <w:jc w:val="both"/>
        <w:rPr>
          <w:bCs/>
          <w:sz w:val="16"/>
          <w:szCs w:val="16"/>
        </w:rPr>
      </w:pPr>
      <w:r w:rsidRPr="008154E2">
        <w:rPr>
          <w:bCs/>
          <w:sz w:val="16"/>
          <w:szCs w:val="16"/>
        </w:rPr>
        <w:t xml:space="preserve">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8154E2" w:rsidRPr="008154E2" w:rsidRDefault="008154E2" w:rsidP="008154E2">
      <w:pPr>
        <w:jc w:val="both"/>
        <w:rPr>
          <w:bCs/>
          <w:sz w:val="16"/>
          <w:szCs w:val="16"/>
        </w:rPr>
      </w:pPr>
      <w:r w:rsidRPr="008154E2">
        <w:rPr>
          <w:bCs/>
          <w:sz w:val="16"/>
          <w:szCs w:val="16"/>
        </w:rPr>
        <w:t xml:space="preserve">2.14.12. Помещения приема и выдачи документов должны предусматривать места для ожидания, информирования и приема заявителей. </w:t>
      </w:r>
    </w:p>
    <w:p w:rsidR="008154E2" w:rsidRPr="008154E2" w:rsidRDefault="008154E2" w:rsidP="008154E2">
      <w:pPr>
        <w:jc w:val="both"/>
        <w:rPr>
          <w:bCs/>
          <w:sz w:val="16"/>
          <w:szCs w:val="16"/>
        </w:rPr>
      </w:pPr>
      <w:r w:rsidRPr="008154E2">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8154E2" w:rsidRPr="008154E2" w:rsidRDefault="008154E2" w:rsidP="008154E2">
      <w:pPr>
        <w:jc w:val="both"/>
        <w:rPr>
          <w:bCs/>
          <w:sz w:val="16"/>
          <w:szCs w:val="16"/>
        </w:rPr>
      </w:pPr>
      <w:r w:rsidRPr="008154E2">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8154E2" w:rsidRPr="008154E2" w:rsidRDefault="008154E2" w:rsidP="008154E2">
      <w:pPr>
        <w:jc w:val="both"/>
        <w:rPr>
          <w:bCs/>
          <w:sz w:val="16"/>
          <w:szCs w:val="16"/>
        </w:rPr>
      </w:pPr>
      <w:r w:rsidRPr="008154E2">
        <w:rPr>
          <w:bCs/>
          <w:sz w:val="16"/>
          <w:szCs w:val="16"/>
        </w:rPr>
        <w:t>2.15. Показатели доступности и качества муниципальной услуги.</w:t>
      </w:r>
    </w:p>
    <w:p w:rsidR="008154E2" w:rsidRPr="008154E2" w:rsidRDefault="008154E2" w:rsidP="008154E2">
      <w:pPr>
        <w:jc w:val="both"/>
        <w:rPr>
          <w:bCs/>
          <w:sz w:val="16"/>
          <w:szCs w:val="16"/>
        </w:rPr>
      </w:pPr>
      <w:r w:rsidRPr="008154E2">
        <w:rPr>
          <w:bCs/>
          <w:sz w:val="16"/>
          <w:szCs w:val="16"/>
        </w:rPr>
        <w:t>2.15.1. Показатели доступности муниципальной услуги (общие, применимые в отношении всех заявителей):</w:t>
      </w:r>
    </w:p>
    <w:p w:rsidR="008154E2" w:rsidRPr="008154E2" w:rsidRDefault="008154E2" w:rsidP="008154E2">
      <w:pPr>
        <w:jc w:val="both"/>
        <w:rPr>
          <w:bCs/>
          <w:sz w:val="16"/>
          <w:szCs w:val="16"/>
        </w:rPr>
      </w:pPr>
      <w:r w:rsidRPr="008154E2">
        <w:rPr>
          <w:bCs/>
          <w:sz w:val="16"/>
          <w:szCs w:val="16"/>
        </w:rPr>
        <w:t>1) транспортная доступность к месту предоставления муниципальной услуги;</w:t>
      </w:r>
    </w:p>
    <w:p w:rsidR="008154E2" w:rsidRPr="008154E2" w:rsidRDefault="008154E2" w:rsidP="008154E2">
      <w:pPr>
        <w:jc w:val="both"/>
        <w:rPr>
          <w:bCs/>
          <w:sz w:val="16"/>
          <w:szCs w:val="16"/>
        </w:rPr>
      </w:pPr>
      <w:r w:rsidRPr="008154E2">
        <w:rPr>
          <w:bCs/>
          <w:sz w:val="16"/>
          <w:szCs w:val="16"/>
        </w:rPr>
        <w:t>2) наличие указателей, обеспечивающих беспрепятственный доступ к помещениям, в которых предоставляется услуга;</w:t>
      </w:r>
    </w:p>
    <w:p w:rsidR="008154E2" w:rsidRPr="008154E2" w:rsidRDefault="008154E2" w:rsidP="008154E2">
      <w:pPr>
        <w:jc w:val="both"/>
        <w:rPr>
          <w:bCs/>
          <w:sz w:val="16"/>
          <w:szCs w:val="16"/>
        </w:rPr>
      </w:pPr>
      <w:r w:rsidRPr="008154E2">
        <w:rPr>
          <w:bCs/>
          <w:sz w:val="16"/>
          <w:szCs w:val="16"/>
        </w:rPr>
        <w:t>3) возможность получения полной и достоверной информации о муниципальной услуге в ОМСУ, МФЦ, по телефону, на официальном сайте органа, предоставляющего услугу, посредством ЕПГУ, либо ПГУ ЛО;</w:t>
      </w:r>
    </w:p>
    <w:p w:rsidR="008154E2" w:rsidRPr="008154E2" w:rsidRDefault="008154E2" w:rsidP="008154E2">
      <w:pPr>
        <w:jc w:val="both"/>
        <w:rPr>
          <w:bCs/>
          <w:sz w:val="16"/>
          <w:szCs w:val="16"/>
        </w:rPr>
      </w:pPr>
      <w:r w:rsidRPr="008154E2">
        <w:rPr>
          <w:bCs/>
          <w:sz w:val="16"/>
          <w:szCs w:val="16"/>
        </w:rPr>
        <w:t>4) предоставление муниципальной услуги любым доступным способом, предусмотренным действующим законодательством;</w:t>
      </w:r>
    </w:p>
    <w:p w:rsidR="008154E2" w:rsidRPr="008154E2" w:rsidRDefault="008154E2" w:rsidP="008154E2">
      <w:pPr>
        <w:jc w:val="both"/>
        <w:rPr>
          <w:bCs/>
          <w:sz w:val="16"/>
          <w:szCs w:val="16"/>
        </w:rPr>
      </w:pPr>
      <w:r w:rsidRPr="008154E2">
        <w:rPr>
          <w:bCs/>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 (или) ПГУ ЛО.</w:t>
      </w:r>
    </w:p>
    <w:p w:rsidR="008154E2" w:rsidRPr="008154E2" w:rsidRDefault="008154E2" w:rsidP="008154E2">
      <w:pPr>
        <w:jc w:val="both"/>
        <w:rPr>
          <w:bCs/>
          <w:sz w:val="16"/>
          <w:szCs w:val="16"/>
        </w:rPr>
      </w:pPr>
      <w:r w:rsidRPr="008154E2">
        <w:rPr>
          <w:bCs/>
          <w:sz w:val="16"/>
          <w:szCs w:val="16"/>
        </w:rPr>
        <w:t>2.15.2. Показатели доступности муниципальной услуги (специальные, применимые в отношении инвалидов):</w:t>
      </w:r>
    </w:p>
    <w:p w:rsidR="008154E2" w:rsidRPr="008154E2" w:rsidRDefault="008154E2" w:rsidP="008154E2">
      <w:pPr>
        <w:jc w:val="both"/>
        <w:rPr>
          <w:bCs/>
          <w:sz w:val="16"/>
          <w:szCs w:val="16"/>
        </w:rPr>
      </w:pPr>
      <w:r w:rsidRPr="008154E2">
        <w:rPr>
          <w:bCs/>
          <w:sz w:val="16"/>
          <w:szCs w:val="16"/>
        </w:rPr>
        <w:t>1) наличие инфраструктуры, указанной в пункте 2.14;</w:t>
      </w:r>
    </w:p>
    <w:p w:rsidR="008154E2" w:rsidRPr="008154E2" w:rsidRDefault="008154E2" w:rsidP="008154E2">
      <w:pPr>
        <w:jc w:val="both"/>
        <w:rPr>
          <w:bCs/>
          <w:sz w:val="16"/>
          <w:szCs w:val="16"/>
        </w:rPr>
      </w:pPr>
      <w:r w:rsidRPr="008154E2">
        <w:rPr>
          <w:bCs/>
          <w:sz w:val="16"/>
          <w:szCs w:val="16"/>
        </w:rPr>
        <w:t>2) исполнение требований доступности услуг для инвалидов;</w:t>
      </w:r>
    </w:p>
    <w:p w:rsidR="008154E2" w:rsidRPr="008154E2" w:rsidRDefault="008154E2" w:rsidP="008154E2">
      <w:pPr>
        <w:jc w:val="both"/>
        <w:rPr>
          <w:bCs/>
          <w:sz w:val="16"/>
          <w:szCs w:val="16"/>
        </w:rPr>
      </w:pPr>
      <w:r w:rsidRPr="008154E2">
        <w:rPr>
          <w:bCs/>
          <w:sz w:val="16"/>
          <w:szCs w:val="16"/>
        </w:rPr>
        <w:t>3) обеспечение беспрепятственного доступа инвалидов к помещениям, в которых предоставляется муниципальная услуга;</w:t>
      </w:r>
    </w:p>
    <w:p w:rsidR="008154E2" w:rsidRPr="008154E2" w:rsidRDefault="008154E2" w:rsidP="008154E2">
      <w:pPr>
        <w:jc w:val="both"/>
        <w:rPr>
          <w:bCs/>
          <w:sz w:val="16"/>
          <w:szCs w:val="16"/>
        </w:rPr>
      </w:pPr>
      <w:r w:rsidRPr="008154E2">
        <w:rPr>
          <w:bCs/>
          <w:sz w:val="16"/>
          <w:szCs w:val="16"/>
        </w:rPr>
        <w:t>2.15.3. Показатели качества муниципальной услуги:</w:t>
      </w:r>
    </w:p>
    <w:p w:rsidR="008154E2" w:rsidRPr="008154E2" w:rsidRDefault="008154E2" w:rsidP="008154E2">
      <w:pPr>
        <w:jc w:val="both"/>
        <w:rPr>
          <w:bCs/>
          <w:sz w:val="16"/>
          <w:szCs w:val="16"/>
        </w:rPr>
      </w:pPr>
      <w:r w:rsidRPr="008154E2">
        <w:rPr>
          <w:bCs/>
          <w:sz w:val="16"/>
          <w:szCs w:val="16"/>
        </w:rPr>
        <w:t>1) соблюдение срока предоставления муниципальной услуги;</w:t>
      </w:r>
    </w:p>
    <w:p w:rsidR="008154E2" w:rsidRPr="008154E2" w:rsidRDefault="008154E2" w:rsidP="008154E2">
      <w:pPr>
        <w:jc w:val="both"/>
        <w:rPr>
          <w:bCs/>
          <w:sz w:val="16"/>
          <w:szCs w:val="16"/>
        </w:rPr>
      </w:pPr>
      <w:r w:rsidRPr="008154E2">
        <w:rPr>
          <w:bCs/>
          <w:sz w:val="16"/>
          <w:szCs w:val="16"/>
        </w:rPr>
        <w:t xml:space="preserve">2) соблюдение времени ожидания в очереди при подаче запроса и получении результата; </w:t>
      </w:r>
    </w:p>
    <w:p w:rsidR="008154E2" w:rsidRPr="008154E2" w:rsidRDefault="008154E2" w:rsidP="008154E2">
      <w:pPr>
        <w:jc w:val="both"/>
        <w:rPr>
          <w:bCs/>
          <w:sz w:val="16"/>
          <w:szCs w:val="16"/>
        </w:rPr>
      </w:pPr>
      <w:r w:rsidRPr="008154E2">
        <w:rPr>
          <w:bCs/>
          <w:sz w:val="16"/>
          <w:szCs w:val="16"/>
        </w:rPr>
        <w:t>3) осуществление не более одного обращения заявителя к должностным лицам ОМСУ или работникам МФЦ при подаче документов на получение муниципальной услуги и не более одного обращения при получении результата в ОМСУ или в МФЦ;</w:t>
      </w:r>
    </w:p>
    <w:p w:rsidR="008154E2" w:rsidRPr="008154E2" w:rsidRDefault="008154E2" w:rsidP="008154E2">
      <w:pPr>
        <w:jc w:val="both"/>
        <w:rPr>
          <w:bCs/>
          <w:sz w:val="16"/>
          <w:szCs w:val="16"/>
        </w:rPr>
      </w:pPr>
      <w:r w:rsidRPr="008154E2">
        <w:rPr>
          <w:bCs/>
          <w:sz w:val="16"/>
          <w:szCs w:val="16"/>
        </w:rPr>
        <w:t>4) отсутствие жалоб на действия или бездействия должностных лиц ОМСУ, поданных в установленном порядке.</w:t>
      </w:r>
    </w:p>
    <w:p w:rsidR="008154E2" w:rsidRPr="008154E2" w:rsidRDefault="008154E2" w:rsidP="008154E2">
      <w:pPr>
        <w:jc w:val="both"/>
        <w:rPr>
          <w:bCs/>
          <w:sz w:val="16"/>
          <w:szCs w:val="16"/>
        </w:rPr>
      </w:pPr>
      <w:r w:rsidRPr="008154E2">
        <w:rPr>
          <w:bCs/>
          <w:sz w:val="16"/>
          <w:szCs w:val="16"/>
        </w:rPr>
        <w:t xml:space="preserve">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 </w:t>
      </w:r>
    </w:p>
    <w:p w:rsidR="008154E2" w:rsidRPr="008154E2" w:rsidRDefault="008154E2" w:rsidP="008154E2">
      <w:pPr>
        <w:jc w:val="both"/>
        <w:rPr>
          <w:bCs/>
          <w:sz w:val="16"/>
          <w:szCs w:val="16"/>
        </w:rPr>
      </w:pPr>
      <w:r w:rsidRPr="008154E2">
        <w:rPr>
          <w:bCs/>
          <w:sz w:val="16"/>
          <w:szCs w:val="16"/>
        </w:rPr>
        <w:t>2.16. Получение услуг, которые являются необходимыми и обязательными для предоставления муниципальной услуги, не требуется.</w:t>
      </w:r>
    </w:p>
    <w:p w:rsidR="008154E2" w:rsidRPr="008154E2" w:rsidRDefault="008154E2" w:rsidP="008154E2">
      <w:pPr>
        <w:jc w:val="both"/>
        <w:rPr>
          <w:bCs/>
          <w:sz w:val="16"/>
          <w:szCs w:val="16"/>
        </w:rPr>
      </w:pPr>
      <w:r w:rsidRPr="008154E2">
        <w:rPr>
          <w:bCs/>
          <w:sz w:val="16"/>
          <w:szCs w:val="16"/>
        </w:rPr>
        <w:t>2.17. Иные требования, в том числе учитывающие особенности предоставления муниципальной услуги в электронной форме.</w:t>
      </w:r>
    </w:p>
    <w:p w:rsidR="008154E2" w:rsidRPr="008154E2" w:rsidRDefault="008154E2" w:rsidP="008154E2">
      <w:pPr>
        <w:jc w:val="both"/>
        <w:rPr>
          <w:bCs/>
          <w:sz w:val="16"/>
          <w:szCs w:val="16"/>
        </w:rPr>
      </w:pPr>
      <w:r w:rsidRPr="008154E2">
        <w:rPr>
          <w:bCs/>
          <w:sz w:val="16"/>
          <w:szCs w:val="16"/>
        </w:rPr>
        <w:lastRenderedPageBreak/>
        <w:t>2.17.1. Предоставление муниципальной услуги в электронной форме осуществляется при технической реализации услуги посредством ПГУ ЛО и/или ЕПГУ.</w:t>
      </w:r>
    </w:p>
    <w:p w:rsidR="008154E2" w:rsidRPr="008154E2" w:rsidRDefault="008154E2" w:rsidP="008154E2">
      <w:pPr>
        <w:jc w:val="both"/>
        <w:rPr>
          <w:bCs/>
          <w:sz w:val="16"/>
          <w:szCs w:val="16"/>
        </w:rPr>
      </w:pPr>
      <w:r w:rsidRPr="008154E2">
        <w:rPr>
          <w:bCs/>
          <w:sz w:val="16"/>
          <w:szCs w:val="16"/>
        </w:rPr>
        <w:t>2.17.2. Предоставление услуги по экстерриториальному принципу не предусмотрено.</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3.1. Состав, последовательность и сроки выполнения административных процедур, требования к порядку их выполнения.</w:t>
      </w:r>
    </w:p>
    <w:p w:rsidR="008154E2" w:rsidRPr="008154E2" w:rsidRDefault="008154E2" w:rsidP="008154E2">
      <w:pPr>
        <w:jc w:val="both"/>
        <w:rPr>
          <w:bCs/>
          <w:sz w:val="16"/>
          <w:szCs w:val="16"/>
        </w:rPr>
      </w:pPr>
      <w:r w:rsidRPr="008154E2">
        <w:rPr>
          <w:bCs/>
          <w:sz w:val="16"/>
          <w:szCs w:val="16"/>
        </w:rPr>
        <w:t xml:space="preserve">3.1.1. Предоставление муниципальной услуги включает в себя следующие административные процедуры: </w:t>
      </w:r>
    </w:p>
    <w:p w:rsidR="008154E2" w:rsidRPr="008154E2" w:rsidRDefault="008154E2" w:rsidP="008154E2">
      <w:pPr>
        <w:jc w:val="both"/>
        <w:rPr>
          <w:bCs/>
          <w:sz w:val="16"/>
          <w:szCs w:val="16"/>
        </w:rPr>
      </w:pPr>
      <w:r w:rsidRPr="008154E2">
        <w:rPr>
          <w:bCs/>
          <w:sz w:val="16"/>
          <w:szCs w:val="16"/>
        </w:rPr>
        <w:t>1) прием и регистрация заявления о предоставлении муниципальной услуги и прилагаемых к нему документов – 2 рабочих дня;</w:t>
      </w:r>
    </w:p>
    <w:p w:rsidR="008154E2" w:rsidRPr="008154E2" w:rsidRDefault="008154E2" w:rsidP="008154E2">
      <w:pPr>
        <w:jc w:val="both"/>
        <w:rPr>
          <w:bCs/>
          <w:sz w:val="16"/>
          <w:szCs w:val="16"/>
        </w:rPr>
      </w:pPr>
      <w:r w:rsidRPr="008154E2">
        <w:rPr>
          <w:bCs/>
          <w:sz w:val="16"/>
          <w:szCs w:val="16"/>
        </w:rPr>
        <w:t>2) рассмотрение заявления и представленных документов – 8 рабочих дней;</w:t>
      </w:r>
    </w:p>
    <w:p w:rsidR="008154E2" w:rsidRPr="008154E2" w:rsidRDefault="008154E2" w:rsidP="008154E2">
      <w:pPr>
        <w:jc w:val="both"/>
        <w:rPr>
          <w:bCs/>
          <w:sz w:val="16"/>
          <w:szCs w:val="16"/>
        </w:rPr>
      </w:pPr>
      <w:r w:rsidRPr="008154E2">
        <w:rPr>
          <w:bCs/>
          <w:sz w:val="16"/>
          <w:szCs w:val="16"/>
        </w:rPr>
        <w:t>3) организация выезда членов комиссии ОМСУ для осмотра зеленых насаждений на указанный в заявлении земельных участок при участии заявителя (или его представителей) – 11 рабочих дней.</w:t>
      </w:r>
    </w:p>
    <w:p w:rsidR="008154E2" w:rsidRPr="008154E2" w:rsidRDefault="008154E2" w:rsidP="008154E2">
      <w:pPr>
        <w:jc w:val="both"/>
        <w:rPr>
          <w:bCs/>
          <w:sz w:val="16"/>
          <w:szCs w:val="16"/>
        </w:rPr>
      </w:pPr>
      <w:r w:rsidRPr="008154E2">
        <w:rPr>
          <w:bCs/>
          <w:sz w:val="16"/>
          <w:szCs w:val="16"/>
        </w:rPr>
        <w:t>3.1.2. Прием и регистрация заявления о предоставлении муниципальной услуги и прилагаемых к нему документов.</w:t>
      </w:r>
    </w:p>
    <w:p w:rsidR="008154E2" w:rsidRPr="008154E2" w:rsidRDefault="008154E2" w:rsidP="008154E2">
      <w:pPr>
        <w:jc w:val="both"/>
        <w:rPr>
          <w:bCs/>
          <w:sz w:val="16"/>
          <w:szCs w:val="16"/>
        </w:rPr>
      </w:pPr>
      <w:r w:rsidRPr="008154E2">
        <w:rPr>
          <w:bCs/>
          <w:sz w:val="16"/>
          <w:szCs w:val="16"/>
        </w:rPr>
        <w:t>3.1.2.1. Основания для начала административной процедуры:</w:t>
      </w:r>
    </w:p>
    <w:p w:rsidR="008154E2" w:rsidRPr="008154E2" w:rsidRDefault="008154E2" w:rsidP="008154E2">
      <w:pPr>
        <w:jc w:val="both"/>
        <w:rPr>
          <w:bCs/>
          <w:sz w:val="16"/>
          <w:szCs w:val="16"/>
        </w:rPr>
      </w:pPr>
      <w:r w:rsidRPr="008154E2">
        <w:rPr>
          <w:bCs/>
          <w:sz w:val="16"/>
          <w:szCs w:val="16"/>
        </w:rPr>
        <w:t>Основанием для начала административной процедуры является подача заявления о предоставлении муниципальной услуги с прилагаемыми к нему документами в приемную ОМСУ.</w:t>
      </w:r>
    </w:p>
    <w:p w:rsidR="008154E2" w:rsidRPr="008154E2" w:rsidRDefault="008154E2" w:rsidP="008154E2">
      <w:pPr>
        <w:jc w:val="both"/>
        <w:rPr>
          <w:bCs/>
          <w:sz w:val="16"/>
          <w:szCs w:val="16"/>
        </w:rPr>
      </w:pPr>
      <w:r w:rsidRPr="008154E2">
        <w:rPr>
          <w:bCs/>
          <w:sz w:val="16"/>
          <w:szCs w:val="16"/>
        </w:rPr>
        <w:t>3.1.2.2. Содержание административного действия, продолжительность и (или) максимальный срок его выполнения:</w:t>
      </w:r>
    </w:p>
    <w:p w:rsidR="008154E2" w:rsidRPr="008154E2" w:rsidRDefault="008154E2" w:rsidP="008154E2">
      <w:pPr>
        <w:jc w:val="both"/>
        <w:rPr>
          <w:bCs/>
          <w:sz w:val="16"/>
          <w:szCs w:val="16"/>
        </w:rPr>
      </w:pPr>
      <w:r w:rsidRPr="008154E2">
        <w:rPr>
          <w:bCs/>
          <w:sz w:val="16"/>
          <w:szCs w:val="16"/>
        </w:rPr>
        <w:t>Заявление о предоставлении муниципальной услуги и иные документы, представленные в ОМСУ, регистрируются специалистом, указанным в подпункте 3.1.2.3 административного регламента, в электронной регистрационной системе делопроизводства в день их поступления.</w:t>
      </w:r>
    </w:p>
    <w:p w:rsidR="008154E2" w:rsidRPr="008154E2" w:rsidRDefault="008154E2" w:rsidP="008154E2">
      <w:pPr>
        <w:jc w:val="both"/>
        <w:rPr>
          <w:bCs/>
          <w:sz w:val="16"/>
          <w:szCs w:val="16"/>
        </w:rPr>
      </w:pPr>
      <w:r w:rsidRPr="008154E2">
        <w:rPr>
          <w:bCs/>
          <w:sz w:val="16"/>
          <w:szCs w:val="16"/>
        </w:rPr>
        <w:t>Регистрация осуществляется путем проставления на заявлении регистрационного штампа в правой нижней части лицевой стороны первой страницы – 15 минут (если документы поступают по почте, их регистрация осуществляется в течение дня получения).</w:t>
      </w:r>
    </w:p>
    <w:p w:rsidR="008154E2" w:rsidRPr="008154E2" w:rsidRDefault="008154E2" w:rsidP="008154E2">
      <w:pPr>
        <w:jc w:val="both"/>
        <w:rPr>
          <w:bCs/>
          <w:sz w:val="16"/>
          <w:szCs w:val="16"/>
        </w:rPr>
      </w:pPr>
      <w:r w:rsidRPr="008154E2">
        <w:rPr>
          <w:bCs/>
          <w:sz w:val="16"/>
          <w:szCs w:val="16"/>
        </w:rPr>
        <w:t xml:space="preserve">Регистрационный штамп содержит полное наименование ОМСУ уполномоченного органа, дату и входящий номер. </w:t>
      </w:r>
    </w:p>
    <w:p w:rsidR="008154E2" w:rsidRPr="008154E2" w:rsidRDefault="008154E2" w:rsidP="008154E2">
      <w:pPr>
        <w:jc w:val="both"/>
        <w:rPr>
          <w:bCs/>
          <w:sz w:val="16"/>
          <w:szCs w:val="16"/>
        </w:rPr>
      </w:pPr>
      <w:r w:rsidRPr="008154E2">
        <w:rPr>
          <w:bCs/>
          <w:sz w:val="16"/>
          <w:szCs w:val="16"/>
        </w:rPr>
        <w:t>Второй экземпляр заявления с регистрационным штампом ОМСУ, передается заявителю, если документы представлены непосредственно заявителем.</w:t>
      </w:r>
    </w:p>
    <w:p w:rsidR="008154E2" w:rsidRPr="008154E2" w:rsidRDefault="008154E2" w:rsidP="008154E2">
      <w:pPr>
        <w:jc w:val="both"/>
        <w:rPr>
          <w:bCs/>
          <w:sz w:val="16"/>
          <w:szCs w:val="16"/>
        </w:rPr>
      </w:pPr>
      <w:r w:rsidRPr="008154E2">
        <w:rPr>
          <w:bCs/>
          <w:sz w:val="16"/>
          <w:szCs w:val="16"/>
        </w:rPr>
        <w:t>Заявление и прилагаемые к нему документы передаются руководителю ОМСУ не позднее рабочего дня, следующего за регистрацией.</w:t>
      </w:r>
    </w:p>
    <w:p w:rsidR="008154E2" w:rsidRPr="008154E2" w:rsidRDefault="008154E2" w:rsidP="008154E2">
      <w:pPr>
        <w:jc w:val="both"/>
        <w:rPr>
          <w:bCs/>
          <w:sz w:val="16"/>
          <w:szCs w:val="16"/>
        </w:rPr>
      </w:pPr>
      <w:r w:rsidRPr="008154E2">
        <w:rPr>
          <w:bCs/>
          <w:sz w:val="16"/>
          <w:szCs w:val="16"/>
        </w:rPr>
        <w:t>Передача заявления и прилагаемых к нему документов с резолюцией руководителя ОМСУ в течение одного дня в уполномоченное структурное подразделение ОМСУ.</w:t>
      </w:r>
    </w:p>
    <w:p w:rsidR="008154E2" w:rsidRPr="008154E2" w:rsidRDefault="008154E2" w:rsidP="008154E2">
      <w:pPr>
        <w:jc w:val="both"/>
        <w:rPr>
          <w:bCs/>
          <w:sz w:val="16"/>
          <w:szCs w:val="16"/>
        </w:rPr>
      </w:pPr>
      <w:r w:rsidRPr="008154E2">
        <w:rPr>
          <w:bCs/>
          <w:sz w:val="16"/>
          <w:szCs w:val="16"/>
        </w:rPr>
        <w:t>Максимальный срок выполнения административной процедуры составляет 2 рабочих дня.</w:t>
      </w:r>
    </w:p>
    <w:p w:rsidR="008154E2" w:rsidRPr="008154E2" w:rsidRDefault="008154E2" w:rsidP="008154E2">
      <w:pPr>
        <w:jc w:val="both"/>
        <w:rPr>
          <w:bCs/>
          <w:sz w:val="16"/>
          <w:szCs w:val="16"/>
        </w:rPr>
      </w:pPr>
      <w:r w:rsidRPr="008154E2">
        <w:rPr>
          <w:bCs/>
          <w:sz w:val="16"/>
          <w:szCs w:val="16"/>
        </w:rPr>
        <w:t>3.1.2.3. Лицо, ответственное за выполнение административного действия является должностное лицо ОМСУ, ответственное за делопроизводство.</w:t>
      </w:r>
    </w:p>
    <w:p w:rsidR="008154E2" w:rsidRPr="008154E2" w:rsidRDefault="008154E2" w:rsidP="008154E2">
      <w:pPr>
        <w:jc w:val="both"/>
        <w:rPr>
          <w:bCs/>
          <w:sz w:val="16"/>
          <w:szCs w:val="16"/>
        </w:rPr>
      </w:pPr>
      <w:r w:rsidRPr="008154E2">
        <w:rPr>
          <w:bCs/>
          <w:sz w:val="16"/>
          <w:szCs w:val="16"/>
        </w:rPr>
        <w:t>3.1.2.4. Результат выполнения административной процедуры: передача зарегистрированных документов в уполномоченное структурное подразделение ОМСУ.</w:t>
      </w:r>
    </w:p>
    <w:p w:rsidR="008154E2" w:rsidRPr="008154E2" w:rsidRDefault="008154E2" w:rsidP="008154E2">
      <w:pPr>
        <w:jc w:val="both"/>
        <w:rPr>
          <w:bCs/>
          <w:sz w:val="16"/>
          <w:szCs w:val="16"/>
        </w:rPr>
      </w:pPr>
      <w:r w:rsidRPr="008154E2">
        <w:rPr>
          <w:bCs/>
          <w:sz w:val="16"/>
          <w:szCs w:val="16"/>
        </w:rPr>
        <w:t>3.1.3. Рассмотрение заявления и представленных документов.</w:t>
      </w:r>
    </w:p>
    <w:p w:rsidR="008154E2" w:rsidRPr="008154E2" w:rsidRDefault="008154E2" w:rsidP="008154E2">
      <w:pPr>
        <w:jc w:val="both"/>
        <w:rPr>
          <w:bCs/>
          <w:sz w:val="16"/>
          <w:szCs w:val="16"/>
        </w:rPr>
      </w:pPr>
      <w:r w:rsidRPr="008154E2">
        <w:rPr>
          <w:bCs/>
          <w:sz w:val="16"/>
          <w:szCs w:val="16"/>
        </w:rPr>
        <w:t>3.1.3.1. Основания для начала административной процедуры.</w:t>
      </w:r>
    </w:p>
    <w:p w:rsidR="008154E2" w:rsidRPr="008154E2" w:rsidRDefault="008154E2" w:rsidP="008154E2">
      <w:pPr>
        <w:jc w:val="both"/>
        <w:rPr>
          <w:bCs/>
          <w:sz w:val="16"/>
          <w:szCs w:val="16"/>
        </w:rPr>
      </w:pPr>
      <w:r w:rsidRPr="008154E2">
        <w:rPr>
          <w:bCs/>
          <w:sz w:val="16"/>
          <w:szCs w:val="16"/>
        </w:rPr>
        <w:t>Основанием для начала административной процедуры является передача зарегистрированных документов в уполномоченное структурное подразделение ОМСУ.</w:t>
      </w:r>
    </w:p>
    <w:p w:rsidR="008154E2" w:rsidRPr="008154E2" w:rsidRDefault="008154E2" w:rsidP="008154E2">
      <w:pPr>
        <w:jc w:val="both"/>
        <w:rPr>
          <w:bCs/>
          <w:sz w:val="16"/>
          <w:szCs w:val="16"/>
        </w:rPr>
      </w:pPr>
      <w:r w:rsidRPr="008154E2">
        <w:rPr>
          <w:bCs/>
          <w:sz w:val="16"/>
          <w:szCs w:val="16"/>
        </w:rPr>
        <w:t>3.1.3.2. Содержание административного действия, продолжительность и (или) максимальный срок его выполнения:</w:t>
      </w:r>
    </w:p>
    <w:p w:rsidR="008154E2" w:rsidRPr="008154E2" w:rsidRDefault="008154E2" w:rsidP="008154E2">
      <w:pPr>
        <w:jc w:val="both"/>
        <w:rPr>
          <w:bCs/>
          <w:sz w:val="16"/>
          <w:szCs w:val="16"/>
        </w:rPr>
      </w:pPr>
      <w:r w:rsidRPr="008154E2">
        <w:rPr>
          <w:bCs/>
          <w:sz w:val="16"/>
          <w:szCs w:val="16"/>
        </w:rPr>
        <w:t>Начальник уполномоченного структурного подразделения ОМСУ определяет из числа сотрудников ответственного исполнителя для проверки представленных материалов на комплектность.</w:t>
      </w:r>
    </w:p>
    <w:p w:rsidR="008154E2" w:rsidRPr="008154E2" w:rsidRDefault="008154E2" w:rsidP="008154E2">
      <w:pPr>
        <w:jc w:val="both"/>
        <w:rPr>
          <w:bCs/>
          <w:sz w:val="16"/>
          <w:szCs w:val="16"/>
        </w:rPr>
      </w:pPr>
      <w:r w:rsidRPr="008154E2">
        <w:rPr>
          <w:bCs/>
          <w:sz w:val="16"/>
          <w:szCs w:val="16"/>
        </w:rPr>
        <w:t>Ответственный исполнитель формирует и направляет межведомственные запросы (в случае непредставления заявителем документов, предусмотренных пунктом 2.7 настоящего административного регламента) посредством системы межведомственного информационного взаимодействия (в том числе в электронной форме). Получение и рассмотрение ответов на межведомственные запросы - в течение 5 рабочих дней с даты окончания первой административной процедуры.</w:t>
      </w:r>
    </w:p>
    <w:p w:rsidR="008154E2" w:rsidRPr="008154E2" w:rsidRDefault="008154E2" w:rsidP="008154E2">
      <w:pPr>
        <w:jc w:val="both"/>
        <w:rPr>
          <w:bCs/>
          <w:sz w:val="16"/>
          <w:szCs w:val="16"/>
        </w:rPr>
      </w:pPr>
      <w:r w:rsidRPr="008154E2">
        <w:rPr>
          <w:bCs/>
          <w:sz w:val="16"/>
          <w:szCs w:val="16"/>
        </w:rPr>
        <w:t>После получения полного пакета документов, ответственный исполнитель принимает решение о соответствии/несоответствии документов, представленных заявителем, требованиям подпункта 1 пункта 2.6 раздела 2 административного регламента. Срок выполнения административного действия 3 рабочих дня.</w:t>
      </w:r>
    </w:p>
    <w:p w:rsidR="008154E2" w:rsidRPr="008154E2" w:rsidRDefault="008154E2" w:rsidP="008154E2">
      <w:pPr>
        <w:jc w:val="both"/>
        <w:rPr>
          <w:bCs/>
          <w:sz w:val="16"/>
          <w:szCs w:val="16"/>
        </w:rPr>
      </w:pPr>
      <w:r w:rsidRPr="008154E2">
        <w:rPr>
          <w:bCs/>
          <w:sz w:val="16"/>
          <w:szCs w:val="16"/>
        </w:rPr>
        <w:t>Максимальный срок выполнения административной процедуры составляет 8 рабочих дней с даты окончания первой административной процедуры.</w:t>
      </w:r>
    </w:p>
    <w:p w:rsidR="008154E2" w:rsidRPr="008154E2" w:rsidRDefault="008154E2" w:rsidP="008154E2">
      <w:pPr>
        <w:jc w:val="both"/>
        <w:rPr>
          <w:bCs/>
          <w:sz w:val="16"/>
          <w:szCs w:val="16"/>
        </w:rPr>
      </w:pPr>
      <w:r w:rsidRPr="008154E2">
        <w:rPr>
          <w:bCs/>
          <w:sz w:val="16"/>
          <w:szCs w:val="16"/>
        </w:rPr>
        <w:t>3.1.3.3. Лицо, ответственное за выполнение административного действия: сотрудник уполномоченного структурного подразделения ОМСУ (далее - ответственный исполнитель).</w:t>
      </w:r>
    </w:p>
    <w:p w:rsidR="008154E2" w:rsidRPr="008154E2" w:rsidRDefault="008154E2" w:rsidP="008154E2">
      <w:pPr>
        <w:jc w:val="both"/>
        <w:rPr>
          <w:bCs/>
          <w:sz w:val="16"/>
          <w:szCs w:val="16"/>
        </w:rPr>
      </w:pPr>
      <w:r w:rsidRPr="008154E2">
        <w:rPr>
          <w:bCs/>
          <w:sz w:val="16"/>
          <w:szCs w:val="16"/>
        </w:rPr>
        <w:t>3.1.3.4. Критерии принятия решения.</w:t>
      </w:r>
    </w:p>
    <w:p w:rsidR="008154E2" w:rsidRPr="008154E2" w:rsidRDefault="008154E2" w:rsidP="008154E2">
      <w:pPr>
        <w:jc w:val="both"/>
        <w:rPr>
          <w:bCs/>
          <w:sz w:val="16"/>
          <w:szCs w:val="16"/>
        </w:rPr>
      </w:pPr>
      <w:r w:rsidRPr="008154E2">
        <w:rPr>
          <w:bCs/>
          <w:sz w:val="16"/>
          <w:szCs w:val="16"/>
        </w:rPr>
        <w:lastRenderedPageBreak/>
        <w:t>По результатам рассмотрения принимается решение о соответствии или несоответствии документов, представленных заявителем, требованиям подпункта 1 пункта 2.6 раздела 2 административного регламента.</w:t>
      </w:r>
    </w:p>
    <w:p w:rsidR="008154E2" w:rsidRPr="008154E2" w:rsidRDefault="008154E2" w:rsidP="008154E2">
      <w:pPr>
        <w:jc w:val="both"/>
        <w:rPr>
          <w:bCs/>
          <w:sz w:val="16"/>
          <w:szCs w:val="16"/>
        </w:rPr>
      </w:pPr>
      <w:r w:rsidRPr="008154E2">
        <w:rPr>
          <w:bCs/>
          <w:sz w:val="16"/>
          <w:szCs w:val="16"/>
        </w:rPr>
        <w:t>3.1.3.5. Результат выполнения административной процедуры:</w:t>
      </w:r>
    </w:p>
    <w:p w:rsidR="008154E2" w:rsidRPr="008154E2" w:rsidRDefault="008154E2" w:rsidP="008154E2">
      <w:pPr>
        <w:numPr>
          <w:ilvl w:val="0"/>
          <w:numId w:val="48"/>
        </w:numPr>
        <w:ind w:left="284" w:firstLine="0"/>
        <w:jc w:val="both"/>
        <w:rPr>
          <w:bCs/>
          <w:sz w:val="16"/>
          <w:szCs w:val="16"/>
        </w:rPr>
      </w:pPr>
      <w:r w:rsidRPr="008154E2">
        <w:rPr>
          <w:bCs/>
          <w:sz w:val="16"/>
          <w:szCs w:val="16"/>
        </w:rPr>
        <w:t>в случае принятия решения о соответствии заявления требованиям, указанным в подпункте 1 пункта 2.6 раздела 2 административного регламента, ответственный исполнитель переходит к выполнению следующей административной процедуры.</w:t>
      </w:r>
    </w:p>
    <w:p w:rsidR="008154E2" w:rsidRPr="008154E2" w:rsidRDefault="008154E2" w:rsidP="008154E2">
      <w:pPr>
        <w:numPr>
          <w:ilvl w:val="0"/>
          <w:numId w:val="48"/>
        </w:numPr>
        <w:tabs>
          <w:tab w:val="num" w:pos="1440"/>
        </w:tabs>
        <w:ind w:left="284" w:firstLine="0"/>
        <w:jc w:val="both"/>
        <w:rPr>
          <w:bCs/>
          <w:sz w:val="16"/>
          <w:szCs w:val="16"/>
        </w:rPr>
      </w:pPr>
      <w:r w:rsidRPr="008154E2">
        <w:rPr>
          <w:bCs/>
          <w:sz w:val="16"/>
          <w:szCs w:val="16"/>
        </w:rPr>
        <w:t>в случае принятия решения о несоответствии заявления требованиям подпункта 1 пункта 2.6 раздела 2 административного регламента в срок не позднее 8 рабочих дней с момента подачи заявления ответственным исполнителем подготавливается и подписывается у руководителя ОМСУ мотивированный отказ в предоставлении муниципальной услуги.</w:t>
      </w:r>
    </w:p>
    <w:p w:rsidR="008154E2" w:rsidRPr="008154E2" w:rsidRDefault="008154E2" w:rsidP="008154E2">
      <w:pPr>
        <w:jc w:val="both"/>
        <w:rPr>
          <w:bCs/>
          <w:sz w:val="16"/>
          <w:szCs w:val="16"/>
        </w:rPr>
      </w:pPr>
      <w:r w:rsidRPr="008154E2">
        <w:rPr>
          <w:bCs/>
          <w:sz w:val="16"/>
          <w:szCs w:val="16"/>
        </w:rPr>
        <w:t>Возврат Заявителю представленных документов осуществляется в течение 3 рабочих дней с принятия такого решения.</w:t>
      </w:r>
    </w:p>
    <w:p w:rsidR="008154E2" w:rsidRPr="008154E2" w:rsidRDefault="008154E2" w:rsidP="008154E2">
      <w:pPr>
        <w:jc w:val="both"/>
        <w:rPr>
          <w:bCs/>
          <w:sz w:val="16"/>
          <w:szCs w:val="16"/>
        </w:rPr>
      </w:pPr>
      <w:r w:rsidRPr="008154E2">
        <w:rPr>
          <w:bCs/>
          <w:sz w:val="16"/>
          <w:szCs w:val="16"/>
        </w:rPr>
        <w:t>Заявитель вправе повторно направить заявление и прилагаемые документы после устранения обстоятельств, послуживших основанием для вынесения решения об отказе в предоставлении муниципальной услуги.</w:t>
      </w:r>
    </w:p>
    <w:p w:rsidR="008154E2" w:rsidRPr="008154E2" w:rsidRDefault="008154E2" w:rsidP="008154E2">
      <w:pPr>
        <w:jc w:val="both"/>
        <w:rPr>
          <w:bCs/>
          <w:sz w:val="16"/>
          <w:szCs w:val="16"/>
        </w:rPr>
      </w:pPr>
      <w:r w:rsidRPr="008154E2">
        <w:rPr>
          <w:bCs/>
          <w:sz w:val="16"/>
          <w:szCs w:val="16"/>
        </w:rPr>
        <w:t>3.1.4. Организация выезда членов комиссии для осмотра зеленых насаждений на указанный в заявлении земельных участок при участии заявителя (или его представителей).</w:t>
      </w:r>
    </w:p>
    <w:p w:rsidR="008154E2" w:rsidRPr="008154E2" w:rsidRDefault="008154E2" w:rsidP="008154E2">
      <w:pPr>
        <w:jc w:val="both"/>
        <w:rPr>
          <w:bCs/>
          <w:sz w:val="16"/>
          <w:szCs w:val="16"/>
        </w:rPr>
      </w:pPr>
      <w:r w:rsidRPr="008154E2">
        <w:rPr>
          <w:bCs/>
          <w:sz w:val="16"/>
          <w:szCs w:val="16"/>
        </w:rPr>
        <w:t>3.1.4.1. Основания для начала административной процедуры.</w:t>
      </w:r>
    </w:p>
    <w:p w:rsidR="008154E2" w:rsidRPr="008154E2" w:rsidRDefault="008154E2" w:rsidP="008154E2">
      <w:pPr>
        <w:jc w:val="both"/>
        <w:rPr>
          <w:bCs/>
          <w:sz w:val="16"/>
          <w:szCs w:val="16"/>
        </w:rPr>
      </w:pPr>
      <w:r w:rsidRPr="008154E2">
        <w:rPr>
          <w:bCs/>
          <w:sz w:val="16"/>
          <w:szCs w:val="16"/>
        </w:rPr>
        <w:t>Основанием для начала административной процедуры является принятие решения о соответствии заявления требованиям, указанным в подпункте 1 пункта 2.6 раздела 2 административного регламента.</w:t>
      </w:r>
    </w:p>
    <w:p w:rsidR="008154E2" w:rsidRPr="008154E2" w:rsidRDefault="008154E2" w:rsidP="008154E2">
      <w:pPr>
        <w:jc w:val="both"/>
        <w:rPr>
          <w:bCs/>
          <w:sz w:val="16"/>
          <w:szCs w:val="16"/>
        </w:rPr>
      </w:pPr>
      <w:r w:rsidRPr="008154E2">
        <w:rPr>
          <w:bCs/>
          <w:sz w:val="16"/>
          <w:szCs w:val="16"/>
        </w:rPr>
        <w:t>3.1.4.2. Содержание административного действия, продолжительность и (или) максимальный срок его выполнения:</w:t>
      </w:r>
    </w:p>
    <w:p w:rsidR="008154E2" w:rsidRPr="008154E2" w:rsidRDefault="008154E2" w:rsidP="008154E2">
      <w:pPr>
        <w:jc w:val="both"/>
        <w:rPr>
          <w:bCs/>
          <w:sz w:val="16"/>
          <w:szCs w:val="16"/>
        </w:rPr>
      </w:pPr>
      <w:r w:rsidRPr="008154E2">
        <w:rPr>
          <w:bCs/>
          <w:sz w:val="16"/>
          <w:szCs w:val="16"/>
        </w:rPr>
        <w:t>Ответственный исполнитель в срок не позднее 5 рабочих дней даты окончания второй административной процедуры организует выезд членов комиссии ОМСУ (далее – члены комиссии) для осмотра зеленых насаждений на указанный в заявлении земельный участок при участии заявителя (или его представителей). По результатам обследования:</w:t>
      </w:r>
    </w:p>
    <w:p w:rsidR="008154E2" w:rsidRPr="008154E2" w:rsidRDefault="008154E2" w:rsidP="008154E2">
      <w:pPr>
        <w:jc w:val="both"/>
        <w:rPr>
          <w:bCs/>
          <w:sz w:val="16"/>
          <w:szCs w:val="16"/>
        </w:rPr>
      </w:pPr>
      <w:r w:rsidRPr="008154E2">
        <w:rPr>
          <w:bCs/>
          <w:sz w:val="16"/>
          <w:szCs w:val="16"/>
        </w:rPr>
        <w:t>1) составляется акт оценки состояния зеленых насаждений. Обследование и составление акта производятся с участием владельца (представителя владельца) зеленых насаждений, заявленных к сносу (пересадке).</w:t>
      </w:r>
    </w:p>
    <w:p w:rsidR="008154E2" w:rsidRPr="008154E2" w:rsidRDefault="008154E2" w:rsidP="008154E2">
      <w:pPr>
        <w:jc w:val="both"/>
        <w:rPr>
          <w:bCs/>
          <w:sz w:val="16"/>
          <w:szCs w:val="16"/>
        </w:rPr>
      </w:pPr>
      <w:r w:rsidRPr="008154E2">
        <w:rPr>
          <w:bCs/>
          <w:sz w:val="16"/>
          <w:szCs w:val="16"/>
        </w:rPr>
        <w:t>В акте указываются наименование, количество, состояние, диаметр ствола, порода и восстановительная стоимость зеленых насаждений, заявленных к сносу (пересадке), расчет которой осуществляется в установленном порядке, а также вывод о возможности либо невозможности сноса (пересадки) зеленых насаждений. При пересадке указывается место пересадки зеленых насаждений. Члены комиссии вправе рекомендовать обрезку зеленых насаждений.</w:t>
      </w:r>
    </w:p>
    <w:p w:rsidR="008154E2" w:rsidRPr="008154E2" w:rsidRDefault="008154E2" w:rsidP="008154E2">
      <w:pPr>
        <w:jc w:val="both"/>
        <w:rPr>
          <w:bCs/>
          <w:sz w:val="16"/>
          <w:szCs w:val="16"/>
        </w:rPr>
      </w:pPr>
      <w:r w:rsidRPr="008154E2">
        <w:rPr>
          <w:bCs/>
          <w:sz w:val="16"/>
          <w:szCs w:val="16"/>
        </w:rPr>
        <w:t>Члены комиссии, участвующие в осмотре состояния зеленых насаждений, подписывают акт осмотра с расчетом восстановительной стоимости зеленых насаждений, либо при наличии правового обоснования без расчета восстановительной стоимости зеленых насаждений.</w:t>
      </w:r>
    </w:p>
    <w:p w:rsidR="008154E2" w:rsidRPr="008154E2" w:rsidRDefault="008154E2" w:rsidP="008154E2">
      <w:pPr>
        <w:jc w:val="both"/>
        <w:rPr>
          <w:bCs/>
          <w:sz w:val="16"/>
          <w:szCs w:val="16"/>
        </w:rPr>
      </w:pPr>
      <w:r w:rsidRPr="008154E2">
        <w:rPr>
          <w:bCs/>
          <w:sz w:val="16"/>
          <w:szCs w:val="16"/>
        </w:rPr>
        <w:t>Акт составляется в двух экземплярах, один из которых передается заявителю.</w:t>
      </w:r>
    </w:p>
    <w:p w:rsidR="008154E2" w:rsidRPr="008154E2" w:rsidRDefault="008154E2" w:rsidP="008154E2">
      <w:pPr>
        <w:jc w:val="both"/>
        <w:rPr>
          <w:bCs/>
          <w:sz w:val="16"/>
          <w:szCs w:val="16"/>
        </w:rPr>
      </w:pPr>
      <w:r w:rsidRPr="008154E2">
        <w:rPr>
          <w:bCs/>
          <w:sz w:val="16"/>
          <w:szCs w:val="16"/>
        </w:rPr>
        <w:t>2) в случае если в ходе непосредственного обследования состояния зеленых насаждений, заявленных к сносу (пересадке), сделан вывод о возможности их сноса (пересадки), в установленном порядке производится расчет восстановительной стоимости зеленых насаждений, заявленных к сносу (пересадке) (далее – Расчет).</w:t>
      </w:r>
    </w:p>
    <w:p w:rsidR="008154E2" w:rsidRPr="008154E2" w:rsidRDefault="008154E2" w:rsidP="008154E2">
      <w:pPr>
        <w:jc w:val="both"/>
        <w:rPr>
          <w:bCs/>
          <w:sz w:val="16"/>
          <w:szCs w:val="16"/>
        </w:rPr>
      </w:pPr>
      <w:r w:rsidRPr="008154E2">
        <w:rPr>
          <w:bCs/>
          <w:sz w:val="16"/>
          <w:szCs w:val="16"/>
        </w:rPr>
        <w:t>В данном случае оплата восстановительной стоимости является обязательной. Заявитель в течение 6 рабочих дней обязан оплатить восстановительную стоимость зеленых насаждений, указанную акте в соответствии с Расчетом.</w:t>
      </w:r>
    </w:p>
    <w:p w:rsidR="008154E2" w:rsidRPr="008154E2" w:rsidRDefault="008154E2" w:rsidP="008154E2">
      <w:pPr>
        <w:jc w:val="both"/>
        <w:rPr>
          <w:bCs/>
          <w:sz w:val="16"/>
          <w:szCs w:val="16"/>
        </w:rPr>
      </w:pPr>
      <w:r w:rsidRPr="008154E2">
        <w:rPr>
          <w:bCs/>
          <w:sz w:val="16"/>
          <w:szCs w:val="16"/>
        </w:rPr>
        <w:t xml:space="preserve">Ответственный исполнитель подготавливает проект разрешения на снос (пересадку, обрезку) зеленых насаждений, в срок не позднее 3 рабочих дней с даты выезда </w:t>
      </w:r>
    </w:p>
    <w:p w:rsidR="008154E2" w:rsidRPr="008154E2" w:rsidRDefault="008154E2" w:rsidP="008154E2">
      <w:pPr>
        <w:jc w:val="both"/>
        <w:rPr>
          <w:bCs/>
          <w:sz w:val="16"/>
          <w:szCs w:val="16"/>
        </w:rPr>
      </w:pPr>
      <w:r w:rsidRPr="008154E2">
        <w:rPr>
          <w:bCs/>
          <w:sz w:val="16"/>
          <w:szCs w:val="16"/>
        </w:rPr>
        <w:t>После подтверждения факта оплаты восстановительной стоимости зеленых насаждений, заявителю направляется разрешение на снос или пересадку зеленых насаждений способом, указанным в заявлении. Срок выполнения административного действия: не более 2 дней с даты завершения вышеуказанного административного действия.</w:t>
      </w:r>
    </w:p>
    <w:p w:rsidR="008154E2" w:rsidRPr="008154E2" w:rsidRDefault="008154E2" w:rsidP="008154E2">
      <w:pPr>
        <w:jc w:val="both"/>
        <w:rPr>
          <w:bCs/>
          <w:sz w:val="16"/>
          <w:szCs w:val="16"/>
        </w:rPr>
      </w:pPr>
      <w:r w:rsidRPr="008154E2">
        <w:rPr>
          <w:bCs/>
          <w:sz w:val="16"/>
          <w:szCs w:val="16"/>
        </w:rPr>
        <w:t>Максимальный срок выполнения административной процедуры составляет 11 рабочих дней.</w:t>
      </w:r>
    </w:p>
    <w:p w:rsidR="008154E2" w:rsidRPr="008154E2" w:rsidRDefault="008154E2" w:rsidP="008154E2">
      <w:pPr>
        <w:jc w:val="both"/>
        <w:rPr>
          <w:bCs/>
          <w:sz w:val="16"/>
          <w:szCs w:val="16"/>
        </w:rPr>
      </w:pPr>
      <w:r w:rsidRPr="008154E2">
        <w:rPr>
          <w:bCs/>
          <w:sz w:val="16"/>
          <w:szCs w:val="16"/>
        </w:rPr>
        <w:t>3.1.4.3. Лицо, ответственное за выполнение административного действия: организацию выезда, подготовку акта осмотра зеленых насаждений осуществляет ответственный исполнитель.</w:t>
      </w:r>
    </w:p>
    <w:p w:rsidR="008154E2" w:rsidRPr="008154E2" w:rsidRDefault="008154E2" w:rsidP="008154E2">
      <w:pPr>
        <w:jc w:val="both"/>
        <w:rPr>
          <w:bCs/>
          <w:sz w:val="16"/>
          <w:szCs w:val="16"/>
        </w:rPr>
      </w:pPr>
      <w:r w:rsidRPr="008154E2">
        <w:rPr>
          <w:bCs/>
          <w:sz w:val="16"/>
          <w:szCs w:val="16"/>
        </w:rPr>
        <w:t>3.1.4.4. Критерии принятия решения.</w:t>
      </w:r>
    </w:p>
    <w:p w:rsidR="008154E2" w:rsidRPr="008154E2" w:rsidRDefault="008154E2" w:rsidP="008154E2">
      <w:pPr>
        <w:jc w:val="both"/>
        <w:rPr>
          <w:bCs/>
          <w:sz w:val="16"/>
          <w:szCs w:val="16"/>
        </w:rPr>
      </w:pPr>
      <w:r w:rsidRPr="008154E2">
        <w:rPr>
          <w:bCs/>
          <w:sz w:val="16"/>
          <w:szCs w:val="16"/>
        </w:rPr>
        <w:t>Решение комиссии о возможности сноса (пересадки) зеленых насаждений.</w:t>
      </w:r>
    </w:p>
    <w:p w:rsidR="008154E2" w:rsidRPr="008154E2" w:rsidRDefault="008154E2" w:rsidP="008154E2">
      <w:pPr>
        <w:jc w:val="both"/>
        <w:rPr>
          <w:bCs/>
          <w:sz w:val="16"/>
          <w:szCs w:val="16"/>
        </w:rPr>
      </w:pPr>
      <w:r w:rsidRPr="008154E2">
        <w:rPr>
          <w:bCs/>
          <w:sz w:val="16"/>
          <w:szCs w:val="16"/>
        </w:rPr>
        <w:t>3.1.4.5. Результат выполнения административной процедуры:</w:t>
      </w:r>
    </w:p>
    <w:p w:rsidR="008154E2" w:rsidRPr="008154E2" w:rsidRDefault="008154E2" w:rsidP="008154E2">
      <w:pPr>
        <w:jc w:val="both"/>
        <w:rPr>
          <w:bCs/>
          <w:sz w:val="16"/>
          <w:szCs w:val="16"/>
        </w:rPr>
      </w:pPr>
      <w:r w:rsidRPr="008154E2">
        <w:rPr>
          <w:bCs/>
          <w:sz w:val="16"/>
          <w:szCs w:val="16"/>
        </w:rPr>
        <w:t>- направление заявителю разрешения на снос или пересадку зеленых насаждений.</w:t>
      </w:r>
    </w:p>
    <w:p w:rsidR="008154E2" w:rsidRPr="008154E2" w:rsidRDefault="008154E2" w:rsidP="008154E2">
      <w:pPr>
        <w:jc w:val="both"/>
        <w:rPr>
          <w:bCs/>
          <w:sz w:val="16"/>
          <w:szCs w:val="16"/>
        </w:rPr>
      </w:pPr>
      <w:r w:rsidRPr="008154E2">
        <w:rPr>
          <w:bCs/>
          <w:sz w:val="16"/>
          <w:szCs w:val="16"/>
        </w:rPr>
        <w:t>3.2. Особенности выполнения административных процедур в электронной форме.</w:t>
      </w:r>
    </w:p>
    <w:p w:rsidR="008154E2" w:rsidRPr="008154E2" w:rsidRDefault="008154E2" w:rsidP="008154E2">
      <w:pPr>
        <w:jc w:val="both"/>
        <w:rPr>
          <w:bCs/>
          <w:sz w:val="16"/>
          <w:szCs w:val="16"/>
        </w:rPr>
      </w:pPr>
      <w:r w:rsidRPr="008154E2">
        <w:rPr>
          <w:bCs/>
          <w:sz w:val="16"/>
          <w:szCs w:val="16"/>
        </w:rPr>
        <w:t xml:space="preserve">3.2.1. Предоставление муниципальной услуги на ЕПГУ и ПГУ ЛО осуществляется в соответствии с Федеральным </w:t>
      </w:r>
      <w:hyperlink r:id="rId71" w:history="1">
        <w:r w:rsidRPr="008154E2">
          <w:rPr>
            <w:rStyle w:val="a3"/>
            <w:bCs/>
            <w:sz w:val="16"/>
            <w:szCs w:val="16"/>
          </w:rPr>
          <w:t>законом</w:t>
        </w:r>
      </w:hyperlink>
      <w:r w:rsidRPr="008154E2">
        <w:rPr>
          <w:bCs/>
          <w:sz w:val="16"/>
          <w:szCs w:val="16"/>
        </w:rPr>
        <w:t xml:space="preserve"> № 210-ФЗ, Федеральным </w:t>
      </w:r>
      <w:hyperlink r:id="rId72" w:history="1">
        <w:r w:rsidRPr="008154E2">
          <w:rPr>
            <w:rStyle w:val="a3"/>
            <w:bCs/>
            <w:sz w:val="16"/>
            <w:szCs w:val="16"/>
          </w:rPr>
          <w:t>законом</w:t>
        </w:r>
      </w:hyperlink>
      <w:r w:rsidRPr="008154E2">
        <w:rPr>
          <w:bCs/>
          <w:sz w:val="16"/>
          <w:szCs w:val="16"/>
        </w:rPr>
        <w:t xml:space="preserve"> от 27.07.2006 № 149-</w:t>
      </w:r>
    </w:p>
    <w:p w:rsidR="008154E2" w:rsidRPr="008154E2" w:rsidRDefault="008154E2" w:rsidP="008154E2">
      <w:pPr>
        <w:jc w:val="both"/>
        <w:rPr>
          <w:bCs/>
          <w:sz w:val="16"/>
          <w:szCs w:val="16"/>
        </w:rPr>
      </w:pPr>
      <w:r w:rsidRPr="008154E2">
        <w:rPr>
          <w:bCs/>
          <w:sz w:val="16"/>
          <w:szCs w:val="16"/>
        </w:rPr>
        <w:t xml:space="preserve">ФЗ «Об информации, информационных технологиях и о защите информации», </w:t>
      </w:r>
      <w:hyperlink r:id="rId73" w:history="1">
        <w:r w:rsidRPr="008154E2">
          <w:rPr>
            <w:rStyle w:val="a3"/>
            <w:bCs/>
            <w:sz w:val="16"/>
            <w:szCs w:val="16"/>
          </w:rPr>
          <w:t>постановлением</w:t>
        </w:r>
      </w:hyperlink>
      <w:r w:rsidRPr="008154E2">
        <w:rPr>
          <w:bCs/>
          <w:sz w:val="16"/>
          <w:szCs w:val="16"/>
        </w:rPr>
        <w:t xml:space="preserve"> Правительства Российской Федерации от 25.06.2012 № 634 «О видах электронной подписи, использование которых </w:t>
      </w:r>
      <w:r w:rsidRPr="008154E2">
        <w:rPr>
          <w:bCs/>
          <w:sz w:val="16"/>
          <w:szCs w:val="16"/>
        </w:rPr>
        <w:lastRenderedPageBreak/>
        <w:t>допускается при обращении за получением государственных и муниципальных услуг».</w:t>
      </w:r>
    </w:p>
    <w:p w:rsidR="008154E2" w:rsidRPr="008154E2" w:rsidRDefault="008154E2" w:rsidP="008154E2">
      <w:pPr>
        <w:jc w:val="both"/>
        <w:rPr>
          <w:bCs/>
          <w:sz w:val="16"/>
          <w:szCs w:val="16"/>
        </w:rPr>
      </w:pPr>
      <w:r w:rsidRPr="008154E2">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8154E2" w:rsidRPr="008154E2" w:rsidRDefault="008154E2" w:rsidP="008154E2">
      <w:pPr>
        <w:jc w:val="both"/>
        <w:rPr>
          <w:bCs/>
          <w:sz w:val="16"/>
          <w:szCs w:val="16"/>
        </w:rPr>
      </w:pPr>
      <w:r w:rsidRPr="008154E2">
        <w:rPr>
          <w:bCs/>
          <w:sz w:val="16"/>
          <w:szCs w:val="16"/>
        </w:rPr>
        <w:t>3.2.3. Муниципальная услуга может быть получена через ПГУ ЛО либо через ЕПГУ следующими способами:</w:t>
      </w:r>
    </w:p>
    <w:p w:rsidR="008154E2" w:rsidRPr="008154E2" w:rsidRDefault="008154E2" w:rsidP="008154E2">
      <w:pPr>
        <w:jc w:val="both"/>
        <w:rPr>
          <w:bCs/>
          <w:sz w:val="16"/>
          <w:szCs w:val="16"/>
        </w:rPr>
      </w:pPr>
      <w:r w:rsidRPr="008154E2">
        <w:rPr>
          <w:bCs/>
          <w:sz w:val="16"/>
          <w:szCs w:val="16"/>
        </w:rPr>
        <w:t>без личной явки на прием в Администрацию.</w:t>
      </w:r>
    </w:p>
    <w:p w:rsidR="008154E2" w:rsidRPr="008154E2" w:rsidRDefault="008154E2" w:rsidP="008154E2">
      <w:pPr>
        <w:jc w:val="both"/>
        <w:rPr>
          <w:bCs/>
          <w:sz w:val="16"/>
          <w:szCs w:val="16"/>
        </w:rPr>
      </w:pPr>
      <w:r w:rsidRPr="008154E2">
        <w:rPr>
          <w:bCs/>
          <w:sz w:val="16"/>
          <w:szCs w:val="16"/>
        </w:rPr>
        <w:t>3.2.4. Для подачи заявления через ЕПГУ или через ПГУ ЛО заявитель должен выполнить следующие действия:</w:t>
      </w:r>
    </w:p>
    <w:p w:rsidR="008154E2" w:rsidRPr="008154E2" w:rsidRDefault="008154E2" w:rsidP="008154E2">
      <w:pPr>
        <w:jc w:val="both"/>
        <w:rPr>
          <w:bCs/>
          <w:sz w:val="16"/>
          <w:szCs w:val="16"/>
        </w:rPr>
      </w:pPr>
      <w:r w:rsidRPr="008154E2">
        <w:rPr>
          <w:bCs/>
          <w:sz w:val="16"/>
          <w:szCs w:val="16"/>
        </w:rPr>
        <w:t>пройти идентификацию и аутентификацию в ЕСИА;</w:t>
      </w:r>
    </w:p>
    <w:p w:rsidR="008154E2" w:rsidRPr="008154E2" w:rsidRDefault="008154E2" w:rsidP="008154E2">
      <w:pPr>
        <w:jc w:val="both"/>
        <w:rPr>
          <w:bCs/>
          <w:sz w:val="16"/>
          <w:szCs w:val="16"/>
        </w:rPr>
      </w:pPr>
      <w:r w:rsidRPr="008154E2">
        <w:rPr>
          <w:bCs/>
          <w:sz w:val="16"/>
          <w:szCs w:val="16"/>
        </w:rPr>
        <w:t>в личном кабинете на ЕПГУ или на ПГУ ЛО заполнить в электронной форме заявление на оказание муниципальной услуги;</w:t>
      </w:r>
    </w:p>
    <w:p w:rsidR="008154E2" w:rsidRPr="008154E2" w:rsidRDefault="008154E2" w:rsidP="008154E2">
      <w:pPr>
        <w:jc w:val="both"/>
        <w:rPr>
          <w:bCs/>
          <w:sz w:val="16"/>
          <w:szCs w:val="16"/>
        </w:rPr>
      </w:pPr>
      <w:r w:rsidRPr="008154E2">
        <w:rPr>
          <w:bCs/>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8154E2" w:rsidRPr="008154E2" w:rsidRDefault="008154E2" w:rsidP="008154E2">
      <w:pPr>
        <w:jc w:val="both"/>
        <w:rPr>
          <w:bCs/>
          <w:sz w:val="16"/>
          <w:szCs w:val="16"/>
        </w:rPr>
      </w:pPr>
      <w:r w:rsidRPr="008154E2">
        <w:rPr>
          <w:bCs/>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 (или) ЕПГУ.</w:t>
      </w:r>
    </w:p>
    <w:p w:rsidR="008154E2" w:rsidRPr="008154E2" w:rsidRDefault="008154E2" w:rsidP="008154E2">
      <w:pPr>
        <w:jc w:val="both"/>
        <w:rPr>
          <w:bCs/>
          <w:sz w:val="16"/>
          <w:szCs w:val="16"/>
        </w:rPr>
      </w:pPr>
      <w:r w:rsidRPr="008154E2">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8154E2" w:rsidRPr="008154E2" w:rsidRDefault="008154E2" w:rsidP="008154E2">
      <w:pPr>
        <w:jc w:val="both"/>
        <w:rPr>
          <w:bCs/>
          <w:sz w:val="16"/>
          <w:szCs w:val="16"/>
        </w:rPr>
      </w:pPr>
      <w:r w:rsidRPr="008154E2">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8154E2" w:rsidRPr="008154E2" w:rsidRDefault="008154E2" w:rsidP="008154E2">
      <w:pPr>
        <w:jc w:val="both"/>
        <w:rPr>
          <w:bCs/>
          <w:sz w:val="16"/>
          <w:szCs w:val="16"/>
        </w:rPr>
      </w:pPr>
      <w:r w:rsidRPr="008154E2">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8154E2" w:rsidRPr="008154E2" w:rsidRDefault="008154E2" w:rsidP="008154E2">
      <w:pPr>
        <w:jc w:val="both"/>
        <w:rPr>
          <w:bCs/>
          <w:sz w:val="16"/>
          <w:szCs w:val="16"/>
        </w:rPr>
      </w:pPr>
      <w:r w:rsidRPr="008154E2">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8154E2" w:rsidRPr="008154E2" w:rsidRDefault="008154E2" w:rsidP="008154E2">
      <w:pPr>
        <w:jc w:val="both"/>
        <w:rPr>
          <w:bCs/>
          <w:sz w:val="16"/>
          <w:szCs w:val="16"/>
        </w:rPr>
      </w:pPr>
      <w:r w:rsidRPr="008154E2">
        <w:rPr>
          <w:bCs/>
          <w:sz w:val="16"/>
          <w:szCs w:val="16"/>
        </w:rPr>
        <w:t xml:space="preserve">3.2.7. В случае поступления всех документов, указанных в </w:t>
      </w:r>
      <w:hyperlink w:anchor="P99" w:history="1">
        <w:r w:rsidRPr="008154E2">
          <w:rPr>
            <w:rStyle w:val="a3"/>
            <w:bCs/>
            <w:sz w:val="16"/>
            <w:szCs w:val="16"/>
          </w:rPr>
          <w:t>пункте 2.6</w:t>
        </w:r>
      </w:hyperlink>
      <w:r w:rsidRPr="008154E2">
        <w:rPr>
          <w:bCs/>
          <w:sz w:val="16"/>
          <w:szCs w:val="16"/>
        </w:rPr>
        <w:t xml:space="preserve">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8154E2" w:rsidRPr="008154E2" w:rsidRDefault="008154E2" w:rsidP="008154E2">
      <w:pPr>
        <w:jc w:val="both"/>
        <w:rPr>
          <w:bCs/>
          <w:sz w:val="16"/>
          <w:szCs w:val="16"/>
        </w:rPr>
      </w:pPr>
      <w:r w:rsidRPr="008154E2">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8154E2" w:rsidRPr="008154E2" w:rsidRDefault="008154E2" w:rsidP="008154E2">
      <w:pPr>
        <w:jc w:val="both"/>
        <w:rPr>
          <w:bCs/>
          <w:sz w:val="16"/>
          <w:szCs w:val="16"/>
        </w:rPr>
      </w:pPr>
      <w:r w:rsidRPr="008154E2">
        <w:rPr>
          <w:bCs/>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8154E2" w:rsidRPr="008154E2" w:rsidRDefault="008154E2" w:rsidP="008154E2">
      <w:pPr>
        <w:jc w:val="both"/>
        <w:rPr>
          <w:bCs/>
          <w:sz w:val="16"/>
          <w:szCs w:val="16"/>
        </w:rPr>
      </w:pPr>
      <w:r w:rsidRPr="008154E2">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8154E2" w:rsidRPr="008154E2" w:rsidRDefault="008154E2" w:rsidP="008154E2">
      <w:pPr>
        <w:jc w:val="both"/>
        <w:rPr>
          <w:bCs/>
          <w:sz w:val="16"/>
          <w:szCs w:val="16"/>
        </w:rPr>
      </w:pPr>
      <w:r w:rsidRPr="008154E2">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ОМСУ/МФЦ непосредственно, направить почтовым отправлением, посредством ЕПГУ/ПГУ ЛО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 (или) ошибок с изложением сути допущенных опечаток и(или) ошибок и приложением копии документа, содержащего опечатки и (или) ошибки.</w:t>
      </w:r>
    </w:p>
    <w:p w:rsidR="008154E2" w:rsidRPr="008154E2" w:rsidRDefault="008154E2" w:rsidP="008154E2">
      <w:pPr>
        <w:jc w:val="both"/>
        <w:rPr>
          <w:bCs/>
          <w:sz w:val="16"/>
          <w:szCs w:val="16"/>
        </w:rPr>
      </w:pPr>
      <w:r w:rsidRPr="008154E2">
        <w:rPr>
          <w:bCs/>
          <w:sz w:val="16"/>
          <w:szCs w:val="16"/>
        </w:rPr>
        <w:t>3.3.2. В течение 10 рабочих дней со дня регистрации заявления об исправлении опечаток и (или) ошибок в выданных в результате предоставления муниципальной услуги документах ответственный специалист ОМСУ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ОМСУ направляет способом, указанным в заявлении о необходимости исправления допущенных опечаток и (или) ошибок.</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4. Формы контроля за исполнением административного регламента</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lastRenderedPageBreak/>
        <w:t>4.1.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8154E2" w:rsidRPr="008154E2" w:rsidRDefault="008154E2" w:rsidP="008154E2">
      <w:pPr>
        <w:jc w:val="both"/>
        <w:rPr>
          <w:bCs/>
          <w:sz w:val="16"/>
          <w:szCs w:val="16"/>
        </w:rPr>
      </w:pPr>
      <w:r w:rsidRPr="008154E2">
        <w:rPr>
          <w:bCs/>
          <w:sz w:val="16"/>
          <w:szCs w:val="16"/>
        </w:rPr>
        <w:t>Текущий контроль осуществляется ответственными специалистами ОМСУ по каждой процедуре в соответствии с установленными настоящим административным регламентом содержанием действий и сроками их осуществления, а также путем проведения руководителем (заместителем руководителя, начальником отдела) ОМСУ проверок исполнения положений настоящего административного регламента, иных нормативных правовых актов.</w:t>
      </w:r>
    </w:p>
    <w:p w:rsidR="008154E2" w:rsidRPr="008154E2" w:rsidRDefault="008154E2" w:rsidP="008154E2">
      <w:pPr>
        <w:jc w:val="both"/>
        <w:rPr>
          <w:bCs/>
          <w:sz w:val="16"/>
          <w:szCs w:val="16"/>
        </w:rPr>
      </w:pPr>
      <w:r w:rsidRPr="008154E2">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8154E2" w:rsidRPr="008154E2" w:rsidRDefault="008154E2" w:rsidP="008154E2">
      <w:pPr>
        <w:jc w:val="both"/>
        <w:rPr>
          <w:bCs/>
          <w:sz w:val="16"/>
          <w:szCs w:val="16"/>
        </w:rPr>
      </w:pPr>
      <w:r w:rsidRPr="008154E2">
        <w:rPr>
          <w:bCs/>
          <w:sz w:val="16"/>
          <w:szCs w:val="16"/>
        </w:rPr>
        <w:t xml:space="preserve">В целях осуществления контроля за полнотой и качеством предоставления муниципальной услуги проводятся плановые и внеплановые проверки. </w:t>
      </w:r>
    </w:p>
    <w:p w:rsidR="008154E2" w:rsidRPr="008154E2" w:rsidRDefault="008154E2" w:rsidP="008154E2">
      <w:pPr>
        <w:jc w:val="both"/>
        <w:rPr>
          <w:bCs/>
          <w:sz w:val="16"/>
          <w:szCs w:val="16"/>
        </w:rPr>
      </w:pPr>
      <w:r w:rsidRPr="008154E2">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ОМСУ.</w:t>
      </w:r>
    </w:p>
    <w:p w:rsidR="008154E2" w:rsidRPr="008154E2" w:rsidRDefault="008154E2" w:rsidP="008154E2">
      <w:pPr>
        <w:jc w:val="both"/>
        <w:rPr>
          <w:bCs/>
          <w:sz w:val="16"/>
          <w:szCs w:val="16"/>
        </w:rPr>
      </w:pPr>
      <w:r w:rsidRPr="008154E2">
        <w:rPr>
          <w:bCs/>
          <w:sz w:val="16"/>
          <w:szCs w:val="16"/>
        </w:rPr>
        <w:t xml:space="preserve">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 </w:t>
      </w:r>
    </w:p>
    <w:p w:rsidR="008154E2" w:rsidRPr="008154E2" w:rsidRDefault="008154E2" w:rsidP="008154E2">
      <w:pPr>
        <w:jc w:val="both"/>
        <w:rPr>
          <w:bCs/>
          <w:sz w:val="16"/>
          <w:szCs w:val="16"/>
        </w:rPr>
      </w:pPr>
      <w:r w:rsidRPr="008154E2">
        <w:rPr>
          <w:bCs/>
          <w:sz w:val="16"/>
          <w:szCs w:val="16"/>
        </w:rPr>
        <w:t xml:space="preserve">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ОМСУ. </w:t>
      </w:r>
    </w:p>
    <w:p w:rsidR="008154E2" w:rsidRPr="008154E2" w:rsidRDefault="008154E2" w:rsidP="008154E2">
      <w:pPr>
        <w:jc w:val="both"/>
        <w:rPr>
          <w:bCs/>
          <w:sz w:val="16"/>
          <w:szCs w:val="16"/>
        </w:rPr>
      </w:pPr>
      <w:r w:rsidRPr="008154E2">
        <w:rPr>
          <w:bCs/>
          <w:sz w:val="16"/>
          <w:szCs w:val="16"/>
        </w:rPr>
        <w:t>О проведении проверки издается правовой акт ОМСУ о проведении проверки исполнения административного регламента по предоставлению муниципальной услуги.</w:t>
      </w:r>
    </w:p>
    <w:p w:rsidR="008154E2" w:rsidRPr="008154E2" w:rsidRDefault="008154E2" w:rsidP="008154E2">
      <w:pPr>
        <w:jc w:val="both"/>
        <w:rPr>
          <w:bCs/>
          <w:sz w:val="16"/>
          <w:szCs w:val="16"/>
        </w:rPr>
      </w:pPr>
      <w:r w:rsidRPr="008154E2">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8154E2" w:rsidRPr="008154E2" w:rsidRDefault="008154E2" w:rsidP="008154E2">
      <w:pPr>
        <w:jc w:val="both"/>
        <w:rPr>
          <w:bCs/>
          <w:sz w:val="16"/>
          <w:szCs w:val="16"/>
        </w:rPr>
      </w:pPr>
      <w:r w:rsidRPr="008154E2">
        <w:rPr>
          <w:bCs/>
          <w:sz w:val="16"/>
          <w:szCs w:val="16"/>
        </w:rPr>
        <w:t>По результатам рассмотрения обращений дается письменный ответ.</w:t>
      </w:r>
    </w:p>
    <w:p w:rsidR="008154E2" w:rsidRPr="008154E2" w:rsidRDefault="008154E2" w:rsidP="008154E2">
      <w:pPr>
        <w:jc w:val="both"/>
        <w:rPr>
          <w:bCs/>
          <w:sz w:val="16"/>
          <w:szCs w:val="16"/>
        </w:rPr>
      </w:pPr>
      <w:r w:rsidRPr="008154E2">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8154E2" w:rsidRPr="008154E2" w:rsidRDefault="008154E2" w:rsidP="008154E2">
      <w:pPr>
        <w:jc w:val="both"/>
        <w:rPr>
          <w:bCs/>
          <w:sz w:val="16"/>
          <w:szCs w:val="16"/>
        </w:rPr>
      </w:pPr>
      <w:r w:rsidRPr="008154E2">
        <w:rPr>
          <w:bCs/>
          <w:sz w:val="16"/>
          <w:szCs w:val="16"/>
        </w:rPr>
        <w:t>Должностные лица, уполномоченные на выполнение административных действий, предусмотренных настоящим Административным регламентом, несут персональную ответственность за соблюдением требований, действующих нормативных правовых актов, в том числе за соблюдением сроков выполнения административных действий, полноту их совершения, соблюдение принципов поведения с заявителями, сохранность документов.</w:t>
      </w:r>
    </w:p>
    <w:p w:rsidR="008154E2" w:rsidRPr="008154E2" w:rsidRDefault="008154E2" w:rsidP="008154E2">
      <w:pPr>
        <w:jc w:val="both"/>
        <w:rPr>
          <w:bCs/>
          <w:sz w:val="16"/>
          <w:szCs w:val="16"/>
        </w:rPr>
      </w:pPr>
      <w:r w:rsidRPr="008154E2">
        <w:rPr>
          <w:bCs/>
          <w:sz w:val="16"/>
          <w:szCs w:val="16"/>
        </w:rPr>
        <w:t>Руководитель ОМСУ несет персональную ответственность за обеспечение предоставления муниципальной услуги.</w:t>
      </w:r>
    </w:p>
    <w:p w:rsidR="008154E2" w:rsidRPr="008154E2" w:rsidRDefault="008154E2" w:rsidP="008154E2">
      <w:pPr>
        <w:jc w:val="both"/>
        <w:rPr>
          <w:bCs/>
          <w:sz w:val="16"/>
          <w:szCs w:val="16"/>
        </w:rPr>
      </w:pPr>
      <w:r w:rsidRPr="008154E2">
        <w:rPr>
          <w:bCs/>
          <w:sz w:val="16"/>
          <w:szCs w:val="16"/>
        </w:rPr>
        <w:t>Работники ОМСУ при предоставлении муниципальной услуги несут персональную ответственность:</w:t>
      </w:r>
    </w:p>
    <w:p w:rsidR="008154E2" w:rsidRPr="008154E2" w:rsidRDefault="008154E2" w:rsidP="008154E2">
      <w:pPr>
        <w:numPr>
          <w:ilvl w:val="0"/>
          <w:numId w:val="46"/>
        </w:numPr>
        <w:ind w:left="284" w:hanging="11"/>
        <w:jc w:val="both"/>
        <w:rPr>
          <w:bCs/>
          <w:sz w:val="16"/>
          <w:szCs w:val="16"/>
        </w:rPr>
      </w:pPr>
      <w:r w:rsidRPr="008154E2">
        <w:rPr>
          <w:bCs/>
          <w:sz w:val="16"/>
          <w:szCs w:val="16"/>
        </w:rPr>
        <w:t>за неисполнение или ненадлежащее исполнение административных процедур при предоставлении муниципальной услуги;</w:t>
      </w:r>
    </w:p>
    <w:p w:rsidR="008154E2" w:rsidRPr="008154E2" w:rsidRDefault="008154E2" w:rsidP="008154E2">
      <w:pPr>
        <w:numPr>
          <w:ilvl w:val="0"/>
          <w:numId w:val="46"/>
        </w:numPr>
        <w:ind w:left="284" w:hanging="11"/>
        <w:jc w:val="both"/>
        <w:rPr>
          <w:bCs/>
          <w:sz w:val="16"/>
          <w:szCs w:val="16"/>
        </w:rPr>
      </w:pPr>
      <w:r w:rsidRPr="008154E2">
        <w:rPr>
          <w:bCs/>
          <w:sz w:val="16"/>
          <w:szCs w:val="16"/>
        </w:rPr>
        <w:t>за действия (бездействие), влекущие нарушение прав и законных интересов физических или юридических лиц, индивидуальных предпринимателей.</w:t>
      </w:r>
    </w:p>
    <w:p w:rsidR="008154E2" w:rsidRPr="008154E2" w:rsidRDefault="008154E2" w:rsidP="008154E2">
      <w:pPr>
        <w:jc w:val="both"/>
        <w:rPr>
          <w:bCs/>
          <w:sz w:val="16"/>
          <w:szCs w:val="16"/>
        </w:rPr>
      </w:pPr>
      <w:r w:rsidRPr="008154E2">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 xml:space="preserve">5. Досудебный (внесудебный) порядок обжалования решений и действий (бездействия) органа, предоставляющего муниципальную услугу, </w:t>
      </w:r>
    </w:p>
    <w:p w:rsidR="008154E2" w:rsidRPr="008154E2" w:rsidRDefault="008154E2" w:rsidP="008154E2">
      <w:pPr>
        <w:jc w:val="both"/>
        <w:rPr>
          <w:bCs/>
          <w:sz w:val="16"/>
          <w:szCs w:val="16"/>
        </w:rPr>
      </w:pPr>
      <w:r w:rsidRPr="008154E2">
        <w:rPr>
          <w:bCs/>
          <w:sz w:val="16"/>
          <w:szCs w:val="16"/>
        </w:rPr>
        <w:t>а также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8154E2" w:rsidRPr="008154E2" w:rsidRDefault="008154E2" w:rsidP="008154E2">
      <w:pPr>
        <w:jc w:val="both"/>
        <w:rPr>
          <w:bCs/>
          <w:sz w:val="16"/>
          <w:szCs w:val="16"/>
        </w:rPr>
      </w:pPr>
      <w:r w:rsidRPr="008154E2">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8154E2" w:rsidRPr="008154E2" w:rsidRDefault="008154E2" w:rsidP="008154E2">
      <w:pPr>
        <w:jc w:val="both"/>
        <w:rPr>
          <w:bCs/>
          <w:sz w:val="16"/>
          <w:szCs w:val="16"/>
        </w:rPr>
      </w:pPr>
      <w:r w:rsidRPr="008154E2">
        <w:rPr>
          <w:bCs/>
          <w:sz w:val="16"/>
          <w:szCs w:val="16"/>
        </w:rPr>
        <w:lastRenderedPageBreak/>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8154E2" w:rsidRPr="008154E2" w:rsidRDefault="008154E2" w:rsidP="008154E2">
      <w:pPr>
        <w:jc w:val="both"/>
        <w:rPr>
          <w:bCs/>
          <w:sz w:val="16"/>
          <w:szCs w:val="16"/>
        </w:rPr>
      </w:pPr>
      <w:r w:rsidRPr="008154E2">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8154E2" w:rsidRPr="008154E2" w:rsidRDefault="008154E2" w:rsidP="008154E2">
      <w:pPr>
        <w:jc w:val="both"/>
        <w:rPr>
          <w:bCs/>
          <w:sz w:val="16"/>
          <w:szCs w:val="16"/>
        </w:rPr>
      </w:pPr>
      <w:r w:rsidRPr="008154E2">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w:t>
      </w:r>
      <w:r w:rsidRPr="008154E2" w:rsidDel="009F0626">
        <w:rPr>
          <w:bCs/>
          <w:sz w:val="16"/>
          <w:szCs w:val="16"/>
        </w:rPr>
        <w:t xml:space="preserve"> </w:t>
      </w:r>
      <w:r w:rsidRPr="008154E2">
        <w:rPr>
          <w:bCs/>
          <w:sz w:val="16"/>
          <w:szCs w:val="16"/>
        </w:rPr>
        <w:t>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8154E2" w:rsidRPr="008154E2" w:rsidRDefault="008154E2" w:rsidP="008154E2">
      <w:pPr>
        <w:jc w:val="both"/>
        <w:rPr>
          <w:bCs/>
          <w:sz w:val="16"/>
          <w:szCs w:val="16"/>
        </w:rPr>
      </w:pPr>
      <w:r w:rsidRPr="008154E2">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у заявителя;</w:t>
      </w:r>
    </w:p>
    <w:p w:rsidR="008154E2" w:rsidRPr="008154E2" w:rsidRDefault="008154E2" w:rsidP="008154E2">
      <w:pPr>
        <w:jc w:val="both"/>
        <w:rPr>
          <w:bCs/>
          <w:sz w:val="16"/>
          <w:szCs w:val="16"/>
        </w:rPr>
      </w:pPr>
      <w:r w:rsidRPr="008154E2">
        <w:rPr>
          <w:bCs/>
          <w:sz w:val="16"/>
          <w:szCs w:val="16"/>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w:t>
      </w:r>
    </w:p>
    <w:p w:rsidR="008154E2" w:rsidRPr="008154E2" w:rsidRDefault="008154E2" w:rsidP="008154E2">
      <w:pPr>
        <w:jc w:val="both"/>
        <w:rPr>
          <w:bCs/>
          <w:sz w:val="16"/>
          <w:szCs w:val="16"/>
        </w:rPr>
      </w:pPr>
      <w:r w:rsidRPr="008154E2">
        <w:rPr>
          <w:bCs/>
          <w:sz w:val="16"/>
          <w:szCs w:val="16"/>
        </w:rPr>
        <w:t>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8154E2" w:rsidRPr="008154E2" w:rsidRDefault="008154E2" w:rsidP="008154E2">
      <w:pPr>
        <w:jc w:val="both"/>
        <w:rPr>
          <w:bCs/>
          <w:sz w:val="16"/>
          <w:szCs w:val="16"/>
        </w:rPr>
      </w:pPr>
      <w:r w:rsidRPr="008154E2">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8154E2" w:rsidRPr="008154E2" w:rsidRDefault="008154E2" w:rsidP="008154E2">
      <w:pPr>
        <w:jc w:val="both"/>
        <w:rPr>
          <w:bCs/>
          <w:sz w:val="16"/>
          <w:szCs w:val="16"/>
        </w:rPr>
      </w:pPr>
      <w:r w:rsidRPr="008154E2">
        <w:rPr>
          <w:bCs/>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8154E2" w:rsidRPr="008154E2" w:rsidRDefault="008154E2" w:rsidP="008154E2">
      <w:pPr>
        <w:jc w:val="both"/>
        <w:rPr>
          <w:bCs/>
          <w:sz w:val="16"/>
          <w:szCs w:val="16"/>
        </w:rPr>
      </w:pPr>
      <w:r w:rsidRPr="008154E2">
        <w:rPr>
          <w:bCs/>
          <w:sz w:val="16"/>
          <w:szCs w:val="16"/>
        </w:rPr>
        <w:t>8) нарушение срока или порядка выдачи документов по результатам предоставления муниципальной услуги;</w:t>
      </w:r>
    </w:p>
    <w:p w:rsidR="008154E2" w:rsidRPr="008154E2" w:rsidRDefault="008154E2" w:rsidP="008154E2">
      <w:pPr>
        <w:jc w:val="both"/>
        <w:rPr>
          <w:bCs/>
          <w:sz w:val="16"/>
          <w:szCs w:val="16"/>
        </w:rPr>
      </w:pPr>
      <w:r w:rsidRPr="008154E2">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8154E2" w:rsidRPr="008154E2" w:rsidRDefault="008154E2" w:rsidP="008154E2">
      <w:pPr>
        <w:jc w:val="both"/>
        <w:rPr>
          <w:bCs/>
          <w:sz w:val="16"/>
          <w:szCs w:val="16"/>
        </w:rPr>
      </w:pPr>
      <w:r w:rsidRPr="008154E2">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8154E2" w:rsidRPr="008154E2" w:rsidRDefault="008154E2" w:rsidP="008154E2">
      <w:pPr>
        <w:jc w:val="both"/>
        <w:rPr>
          <w:bCs/>
          <w:sz w:val="16"/>
          <w:szCs w:val="16"/>
        </w:rPr>
      </w:pPr>
      <w:r w:rsidRPr="008154E2">
        <w:rPr>
          <w:bCs/>
          <w:sz w:val="16"/>
          <w:szCs w:val="16"/>
        </w:rPr>
        <w:t xml:space="preserve">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w:t>
      </w:r>
      <w:r w:rsidRPr="008154E2">
        <w:rPr>
          <w:bCs/>
          <w:sz w:val="16"/>
          <w:szCs w:val="16"/>
        </w:rPr>
        <w:lastRenderedPageBreak/>
        <w:t xml:space="preserve">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этого многофункционального центра. Жалобы на решения и действия (бездействие) ГБУ ЛО «МФЦ» подаются учредителю ГБУ ЛО «МФЦ». </w:t>
      </w:r>
    </w:p>
    <w:p w:rsidR="008154E2" w:rsidRPr="008154E2" w:rsidRDefault="008154E2" w:rsidP="008154E2">
      <w:pPr>
        <w:jc w:val="both"/>
        <w:rPr>
          <w:bCs/>
          <w:sz w:val="16"/>
          <w:szCs w:val="16"/>
        </w:rPr>
      </w:pPr>
      <w:r w:rsidRPr="008154E2">
        <w:rPr>
          <w:bCs/>
          <w:sz w:val="16"/>
          <w:szCs w:val="16"/>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w:t>
      </w:r>
    </w:p>
    <w:p w:rsidR="008154E2" w:rsidRPr="008154E2" w:rsidRDefault="008154E2" w:rsidP="008154E2">
      <w:pPr>
        <w:jc w:val="both"/>
        <w:rPr>
          <w:bCs/>
          <w:sz w:val="16"/>
          <w:szCs w:val="16"/>
        </w:rPr>
      </w:pPr>
      <w:r w:rsidRPr="008154E2">
        <w:rPr>
          <w:bCs/>
          <w:sz w:val="16"/>
          <w:szCs w:val="16"/>
        </w:rPr>
        <w:t xml:space="preserve">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 </w:t>
      </w:r>
    </w:p>
    <w:p w:rsidR="008154E2" w:rsidRPr="008154E2" w:rsidRDefault="008154E2" w:rsidP="008154E2">
      <w:pPr>
        <w:jc w:val="both"/>
        <w:rPr>
          <w:bCs/>
          <w:sz w:val="16"/>
          <w:szCs w:val="16"/>
        </w:rPr>
      </w:pPr>
      <w:r w:rsidRPr="008154E2">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74" w:history="1">
        <w:r w:rsidRPr="008154E2">
          <w:rPr>
            <w:rStyle w:val="a3"/>
            <w:bCs/>
            <w:sz w:val="16"/>
            <w:szCs w:val="16"/>
          </w:rPr>
          <w:t>части 5 статьи 11.2</w:t>
        </w:r>
      </w:hyperlink>
      <w:r w:rsidRPr="008154E2">
        <w:rPr>
          <w:bCs/>
          <w:sz w:val="16"/>
          <w:szCs w:val="16"/>
        </w:rPr>
        <w:t xml:space="preserve"> Федерального закона № 210-ФЗ.</w:t>
      </w:r>
    </w:p>
    <w:p w:rsidR="008154E2" w:rsidRPr="008154E2" w:rsidRDefault="008154E2" w:rsidP="008154E2">
      <w:pPr>
        <w:jc w:val="both"/>
        <w:rPr>
          <w:bCs/>
          <w:sz w:val="16"/>
          <w:szCs w:val="16"/>
        </w:rPr>
      </w:pPr>
      <w:r w:rsidRPr="008154E2">
        <w:rPr>
          <w:bCs/>
          <w:sz w:val="16"/>
          <w:szCs w:val="16"/>
        </w:rPr>
        <w:t>В письменной жалобе в обязательном порядке указываются:</w:t>
      </w:r>
    </w:p>
    <w:p w:rsidR="008154E2" w:rsidRPr="008154E2" w:rsidRDefault="008154E2" w:rsidP="008154E2">
      <w:pPr>
        <w:jc w:val="both"/>
        <w:rPr>
          <w:bCs/>
          <w:sz w:val="16"/>
          <w:szCs w:val="16"/>
        </w:rPr>
      </w:pPr>
      <w:r w:rsidRPr="008154E2">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8154E2" w:rsidRPr="008154E2" w:rsidRDefault="008154E2" w:rsidP="008154E2">
      <w:pPr>
        <w:jc w:val="both"/>
        <w:rPr>
          <w:bCs/>
          <w:sz w:val="16"/>
          <w:szCs w:val="16"/>
        </w:rPr>
      </w:pPr>
      <w:r w:rsidRPr="008154E2">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8154E2" w:rsidRPr="008154E2" w:rsidRDefault="008154E2" w:rsidP="008154E2">
      <w:pPr>
        <w:jc w:val="both"/>
        <w:rPr>
          <w:bCs/>
          <w:sz w:val="16"/>
          <w:szCs w:val="16"/>
        </w:rPr>
      </w:pPr>
      <w:r w:rsidRPr="008154E2">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w:t>
      </w:r>
    </w:p>
    <w:p w:rsidR="008154E2" w:rsidRPr="008154E2" w:rsidRDefault="008154E2" w:rsidP="008154E2">
      <w:pPr>
        <w:jc w:val="both"/>
        <w:rPr>
          <w:bCs/>
          <w:sz w:val="16"/>
          <w:szCs w:val="16"/>
        </w:rPr>
      </w:pPr>
      <w:r w:rsidRPr="008154E2">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8154E2" w:rsidRPr="008154E2" w:rsidRDefault="008154E2" w:rsidP="008154E2">
      <w:pPr>
        <w:jc w:val="both"/>
        <w:rPr>
          <w:bCs/>
          <w:sz w:val="16"/>
          <w:szCs w:val="16"/>
        </w:rPr>
      </w:pPr>
      <w:r w:rsidRPr="008154E2">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75" w:history="1">
        <w:r w:rsidRPr="008154E2">
          <w:rPr>
            <w:rStyle w:val="a3"/>
            <w:bCs/>
            <w:sz w:val="16"/>
            <w:szCs w:val="16"/>
          </w:rPr>
          <w:t>статьей 11.1</w:t>
        </w:r>
      </w:hyperlink>
      <w:r w:rsidRPr="008154E2">
        <w:rPr>
          <w:bCs/>
          <w:sz w:val="16"/>
          <w:szCs w:val="16"/>
        </w:rPr>
        <w:t xml:space="preserve">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8154E2" w:rsidRPr="008154E2" w:rsidRDefault="008154E2" w:rsidP="008154E2">
      <w:pPr>
        <w:jc w:val="both"/>
        <w:rPr>
          <w:bCs/>
          <w:sz w:val="16"/>
          <w:szCs w:val="16"/>
        </w:rPr>
      </w:pPr>
      <w:r w:rsidRPr="008154E2">
        <w:rPr>
          <w:bCs/>
          <w:sz w:val="16"/>
          <w:szCs w:val="16"/>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8154E2" w:rsidRPr="008154E2" w:rsidRDefault="008154E2" w:rsidP="008154E2">
      <w:pPr>
        <w:jc w:val="both"/>
        <w:rPr>
          <w:bCs/>
          <w:sz w:val="16"/>
          <w:szCs w:val="16"/>
        </w:rPr>
      </w:pPr>
      <w:r w:rsidRPr="008154E2">
        <w:rPr>
          <w:bCs/>
          <w:sz w:val="16"/>
          <w:szCs w:val="16"/>
        </w:rPr>
        <w:t>5.7. По результатам рассмотрения жалобы принимается одно из следующих решений:</w:t>
      </w:r>
    </w:p>
    <w:p w:rsidR="008154E2" w:rsidRPr="008154E2" w:rsidRDefault="008154E2" w:rsidP="008154E2">
      <w:pPr>
        <w:jc w:val="both"/>
        <w:rPr>
          <w:bCs/>
          <w:sz w:val="16"/>
          <w:szCs w:val="16"/>
        </w:rPr>
      </w:pPr>
      <w:r w:rsidRPr="008154E2">
        <w:rPr>
          <w:bCs/>
          <w:sz w:val="16"/>
          <w:szCs w:val="16"/>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w:t>
      </w:r>
    </w:p>
    <w:p w:rsidR="008154E2" w:rsidRPr="008154E2" w:rsidRDefault="008154E2" w:rsidP="008154E2">
      <w:pPr>
        <w:jc w:val="both"/>
        <w:rPr>
          <w:bCs/>
          <w:sz w:val="16"/>
          <w:szCs w:val="16"/>
        </w:rPr>
      </w:pPr>
      <w:r w:rsidRPr="008154E2">
        <w:rPr>
          <w:bCs/>
          <w:sz w:val="16"/>
          <w:szCs w:val="16"/>
        </w:rPr>
        <w:t>2) в удовлетворении жалобы отказывается.</w:t>
      </w:r>
    </w:p>
    <w:p w:rsidR="008154E2" w:rsidRPr="008154E2" w:rsidRDefault="008154E2" w:rsidP="008154E2">
      <w:pPr>
        <w:jc w:val="both"/>
        <w:rPr>
          <w:bCs/>
          <w:sz w:val="16"/>
          <w:szCs w:val="16"/>
        </w:rPr>
      </w:pPr>
      <w:r w:rsidRPr="008154E2">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8154E2" w:rsidRPr="008154E2" w:rsidRDefault="008154E2" w:rsidP="008154E2">
      <w:pPr>
        <w:jc w:val="both"/>
        <w:rPr>
          <w:bCs/>
          <w:sz w:val="16"/>
          <w:szCs w:val="16"/>
        </w:rPr>
      </w:pPr>
      <w:r w:rsidRPr="008154E2">
        <w:rPr>
          <w:bCs/>
          <w:sz w:val="16"/>
          <w:szCs w:val="16"/>
        </w:rPr>
        <w:t xml:space="preserve">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w:t>
      </w:r>
    </w:p>
    <w:p w:rsidR="008154E2" w:rsidRPr="008154E2" w:rsidRDefault="008154E2" w:rsidP="008154E2">
      <w:pPr>
        <w:jc w:val="both"/>
        <w:rPr>
          <w:bCs/>
          <w:sz w:val="16"/>
          <w:szCs w:val="16"/>
        </w:rPr>
      </w:pPr>
      <w:r w:rsidRPr="008154E2">
        <w:rPr>
          <w:bCs/>
          <w:sz w:val="16"/>
          <w:szCs w:val="16"/>
        </w:rPr>
        <w:t>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8154E2" w:rsidRPr="008154E2" w:rsidRDefault="008154E2" w:rsidP="008154E2">
      <w:pPr>
        <w:jc w:val="both"/>
        <w:rPr>
          <w:bCs/>
          <w:sz w:val="16"/>
          <w:szCs w:val="16"/>
        </w:rPr>
      </w:pPr>
      <w:r w:rsidRPr="008154E2">
        <w:rPr>
          <w:bCs/>
          <w:sz w:val="16"/>
          <w:szCs w:val="16"/>
        </w:rPr>
        <w:lastRenderedPageBreak/>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8154E2" w:rsidRPr="008154E2" w:rsidRDefault="008154E2" w:rsidP="008154E2">
      <w:pPr>
        <w:jc w:val="both"/>
        <w:rPr>
          <w:bCs/>
          <w:sz w:val="16"/>
          <w:szCs w:val="16"/>
        </w:rPr>
      </w:pPr>
      <w:r w:rsidRPr="008154E2">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6. Особенности выполнения административных процедур</w:t>
      </w:r>
    </w:p>
    <w:p w:rsidR="008154E2" w:rsidRPr="008154E2" w:rsidRDefault="008154E2" w:rsidP="008154E2">
      <w:pPr>
        <w:jc w:val="both"/>
        <w:rPr>
          <w:bCs/>
          <w:sz w:val="16"/>
          <w:szCs w:val="16"/>
        </w:rPr>
      </w:pPr>
      <w:r w:rsidRPr="008154E2">
        <w:rPr>
          <w:bCs/>
          <w:sz w:val="16"/>
          <w:szCs w:val="16"/>
        </w:rPr>
        <w:t>в многофункциональных центрах</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ОМСУ.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8154E2" w:rsidRPr="008154E2" w:rsidRDefault="008154E2" w:rsidP="008154E2">
      <w:pPr>
        <w:jc w:val="both"/>
        <w:rPr>
          <w:bCs/>
          <w:sz w:val="16"/>
          <w:szCs w:val="16"/>
        </w:rPr>
      </w:pPr>
      <w:r w:rsidRPr="008154E2">
        <w:rPr>
          <w:bCs/>
          <w:sz w:val="16"/>
          <w:szCs w:val="16"/>
        </w:rPr>
        <w:t>6.2. В случае подачи документов в ОМСУ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8154E2" w:rsidRPr="008154E2" w:rsidRDefault="008154E2" w:rsidP="008154E2">
      <w:pPr>
        <w:jc w:val="both"/>
        <w:rPr>
          <w:bCs/>
          <w:sz w:val="16"/>
          <w:szCs w:val="16"/>
        </w:rPr>
      </w:pPr>
      <w:r w:rsidRPr="008154E2">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8154E2" w:rsidRPr="008154E2" w:rsidRDefault="008154E2" w:rsidP="008154E2">
      <w:pPr>
        <w:jc w:val="both"/>
        <w:rPr>
          <w:bCs/>
          <w:sz w:val="16"/>
          <w:szCs w:val="16"/>
        </w:rPr>
      </w:pPr>
      <w:r w:rsidRPr="008154E2">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8154E2" w:rsidRPr="008154E2" w:rsidRDefault="008154E2" w:rsidP="008154E2">
      <w:pPr>
        <w:jc w:val="both"/>
        <w:rPr>
          <w:bCs/>
          <w:sz w:val="16"/>
          <w:szCs w:val="16"/>
        </w:rPr>
      </w:pPr>
      <w:r w:rsidRPr="008154E2">
        <w:rPr>
          <w:bCs/>
          <w:sz w:val="16"/>
          <w:szCs w:val="16"/>
        </w:rPr>
        <w:t>б) определяет предмет обращения;</w:t>
      </w:r>
    </w:p>
    <w:p w:rsidR="008154E2" w:rsidRPr="008154E2" w:rsidRDefault="008154E2" w:rsidP="008154E2">
      <w:pPr>
        <w:jc w:val="both"/>
        <w:rPr>
          <w:bCs/>
          <w:sz w:val="16"/>
          <w:szCs w:val="16"/>
        </w:rPr>
      </w:pPr>
      <w:r w:rsidRPr="008154E2">
        <w:rPr>
          <w:bCs/>
          <w:sz w:val="16"/>
          <w:szCs w:val="16"/>
        </w:rPr>
        <w:t>в) проводит проверку правильности заполнения заявления;</w:t>
      </w:r>
    </w:p>
    <w:p w:rsidR="008154E2" w:rsidRPr="008154E2" w:rsidRDefault="008154E2" w:rsidP="008154E2">
      <w:pPr>
        <w:jc w:val="both"/>
        <w:rPr>
          <w:bCs/>
          <w:sz w:val="16"/>
          <w:szCs w:val="16"/>
        </w:rPr>
      </w:pPr>
      <w:r w:rsidRPr="008154E2">
        <w:rPr>
          <w:bCs/>
          <w:sz w:val="16"/>
          <w:szCs w:val="16"/>
        </w:rPr>
        <w:t>г) проводит проверку укомплектованности пакета документов;</w:t>
      </w:r>
    </w:p>
    <w:p w:rsidR="008154E2" w:rsidRPr="008154E2" w:rsidRDefault="008154E2" w:rsidP="008154E2">
      <w:pPr>
        <w:jc w:val="both"/>
        <w:rPr>
          <w:bCs/>
          <w:sz w:val="16"/>
          <w:szCs w:val="16"/>
        </w:rPr>
      </w:pPr>
      <w:r w:rsidRPr="008154E2">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8154E2" w:rsidRPr="008154E2" w:rsidRDefault="008154E2" w:rsidP="008154E2">
      <w:pPr>
        <w:jc w:val="both"/>
        <w:rPr>
          <w:bCs/>
          <w:sz w:val="16"/>
          <w:szCs w:val="16"/>
        </w:rPr>
      </w:pPr>
      <w:r w:rsidRPr="008154E2">
        <w:rPr>
          <w:bCs/>
          <w:sz w:val="16"/>
          <w:szCs w:val="16"/>
        </w:rPr>
        <w:t>е) заверяет каждый документ дела своей электронной подписью (далее - ЭП);</w:t>
      </w:r>
    </w:p>
    <w:p w:rsidR="008154E2" w:rsidRPr="008154E2" w:rsidRDefault="008154E2" w:rsidP="008154E2">
      <w:pPr>
        <w:jc w:val="both"/>
        <w:rPr>
          <w:bCs/>
          <w:sz w:val="16"/>
          <w:szCs w:val="16"/>
        </w:rPr>
      </w:pPr>
      <w:r w:rsidRPr="008154E2">
        <w:rPr>
          <w:bCs/>
          <w:sz w:val="16"/>
          <w:szCs w:val="16"/>
        </w:rPr>
        <w:t>ж) направляет копии документов и реестр документов в ОМСУ:</w:t>
      </w:r>
    </w:p>
    <w:p w:rsidR="008154E2" w:rsidRPr="008154E2" w:rsidRDefault="008154E2" w:rsidP="008154E2">
      <w:pPr>
        <w:jc w:val="both"/>
        <w:rPr>
          <w:bCs/>
          <w:sz w:val="16"/>
          <w:szCs w:val="16"/>
        </w:rPr>
      </w:pPr>
      <w:r w:rsidRPr="008154E2">
        <w:rPr>
          <w:bCs/>
          <w:sz w:val="16"/>
          <w:szCs w:val="16"/>
        </w:rPr>
        <w:t>- в электронной форме (в составе пакетов электронных дел) в день обращения заявителя в МФЦ;</w:t>
      </w:r>
    </w:p>
    <w:p w:rsidR="008154E2" w:rsidRPr="008154E2" w:rsidRDefault="008154E2" w:rsidP="008154E2">
      <w:pPr>
        <w:jc w:val="both"/>
        <w:rPr>
          <w:bCs/>
          <w:sz w:val="16"/>
          <w:szCs w:val="16"/>
        </w:rPr>
      </w:pPr>
      <w:r w:rsidRPr="008154E2">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8154E2" w:rsidRPr="008154E2" w:rsidRDefault="008154E2" w:rsidP="008154E2">
      <w:pPr>
        <w:jc w:val="both"/>
        <w:rPr>
          <w:bCs/>
          <w:sz w:val="16"/>
          <w:szCs w:val="16"/>
        </w:rPr>
      </w:pPr>
      <w:r w:rsidRPr="008154E2">
        <w:rPr>
          <w:bCs/>
          <w:sz w:val="16"/>
          <w:szCs w:val="16"/>
        </w:rPr>
        <w:t>По окончании приема документов специалист МФЦ выдает заявителю расписку в приеме документов.</w:t>
      </w:r>
    </w:p>
    <w:p w:rsidR="008154E2" w:rsidRPr="008154E2" w:rsidRDefault="008154E2" w:rsidP="008154E2">
      <w:pPr>
        <w:jc w:val="both"/>
        <w:rPr>
          <w:bCs/>
          <w:sz w:val="16"/>
          <w:szCs w:val="16"/>
        </w:rPr>
      </w:pPr>
      <w:r w:rsidRPr="008154E2">
        <w:rPr>
          <w:bCs/>
          <w:sz w:val="16"/>
          <w:szCs w:val="16"/>
        </w:rPr>
        <w:t>6.3. При указании заявителем места получения ответа (результата предоставления муниципальной услуги) посредством МФЦ должностное лицо ОМСУ,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8154E2" w:rsidRPr="008154E2" w:rsidRDefault="008154E2" w:rsidP="008154E2">
      <w:pPr>
        <w:jc w:val="both"/>
        <w:rPr>
          <w:bCs/>
          <w:sz w:val="16"/>
          <w:szCs w:val="16"/>
        </w:rPr>
      </w:pPr>
      <w:r w:rsidRPr="008154E2">
        <w:rPr>
          <w:bCs/>
          <w:sz w:val="16"/>
          <w:szCs w:val="16"/>
        </w:rPr>
        <w:t>- в электронной форме в течение 1 рабочего дня со дня принятия решения о предоставлении (отказе в предоставлении) муниципальной услуги заявителю;</w:t>
      </w:r>
    </w:p>
    <w:p w:rsidR="008154E2" w:rsidRPr="008154E2" w:rsidRDefault="008154E2" w:rsidP="008154E2">
      <w:pPr>
        <w:jc w:val="both"/>
        <w:rPr>
          <w:bCs/>
          <w:sz w:val="16"/>
          <w:szCs w:val="16"/>
        </w:rPr>
      </w:pPr>
      <w:r w:rsidRPr="008154E2">
        <w:rPr>
          <w:bCs/>
          <w:sz w:val="16"/>
          <w:szCs w:val="16"/>
        </w:rPr>
        <w:t xml:space="preserve">Специалист МФЦ заверяет результат предоставления услуги, полученный в автоматизированной информационной системе обеспечения деятельности многофункциональных центров (далее - АИС МФЦ), в соответствии с </w:t>
      </w:r>
      <w:hyperlink r:id="rId76" w:history="1">
        <w:r w:rsidRPr="008154E2">
          <w:rPr>
            <w:rStyle w:val="a3"/>
            <w:bCs/>
            <w:sz w:val="16"/>
            <w:szCs w:val="16"/>
          </w:rPr>
          <w:t>требованиями</w:t>
        </w:r>
      </w:hyperlink>
      <w:r w:rsidRPr="008154E2">
        <w:rPr>
          <w:bCs/>
          <w:sz w:val="16"/>
          <w:szCs w:val="16"/>
        </w:rPr>
        <w:t xml:space="preserve"> к составлению и выдаче заявителям документов на бумажном носителе, подтверждающих </w:t>
      </w:r>
    </w:p>
    <w:p w:rsidR="008154E2" w:rsidRPr="008154E2" w:rsidRDefault="008154E2" w:rsidP="008154E2">
      <w:pPr>
        <w:jc w:val="both"/>
        <w:rPr>
          <w:bCs/>
          <w:sz w:val="16"/>
          <w:szCs w:val="16"/>
        </w:rPr>
      </w:pPr>
      <w:r w:rsidRPr="008154E2">
        <w:rPr>
          <w:bCs/>
          <w:sz w:val="16"/>
          <w:szCs w:val="16"/>
        </w:rPr>
        <w:t xml:space="preserve">содержание электронных документов, направленных в многофункциональный центр предоставления государственных и муниципальных услуг по результатам предоставления муниципальных услуг, органами, предоставляющими муниципальные услуги, и к выдаче заявителям на основании информации из информационных систем органов, предоставляющих муниципальные услуги, в том числе с использованием информационно-технологической и коммуникационной инфраструктуры, документов, включая составление на бумажном носителе и заверение выписок из указанных информационных систем, утвержденными постановлением Правительства РФ от 18.03.2015 № 250; </w:t>
      </w:r>
    </w:p>
    <w:p w:rsidR="008154E2" w:rsidRPr="008154E2" w:rsidRDefault="008154E2" w:rsidP="008154E2">
      <w:pPr>
        <w:jc w:val="both"/>
        <w:rPr>
          <w:bCs/>
          <w:sz w:val="16"/>
          <w:szCs w:val="16"/>
        </w:rPr>
      </w:pPr>
      <w:r w:rsidRPr="008154E2">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w:t>
      </w:r>
    </w:p>
    <w:p w:rsidR="008154E2" w:rsidRPr="008154E2" w:rsidRDefault="008154E2" w:rsidP="008154E2">
      <w:pPr>
        <w:jc w:val="both"/>
        <w:rPr>
          <w:bCs/>
          <w:sz w:val="16"/>
          <w:szCs w:val="16"/>
        </w:rPr>
      </w:pPr>
      <w:r w:rsidRPr="008154E2">
        <w:rPr>
          <w:bCs/>
          <w:sz w:val="16"/>
          <w:szCs w:val="16"/>
        </w:rPr>
        <w:t>Специалист МФЦ, ответственный за выдачу документов, полученных от ОМСУ по результатам рассмотрения представленных заявителем документов, не позднее двух дней с даты их получения от ОМСУ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8154E2" w:rsidRDefault="008154E2" w:rsidP="008154E2">
      <w:pPr>
        <w:jc w:val="both"/>
        <w:rPr>
          <w:bCs/>
          <w:sz w:val="16"/>
          <w:szCs w:val="16"/>
        </w:rPr>
      </w:pPr>
      <w:r w:rsidRPr="008154E2">
        <w:rPr>
          <w:bCs/>
          <w:sz w:val="16"/>
          <w:szCs w:val="16"/>
        </w:rPr>
        <w:t>6.4. При вводе безбумажного электронного документооборота административные процедуры регламентируются нормативным правовым актом ОМСУ, устанавливающим порядок электронного (безбумажного) документооборота в сфере муниципальных услуг.</w:t>
      </w:r>
    </w:p>
    <w:p w:rsidR="008154E2" w:rsidRDefault="008154E2" w:rsidP="008154E2">
      <w:pPr>
        <w:jc w:val="both"/>
        <w:rPr>
          <w:bCs/>
          <w:sz w:val="16"/>
          <w:szCs w:val="16"/>
        </w:rPr>
      </w:pPr>
    </w:p>
    <w:p w:rsidR="008154E2" w:rsidRDefault="008154E2" w:rsidP="008154E2">
      <w:pPr>
        <w:jc w:val="both"/>
        <w:rPr>
          <w:bCs/>
          <w:sz w:val="16"/>
          <w:szCs w:val="16"/>
        </w:rPr>
      </w:pPr>
    </w:p>
    <w:p w:rsidR="008154E2" w:rsidRPr="008154E2" w:rsidRDefault="008154E2" w:rsidP="008154E2">
      <w:pPr>
        <w:jc w:val="center"/>
        <w:rPr>
          <w:bCs/>
          <w:sz w:val="16"/>
          <w:szCs w:val="16"/>
        </w:rPr>
      </w:pPr>
      <w:r w:rsidRPr="008154E2">
        <w:rPr>
          <w:bCs/>
          <w:sz w:val="16"/>
          <w:szCs w:val="16"/>
        </w:rPr>
        <w:lastRenderedPageBreak/>
        <w:t>АДМИНИСТРАЦИЯ</w:t>
      </w:r>
    </w:p>
    <w:p w:rsidR="008154E2" w:rsidRPr="008154E2" w:rsidRDefault="008154E2" w:rsidP="008154E2">
      <w:pPr>
        <w:jc w:val="center"/>
        <w:rPr>
          <w:bCs/>
          <w:sz w:val="16"/>
          <w:szCs w:val="16"/>
        </w:rPr>
      </w:pPr>
      <w:r w:rsidRPr="008154E2">
        <w:rPr>
          <w:bCs/>
          <w:sz w:val="16"/>
          <w:szCs w:val="16"/>
        </w:rPr>
        <w:t>МУНИЦИПАЛЬНОГО ОБРАЗОВАНИЯ</w:t>
      </w:r>
    </w:p>
    <w:p w:rsidR="008154E2" w:rsidRPr="008154E2" w:rsidRDefault="008154E2" w:rsidP="008154E2">
      <w:pPr>
        <w:jc w:val="center"/>
        <w:rPr>
          <w:bCs/>
          <w:sz w:val="16"/>
          <w:szCs w:val="16"/>
        </w:rPr>
      </w:pPr>
      <w:r w:rsidRPr="008154E2">
        <w:rPr>
          <w:bCs/>
          <w:sz w:val="16"/>
          <w:szCs w:val="16"/>
        </w:rPr>
        <w:t>БОЛЬШЕВРУДСКОЕ СЕЛЬСКОЕ ПОСЕЛЕНИЕ</w:t>
      </w:r>
    </w:p>
    <w:p w:rsidR="008154E2" w:rsidRPr="008154E2" w:rsidRDefault="008154E2" w:rsidP="008154E2">
      <w:pPr>
        <w:jc w:val="center"/>
        <w:rPr>
          <w:bCs/>
          <w:sz w:val="16"/>
          <w:szCs w:val="16"/>
        </w:rPr>
      </w:pPr>
      <w:r w:rsidRPr="008154E2">
        <w:rPr>
          <w:bCs/>
          <w:sz w:val="16"/>
          <w:szCs w:val="16"/>
        </w:rPr>
        <w:t>ВОЛОСОВСКОГО МУНИЦИПАЛЬНОГО РАЙОНА</w:t>
      </w:r>
    </w:p>
    <w:p w:rsidR="008154E2" w:rsidRPr="008154E2" w:rsidRDefault="008154E2" w:rsidP="008154E2">
      <w:pPr>
        <w:jc w:val="center"/>
        <w:rPr>
          <w:bCs/>
          <w:sz w:val="16"/>
          <w:szCs w:val="16"/>
        </w:rPr>
      </w:pPr>
      <w:r w:rsidRPr="008154E2">
        <w:rPr>
          <w:bCs/>
          <w:sz w:val="16"/>
          <w:szCs w:val="16"/>
        </w:rPr>
        <w:t>ЛЕНИНГРАДСКОЙ ОБЛАСТИ</w:t>
      </w:r>
    </w:p>
    <w:p w:rsidR="008154E2" w:rsidRPr="008154E2" w:rsidRDefault="008154E2" w:rsidP="008154E2">
      <w:pPr>
        <w:jc w:val="center"/>
        <w:rPr>
          <w:bCs/>
          <w:sz w:val="16"/>
          <w:szCs w:val="16"/>
        </w:rPr>
      </w:pPr>
    </w:p>
    <w:p w:rsidR="008154E2" w:rsidRPr="008154E2" w:rsidRDefault="008154E2" w:rsidP="008154E2">
      <w:pPr>
        <w:jc w:val="center"/>
        <w:rPr>
          <w:bCs/>
          <w:sz w:val="16"/>
          <w:szCs w:val="16"/>
        </w:rPr>
      </w:pPr>
      <w:r w:rsidRPr="008154E2">
        <w:rPr>
          <w:bCs/>
          <w:sz w:val="16"/>
          <w:szCs w:val="16"/>
        </w:rPr>
        <w:t>ПОСТАНОВЛЕНИЕ</w:t>
      </w:r>
    </w:p>
    <w:p w:rsidR="008154E2" w:rsidRPr="008154E2" w:rsidRDefault="008154E2" w:rsidP="008154E2">
      <w:pPr>
        <w:jc w:val="center"/>
        <w:rPr>
          <w:bCs/>
          <w:sz w:val="16"/>
          <w:szCs w:val="16"/>
        </w:rPr>
      </w:pPr>
      <w:r w:rsidRPr="008154E2">
        <w:rPr>
          <w:bCs/>
          <w:sz w:val="16"/>
          <w:szCs w:val="16"/>
        </w:rPr>
        <w:t>03 февраля 2023 года № 38</w:t>
      </w:r>
    </w:p>
    <w:p w:rsidR="008154E2" w:rsidRPr="008154E2" w:rsidRDefault="008154E2" w:rsidP="008154E2">
      <w:pPr>
        <w:jc w:val="center"/>
        <w:rPr>
          <w:bCs/>
          <w:sz w:val="16"/>
          <w:szCs w:val="16"/>
        </w:rPr>
      </w:pPr>
    </w:p>
    <w:p w:rsidR="008154E2" w:rsidRPr="008154E2" w:rsidRDefault="008154E2" w:rsidP="008154E2">
      <w:pPr>
        <w:jc w:val="center"/>
        <w:rPr>
          <w:bCs/>
          <w:sz w:val="16"/>
          <w:szCs w:val="16"/>
        </w:rPr>
      </w:pPr>
      <w:r w:rsidRPr="008154E2">
        <w:rPr>
          <w:bCs/>
          <w:sz w:val="16"/>
          <w:szCs w:val="16"/>
        </w:rPr>
        <w:t>Об утверждении административного регламента предоставления муниципальной услуги «Признание садового дома жилым домом и жилого дома садовым домом»</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В соответствии с ч. 11 ст. 55.24 Градостроительного кодекса Российской Федерации, Федеральным законом от 06.10.2003 №131-ФЗ «Об общих принципах организации местного самоуправления в Российской Федерации», Федеральным законом от 27.07.2010 № 210-ФЗ «Об организации предоставления государственных и муниципальных услуг», руководствуясь Уставом муниципального образования Большеврудское сельское поселение Волосовского муниципального района Ленинградской области, администрация Большеврудского сельского поселения</w:t>
      </w:r>
    </w:p>
    <w:p w:rsidR="008154E2" w:rsidRPr="008154E2" w:rsidRDefault="008154E2" w:rsidP="008154E2">
      <w:pPr>
        <w:jc w:val="both"/>
        <w:rPr>
          <w:bCs/>
          <w:sz w:val="16"/>
          <w:szCs w:val="16"/>
        </w:rPr>
      </w:pPr>
      <w:r w:rsidRPr="008154E2">
        <w:rPr>
          <w:bCs/>
          <w:sz w:val="16"/>
          <w:szCs w:val="16"/>
        </w:rPr>
        <w:t xml:space="preserve"> </w:t>
      </w:r>
    </w:p>
    <w:p w:rsidR="008154E2" w:rsidRPr="008154E2" w:rsidRDefault="008154E2" w:rsidP="008154E2">
      <w:pPr>
        <w:jc w:val="both"/>
        <w:rPr>
          <w:bCs/>
          <w:sz w:val="16"/>
          <w:szCs w:val="16"/>
        </w:rPr>
      </w:pPr>
      <w:r w:rsidRPr="008154E2">
        <w:rPr>
          <w:bCs/>
          <w:sz w:val="16"/>
          <w:szCs w:val="16"/>
        </w:rPr>
        <w:t xml:space="preserve"> ПОСТАНОВЛЯЕТ:</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1.</w:t>
      </w:r>
      <w:r w:rsidRPr="008154E2">
        <w:rPr>
          <w:bCs/>
          <w:sz w:val="16"/>
          <w:szCs w:val="16"/>
        </w:rPr>
        <w:tab/>
        <w:t>Утвердить прилагаемый административный регламент по предоставлению муниципальной услуги " Признание садового дома жилым домом и жилого дома садовым домом».</w:t>
      </w:r>
    </w:p>
    <w:p w:rsidR="008154E2" w:rsidRPr="008154E2" w:rsidRDefault="008154E2" w:rsidP="008154E2">
      <w:pPr>
        <w:jc w:val="both"/>
        <w:rPr>
          <w:bCs/>
          <w:sz w:val="16"/>
          <w:szCs w:val="16"/>
        </w:rPr>
      </w:pPr>
      <w:r w:rsidRPr="008154E2">
        <w:rPr>
          <w:bCs/>
          <w:sz w:val="16"/>
          <w:szCs w:val="16"/>
        </w:rPr>
        <w:t>2. Настоящий административный регламент подлежит размещению в информационно-телекоммуникационной сети «Интернет» на портале государственных и муниципальных услуг Ленинградской области и на официальном сайте муниципального образования Большеврудское сельское поселение Волосовского муниципального района Ленинградской области.</w:t>
      </w:r>
    </w:p>
    <w:p w:rsidR="008154E2" w:rsidRPr="008154E2" w:rsidRDefault="008154E2" w:rsidP="008154E2">
      <w:pPr>
        <w:jc w:val="both"/>
        <w:rPr>
          <w:bCs/>
          <w:sz w:val="16"/>
          <w:szCs w:val="16"/>
        </w:rPr>
      </w:pPr>
      <w:r w:rsidRPr="008154E2">
        <w:rPr>
          <w:bCs/>
          <w:sz w:val="16"/>
          <w:szCs w:val="16"/>
        </w:rPr>
        <w:t>3. Настоящее постановление вступает в силу после официального опубликования.</w:t>
      </w:r>
    </w:p>
    <w:p w:rsidR="008154E2" w:rsidRPr="008154E2" w:rsidRDefault="008154E2" w:rsidP="008154E2">
      <w:pPr>
        <w:jc w:val="both"/>
        <w:rPr>
          <w:bCs/>
          <w:sz w:val="16"/>
          <w:szCs w:val="16"/>
        </w:rPr>
      </w:pPr>
      <w:r w:rsidRPr="008154E2">
        <w:rPr>
          <w:bCs/>
          <w:sz w:val="16"/>
          <w:szCs w:val="16"/>
        </w:rPr>
        <w:t>4. Контроль за исполнением настоящего постановления оставляю за собой.</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 xml:space="preserve"> Глава администрации</w:t>
      </w:r>
    </w:p>
    <w:p w:rsidR="008154E2" w:rsidRDefault="008154E2" w:rsidP="008154E2">
      <w:pPr>
        <w:jc w:val="both"/>
        <w:rPr>
          <w:bCs/>
          <w:sz w:val="16"/>
          <w:szCs w:val="16"/>
        </w:rPr>
      </w:pPr>
      <w:r w:rsidRPr="008154E2">
        <w:rPr>
          <w:bCs/>
          <w:sz w:val="16"/>
          <w:szCs w:val="16"/>
        </w:rPr>
        <w:t xml:space="preserve"> Большеврудского сельского поселения                                     А. В. Музалев</w:t>
      </w:r>
    </w:p>
    <w:p w:rsidR="008154E2" w:rsidRDefault="008154E2" w:rsidP="008154E2">
      <w:pPr>
        <w:jc w:val="both"/>
        <w:rPr>
          <w:bCs/>
          <w:sz w:val="16"/>
          <w:szCs w:val="16"/>
        </w:rPr>
      </w:pPr>
    </w:p>
    <w:p w:rsidR="008154E2" w:rsidRPr="008154E2" w:rsidRDefault="008154E2" w:rsidP="008154E2">
      <w:pPr>
        <w:jc w:val="right"/>
        <w:rPr>
          <w:bCs/>
          <w:sz w:val="16"/>
          <w:szCs w:val="16"/>
        </w:rPr>
      </w:pPr>
      <w:r w:rsidRPr="008154E2">
        <w:rPr>
          <w:bCs/>
          <w:sz w:val="16"/>
          <w:szCs w:val="16"/>
        </w:rPr>
        <w:t xml:space="preserve">Приложение №1 </w:t>
      </w:r>
    </w:p>
    <w:p w:rsidR="008154E2" w:rsidRPr="008154E2" w:rsidRDefault="008154E2" w:rsidP="008154E2">
      <w:pPr>
        <w:jc w:val="right"/>
        <w:rPr>
          <w:bCs/>
          <w:sz w:val="16"/>
          <w:szCs w:val="16"/>
        </w:rPr>
      </w:pPr>
      <w:r w:rsidRPr="008154E2">
        <w:rPr>
          <w:bCs/>
          <w:sz w:val="16"/>
          <w:szCs w:val="16"/>
        </w:rPr>
        <w:t xml:space="preserve">к постановлению администрации </w:t>
      </w:r>
    </w:p>
    <w:p w:rsidR="008154E2" w:rsidRPr="008154E2" w:rsidRDefault="008154E2" w:rsidP="008154E2">
      <w:pPr>
        <w:jc w:val="right"/>
        <w:rPr>
          <w:bCs/>
          <w:sz w:val="16"/>
          <w:szCs w:val="16"/>
        </w:rPr>
      </w:pPr>
      <w:r w:rsidRPr="008154E2">
        <w:rPr>
          <w:bCs/>
          <w:sz w:val="16"/>
          <w:szCs w:val="16"/>
        </w:rPr>
        <w:t>МО Большеврудское СП</w:t>
      </w:r>
    </w:p>
    <w:p w:rsidR="008154E2" w:rsidRPr="008154E2" w:rsidRDefault="008154E2" w:rsidP="008154E2">
      <w:pPr>
        <w:jc w:val="right"/>
        <w:rPr>
          <w:bCs/>
          <w:sz w:val="16"/>
          <w:szCs w:val="16"/>
        </w:rPr>
      </w:pPr>
      <w:r w:rsidRPr="008154E2">
        <w:rPr>
          <w:bCs/>
          <w:sz w:val="16"/>
          <w:szCs w:val="16"/>
        </w:rPr>
        <w:t>От 03.02. 2023 года № 38</w:t>
      </w:r>
    </w:p>
    <w:p w:rsidR="008154E2" w:rsidRPr="008154E2" w:rsidRDefault="008154E2" w:rsidP="008154E2">
      <w:pPr>
        <w:jc w:val="both"/>
        <w:rPr>
          <w:b/>
          <w:bCs/>
          <w:sz w:val="16"/>
          <w:szCs w:val="16"/>
        </w:rPr>
      </w:pPr>
    </w:p>
    <w:p w:rsidR="008154E2" w:rsidRPr="008154E2" w:rsidRDefault="008154E2" w:rsidP="008154E2">
      <w:pPr>
        <w:jc w:val="center"/>
        <w:rPr>
          <w:bCs/>
          <w:sz w:val="16"/>
          <w:szCs w:val="16"/>
        </w:rPr>
      </w:pPr>
      <w:r w:rsidRPr="008154E2">
        <w:rPr>
          <w:bCs/>
          <w:sz w:val="16"/>
          <w:szCs w:val="16"/>
        </w:rPr>
        <w:t>Административный регламент предоставления муниципальной услуги</w:t>
      </w:r>
    </w:p>
    <w:p w:rsidR="008154E2" w:rsidRPr="008154E2" w:rsidRDefault="008154E2" w:rsidP="008154E2">
      <w:pPr>
        <w:jc w:val="center"/>
        <w:rPr>
          <w:bCs/>
          <w:sz w:val="16"/>
          <w:szCs w:val="16"/>
        </w:rPr>
      </w:pPr>
      <w:r w:rsidRPr="008154E2">
        <w:rPr>
          <w:bCs/>
          <w:sz w:val="16"/>
          <w:szCs w:val="16"/>
        </w:rPr>
        <w:t>«Признание садового дома жилым домом и жилого дома садовым домом»</w:t>
      </w:r>
    </w:p>
    <w:p w:rsidR="008154E2" w:rsidRPr="008154E2" w:rsidRDefault="008154E2" w:rsidP="008154E2">
      <w:pPr>
        <w:jc w:val="center"/>
        <w:rPr>
          <w:bCs/>
          <w:sz w:val="16"/>
          <w:szCs w:val="16"/>
        </w:rPr>
      </w:pPr>
    </w:p>
    <w:p w:rsidR="008154E2" w:rsidRPr="008154E2" w:rsidRDefault="008154E2" w:rsidP="008154E2">
      <w:pPr>
        <w:jc w:val="center"/>
        <w:rPr>
          <w:bCs/>
          <w:sz w:val="16"/>
          <w:szCs w:val="16"/>
        </w:rPr>
      </w:pPr>
      <w:r w:rsidRPr="008154E2">
        <w:rPr>
          <w:bCs/>
          <w:sz w:val="16"/>
          <w:szCs w:val="16"/>
        </w:rPr>
        <w:t>1.Общие положения</w:t>
      </w:r>
    </w:p>
    <w:p w:rsidR="008154E2" w:rsidRPr="008154E2" w:rsidRDefault="008154E2" w:rsidP="008154E2">
      <w:pPr>
        <w:jc w:val="both"/>
        <w:rPr>
          <w:bCs/>
          <w:sz w:val="16"/>
          <w:szCs w:val="16"/>
        </w:rPr>
      </w:pPr>
    </w:p>
    <w:p w:rsidR="008154E2" w:rsidRPr="008154E2" w:rsidRDefault="008154E2" w:rsidP="008154E2">
      <w:pPr>
        <w:numPr>
          <w:ilvl w:val="1"/>
          <w:numId w:val="49"/>
        </w:numPr>
        <w:ind w:left="0" w:hanging="11"/>
        <w:jc w:val="both"/>
        <w:rPr>
          <w:bCs/>
          <w:sz w:val="16"/>
          <w:szCs w:val="16"/>
        </w:rPr>
      </w:pPr>
      <w:r w:rsidRPr="008154E2">
        <w:rPr>
          <w:bCs/>
          <w:sz w:val="16"/>
          <w:szCs w:val="16"/>
        </w:rPr>
        <w:t>Настоящий административный регламент предоставления муниципальной услуги «Признание садового дома жилым домом и жилого дома садовым домом» (далее соответственно - административный регламент, муниципальная услуга соответственно) определяет порядок, стандарт и сроки при предоставлении муниципальной услуги.</w:t>
      </w:r>
    </w:p>
    <w:p w:rsidR="008154E2" w:rsidRPr="008154E2" w:rsidRDefault="008154E2" w:rsidP="008154E2">
      <w:pPr>
        <w:numPr>
          <w:ilvl w:val="1"/>
          <w:numId w:val="49"/>
        </w:numPr>
        <w:ind w:left="0" w:hanging="11"/>
        <w:jc w:val="both"/>
        <w:rPr>
          <w:bCs/>
          <w:sz w:val="16"/>
          <w:szCs w:val="16"/>
        </w:rPr>
      </w:pPr>
      <w:r w:rsidRPr="008154E2">
        <w:rPr>
          <w:bCs/>
          <w:sz w:val="16"/>
          <w:szCs w:val="16"/>
        </w:rPr>
        <w:t xml:space="preserve">Заявителями на получение муниципальной услуги являются физические и юридические лица, индивидуальные предприниматели, являющиеся собственниками садового дома или жилого дома, расположенных на территории муниципального образования (далее – Заявитель). </w:t>
      </w:r>
    </w:p>
    <w:p w:rsidR="008154E2" w:rsidRPr="008154E2" w:rsidRDefault="008154E2" w:rsidP="008154E2">
      <w:pPr>
        <w:jc w:val="both"/>
        <w:rPr>
          <w:bCs/>
          <w:sz w:val="16"/>
          <w:szCs w:val="16"/>
        </w:rPr>
      </w:pPr>
      <w:r w:rsidRPr="008154E2">
        <w:rPr>
          <w:bCs/>
          <w:sz w:val="16"/>
          <w:szCs w:val="16"/>
        </w:rPr>
        <w:t>Интересы заявителей, указанных в пункте 1.2 настоящего Административного регламента, могут представлять лица, обладающие соответствующими полномочиями (далее – представитель). Полномочия представителя, выступающего от имени заявителя, подтверждаются доверенностью, оформленной в соответствии с требованиями законодательства Российской Федерации.</w:t>
      </w:r>
    </w:p>
    <w:p w:rsidR="008154E2" w:rsidRPr="008154E2" w:rsidRDefault="008154E2" w:rsidP="008154E2">
      <w:pPr>
        <w:numPr>
          <w:ilvl w:val="1"/>
          <w:numId w:val="49"/>
        </w:numPr>
        <w:ind w:left="0" w:hanging="11"/>
        <w:jc w:val="both"/>
        <w:rPr>
          <w:bCs/>
          <w:sz w:val="16"/>
          <w:szCs w:val="16"/>
        </w:rPr>
      </w:pPr>
      <w:r w:rsidRPr="008154E2">
        <w:rPr>
          <w:bCs/>
          <w:sz w:val="16"/>
          <w:szCs w:val="16"/>
        </w:rPr>
        <w:t>Информация о месте нахождения администрации муниципального образования Большеврудское сельское поселение, предоставляющей муниципальную услугу, организации, участвующей в предоставлении услуги и не являющейся многофункциональными центрами предоставления государственных и муниципальных услуг, графиках работы, контактных телефонах, адресах электронной почты размещается:</w:t>
      </w:r>
    </w:p>
    <w:p w:rsidR="008154E2" w:rsidRPr="008154E2" w:rsidRDefault="008154E2" w:rsidP="008154E2">
      <w:pPr>
        <w:jc w:val="both"/>
        <w:rPr>
          <w:bCs/>
          <w:sz w:val="16"/>
          <w:szCs w:val="16"/>
        </w:rPr>
      </w:pPr>
      <w:r w:rsidRPr="008154E2">
        <w:rPr>
          <w:bCs/>
          <w:sz w:val="16"/>
          <w:szCs w:val="16"/>
        </w:rPr>
        <w:t xml:space="preserve">на информационных стендах в местах предоставления муниципальной услуги (в доступном для заявителей месте); </w:t>
      </w:r>
    </w:p>
    <w:p w:rsidR="008154E2" w:rsidRPr="008154E2" w:rsidRDefault="008154E2" w:rsidP="008154E2">
      <w:pPr>
        <w:jc w:val="both"/>
        <w:rPr>
          <w:bCs/>
          <w:sz w:val="16"/>
          <w:szCs w:val="16"/>
        </w:rPr>
      </w:pPr>
      <w:r w:rsidRPr="008154E2">
        <w:rPr>
          <w:bCs/>
          <w:sz w:val="16"/>
          <w:szCs w:val="16"/>
        </w:rPr>
        <w:t>- на сайте администрации;</w:t>
      </w:r>
    </w:p>
    <w:p w:rsidR="008154E2" w:rsidRPr="008154E2" w:rsidRDefault="008154E2" w:rsidP="008154E2">
      <w:pPr>
        <w:jc w:val="both"/>
        <w:rPr>
          <w:bCs/>
          <w:sz w:val="16"/>
          <w:szCs w:val="16"/>
        </w:rPr>
      </w:pPr>
      <w:r w:rsidRPr="008154E2">
        <w:rPr>
          <w:bCs/>
          <w:sz w:val="16"/>
          <w:szCs w:val="16"/>
        </w:rPr>
        <w:t>- 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http://mfc47.ru/;</w:t>
      </w:r>
    </w:p>
    <w:p w:rsidR="008154E2" w:rsidRPr="008154E2" w:rsidRDefault="008154E2" w:rsidP="008154E2">
      <w:pPr>
        <w:jc w:val="both"/>
        <w:rPr>
          <w:bCs/>
          <w:sz w:val="16"/>
          <w:szCs w:val="16"/>
        </w:rPr>
      </w:pPr>
      <w:r w:rsidRPr="008154E2">
        <w:rPr>
          <w:bCs/>
          <w:sz w:val="16"/>
          <w:szCs w:val="16"/>
        </w:rPr>
        <w:t xml:space="preserve">- 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t>
      </w:r>
      <w:hyperlink r:id="rId77" w:history="1">
        <w:r w:rsidRPr="008154E2">
          <w:rPr>
            <w:rStyle w:val="a3"/>
            <w:bCs/>
            <w:sz w:val="16"/>
            <w:szCs w:val="16"/>
          </w:rPr>
          <w:t>www.gosuslugi.ru</w:t>
        </w:r>
      </w:hyperlink>
      <w:r w:rsidRPr="008154E2">
        <w:rPr>
          <w:bCs/>
          <w:sz w:val="16"/>
          <w:szCs w:val="16"/>
        </w:rPr>
        <w:t>.</w:t>
      </w:r>
    </w:p>
    <w:p w:rsidR="008154E2" w:rsidRPr="008154E2" w:rsidRDefault="008154E2" w:rsidP="008154E2">
      <w:pPr>
        <w:jc w:val="both"/>
        <w:rPr>
          <w:bCs/>
          <w:sz w:val="16"/>
          <w:szCs w:val="16"/>
        </w:rPr>
      </w:pPr>
      <w:r w:rsidRPr="008154E2">
        <w:rPr>
          <w:bCs/>
          <w:sz w:val="16"/>
          <w:szCs w:val="16"/>
        </w:rPr>
        <w:t xml:space="preserve">- в государственной информационной системе «Реестр государственных </w:t>
      </w:r>
      <w:r w:rsidRPr="008154E2">
        <w:rPr>
          <w:bCs/>
          <w:sz w:val="16"/>
          <w:szCs w:val="16"/>
        </w:rPr>
        <w:br/>
        <w:t>и муниципальных услуг (функций) Ленинградской области» (далее - Реестр).</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lastRenderedPageBreak/>
        <w:t>2. Стандарт предоставления муниципальной услуги</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2.1. Полное наименование муниципальной услуги: Признание садового дома жилым домом и жилого дома садовым домом.</w:t>
      </w:r>
    </w:p>
    <w:p w:rsidR="008154E2" w:rsidRPr="008154E2" w:rsidRDefault="008154E2" w:rsidP="008154E2">
      <w:pPr>
        <w:jc w:val="both"/>
        <w:rPr>
          <w:bCs/>
          <w:sz w:val="16"/>
          <w:szCs w:val="16"/>
        </w:rPr>
      </w:pPr>
      <w:r w:rsidRPr="008154E2">
        <w:rPr>
          <w:bCs/>
          <w:sz w:val="16"/>
          <w:szCs w:val="16"/>
        </w:rPr>
        <w:t>Сокращенное наименование: Признание садового дома жилым домом и жилого дома садовым домом.</w:t>
      </w:r>
    </w:p>
    <w:p w:rsidR="008154E2" w:rsidRPr="008154E2" w:rsidRDefault="008154E2" w:rsidP="008154E2">
      <w:pPr>
        <w:jc w:val="both"/>
        <w:rPr>
          <w:bCs/>
          <w:sz w:val="16"/>
          <w:szCs w:val="16"/>
        </w:rPr>
      </w:pPr>
      <w:r w:rsidRPr="008154E2">
        <w:rPr>
          <w:bCs/>
          <w:sz w:val="16"/>
          <w:szCs w:val="16"/>
        </w:rPr>
        <w:t>2.2. Муниципальную услугу предоставляет: администрация Большеврудского сельского поселения Волосовского муниципального района Ленинградской области (далее – администрация).</w:t>
      </w:r>
    </w:p>
    <w:p w:rsidR="008154E2" w:rsidRPr="008154E2" w:rsidRDefault="008154E2" w:rsidP="008154E2">
      <w:pPr>
        <w:jc w:val="both"/>
        <w:rPr>
          <w:bCs/>
          <w:sz w:val="16"/>
          <w:szCs w:val="16"/>
        </w:rPr>
      </w:pPr>
      <w:r w:rsidRPr="008154E2">
        <w:rPr>
          <w:bCs/>
          <w:sz w:val="16"/>
          <w:szCs w:val="16"/>
        </w:rPr>
        <w:t xml:space="preserve">В предоставлении муниципальной услуги участвуют: </w:t>
      </w:r>
    </w:p>
    <w:p w:rsidR="008154E2" w:rsidRPr="008154E2" w:rsidRDefault="008154E2" w:rsidP="008154E2">
      <w:pPr>
        <w:jc w:val="both"/>
        <w:rPr>
          <w:bCs/>
          <w:sz w:val="16"/>
          <w:szCs w:val="16"/>
        </w:rPr>
      </w:pPr>
      <w:r w:rsidRPr="008154E2">
        <w:rPr>
          <w:bCs/>
          <w:sz w:val="16"/>
          <w:szCs w:val="16"/>
        </w:rPr>
        <w:t xml:space="preserve">ГБУ ЛО «МФЦ»; </w:t>
      </w:r>
    </w:p>
    <w:p w:rsidR="008154E2" w:rsidRPr="008154E2" w:rsidRDefault="008154E2" w:rsidP="008154E2">
      <w:pPr>
        <w:jc w:val="both"/>
        <w:rPr>
          <w:bCs/>
          <w:sz w:val="16"/>
          <w:szCs w:val="16"/>
        </w:rPr>
      </w:pPr>
      <w:r w:rsidRPr="008154E2">
        <w:rPr>
          <w:bCs/>
          <w:sz w:val="16"/>
          <w:szCs w:val="16"/>
        </w:rPr>
        <w:t xml:space="preserve">Управление Федеральной службы государственной регистрации, кадастра и картографии по Ленинградской области; </w:t>
      </w:r>
    </w:p>
    <w:p w:rsidR="008154E2" w:rsidRPr="008154E2" w:rsidRDefault="008154E2" w:rsidP="008154E2">
      <w:pPr>
        <w:jc w:val="both"/>
        <w:rPr>
          <w:bCs/>
          <w:sz w:val="16"/>
          <w:szCs w:val="16"/>
        </w:rPr>
      </w:pPr>
      <w:r w:rsidRPr="008154E2">
        <w:rPr>
          <w:bCs/>
          <w:sz w:val="16"/>
          <w:szCs w:val="16"/>
        </w:rPr>
        <w:t>Специализированные государственные и муниципальные организации технической инвентаризации.</w:t>
      </w:r>
    </w:p>
    <w:p w:rsidR="008154E2" w:rsidRPr="008154E2" w:rsidRDefault="008154E2" w:rsidP="008154E2">
      <w:pPr>
        <w:jc w:val="both"/>
        <w:rPr>
          <w:bCs/>
          <w:sz w:val="16"/>
          <w:szCs w:val="16"/>
        </w:rPr>
      </w:pPr>
      <w:r w:rsidRPr="008154E2">
        <w:rPr>
          <w:bCs/>
          <w:sz w:val="16"/>
          <w:szCs w:val="16"/>
        </w:rPr>
        <w:t>Заявление на получение муниципальной услуги с комплектом документов принимаются:</w:t>
      </w:r>
    </w:p>
    <w:p w:rsidR="008154E2" w:rsidRPr="008154E2" w:rsidRDefault="008154E2" w:rsidP="008154E2">
      <w:pPr>
        <w:jc w:val="both"/>
        <w:rPr>
          <w:bCs/>
          <w:sz w:val="16"/>
          <w:szCs w:val="16"/>
        </w:rPr>
      </w:pPr>
      <w:r w:rsidRPr="008154E2">
        <w:rPr>
          <w:bCs/>
          <w:sz w:val="16"/>
          <w:szCs w:val="16"/>
        </w:rPr>
        <w:t>1) при личной явке:</w:t>
      </w:r>
    </w:p>
    <w:p w:rsidR="008154E2" w:rsidRPr="008154E2" w:rsidRDefault="008154E2" w:rsidP="008154E2">
      <w:pPr>
        <w:jc w:val="both"/>
        <w:rPr>
          <w:bCs/>
          <w:sz w:val="16"/>
          <w:szCs w:val="16"/>
        </w:rPr>
      </w:pPr>
      <w:r w:rsidRPr="008154E2">
        <w:rPr>
          <w:bCs/>
          <w:sz w:val="16"/>
          <w:szCs w:val="16"/>
        </w:rPr>
        <w:t>-в администрацию;</w:t>
      </w:r>
    </w:p>
    <w:p w:rsidR="008154E2" w:rsidRPr="008154E2" w:rsidRDefault="008154E2" w:rsidP="008154E2">
      <w:pPr>
        <w:jc w:val="both"/>
        <w:rPr>
          <w:bCs/>
          <w:sz w:val="16"/>
          <w:szCs w:val="16"/>
        </w:rPr>
      </w:pPr>
      <w:r w:rsidRPr="008154E2">
        <w:rPr>
          <w:bCs/>
          <w:sz w:val="16"/>
          <w:szCs w:val="16"/>
        </w:rPr>
        <w:t>-в филиалах, отделах, удаленных рабочих местах ГБУ ЛО «МФЦ»;</w:t>
      </w:r>
    </w:p>
    <w:p w:rsidR="008154E2" w:rsidRPr="008154E2" w:rsidRDefault="008154E2" w:rsidP="008154E2">
      <w:pPr>
        <w:jc w:val="both"/>
        <w:rPr>
          <w:bCs/>
          <w:sz w:val="16"/>
          <w:szCs w:val="16"/>
        </w:rPr>
      </w:pPr>
      <w:r w:rsidRPr="008154E2">
        <w:rPr>
          <w:bCs/>
          <w:sz w:val="16"/>
          <w:szCs w:val="16"/>
        </w:rPr>
        <w:t>2) без личной явки:</w:t>
      </w:r>
    </w:p>
    <w:p w:rsidR="008154E2" w:rsidRPr="008154E2" w:rsidRDefault="008154E2" w:rsidP="008154E2">
      <w:pPr>
        <w:jc w:val="both"/>
        <w:rPr>
          <w:bCs/>
          <w:sz w:val="16"/>
          <w:szCs w:val="16"/>
        </w:rPr>
      </w:pPr>
      <w:r w:rsidRPr="008154E2">
        <w:rPr>
          <w:bCs/>
          <w:sz w:val="16"/>
          <w:szCs w:val="16"/>
        </w:rPr>
        <w:t>- почтовым отправлением в администрацию;</w:t>
      </w:r>
    </w:p>
    <w:p w:rsidR="008154E2" w:rsidRPr="008154E2" w:rsidRDefault="008154E2" w:rsidP="008154E2">
      <w:pPr>
        <w:jc w:val="both"/>
        <w:rPr>
          <w:bCs/>
          <w:sz w:val="16"/>
          <w:szCs w:val="16"/>
        </w:rPr>
      </w:pPr>
      <w:r w:rsidRPr="008154E2">
        <w:rPr>
          <w:bCs/>
          <w:sz w:val="16"/>
          <w:szCs w:val="16"/>
        </w:rPr>
        <w:t>- в электронной форме через личный кабинет заявителя на ПГУ ЛО/ ЕПГУ;</w:t>
      </w:r>
    </w:p>
    <w:p w:rsidR="008154E2" w:rsidRPr="008154E2" w:rsidRDefault="008154E2" w:rsidP="008154E2">
      <w:pPr>
        <w:jc w:val="both"/>
        <w:rPr>
          <w:bCs/>
          <w:sz w:val="16"/>
          <w:szCs w:val="16"/>
        </w:rPr>
      </w:pPr>
      <w:r w:rsidRPr="008154E2">
        <w:rPr>
          <w:bCs/>
          <w:sz w:val="16"/>
          <w:szCs w:val="16"/>
        </w:rPr>
        <w:t>- в электронной форме через сайт администрации (при технической реализации).</w:t>
      </w:r>
    </w:p>
    <w:p w:rsidR="008154E2" w:rsidRPr="008154E2" w:rsidRDefault="008154E2" w:rsidP="008154E2">
      <w:pPr>
        <w:jc w:val="both"/>
        <w:rPr>
          <w:bCs/>
          <w:sz w:val="16"/>
          <w:szCs w:val="16"/>
        </w:rPr>
      </w:pPr>
      <w:r w:rsidRPr="008154E2">
        <w:rPr>
          <w:bCs/>
          <w:sz w:val="16"/>
          <w:szCs w:val="16"/>
        </w:rPr>
        <w:t xml:space="preserve">Заявитель может записаться на прием для подачи заявления </w:t>
      </w:r>
      <w:r w:rsidRPr="008154E2">
        <w:rPr>
          <w:bCs/>
          <w:sz w:val="16"/>
          <w:szCs w:val="16"/>
        </w:rPr>
        <w:br/>
        <w:t>о предоставлении муниципальной услуги следующими способами:</w:t>
      </w:r>
    </w:p>
    <w:p w:rsidR="008154E2" w:rsidRPr="008154E2" w:rsidRDefault="008154E2" w:rsidP="008154E2">
      <w:pPr>
        <w:jc w:val="both"/>
        <w:rPr>
          <w:bCs/>
          <w:sz w:val="16"/>
          <w:szCs w:val="16"/>
        </w:rPr>
      </w:pPr>
      <w:r w:rsidRPr="008154E2">
        <w:rPr>
          <w:bCs/>
          <w:sz w:val="16"/>
          <w:szCs w:val="16"/>
        </w:rPr>
        <w:t xml:space="preserve">1) посредством ПГУ ЛО/ЕПГУ – в администрацию, в ГБУ ЛО «МФЦ» </w:t>
      </w:r>
      <w:r w:rsidRPr="008154E2">
        <w:rPr>
          <w:bCs/>
          <w:sz w:val="16"/>
          <w:szCs w:val="16"/>
        </w:rPr>
        <w:br/>
        <w:t>(при технической реализации);</w:t>
      </w:r>
    </w:p>
    <w:p w:rsidR="008154E2" w:rsidRPr="008154E2" w:rsidRDefault="008154E2" w:rsidP="008154E2">
      <w:pPr>
        <w:jc w:val="both"/>
        <w:rPr>
          <w:bCs/>
          <w:sz w:val="16"/>
          <w:szCs w:val="16"/>
        </w:rPr>
      </w:pPr>
      <w:r w:rsidRPr="008154E2">
        <w:rPr>
          <w:bCs/>
          <w:sz w:val="16"/>
          <w:szCs w:val="16"/>
        </w:rPr>
        <w:t>2) по телефону – администрации, ГБУ ЛО «МФЦ»;</w:t>
      </w:r>
    </w:p>
    <w:p w:rsidR="008154E2" w:rsidRPr="008154E2" w:rsidRDefault="008154E2" w:rsidP="008154E2">
      <w:pPr>
        <w:jc w:val="both"/>
        <w:rPr>
          <w:bCs/>
          <w:sz w:val="16"/>
          <w:szCs w:val="16"/>
        </w:rPr>
      </w:pPr>
      <w:r w:rsidRPr="008154E2">
        <w:rPr>
          <w:bCs/>
          <w:sz w:val="16"/>
          <w:szCs w:val="16"/>
        </w:rPr>
        <w:t>3) посредством сайта администрации.</w:t>
      </w:r>
    </w:p>
    <w:p w:rsidR="008154E2" w:rsidRPr="008154E2" w:rsidRDefault="008154E2" w:rsidP="008154E2">
      <w:pPr>
        <w:jc w:val="both"/>
        <w:rPr>
          <w:bCs/>
          <w:sz w:val="16"/>
          <w:szCs w:val="16"/>
        </w:rPr>
      </w:pPr>
      <w:r w:rsidRPr="008154E2">
        <w:rPr>
          <w:bCs/>
          <w:sz w:val="16"/>
          <w:szCs w:val="16"/>
        </w:rPr>
        <w:t xml:space="preserve">Для записи заявитель выбирает любые свободные для приема дату и время </w:t>
      </w:r>
      <w:r w:rsidRPr="008154E2">
        <w:rPr>
          <w:bCs/>
          <w:sz w:val="16"/>
          <w:szCs w:val="16"/>
        </w:rPr>
        <w:br/>
        <w:t>в пределах установленного в администрации или ГБУ ЛО «МФЦ» графика приема заявителей.</w:t>
      </w:r>
    </w:p>
    <w:p w:rsidR="008154E2" w:rsidRPr="008154E2" w:rsidRDefault="008154E2" w:rsidP="008154E2">
      <w:pPr>
        <w:jc w:val="both"/>
        <w:rPr>
          <w:bCs/>
          <w:sz w:val="16"/>
          <w:szCs w:val="16"/>
        </w:rPr>
      </w:pPr>
      <w:r w:rsidRPr="008154E2">
        <w:rPr>
          <w:bCs/>
          <w:sz w:val="16"/>
          <w:szCs w:val="16"/>
        </w:rPr>
        <w:t>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ОМСУ, ГБУ ЛО "МФЦ" с использованием информационных технологий, предусмотренных частью 18 статьи 14.1 Федерального закона от 27 июля 2006 года N 149-ФЗ "Об информации, информационных технологиях и о защите информации".</w:t>
      </w:r>
    </w:p>
    <w:p w:rsidR="008154E2" w:rsidRPr="008154E2" w:rsidRDefault="008154E2" w:rsidP="008154E2">
      <w:pPr>
        <w:jc w:val="both"/>
        <w:rPr>
          <w:bCs/>
          <w:sz w:val="16"/>
          <w:szCs w:val="16"/>
        </w:rPr>
      </w:pPr>
      <w:r w:rsidRPr="008154E2">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 (при наличии технической возможности):</w:t>
      </w:r>
    </w:p>
    <w:p w:rsidR="008154E2" w:rsidRPr="008154E2" w:rsidRDefault="008154E2" w:rsidP="008154E2">
      <w:pPr>
        <w:jc w:val="both"/>
        <w:rPr>
          <w:bCs/>
          <w:sz w:val="16"/>
          <w:szCs w:val="16"/>
        </w:rPr>
      </w:pPr>
      <w:r w:rsidRPr="008154E2">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8154E2" w:rsidRPr="008154E2" w:rsidRDefault="008154E2" w:rsidP="008154E2">
      <w:pPr>
        <w:jc w:val="both"/>
        <w:rPr>
          <w:bCs/>
          <w:sz w:val="16"/>
          <w:szCs w:val="16"/>
        </w:rPr>
      </w:pPr>
      <w:r w:rsidRPr="008154E2">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8154E2" w:rsidRPr="008154E2" w:rsidRDefault="008154E2" w:rsidP="008154E2">
      <w:pPr>
        <w:jc w:val="both"/>
        <w:rPr>
          <w:bCs/>
          <w:sz w:val="16"/>
          <w:szCs w:val="16"/>
        </w:rPr>
      </w:pPr>
      <w:r w:rsidRPr="008154E2">
        <w:rPr>
          <w:bCs/>
          <w:sz w:val="16"/>
          <w:szCs w:val="16"/>
        </w:rPr>
        <w:t>2.3. Результатом предоставления муниципальной услуги является:</w:t>
      </w:r>
    </w:p>
    <w:p w:rsidR="008154E2" w:rsidRPr="008154E2" w:rsidRDefault="008154E2" w:rsidP="008154E2">
      <w:pPr>
        <w:jc w:val="both"/>
        <w:rPr>
          <w:bCs/>
          <w:sz w:val="16"/>
          <w:szCs w:val="16"/>
        </w:rPr>
      </w:pPr>
      <w:r w:rsidRPr="008154E2">
        <w:rPr>
          <w:bCs/>
          <w:sz w:val="16"/>
          <w:szCs w:val="16"/>
        </w:rPr>
        <w:t>1) решение уполномоченного органа о признании садового дома жилым домом или жилого дома садовым домом по форме, утвержденной приложением 2 к административному регламенту;</w:t>
      </w:r>
    </w:p>
    <w:p w:rsidR="008154E2" w:rsidRPr="008154E2" w:rsidRDefault="008154E2" w:rsidP="008154E2">
      <w:pPr>
        <w:jc w:val="both"/>
        <w:rPr>
          <w:bCs/>
          <w:sz w:val="16"/>
          <w:szCs w:val="16"/>
        </w:rPr>
      </w:pPr>
      <w:r w:rsidRPr="008154E2">
        <w:rPr>
          <w:bCs/>
          <w:sz w:val="16"/>
          <w:szCs w:val="16"/>
        </w:rPr>
        <w:t xml:space="preserve">2) решения об отказе в предоставлении услуги по форме, утвержденной приложением 8 к административному регламент. </w:t>
      </w:r>
    </w:p>
    <w:p w:rsidR="008154E2" w:rsidRPr="008154E2" w:rsidRDefault="008154E2" w:rsidP="008154E2">
      <w:pPr>
        <w:jc w:val="both"/>
        <w:rPr>
          <w:bCs/>
          <w:sz w:val="16"/>
          <w:szCs w:val="16"/>
        </w:rPr>
      </w:pPr>
      <w:r w:rsidRPr="008154E2">
        <w:rPr>
          <w:bCs/>
          <w:sz w:val="16"/>
          <w:szCs w:val="16"/>
        </w:rPr>
        <w:t xml:space="preserve">Результат предоставления муниципальной услуги предоставляется </w:t>
      </w:r>
      <w:r w:rsidRPr="008154E2">
        <w:rPr>
          <w:bCs/>
          <w:sz w:val="16"/>
          <w:szCs w:val="16"/>
        </w:rPr>
        <w:br/>
        <w:t xml:space="preserve">(в соответствии со способом, указанным заявителем при подаче заявления </w:t>
      </w:r>
      <w:r w:rsidRPr="008154E2">
        <w:rPr>
          <w:bCs/>
          <w:sz w:val="16"/>
          <w:szCs w:val="16"/>
        </w:rPr>
        <w:br/>
        <w:t>и документов):</w:t>
      </w:r>
    </w:p>
    <w:p w:rsidR="008154E2" w:rsidRPr="008154E2" w:rsidRDefault="008154E2" w:rsidP="008154E2">
      <w:pPr>
        <w:jc w:val="both"/>
        <w:rPr>
          <w:bCs/>
          <w:sz w:val="16"/>
          <w:szCs w:val="16"/>
        </w:rPr>
      </w:pPr>
      <w:r w:rsidRPr="008154E2">
        <w:rPr>
          <w:bCs/>
          <w:sz w:val="16"/>
          <w:szCs w:val="16"/>
        </w:rPr>
        <w:t>1) при личной явке:</w:t>
      </w:r>
    </w:p>
    <w:p w:rsidR="008154E2" w:rsidRPr="008154E2" w:rsidRDefault="008154E2" w:rsidP="008154E2">
      <w:pPr>
        <w:jc w:val="both"/>
        <w:rPr>
          <w:bCs/>
          <w:sz w:val="16"/>
          <w:szCs w:val="16"/>
        </w:rPr>
      </w:pPr>
      <w:r w:rsidRPr="008154E2">
        <w:rPr>
          <w:bCs/>
          <w:sz w:val="16"/>
          <w:szCs w:val="16"/>
        </w:rPr>
        <w:t>в администрации;</w:t>
      </w:r>
    </w:p>
    <w:p w:rsidR="008154E2" w:rsidRPr="008154E2" w:rsidRDefault="008154E2" w:rsidP="008154E2">
      <w:pPr>
        <w:jc w:val="both"/>
        <w:rPr>
          <w:bCs/>
          <w:sz w:val="16"/>
          <w:szCs w:val="16"/>
        </w:rPr>
      </w:pPr>
      <w:r w:rsidRPr="008154E2">
        <w:rPr>
          <w:bCs/>
          <w:sz w:val="16"/>
          <w:szCs w:val="16"/>
        </w:rPr>
        <w:t>в филиалах, отделах, удаленных рабочих местах ГБУ ЛО «МФЦ»;</w:t>
      </w:r>
    </w:p>
    <w:p w:rsidR="008154E2" w:rsidRPr="008154E2" w:rsidRDefault="008154E2" w:rsidP="008154E2">
      <w:pPr>
        <w:jc w:val="both"/>
        <w:rPr>
          <w:bCs/>
          <w:sz w:val="16"/>
          <w:szCs w:val="16"/>
        </w:rPr>
      </w:pPr>
      <w:r w:rsidRPr="008154E2">
        <w:rPr>
          <w:bCs/>
          <w:sz w:val="16"/>
          <w:szCs w:val="16"/>
        </w:rPr>
        <w:t>2) без личной явки:</w:t>
      </w:r>
    </w:p>
    <w:p w:rsidR="008154E2" w:rsidRPr="008154E2" w:rsidRDefault="008154E2" w:rsidP="008154E2">
      <w:pPr>
        <w:jc w:val="both"/>
        <w:rPr>
          <w:bCs/>
          <w:sz w:val="16"/>
          <w:szCs w:val="16"/>
        </w:rPr>
      </w:pPr>
      <w:r w:rsidRPr="008154E2">
        <w:rPr>
          <w:bCs/>
          <w:sz w:val="16"/>
          <w:szCs w:val="16"/>
        </w:rPr>
        <w:t>почтовым отправлением;</w:t>
      </w:r>
    </w:p>
    <w:p w:rsidR="008154E2" w:rsidRPr="008154E2" w:rsidRDefault="008154E2" w:rsidP="008154E2">
      <w:pPr>
        <w:jc w:val="both"/>
        <w:rPr>
          <w:bCs/>
          <w:sz w:val="16"/>
          <w:szCs w:val="16"/>
        </w:rPr>
      </w:pPr>
      <w:r w:rsidRPr="008154E2">
        <w:rPr>
          <w:bCs/>
          <w:sz w:val="16"/>
          <w:szCs w:val="16"/>
        </w:rPr>
        <w:t>на адрес электронной почты;</w:t>
      </w:r>
    </w:p>
    <w:p w:rsidR="008154E2" w:rsidRPr="008154E2" w:rsidRDefault="008154E2" w:rsidP="008154E2">
      <w:pPr>
        <w:jc w:val="both"/>
        <w:rPr>
          <w:bCs/>
          <w:sz w:val="16"/>
          <w:szCs w:val="16"/>
        </w:rPr>
      </w:pPr>
      <w:r w:rsidRPr="008154E2">
        <w:rPr>
          <w:bCs/>
          <w:sz w:val="16"/>
          <w:szCs w:val="16"/>
        </w:rPr>
        <w:t>в электронной форме через личный кабинет заявителя на ПГУ ЛО/ЕПГУ;</w:t>
      </w:r>
    </w:p>
    <w:p w:rsidR="008154E2" w:rsidRPr="008154E2" w:rsidRDefault="008154E2" w:rsidP="008154E2">
      <w:pPr>
        <w:jc w:val="both"/>
        <w:rPr>
          <w:bCs/>
          <w:sz w:val="16"/>
          <w:szCs w:val="16"/>
        </w:rPr>
      </w:pPr>
      <w:r w:rsidRPr="008154E2">
        <w:rPr>
          <w:bCs/>
          <w:sz w:val="16"/>
          <w:szCs w:val="16"/>
        </w:rPr>
        <w:t>в электронной форме через сайт администрации (при технической реализации).</w:t>
      </w:r>
    </w:p>
    <w:p w:rsidR="008154E2" w:rsidRPr="008154E2" w:rsidRDefault="008154E2" w:rsidP="008154E2">
      <w:pPr>
        <w:jc w:val="both"/>
        <w:rPr>
          <w:bCs/>
          <w:sz w:val="16"/>
          <w:szCs w:val="16"/>
        </w:rPr>
      </w:pPr>
      <w:r w:rsidRPr="008154E2">
        <w:rPr>
          <w:bCs/>
          <w:sz w:val="16"/>
          <w:szCs w:val="16"/>
        </w:rPr>
        <w:t>2.4. Срок предоставления услуги составляет не более 10 рабочих дней со дня поступления заявления о предоставлении муниципальной услуги в администрацию.</w:t>
      </w:r>
    </w:p>
    <w:p w:rsidR="008154E2" w:rsidRPr="008154E2" w:rsidRDefault="008154E2" w:rsidP="008154E2">
      <w:pPr>
        <w:jc w:val="both"/>
        <w:rPr>
          <w:bCs/>
          <w:sz w:val="16"/>
          <w:szCs w:val="16"/>
        </w:rPr>
      </w:pPr>
      <w:r w:rsidRPr="008154E2">
        <w:rPr>
          <w:bCs/>
          <w:sz w:val="16"/>
          <w:szCs w:val="16"/>
        </w:rPr>
        <w:t>2.5. Правовые основания для предоставления муниципальной услуги.</w:t>
      </w:r>
    </w:p>
    <w:p w:rsidR="008154E2" w:rsidRPr="008154E2" w:rsidRDefault="008154E2" w:rsidP="008154E2">
      <w:pPr>
        <w:numPr>
          <w:ilvl w:val="0"/>
          <w:numId w:val="31"/>
        </w:numPr>
        <w:ind w:left="426" w:hanging="11"/>
        <w:jc w:val="both"/>
        <w:rPr>
          <w:bCs/>
          <w:sz w:val="16"/>
          <w:szCs w:val="16"/>
        </w:rPr>
      </w:pPr>
      <w:r w:rsidRPr="008154E2">
        <w:rPr>
          <w:bCs/>
          <w:sz w:val="16"/>
          <w:szCs w:val="16"/>
        </w:rPr>
        <w:t xml:space="preserve">Жилищный кодекс Российской Федерации (далее – ЖК РФ); </w:t>
      </w:r>
    </w:p>
    <w:p w:rsidR="008154E2" w:rsidRPr="008154E2" w:rsidRDefault="008154E2" w:rsidP="008154E2">
      <w:pPr>
        <w:numPr>
          <w:ilvl w:val="0"/>
          <w:numId w:val="31"/>
        </w:numPr>
        <w:ind w:left="426" w:hanging="11"/>
        <w:jc w:val="both"/>
        <w:rPr>
          <w:bCs/>
          <w:sz w:val="16"/>
          <w:szCs w:val="16"/>
        </w:rPr>
      </w:pPr>
      <w:r w:rsidRPr="008154E2">
        <w:rPr>
          <w:bCs/>
          <w:sz w:val="16"/>
          <w:szCs w:val="16"/>
        </w:rPr>
        <w:t>Градостроительный кодекс Российской Федерации;</w:t>
      </w:r>
    </w:p>
    <w:p w:rsidR="008154E2" w:rsidRPr="008154E2" w:rsidRDefault="008154E2" w:rsidP="008154E2">
      <w:pPr>
        <w:numPr>
          <w:ilvl w:val="0"/>
          <w:numId w:val="31"/>
        </w:numPr>
        <w:ind w:left="426" w:hanging="11"/>
        <w:jc w:val="both"/>
        <w:rPr>
          <w:bCs/>
          <w:sz w:val="16"/>
          <w:szCs w:val="16"/>
        </w:rPr>
      </w:pPr>
      <w:r w:rsidRPr="008154E2">
        <w:rPr>
          <w:bCs/>
          <w:sz w:val="16"/>
          <w:szCs w:val="16"/>
        </w:rPr>
        <w:t>Федеральный закон от 30.12.2009 № 384-ФЗ «Технический регламент о безопасности зданий и сооружений»;</w:t>
      </w:r>
    </w:p>
    <w:p w:rsidR="008154E2" w:rsidRPr="008154E2" w:rsidRDefault="008154E2" w:rsidP="008154E2">
      <w:pPr>
        <w:numPr>
          <w:ilvl w:val="0"/>
          <w:numId w:val="31"/>
        </w:numPr>
        <w:ind w:left="0" w:hanging="11"/>
        <w:jc w:val="both"/>
        <w:rPr>
          <w:bCs/>
          <w:sz w:val="16"/>
          <w:szCs w:val="16"/>
        </w:rPr>
      </w:pPr>
      <w:r w:rsidRPr="008154E2">
        <w:rPr>
          <w:bCs/>
          <w:sz w:val="16"/>
          <w:szCs w:val="16"/>
        </w:rPr>
        <w:lastRenderedPageBreak/>
        <w:t>Постановление Правительства Российской Федерации от 28 января 2006 года № 47 «Об утверждении Положения о помещения жилым помещением, жилого помещения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 (далее – Положение № 47);</w:t>
      </w:r>
    </w:p>
    <w:p w:rsidR="008154E2" w:rsidRPr="008154E2" w:rsidRDefault="008154E2" w:rsidP="008154E2">
      <w:pPr>
        <w:jc w:val="both"/>
        <w:rPr>
          <w:bCs/>
          <w:sz w:val="16"/>
          <w:szCs w:val="16"/>
        </w:rPr>
      </w:pPr>
      <w:r w:rsidRPr="008154E2">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предоставлению заявителем самостоятельно:</w:t>
      </w:r>
    </w:p>
    <w:p w:rsidR="008154E2" w:rsidRPr="008154E2" w:rsidRDefault="008154E2" w:rsidP="008154E2">
      <w:pPr>
        <w:jc w:val="both"/>
        <w:rPr>
          <w:bCs/>
          <w:sz w:val="16"/>
          <w:szCs w:val="16"/>
        </w:rPr>
      </w:pPr>
      <w:r w:rsidRPr="008154E2">
        <w:rPr>
          <w:bCs/>
          <w:sz w:val="16"/>
          <w:szCs w:val="16"/>
        </w:rPr>
        <w:t>а) заявление о предоставлении муниципальной услуги по форме согласно, приложению 1 к настоящему Административному регламенту (далее - заявление).</w:t>
      </w:r>
    </w:p>
    <w:p w:rsidR="008154E2" w:rsidRPr="008154E2" w:rsidRDefault="008154E2" w:rsidP="008154E2">
      <w:pPr>
        <w:jc w:val="both"/>
        <w:rPr>
          <w:bCs/>
          <w:sz w:val="16"/>
          <w:szCs w:val="16"/>
        </w:rPr>
      </w:pPr>
      <w:r w:rsidRPr="008154E2">
        <w:rPr>
          <w:bCs/>
          <w:sz w:val="16"/>
          <w:szCs w:val="16"/>
        </w:rPr>
        <w:t>б) Документ, удостоверяющий личность Заявителя или представителя Заявителя (предоставляется в случае личного обращения в администрацию). В случае направления заявления посредством ПГУ ЛО/ЕПГУ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8154E2" w:rsidRPr="008154E2" w:rsidRDefault="008154E2" w:rsidP="008154E2">
      <w:pPr>
        <w:jc w:val="both"/>
        <w:rPr>
          <w:bCs/>
          <w:sz w:val="16"/>
          <w:szCs w:val="16"/>
        </w:rPr>
      </w:pPr>
      <w:r w:rsidRPr="008154E2">
        <w:rPr>
          <w:bCs/>
          <w:sz w:val="16"/>
          <w:szCs w:val="16"/>
        </w:rPr>
        <w:t>в)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указанный документ, выданный организацией, удостоверяется усиленной квалифицированной электронной подписью правомочного должностного лица организации, а документ, выданный физическим лицом, - усиленной квалифицированной электронной подписью нотариуса с приложением файла открепленной усиленной квалифицированной электронной подписи в формате sig3.</w:t>
      </w:r>
    </w:p>
    <w:p w:rsidR="008154E2" w:rsidRPr="008154E2" w:rsidRDefault="008154E2" w:rsidP="008154E2">
      <w:pPr>
        <w:jc w:val="both"/>
        <w:rPr>
          <w:bCs/>
          <w:sz w:val="16"/>
          <w:szCs w:val="16"/>
        </w:rPr>
      </w:pPr>
      <w:r w:rsidRPr="008154E2">
        <w:rPr>
          <w:bCs/>
          <w:sz w:val="16"/>
          <w:szCs w:val="16"/>
        </w:rPr>
        <w:t>Для признания садового дома жилым домом:</w:t>
      </w:r>
    </w:p>
    <w:p w:rsidR="008154E2" w:rsidRPr="008154E2" w:rsidRDefault="008154E2" w:rsidP="008154E2">
      <w:pPr>
        <w:jc w:val="both"/>
        <w:rPr>
          <w:bCs/>
          <w:sz w:val="16"/>
          <w:szCs w:val="16"/>
        </w:rPr>
      </w:pPr>
      <w:r w:rsidRPr="008154E2">
        <w:rPr>
          <w:bCs/>
          <w:sz w:val="16"/>
          <w:szCs w:val="16"/>
        </w:rPr>
        <w:t>г) правоустанавливающие документы на садовый дом (в случае, если право собственности заявителя на садовый дом не зарегистрировано в ЕГРН, или нотариально заверенную копию такого документа);</w:t>
      </w:r>
    </w:p>
    <w:p w:rsidR="008154E2" w:rsidRPr="008154E2" w:rsidRDefault="008154E2" w:rsidP="008154E2">
      <w:pPr>
        <w:jc w:val="both"/>
        <w:rPr>
          <w:bCs/>
          <w:sz w:val="16"/>
          <w:szCs w:val="16"/>
        </w:rPr>
      </w:pPr>
      <w:r w:rsidRPr="008154E2">
        <w:rPr>
          <w:bCs/>
          <w:sz w:val="16"/>
          <w:szCs w:val="16"/>
        </w:rPr>
        <w:t>д) заключение по обследованию технического состояния объекта, подтверждающее соответствие садового дома требованиям к надежности и безопасности, установленным частью 2 статьи 5, статьями 7, 8 и 10 Федерального закона "Технический регламент о безопасности зданий и сооружений", выданное индивидуальным предпринимателем или юридическим лицом, которые являются членами саморегулируемой организации в области инженерных изысканий;</w:t>
      </w:r>
    </w:p>
    <w:p w:rsidR="008154E2" w:rsidRPr="008154E2" w:rsidRDefault="008154E2" w:rsidP="008154E2">
      <w:pPr>
        <w:jc w:val="both"/>
        <w:rPr>
          <w:bCs/>
          <w:sz w:val="16"/>
          <w:szCs w:val="16"/>
        </w:rPr>
      </w:pPr>
      <w:r w:rsidRPr="008154E2">
        <w:rPr>
          <w:bCs/>
          <w:sz w:val="16"/>
          <w:szCs w:val="16"/>
        </w:rPr>
        <w:t>е) в случае, если садовый дом обременен правами третьих лиц, - нотариально удостоверенное согласие третьих лиц на признание садового дома жилым.</w:t>
      </w:r>
    </w:p>
    <w:p w:rsidR="008154E2" w:rsidRPr="008154E2" w:rsidRDefault="008154E2" w:rsidP="008154E2">
      <w:pPr>
        <w:jc w:val="both"/>
        <w:rPr>
          <w:bCs/>
          <w:sz w:val="16"/>
          <w:szCs w:val="16"/>
        </w:rPr>
      </w:pPr>
      <w:r w:rsidRPr="008154E2">
        <w:rPr>
          <w:bCs/>
          <w:sz w:val="16"/>
          <w:szCs w:val="16"/>
        </w:rPr>
        <w:t>Для признания жилого дома садовым домом:</w:t>
      </w:r>
    </w:p>
    <w:p w:rsidR="008154E2" w:rsidRPr="008154E2" w:rsidRDefault="008154E2" w:rsidP="008154E2">
      <w:pPr>
        <w:jc w:val="both"/>
        <w:rPr>
          <w:bCs/>
          <w:sz w:val="16"/>
          <w:szCs w:val="16"/>
        </w:rPr>
      </w:pPr>
      <w:r w:rsidRPr="008154E2">
        <w:rPr>
          <w:bCs/>
          <w:sz w:val="16"/>
          <w:szCs w:val="16"/>
        </w:rPr>
        <w:t>ж) правоустанавливающие документы на жилой дом (в случае, если право собственности заявителя на жилой дом не зарегистрировано в ЕГРН, или нотариально заверенную копию такого документа);</w:t>
      </w:r>
    </w:p>
    <w:p w:rsidR="008154E2" w:rsidRPr="008154E2" w:rsidRDefault="008154E2" w:rsidP="008154E2">
      <w:pPr>
        <w:jc w:val="both"/>
        <w:rPr>
          <w:bCs/>
          <w:sz w:val="16"/>
          <w:szCs w:val="16"/>
        </w:rPr>
      </w:pPr>
      <w:r w:rsidRPr="008154E2">
        <w:rPr>
          <w:bCs/>
          <w:sz w:val="16"/>
          <w:szCs w:val="16"/>
        </w:rPr>
        <w:t>з) в случае, если жилой дом обременен правами третьих лиц, - нотариально удостоверенное согласие третьих лиц на признание жилого дома садовым домом.</w:t>
      </w:r>
    </w:p>
    <w:p w:rsidR="008154E2" w:rsidRPr="008154E2" w:rsidRDefault="008154E2" w:rsidP="008154E2">
      <w:pPr>
        <w:jc w:val="both"/>
        <w:rPr>
          <w:bCs/>
          <w:sz w:val="16"/>
          <w:szCs w:val="16"/>
        </w:rPr>
      </w:pPr>
      <w:r w:rsidRPr="008154E2">
        <w:rPr>
          <w:bCs/>
          <w:sz w:val="16"/>
          <w:szCs w:val="16"/>
        </w:rPr>
        <w:t>2.7. Исчерпывающий перечень необходимых для предоставления услуги документов (их копий или сведений, содержащихся в них), которые запрашиваются Уполномоченным органом в порядке межведомственного информационного взаимодействия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в государственных органах, органах местного самоуправления и подведомственных государственным органам и органам местного самоуправления организациях, в распоряжении которых находятся указанные документы и которые заявитель вправе представить по собственной инициативе:</w:t>
      </w:r>
    </w:p>
    <w:p w:rsidR="008154E2" w:rsidRPr="008154E2" w:rsidRDefault="008154E2" w:rsidP="008154E2">
      <w:pPr>
        <w:jc w:val="both"/>
        <w:rPr>
          <w:bCs/>
          <w:sz w:val="16"/>
          <w:szCs w:val="16"/>
        </w:rPr>
      </w:pPr>
      <w:r w:rsidRPr="008154E2">
        <w:rPr>
          <w:bCs/>
          <w:sz w:val="16"/>
          <w:szCs w:val="16"/>
        </w:rPr>
        <w:t>выписка из Единого государственного реестра недвижимости об основных характеристиках и зарегистрированных правах на объект недвижимости (далее - выписка из Единого государственного реестра недвижимости), содержащую сведения о зарегистрированных правах заявителя на садовый дом или жилой дом, либо правоустанавливающий документ на жилой дом или садовый дом в случае, если право собственности заявителя на садовый дом или жилой дом не зарегистрировано в Едином государственном реестре недвижимости, или нотариально заверенную копию такого документа.</w:t>
      </w:r>
    </w:p>
    <w:p w:rsidR="008154E2" w:rsidRPr="008154E2" w:rsidRDefault="008154E2" w:rsidP="008154E2">
      <w:pPr>
        <w:jc w:val="both"/>
        <w:rPr>
          <w:bCs/>
          <w:sz w:val="16"/>
          <w:szCs w:val="16"/>
        </w:rPr>
      </w:pPr>
      <w:r w:rsidRPr="008154E2">
        <w:rPr>
          <w:bCs/>
          <w:sz w:val="16"/>
          <w:szCs w:val="16"/>
        </w:rPr>
        <w:t>В случае подачи документов от представителя Заявителя с ролью «юридическое лицо», «индивидуальный предприниматель» дополнительно предоставляются документы необходимые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государственных и муниципальных услуг:</w:t>
      </w:r>
    </w:p>
    <w:p w:rsidR="008154E2" w:rsidRPr="008154E2" w:rsidRDefault="008154E2" w:rsidP="008154E2">
      <w:pPr>
        <w:jc w:val="both"/>
        <w:rPr>
          <w:bCs/>
          <w:sz w:val="16"/>
          <w:szCs w:val="16"/>
        </w:rPr>
      </w:pPr>
      <w:r w:rsidRPr="008154E2">
        <w:rPr>
          <w:bCs/>
          <w:sz w:val="16"/>
          <w:szCs w:val="16"/>
        </w:rPr>
        <w:t>Выписка из Единого государственного реестра юридических лиц;</w:t>
      </w:r>
    </w:p>
    <w:p w:rsidR="008154E2" w:rsidRPr="008154E2" w:rsidRDefault="008154E2" w:rsidP="008154E2">
      <w:pPr>
        <w:jc w:val="both"/>
        <w:rPr>
          <w:bCs/>
          <w:sz w:val="16"/>
          <w:szCs w:val="16"/>
        </w:rPr>
      </w:pPr>
      <w:r w:rsidRPr="008154E2">
        <w:rPr>
          <w:bCs/>
          <w:sz w:val="16"/>
          <w:szCs w:val="16"/>
        </w:rPr>
        <w:t>Выписка из Единого государственного реестра индивидуальных предпринимателей.</w:t>
      </w:r>
    </w:p>
    <w:p w:rsidR="008154E2" w:rsidRPr="008154E2" w:rsidRDefault="008154E2" w:rsidP="008154E2">
      <w:pPr>
        <w:jc w:val="both"/>
        <w:rPr>
          <w:bCs/>
          <w:sz w:val="16"/>
          <w:szCs w:val="16"/>
        </w:rPr>
      </w:pPr>
      <w:r w:rsidRPr="008154E2">
        <w:rPr>
          <w:bCs/>
          <w:sz w:val="16"/>
          <w:szCs w:val="16"/>
        </w:rPr>
        <w:t xml:space="preserve">2.7.1. Заявитель вправе представить документы (сведения), указанные в </w:t>
      </w:r>
      <w:hyperlink r:id="rId78" w:history="1">
        <w:r w:rsidRPr="008154E2">
          <w:rPr>
            <w:rStyle w:val="a3"/>
            <w:bCs/>
            <w:sz w:val="16"/>
            <w:szCs w:val="16"/>
          </w:rPr>
          <w:t>пункте 2.7</w:t>
        </w:r>
      </w:hyperlink>
      <w:r w:rsidRPr="008154E2">
        <w:rPr>
          <w:bCs/>
          <w:sz w:val="16"/>
          <w:szCs w:val="16"/>
        </w:rPr>
        <w:t xml:space="preserve"> настоящего регламента, по собственной инициативе.</w:t>
      </w:r>
    </w:p>
    <w:p w:rsidR="008154E2" w:rsidRPr="008154E2" w:rsidRDefault="008154E2" w:rsidP="008154E2">
      <w:pPr>
        <w:jc w:val="both"/>
        <w:rPr>
          <w:bCs/>
          <w:sz w:val="16"/>
          <w:szCs w:val="16"/>
        </w:rPr>
      </w:pPr>
      <w:r w:rsidRPr="008154E2">
        <w:rPr>
          <w:bCs/>
          <w:sz w:val="16"/>
          <w:szCs w:val="16"/>
        </w:rPr>
        <w:lastRenderedPageBreak/>
        <w:t>Непредставление заявителем указанного документа не является основанием для отказа в предоставлении муниципальной услуги.</w:t>
      </w:r>
    </w:p>
    <w:p w:rsidR="008154E2" w:rsidRPr="008154E2" w:rsidRDefault="008154E2" w:rsidP="008154E2">
      <w:pPr>
        <w:jc w:val="both"/>
        <w:rPr>
          <w:bCs/>
          <w:sz w:val="16"/>
          <w:szCs w:val="16"/>
        </w:rPr>
      </w:pPr>
      <w:r w:rsidRPr="008154E2">
        <w:rPr>
          <w:bCs/>
          <w:sz w:val="16"/>
          <w:szCs w:val="16"/>
        </w:rPr>
        <w:t>2.7.2. При предоставлении муниципальной услуги запрещается требовать от Заявителя:</w:t>
      </w:r>
    </w:p>
    <w:p w:rsidR="008154E2" w:rsidRPr="008154E2" w:rsidRDefault="008154E2" w:rsidP="008154E2">
      <w:pPr>
        <w:jc w:val="both"/>
        <w:rPr>
          <w:bCs/>
          <w:sz w:val="16"/>
          <w:szCs w:val="16"/>
        </w:rPr>
      </w:pPr>
      <w:r w:rsidRPr="008154E2">
        <w:rPr>
          <w:bCs/>
          <w:sz w:val="16"/>
          <w:szCs w:val="1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8154E2" w:rsidRPr="008154E2" w:rsidRDefault="008154E2" w:rsidP="008154E2">
      <w:pPr>
        <w:jc w:val="both"/>
        <w:rPr>
          <w:bCs/>
          <w:sz w:val="16"/>
          <w:szCs w:val="16"/>
        </w:rPr>
      </w:pPr>
      <w:r w:rsidRPr="008154E2">
        <w:rPr>
          <w:bCs/>
          <w:sz w:val="16"/>
          <w:szCs w:val="16"/>
        </w:rPr>
        <w:t xml:space="preserve">представления документов и информации, которые в соответствии 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органов, предоставляющих муниципальную услугу, иных государственных органов, органов местного самоуправления и(или)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w:t>
      </w:r>
      <w:hyperlink r:id="rId79" w:history="1">
        <w:r w:rsidRPr="008154E2">
          <w:rPr>
            <w:rStyle w:val="a3"/>
            <w:bCs/>
            <w:sz w:val="16"/>
            <w:szCs w:val="16"/>
          </w:rPr>
          <w:t>части 6 статьи 7</w:t>
        </w:r>
      </w:hyperlink>
      <w:r w:rsidRPr="008154E2">
        <w:rPr>
          <w:bCs/>
          <w:sz w:val="16"/>
          <w:szCs w:val="16"/>
        </w:rPr>
        <w:t xml:space="preserve"> Федерального закона N 210-ФЗ;</w:t>
      </w:r>
    </w:p>
    <w:p w:rsidR="008154E2" w:rsidRPr="008154E2" w:rsidRDefault="008154E2" w:rsidP="008154E2">
      <w:pPr>
        <w:jc w:val="both"/>
        <w:rPr>
          <w:bCs/>
          <w:sz w:val="16"/>
          <w:szCs w:val="16"/>
        </w:rPr>
      </w:pPr>
      <w:r w:rsidRPr="008154E2">
        <w:rPr>
          <w:bCs/>
          <w:sz w:val="16"/>
          <w:szCs w:val="16"/>
        </w:rPr>
        <w:t xml:space="preserve">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представляемых в результате предоставления таких услуг, включенных в перечни, указанные в </w:t>
      </w:r>
      <w:hyperlink r:id="rId80" w:history="1">
        <w:r w:rsidRPr="008154E2">
          <w:rPr>
            <w:rStyle w:val="a3"/>
            <w:bCs/>
            <w:sz w:val="16"/>
            <w:szCs w:val="16"/>
          </w:rPr>
          <w:t>части 1 статьи 9</w:t>
        </w:r>
      </w:hyperlink>
      <w:r w:rsidRPr="008154E2">
        <w:rPr>
          <w:bCs/>
          <w:sz w:val="16"/>
          <w:szCs w:val="16"/>
        </w:rPr>
        <w:t xml:space="preserve"> Федерального закона N 210-ФЗ;</w:t>
      </w:r>
    </w:p>
    <w:p w:rsidR="008154E2" w:rsidRPr="008154E2" w:rsidRDefault="008154E2" w:rsidP="008154E2">
      <w:pPr>
        <w:jc w:val="both"/>
        <w:rPr>
          <w:bCs/>
          <w:sz w:val="16"/>
          <w:szCs w:val="16"/>
        </w:rPr>
      </w:pPr>
      <w:r w:rsidRPr="008154E2">
        <w:rPr>
          <w:bCs/>
          <w:sz w:val="16"/>
          <w:szCs w:val="16"/>
        </w:rPr>
        <w:t xml:space="preserve">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государственной услуги, за исключением случаев, предусмотренных </w:t>
      </w:r>
      <w:hyperlink r:id="rId81" w:history="1">
        <w:r w:rsidRPr="008154E2">
          <w:rPr>
            <w:rStyle w:val="a3"/>
            <w:bCs/>
            <w:sz w:val="16"/>
            <w:szCs w:val="16"/>
          </w:rPr>
          <w:t>пунктом 4 части 1 статьи 7</w:t>
        </w:r>
      </w:hyperlink>
      <w:r w:rsidRPr="008154E2">
        <w:rPr>
          <w:bCs/>
          <w:sz w:val="16"/>
          <w:szCs w:val="16"/>
        </w:rPr>
        <w:t xml:space="preserve"> Федерального закона N 210-ФЗ;</w:t>
      </w:r>
    </w:p>
    <w:p w:rsidR="008154E2" w:rsidRPr="008154E2" w:rsidRDefault="008154E2" w:rsidP="008154E2">
      <w:pPr>
        <w:jc w:val="both"/>
        <w:rPr>
          <w:bCs/>
          <w:sz w:val="16"/>
          <w:szCs w:val="16"/>
        </w:rPr>
      </w:pPr>
      <w:r w:rsidRPr="008154E2">
        <w:rPr>
          <w:bCs/>
          <w:sz w:val="16"/>
          <w:szCs w:val="16"/>
        </w:rPr>
        <w:t xml:space="preserve">представления на бумажном носителе документов и информации, электронные образы которых ранее были заверены в соответствии с </w:t>
      </w:r>
      <w:hyperlink r:id="rId82" w:history="1">
        <w:r w:rsidRPr="008154E2">
          <w:rPr>
            <w:rStyle w:val="a3"/>
            <w:bCs/>
            <w:sz w:val="16"/>
            <w:szCs w:val="16"/>
          </w:rPr>
          <w:t>пунктом 7.2 части 1 статьи 16</w:t>
        </w:r>
      </w:hyperlink>
      <w:r w:rsidRPr="008154E2">
        <w:rPr>
          <w:bCs/>
          <w:sz w:val="16"/>
          <w:szCs w:val="16"/>
        </w:rPr>
        <w:t xml:space="preserve"> Федерального закона N 210-ФЗ,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8154E2" w:rsidRPr="008154E2" w:rsidRDefault="008154E2" w:rsidP="008154E2">
      <w:pPr>
        <w:jc w:val="both"/>
        <w:rPr>
          <w:bCs/>
          <w:sz w:val="16"/>
          <w:szCs w:val="16"/>
        </w:rPr>
      </w:pPr>
      <w:r w:rsidRPr="008154E2">
        <w:rPr>
          <w:bCs/>
          <w:sz w:val="16"/>
          <w:szCs w:val="16"/>
        </w:rPr>
        <w:t>2.7.3. При наступлении событий, являющихся основанием для предоставления муниципальной услуги, администрация, предоставляющая муниципальную услугу, вправе:</w:t>
      </w:r>
    </w:p>
    <w:p w:rsidR="008154E2" w:rsidRPr="008154E2" w:rsidRDefault="008154E2" w:rsidP="008154E2">
      <w:pPr>
        <w:jc w:val="both"/>
        <w:rPr>
          <w:bCs/>
          <w:sz w:val="16"/>
          <w:szCs w:val="16"/>
        </w:rPr>
      </w:pPr>
      <w:r w:rsidRPr="008154E2">
        <w:rPr>
          <w:bCs/>
          <w:sz w:val="16"/>
          <w:szCs w:val="16"/>
        </w:rPr>
        <w:t>1) проводить мероприятия, направленные на подготовку результатов предоставления муниципальной услуги,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8154E2" w:rsidRPr="008154E2" w:rsidRDefault="008154E2" w:rsidP="008154E2">
      <w:pPr>
        <w:jc w:val="both"/>
        <w:rPr>
          <w:bCs/>
          <w:sz w:val="16"/>
          <w:szCs w:val="16"/>
        </w:rPr>
      </w:pPr>
      <w:r w:rsidRPr="008154E2">
        <w:rPr>
          <w:bCs/>
          <w:sz w:val="16"/>
          <w:szCs w:val="16"/>
        </w:rPr>
        <w:t>2) при условии наличия запроса заявителя о предоставлении муниципальной услуги, в отношении которой у заявителя могут появиться основания для ее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8154E2" w:rsidRPr="008154E2" w:rsidRDefault="008154E2" w:rsidP="008154E2">
      <w:pPr>
        <w:jc w:val="both"/>
        <w:rPr>
          <w:bCs/>
          <w:sz w:val="16"/>
          <w:szCs w:val="16"/>
        </w:rPr>
      </w:pPr>
      <w:r w:rsidRPr="008154E2">
        <w:rPr>
          <w:bCs/>
          <w:sz w:val="16"/>
          <w:szCs w:val="16"/>
        </w:rPr>
        <w:t>2.8. Исчерпывающий перечень оснований для приостановления предоставления услуги.</w:t>
      </w:r>
    </w:p>
    <w:p w:rsidR="008154E2" w:rsidRPr="008154E2" w:rsidRDefault="008154E2" w:rsidP="008154E2">
      <w:pPr>
        <w:jc w:val="both"/>
        <w:rPr>
          <w:bCs/>
          <w:sz w:val="16"/>
          <w:szCs w:val="16"/>
        </w:rPr>
      </w:pPr>
      <w:r w:rsidRPr="008154E2">
        <w:rPr>
          <w:bCs/>
          <w:sz w:val="16"/>
          <w:szCs w:val="16"/>
        </w:rPr>
        <w:t>1)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8154E2" w:rsidRPr="008154E2" w:rsidRDefault="008154E2" w:rsidP="008154E2">
      <w:pPr>
        <w:jc w:val="both"/>
        <w:rPr>
          <w:bCs/>
          <w:sz w:val="16"/>
          <w:szCs w:val="16"/>
        </w:rPr>
      </w:pPr>
      <w:r w:rsidRPr="008154E2">
        <w:rPr>
          <w:bCs/>
          <w:sz w:val="16"/>
          <w:szCs w:val="16"/>
        </w:rPr>
        <w:t>- непредставление заявителем правоустанавливающего документа на объект недвижимости или нотариально заверенной копии такого документа в течении 15 календарных дней после поступления в администрацию уведомления об отсутствии в ЕГРН сведений о зарегистрированных правах на садовый дом.</w:t>
      </w:r>
    </w:p>
    <w:p w:rsidR="008154E2" w:rsidRPr="008154E2" w:rsidRDefault="008154E2" w:rsidP="008154E2">
      <w:pPr>
        <w:jc w:val="both"/>
        <w:rPr>
          <w:bCs/>
          <w:sz w:val="16"/>
          <w:szCs w:val="16"/>
        </w:rPr>
      </w:pPr>
      <w:r w:rsidRPr="008154E2">
        <w:rPr>
          <w:bCs/>
          <w:sz w:val="16"/>
          <w:szCs w:val="16"/>
        </w:rPr>
        <w:t>- отсутствие документов (сведений), предусмотренных нормативными правовыми актами Российской Федерации</w:t>
      </w:r>
    </w:p>
    <w:p w:rsidR="008154E2" w:rsidRPr="008154E2" w:rsidRDefault="008154E2" w:rsidP="008154E2">
      <w:pPr>
        <w:jc w:val="both"/>
        <w:rPr>
          <w:bCs/>
          <w:sz w:val="16"/>
          <w:szCs w:val="16"/>
        </w:rPr>
      </w:pPr>
      <w:r w:rsidRPr="008154E2">
        <w:rPr>
          <w:bCs/>
          <w:sz w:val="16"/>
          <w:szCs w:val="16"/>
        </w:rPr>
        <w:t>2) Представленные заявителем документы недействительны/указанные в заявлении сведения недостоверны</w:t>
      </w:r>
    </w:p>
    <w:p w:rsidR="008154E2" w:rsidRPr="008154E2" w:rsidRDefault="008154E2" w:rsidP="008154E2">
      <w:pPr>
        <w:jc w:val="both"/>
        <w:rPr>
          <w:bCs/>
          <w:sz w:val="16"/>
          <w:szCs w:val="16"/>
        </w:rPr>
      </w:pPr>
      <w:r w:rsidRPr="008154E2">
        <w:rPr>
          <w:bCs/>
          <w:sz w:val="16"/>
          <w:szCs w:val="16"/>
        </w:rPr>
        <w:t>- документы (сведения), представленные заявителем, противоречат документам (сведениям), полученным в рамках межведомственного взаимодействия</w:t>
      </w:r>
    </w:p>
    <w:p w:rsidR="008154E2" w:rsidRPr="008154E2" w:rsidRDefault="008154E2" w:rsidP="008154E2">
      <w:pPr>
        <w:jc w:val="both"/>
        <w:rPr>
          <w:bCs/>
          <w:sz w:val="16"/>
          <w:szCs w:val="16"/>
        </w:rPr>
      </w:pPr>
      <w:r w:rsidRPr="008154E2">
        <w:rPr>
          <w:bCs/>
          <w:sz w:val="16"/>
          <w:szCs w:val="16"/>
        </w:rPr>
        <w:t xml:space="preserve">2.9. Исчерпывающий перечень оснований для отказа в приеме документов: </w:t>
      </w:r>
    </w:p>
    <w:p w:rsidR="008154E2" w:rsidRPr="008154E2" w:rsidRDefault="008154E2" w:rsidP="008154E2">
      <w:pPr>
        <w:jc w:val="both"/>
        <w:rPr>
          <w:bCs/>
          <w:sz w:val="16"/>
          <w:szCs w:val="16"/>
        </w:rPr>
      </w:pPr>
      <w:r w:rsidRPr="008154E2">
        <w:rPr>
          <w:bCs/>
          <w:sz w:val="16"/>
          <w:szCs w:val="16"/>
        </w:rPr>
        <w:t>1)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8154E2" w:rsidRPr="008154E2" w:rsidRDefault="008154E2" w:rsidP="008154E2">
      <w:pPr>
        <w:jc w:val="both"/>
        <w:rPr>
          <w:bCs/>
          <w:sz w:val="16"/>
          <w:szCs w:val="16"/>
        </w:rPr>
      </w:pPr>
      <w:r w:rsidRPr="008154E2">
        <w:rPr>
          <w:bCs/>
          <w:sz w:val="16"/>
          <w:szCs w:val="16"/>
        </w:rPr>
        <w:t>- документы содержат подтверждения, наличие которых не позволяет в полном объеме использовать информацию и сведения, содержащиеся в документах для предоставления услуги</w:t>
      </w:r>
    </w:p>
    <w:p w:rsidR="008154E2" w:rsidRPr="008154E2" w:rsidRDefault="008154E2" w:rsidP="008154E2">
      <w:pPr>
        <w:jc w:val="both"/>
        <w:rPr>
          <w:bCs/>
          <w:sz w:val="16"/>
          <w:szCs w:val="16"/>
        </w:rPr>
      </w:pPr>
      <w:r w:rsidRPr="008154E2">
        <w:rPr>
          <w:bCs/>
          <w:sz w:val="16"/>
          <w:szCs w:val="16"/>
        </w:rPr>
        <w:t>2) Представленные заявителем документы недействительны/указанные в заявлении сведения недостоверны</w:t>
      </w:r>
    </w:p>
    <w:p w:rsidR="008154E2" w:rsidRPr="008154E2" w:rsidRDefault="008154E2" w:rsidP="008154E2">
      <w:pPr>
        <w:jc w:val="both"/>
        <w:rPr>
          <w:bCs/>
          <w:sz w:val="16"/>
          <w:szCs w:val="16"/>
        </w:rPr>
      </w:pPr>
      <w:r w:rsidRPr="008154E2">
        <w:rPr>
          <w:bCs/>
          <w:sz w:val="16"/>
          <w:szCs w:val="16"/>
        </w:rPr>
        <w:t>- предоставленные заявителем документы содержат подчистки и исправления текста, не заверенные в порядке, установленном законодательством Российской Федерации</w:t>
      </w:r>
    </w:p>
    <w:p w:rsidR="008154E2" w:rsidRPr="008154E2" w:rsidRDefault="008154E2" w:rsidP="008154E2">
      <w:pPr>
        <w:jc w:val="both"/>
        <w:rPr>
          <w:bCs/>
          <w:sz w:val="16"/>
          <w:szCs w:val="16"/>
        </w:rPr>
      </w:pPr>
      <w:r w:rsidRPr="008154E2">
        <w:rPr>
          <w:bCs/>
          <w:sz w:val="16"/>
          <w:szCs w:val="16"/>
        </w:rPr>
        <w:lastRenderedPageBreak/>
        <w:t>3) Представленные заявление и документы не соответствуют требованиям административного регламента:</w:t>
      </w:r>
    </w:p>
    <w:p w:rsidR="008154E2" w:rsidRPr="008154E2" w:rsidRDefault="008154E2" w:rsidP="008154E2">
      <w:pPr>
        <w:jc w:val="both"/>
        <w:rPr>
          <w:bCs/>
          <w:sz w:val="16"/>
          <w:szCs w:val="16"/>
        </w:rPr>
      </w:pPr>
      <w:r w:rsidRPr="008154E2">
        <w:rPr>
          <w:bCs/>
          <w:sz w:val="16"/>
          <w:szCs w:val="16"/>
        </w:rPr>
        <w:t>- представленные документы или сведения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8154E2" w:rsidRPr="008154E2" w:rsidRDefault="008154E2" w:rsidP="008154E2">
      <w:pPr>
        <w:jc w:val="both"/>
        <w:rPr>
          <w:bCs/>
          <w:sz w:val="16"/>
          <w:szCs w:val="16"/>
        </w:rPr>
      </w:pPr>
      <w:r w:rsidRPr="008154E2">
        <w:rPr>
          <w:bCs/>
          <w:sz w:val="16"/>
          <w:szCs w:val="16"/>
        </w:rPr>
        <w:t>- неполное заполнение полей в форме заявления, в том числе в интерактивной форме заявления на ЕПГУ</w:t>
      </w:r>
    </w:p>
    <w:p w:rsidR="008154E2" w:rsidRPr="008154E2" w:rsidRDefault="008154E2" w:rsidP="008154E2">
      <w:pPr>
        <w:jc w:val="both"/>
        <w:rPr>
          <w:bCs/>
          <w:sz w:val="16"/>
          <w:szCs w:val="16"/>
        </w:rPr>
      </w:pPr>
      <w:r w:rsidRPr="008154E2">
        <w:rPr>
          <w:bCs/>
          <w:sz w:val="16"/>
          <w:szCs w:val="16"/>
        </w:rPr>
        <w:t>4) заявление о предоставлении услуги подано в орган государственной власти, орган местного самоуправления или организацию, в полномочия которых не входит предоставление услуг.</w:t>
      </w:r>
    </w:p>
    <w:p w:rsidR="008154E2" w:rsidRPr="008154E2" w:rsidRDefault="008154E2" w:rsidP="008154E2">
      <w:pPr>
        <w:jc w:val="both"/>
        <w:rPr>
          <w:bCs/>
          <w:sz w:val="16"/>
          <w:szCs w:val="16"/>
        </w:rPr>
      </w:pPr>
      <w:r w:rsidRPr="008154E2">
        <w:rPr>
          <w:bCs/>
          <w:sz w:val="16"/>
          <w:szCs w:val="16"/>
        </w:rPr>
        <w:t>Решение об отказе в приеме документов оформляется по форме согласно приложению 9 к настоящему Административного регламенту.</w:t>
      </w:r>
    </w:p>
    <w:p w:rsidR="008154E2" w:rsidRPr="008154E2" w:rsidRDefault="008154E2" w:rsidP="008154E2">
      <w:pPr>
        <w:jc w:val="both"/>
        <w:rPr>
          <w:bCs/>
          <w:sz w:val="16"/>
          <w:szCs w:val="16"/>
        </w:rPr>
      </w:pPr>
      <w:r w:rsidRPr="008154E2">
        <w:rPr>
          <w:bCs/>
          <w:sz w:val="16"/>
          <w:szCs w:val="16"/>
        </w:rPr>
        <w:t xml:space="preserve">2.10. Исчерпывающий перечень оснований для отказа в предоставлении муниципальной услуги: </w:t>
      </w:r>
    </w:p>
    <w:p w:rsidR="008154E2" w:rsidRPr="008154E2" w:rsidRDefault="008154E2" w:rsidP="008154E2">
      <w:pPr>
        <w:jc w:val="both"/>
        <w:rPr>
          <w:bCs/>
          <w:sz w:val="16"/>
          <w:szCs w:val="16"/>
        </w:rPr>
      </w:pPr>
      <w:r w:rsidRPr="008154E2">
        <w:rPr>
          <w:bCs/>
          <w:sz w:val="16"/>
          <w:szCs w:val="16"/>
        </w:rPr>
        <w:t>Для подуслуги «Признание садового дома жилым домом»:</w:t>
      </w:r>
    </w:p>
    <w:p w:rsidR="008154E2" w:rsidRPr="008154E2" w:rsidRDefault="008154E2" w:rsidP="008154E2">
      <w:pPr>
        <w:jc w:val="both"/>
        <w:rPr>
          <w:bCs/>
          <w:sz w:val="16"/>
          <w:szCs w:val="16"/>
        </w:rPr>
      </w:pPr>
      <w:r w:rsidRPr="008154E2">
        <w:rPr>
          <w:bCs/>
          <w:sz w:val="16"/>
          <w:szCs w:val="16"/>
        </w:rPr>
        <w:t>1)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8154E2" w:rsidRPr="008154E2" w:rsidRDefault="008154E2" w:rsidP="008154E2">
      <w:pPr>
        <w:jc w:val="both"/>
        <w:rPr>
          <w:bCs/>
          <w:sz w:val="16"/>
          <w:szCs w:val="16"/>
        </w:rPr>
      </w:pPr>
      <w:r w:rsidRPr="008154E2">
        <w:rPr>
          <w:bCs/>
          <w:sz w:val="16"/>
          <w:szCs w:val="16"/>
        </w:rPr>
        <w:t>- непредставление заявителем заключения по обследованию технического состояния объекта, подтверждающее соответствие садового дома требованиям к надежности и безопасности, установленным частью 2 статьи 5, статьями 7, 8 и 10 Федерального закона от 30 декабря 2009 года № 384-ФЗ «Технический регламент о безопасности зданий и сооружений», выданное индивидуальным предпринимателем или юридическим лицом, которые являются членами саморегулируемой организации в области инженерных изысканий</w:t>
      </w:r>
    </w:p>
    <w:p w:rsidR="008154E2" w:rsidRPr="008154E2" w:rsidRDefault="008154E2" w:rsidP="008154E2">
      <w:pPr>
        <w:jc w:val="both"/>
        <w:rPr>
          <w:bCs/>
          <w:sz w:val="16"/>
          <w:szCs w:val="16"/>
        </w:rPr>
      </w:pPr>
      <w:r w:rsidRPr="008154E2">
        <w:rPr>
          <w:bCs/>
          <w:sz w:val="16"/>
          <w:szCs w:val="16"/>
        </w:rPr>
        <w:t>- непредставление заявителем правоустанавливающего документа на объект недвижимости или нотариально заверенной копии такого документа в течении 15 календарных дней после поступления в администрацию уведомления об отсутствии в ЕГРН сведений о зарегистрированных правах на садовый дом</w:t>
      </w:r>
    </w:p>
    <w:p w:rsidR="008154E2" w:rsidRPr="008154E2" w:rsidRDefault="008154E2" w:rsidP="008154E2">
      <w:pPr>
        <w:jc w:val="both"/>
        <w:rPr>
          <w:bCs/>
          <w:sz w:val="16"/>
          <w:szCs w:val="16"/>
        </w:rPr>
      </w:pPr>
      <w:r w:rsidRPr="008154E2">
        <w:rPr>
          <w:bCs/>
          <w:sz w:val="16"/>
          <w:szCs w:val="16"/>
        </w:rPr>
        <w:t>- непредставление заявителем нотариально удостоверенного согласия третьих лиц в случае, если садовый дом обременен правами указанных лиц</w:t>
      </w:r>
    </w:p>
    <w:p w:rsidR="008154E2" w:rsidRPr="008154E2" w:rsidRDefault="008154E2" w:rsidP="008154E2">
      <w:pPr>
        <w:jc w:val="both"/>
        <w:rPr>
          <w:bCs/>
          <w:sz w:val="16"/>
          <w:szCs w:val="16"/>
        </w:rPr>
      </w:pPr>
      <w:r w:rsidRPr="008154E2">
        <w:rPr>
          <w:bCs/>
          <w:sz w:val="16"/>
          <w:szCs w:val="16"/>
        </w:rPr>
        <w:t>3) Отсутствие права на предоставление муниципальной услуги</w:t>
      </w:r>
    </w:p>
    <w:p w:rsidR="008154E2" w:rsidRPr="008154E2" w:rsidRDefault="008154E2" w:rsidP="008154E2">
      <w:pPr>
        <w:jc w:val="both"/>
        <w:rPr>
          <w:bCs/>
          <w:sz w:val="16"/>
          <w:szCs w:val="16"/>
        </w:rPr>
      </w:pPr>
      <w:r w:rsidRPr="008154E2">
        <w:rPr>
          <w:bCs/>
          <w:sz w:val="16"/>
          <w:szCs w:val="16"/>
        </w:rPr>
        <w:t>- поступления в администрацию сведений, содержащихся в ЕГРН, о зарегистрированном праве собственности на садовый дом лица, не являющегося заявителем</w:t>
      </w:r>
    </w:p>
    <w:p w:rsidR="008154E2" w:rsidRPr="008154E2" w:rsidRDefault="008154E2" w:rsidP="008154E2">
      <w:pPr>
        <w:jc w:val="both"/>
        <w:rPr>
          <w:bCs/>
          <w:sz w:val="16"/>
          <w:szCs w:val="16"/>
        </w:rPr>
      </w:pPr>
      <w:r w:rsidRPr="008154E2">
        <w:rPr>
          <w:bCs/>
          <w:sz w:val="16"/>
          <w:szCs w:val="16"/>
        </w:rPr>
        <w:t>- размещение садового дома на земельном участке, виды разрешенного использования которого, установленные в соответствии с законодательством Российской Федерации, не предусматривают такого размещения</w:t>
      </w:r>
    </w:p>
    <w:p w:rsidR="008154E2" w:rsidRPr="008154E2" w:rsidRDefault="008154E2" w:rsidP="008154E2">
      <w:pPr>
        <w:jc w:val="both"/>
        <w:rPr>
          <w:bCs/>
          <w:sz w:val="16"/>
          <w:szCs w:val="16"/>
        </w:rPr>
      </w:pPr>
      <w:r w:rsidRPr="008154E2">
        <w:rPr>
          <w:bCs/>
          <w:sz w:val="16"/>
          <w:szCs w:val="16"/>
        </w:rPr>
        <w:t>- размещение садового дома на земельном участке, расположенном в границах зоны затопления, подтопления.</w:t>
      </w:r>
    </w:p>
    <w:p w:rsidR="008154E2" w:rsidRPr="008154E2" w:rsidRDefault="008154E2" w:rsidP="008154E2">
      <w:pPr>
        <w:jc w:val="both"/>
        <w:rPr>
          <w:bCs/>
          <w:sz w:val="16"/>
          <w:szCs w:val="16"/>
        </w:rPr>
      </w:pPr>
      <w:r w:rsidRPr="008154E2">
        <w:rPr>
          <w:bCs/>
          <w:sz w:val="16"/>
          <w:szCs w:val="16"/>
        </w:rPr>
        <w:t>Для подуслуги «Признание жилого дома садовым домом»:</w:t>
      </w:r>
    </w:p>
    <w:p w:rsidR="008154E2" w:rsidRPr="008154E2" w:rsidRDefault="008154E2" w:rsidP="008154E2">
      <w:pPr>
        <w:jc w:val="both"/>
        <w:rPr>
          <w:bCs/>
          <w:sz w:val="16"/>
          <w:szCs w:val="16"/>
        </w:rPr>
      </w:pPr>
      <w:r w:rsidRPr="008154E2">
        <w:rPr>
          <w:bCs/>
          <w:sz w:val="16"/>
          <w:szCs w:val="16"/>
        </w:rPr>
        <w:t>1)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8154E2" w:rsidRPr="008154E2" w:rsidRDefault="008154E2" w:rsidP="008154E2">
      <w:pPr>
        <w:jc w:val="both"/>
        <w:rPr>
          <w:bCs/>
          <w:sz w:val="16"/>
          <w:szCs w:val="16"/>
        </w:rPr>
      </w:pPr>
      <w:r w:rsidRPr="008154E2">
        <w:rPr>
          <w:bCs/>
          <w:sz w:val="16"/>
          <w:szCs w:val="16"/>
        </w:rPr>
        <w:t>- непредставление заявителем правоустанавливающего документа на объект недвижимости или нотариально заверенной копии такого документа в течении 15 календарных дней после поступления в администрацию уведомления об отсутствии в ЕГРН сведений о зарегистрированных правах на жилой дом</w:t>
      </w:r>
    </w:p>
    <w:p w:rsidR="008154E2" w:rsidRPr="008154E2" w:rsidRDefault="008154E2" w:rsidP="008154E2">
      <w:pPr>
        <w:jc w:val="both"/>
        <w:rPr>
          <w:bCs/>
          <w:sz w:val="16"/>
          <w:szCs w:val="16"/>
        </w:rPr>
      </w:pPr>
      <w:r w:rsidRPr="008154E2">
        <w:rPr>
          <w:bCs/>
          <w:sz w:val="16"/>
          <w:szCs w:val="16"/>
        </w:rPr>
        <w:t>- непредставление заявителем нотариально удостоверенного согласия третьих лиц в случае, если жилой дом обременен правами указанных лиц</w:t>
      </w:r>
    </w:p>
    <w:p w:rsidR="008154E2" w:rsidRPr="008154E2" w:rsidRDefault="008154E2" w:rsidP="008154E2">
      <w:pPr>
        <w:jc w:val="both"/>
        <w:rPr>
          <w:bCs/>
          <w:sz w:val="16"/>
          <w:szCs w:val="16"/>
        </w:rPr>
      </w:pPr>
      <w:r w:rsidRPr="008154E2">
        <w:rPr>
          <w:bCs/>
          <w:sz w:val="16"/>
          <w:szCs w:val="16"/>
        </w:rPr>
        <w:t>3) Отсутствие права на предоставление муниципальной услуги</w:t>
      </w:r>
    </w:p>
    <w:p w:rsidR="008154E2" w:rsidRPr="008154E2" w:rsidRDefault="008154E2" w:rsidP="008154E2">
      <w:pPr>
        <w:jc w:val="both"/>
        <w:rPr>
          <w:bCs/>
          <w:sz w:val="16"/>
          <w:szCs w:val="16"/>
        </w:rPr>
      </w:pPr>
      <w:r w:rsidRPr="008154E2">
        <w:rPr>
          <w:bCs/>
          <w:sz w:val="16"/>
          <w:szCs w:val="16"/>
        </w:rPr>
        <w:t>- поступления в администрацию сведений, содержащихся в ЕГРН, о зарегистрированном праве собственности на садовый дом лица, не являющегося заявителем</w:t>
      </w:r>
    </w:p>
    <w:p w:rsidR="008154E2" w:rsidRPr="008154E2" w:rsidRDefault="008154E2" w:rsidP="008154E2">
      <w:pPr>
        <w:jc w:val="both"/>
        <w:rPr>
          <w:bCs/>
          <w:sz w:val="16"/>
          <w:szCs w:val="16"/>
        </w:rPr>
      </w:pPr>
      <w:r w:rsidRPr="008154E2">
        <w:rPr>
          <w:bCs/>
          <w:sz w:val="16"/>
          <w:szCs w:val="16"/>
        </w:rPr>
        <w:t>- размещение жилого дома на земельном участке, виды разрешенного использования, установленные в соответствии с законодательством Российской Федерации, не предусматривают такого размещения</w:t>
      </w:r>
    </w:p>
    <w:p w:rsidR="008154E2" w:rsidRPr="008154E2" w:rsidRDefault="008154E2" w:rsidP="008154E2">
      <w:pPr>
        <w:jc w:val="both"/>
        <w:rPr>
          <w:bCs/>
          <w:sz w:val="16"/>
          <w:szCs w:val="16"/>
        </w:rPr>
      </w:pPr>
      <w:r w:rsidRPr="008154E2">
        <w:rPr>
          <w:bCs/>
          <w:sz w:val="16"/>
          <w:szCs w:val="16"/>
        </w:rPr>
        <w:t>- использования жилого дома заявителем или иным лицом в качестве места постоянного проживания.</w:t>
      </w:r>
    </w:p>
    <w:p w:rsidR="008154E2" w:rsidRPr="008154E2" w:rsidRDefault="008154E2" w:rsidP="008154E2">
      <w:pPr>
        <w:jc w:val="both"/>
        <w:rPr>
          <w:bCs/>
          <w:sz w:val="16"/>
          <w:szCs w:val="16"/>
        </w:rPr>
      </w:pPr>
      <w:r w:rsidRPr="008154E2">
        <w:rPr>
          <w:bCs/>
          <w:sz w:val="16"/>
          <w:szCs w:val="16"/>
        </w:rPr>
        <w:t>2.11. Порядок, размер и основания взимания государственной пошлины или иной платы, взимаемой за предоставление муниципальной услуги.</w:t>
      </w:r>
    </w:p>
    <w:p w:rsidR="008154E2" w:rsidRPr="008154E2" w:rsidRDefault="008154E2" w:rsidP="008154E2">
      <w:pPr>
        <w:jc w:val="both"/>
        <w:rPr>
          <w:bCs/>
          <w:sz w:val="16"/>
          <w:szCs w:val="16"/>
        </w:rPr>
      </w:pPr>
      <w:r w:rsidRPr="008154E2">
        <w:rPr>
          <w:bCs/>
          <w:sz w:val="16"/>
          <w:szCs w:val="16"/>
        </w:rPr>
        <w:t>2.11.1. Муниципальная услуга предоставляется бесплатно.</w:t>
      </w:r>
    </w:p>
    <w:p w:rsidR="008154E2" w:rsidRPr="008154E2" w:rsidRDefault="008154E2" w:rsidP="008154E2">
      <w:pPr>
        <w:jc w:val="both"/>
        <w:rPr>
          <w:bCs/>
          <w:sz w:val="16"/>
          <w:szCs w:val="16"/>
        </w:rPr>
      </w:pPr>
      <w:r w:rsidRPr="008154E2">
        <w:rPr>
          <w:bCs/>
          <w:sz w:val="16"/>
          <w:szCs w:val="16"/>
        </w:rPr>
        <w:t xml:space="preserve">2.12. Максимальный срок ожидания в очереди при подаче запроса </w:t>
      </w:r>
      <w:r w:rsidRPr="008154E2">
        <w:rPr>
          <w:bCs/>
          <w:sz w:val="16"/>
          <w:szCs w:val="16"/>
        </w:rPr>
        <w:br/>
        <w:t>о предоставлении муниципальной услуги и при получении результата предоставления муниципальной услуги составляет 15 минут.</w:t>
      </w:r>
    </w:p>
    <w:p w:rsidR="008154E2" w:rsidRPr="008154E2" w:rsidRDefault="008154E2" w:rsidP="008154E2">
      <w:pPr>
        <w:jc w:val="both"/>
        <w:rPr>
          <w:bCs/>
          <w:sz w:val="16"/>
          <w:szCs w:val="16"/>
        </w:rPr>
      </w:pPr>
      <w:r w:rsidRPr="008154E2">
        <w:rPr>
          <w:bCs/>
          <w:sz w:val="16"/>
          <w:szCs w:val="16"/>
        </w:rPr>
        <w:t>2.13. Срок регистрации запроса заявителя о предоставлении муниципальной услуги составляет в администрации:</w:t>
      </w:r>
    </w:p>
    <w:p w:rsidR="008154E2" w:rsidRPr="008154E2" w:rsidRDefault="008154E2" w:rsidP="008154E2">
      <w:pPr>
        <w:jc w:val="both"/>
        <w:rPr>
          <w:bCs/>
          <w:sz w:val="16"/>
          <w:szCs w:val="16"/>
        </w:rPr>
      </w:pPr>
      <w:r w:rsidRPr="008154E2">
        <w:rPr>
          <w:bCs/>
          <w:sz w:val="16"/>
          <w:szCs w:val="16"/>
        </w:rPr>
        <w:t>- при личном обращении – 1 рабочий день с даты поступления;</w:t>
      </w:r>
    </w:p>
    <w:p w:rsidR="008154E2" w:rsidRPr="008154E2" w:rsidRDefault="008154E2" w:rsidP="008154E2">
      <w:pPr>
        <w:jc w:val="both"/>
        <w:rPr>
          <w:bCs/>
          <w:sz w:val="16"/>
          <w:szCs w:val="16"/>
        </w:rPr>
      </w:pPr>
      <w:r w:rsidRPr="008154E2">
        <w:rPr>
          <w:bCs/>
          <w:sz w:val="16"/>
          <w:szCs w:val="16"/>
        </w:rPr>
        <w:t>- при направлении запроса почтовой связью в администрацию - 1 рабочий день с даты поступления;</w:t>
      </w:r>
    </w:p>
    <w:p w:rsidR="008154E2" w:rsidRPr="008154E2" w:rsidRDefault="008154E2" w:rsidP="008154E2">
      <w:pPr>
        <w:jc w:val="both"/>
        <w:rPr>
          <w:bCs/>
          <w:sz w:val="16"/>
          <w:szCs w:val="16"/>
        </w:rPr>
      </w:pPr>
      <w:r w:rsidRPr="008154E2">
        <w:rPr>
          <w:bCs/>
          <w:sz w:val="16"/>
          <w:szCs w:val="16"/>
        </w:rPr>
        <w:t xml:space="preserve">- при направлении запроса на бумажном носителе из ГБУ ЛО «МФЦ» </w:t>
      </w:r>
      <w:r w:rsidRPr="008154E2">
        <w:rPr>
          <w:bCs/>
          <w:sz w:val="16"/>
          <w:szCs w:val="16"/>
        </w:rPr>
        <w:br/>
        <w:t>в администрацию – 1 рабочий день с даты поступления документов из ГБУ ЛО «МФЦ» в администрацию;</w:t>
      </w:r>
    </w:p>
    <w:p w:rsidR="008154E2" w:rsidRPr="008154E2" w:rsidRDefault="008154E2" w:rsidP="008154E2">
      <w:pPr>
        <w:jc w:val="both"/>
        <w:rPr>
          <w:bCs/>
          <w:sz w:val="16"/>
          <w:szCs w:val="16"/>
        </w:rPr>
      </w:pPr>
      <w:r w:rsidRPr="008154E2">
        <w:rPr>
          <w:bCs/>
          <w:sz w:val="16"/>
          <w:szCs w:val="16"/>
        </w:rPr>
        <w:t xml:space="preserve">- при направлении запроса в форме электронного документа посредством ЕПГУ или ПГУ ЛО (при наличии технической возможности) – 1 рабочий день </w:t>
      </w:r>
      <w:r w:rsidRPr="008154E2">
        <w:rPr>
          <w:bCs/>
          <w:sz w:val="16"/>
          <w:szCs w:val="16"/>
        </w:rPr>
        <w:br/>
        <w:t>с даты поступления.</w:t>
      </w:r>
    </w:p>
    <w:p w:rsidR="008154E2" w:rsidRPr="008154E2" w:rsidRDefault="008154E2" w:rsidP="008154E2">
      <w:pPr>
        <w:jc w:val="both"/>
        <w:rPr>
          <w:bCs/>
          <w:sz w:val="16"/>
          <w:szCs w:val="16"/>
        </w:rPr>
      </w:pPr>
      <w:r w:rsidRPr="008154E2">
        <w:rPr>
          <w:bCs/>
          <w:sz w:val="16"/>
          <w:szCs w:val="16"/>
        </w:rPr>
        <w:t xml:space="preserve">2.14. Требования к помещениям, в которых предоставляется муниципальная услуга, к залу ожидания, местам для заполнения запросов о предоставлении </w:t>
      </w:r>
      <w:r w:rsidRPr="008154E2">
        <w:rPr>
          <w:bCs/>
          <w:sz w:val="16"/>
          <w:szCs w:val="16"/>
        </w:rPr>
        <w:lastRenderedPageBreak/>
        <w:t>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8154E2" w:rsidRPr="008154E2" w:rsidRDefault="008154E2" w:rsidP="008154E2">
      <w:pPr>
        <w:jc w:val="both"/>
        <w:rPr>
          <w:bCs/>
          <w:sz w:val="16"/>
          <w:szCs w:val="16"/>
        </w:rPr>
      </w:pPr>
      <w:r w:rsidRPr="008154E2">
        <w:rPr>
          <w:bCs/>
          <w:sz w:val="16"/>
          <w:szCs w:val="16"/>
        </w:rPr>
        <w:t>2.14.1. Предоставление муниципальной услуги осуществляется в специально выделенных для этих целей помещениях администрации или в многофункциональных центрах.</w:t>
      </w:r>
    </w:p>
    <w:p w:rsidR="008154E2" w:rsidRPr="008154E2" w:rsidRDefault="008154E2" w:rsidP="008154E2">
      <w:pPr>
        <w:jc w:val="both"/>
        <w:rPr>
          <w:bCs/>
          <w:sz w:val="16"/>
          <w:szCs w:val="16"/>
        </w:rPr>
      </w:pPr>
      <w:r w:rsidRPr="008154E2">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которых размещены многофункциональные центры,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8154E2" w:rsidRPr="008154E2" w:rsidRDefault="008154E2" w:rsidP="008154E2">
      <w:pPr>
        <w:jc w:val="both"/>
        <w:rPr>
          <w:bCs/>
          <w:sz w:val="16"/>
          <w:szCs w:val="16"/>
        </w:rPr>
      </w:pPr>
      <w:r w:rsidRPr="008154E2">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8154E2" w:rsidRPr="008154E2" w:rsidRDefault="008154E2" w:rsidP="008154E2">
      <w:pPr>
        <w:jc w:val="both"/>
        <w:rPr>
          <w:bCs/>
          <w:sz w:val="16"/>
          <w:szCs w:val="16"/>
        </w:rPr>
      </w:pPr>
      <w:r w:rsidRPr="008154E2">
        <w:rPr>
          <w:bCs/>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работы.</w:t>
      </w:r>
    </w:p>
    <w:p w:rsidR="008154E2" w:rsidRPr="008154E2" w:rsidRDefault="008154E2" w:rsidP="008154E2">
      <w:pPr>
        <w:jc w:val="both"/>
        <w:rPr>
          <w:bCs/>
          <w:sz w:val="16"/>
          <w:szCs w:val="16"/>
        </w:rPr>
      </w:pPr>
      <w:r w:rsidRPr="008154E2">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8154E2" w:rsidRPr="008154E2" w:rsidRDefault="008154E2" w:rsidP="008154E2">
      <w:pPr>
        <w:jc w:val="both"/>
        <w:rPr>
          <w:bCs/>
          <w:sz w:val="16"/>
          <w:szCs w:val="16"/>
        </w:rPr>
      </w:pPr>
      <w:r w:rsidRPr="008154E2">
        <w:rPr>
          <w:bCs/>
          <w:sz w:val="16"/>
          <w:szCs w:val="16"/>
        </w:rPr>
        <w:t xml:space="preserve">2.14.6. В помещении организуется бесплатный туалет для посетителей, </w:t>
      </w:r>
      <w:r w:rsidRPr="008154E2">
        <w:rPr>
          <w:bCs/>
          <w:sz w:val="16"/>
          <w:szCs w:val="16"/>
        </w:rPr>
        <w:br/>
        <w:t>в том числе туалет, предназначенный для инвалидов.</w:t>
      </w:r>
    </w:p>
    <w:p w:rsidR="008154E2" w:rsidRPr="008154E2" w:rsidRDefault="008154E2" w:rsidP="008154E2">
      <w:pPr>
        <w:jc w:val="both"/>
        <w:rPr>
          <w:bCs/>
          <w:sz w:val="16"/>
          <w:szCs w:val="16"/>
        </w:rPr>
      </w:pPr>
      <w:r w:rsidRPr="008154E2">
        <w:rPr>
          <w:bCs/>
          <w:sz w:val="16"/>
          <w:szCs w:val="16"/>
        </w:rPr>
        <w:t>2.14.7. При необходимости работником ГБУ ЛО «МФЦ», администрации инвалиду оказывается помощь в преодолении барьеров, мешающих получению ими услуг наравне с другими лицами.</w:t>
      </w:r>
    </w:p>
    <w:p w:rsidR="008154E2" w:rsidRPr="008154E2" w:rsidRDefault="008154E2" w:rsidP="008154E2">
      <w:pPr>
        <w:jc w:val="both"/>
        <w:rPr>
          <w:bCs/>
          <w:sz w:val="16"/>
          <w:szCs w:val="16"/>
        </w:rPr>
      </w:pPr>
      <w:r w:rsidRPr="008154E2">
        <w:rPr>
          <w:bCs/>
          <w:sz w:val="16"/>
          <w:szCs w:val="16"/>
        </w:rPr>
        <w:t>2.14.8. Вход в помещение и места ожидания оборудованы кнопками, а также содержат информацию о контактных номерах телефонов для вызова работника, ответственного за сопровождение инвалида.</w:t>
      </w:r>
    </w:p>
    <w:p w:rsidR="008154E2" w:rsidRPr="008154E2" w:rsidRDefault="008154E2" w:rsidP="008154E2">
      <w:pPr>
        <w:jc w:val="both"/>
        <w:rPr>
          <w:bCs/>
          <w:sz w:val="16"/>
          <w:szCs w:val="16"/>
        </w:rPr>
      </w:pPr>
      <w:r w:rsidRPr="008154E2">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8154E2" w:rsidRPr="008154E2" w:rsidRDefault="008154E2" w:rsidP="008154E2">
      <w:pPr>
        <w:jc w:val="both"/>
        <w:rPr>
          <w:bCs/>
          <w:sz w:val="16"/>
          <w:szCs w:val="16"/>
        </w:rPr>
      </w:pPr>
      <w:r w:rsidRPr="008154E2">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8154E2" w:rsidRPr="008154E2" w:rsidRDefault="008154E2" w:rsidP="008154E2">
      <w:pPr>
        <w:jc w:val="both"/>
        <w:rPr>
          <w:bCs/>
          <w:sz w:val="16"/>
          <w:szCs w:val="16"/>
        </w:rPr>
      </w:pPr>
      <w:r w:rsidRPr="008154E2">
        <w:rPr>
          <w:bCs/>
          <w:sz w:val="16"/>
          <w:szCs w:val="16"/>
        </w:rPr>
        <w:t xml:space="preserve">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8154E2" w:rsidRPr="008154E2" w:rsidRDefault="008154E2" w:rsidP="008154E2">
      <w:pPr>
        <w:jc w:val="both"/>
        <w:rPr>
          <w:bCs/>
          <w:sz w:val="16"/>
          <w:szCs w:val="16"/>
        </w:rPr>
      </w:pPr>
      <w:r w:rsidRPr="008154E2">
        <w:rPr>
          <w:bCs/>
          <w:sz w:val="16"/>
          <w:szCs w:val="16"/>
        </w:rPr>
        <w:t xml:space="preserve">2.14.12. Помещения приема и выдачи документов должны предусматривать места для ожидания, информирования и приема заявителей. </w:t>
      </w:r>
    </w:p>
    <w:p w:rsidR="008154E2" w:rsidRPr="008154E2" w:rsidRDefault="008154E2" w:rsidP="008154E2">
      <w:pPr>
        <w:jc w:val="both"/>
        <w:rPr>
          <w:bCs/>
          <w:sz w:val="16"/>
          <w:szCs w:val="16"/>
        </w:rPr>
      </w:pPr>
      <w:r w:rsidRPr="008154E2">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8154E2" w:rsidRPr="008154E2" w:rsidRDefault="008154E2" w:rsidP="008154E2">
      <w:pPr>
        <w:jc w:val="both"/>
        <w:rPr>
          <w:bCs/>
          <w:sz w:val="16"/>
          <w:szCs w:val="16"/>
        </w:rPr>
      </w:pPr>
      <w:r w:rsidRPr="008154E2">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8154E2" w:rsidRPr="008154E2" w:rsidRDefault="008154E2" w:rsidP="008154E2">
      <w:pPr>
        <w:jc w:val="both"/>
        <w:rPr>
          <w:bCs/>
          <w:sz w:val="16"/>
          <w:szCs w:val="16"/>
        </w:rPr>
      </w:pPr>
      <w:r w:rsidRPr="008154E2">
        <w:rPr>
          <w:bCs/>
          <w:sz w:val="16"/>
          <w:szCs w:val="16"/>
        </w:rPr>
        <w:t>2.15. Показатели доступности и качества муниципальной услуги.</w:t>
      </w:r>
    </w:p>
    <w:p w:rsidR="008154E2" w:rsidRPr="008154E2" w:rsidRDefault="008154E2" w:rsidP="008154E2">
      <w:pPr>
        <w:jc w:val="both"/>
        <w:rPr>
          <w:bCs/>
          <w:sz w:val="16"/>
          <w:szCs w:val="16"/>
        </w:rPr>
      </w:pPr>
      <w:r w:rsidRPr="008154E2">
        <w:rPr>
          <w:bCs/>
          <w:sz w:val="16"/>
          <w:szCs w:val="16"/>
        </w:rPr>
        <w:t>2.15.1. Показатели доступности муниципальной услуги (общие, применимые в отношении всех заявителей):</w:t>
      </w:r>
    </w:p>
    <w:p w:rsidR="008154E2" w:rsidRPr="008154E2" w:rsidRDefault="008154E2" w:rsidP="008154E2">
      <w:pPr>
        <w:jc w:val="both"/>
        <w:rPr>
          <w:bCs/>
          <w:sz w:val="16"/>
          <w:szCs w:val="16"/>
        </w:rPr>
      </w:pPr>
      <w:r w:rsidRPr="008154E2">
        <w:rPr>
          <w:bCs/>
          <w:sz w:val="16"/>
          <w:szCs w:val="16"/>
        </w:rPr>
        <w:t>1) транспортная доступность к месту предоставления муниципальной услуги;</w:t>
      </w:r>
    </w:p>
    <w:p w:rsidR="008154E2" w:rsidRPr="008154E2" w:rsidRDefault="008154E2" w:rsidP="008154E2">
      <w:pPr>
        <w:jc w:val="both"/>
        <w:rPr>
          <w:bCs/>
          <w:sz w:val="16"/>
          <w:szCs w:val="16"/>
        </w:rPr>
      </w:pPr>
      <w:r w:rsidRPr="008154E2">
        <w:rPr>
          <w:bCs/>
          <w:sz w:val="16"/>
          <w:szCs w:val="16"/>
        </w:rPr>
        <w:t xml:space="preserve">2) наличие указателей, обеспечивающих беспрепятственный доступ </w:t>
      </w:r>
      <w:r w:rsidRPr="008154E2">
        <w:rPr>
          <w:bCs/>
          <w:sz w:val="16"/>
          <w:szCs w:val="16"/>
        </w:rPr>
        <w:br/>
        <w:t>к помещениям, в которых предоставляется услуга;</w:t>
      </w:r>
    </w:p>
    <w:p w:rsidR="008154E2" w:rsidRPr="008154E2" w:rsidRDefault="008154E2" w:rsidP="008154E2">
      <w:pPr>
        <w:jc w:val="both"/>
        <w:rPr>
          <w:bCs/>
          <w:sz w:val="16"/>
          <w:szCs w:val="16"/>
        </w:rPr>
      </w:pPr>
      <w:r w:rsidRPr="008154E2">
        <w:rPr>
          <w:bCs/>
          <w:sz w:val="16"/>
          <w:szCs w:val="16"/>
        </w:rPr>
        <w:t xml:space="preserve">3) возможность получения полной и достоверной информации </w:t>
      </w:r>
      <w:r w:rsidRPr="008154E2">
        <w:rPr>
          <w:bCs/>
          <w:sz w:val="16"/>
          <w:szCs w:val="16"/>
        </w:rPr>
        <w:br/>
        <w:t xml:space="preserve">о муниципальной услуге в администрации, ГБУ ЛО «МФЦ», по телефону, </w:t>
      </w:r>
      <w:r w:rsidRPr="008154E2">
        <w:rPr>
          <w:bCs/>
          <w:sz w:val="16"/>
          <w:szCs w:val="16"/>
        </w:rPr>
        <w:br/>
        <w:t>на официальном сайте администрации, посредством ЕПГУ, либо ПГУ ЛО;</w:t>
      </w:r>
    </w:p>
    <w:p w:rsidR="008154E2" w:rsidRPr="008154E2" w:rsidRDefault="008154E2" w:rsidP="008154E2">
      <w:pPr>
        <w:jc w:val="both"/>
        <w:rPr>
          <w:bCs/>
          <w:sz w:val="16"/>
          <w:szCs w:val="16"/>
        </w:rPr>
      </w:pPr>
      <w:r w:rsidRPr="008154E2">
        <w:rPr>
          <w:bCs/>
          <w:sz w:val="16"/>
          <w:szCs w:val="16"/>
        </w:rPr>
        <w:t>4) предоставление муниципальной услуги любым доступным способом, предусмотренным действующим законодательством;</w:t>
      </w:r>
    </w:p>
    <w:p w:rsidR="008154E2" w:rsidRPr="008154E2" w:rsidRDefault="008154E2" w:rsidP="008154E2">
      <w:pPr>
        <w:jc w:val="both"/>
        <w:rPr>
          <w:bCs/>
          <w:sz w:val="16"/>
          <w:szCs w:val="16"/>
        </w:rPr>
      </w:pPr>
      <w:r w:rsidRPr="008154E2">
        <w:rPr>
          <w:bCs/>
          <w:sz w:val="16"/>
          <w:szCs w:val="16"/>
        </w:rPr>
        <w:t xml:space="preserve">5) обеспечение для заявителя возможности получения информации о ходе </w:t>
      </w:r>
      <w:r w:rsidRPr="008154E2">
        <w:rPr>
          <w:bCs/>
          <w:sz w:val="16"/>
          <w:szCs w:val="16"/>
        </w:rPr>
        <w:br/>
        <w:t xml:space="preserve">и результате предоставления муниципальной услуги с использованием ЕПГУ </w:t>
      </w:r>
      <w:r w:rsidRPr="008154E2">
        <w:rPr>
          <w:bCs/>
          <w:sz w:val="16"/>
          <w:szCs w:val="16"/>
        </w:rPr>
        <w:br/>
        <w:t>и (или) ПГУ ЛО.</w:t>
      </w:r>
    </w:p>
    <w:p w:rsidR="008154E2" w:rsidRPr="008154E2" w:rsidRDefault="008154E2" w:rsidP="008154E2">
      <w:pPr>
        <w:jc w:val="both"/>
        <w:rPr>
          <w:bCs/>
          <w:sz w:val="16"/>
          <w:szCs w:val="16"/>
        </w:rPr>
      </w:pPr>
      <w:r w:rsidRPr="008154E2">
        <w:rPr>
          <w:bCs/>
          <w:sz w:val="16"/>
          <w:szCs w:val="16"/>
        </w:rPr>
        <w:t>6) возможность получения муниципальной услуги по экстерриториальному принципу;</w:t>
      </w:r>
    </w:p>
    <w:p w:rsidR="008154E2" w:rsidRPr="008154E2" w:rsidRDefault="008154E2" w:rsidP="008154E2">
      <w:pPr>
        <w:jc w:val="both"/>
        <w:rPr>
          <w:bCs/>
          <w:sz w:val="16"/>
          <w:szCs w:val="16"/>
        </w:rPr>
      </w:pPr>
      <w:r w:rsidRPr="008154E2">
        <w:rPr>
          <w:bCs/>
          <w:sz w:val="16"/>
          <w:szCs w:val="16"/>
        </w:rPr>
        <w:t>7) возможность получения муниципальной услуги посредством комплексного запроса.</w:t>
      </w:r>
    </w:p>
    <w:p w:rsidR="008154E2" w:rsidRPr="008154E2" w:rsidRDefault="008154E2" w:rsidP="008154E2">
      <w:pPr>
        <w:jc w:val="both"/>
        <w:rPr>
          <w:bCs/>
          <w:sz w:val="16"/>
          <w:szCs w:val="16"/>
        </w:rPr>
      </w:pPr>
      <w:r w:rsidRPr="008154E2">
        <w:rPr>
          <w:bCs/>
          <w:sz w:val="16"/>
          <w:szCs w:val="16"/>
        </w:rPr>
        <w:t>2.15.2. Показатели доступности муниципальной услуги (специальные, применимые в отношении инвалидов):</w:t>
      </w:r>
    </w:p>
    <w:p w:rsidR="008154E2" w:rsidRPr="008154E2" w:rsidRDefault="008154E2" w:rsidP="008154E2">
      <w:pPr>
        <w:jc w:val="both"/>
        <w:rPr>
          <w:bCs/>
          <w:sz w:val="16"/>
          <w:szCs w:val="16"/>
        </w:rPr>
      </w:pPr>
      <w:r w:rsidRPr="008154E2">
        <w:rPr>
          <w:bCs/>
          <w:sz w:val="16"/>
          <w:szCs w:val="16"/>
        </w:rPr>
        <w:t>1) наличие инфраструктуры, указанной в пункте 2.14;</w:t>
      </w:r>
    </w:p>
    <w:p w:rsidR="008154E2" w:rsidRPr="008154E2" w:rsidRDefault="008154E2" w:rsidP="008154E2">
      <w:pPr>
        <w:jc w:val="both"/>
        <w:rPr>
          <w:bCs/>
          <w:sz w:val="16"/>
          <w:szCs w:val="16"/>
        </w:rPr>
      </w:pPr>
      <w:r w:rsidRPr="008154E2">
        <w:rPr>
          <w:bCs/>
          <w:sz w:val="16"/>
          <w:szCs w:val="16"/>
        </w:rPr>
        <w:t>2) исполнение требований доступности услуг для инвалидов;</w:t>
      </w:r>
    </w:p>
    <w:p w:rsidR="008154E2" w:rsidRPr="008154E2" w:rsidRDefault="008154E2" w:rsidP="008154E2">
      <w:pPr>
        <w:jc w:val="both"/>
        <w:rPr>
          <w:bCs/>
          <w:sz w:val="16"/>
          <w:szCs w:val="16"/>
        </w:rPr>
      </w:pPr>
      <w:r w:rsidRPr="008154E2">
        <w:rPr>
          <w:bCs/>
          <w:sz w:val="16"/>
          <w:szCs w:val="16"/>
        </w:rPr>
        <w:t xml:space="preserve">3) обеспечение беспрепятственного доступа инвалидов к помещениям, </w:t>
      </w:r>
      <w:r w:rsidRPr="008154E2">
        <w:rPr>
          <w:bCs/>
          <w:sz w:val="16"/>
          <w:szCs w:val="16"/>
        </w:rPr>
        <w:br/>
        <w:t>в которых предоставляется муниципальная услуга.</w:t>
      </w:r>
    </w:p>
    <w:p w:rsidR="008154E2" w:rsidRPr="008154E2" w:rsidRDefault="008154E2" w:rsidP="008154E2">
      <w:pPr>
        <w:jc w:val="both"/>
        <w:rPr>
          <w:bCs/>
          <w:sz w:val="16"/>
          <w:szCs w:val="16"/>
        </w:rPr>
      </w:pPr>
      <w:r w:rsidRPr="008154E2">
        <w:rPr>
          <w:bCs/>
          <w:sz w:val="16"/>
          <w:szCs w:val="16"/>
        </w:rPr>
        <w:t>2.15.3. Показатели качества муниципальной услуги:</w:t>
      </w:r>
    </w:p>
    <w:p w:rsidR="008154E2" w:rsidRPr="008154E2" w:rsidRDefault="008154E2" w:rsidP="008154E2">
      <w:pPr>
        <w:jc w:val="both"/>
        <w:rPr>
          <w:bCs/>
          <w:sz w:val="16"/>
          <w:szCs w:val="16"/>
        </w:rPr>
      </w:pPr>
      <w:r w:rsidRPr="008154E2">
        <w:rPr>
          <w:bCs/>
          <w:sz w:val="16"/>
          <w:szCs w:val="16"/>
        </w:rPr>
        <w:t>1) соблюдение срока предоставления муниципальной услуги;</w:t>
      </w:r>
    </w:p>
    <w:p w:rsidR="008154E2" w:rsidRPr="008154E2" w:rsidRDefault="008154E2" w:rsidP="008154E2">
      <w:pPr>
        <w:jc w:val="both"/>
        <w:rPr>
          <w:bCs/>
          <w:sz w:val="16"/>
          <w:szCs w:val="16"/>
        </w:rPr>
      </w:pPr>
      <w:r w:rsidRPr="008154E2">
        <w:rPr>
          <w:bCs/>
          <w:sz w:val="16"/>
          <w:szCs w:val="16"/>
        </w:rPr>
        <w:lastRenderedPageBreak/>
        <w:t xml:space="preserve">2) соблюдение времени ожидания в очереди при подаче запроса </w:t>
      </w:r>
      <w:r w:rsidRPr="008154E2">
        <w:rPr>
          <w:bCs/>
          <w:sz w:val="16"/>
          <w:szCs w:val="16"/>
        </w:rPr>
        <w:br/>
        <w:t xml:space="preserve">и получении результата; </w:t>
      </w:r>
    </w:p>
    <w:p w:rsidR="008154E2" w:rsidRPr="008154E2" w:rsidRDefault="008154E2" w:rsidP="008154E2">
      <w:pPr>
        <w:jc w:val="both"/>
        <w:rPr>
          <w:bCs/>
          <w:sz w:val="16"/>
          <w:szCs w:val="16"/>
        </w:rPr>
      </w:pPr>
      <w:r w:rsidRPr="008154E2">
        <w:rPr>
          <w:bCs/>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администрации или в ГБУ ЛО «МФЦ»;</w:t>
      </w:r>
    </w:p>
    <w:p w:rsidR="008154E2" w:rsidRPr="008154E2" w:rsidRDefault="008154E2" w:rsidP="008154E2">
      <w:pPr>
        <w:jc w:val="both"/>
        <w:rPr>
          <w:bCs/>
          <w:sz w:val="16"/>
          <w:szCs w:val="16"/>
        </w:rPr>
      </w:pPr>
      <w:r w:rsidRPr="008154E2">
        <w:rPr>
          <w:bCs/>
          <w:sz w:val="16"/>
          <w:szCs w:val="16"/>
        </w:rPr>
        <w:t>4) отсутствие жалоб на действия или бездействия должностных лиц администрации, поданных в установленном порядке.</w:t>
      </w:r>
    </w:p>
    <w:p w:rsidR="008154E2" w:rsidRPr="008154E2" w:rsidRDefault="008154E2" w:rsidP="008154E2">
      <w:pPr>
        <w:jc w:val="both"/>
        <w:rPr>
          <w:bCs/>
          <w:sz w:val="16"/>
          <w:szCs w:val="16"/>
        </w:rPr>
      </w:pPr>
      <w:r w:rsidRPr="008154E2">
        <w:rPr>
          <w:bCs/>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ГБУ ЛО «МФЦ», заявителю обеспечивается возможность оценки качества оказания услуги.</w:t>
      </w:r>
    </w:p>
    <w:p w:rsidR="008154E2" w:rsidRPr="008154E2" w:rsidRDefault="008154E2" w:rsidP="008154E2">
      <w:pPr>
        <w:jc w:val="both"/>
        <w:rPr>
          <w:bCs/>
          <w:sz w:val="16"/>
          <w:szCs w:val="16"/>
        </w:rPr>
      </w:pPr>
      <w:r w:rsidRPr="008154E2">
        <w:rPr>
          <w:bCs/>
          <w:sz w:val="16"/>
          <w:szCs w:val="16"/>
        </w:rPr>
        <w:t xml:space="preserve">2.16. Перечисление услуг, которые являются необходимыми </w:t>
      </w:r>
      <w:r w:rsidRPr="008154E2">
        <w:rPr>
          <w:bCs/>
          <w:sz w:val="16"/>
          <w:szCs w:val="16"/>
        </w:rPr>
        <w:br/>
        <w:t xml:space="preserve">и обязательными для предоставления муниципальной услуги. </w:t>
      </w:r>
    </w:p>
    <w:p w:rsidR="008154E2" w:rsidRPr="008154E2" w:rsidRDefault="008154E2" w:rsidP="008154E2">
      <w:pPr>
        <w:jc w:val="both"/>
        <w:rPr>
          <w:bCs/>
          <w:sz w:val="16"/>
          <w:szCs w:val="16"/>
        </w:rPr>
      </w:pPr>
      <w:r w:rsidRPr="008154E2">
        <w:rPr>
          <w:bCs/>
          <w:sz w:val="16"/>
          <w:szCs w:val="16"/>
        </w:rPr>
        <w:t>Для предоставления муниципальной услуги получение услуг, которые являются необходимыми и обязательными для предоставления муниципальной услуги, не требуется.</w:t>
      </w:r>
    </w:p>
    <w:p w:rsidR="008154E2" w:rsidRPr="008154E2" w:rsidRDefault="008154E2" w:rsidP="008154E2">
      <w:pPr>
        <w:jc w:val="both"/>
        <w:rPr>
          <w:bCs/>
          <w:sz w:val="16"/>
          <w:szCs w:val="16"/>
        </w:rPr>
      </w:pPr>
      <w:r w:rsidRPr="008154E2">
        <w:rPr>
          <w:bCs/>
          <w:sz w:val="16"/>
          <w:szCs w:val="16"/>
        </w:rPr>
        <w:t>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8154E2" w:rsidRPr="008154E2" w:rsidRDefault="008154E2" w:rsidP="008154E2">
      <w:pPr>
        <w:jc w:val="both"/>
        <w:rPr>
          <w:bCs/>
          <w:sz w:val="16"/>
          <w:szCs w:val="16"/>
        </w:rPr>
      </w:pPr>
      <w:r w:rsidRPr="008154E2">
        <w:rPr>
          <w:bCs/>
          <w:sz w:val="16"/>
          <w:szCs w:val="16"/>
        </w:rPr>
        <w:t xml:space="preserve">2.17.1. Подача запросов, документов, информации, необходимых для получения муниципальных услуг, предоставляемых в администрацией, а также получение результатов предоставления таких услуг осуществляется в любом предоставляющем такие услуги подразделении администрации или ГБУ ЛО «МФЦ» при наличии соглашения, указанного в </w:t>
      </w:r>
      <w:hyperlink r:id="rId83" w:history="1">
        <w:r w:rsidRPr="008154E2">
          <w:rPr>
            <w:rStyle w:val="a3"/>
            <w:bCs/>
            <w:sz w:val="16"/>
            <w:szCs w:val="16"/>
          </w:rPr>
          <w:t>статье 15</w:t>
        </w:r>
      </w:hyperlink>
      <w:r w:rsidRPr="008154E2">
        <w:rPr>
          <w:bCs/>
          <w:sz w:val="16"/>
          <w:szCs w:val="16"/>
        </w:rPr>
        <w:t xml:space="preserve"> Федерального закона № 210-ФЗ, в пределах территории Ленинградской области по выбору заявителя независимо от его места жительства или места пребывания (для физических лиц, включая индивидуальных предпринимателей) либо места нахождения (для юридических лиц).</w:t>
      </w:r>
    </w:p>
    <w:p w:rsidR="008154E2" w:rsidRPr="008154E2" w:rsidRDefault="008154E2" w:rsidP="008154E2">
      <w:pPr>
        <w:jc w:val="both"/>
        <w:rPr>
          <w:bCs/>
          <w:sz w:val="16"/>
          <w:szCs w:val="16"/>
        </w:rPr>
      </w:pPr>
      <w:r w:rsidRPr="008154E2">
        <w:rPr>
          <w:bCs/>
          <w:sz w:val="16"/>
          <w:szCs w:val="16"/>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 xml:space="preserve">3.1. Состав, последовательность и сроки выполнения административных процедур, требования к порядку их выполнения </w:t>
      </w:r>
    </w:p>
    <w:p w:rsidR="008154E2" w:rsidRPr="008154E2" w:rsidRDefault="008154E2" w:rsidP="008154E2">
      <w:pPr>
        <w:jc w:val="both"/>
        <w:rPr>
          <w:bCs/>
          <w:sz w:val="16"/>
          <w:szCs w:val="16"/>
        </w:rPr>
      </w:pPr>
      <w:r w:rsidRPr="008154E2">
        <w:rPr>
          <w:bCs/>
          <w:sz w:val="16"/>
          <w:szCs w:val="16"/>
        </w:rPr>
        <w:t>3.1.1. Предоставление муниципальной услуги включает в себя следующие административные процедуры:</w:t>
      </w:r>
    </w:p>
    <w:p w:rsidR="008154E2" w:rsidRPr="008154E2" w:rsidRDefault="008154E2" w:rsidP="008154E2">
      <w:pPr>
        <w:jc w:val="both"/>
        <w:rPr>
          <w:bCs/>
          <w:sz w:val="16"/>
          <w:szCs w:val="16"/>
        </w:rPr>
      </w:pPr>
      <w:r w:rsidRPr="008154E2">
        <w:rPr>
          <w:bCs/>
          <w:sz w:val="16"/>
          <w:szCs w:val="16"/>
        </w:rPr>
        <w:t>1) Прием и регистрация заявления о предоставлении муниципальной услуги и прилагаемых к нему документов – 1 рабочий день;</w:t>
      </w:r>
    </w:p>
    <w:p w:rsidR="008154E2" w:rsidRPr="008154E2" w:rsidRDefault="008154E2" w:rsidP="008154E2">
      <w:pPr>
        <w:jc w:val="both"/>
        <w:rPr>
          <w:bCs/>
          <w:sz w:val="16"/>
          <w:szCs w:val="16"/>
        </w:rPr>
      </w:pPr>
      <w:r w:rsidRPr="008154E2">
        <w:rPr>
          <w:bCs/>
          <w:sz w:val="16"/>
          <w:szCs w:val="16"/>
        </w:rPr>
        <w:t>2) Рассмотрение заявления о предоставлении муниципальной услуги и прилагаемых к нему документов – 7 рабочих дней;</w:t>
      </w:r>
    </w:p>
    <w:p w:rsidR="008154E2" w:rsidRPr="008154E2" w:rsidRDefault="008154E2" w:rsidP="008154E2">
      <w:pPr>
        <w:jc w:val="both"/>
        <w:rPr>
          <w:bCs/>
          <w:sz w:val="16"/>
          <w:szCs w:val="16"/>
        </w:rPr>
      </w:pPr>
      <w:r w:rsidRPr="008154E2">
        <w:rPr>
          <w:bCs/>
          <w:sz w:val="16"/>
          <w:szCs w:val="16"/>
        </w:rPr>
        <w:t>3) Принятие решения о предоставлении муниципальной услуги или об отказе в предоставлении муниципальной услуги – 1 рабочий день;</w:t>
      </w:r>
    </w:p>
    <w:p w:rsidR="008154E2" w:rsidRPr="008154E2" w:rsidRDefault="008154E2" w:rsidP="008154E2">
      <w:pPr>
        <w:jc w:val="both"/>
        <w:rPr>
          <w:bCs/>
          <w:sz w:val="16"/>
          <w:szCs w:val="16"/>
        </w:rPr>
      </w:pPr>
      <w:r w:rsidRPr="008154E2">
        <w:rPr>
          <w:bCs/>
          <w:sz w:val="16"/>
          <w:szCs w:val="16"/>
        </w:rPr>
        <w:t xml:space="preserve">4) Выдача результата предоставления муниципальной услуги – 1 рабочий день. </w:t>
      </w:r>
    </w:p>
    <w:p w:rsidR="008154E2" w:rsidRPr="008154E2" w:rsidRDefault="008154E2" w:rsidP="008154E2">
      <w:pPr>
        <w:jc w:val="both"/>
        <w:rPr>
          <w:bCs/>
          <w:sz w:val="16"/>
          <w:szCs w:val="16"/>
        </w:rPr>
      </w:pPr>
      <w:r w:rsidRPr="008154E2">
        <w:rPr>
          <w:bCs/>
          <w:sz w:val="16"/>
          <w:szCs w:val="16"/>
        </w:rPr>
        <w:t>3.1.2. Прием и регистрация заявления о предоставлении муниципальной услуги.</w:t>
      </w:r>
    </w:p>
    <w:p w:rsidR="008154E2" w:rsidRPr="008154E2" w:rsidRDefault="008154E2" w:rsidP="008154E2">
      <w:pPr>
        <w:jc w:val="both"/>
        <w:rPr>
          <w:bCs/>
          <w:sz w:val="16"/>
          <w:szCs w:val="16"/>
        </w:rPr>
      </w:pPr>
      <w:r w:rsidRPr="008154E2">
        <w:rPr>
          <w:bCs/>
          <w:sz w:val="16"/>
          <w:szCs w:val="16"/>
        </w:rPr>
        <w:t>3.1.2.1. Основание для начала административной процедуры: поступление в администрацию заявления и документов, перечисленных в пункте 2.6 административного регламента.</w:t>
      </w:r>
    </w:p>
    <w:p w:rsidR="008154E2" w:rsidRPr="008154E2" w:rsidRDefault="008154E2" w:rsidP="008154E2">
      <w:pPr>
        <w:jc w:val="both"/>
        <w:rPr>
          <w:bCs/>
          <w:sz w:val="16"/>
          <w:szCs w:val="16"/>
        </w:rPr>
      </w:pPr>
      <w:r w:rsidRPr="008154E2">
        <w:rPr>
          <w:bCs/>
          <w:sz w:val="16"/>
          <w:szCs w:val="16"/>
        </w:rPr>
        <w:t>3.1.2.2. Содержание административного действия, продолжительность и (или) максимальный срок его выполнения: должностное лицо, ответственное за делопроизводство, принимает представленные (направленные) заявителем заявление и документы и в тот же день регистрирует их в соответствии с правилами делопроизводства, установленными в администрации.</w:t>
      </w:r>
    </w:p>
    <w:p w:rsidR="008154E2" w:rsidRPr="008154E2" w:rsidRDefault="008154E2" w:rsidP="008154E2">
      <w:pPr>
        <w:jc w:val="both"/>
        <w:rPr>
          <w:bCs/>
          <w:sz w:val="16"/>
          <w:szCs w:val="16"/>
        </w:rPr>
      </w:pPr>
      <w:r w:rsidRPr="008154E2">
        <w:rPr>
          <w:bCs/>
          <w:sz w:val="16"/>
          <w:szCs w:val="16"/>
        </w:rPr>
        <w:t>При поступлении заявления (запроса) заявителя в электронной форме через ПГУ ЛО, либо ЕПГУ специалист, наделенный в соответствии с должностной инструкцией, функциями, формирует комплект документов, поступивших в электронной форме.</w:t>
      </w:r>
    </w:p>
    <w:p w:rsidR="008154E2" w:rsidRPr="008154E2" w:rsidRDefault="008154E2" w:rsidP="008154E2">
      <w:pPr>
        <w:jc w:val="both"/>
        <w:rPr>
          <w:bCs/>
          <w:sz w:val="16"/>
          <w:szCs w:val="16"/>
        </w:rPr>
      </w:pPr>
      <w:r w:rsidRPr="008154E2">
        <w:rPr>
          <w:bCs/>
          <w:sz w:val="16"/>
          <w:szCs w:val="16"/>
        </w:rPr>
        <w:t>Заявителю должностным лицом, ответственным за делопроизводство, выдается расписка в получении документов, копий документов с указанием их перечня и даты получения, фамилии и должности принявшего документы должностного лица. Датой получения документов считаются дата представления полного комплекта документов.</w:t>
      </w:r>
    </w:p>
    <w:p w:rsidR="008154E2" w:rsidRPr="008154E2" w:rsidRDefault="008154E2" w:rsidP="008154E2">
      <w:pPr>
        <w:jc w:val="both"/>
        <w:rPr>
          <w:bCs/>
          <w:sz w:val="16"/>
          <w:szCs w:val="16"/>
        </w:rPr>
      </w:pPr>
      <w:r w:rsidRPr="008154E2">
        <w:rPr>
          <w:bCs/>
          <w:sz w:val="16"/>
          <w:szCs w:val="16"/>
        </w:rPr>
        <w:t>Срок выполнения административной процедуры составляет не более 1 рабочего дня.</w:t>
      </w:r>
    </w:p>
    <w:p w:rsidR="008154E2" w:rsidRPr="008154E2" w:rsidRDefault="008154E2" w:rsidP="008154E2">
      <w:pPr>
        <w:jc w:val="both"/>
        <w:rPr>
          <w:bCs/>
          <w:sz w:val="16"/>
          <w:szCs w:val="16"/>
        </w:rPr>
      </w:pPr>
      <w:r w:rsidRPr="008154E2">
        <w:rPr>
          <w:bCs/>
          <w:sz w:val="16"/>
          <w:szCs w:val="16"/>
        </w:rPr>
        <w:t>3.1.2.3. Лицо, ответственное за выполнение административной процедуры: должностное лицо администрации, ответственное за делопроизводство.</w:t>
      </w:r>
    </w:p>
    <w:p w:rsidR="008154E2" w:rsidRPr="008154E2" w:rsidRDefault="008154E2" w:rsidP="008154E2">
      <w:pPr>
        <w:jc w:val="both"/>
        <w:rPr>
          <w:bCs/>
          <w:sz w:val="16"/>
          <w:szCs w:val="16"/>
        </w:rPr>
      </w:pPr>
      <w:r w:rsidRPr="008154E2">
        <w:rPr>
          <w:bCs/>
          <w:sz w:val="16"/>
          <w:szCs w:val="16"/>
        </w:rPr>
        <w:t>3.1.2.4. Критерием принятия решения является соответствие заявления требованиям, установленным пунктом 2.9 настоящего административного регламента.</w:t>
      </w:r>
    </w:p>
    <w:p w:rsidR="008154E2" w:rsidRPr="008154E2" w:rsidRDefault="008154E2" w:rsidP="008154E2">
      <w:pPr>
        <w:jc w:val="both"/>
        <w:rPr>
          <w:bCs/>
          <w:sz w:val="16"/>
          <w:szCs w:val="16"/>
        </w:rPr>
      </w:pPr>
      <w:r w:rsidRPr="008154E2">
        <w:rPr>
          <w:bCs/>
          <w:sz w:val="16"/>
          <w:szCs w:val="16"/>
        </w:rPr>
        <w:t>3.1.2.5. Результат выполнения административной процедуры: регистрация (отказ в регистрации) заявления о предоставлении муниципальной услуги и прилагаемых к нему документов.</w:t>
      </w:r>
    </w:p>
    <w:p w:rsidR="008154E2" w:rsidRPr="008154E2" w:rsidRDefault="008154E2" w:rsidP="008154E2">
      <w:pPr>
        <w:jc w:val="both"/>
        <w:rPr>
          <w:bCs/>
          <w:sz w:val="16"/>
          <w:szCs w:val="16"/>
        </w:rPr>
      </w:pPr>
      <w:r w:rsidRPr="008154E2">
        <w:rPr>
          <w:bCs/>
          <w:sz w:val="16"/>
          <w:szCs w:val="16"/>
        </w:rPr>
        <w:t xml:space="preserve">3.1.3. Рассмотрение заявления о предоставлении муниципальной услуги и прилагаемых к нему документов. </w:t>
      </w:r>
    </w:p>
    <w:p w:rsidR="008154E2" w:rsidRPr="008154E2" w:rsidRDefault="008154E2" w:rsidP="008154E2">
      <w:pPr>
        <w:jc w:val="both"/>
        <w:rPr>
          <w:bCs/>
          <w:sz w:val="16"/>
          <w:szCs w:val="16"/>
        </w:rPr>
      </w:pPr>
      <w:r w:rsidRPr="008154E2">
        <w:rPr>
          <w:bCs/>
          <w:sz w:val="16"/>
          <w:szCs w:val="16"/>
        </w:rPr>
        <w:lastRenderedPageBreak/>
        <w:t>3.1.3.1. Основание для начала административной процедуры: поступление заявления и прилагаемых к нему документов должностному лицу, ответственному за формирование проекта решения, после регистрации указанных документов.</w:t>
      </w:r>
    </w:p>
    <w:p w:rsidR="008154E2" w:rsidRPr="008154E2" w:rsidRDefault="008154E2" w:rsidP="008154E2">
      <w:pPr>
        <w:jc w:val="both"/>
        <w:rPr>
          <w:bCs/>
          <w:sz w:val="16"/>
          <w:szCs w:val="16"/>
        </w:rPr>
      </w:pPr>
      <w:r w:rsidRPr="008154E2">
        <w:rPr>
          <w:bCs/>
          <w:sz w:val="16"/>
          <w:szCs w:val="16"/>
        </w:rPr>
        <w:t xml:space="preserve">3.1.3.2. Содержание административного действия (административных действий), продолжительность и (или) максимальный срок его (их) выполнения: </w:t>
      </w:r>
    </w:p>
    <w:p w:rsidR="008154E2" w:rsidRPr="008154E2" w:rsidRDefault="008154E2" w:rsidP="008154E2">
      <w:pPr>
        <w:jc w:val="both"/>
        <w:rPr>
          <w:bCs/>
          <w:sz w:val="16"/>
          <w:szCs w:val="16"/>
        </w:rPr>
      </w:pPr>
      <w:r w:rsidRPr="008154E2">
        <w:rPr>
          <w:bCs/>
          <w:sz w:val="16"/>
          <w:szCs w:val="16"/>
        </w:rPr>
        <w:t>3.1.3.2.1.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а также формирование проекта решения по итогам рассмотрения заявления и документов в течение 7 рабочих дня с даты регистрации заявления о предоставлении муниципальной услуги и прилагаемых к нему документов.</w:t>
      </w:r>
    </w:p>
    <w:p w:rsidR="008154E2" w:rsidRPr="008154E2" w:rsidRDefault="008154E2" w:rsidP="008154E2">
      <w:pPr>
        <w:jc w:val="both"/>
        <w:rPr>
          <w:bCs/>
          <w:sz w:val="16"/>
          <w:szCs w:val="16"/>
        </w:rPr>
      </w:pPr>
      <w:r w:rsidRPr="008154E2">
        <w:rPr>
          <w:bCs/>
          <w:sz w:val="16"/>
          <w:szCs w:val="16"/>
        </w:rPr>
        <w:t>3.1.3.2.2. Формирование, направление межведомственного запроса (межведомственных запросов) (в случае непредставления заявителем документов, предусмотренных пунктом 2.7 настоящего административного регламента) в электронной форме с использованием системы межведомственного электронного взаимодействия и получение ответов на межведомственные запросы в течение 7 рабочих дней с даты окончания первой административной процедуры.</w:t>
      </w:r>
    </w:p>
    <w:p w:rsidR="008154E2" w:rsidRPr="008154E2" w:rsidRDefault="008154E2" w:rsidP="008154E2">
      <w:pPr>
        <w:jc w:val="both"/>
        <w:rPr>
          <w:bCs/>
          <w:sz w:val="16"/>
          <w:szCs w:val="16"/>
        </w:rPr>
      </w:pPr>
      <w:r w:rsidRPr="008154E2">
        <w:rPr>
          <w:bCs/>
          <w:sz w:val="16"/>
          <w:szCs w:val="16"/>
        </w:rPr>
        <w:t>3.1.3.3. Лицо, ответственное за выполнение административной процедуры: должностное лицо, ответственное за формирование проекта решения.</w:t>
      </w:r>
    </w:p>
    <w:p w:rsidR="008154E2" w:rsidRPr="008154E2" w:rsidRDefault="008154E2" w:rsidP="008154E2">
      <w:pPr>
        <w:jc w:val="both"/>
        <w:rPr>
          <w:bCs/>
          <w:sz w:val="16"/>
          <w:szCs w:val="16"/>
        </w:rPr>
      </w:pPr>
      <w:r w:rsidRPr="008154E2">
        <w:rPr>
          <w:bCs/>
          <w:sz w:val="16"/>
          <w:szCs w:val="16"/>
        </w:rPr>
        <w:t>3.1.3.4. Критерий принятия решения: наличие/отсутствие оснований, предусмотренных пунктом 2.10 настоящего административного регламента.</w:t>
      </w:r>
    </w:p>
    <w:p w:rsidR="008154E2" w:rsidRPr="008154E2" w:rsidRDefault="008154E2" w:rsidP="008154E2">
      <w:pPr>
        <w:jc w:val="both"/>
        <w:rPr>
          <w:bCs/>
          <w:sz w:val="16"/>
          <w:szCs w:val="16"/>
        </w:rPr>
      </w:pPr>
      <w:r w:rsidRPr="008154E2">
        <w:rPr>
          <w:bCs/>
          <w:sz w:val="16"/>
          <w:szCs w:val="16"/>
        </w:rPr>
        <w:t>3.1.3.5. Результат выполнения административной процедуры: подготовка проекта решения о предоставлении услуги или об отказе в предоставлении муниципальной услуги.</w:t>
      </w:r>
    </w:p>
    <w:p w:rsidR="008154E2" w:rsidRPr="008154E2" w:rsidRDefault="008154E2" w:rsidP="008154E2">
      <w:pPr>
        <w:jc w:val="both"/>
        <w:rPr>
          <w:bCs/>
          <w:sz w:val="16"/>
          <w:szCs w:val="16"/>
        </w:rPr>
      </w:pPr>
      <w:r w:rsidRPr="008154E2">
        <w:rPr>
          <w:bCs/>
          <w:sz w:val="16"/>
          <w:szCs w:val="16"/>
        </w:rPr>
        <w:t>3.1.4. Принятие решения о предоставлении муниципальной услуги или об отказе в предоставлении муниципальной услуги.</w:t>
      </w:r>
    </w:p>
    <w:p w:rsidR="008154E2" w:rsidRPr="008154E2" w:rsidRDefault="008154E2" w:rsidP="008154E2">
      <w:pPr>
        <w:jc w:val="both"/>
        <w:rPr>
          <w:bCs/>
          <w:sz w:val="16"/>
          <w:szCs w:val="16"/>
        </w:rPr>
      </w:pPr>
      <w:r w:rsidRPr="008154E2">
        <w:rPr>
          <w:bCs/>
          <w:sz w:val="16"/>
          <w:szCs w:val="16"/>
        </w:rPr>
        <w:t>3.1.4.1. Основание для начала административной процедуры: представление должностным лицом, ответственным за формирование проекта решения, проекта решения должностному лицу, ответственному за принятие и подписание соответствующего решения</w:t>
      </w:r>
    </w:p>
    <w:p w:rsidR="008154E2" w:rsidRPr="008154E2" w:rsidRDefault="008154E2" w:rsidP="008154E2">
      <w:pPr>
        <w:jc w:val="both"/>
        <w:rPr>
          <w:bCs/>
          <w:sz w:val="16"/>
          <w:szCs w:val="16"/>
        </w:rPr>
      </w:pPr>
      <w:r w:rsidRPr="008154E2">
        <w:rPr>
          <w:bCs/>
          <w:sz w:val="16"/>
          <w:szCs w:val="16"/>
        </w:rPr>
        <w:t>3.1.4.2. Содержание административного действия (административных действий), продолжительность и(или) максимальный срок его (их) выполнения: рассмотрение проекта решения, а также заявления и представленных документов должностным лицом, ответственным за принятие и подписание соответствующего решения (о предоставлении услуги или об отказе в предоставлении услуги), в течение 1 рабочего дня с даты окончания второй административной процедуры.</w:t>
      </w:r>
    </w:p>
    <w:p w:rsidR="008154E2" w:rsidRPr="008154E2" w:rsidRDefault="008154E2" w:rsidP="008154E2">
      <w:pPr>
        <w:jc w:val="both"/>
        <w:rPr>
          <w:bCs/>
          <w:sz w:val="16"/>
          <w:szCs w:val="16"/>
        </w:rPr>
      </w:pPr>
      <w:r w:rsidRPr="008154E2">
        <w:rPr>
          <w:bCs/>
          <w:sz w:val="16"/>
          <w:szCs w:val="16"/>
        </w:rPr>
        <w:t>3.1.4.3. Лицо, ответственное за выполнение административной процедуры: должностное лицо, ответственное за принятие и подписание соответствующего решения.</w:t>
      </w:r>
    </w:p>
    <w:p w:rsidR="008154E2" w:rsidRPr="008154E2" w:rsidRDefault="008154E2" w:rsidP="008154E2">
      <w:pPr>
        <w:jc w:val="both"/>
        <w:rPr>
          <w:bCs/>
          <w:sz w:val="16"/>
          <w:szCs w:val="16"/>
        </w:rPr>
      </w:pPr>
      <w:r w:rsidRPr="008154E2">
        <w:rPr>
          <w:bCs/>
          <w:sz w:val="16"/>
          <w:szCs w:val="16"/>
        </w:rPr>
        <w:t>3.1.4.4. Критерий принятия решения: наличие/отсутствие у заявителя права на получение муниципальной услуги.</w:t>
      </w:r>
    </w:p>
    <w:p w:rsidR="008154E2" w:rsidRPr="008154E2" w:rsidRDefault="008154E2" w:rsidP="008154E2">
      <w:pPr>
        <w:jc w:val="both"/>
        <w:rPr>
          <w:bCs/>
          <w:sz w:val="16"/>
          <w:szCs w:val="16"/>
        </w:rPr>
      </w:pPr>
      <w:r w:rsidRPr="008154E2">
        <w:rPr>
          <w:bCs/>
          <w:sz w:val="16"/>
          <w:szCs w:val="16"/>
        </w:rPr>
        <w:t>3.1.4.5. Результат выполнения административной процедуры: подписание решения о предоставлении услуги или уведомления об отказе в предоставлении услуги.</w:t>
      </w:r>
    </w:p>
    <w:p w:rsidR="008154E2" w:rsidRPr="008154E2" w:rsidRDefault="008154E2" w:rsidP="008154E2">
      <w:pPr>
        <w:jc w:val="both"/>
        <w:rPr>
          <w:bCs/>
          <w:sz w:val="16"/>
          <w:szCs w:val="16"/>
        </w:rPr>
      </w:pPr>
      <w:r w:rsidRPr="008154E2">
        <w:rPr>
          <w:bCs/>
          <w:sz w:val="16"/>
          <w:szCs w:val="16"/>
        </w:rPr>
        <w:t>3.1.5. Выдача результата предоставления муниципальной услуги.</w:t>
      </w:r>
    </w:p>
    <w:p w:rsidR="008154E2" w:rsidRPr="008154E2" w:rsidRDefault="008154E2" w:rsidP="008154E2">
      <w:pPr>
        <w:jc w:val="both"/>
        <w:rPr>
          <w:bCs/>
          <w:sz w:val="16"/>
          <w:szCs w:val="16"/>
        </w:rPr>
      </w:pPr>
      <w:r w:rsidRPr="008154E2">
        <w:rPr>
          <w:bCs/>
          <w:sz w:val="16"/>
          <w:szCs w:val="16"/>
        </w:rPr>
        <w:t>3.1.5.1. Основание для начала административной процедуры: подписанное решение, являющееся результатом предоставления муниципальной услуги.</w:t>
      </w:r>
    </w:p>
    <w:p w:rsidR="008154E2" w:rsidRPr="008154E2" w:rsidRDefault="008154E2" w:rsidP="008154E2">
      <w:pPr>
        <w:jc w:val="both"/>
        <w:rPr>
          <w:bCs/>
          <w:sz w:val="16"/>
          <w:szCs w:val="16"/>
        </w:rPr>
      </w:pPr>
      <w:r w:rsidRPr="008154E2">
        <w:rPr>
          <w:bCs/>
          <w:sz w:val="16"/>
          <w:szCs w:val="16"/>
        </w:rPr>
        <w:t>3.1.5.2. Содержание административного действия, продолжительность и(или) максимальный срок его выполнения:</w:t>
      </w:r>
    </w:p>
    <w:p w:rsidR="008154E2" w:rsidRPr="008154E2" w:rsidRDefault="008154E2" w:rsidP="008154E2">
      <w:pPr>
        <w:jc w:val="both"/>
        <w:rPr>
          <w:bCs/>
          <w:sz w:val="16"/>
          <w:szCs w:val="16"/>
        </w:rPr>
      </w:pPr>
      <w:r w:rsidRPr="008154E2">
        <w:rPr>
          <w:bCs/>
          <w:sz w:val="16"/>
          <w:szCs w:val="16"/>
        </w:rPr>
        <w:t>1 действие: должностное лицо, ответственное за делопроизводство, регистрирует результат предоставления муниципальной услуги: положительное решение или уведомление об отказе в предоставлении муниципальной услуги не позднее 1 рабочего дня с даты окончания третьей административной процедуры.</w:t>
      </w:r>
    </w:p>
    <w:p w:rsidR="008154E2" w:rsidRPr="008154E2" w:rsidRDefault="008154E2" w:rsidP="008154E2">
      <w:pPr>
        <w:jc w:val="both"/>
        <w:rPr>
          <w:bCs/>
          <w:sz w:val="16"/>
          <w:szCs w:val="16"/>
        </w:rPr>
      </w:pPr>
      <w:r w:rsidRPr="008154E2">
        <w:rPr>
          <w:bCs/>
          <w:sz w:val="16"/>
          <w:szCs w:val="16"/>
        </w:rPr>
        <w:t>2 действие: должностное лицо, ответственное за делопроизводство, направляет результат предоставления муниципальной услуги способом, указанным в заявлении, не позднее 1 рабочего дня с даты окончания первого административного действия данной административной процедуры.</w:t>
      </w:r>
    </w:p>
    <w:p w:rsidR="008154E2" w:rsidRPr="008154E2" w:rsidRDefault="008154E2" w:rsidP="008154E2">
      <w:pPr>
        <w:jc w:val="both"/>
        <w:rPr>
          <w:bCs/>
          <w:sz w:val="16"/>
          <w:szCs w:val="16"/>
        </w:rPr>
      </w:pPr>
      <w:r w:rsidRPr="008154E2">
        <w:rPr>
          <w:bCs/>
          <w:sz w:val="16"/>
          <w:szCs w:val="16"/>
        </w:rPr>
        <w:t>3.1.5.3. Лицо, ответственное за выполнение административной процедуры: должностное лицо, ответственное за делопроизводство.</w:t>
      </w:r>
    </w:p>
    <w:p w:rsidR="008154E2" w:rsidRPr="008154E2" w:rsidRDefault="008154E2" w:rsidP="008154E2">
      <w:pPr>
        <w:jc w:val="both"/>
        <w:rPr>
          <w:bCs/>
          <w:sz w:val="16"/>
          <w:szCs w:val="16"/>
        </w:rPr>
      </w:pPr>
      <w:r w:rsidRPr="008154E2">
        <w:rPr>
          <w:bCs/>
          <w:sz w:val="16"/>
          <w:szCs w:val="16"/>
        </w:rPr>
        <w:t>3.1.5.4.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8154E2" w:rsidRPr="008154E2" w:rsidRDefault="008154E2" w:rsidP="008154E2">
      <w:pPr>
        <w:jc w:val="both"/>
        <w:rPr>
          <w:bCs/>
          <w:sz w:val="16"/>
          <w:szCs w:val="16"/>
        </w:rPr>
      </w:pPr>
    </w:p>
    <w:p w:rsidR="008154E2" w:rsidRDefault="008154E2" w:rsidP="008154E2">
      <w:pPr>
        <w:jc w:val="both"/>
        <w:rPr>
          <w:bCs/>
          <w:sz w:val="16"/>
          <w:szCs w:val="16"/>
        </w:rPr>
      </w:pPr>
      <w:r w:rsidRPr="008154E2">
        <w:rPr>
          <w:bCs/>
          <w:sz w:val="16"/>
          <w:szCs w:val="16"/>
        </w:rPr>
        <w:t>3.2. Особенности выполнения административных процедур в электронной форме.</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3.2.1. Предоставление муниципальной услуги на ЕПГУ и ПГУ ЛО осуществляется в соответствии с Федеральным законом № 210-ФЗ,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8154E2" w:rsidRPr="008154E2" w:rsidRDefault="008154E2" w:rsidP="008154E2">
      <w:pPr>
        <w:jc w:val="both"/>
        <w:rPr>
          <w:bCs/>
          <w:sz w:val="16"/>
          <w:szCs w:val="16"/>
        </w:rPr>
      </w:pPr>
      <w:r w:rsidRPr="008154E2">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8154E2" w:rsidRPr="008154E2" w:rsidRDefault="008154E2" w:rsidP="008154E2">
      <w:pPr>
        <w:jc w:val="both"/>
        <w:rPr>
          <w:bCs/>
          <w:sz w:val="16"/>
          <w:szCs w:val="16"/>
        </w:rPr>
      </w:pPr>
      <w:r w:rsidRPr="008154E2">
        <w:rPr>
          <w:bCs/>
          <w:sz w:val="16"/>
          <w:szCs w:val="16"/>
        </w:rPr>
        <w:lastRenderedPageBreak/>
        <w:t>3.2.3. Муниципальная услуга может быть получена через ПГУ ЛО либо через ЕПГУ следующими способами:</w:t>
      </w:r>
    </w:p>
    <w:p w:rsidR="008154E2" w:rsidRPr="008154E2" w:rsidRDefault="008154E2" w:rsidP="008154E2">
      <w:pPr>
        <w:jc w:val="both"/>
        <w:rPr>
          <w:bCs/>
          <w:sz w:val="16"/>
          <w:szCs w:val="16"/>
        </w:rPr>
      </w:pPr>
      <w:r w:rsidRPr="008154E2">
        <w:rPr>
          <w:bCs/>
          <w:sz w:val="16"/>
          <w:szCs w:val="16"/>
        </w:rPr>
        <w:t>без личной явки на прием в администрацию.</w:t>
      </w:r>
    </w:p>
    <w:p w:rsidR="008154E2" w:rsidRPr="008154E2" w:rsidRDefault="008154E2" w:rsidP="008154E2">
      <w:pPr>
        <w:jc w:val="both"/>
        <w:rPr>
          <w:bCs/>
          <w:sz w:val="16"/>
          <w:szCs w:val="16"/>
        </w:rPr>
      </w:pPr>
      <w:r w:rsidRPr="008154E2">
        <w:rPr>
          <w:bCs/>
          <w:sz w:val="16"/>
          <w:szCs w:val="16"/>
        </w:rPr>
        <w:t>3.2.4. Для подачи заявления через ЕПГУ или через ПГУ ЛО заявитель должен выполнить следующие действия:</w:t>
      </w:r>
    </w:p>
    <w:p w:rsidR="008154E2" w:rsidRPr="008154E2" w:rsidRDefault="008154E2" w:rsidP="008154E2">
      <w:pPr>
        <w:jc w:val="both"/>
        <w:rPr>
          <w:bCs/>
          <w:sz w:val="16"/>
          <w:szCs w:val="16"/>
        </w:rPr>
      </w:pPr>
      <w:r w:rsidRPr="008154E2">
        <w:rPr>
          <w:bCs/>
          <w:sz w:val="16"/>
          <w:szCs w:val="16"/>
        </w:rPr>
        <w:t>пройти идентификацию и аутентификацию в ЕСИА;</w:t>
      </w:r>
    </w:p>
    <w:p w:rsidR="008154E2" w:rsidRPr="008154E2" w:rsidRDefault="008154E2" w:rsidP="008154E2">
      <w:pPr>
        <w:jc w:val="both"/>
        <w:rPr>
          <w:bCs/>
          <w:sz w:val="16"/>
          <w:szCs w:val="16"/>
        </w:rPr>
      </w:pPr>
      <w:r w:rsidRPr="008154E2">
        <w:rPr>
          <w:bCs/>
          <w:sz w:val="16"/>
          <w:szCs w:val="16"/>
        </w:rPr>
        <w:t>в личном кабинете на ЕПГУ или на ПГУ ЛО заполнить в электронной форме заявление на оказание муниципальной услуги;</w:t>
      </w:r>
    </w:p>
    <w:p w:rsidR="008154E2" w:rsidRPr="008154E2" w:rsidRDefault="008154E2" w:rsidP="008154E2">
      <w:pPr>
        <w:jc w:val="both"/>
        <w:rPr>
          <w:bCs/>
          <w:sz w:val="16"/>
          <w:szCs w:val="16"/>
        </w:rPr>
      </w:pPr>
      <w:r w:rsidRPr="008154E2">
        <w:rPr>
          <w:bCs/>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8154E2" w:rsidRPr="008154E2" w:rsidRDefault="008154E2" w:rsidP="008154E2">
      <w:pPr>
        <w:jc w:val="both"/>
        <w:rPr>
          <w:bCs/>
          <w:sz w:val="16"/>
          <w:szCs w:val="16"/>
        </w:rPr>
      </w:pPr>
      <w:r w:rsidRPr="008154E2">
        <w:rPr>
          <w:bCs/>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и(или) ЕПГУ.</w:t>
      </w:r>
    </w:p>
    <w:p w:rsidR="008154E2" w:rsidRPr="008154E2" w:rsidRDefault="008154E2" w:rsidP="008154E2">
      <w:pPr>
        <w:jc w:val="both"/>
        <w:rPr>
          <w:bCs/>
          <w:sz w:val="16"/>
          <w:szCs w:val="16"/>
        </w:rPr>
      </w:pPr>
      <w:r w:rsidRPr="008154E2">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8154E2" w:rsidRPr="008154E2" w:rsidRDefault="008154E2" w:rsidP="008154E2">
      <w:pPr>
        <w:jc w:val="both"/>
        <w:rPr>
          <w:bCs/>
          <w:sz w:val="16"/>
          <w:szCs w:val="16"/>
        </w:rPr>
      </w:pPr>
      <w:r w:rsidRPr="008154E2">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8154E2" w:rsidRPr="008154E2" w:rsidRDefault="008154E2" w:rsidP="008154E2">
      <w:pPr>
        <w:jc w:val="both"/>
        <w:rPr>
          <w:bCs/>
          <w:sz w:val="16"/>
          <w:szCs w:val="16"/>
        </w:rPr>
      </w:pPr>
      <w:r w:rsidRPr="008154E2">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8154E2" w:rsidRPr="008154E2" w:rsidRDefault="008154E2" w:rsidP="008154E2">
      <w:pPr>
        <w:jc w:val="both"/>
        <w:rPr>
          <w:bCs/>
          <w:sz w:val="16"/>
          <w:szCs w:val="16"/>
        </w:rPr>
      </w:pPr>
      <w:r w:rsidRPr="008154E2">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ГБУ ЛО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8154E2" w:rsidRPr="008154E2" w:rsidRDefault="008154E2" w:rsidP="008154E2">
      <w:pPr>
        <w:jc w:val="both"/>
        <w:rPr>
          <w:bCs/>
          <w:sz w:val="16"/>
          <w:szCs w:val="16"/>
        </w:rPr>
      </w:pPr>
      <w:r w:rsidRPr="008154E2">
        <w:rPr>
          <w:bCs/>
          <w:sz w:val="16"/>
          <w:szCs w:val="16"/>
        </w:rPr>
        <w:t>3.2.7. В случае поступления всех документов, указанных в пункте 2.6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8154E2" w:rsidRPr="008154E2" w:rsidRDefault="008154E2" w:rsidP="008154E2">
      <w:pPr>
        <w:jc w:val="both"/>
        <w:rPr>
          <w:bCs/>
          <w:sz w:val="16"/>
          <w:szCs w:val="16"/>
        </w:rPr>
      </w:pPr>
      <w:r w:rsidRPr="008154E2">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8154E2" w:rsidRPr="008154E2" w:rsidRDefault="008154E2" w:rsidP="008154E2">
      <w:pPr>
        <w:jc w:val="both"/>
        <w:rPr>
          <w:bCs/>
          <w:sz w:val="16"/>
          <w:szCs w:val="16"/>
        </w:rPr>
      </w:pPr>
      <w:r w:rsidRPr="008154E2">
        <w:rPr>
          <w:bCs/>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8154E2" w:rsidRPr="008154E2" w:rsidRDefault="008154E2" w:rsidP="008154E2">
      <w:pPr>
        <w:jc w:val="both"/>
        <w:rPr>
          <w:bCs/>
          <w:sz w:val="16"/>
          <w:szCs w:val="16"/>
        </w:rPr>
      </w:pPr>
      <w:r w:rsidRPr="008154E2">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8154E2" w:rsidRPr="008154E2" w:rsidRDefault="008154E2" w:rsidP="008154E2">
      <w:pPr>
        <w:jc w:val="both"/>
        <w:rPr>
          <w:bCs/>
          <w:sz w:val="16"/>
          <w:szCs w:val="16"/>
        </w:rPr>
      </w:pPr>
      <w:r w:rsidRPr="008154E2">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8154E2" w:rsidRPr="008154E2" w:rsidRDefault="008154E2" w:rsidP="008154E2">
      <w:pPr>
        <w:jc w:val="both"/>
        <w:rPr>
          <w:bCs/>
          <w:sz w:val="16"/>
          <w:szCs w:val="16"/>
        </w:rPr>
      </w:pPr>
      <w:r w:rsidRPr="008154E2">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администрацию, ГБУ ЛО «МФЦ»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по форме согласно приложению 4 к административному регламенту.</w:t>
      </w:r>
    </w:p>
    <w:p w:rsidR="008154E2" w:rsidRPr="008154E2" w:rsidRDefault="008154E2" w:rsidP="008154E2">
      <w:pPr>
        <w:jc w:val="both"/>
        <w:rPr>
          <w:bCs/>
          <w:sz w:val="16"/>
          <w:szCs w:val="16"/>
        </w:rPr>
      </w:pPr>
      <w:r w:rsidRPr="008154E2">
        <w:rPr>
          <w:bCs/>
          <w:sz w:val="16"/>
          <w:szCs w:val="16"/>
        </w:rPr>
        <w:t>3.3.2. В течение 5 рабочих дней со дня регистрации заявления об исправлении опечаток и(или)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по форме согласно приложению 5 к административному регламенту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 о необходимости исправления допущенных опечаток и(или) ошибок.</w:t>
      </w:r>
    </w:p>
    <w:p w:rsidR="008154E2" w:rsidRPr="008154E2" w:rsidRDefault="008154E2" w:rsidP="008154E2">
      <w:pPr>
        <w:jc w:val="both"/>
        <w:rPr>
          <w:bCs/>
          <w:sz w:val="16"/>
          <w:szCs w:val="16"/>
        </w:rPr>
      </w:pPr>
      <w:r w:rsidRPr="008154E2">
        <w:rPr>
          <w:bCs/>
          <w:sz w:val="16"/>
          <w:szCs w:val="16"/>
        </w:rPr>
        <w:t xml:space="preserve">3.3.3. Порядок выдачи дубликата решения уполномоченного органа о признании садового дома жилым домом или жилого дома садовым домом. </w:t>
      </w:r>
    </w:p>
    <w:p w:rsidR="008154E2" w:rsidRPr="008154E2" w:rsidRDefault="008154E2" w:rsidP="008154E2">
      <w:pPr>
        <w:jc w:val="both"/>
        <w:rPr>
          <w:bCs/>
          <w:sz w:val="16"/>
          <w:szCs w:val="16"/>
        </w:rPr>
      </w:pPr>
      <w:r w:rsidRPr="008154E2">
        <w:rPr>
          <w:bCs/>
          <w:sz w:val="16"/>
          <w:szCs w:val="16"/>
        </w:rPr>
        <w:t>Заявитель вправе обратиться в администрацию с заявлением о выдаче дубликата решения о признании садового дома жилым домом или жилого дома садовым домом (далее – заявление о выдаче дубликата) по форме согласно Приложению 6 к настоящему Административному регламенту, в порядке, установленном административным регламентом для подачи заявления о предоставлении муниципальной услуги.</w:t>
      </w:r>
    </w:p>
    <w:p w:rsidR="008154E2" w:rsidRPr="008154E2" w:rsidRDefault="008154E2" w:rsidP="008154E2">
      <w:pPr>
        <w:jc w:val="both"/>
        <w:rPr>
          <w:bCs/>
          <w:sz w:val="16"/>
          <w:szCs w:val="16"/>
        </w:rPr>
      </w:pPr>
      <w:r w:rsidRPr="008154E2">
        <w:rPr>
          <w:bCs/>
          <w:sz w:val="16"/>
          <w:szCs w:val="16"/>
        </w:rPr>
        <w:t xml:space="preserve">Исчерпывающий перечень оснований для отказа в выдаче дубликата уведомления о соответствии, уведомления о несоответствии: </w:t>
      </w:r>
      <w:r w:rsidRPr="008154E2">
        <w:rPr>
          <w:bCs/>
          <w:sz w:val="16"/>
          <w:szCs w:val="16"/>
        </w:rPr>
        <w:lastRenderedPageBreak/>
        <w:t>несоответствие заявителя кругу лиц, указанных в пункте 1.2 настоящего Административного регламента.</w:t>
      </w:r>
    </w:p>
    <w:p w:rsidR="008154E2" w:rsidRPr="008154E2" w:rsidRDefault="008154E2" w:rsidP="008154E2">
      <w:pPr>
        <w:jc w:val="both"/>
        <w:rPr>
          <w:bCs/>
          <w:sz w:val="16"/>
          <w:szCs w:val="16"/>
        </w:rPr>
      </w:pPr>
      <w:r w:rsidRPr="008154E2">
        <w:rPr>
          <w:bCs/>
          <w:sz w:val="16"/>
          <w:szCs w:val="16"/>
        </w:rPr>
        <w:t>В случае отсутствия оснований для отказа в выдаче дубликата уведомления о соответствии, уведомления о несоответствии, установленных абз. 3 п. 3.3.3 настоящего Административного регламента, Администрация выдает дубликат решения уполномоченного органа о признании садового дома жилым домом или жилого дома садовым домом с тем же регистрационным номером, который был указан в ранее выданном решении уполномоченного органа о признании садового дома жилым домом или жилого дома садовым домом.</w:t>
      </w:r>
    </w:p>
    <w:p w:rsidR="008154E2" w:rsidRPr="008154E2" w:rsidRDefault="008154E2" w:rsidP="008154E2">
      <w:pPr>
        <w:jc w:val="both"/>
        <w:rPr>
          <w:bCs/>
          <w:sz w:val="16"/>
          <w:szCs w:val="16"/>
        </w:rPr>
      </w:pPr>
      <w:r w:rsidRPr="008154E2">
        <w:rPr>
          <w:bCs/>
          <w:sz w:val="16"/>
          <w:szCs w:val="16"/>
        </w:rPr>
        <w:t>Дубликат решения уполномоченного органа о признании садового дома жилым домом или жилого дома садовым домом либо решение об отказе в выдаче дубликата решения уполномоченного органа о признании садового дома жилым домом или жилого дома садовым домом по форме согласно Приложению 7 к настоящему Административному регламенту направляется заявителю способом, указанным заявителем в заявлении о выдаче дубликата, в течение пяти рабочих дней с даты поступления заявления о выдаче дубликата.</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4. Формы контроля за исполнением административного регламента</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 xml:space="preserve">4.1. Порядок осуществления текущего контроля за соблюдением </w:t>
      </w:r>
      <w:r w:rsidRPr="008154E2">
        <w:rPr>
          <w:bCs/>
          <w:sz w:val="16"/>
          <w:szCs w:val="16"/>
        </w:rPr>
        <w:br/>
        <w:t>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8154E2" w:rsidRPr="008154E2" w:rsidRDefault="008154E2" w:rsidP="008154E2">
      <w:pPr>
        <w:jc w:val="both"/>
        <w:rPr>
          <w:bCs/>
          <w:sz w:val="16"/>
          <w:szCs w:val="16"/>
        </w:rPr>
      </w:pPr>
      <w:r w:rsidRPr="008154E2">
        <w:rPr>
          <w:bCs/>
          <w:sz w:val="16"/>
          <w:szCs w:val="16"/>
        </w:rPr>
        <w:t>Текущий контроль осуществляется ответственными специалистами администрации по каждой процедуре в соответствии с установленными настоящим административным регламентом содержанием действий и сроками их осуществления, а также путем проведения главой администрации проверок исполнения положений настоящего административного регламента, иных нормативных правовых актов.</w:t>
      </w:r>
    </w:p>
    <w:p w:rsidR="008154E2" w:rsidRPr="008154E2" w:rsidRDefault="008154E2" w:rsidP="008154E2">
      <w:pPr>
        <w:jc w:val="both"/>
        <w:rPr>
          <w:bCs/>
          <w:sz w:val="16"/>
          <w:szCs w:val="16"/>
        </w:rPr>
      </w:pPr>
      <w:r w:rsidRPr="008154E2">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8154E2" w:rsidRPr="008154E2" w:rsidRDefault="008154E2" w:rsidP="008154E2">
      <w:pPr>
        <w:jc w:val="both"/>
        <w:rPr>
          <w:bCs/>
          <w:sz w:val="16"/>
          <w:szCs w:val="16"/>
        </w:rPr>
      </w:pPr>
      <w:r w:rsidRPr="008154E2">
        <w:rPr>
          <w:bCs/>
          <w:sz w:val="16"/>
          <w:szCs w:val="16"/>
        </w:rPr>
        <w:t xml:space="preserve">В целях осуществления контроля за полнотой и качеством предоставления муниципальной услуги проводятся плановые и внеплановые проверки. </w:t>
      </w:r>
    </w:p>
    <w:p w:rsidR="008154E2" w:rsidRPr="008154E2" w:rsidRDefault="008154E2" w:rsidP="008154E2">
      <w:pPr>
        <w:jc w:val="both"/>
        <w:rPr>
          <w:bCs/>
          <w:sz w:val="16"/>
          <w:szCs w:val="16"/>
        </w:rPr>
      </w:pPr>
      <w:r w:rsidRPr="008154E2">
        <w:rPr>
          <w:bCs/>
          <w:sz w:val="16"/>
          <w:szCs w:val="16"/>
        </w:rPr>
        <w:t>Плановые проверки предоставления муниципальной услуги проводятся не реже одного раза в три года в соответствии с планом проведения проверок, утвержденным контролирующим органом.</w:t>
      </w:r>
    </w:p>
    <w:p w:rsidR="008154E2" w:rsidRPr="008154E2" w:rsidRDefault="008154E2" w:rsidP="008154E2">
      <w:pPr>
        <w:jc w:val="both"/>
        <w:rPr>
          <w:bCs/>
          <w:sz w:val="16"/>
          <w:szCs w:val="16"/>
        </w:rPr>
      </w:pPr>
      <w:r w:rsidRPr="008154E2">
        <w:rPr>
          <w:bCs/>
          <w:sz w:val="16"/>
          <w:szCs w:val="16"/>
        </w:rPr>
        <w:t xml:space="preserve">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 </w:t>
      </w:r>
    </w:p>
    <w:p w:rsidR="008154E2" w:rsidRPr="008154E2" w:rsidRDefault="008154E2" w:rsidP="008154E2">
      <w:pPr>
        <w:jc w:val="both"/>
        <w:rPr>
          <w:bCs/>
          <w:sz w:val="16"/>
          <w:szCs w:val="16"/>
        </w:rPr>
      </w:pPr>
      <w:r w:rsidRPr="008154E2">
        <w:rPr>
          <w:bCs/>
          <w:sz w:val="16"/>
          <w:szCs w:val="16"/>
        </w:rPr>
        <w:t xml:space="preserve">Внеплановые проверки предоставления муниципальной услуги проводятся по обращениям физических и юридических лиц,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проверки, вне утвержденного плана проведения проверок. Указанные обращения подлежат регистрации в день их поступления в системе электронного документооборота и делопроизводства администрации. </w:t>
      </w:r>
    </w:p>
    <w:p w:rsidR="008154E2" w:rsidRPr="008154E2" w:rsidRDefault="008154E2" w:rsidP="008154E2">
      <w:pPr>
        <w:jc w:val="both"/>
        <w:rPr>
          <w:bCs/>
          <w:sz w:val="16"/>
          <w:szCs w:val="16"/>
        </w:rPr>
      </w:pPr>
      <w:r w:rsidRPr="008154E2">
        <w:rPr>
          <w:bCs/>
          <w:sz w:val="16"/>
          <w:szCs w:val="16"/>
        </w:rPr>
        <w:t xml:space="preserve">О проведении проверки исполнения административных регламентов </w:t>
      </w:r>
      <w:r w:rsidRPr="008154E2">
        <w:rPr>
          <w:bCs/>
          <w:sz w:val="16"/>
          <w:szCs w:val="16"/>
        </w:rPr>
        <w:br/>
        <w:t>по предоставлению муниципальных услуг издается правовой акт руководителя контролирующего органа.</w:t>
      </w:r>
    </w:p>
    <w:p w:rsidR="008154E2" w:rsidRPr="008154E2" w:rsidRDefault="008154E2" w:rsidP="008154E2">
      <w:pPr>
        <w:jc w:val="both"/>
        <w:rPr>
          <w:bCs/>
          <w:sz w:val="16"/>
          <w:szCs w:val="16"/>
        </w:rPr>
      </w:pPr>
      <w:r w:rsidRPr="008154E2">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8154E2" w:rsidRPr="008154E2" w:rsidRDefault="008154E2" w:rsidP="008154E2">
      <w:pPr>
        <w:jc w:val="both"/>
        <w:rPr>
          <w:bCs/>
          <w:sz w:val="16"/>
          <w:szCs w:val="16"/>
        </w:rPr>
      </w:pPr>
      <w:r w:rsidRPr="008154E2">
        <w:rPr>
          <w:bCs/>
          <w:sz w:val="16"/>
          <w:szCs w:val="16"/>
        </w:rPr>
        <w:t xml:space="preserve"> По результатам рассмотрения обращений дается письменный ответ. </w:t>
      </w:r>
    </w:p>
    <w:p w:rsidR="008154E2" w:rsidRPr="008154E2" w:rsidRDefault="008154E2" w:rsidP="008154E2">
      <w:pPr>
        <w:jc w:val="both"/>
        <w:rPr>
          <w:bCs/>
          <w:sz w:val="16"/>
          <w:szCs w:val="16"/>
        </w:rPr>
      </w:pPr>
      <w:r w:rsidRPr="008154E2">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8154E2" w:rsidRPr="008154E2" w:rsidRDefault="008154E2" w:rsidP="008154E2">
      <w:pPr>
        <w:jc w:val="both"/>
        <w:rPr>
          <w:bCs/>
          <w:sz w:val="16"/>
          <w:szCs w:val="16"/>
        </w:rPr>
      </w:pPr>
      <w:r w:rsidRPr="008154E2">
        <w:rPr>
          <w:bCs/>
          <w:sz w:val="16"/>
          <w:szCs w:val="16"/>
        </w:rPr>
        <w:t>Должностные лица, уполномоченные на выполнение административных действий, предусмотренных настоящим административным регламентом, несут персональную ответственность за соблюдением требований, действующих нормативных правовых актов, в том числе за соблюдением сроков выполнения административных действий, полноту их совершения, соблюдение принципов поведения с заявителями, сохранность документов.</w:t>
      </w:r>
    </w:p>
    <w:p w:rsidR="008154E2" w:rsidRPr="008154E2" w:rsidRDefault="008154E2" w:rsidP="008154E2">
      <w:pPr>
        <w:jc w:val="both"/>
        <w:rPr>
          <w:bCs/>
          <w:sz w:val="16"/>
          <w:szCs w:val="16"/>
        </w:rPr>
      </w:pPr>
      <w:r w:rsidRPr="008154E2">
        <w:rPr>
          <w:bCs/>
          <w:sz w:val="16"/>
          <w:szCs w:val="16"/>
        </w:rPr>
        <w:t>Руководитель администрации несет персональную ответственность за обеспечение предоставления муниципальной услуги.</w:t>
      </w:r>
    </w:p>
    <w:p w:rsidR="008154E2" w:rsidRPr="008154E2" w:rsidRDefault="008154E2" w:rsidP="008154E2">
      <w:pPr>
        <w:jc w:val="both"/>
        <w:rPr>
          <w:bCs/>
          <w:sz w:val="16"/>
          <w:szCs w:val="16"/>
        </w:rPr>
      </w:pPr>
      <w:r w:rsidRPr="008154E2">
        <w:rPr>
          <w:bCs/>
          <w:sz w:val="16"/>
          <w:szCs w:val="16"/>
        </w:rPr>
        <w:t>Работники администрации при предоставлении муниципальной услуги несут персональную ответственность:</w:t>
      </w:r>
    </w:p>
    <w:p w:rsidR="008154E2" w:rsidRPr="008154E2" w:rsidRDefault="008154E2" w:rsidP="008154E2">
      <w:pPr>
        <w:jc w:val="both"/>
        <w:rPr>
          <w:bCs/>
          <w:sz w:val="16"/>
          <w:szCs w:val="16"/>
        </w:rPr>
      </w:pPr>
      <w:r w:rsidRPr="008154E2">
        <w:rPr>
          <w:bCs/>
          <w:sz w:val="16"/>
          <w:szCs w:val="16"/>
        </w:rPr>
        <w:t>- за неисполнение или ненадлежащее исполнение административных процедур при предоставлении муниципальной услуги;</w:t>
      </w:r>
    </w:p>
    <w:p w:rsidR="008154E2" w:rsidRPr="008154E2" w:rsidRDefault="008154E2" w:rsidP="008154E2">
      <w:pPr>
        <w:jc w:val="both"/>
        <w:rPr>
          <w:bCs/>
          <w:sz w:val="16"/>
          <w:szCs w:val="16"/>
        </w:rPr>
      </w:pPr>
      <w:r w:rsidRPr="008154E2">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8154E2" w:rsidRPr="008154E2" w:rsidRDefault="008154E2" w:rsidP="008154E2">
      <w:pPr>
        <w:jc w:val="both"/>
        <w:rPr>
          <w:bCs/>
          <w:sz w:val="16"/>
          <w:szCs w:val="16"/>
        </w:rPr>
      </w:pPr>
      <w:r w:rsidRPr="008154E2">
        <w:rPr>
          <w:bCs/>
          <w:sz w:val="16"/>
          <w:szCs w:val="16"/>
        </w:rPr>
        <w:t xml:space="preserve">Должностные лица, виновные в неисполнении или ненадлежащем исполнении требований настоящего административного регламента, </w:t>
      </w:r>
      <w:r w:rsidRPr="008154E2">
        <w:rPr>
          <w:bCs/>
          <w:sz w:val="16"/>
          <w:szCs w:val="16"/>
        </w:rPr>
        <w:lastRenderedPageBreak/>
        <w:t>привлекаются к ответственности в порядке, установленном действующим законодательством РФ.</w:t>
      </w:r>
    </w:p>
    <w:p w:rsidR="008154E2" w:rsidRPr="008154E2" w:rsidRDefault="008154E2" w:rsidP="008154E2">
      <w:pPr>
        <w:jc w:val="both"/>
        <w:rPr>
          <w:bCs/>
          <w:sz w:val="16"/>
          <w:szCs w:val="16"/>
        </w:rPr>
      </w:pPr>
      <w:r w:rsidRPr="008154E2">
        <w:rPr>
          <w:bCs/>
          <w:sz w:val="16"/>
          <w:szCs w:val="16"/>
        </w:rPr>
        <w:t>Контроль соблюдения работниками ГБУ ЛО «МФЦ» последовательности действий, определенных административными процедурами, осуществляется руководителем обособленного подразделения ГБУ ЛО «МФЦ».</w:t>
      </w:r>
    </w:p>
    <w:p w:rsidR="008154E2" w:rsidRPr="008154E2" w:rsidRDefault="008154E2" w:rsidP="008154E2">
      <w:pPr>
        <w:jc w:val="both"/>
        <w:rPr>
          <w:bCs/>
          <w:sz w:val="16"/>
          <w:szCs w:val="16"/>
        </w:rPr>
      </w:pPr>
      <w:r w:rsidRPr="008154E2">
        <w:rPr>
          <w:bCs/>
          <w:sz w:val="16"/>
          <w:szCs w:val="16"/>
        </w:rPr>
        <w:t>Контроль соблюдения требований настоящего административного регламента в части, касающейся участия ГБУ ЛО «МФЦ» в предоставлении муниципальной услуги, осуществляется комитетом экономического развития и инвестиционной деятельности Ленинградской области.</w:t>
      </w:r>
    </w:p>
    <w:p w:rsidR="008154E2" w:rsidRPr="008154E2" w:rsidRDefault="008154E2" w:rsidP="008154E2">
      <w:pPr>
        <w:jc w:val="both"/>
        <w:rPr>
          <w:bCs/>
          <w:sz w:val="16"/>
          <w:szCs w:val="16"/>
        </w:rPr>
      </w:pPr>
      <w:r w:rsidRPr="008154E2">
        <w:rPr>
          <w:bCs/>
          <w:sz w:val="16"/>
          <w:szCs w:val="16"/>
        </w:rPr>
        <w:t>5. Досудебный (внесудебный) порядок обжалования решений и действий (бездействия) органа, предоставляющего муниципальную услугу, а также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8154E2" w:rsidRPr="008154E2" w:rsidRDefault="008154E2" w:rsidP="008154E2">
      <w:pPr>
        <w:jc w:val="both"/>
        <w:rPr>
          <w:bCs/>
          <w:sz w:val="16"/>
          <w:szCs w:val="16"/>
        </w:rPr>
      </w:pPr>
      <w:r w:rsidRPr="008154E2">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8154E2" w:rsidRPr="008154E2" w:rsidRDefault="008154E2" w:rsidP="008154E2">
      <w:pPr>
        <w:jc w:val="both"/>
        <w:rPr>
          <w:bCs/>
          <w:sz w:val="16"/>
          <w:szCs w:val="16"/>
        </w:rPr>
      </w:pPr>
      <w:r w:rsidRPr="008154E2">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8154E2" w:rsidRPr="008154E2" w:rsidRDefault="008154E2" w:rsidP="008154E2">
      <w:pPr>
        <w:jc w:val="both"/>
        <w:rPr>
          <w:bCs/>
          <w:sz w:val="16"/>
          <w:szCs w:val="16"/>
        </w:rPr>
      </w:pPr>
      <w:r w:rsidRPr="008154E2">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 210-ФЗ;</w:t>
      </w:r>
    </w:p>
    <w:p w:rsidR="008154E2" w:rsidRPr="008154E2" w:rsidRDefault="008154E2" w:rsidP="008154E2">
      <w:pPr>
        <w:jc w:val="both"/>
        <w:rPr>
          <w:bCs/>
          <w:sz w:val="16"/>
          <w:szCs w:val="16"/>
        </w:rPr>
      </w:pPr>
      <w:r w:rsidRPr="008154E2">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8154E2" w:rsidRPr="008154E2" w:rsidRDefault="008154E2" w:rsidP="008154E2">
      <w:pPr>
        <w:jc w:val="both"/>
        <w:rPr>
          <w:bCs/>
          <w:sz w:val="16"/>
          <w:szCs w:val="16"/>
        </w:rPr>
      </w:pPr>
      <w:r w:rsidRPr="008154E2">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w:t>
      </w:r>
      <w:r w:rsidRPr="008154E2" w:rsidDel="009F0626">
        <w:rPr>
          <w:bCs/>
          <w:sz w:val="16"/>
          <w:szCs w:val="16"/>
        </w:rPr>
        <w:t xml:space="preserve"> </w:t>
      </w:r>
      <w:r w:rsidRPr="008154E2">
        <w:rPr>
          <w:bCs/>
          <w:sz w:val="16"/>
          <w:szCs w:val="16"/>
        </w:rPr>
        <w:t>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8154E2" w:rsidRPr="008154E2" w:rsidRDefault="008154E2" w:rsidP="008154E2">
      <w:pPr>
        <w:jc w:val="both"/>
        <w:rPr>
          <w:bCs/>
          <w:sz w:val="16"/>
          <w:szCs w:val="16"/>
        </w:rPr>
      </w:pPr>
      <w:r w:rsidRPr="008154E2">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у заявителя;</w:t>
      </w:r>
    </w:p>
    <w:p w:rsidR="008154E2" w:rsidRPr="008154E2" w:rsidRDefault="008154E2" w:rsidP="008154E2">
      <w:pPr>
        <w:jc w:val="both"/>
        <w:rPr>
          <w:bCs/>
          <w:sz w:val="16"/>
          <w:szCs w:val="16"/>
        </w:rPr>
      </w:pPr>
      <w:r w:rsidRPr="008154E2">
        <w:rPr>
          <w:bCs/>
          <w:sz w:val="16"/>
          <w:szCs w:val="16"/>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w:t>
      </w:r>
      <w:r w:rsidRPr="008154E2">
        <w:rPr>
          <w:bCs/>
          <w:sz w:val="16"/>
          <w:szCs w:val="16"/>
        </w:rPr>
        <w:br/>
        <w:t>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8154E2" w:rsidRPr="008154E2" w:rsidRDefault="008154E2" w:rsidP="008154E2">
      <w:pPr>
        <w:jc w:val="both"/>
        <w:rPr>
          <w:bCs/>
          <w:sz w:val="16"/>
          <w:szCs w:val="16"/>
        </w:rPr>
      </w:pPr>
      <w:r w:rsidRPr="008154E2">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8154E2" w:rsidRPr="008154E2" w:rsidRDefault="008154E2" w:rsidP="008154E2">
      <w:pPr>
        <w:jc w:val="both"/>
        <w:rPr>
          <w:bCs/>
          <w:sz w:val="16"/>
          <w:szCs w:val="16"/>
        </w:rPr>
      </w:pPr>
      <w:r w:rsidRPr="008154E2">
        <w:rPr>
          <w:bCs/>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8154E2" w:rsidRPr="008154E2" w:rsidRDefault="008154E2" w:rsidP="008154E2">
      <w:pPr>
        <w:jc w:val="both"/>
        <w:rPr>
          <w:bCs/>
          <w:sz w:val="16"/>
          <w:szCs w:val="16"/>
        </w:rPr>
      </w:pPr>
      <w:r w:rsidRPr="008154E2">
        <w:rPr>
          <w:bCs/>
          <w:sz w:val="16"/>
          <w:szCs w:val="16"/>
        </w:rPr>
        <w:t>8) нарушение срока или порядка выдачи документов по результатам предоставления муниципальной услуги;</w:t>
      </w:r>
    </w:p>
    <w:p w:rsidR="008154E2" w:rsidRPr="008154E2" w:rsidRDefault="008154E2" w:rsidP="008154E2">
      <w:pPr>
        <w:jc w:val="both"/>
        <w:rPr>
          <w:bCs/>
          <w:sz w:val="16"/>
          <w:szCs w:val="16"/>
        </w:rPr>
      </w:pPr>
      <w:r w:rsidRPr="008154E2">
        <w:rPr>
          <w:bCs/>
          <w:sz w:val="16"/>
          <w:szCs w:val="16"/>
        </w:rPr>
        <w:t xml:space="preserve">9) приостановление предоставления муниципальной услуги, если основания приостановления не предусмотрены федеральными законами и принятыми </w:t>
      </w:r>
      <w:r w:rsidRPr="008154E2">
        <w:rPr>
          <w:bCs/>
          <w:sz w:val="16"/>
          <w:szCs w:val="16"/>
        </w:rPr>
        <w:br/>
        <w:t xml:space="preserve">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муниципальными правовыми актами. В указанном случае досудебное </w:t>
      </w:r>
      <w:r w:rsidRPr="008154E2">
        <w:rPr>
          <w:bCs/>
          <w:sz w:val="16"/>
          <w:szCs w:val="16"/>
        </w:rPr>
        <w:lastRenderedPageBreak/>
        <w:t>(внесудебное)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8154E2" w:rsidRPr="008154E2" w:rsidRDefault="008154E2" w:rsidP="008154E2">
      <w:pPr>
        <w:jc w:val="both"/>
        <w:rPr>
          <w:bCs/>
          <w:sz w:val="16"/>
          <w:szCs w:val="16"/>
        </w:rPr>
      </w:pPr>
      <w:r w:rsidRPr="008154E2">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за исключением случаев, предусмотренных пунктом 4 части 1 статьи 7 Федерального закона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8154E2" w:rsidRPr="008154E2" w:rsidRDefault="008154E2" w:rsidP="008154E2">
      <w:pPr>
        <w:jc w:val="both"/>
        <w:rPr>
          <w:bCs/>
          <w:sz w:val="16"/>
          <w:szCs w:val="16"/>
        </w:rPr>
      </w:pPr>
      <w:r w:rsidRPr="008154E2">
        <w:rPr>
          <w:bCs/>
          <w:sz w:val="16"/>
          <w:szCs w:val="16"/>
        </w:rPr>
        <w:t xml:space="preserve">5.3. Жалоба согласно Приложению 3 подается в письменной форме </w:t>
      </w:r>
      <w:r w:rsidRPr="008154E2">
        <w:rPr>
          <w:bCs/>
          <w:sz w:val="16"/>
          <w:szCs w:val="16"/>
        </w:rPr>
        <w:br/>
        <w:t xml:space="preserve">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этого многофункционального центра. Жалобы на решения и действия (бездействие) ГБУ ЛО «МФЦ» подаются учредителю ГБУ ЛО «МФЦ». </w:t>
      </w:r>
    </w:p>
    <w:p w:rsidR="008154E2" w:rsidRPr="008154E2" w:rsidRDefault="008154E2" w:rsidP="008154E2">
      <w:pPr>
        <w:jc w:val="both"/>
        <w:rPr>
          <w:bCs/>
          <w:sz w:val="16"/>
          <w:szCs w:val="16"/>
        </w:rPr>
      </w:pPr>
      <w:r w:rsidRPr="008154E2">
        <w:rPr>
          <w:bCs/>
          <w:sz w:val="16"/>
          <w:szCs w:val="16"/>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 </w:t>
      </w:r>
    </w:p>
    <w:p w:rsidR="008154E2" w:rsidRPr="008154E2" w:rsidRDefault="008154E2" w:rsidP="008154E2">
      <w:pPr>
        <w:jc w:val="both"/>
        <w:rPr>
          <w:bCs/>
          <w:sz w:val="16"/>
          <w:szCs w:val="16"/>
        </w:rPr>
      </w:pPr>
      <w:r w:rsidRPr="008154E2">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84" w:history="1">
        <w:r w:rsidRPr="008154E2">
          <w:rPr>
            <w:rStyle w:val="a3"/>
            <w:bCs/>
            <w:sz w:val="16"/>
            <w:szCs w:val="16"/>
          </w:rPr>
          <w:t>части 5 статьи 11.2</w:t>
        </w:r>
      </w:hyperlink>
      <w:r w:rsidRPr="008154E2">
        <w:rPr>
          <w:bCs/>
          <w:sz w:val="16"/>
          <w:szCs w:val="16"/>
        </w:rPr>
        <w:t xml:space="preserve"> Федерального закона № 210-ФЗ.</w:t>
      </w:r>
    </w:p>
    <w:p w:rsidR="008154E2" w:rsidRPr="008154E2" w:rsidRDefault="008154E2" w:rsidP="008154E2">
      <w:pPr>
        <w:jc w:val="both"/>
        <w:rPr>
          <w:bCs/>
          <w:sz w:val="16"/>
          <w:szCs w:val="16"/>
        </w:rPr>
      </w:pPr>
      <w:r w:rsidRPr="008154E2">
        <w:rPr>
          <w:bCs/>
          <w:sz w:val="16"/>
          <w:szCs w:val="16"/>
        </w:rPr>
        <w:t>В письменной жалобе в обязательном порядке указываются:</w:t>
      </w:r>
    </w:p>
    <w:p w:rsidR="008154E2" w:rsidRPr="008154E2" w:rsidRDefault="008154E2" w:rsidP="008154E2">
      <w:pPr>
        <w:jc w:val="both"/>
        <w:rPr>
          <w:bCs/>
          <w:sz w:val="16"/>
          <w:szCs w:val="16"/>
        </w:rPr>
      </w:pPr>
      <w:r w:rsidRPr="008154E2">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8154E2" w:rsidRPr="008154E2" w:rsidRDefault="008154E2" w:rsidP="008154E2">
      <w:pPr>
        <w:jc w:val="both"/>
        <w:rPr>
          <w:bCs/>
          <w:sz w:val="16"/>
          <w:szCs w:val="16"/>
        </w:rPr>
      </w:pPr>
      <w:r w:rsidRPr="008154E2">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8154E2" w:rsidRPr="008154E2" w:rsidRDefault="008154E2" w:rsidP="008154E2">
      <w:pPr>
        <w:jc w:val="both"/>
        <w:rPr>
          <w:bCs/>
          <w:sz w:val="16"/>
          <w:szCs w:val="16"/>
        </w:rPr>
      </w:pPr>
      <w:r w:rsidRPr="008154E2">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w:t>
      </w:r>
    </w:p>
    <w:p w:rsidR="008154E2" w:rsidRPr="008154E2" w:rsidRDefault="008154E2" w:rsidP="008154E2">
      <w:pPr>
        <w:jc w:val="both"/>
        <w:rPr>
          <w:bCs/>
          <w:sz w:val="16"/>
          <w:szCs w:val="16"/>
        </w:rPr>
      </w:pPr>
      <w:r w:rsidRPr="008154E2">
        <w:rPr>
          <w:bCs/>
          <w:sz w:val="16"/>
          <w:szCs w:val="16"/>
        </w:rPr>
        <w:t xml:space="preserve">- доводы, на основании которых заявитель не согласен с решением </w:t>
      </w:r>
      <w:r w:rsidRPr="008154E2">
        <w:rPr>
          <w:bCs/>
          <w:sz w:val="16"/>
          <w:szCs w:val="16"/>
        </w:rPr>
        <w:br/>
        <w:t>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8154E2" w:rsidRPr="008154E2" w:rsidRDefault="008154E2" w:rsidP="008154E2">
      <w:pPr>
        <w:jc w:val="both"/>
        <w:rPr>
          <w:bCs/>
          <w:sz w:val="16"/>
          <w:szCs w:val="16"/>
        </w:rPr>
      </w:pPr>
      <w:r w:rsidRPr="008154E2">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85" w:history="1">
        <w:r w:rsidRPr="008154E2">
          <w:rPr>
            <w:rStyle w:val="a3"/>
            <w:bCs/>
            <w:sz w:val="16"/>
            <w:szCs w:val="16"/>
          </w:rPr>
          <w:t>статьей 11.1</w:t>
        </w:r>
      </w:hyperlink>
      <w:r w:rsidRPr="008154E2">
        <w:rPr>
          <w:bCs/>
          <w:sz w:val="16"/>
          <w:szCs w:val="16"/>
        </w:rPr>
        <w:t xml:space="preserve">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8154E2" w:rsidRPr="008154E2" w:rsidRDefault="008154E2" w:rsidP="008154E2">
      <w:pPr>
        <w:jc w:val="both"/>
        <w:rPr>
          <w:bCs/>
          <w:sz w:val="16"/>
          <w:szCs w:val="16"/>
        </w:rPr>
      </w:pPr>
      <w:r w:rsidRPr="008154E2">
        <w:rPr>
          <w:bCs/>
          <w:sz w:val="16"/>
          <w:szCs w:val="16"/>
        </w:rPr>
        <w:t xml:space="preserve">5.6. Жалоба, поступившая в орган, предоставляющий муниципальную услугу, ГБУ ЛО «МФЦ», учредителю ГБУ ЛО «МФЦ»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w:t>
      </w:r>
      <w:r w:rsidRPr="008154E2">
        <w:rPr>
          <w:bCs/>
          <w:sz w:val="16"/>
          <w:szCs w:val="16"/>
        </w:rPr>
        <w:lastRenderedPageBreak/>
        <w:t>нарушения установленного срока таких исправлений - в течение пяти рабочих дней со дня ее регистрации.</w:t>
      </w:r>
    </w:p>
    <w:p w:rsidR="008154E2" w:rsidRPr="008154E2" w:rsidRDefault="008154E2" w:rsidP="008154E2">
      <w:pPr>
        <w:jc w:val="both"/>
        <w:rPr>
          <w:bCs/>
          <w:sz w:val="16"/>
          <w:szCs w:val="16"/>
        </w:rPr>
      </w:pPr>
      <w:r w:rsidRPr="008154E2">
        <w:rPr>
          <w:bCs/>
          <w:sz w:val="16"/>
          <w:szCs w:val="16"/>
        </w:rPr>
        <w:t>5.7. По результатам рассмотрения жалобы принимается одно из следующих решений:</w:t>
      </w:r>
    </w:p>
    <w:p w:rsidR="008154E2" w:rsidRPr="008154E2" w:rsidRDefault="008154E2" w:rsidP="008154E2">
      <w:pPr>
        <w:jc w:val="both"/>
        <w:rPr>
          <w:bCs/>
          <w:sz w:val="16"/>
          <w:szCs w:val="16"/>
        </w:rPr>
      </w:pPr>
      <w:r w:rsidRPr="008154E2">
        <w:rPr>
          <w:bCs/>
          <w:sz w:val="16"/>
          <w:szCs w:val="16"/>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w:t>
      </w:r>
    </w:p>
    <w:p w:rsidR="008154E2" w:rsidRPr="008154E2" w:rsidRDefault="008154E2" w:rsidP="008154E2">
      <w:pPr>
        <w:jc w:val="both"/>
        <w:rPr>
          <w:bCs/>
          <w:sz w:val="16"/>
          <w:szCs w:val="16"/>
        </w:rPr>
      </w:pPr>
      <w:r w:rsidRPr="008154E2">
        <w:rPr>
          <w:bCs/>
          <w:sz w:val="16"/>
          <w:szCs w:val="16"/>
        </w:rPr>
        <w:t>2) в удовлетворении жалобы отказывается.</w:t>
      </w:r>
    </w:p>
    <w:p w:rsidR="008154E2" w:rsidRPr="008154E2" w:rsidRDefault="008154E2" w:rsidP="008154E2">
      <w:pPr>
        <w:jc w:val="both"/>
        <w:rPr>
          <w:bCs/>
          <w:sz w:val="16"/>
          <w:szCs w:val="16"/>
        </w:rPr>
      </w:pPr>
      <w:r w:rsidRPr="008154E2">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8154E2" w:rsidRPr="008154E2" w:rsidRDefault="008154E2" w:rsidP="00A22417">
      <w:pPr>
        <w:numPr>
          <w:ilvl w:val="0"/>
          <w:numId w:val="27"/>
        </w:numPr>
        <w:ind w:left="0" w:hanging="11"/>
        <w:jc w:val="both"/>
        <w:rPr>
          <w:bCs/>
          <w:sz w:val="16"/>
          <w:szCs w:val="16"/>
        </w:rPr>
      </w:pPr>
      <w:r w:rsidRPr="008154E2">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8154E2" w:rsidRPr="008154E2" w:rsidRDefault="008154E2" w:rsidP="00A22417">
      <w:pPr>
        <w:numPr>
          <w:ilvl w:val="0"/>
          <w:numId w:val="28"/>
        </w:numPr>
        <w:ind w:left="0" w:hanging="11"/>
        <w:jc w:val="both"/>
        <w:rPr>
          <w:bCs/>
          <w:sz w:val="16"/>
          <w:szCs w:val="16"/>
        </w:rPr>
      </w:pPr>
      <w:r w:rsidRPr="008154E2">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8154E2" w:rsidRPr="008154E2" w:rsidRDefault="008154E2" w:rsidP="008154E2">
      <w:pPr>
        <w:jc w:val="both"/>
        <w:rPr>
          <w:bCs/>
          <w:sz w:val="16"/>
          <w:szCs w:val="16"/>
        </w:rPr>
      </w:pPr>
      <w:r w:rsidRPr="008154E2">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8154E2" w:rsidRPr="008154E2" w:rsidRDefault="008154E2" w:rsidP="008154E2">
      <w:pPr>
        <w:jc w:val="both"/>
        <w:rPr>
          <w:bCs/>
          <w:sz w:val="16"/>
          <w:szCs w:val="16"/>
        </w:rPr>
      </w:pPr>
    </w:p>
    <w:p w:rsidR="008154E2" w:rsidRDefault="008154E2" w:rsidP="008154E2">
      <w:pPr>
        <w:jc w:val="both"/>
        <w:rPr>
          <w:bCs/>
          <w:sz w:val="16"/>
          <w:szCs w:val="16"/>
        </w:rPr>
      </w:pPr>
      <w:r w:rsidRPr="008154E2">
        <w:rPr>
          <w:bCs/>
          <w:sz w:val="16"/>
          <w:szCs w:val="16"/>
        </w:rPr>
        <w:t xml:space="preserve">6. Особенности выполнения административных процедур </w:t>
      </w:r>
      <w:r w:rsidRPr="008154E2">
        <w:rPr>
          <w:bCs/>
          <w:sz w:val="16"/>
          <w:szCs w:val="16"/>
        </w:rPr>
        <w:br/>
        <w:t>в многофункциональных центрах</w:t>
      </w:r>
    </w:p>
    <w:p w:rsidR="008154E2" w:rsidRPr="008154E2" w:rsidRDefault="008154E2" w:rsidP="008154E2">
      <w:pPr>
        <w:jc w:val="both"/>
        <w:rPr>
          <w:bCs/>
          <w:sz w:val="16"/>
          <w:szCs w:val="16"/>
        </w:rPr>
      </w:pPr>
    </w:p>
    <w:p w:rsidR="008154E2" w:rsidRPr="008154E2" w:rsidRDefault="008154E2" w:rsidP="008154E2">
      <w:pPr>
        <w:jc w:val="both"/>
        <w:rPr>
          <w:bCs/>
          <w:sz w:val="16"/>
          <w:szCs w:val="16"/>
        </w:rPr>
      </w:pPr>
      <w:r w:rsidRPr="008154E2">
        <w:rPr>
          <w:bCs/>
          <w:sz w:val="16"/>
          <w:szCs w:val="16"/>
        </w:rPr>
        <w:t xml:space="preserve">6.1. Предоставление муниципальной услуги посредством многофункциональных центров осуществляется в подразделениях ГБУ ЛО "МФЦ" при наличии вступившего в силу соглашения о взаимодействии между ГБУ ЛО "МФЦ" и администрацией. </w:t>
      </w:r>
    </w:p>
    <w:p w:rsidR="008154E2" w:rsidRPr="008154E2" w:rsidRDefault="008154E2" w:rsidP="008154E2">
      <w:pPr>
        <w:jc w:val="both"/>
        <w:rPr>
          <w:bCs/>
          <w:sz w:val="16"/>
          <w:szCs w:val="16"/>
        </w:rPr>
      </w:pPr>
      <w:r w:rsidRPr="008154E2">
        <w:rPr>
          <w:bCs/>
          <w:sz w:val="16"/>
          <w:szCs w:val="16"/>
        </w:rPr>
        <w:t>6.2. В случае подачи документов в администрацию посредством ГБУ ЛО «МФЦ» работник ГБУ ЛО «МФЦ», осуществляющий прием документов, представленных для получения муниципальной услуги, выполняет следующие действия:</w:t>
      </w:r>
    </w:p>
    <w:p w:rsidR="008154E2" w:rsidRPr="008154E2" w:rsidRDefault="008154E2" w:rsidP="008154E2">
      <w:pPr>
        <w:jc w:val="both"/>
        <w:rPr>
          <w:bCs/>
          <w:sz w:val="16"/>
          <w:szCs w:val="16"/>
        </w:rPr>
      </w:pPr>
      <w:r w:rsidRPr="008154E2">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8154E2" w:rsidRPr="008154E2" w:rsidRDefault="008154E2" w:rsidP="008154E2">
      <w:pPr>
        <w:jc w:val="both"/>
        <w:rPr>
          <w:bCs/>
          <w:sz w:val="16"/>
          <w:szCs w:val="16"/>
        </w:rPr>
      </w:pPr>
      <w:r w:rsidRPr="008154E2">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8154E2" w:rsidRPr="008154E2" w:rsidRDefault="008154E2" w:rsidP="008154E2">
      <w:pPr>
        <w:jc w:val="both"/>
        <w:rPr>
          <w:bCs/>
          <w:sz w:val="16"/>
          <w:szCs w:val="16"/>
        </w:rPr>
      </w:pPr>
      <w:r w:rsidRPr="008154E2">
        <w:rPr>
          <w:bCs/>
          <w:sz w:val="16"/>
          <w:szCs w:val="16"/>
        </w:rPr>
        <w:t>б) определяет предмет обращения;</w:t>
      </w:r>
    </w:p>
    <w:p w:rsidR="008154E2" w:rsidRPr="008154E2" w:rsidRDefault="008154E2" w:rsidP="008154E2">
      <w:pPr>
        <w:jc w:val="both"/>
        <w:rPr>
          <w:bCs/>
          <w:sz w:val="16"/>
          <w:szCs w:val="16"/>
        </w:rPr>
      </w:pPr>
      <w:r w:rsidRPr="008154E2">
        <w:rPr>
          <w:bCs/>
          <w:sz w:val="16"/>
          <w:szCs w:val="16"/>
        </w:rPr>
        <w:t>в) проводит проверку правильности заполнения обращения;</w:t>
      </w:r>
    </w:p>
    <w:p w:rsidR="008154E2" w:rsidRPr="008154E2" w:rsidRDefault="008154E2" w:rsidP="008154E2">
      <w:pPr>
        <w:jc w:val="both"/>
        <w:rPr>
          <w:bCs/>
          <w:sz w:val="16"/>
          <w:szCs w:val="16"/>
        </w:rPr>
      </w:pPr>
      <w:r w:rsidRPr="008154E2">
        <w:rPr>
          <w:bCs/>
          <w:sz w:val="16"/>
          <w:szCs w:val="16"/>
        </w:rPr>
        <w:t>г) проводит проверку укомплектованности пакета документов;</w:t>
      </w:r>
    </w:p>
    <w:p w:rsidR="008154E2" w:rsidRPr="008154E2" w:rsidRDefault="008154E2" w:rsidP="008154E2">
      <w:pPr>
        <w:jc w:val="both"/>
        <w:rPr>
          <w:bCs/>
          <w:sz w:val="16"/>
          <w:szCs w:val="16"/>
        </w:rPr>
      </w:pPr>
      <w:r w:rsidRPr="008154E2">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8154E2" w:rsidRPr="008154E2" w:rsidRDefault="008154E2" w:rsidP="008154E2">
      <w:pPr>
        <w:jc w:val="both"/>
        <w:rPr>
          <w:bCs/>
          <w:sz w:val="16"/>
          <w:szCs w:val="16"/>
        </w:rPr>
      </w:pPr>
      <w:r w:rsidRPr="008154E2">
        <w:rPr>
          <w:bCs/>
          <w:sz w:val="16"/>
          <w:szCs w:val="16"/>
        </w:rPr>
        <w:t>е) заверяет каждый документ дела своей электронной подписью;</w:t>
      </w:r>
    </w:p>
    <w:p w:rsidR="008154E2" w:rsidRPr="008154E2" w:rsidRDefault="008154E2" w:rsidP="008154E2">
      <w:pPr>
        <w:jc w:val="both"/>
        <w:rPr>
          <w:bCs/>
          <w:sz w:val="16"/>
          <w:szCs w:val="16"/>
        </w:rPr>
      </w:pPr>
      <w:r w:rsidRPr="008154E2">
        <w:rPr>
          <w:bCs/>
          <w:sz w:val="16"/>
          <w:szCs w:val="16"/>
        </w:rPr>
        <w:t>ж) направляет копии документов и реестр документов в администрацию:</w:t>
      </w:r>
    </w:p>
    <w:p w:rsidR="008154E2" w:rsidRPr="008154E2" w:rsidRDefault="008154E2" w:rsidP="008154E2">
      <w:pPr>
        <w:jc w:val="both"/>
        <w:rPr>
          <w:bCs/>
          <w:sz w:val="16"/>
          <w:szCs w:val="16"/>
        </w:rPr>
      </w:pPr>
      <w:r w:rsidRPr="008154E2">
        <w:rPr>
          <w:bCs/>
          <w:sz w:val="16"/>
          <w:szCs w:val="16"/>
        </w:rPr>
        <w:t>- в электронной форме (в составе пакетов электронных дел) - в день обращения заявителя в ГБУ ЛО «МФЦ»;</w:t>
      </w:r>
    </w:p>
    <w:p w:rsidR="008154E2" w:rsidRPr="008154E2" w:rsidRDefault="008154E2" w:rsidP="008154E2">
      <w:pPr>
        <w:jc w:val="both"/>
        <w:rPr>
          <w:bCs/>
          <w:sz w:val="16"/>
          <w:szCs w:val="16"/>
        </w:rPr>
      </w:pPr>
      <w:r w:rsidRPr="008154E2">
        <w:rPr>
          <w:bCs/>
          <w:sz w:val="16"/>
          <w:szCs w:val="16"/>
        </w:rPr>
        <w:t>- на бумажных носителях (в случае необходимости обязательного предоставления оригиналов документов) - в течение 3 рабочих дней со дня обращения заявителя в ГБУ ЛО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работником ГБУ ЛО «МФЦ».</w:t>
      </w:r>
    </w:p>
    <w:p w:rsidR="008154E2" w:rsidRPr="008154E2" w:rsidRDefault="008154E2" w:rsidP="008154E2">
      <w:pPr>
        <w:jc w:val="both"/>
        <w:rPr>
          <w:bCs/>
          <w:sz w:val="16"/>
          <w:szCs w:val="16"/>
        </w:rPr>
      </w:pPr>
      <w:r w:rsidRPr="008154E2">
        <w:rPr>
          <w:bCs/>
          <w:sz w:val="16"/>
          <w:szCs w:val="16"/>
        </w:rPr>
        <w:t>По окончании приема документов работник ГБУ ЛО «МФЦ» выдает заявителю расписку в приеме документов.</w:t>
      </w:r>
    </w:p>
    <w:p w:rsidR="008154E2" w:rsidRPr="008154E2" w:rsidRDefault="008154E2" w:rsidP="008154E2">
      <w:pPr>
        <w:jc w:val="both"/>
        <w:rPr>
          <w:bCs/>
          <w:sz w:val="16"/>
          <w:szCs w:val="16"/>
        </w:rPr>
      </w:pPr>
      <w:r w:rsidRPr="008154E2">
        <w:rPr>
          <w:bCs/>
          <w:sz w:val="16"/>
          <w:szCs w:val="16"/>
        </w:rPr>
        <w:t>6.3. При указании заявителем места получения ответа (результата предоставления муниципальной услуги) посредством МФЦ ГБУ ЛО «МФЦ» должностное лицо администрации, ответственное за выполнение административной процедуры, передает работнику ГБУ ЛО «МФЦ» для передачи в соответствующее МФЦ обособленное подразделение ГБУ ЛО «МФЦ» результат предоставления услуги для его последующей выдачи заявителю:</w:t>
      </w:r>
    </w:p>
    <w:p w:rsidR="008154E2" w:rsidRPr="008154E2" w:rsidRDefault="008154E2" w:rsidP="008154E2">
      <w:pPr>
        <w:jc w:val="both"/>
        <w:rPr>
          <w:bCs/>
          <w:sz w:val="16"/>
          <w:szCs w:val="16"/>
        </w:rPr>
      </w:pPr>
      <w:r w:rsidRPr="008154E2">
        <w:rPr>
          <w:bCs/>
          <w:sz w:val="16"/>
          <w:szCs w:val="16"/>
        </w:rPr>
        <w:t xml:space="preserve">- в электронной форме в течение 1 рабочего дня со дня принятия решения </w:t>
      </w:r>
      <w:r w:rsidRPr="008154E2">
        <w:rPr>
          <w:bCs/>
          <w:sz w:val="16"/>
          <w:szCs w:val="16"/>
        </w:rPr>
        <w:br/>
        <w:t>о предоставлении (отказе в предоставлении) муниципальной услуги заявителю;</w:t>
      </w:r>
    </w:p>
    <w:p w:rsidR="008154E2" w:rsidRPr="008154E2" w:rsidRDefault="008154E2" w:rsidP="008154E2">
      <w:pPr>
        <w:jc w:val="both"/>
        <w:rPr>
          <w:bCs/>
          <w:sz w:val="16"/>
          <w:szCs w:val="16"/>
        </w:rPr>
      </w:pPr>
      <w:r w:rsidRPr="008154E2">
        <w:rPr>
          <w:bCs/>
          <w:sz w:val="16"/>
          <w:szCs w:val="16"/>
        </w:rPr>
        <w:t xml:space="preserve">- на бумажном носителе - в срок не более 3 рабочих дней со дня принятия решения о предоставлении (отказе в предоставлении) муниципальной услуги заявителю. </w:t>
      </w:r>
    </w:p>
    <w:p w:rsidR="008154E2" w:rsidRPr="008154E2" w:rsidRDefault="008154E2" w:rsidP="008154E2">
      <w:pPr>
        <w:jc w:val="both"/>
        <w:rPr>
          <w:bCs/>
          <w:sz w:val="16"/>
          <w:szCs w:val="16"/>
        </w:rPr>
      </w:pPr>
      <w:r w:rsidRPr="008154E2">
        <w:rPr>
          <w:bCs/>
          <w:sz w:val="16"/>
          <w:szCs w:val="16"/>
        </w:rPr>
        <w:lastRenderedPageBreak/>
        <w:t xml:space="preserve">Работник ГБУ ЛО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w:t>
      </w:r>
      <w:r w:rsidRPr="008154E2">
        <w:rPr>
          <w:bCs/>
          <w:sz w:val="16"/>
          <w:szCs w:val="16"/>
        </w:rPr>
        <w:br/>
        <w:t>смс-информирования), а также о возможности получения документов в ГБУ ЛО «МФЦ».</w:t>
      </w:r>
    </w:p>
    <w:p w:rsidR="008154E2" w:rsidRPr="008154E2" w:rsidRDefault="008154E2" w:rsidP="008154E2">
      <w:pPr>
        <w:jc w:val="both"/>
        <w:rPr>
          <w:bCs/>
          <w:sz w:val="16"/>
          <w:szCs w:val="16"/>
        </w:rPr>
      </w:pPr>
    </w:p>
    <w:p w:rsidR="006A00FA" w:rsidRDefault="006A00FA" w:rsidP="006A00FA">
      <w:pPr>
        <w:jc w:val="center"/>
        <w:rPr>
          <w:bCs/>
          <w:sz w:val="16"/>
          <w:szCs w:val="16"/>
        </w:rPr>
      </w:pPr>
    </w:p>
    <w:p w:rsidR="006A00FA" w:rsidRPr="006A00FA" w:rsidRDefault="006A00FA" w:rsidP="006A00FA">
      <w:pPr>
        <w:jc w:val="center"/>
        <w:rPr>
          <w:bCs/>
          <w:sz w:val="16"/>
          <w:szCs w:val="16"/>
        </w:rPr>
      </w:pPr>
      <w:r w:rsidRPr="006A00FA">
        <w:rPr>
          <w:bCs/>
          <w:sz w:val="16"/>
          <w:szCs w:val="16"/>
        </w:rPr>
        <w:t>АДМИНИСТРАЦИЯ</w:t>
      </w:r>
    </w:p>
    <w:p w:rsidR="006A00FA" w:rsidRPr="006A00FA" w:rsidRDefault="006A00FA" w:rsidP="006A00FA">
      <w:pPr>
        <w:jc w:val="center"/>
        <w:rPr>
          <w:bCs/>
          <w:sz w:val="16"/>
          <w:szCs w:val="16"/>
        </w:rPr>
      </w:pPr>
      <w:r w:rsidRPr="006A00FA">
        <w:rPr>
          <w:bCs/>
          <w:sz w:val="16"/>
          <w:szCs w:val="16"/>
        </w:rPr>
        <w:t>МУНИЦИПАЛЬНОГО ОБРАЗОВАНИЯ</w:t>
      </w:r>
    </w:p>
    <w:p w:rsidR="006A00FA" w:rsidRPr="006A00FA" w:rsidRDefault="006A00FA" w:rsidP="006A00FA">
      <w:pPr>
        <w:jc w:val="center"/>
        <w:rPr>
          <w:bCs/>
          <w:sz w:val="16"/>
          <w:szCs w:val="16"/>
        </w:rPr>
      </w:pPr>
      <w:r w:rsidRPr="006A00FA">
        <w:rPr>
          <w:bCs/>
          <w:sz w:val="16"/>
          <w:szCs w:val="16"/>
        </w:rPr>
        <w:t>БОЛЬШЕВРУДСКОЕ СЕЛЬСКОЕ ПОСЕЛЕНИЕ</w:t>
      </w:r>
    </w:p>
    <w:p w:rsidR="006A00FA" w:rsidRPr="006A00FA" w:rsidRDefault="006A00FA" w:rsidP="006A00FA">
      <w:pPr>
        <w:jc w:val="center"/>
        <w:rPr>
          <w:bCs/>
          <w:sz w:val="16"/>
          <w:szCs w:val="16"/>
        </w:rPr>
      </w:pPr>
      <w:r w:rsidRPr="006A00FA">
        <w:rPr>
          <w:bCs/>
          <w:sz w:val="16"/>
          <w:szCs w:val="16"/>
        </w:rPr>
        <w:t>ВОЛОСОВСКОГО МУНИЦИПАЛЬНОГО РАЙОНА</w:t>
      </w:r>
    </w:p>
    <w:p w:rsidR="006A00FA" w:rsidRPr="006A00FA" w:rsidRDefault="006A00FA" w:rsidP="006A00FA">
      <w:pPr>
        <w:jc w:val="center"/>
        <w:rPr>
          <w:bCs/>
          <w:sz w:val="16"/>
          <w:szCs w:val="16"/>
        </w:rPr>
      </w:pPr>
      <w:r w:rsidRPr="006A00FA">
        <w:rPr>
          <w:bCs/>
          <w:sz w:val="16"/>
          <w:szCs w:val="16"/>
        </w:rPr>
        <w:t>ЛЕНИНГРАДСКОЙ ОБЛАСТИ</w:t>
      </w:r>
    </w:p>
    <w:p w:rsidR="006A00FA" w:rsidRPr="006A00FA" w:rsidRDefault="006A00FA" w:rsidP="006A00FA">
      <w:pPr>
        <w:jc w:val="center"/>
        <w:rPr>
          <w:bCs/>
          <w:sz w:val="16"/>
          <w:szCs w:val="16"/>
        </w:rPr>
      </w:pPr>
    </w:p>
    <w:p w:rsidR="006A00FA" w:rsidRPr="006A00FA" w:rsidRDefault="006A00FA" w:rsidP="006A00FA">
      <w:pPr>
        <w:jc w:val="center"/>
        <w:rPr>
          <w:bCs/>
          <w:sz w:val="16"/>
          <w:szCs w:val="16"/>
        </w:rPr>
      </w:pPr>
      <w:r w:rsidRPr="006A00FA">
        <w:rPr>
          <w:bCs/>
          <w:sz w:val="16"/>
          <w:szCs w:val="16"/>
        </w:rPr>
        <w:t>ПОСТАНОВЛЕНИЕ</w:t>
      </w:r>
    </w:p>
    <w:p w:rsidR="006A00FA" w:rsidRPr="006A00FA" w:rsidRDefault="006A00FA" w:rsidP="006A00FA">
      <w:pPr>
        <w:jc w:val="center"/>
        <w:rPr>
          <w:bCs/>
          <w:sz w:val="16"/>
          <w:szCs w:val="16"/>
        </w:rPr>
      </w:pPr>
      <w:r w:rsidRPr="006A00FA">
        <w:rPr>
          <w:bCs/>
          <w:sz w:val="16"/>
          <w:szCs w:val="16"/>
        </w:rPr>
        <w:t>14 февраля 2023 года № 44</w:t>
      </w:r>
    </w:p>
    <w:p w:rsidR="006A00FA" w:rsidRPr="006A00FA" w:rsidRDefault="006A00FA" w:rsidP="006A00FA">
      <w:pPr>
        <w:jc w:val="center"/>
        <w:rPr>
          <w:bCs/>
          <w:sz w:val="16"/>
          <w:szCs w:val="16"/>
        </w:rPr>
      </w:pPr>
    </w:p>
    <w:p w:rsidR="006A00FA" w:rsidRPr="006A00FA" w:rsidRDefault="006A00FA" w:rsidP="006A00FA">
      <w:pPr>
        <w:jc w:val="center"/>
        <w:rPr>
          <w:bCs/>
          <w:sz w:val="16"/>
          <w:szCs w:val="16"/>
        </w:rPr>
      </w:pPr>
      <w:r w:rsidRPr="006A00FA">
        <w:rPr>
          <w:bCs/>
          <w:sz w:val="16"/>
          <w:szCs w:val="16"/>
        </w:rPr>
        <w:t>Об утверждении административного регламента предоставления муниципальной услуги «Предоставление земельных участков, находящихся в муниципальной собственности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w:t>
      </w:r>
    </w:p>
    <w:p w:rsidR="006A00FA" w:rsidRPr="006A00FA" w:rsidRDefault="006A00FA" w:rsidP="006A00FA">
      <w:pPr>
        <w:jc w:val="both"/>
        <w:rPr>
          <w:b/>
          <w:bCs/>
          <w:sz w:val="16"/>
          <w:szCs w:val="16"/>
        </w:rPr>
      </w:pPr>
    </w:p>
    <w:p w:rsidR="006A00FA" w:rsidRPr="006A00FA" w:rsidRDefault="006A00FA" w:rsidP="006A00FA">
      <w:pPr>
        <w:jc w:val="both"/>
        <w:rPr>
          <w:bCs/>
          <w:sz w:val="16"/>
          <w:szCs w:val="16"/>
        </w:rPr>
      </w:pPr>
      <w:r w:rsidRPr="006A00FA">
        <w:rPr>
          <w:bCs/>
          <w:sz w:val="16"/>
          <w:szCs w:val="16"/>
        </w:rPr>
        <w:t>В соответствие с Федеральными законами от 06.10.2003 года № 131-ФЗ «Об общих принципах организации местного самоуправления в Российской Федерации», от 27.07.2010 №210-ФЗ «Об организации предоставления государственных и муниципальных услуг», постановления администрации Большеврудского сельского поселения от 11 января 2012 года № 5 «О Порядке разработки и утверждения административных регламентов предоставления муниципальных услуг», руководствуясь уставом муниципального образования Большеврудское сельское поселение Волосовского муниципального района Ленинградской области, администрация Большеврудского сельского поселения, администрация Большеврудского сельского поселения</w:t>
      </w:r>
      <w:r>
        <w:rPr>
          <w:bCs/>
          <w:sz w:val="16"/>
          <w:szCs w:val="16"/>
        </w:rPr>
        <w:t xml:space="preserve"> </w:t>
      </w:r>
      <w:r w:rsidRPr="006A00FA">
        <w:rPr>
          <w:bCs/>
          <w:sz w:val="16"/>
          <w:szCs w:val="16"/>
        </w:rPr>
        <w:t xml:space="preserve"> ПОСТАНОВЛЯЕТ:</w:t>
      </w:r>
    </w:p>
    <w:p w:rsidR="006A00FA" w:rsidRPr="006A00FA" w:rsidRDefault="006A00FA" w:rsidP="006A00FA">
      <w:pPr>
        <w:numPr>
          <w:ilvl w:val="0"/>
          <w:numId w:val="50"/>
        </w:numPr>
        <w:ind w:left="0" w:firstLine="0"/>
        <w:jc w:val="both"/>
        <w:rPr>
          <w:bCs/>
          <w:sz w:val="16"/>
          <w:szCs w:val="16"/>
        </w:rPr>
      </w:pPr>
      <w:r w:rsidRPr="006A00FA">
        <w:rPr>
          <w:bCs/>
          <w:sz w:val="16"/>
          <w:szCs w:val="16"/>
        </w:rPr>
        <w:t>Утвердить прилагаемый административный регламент по предоставлению муниципальной услуги "Предоставление земельных участков, находящихся в муниципальной собственности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на территории Большеврудского сельского поселения Волосовского муниципального района Ленинградской области».</w:t>
      </w:r>
    </w:p>
    <w:p w:rsidR="006A00FA" w:rsidRPr="006A00FA" w:rsidRDefault="006A00FA" w:rsidP="006A00FA">
      <w:pPr>
        <w:numPr>
          <w:ilvl w:val="0"/>
          <w:numId w:val="50"/>
        </w:numPr>
        <w:ind w:left="0" w:firstLine="0"/>
        <w:jc w:val="both"/>
        <w:rPr>
          <w:bCs/>
          <w:sz w:val="16"/>
          <w:szCs w:val="16"/>
        </w:rPr>
      </w:pPr>
      <w:r w:rsidRPr="006A00FA">
        <w:rPr>
          <w:bCs/>
          <w:sz w:val="16"/>
          <w:szCs w:val="16"/>
        </w:rPr>
        <w:t>Признать утратившим силу постановление администрации муниципального образования Большеврудское сельское поселение Волосовского муниципального района Ленинградской области от 03.09.2018 № 127 ««Предоставление земельных участков, находящихся в муниципальной собственности,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w:t>
      </w:r>
    </w:p>
    <w:p w:rsidR="006A00FA" w:rsidRPr="006A00FA" w:rsidRDefault="006A00FA" w:rsidP="006A00FA">
      <w:pPr>
        <w:jc w:val="both"/>
        <w:rPr>
          <w:bCs/>
          <w:sz w:val="16"/>
          <w:szCs w:val="16"/>
        </w:rPr>
      </w:pPr>
      <w:r w:rsidRPr="006A00FA">
        <w:rPr>
          <w:bCs/>
          <w:sz w:val="16"/>
          <w:szCs w:val="16"/>
        </w:rPr>
        <w:t>3.  Настоящий административный регламент подлежит размещению в информационно-телекоммуникационной сети «Интернет» на портале государственных и муниципальных услуг Ленинградской области и на официальном сайте муниципального образования Большеврудское сельское поселение Волосовского муниципального района Ленинградской области.</w:t>
      </w:r>
    </w:p>
    <w:p w:rsidR="006A00FA" w:rsidRPr="006A00FA" w:rsidRDefault="006A00FA" w:rsidP="006A00FA">
      <w:pPr>
        <w:jc w:val="both"/>
        <w:rPr>
          <w:bCs/>
          <w:sz w:val="16"/>
          <w:szCs w:val="16"/>
        </w:rPr>
      </w:pPr>
      <w:r w:rsidRPr="006A00FA">
        <w:rPr>
          <w:bCs/>
          <w:sz w:val="16"/>
          <w:szCs w:val="16"/>
        </w:rPr>
        <w:t>4.    Настоящее постановление вступает в силу после официального опубликования.</w:t>
      </w:r>
    </w:p>
    <w:p w:rsidR="006A00FA" w:rsidRPr="006A00FA" w:rsidRDefault="006A00FA" w:rsidP="006A00FA">
      <w:pPr>
        <w:jc w:val="both"/>
        <w:rPr>
          <w:bCs/>
          <w:sz w:val="16"/>
          <w:szCs w:val="16"/>
        </w:rPr>
      </w:pPr>
      <w:r w:rsidRPr="006A00FA">
        <w:rPr>
          <w:bCs/>
          <w:sz w:val="16"/>
          <w:szCs w:val="16"/>
        </w:rPr>
        <w:t>5.    Контроль за исполнением настоящего постановления оставляю за собой.</w:t>
      </w:r>
    </w:p>
    <w:p w:rsidR="006A00FA" w:rsidRPr="006A00FA" w:rsidRDefault="006A00FA" w:rsidP="006A00FA">
      <w:pPr>
        <w:jc w:val="both"/>
        <w:rPr>
          <w:b/>
          <w:bCs/>
          <w:sz w:val="16"/>
          <w:szCs w:val="16"/>
        </w:rPr>
      </w:pPr>
    </w:p>
    <w:p w:rsidR="006A00FA" w:rsidRPr="006A00FA" w:rsidRDefault="006A00FA" w:rsidP="006A00FA">
      <w:pPr>
        <w:rPr>
          <w:bCs/>
          <w:sz w:val="16"/>
          <w:szCs w:val="16"/>
        </w:rPr>
      </w:pPr>
      <w:r w:rsidRPr="006A00FA">
        <w:rPr>
          <w:bCs/>
          <w:sz w:val="16"/>
          <w:szCs w:val="16"/>
        </w:rPr>
        <w:t>Глава администрации</w:t>
      </w:r>
    </w:p>
    <w:p w:rsidR="006A00FA" w:rsidRDefault="006A00FA" w:rsidP="006A00FA">
      <w:pPr>
        <w:rPr>
          <w:bCs/>
          <w:sz w:val="16"/>
          <w:szCs w:val="16"/>
        </w:rPr>
      </w:pPr>
      <w:r w:rsidRPr="006A00FA">
        <w:rPr>
          <w:bCs/>
          <w:sz w:val="16"/>
          <w:szCs w:val="16"/>
        </w:rPr>
        <w:t>Большеврудского сельского посе</w:t>
      </w:r>
      <w:r>
        <w:rPr>
          <w:bCs/>
          <w:sz w:val="16"/>
          <w:szCs w:val="16"/>
        </w:rPr>
        <w:t xml:space="preserve">ления                   </w:t>
      </w:r>
      <w:r w:rsidRPr="006A00FA">
        <w:rPr>
          <w:bCs/>
          <w:sz w:val="16"/>
          <w:szCs w:val="16"/>
        </w:rPr>
        <w:t xml:space="preserve">       А. В. Музалев</w:t>
      </w:r>
    </w:p>
    <w:p w:rsidR="006A00FA" w:rsidRPr="006A00FA" w:rsidRDefault="006A00FA" w:rsidP="006A00FA">
      <w:pPr>
        <w:rPr>
          <w:bCs/>
          <w:sz w:val="16"/>
          <w:szCs w:val="16"/>
        </w:rPr>
      </w:pPr>
    </w:p>
    <w:p w:rsidR="006A00FA" w:rsidRPr="006A00FA" w:rsidRDefault="006A00FA" w:rsidP="006A00FA">
      <w:pPr>
        <w:jc w:val="right"/>
        <w:rPr>
          <w:bCs/>
          <w:sz w:val="16"/>
          <w:szCs w:val="16"/>
        </w:rPr>
      </w:pPr>
      <w:r w:rsidRPr="006A00FA">
        <w:rPr>
          <w:bCs/>
          <w:sz w:val="16"/>
          <w:szCs w:val="16"/>
        </w:rPr>
        <w:t>Приложение №1</w:t>
      </w:r>
    </w:p>
    <w:p w:rsidR="006A00FA" w:rsidRPr="006A00FA" w:rsidRDefault="006A00FA" w:rsidP="006A00FA">
      <w:pPr>
        <w:jc w:val="right"/>
        <w:rPr>
          <w:bCs/>
          <w:sz w:val="16"/>
          <w:szCs w:val="16"/>
        </w:rPr>
      </w:pPr>
      <w:r w:rsidRPr="006A00FA">
        <w:rPr>
          <w:bCs/>
          <w:sz w:val="16"/>
          <w:szCs w:val="16"/>
        </w:rPr>
        <w:t>к постановлению администрации</w:t>
      </w:r>
    </w:p>
    <w:p w:rsidR="006A00FA" w:rsidRPr="006A00FA" w:rsidRDefault="006A00FA" w:rsidP="006A00FA">
      <w:pPr>
        <w:jc w:val="right"/>
        <w:rPr>
          <w:bCs/>
          <w:sz w:val="16"/>
          <w:szCs w:val="16"/>
        </w:rPr>
      </w:pPr>
      <w:r w:rsidRPr="006A00FA">
        <w:rPr>
          <w:bCs/>
          <w:sz w:val="16"/>
          <w:szCs w:val="16"/>
        </w:rPr>
        <w:t>МО Большеврудское СП</w:t>
      </w:r>
    </w:p>
    <w:p w:rsidR="006A00FA" w:rsidRPr="006A00FA" w:rsidRDefault="006A00FA" w:rsidP="006A00FA">
      <w:pPr>
        <w:jc w:val="right"/>
        <w:rPr>
          <w:bCs/>
          <w:sz w:val="16"/>
          <w:szCs w:val="16"/>
        </w:rPr>
      </w:pPr>
      <w:r w:rsidRPr="006A00FA">
        <w:rPr>
          <w:bCs/>
          <w:sz w:val="16"/>
          <w:szCs w:val="16"/>
        </w:rPr>
        <w:t>От 14.02.2023г. №44</w:t>
      </w:r>
    </w:p>
    <w:p w:rsidR="006A00FA" w:rsidRPr="006A00FA" w:rsidRDefault="006A00FA" w:rsidP="006A00FA">
      <w:pPr>
        <w:rPr>
          <w:b/>
          <w:bCs/>
          <w:sz w:val="16"/>
          <w:szCs w:val="16"/>
        </w:rPr>
      </w:pPr>
    </w:p>
    <w:p w:rsidR="006A00FA" w:rsidRPr="006A00FA" w:rsidRDefault="006A00FA" w:rsidP="006A00FA">
      <w:pPr>
        <w:jc w:val="center"/>
        <w:rPr>
          <w:bCs/>
          <w:sz w:val="16"/>
          <w:szCs w:val="16"/>
        </w:rPr>
      </w:pPr>
      <w:r w:rsidRPr="006A00FA">
        <w:rPr>
          <w:bCs/>
          <w:sz w:val="16"/>
          <w:szCs w:val="16"/>
        </w:rPr>
        <w:t>Административный регламент предоставления муниципальной услуги</w:t>
      </w:r>
    </w:p>
    <w:p w:rsidR="006A00FA" w:rsidRPr="006A00FA" w:rsidRDefault="006A00FA" w:rsidP="006A00FA">
      <w:pPr>
        <w:jc w:val="center"/>
        <w:rPr>
          <w:bCs/>
          <w:sz w:val="16"/>
          <w:szCs w:val="16"/>
        </w:rPr>
      </w:pPr>
      <w:r w:rsidRPr="006A00FA">
        <w:rPr>
          <w:bCs/>
          <w:sz w:val="16"/>
          <w:szCs w:val="16"/>
        </w:rPr>
        <w:t>«Предоставление земельных участков, находящихся в муниципальной собственности,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 на территории муниципального образования Большеврудское сельское поселение Волосовского муниципального района Ленинградской области»</w:t>
      </w:r>
      <w:r w:rsidRPr="006A00FA">
        <w:rPr>
          <w:bCs/>
          <w:sz w:val="16"/>
          <w:szCs w:val="16"/>
        </w:rPr>
        <w:cr/>
      </w:r>
      <w:r w:rsidRPr="006A00FA">
        <w:rPr>
          <w:bCs/>
          <w:sz w:val="16"/>
          <w:szCs w:val="16"/>
        </w:rPr>
        <w:lastRenderedPageBreak/>
        <w:t xml:space="preserve">(сокращенное наименование – Выдача разрешения на использование земельного участка без предоставления земельного участка и установления сервитута, публичного сервитута) </w:t>
      </w:r>
    </w:p>
    <w:p w:rsidR="006A00FA" w:rsidRPr="006A00FA" w:rsidRDefault="006A00FA" w:rsidP="006A00FA">
      <w:pPr>
        <w:jc w:val="center"/>
        <w:rPr>
          <w:bCs/>
          <w:sz w:val="16"/>
          <w:szCs w:val="16"/>
        </w:rPr>
      </w:pPr>
      <w:r w:rsidRPr="006A00FA">
        <w:rPr>
          <w:bCs/>
          <w:sz w:val="16"/>
          <w:szCs w:val="16"/>
        </w:rPr>
        <w:t>(далее – административный регламент, муниципальная услуга)</w:t>
      </w:r>
    </w:p>
    <w:p w:rsidR="006A00FA" w:rsidRPr="006A00FA" w:rsidRDefault="006A00FA" w:rsidP="006A00FA">
      <w:pPr>
        <w:jc w:val="center"/>
        <w:rPr>
          <w:bCs/>
          <w:sz w:val="16"/>
          <w:szCs w:val="16"/>
        </w:rPr>
      </w:pPr>
    </w:p>
    <w:p w:rsidR="006A00FA" w:rsidRPr="006A00FA" w:rsidRDefault="006A00FA" w:rsidP="006A00FA">
      <w:pPr>
        <w:jc w:val="center"/>
        <w:rPr>
          <w:bCs/>
          <w:sz w:val="16"/>
          <w:szCs w:val="16"/>
        </w:rPr>
      </w:pPr>
      <w:r w:rsidRPr="006A00FA">
        <w:rPr>
          <w:bCs/>
          <w:sz w:val="16"/>
          <w:szCs w:val="16"/>
        </w:rPr>
        <w:t>1. Общие положения</w:t>
      </w:r>
    </w:p>
    <w:p w:rsidR="006A00FA" w:rsidRPr="006A00FA" w:rsidRDefault="006A00FA" w:rsidP="006A00FA">
      <w:pPr>
        <w:jc w:val="both"/>
        <w:rPr>
          <w:bCs/>
          <w:sz w:val="16"/>
          <w:szCs w:val="16"/>
        </w:rPr>
      </w:pPr>
      <w:r w:rsidRPr="006A00FA">
        <w:rPr>
          <w:bCs/>
          <w:sz w:val="16"/>
          <w:szCs w:val="16"/>
        </w:rPr>
        <w:t>1.1. Регламент устанавливает порядок и стандарт предоставления муниципальной услуги.</w:t>
      </w:r>
    </w:p>
    <w:p w:rsidR="006A00FA" w:rsidRPr="006A00FA" w:rsidRDefault="006A00FA" w:rsidP="006A00FA">
      <w:pPr>
        <w:jc w:val="both"/>
        <w:rPr>
          <w:bCs/>
          <w:sz w:val="16"/>
          <w:szCs w:val="16"/>
        </w:rPr>
      </w:pPr>
      <w:bookmarkStart w:id="35" w:name="P52"/>
      <w:bookmarkEnd w:id="35"/>
      <w:r w:rsidRPr="006A00FA">
        <w:rPr>
          <w:bCs/>
          <w:sz w:val="16"/>
          <w:szCs w:val="16"/>
        </w:rPr>
        <w:t>1.2. Заявителями, имеющими право на получение муниципальной услуги (далее – заявитель) являются:</w:t>
      </w:r>
    </w:p>
    <w:p w:rsidR="006A00FA" w:rsidRPr="006A00FA" w:rsidRDefault="006A00FA" w:rsidP="006A00FA">
      <w:pPr>
        <w:jc w:val="both"/>
        <w:rPr>
          <w:bCs/>
          <w:sz w:val="16"/>
          <w:szCs w:val="16"/>
        </w:rPr>
      </w:pPr>
      <w:r w:rsidRPr="006A00FA">
        <w:rPr>
          <w:bCs/>
          <w:sz w:val="16"/>
          <w:szCs w:val="16"/>
        </w:rPr>
        <w:t>- физические лица;</w:t>
      </w:r>
    </w:p>
    <w:p w:rsidR="006A00FA" w:rsidRPr="006A00FA" w:rsidRDefault="006A00FA" w:rsidP="006A00FA">
      <w:pPr>
        <w:jc w:val="both"/>
        <w:rPr>
          <w:bCs/>
          <w:sz w:val="16"/>
          <w:szCs w:val="16"/>
        </w:rPr>
      </w:pPr>
      <w:r w:rsidRPr="006A00FA">
        <w:rPr>
          <w:bCs/>
          <w:sz w:val="16"/>
          <w:szCs w:val="16"/>
        </w:rPr>
        <w:t>- крестьянские (фермерские) хозяйства (далее – заявители).</w:t>
      </w:r>
    </w:p>
    <w:p w:rsidR="006A00FA" w:rsidRPr="006A00FA" w:rsidRDefault="006A00FA" w:rsidP="006A00FA">
      <w:pPr>
        <w:jc w:val="both"/>
        <w:rPr>
          <w:bCs/>
          <w:sz w:val="16"/>
          <w:szCs w:val="16"/>
        </w:rPr>
      </w:pPr>
      <w:bookmarkStart w:id="36" w:name="Par0"/>
      <w:bookmarkEnd w:id="36"/>
      <w:r w:rsidRPr="006A00FA">
        <w:rPr>
          <w:bCs/>
          <w:sz w:val="16"/>
          <w:szCs w:val="16"/>
        </w:rPr>
        <w:t>Представлять интересы заявителя имеют право:</w:t>
      </w:r>
    </w:p>
    <w:p w:rsidR="006A00FA" w:rsidRPr="006A00FA" w:rsidRDefault="006A00FA" w:rsidP="006A00FA">
      <w:pPr>
        <w:jc w:val="both"/>
        <w:rPr>
          <w:bCs/>
          <w:sz w:val="16"/>
          <w:szCs w:val="16"/>
        </w:rPr>
      </w:pPr>
      <w:r w:rsidRPr="006A00FA">
        <w:rPr>
          <w:bCs/>
          <w:sz w:val="16"/>
          <w:szCs w:val="16"/>
        </w:rPr>
        <w:t>от имени физических лиц:</w:t>
      </w:r>
    </w:p>
    <w:p w:rsidR="006A00FA" w:rsidRPr="006A00FA" w:rsidRDefault="006A00FA" w:rsidP="006A00FA">
      <w:pPr>
        <w:jc w:val="both"/>
        <w:rPr>
          <w:bCs/>
          <w:sz w:val="16"/>
          <w:szCs w:val="16"/>
        </w:rPr>
      </w:pPr>
      <w:r w:rsidRPr="006A00FA">
        <w:rPr>
          <w:bCs/>
          <w:sz w:val="16"/>
          <w:szCs w:val="16"/>
        </w:rPr>
        <w:t>- законные представители (родители, усыновители, опекуны) несовершеннолетних в возрасте до 14 лет;</w:t>
      </w:r>
    </w:p>
    <w:p w:rsidR="006A00FA" w:rsidRPr="006A00FA" w:rsidRDefault="006A00FA" w:rsidP="006A00FA">
      <w:pPr>
        <w:jc w:val="both"/>
        <w:rPr>
          <w:bCs/>
          <w:sz w:val="16"/>
          <w:szCs w:val="16"/>
        </w:rPr>
      </w:pPr>
      <w:r w:rsidRPr="006A00FA">
        <w:rPr>
          <w:bCs/>
          <w:sz w:val="16"/>
          <w:szCs w:val="16"/>
        </w:rPr>
        <w:t>- опекуны недееспособных граждан;</w:t>
      </w:r>
    </w:p>
    <w:p w:rsidR="006A00FA" w:rsidRPr="006A00FA" w:rsidRDefault="006A00FA" w:rsidP="006A00FA">
      <w:pPr>
        <w:jc w:val="both"/>
        <w:rPr>
          <w:bCs/>
          <w:sz w:val="16"/>
          <w:szCs w:val="16"/>
        </w:rPr>
      </w:pPr>
      <w:r w:rsidRPr="006A00FA">
        <w:rPr>
          <w:bCs/>
          <w:sz w:val="16"/>
          <w:szCs w:val="16"/>
        </w:rPr>
        <w:t>- представители, действующие в силу полномочий, основанных на доверенности или договоре;</w:t>
      </w:r>
    </w:p>
    <w:p w:rsidR="006A00FA" w:rsidRPr="006A00FA" w:rsidRDefault="006A00FA" w:rsidP="006A00FA">
      <w:pPr>
        <w:jc w:val="both"/>
        <w:rPr>
          <w:bCs/>
          <w:sz w:val="16"/>
          <w:szCs w:val="16"/>
        </w:rPr>
      </w:pPr>
      <w:r w:rsidRPr="006A00FA">
        <w:rPr>
          <w:bCs/>
          <w:sz w:val="16"/>
          <w:szCs w:val="16"/>
        </w:rPr>
        <w:t>от имени крестьянского (фермерского) хозяйства:</w:t>
      </w:r>
    </w:p>
    <w:p w:rsidR="006A00FA" w:rsidRPr="006A00FA" w:rsidRDefault="006A00FA" w:rsidP="006A00FA">
      <w:pPr>
        <w:jc w:val="both"/>
        <w:rPr>
          <w:bCs/>
          <w:sz w:val="16"/>
          <w:szCs w:val="16"/>
        </w:rPr>
      </w:pPr>
      <w:r w:rsidRPr="006A00FA">
        <w:rPr>
          <w:bCs/>
          <w:sz w:val="16"/>
          <w:szCs w:val="16"/>
        </w:rPr>
        <w:t>- лица, действующие в соответствии с законом или учредительными документами от имени крестьянского (фермерского) хозяйства без доверенности в случаях, если крестьянское (фермерское) хозяйство создано в качестве юридического лица;</w:t>
      </w:r>
    </w:p>
    <w:p w:rsidR="006A00FA" w:rsidRPr="006A00FA" w:rsidRDefault="006A00FA" w:rsidP="006A00FA">
      <w:pPr>
        <w:jc w:val="both"/>
        <w:rPr>
          <w:bCs/>
          <w:sz w:val="16"/>
          <w:szCs w:val="16"/>
        </w:rPr>
      </w:pPr>
      <w:r w:rsidRPr="006A00FA">
        <w:rPr>
          <w:bCs/>
          <w:sz w:val="16"/>
          <w:szCs w:val="16"/>
        </w:rPr>
        <w:t>- представители крестьянского (фермерского) хозяйства в силу полномочий на основании доверенности или договора в случаях, если крестьянское (фермерское) хозяйство создано без образования юридического лица.</w:t>
      </w:r>
    </w:p>
    <w:p w:rsidR="006A00FA" w:rsidRPr="006A00FA" w:rsidRDefault="006A00FA" w:rsidP="006A00FA">
      <w:pPr>
        <w:jc w:val="both"/>
        <w:rPr>
          <w:bCs/>
          <w:sz w:val="16"/>
          <w:szCs w:val="16"/>
        </w:rPr>
      </w:pPr>
      <w:r w:rsidRPr="006A00FA">
        <w:rPr>
          <w:bCs/>
          <w:sz w:val="16"/>
          <w:szCs w:val="16"/>
        </w:rPr>
        <w:t>1.3. Информация о местах нахождения органа местного самоуправления            (далее – ОМСУ), предоставляющего муниципальную услугу, ОИВ/ОМСУ/организаций, участвующих в предоставлении услуги и не являющихся многофункциональными центрами предоставления государственных и муниципальных услуг (далее – Организации), графиках работы, контактных телефонах и т.д. (далее – сведения информационного характера) размещаются:</w:t>
      </w:r>
    </w:p>
    <w:p w:rsidR="006A00FA" w:rsidRPr="006A00FA" w:rsidRDefault="006A00FA" w:rsidP="006A00FA">
      <w:pPr>
        <w:jc w:val="both"/>
        <w:rPr>
          <w:bCs/>
          <w:sz w:val="16"/>
          <w:szCs w:val="16"/>
        </w:rPr>
      </w:pPr>
      <w:r w:rsidRPr="006A00FA">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6A00FA" w:rsidRPr="006A00FA" w:rsidRDefault="006A00FA" w:rsidP="006A00FA">
      <w:pPr>
        <w:jc w:val="both"/>
        <w:rPr>
          <w:bCs/>
          <w:sz w:val="16"/>
          <w:szCs w:val="16"/>
        </w:rPr>
      </w:pPr>
      <w:r w:rsidRPr="006A00FA">
        <w:rPr>
          <w:bCs/>
          <w:sz w:val="16"/>
          <w:szCs w:val="16"/>
        </w:rPr>
        <w:t>на сайте ОМСУ;</w:t>
      </w:r>
    </w:p>
    <w:p w:rsidR="006A00FA" w:rsidRPr="006A00FA" w:rsidRDefault="006A00FA" w:rsidP="006A00FA">
      <w:pPr>
        <w:jc w:val="both"/>
        <w:rPr>
          <w:bCs/>
          <w:sz w:val="16"/>
          <w:szCs w:val="16"/>
        </w:rPr>
      </w:pPr>
      <w:r w:rsidRPr="006A00FA">
        <w:rPr>
          <w:bCs/>
          <w:sz w:val="16"/>
          <w:szCs w:val="16"/>
        </w:rPr>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МФЦ): http://mfc47.ru/;</w:t>
      </w:r>
    </w:p>
    <w:p w:rsidR="006A00FA" w:rsidRPr="006A00FA" w:rsidRDefault="006A00FA" w:rsidP="006A00FA">
      <w:pPr>
        <w:jc w:val="both"/>
        <w:rPr>
          <w:bCs/>
          <w:sz w:val="16"/>
          <w:szCs w:val="16"/>
        </w:rPr>
      </w:pPr>
      <w:r w:rsidRPr="006A00FA">
        <w:rPr>
          <w:bCs/>
          <w:sz w:val="16"/>
          <w:szCs w:val="16"/>
        </w:rPr>
        <w:t>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 www.gosuslugi.ru;</w:t>
      </w:r>
    </w:p>
    <w:p w:rsidR="006A00FA" w:rsidRPr="006A00FA" w:rsidRDefault="006A00FA" w:rsidP="006A00FA">
      <w:pPr>
        <w:jc w:val="both"/>
        <w:rPr>
          <w:bCs/>
          <w:sz w:val="16"/>
          <w:szCs w:val="16"/>
        </w:rPr>
      </w:pPr>
      <w:r w:rsidRPr="006A00FA">
        <w:rPr>
          <w:bCs/>
          <w:sz w:val="16"/>
          <w:szCs w:val="16"/>
        </w:rPr>
        <w:t>в государственной информационной системе «Реестр государственных и муниципальных услуг (функций) Ленинградской области» (далее – Реестр).</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2. Стандарт предоставления муниципальной услуги</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2.1. Полное наименование муниципальной услуги:</w:t>
      </w:r>
    </w:p>
    <w:p w:rsidR="006A00FA" w:rsidRPr="006A00FA" w:rsidRDefault="006A00FA" w:rsidP="006A00FA">
      <w:pPr>
        <w:jc w:val="both"/>
        <w:rPr>
          <w:bCs/>
          <w:sz w:val="16"/>
          <w:szCs w:val="16"/>
        </w:rPr>
      </w:pPr>
      <w:r w:rsidRPr="006A00FA">
        <w:rPr>
          <w:bCs/>
          <w:sz w:val="16"/>
          <w:szCs w:val="16"/>
        </w:rPr>
        <w:t>«Предоставление земельных участков, находящихся в муниципальной собственности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w:t>
      </w:r>
    </w:p>
    <w:p w:rsidR="006A00FA" w:rsidRPr="006A00FA" w:rsidRDefault="006A00FA" w:rsidP="006A00FA">
      <w:pPr>
        <w:jc w:val="both"/>
        <w:rPr>
          <w:bCs/>
          <w:sz w:val="16"/>
          <w:szCs w:val="16"/>
        </w:rPr>
      </w:pPr>
      <w:r w:rsidRPr="006A00FA">
        <w:rPr>
          <w:bCs/>
          <w:sz w:val="16"/>
          <w:szCs w:val="16"/>
        </w:rPr>
        <w:t>Сокращенное наименование муниципальной услуги: «Предоставление земельных участков гражданам и крестьянским (фермерским) хозяйствам)».</w:t>
      </w:r>
    </w:p>
    <w:p w:rsidR="006A00FA" w:rsidRPr="006A00FA" w:rsidRDefault="006A00FA" w:rsidP="006A00FA">
      <w:pPr>
        <w:jc w:val="both"/>
        <w:rPr>
          <w:bCs/>
          <w:sz w:val="16"/>
          <w:szCs w:val="16"/>
        </w:rPr>
      </w:pPr>
      <w:r w:rsidRPr="006A00FA">
        <w:rPr>
          <w:bCs/>
          <w:sz w:val="16"/>
          <w:szCs w:val="16"/>
        </w:rPr>
        <w:t>2.2. Муниципальную услугу предоставляет: ОМСУ. В предоставлении муниципальной услуги участвует ГБУ ЛО «МФЦ».</w:t>
      </w:r>
    </w:p>
    <w:p w:rsidR="006A00FA" w:rsidRPr="006A00FA" w:rsidRDefault="006A00FA" w:rsidP="006A00FA">
      <w:pPr>
        <w:jc w:val="both"/>
        <w:rPr>
          <w:bCs/>
          <w:sz w:val="16"/>
          <w:szCs w:val="16"/>
        </w:rPr>
      </w:pPr>
      <w:r w:rsidRPr="006A00FA">
        <w:rPr>
          <w:bCs/>
          <w:sz w:val="16"/>
          <w:szCs w:val="16"/>
        </w:rPr>
        <w:t>Заявление на получение муниципальной услуги с комплектом документов принимается:</w:t>
      </w:r>
    </w:p>
    <w:p w:rsidR="006A00FA" w:rsidRPr="006A00FA" w:rsidRDefault="006A00FA" w:rsidP="006A00FA">
      <w:pPr>
        <w:jc w:val="both"/>
        <w:rPr>
          <w:bCs/>
          <w:sz w:val="16"/>
          <w:szCs w:val="16"/>
        </w:rPr>
      </w:pPr>
      <w:r w:rsidRPr="006A00FA">
        <w:rPr>
          <w:bCs/>
          <w:sz w:val="16"/>
          <w:szCs w:val="16"/>
        </w:rPr>
        <w:t>1) при личной явке:</w:t>
      </w:r>
    </w:p>
    <w:p w:rsidR="006A00FA" w:rsidRPr="006A00FA" w:rsidRDefault="006A00FA" w:rsidP="006A00FA">
      <w:pPr>
        <w:jc w:val="both"/>
        <w:rPr>
          <w:bCs/>
          <w:sz w:val="16"/>
          <w:szCs w:val="16"/>
        </w:rPr>
      </w:pPr>
      <w:r w:rsidRPr="006A00FA">
        <w:rPr>
          <w:bCs/>
          <w:sz w:val="16"/>
          <w:szCs w:val="16"/>
        </w:rPr>
        <w:t>в ОМСУ;</w:t>
      </w:r>
    </w:p>
    <w:p w:rsidR="006A00FA" w:rsidRPr="006A00FA" w:rsidRDefault="006A00FA" w:rsidP="006A00FA">
      <w:pPr>
        <w:jc w:val="both"/>
        <w:rPr>
          <w:bCs/>
          <w:sz w:val="16"/>
          <w:szCs w:val="16"/>
        </w:rPr>
      </w:pPr>
      <w:r w:rsidRPr="006A00FA">
        <w:rPr>
          <w:bCs/>
          <w:sz w:val="16"/>
          <w:szCs w:val="16"/>
        </w:rPr>
        <w:t>в филиалах, отделах, удаленных рабочих местах ГБУ ЛО «МФЦ»;</w:t>
      </w:r>
    </w:p>
    <w:p w:rsidR="006A00FA" w:rsidRPr="006A00FA" w:rsidRDefault="006A00FA" w:rsidP="006A00FA">
      <w:pPr>
        <w:jc w:val="both"/>
        <w:rPr>
          <w:bCs/>
          <w:sz w:val="16"/>
          <w:szCs w:val="16"/>
        </w:rPr>
      </w:pPr>
      <w:r w:rsidRPr="006A00FA">
        <w:rPr>
          <w:bCs/>
          <w:sz w:val="16"/>
          <w:szCs w:val="16"/>
        </w:rPr>
        <w:t>2) без личной явки:</w:t>
      </w:r>
    </w:p>
    <w:p w:rsidR="006A00FA" w:rsidRPr="006A00FA" w:rsidRDefault="006A00FA" w:rsidP="006A00FA">
      <w:pPr>
        <w:jc w:val="both"/>
        <w:rPr>
          <w:bCs/>
          <w:sz w:val="16"/>
          <w:szCs w:val="16"/>
        </w:rPr>
      </w:pPr>
      <w:r w:rsidRPr="006A00FA">
        <w:rPr>
          <w:bCs/>
          <w:sz w:val="16"/>
          <w:szCs w:val="16"/>
        </w:rPr>
        <w:t>почтовым отправлением в ОМСУ;</w:t>
      </w:r>
    </w:p>
    <w:p w:rsidR="006A00FA" w:rsidRPr="006A00FA" w:rsidRDefault="006A00FA" w:rsidP="006A00FA">
      <w:pPr>
        <w:jc w:val="both"/>
        <w:rPr>
          <w:bCs/>
          <w:sz w:val="16"/>
          <w:szCs w:val="16"/>
        </w:rPr>
      </w:pPr>
      <w:r w:rsidRPr="006A00FA">
        <w:rPr>
          <w:bCs/>
          <w:sz w:val="16"/>
          <w:szCs w:val="16"/>
        </w:rPr>
        <w:t>в электронной форме через личный кабинет заявителя на ПГУ ЛО/ЕПГУ;</w:t>
      </w:r>
    </w:p>
    <w:p w:rsidR="006A00FA" w:rsidRPr="006A00FA" w:rsidRDefault="006A00FA" w:rsidP="006A00FA">
      <w:pPr>
        <w:jc w:val="both"/>
        <w:rPr>
          <w:bCs/>
          <w:sz w:val="16"/>
          <w:szCs w:val="16"/>
        </w:rPr>
      </w:pPr>
      <w:r w:rsidRPr="006A00FA">
        <w:rPr>
          <w:bCs/>
          <w:sz w:val="16"/>
          <w:szCs w:val="16"/>
        </w:rPr>
        <w:t>в электронной форме через сайт ОМСУ (при технической реализации).</w:t>
      </w:r>
    </w:p>
    <w:p w:rsidR="006A00FA" w:rsidRPr="006A00FA" w:rsidRDefault="006A00FA" w:rsidP="006A00FA">
      <w:pPr>
        <w:jc w:val="both"/>
        <w:rPr>
          <w:bCs/>
          <w:sz w:val="16"/>
          <w:szCs w:val="16"/>
        </w:rPr>
      </w:pPr>
      <w:r w:rsidRPr="006A00FA">
        <w:rPr>
          <w:bCs/>
          <w:sz w:val="16"/>
          <w:szCs w:val="16"/>
        </w:rPr>
        <w:t>Заявитель имеет право записаться на прием для подачи заявления о предоставлении услуги следующими способами:</w:t>
      </w:r>
    </w:p>
    <w:p w:rsidR="006A00FA" w:rsidRPr="006A00FA" w:rsidRDefault="006A00FA" w:rsidP="006A00FA">
      <w:pPr>
        <w:jc w:val="both"/>
        <w:rPr>
          <w:bCs/>
          <w:sz w:val="16"/>
          <w:szCs w:val="16"/>
        </w:rPr>
      </w:pPr>
      <w:r w:rsidRPr="006A00FA">
        <w:rPr>
          <w:bCs/>
          <w:sz w:val="16"/>
          <w:szCs w:val="16"/>
        </w:rPr>
        <w:t>1) посредством ПГУ ЛО/ЕПГУ – в ОМСУ, в МФЦ (при технической реализации);</w:t>
      </w:r>
    </w:p>
    <w:p w:rsidR="006A00FA" w:rsidRPr="006A00FA" w:rsidRDefault="006A00FA" w:rsidP="006A00FA">
      <w:pPr>
        <w:jc w:val="both"/>
        <w:rPr>
          <w:bCs/>
          <w:sz w:val="16"/>
          <w:szCs w:val="16"/>
        </w:rPr>
      </w:pPr>
      <w:r w:rsidRPr="006A00FA">
        <w:rPr>
          <w:bCs/>
          <w:sz w:val="16"/>
          <w:szCs w:val="16"/>
        </w:rPr>
        <w:t>2) по телефону – в ОМСУ, в МФЦ;</w:t>
      </w:r>
    </w:p>
    <w:p w:rsidR="006A00FA" w:rsidRPr="006A00FA" w:rsidRDefault="006A00FA" w:rsidP="006A00FA">
      <w:pPr>
        <w:jc w:val="both"/>
        <w:rPr>
          <w:bCs/>
          <w:sz w:val="16"/>
          <w:szCs w:val="16"/>
        </w:rPr>
      </w:pPr>
      <w:r w:rsidRPr="006A00FA">
        <w:rPr>
          <w:bCs/>
          <w:sz w:val="16"/>
          <w:szCs w:val="16"/>
        </w:rPr>
        <w:t>3) посредством сайта ОМСУ – в ОМСУ.</w:t>
      </w:r>
    </w:p>
    <w:p w:rsidR="006A00FA" w:rsidRPr="006A00FA" w:rsidRDefault="006A00FA" w:rsidP="006A00FA">
      <w:pPr>
        <w:jc w:val="both"/>
        <w:rPr>
          <w:bCs/>
          <w:sz w:val="16"/>
          <w:szCs w:val="16"/>
        </w:rPr>
      </w:pPr>
      <w:r w:rsidRPr="006A00FA">
        <w:rPr>
          <w:bCs/>
          <w:sz w:val="16"/>
          <w:szCs w:val="16"/>
        </w:rPr>
        <w:t>Для записи заявитель выбирает любую свободную для приема дату и время в пределах установленного в ОМСУ или МФЦ графика приема заявителей.</w:t>
      </w:r>
    </w:p>
    <w:p w:rsidR="006A00FA" w:rsidRPr="006A00FA" w:rsidRDefault="006A00FA" w:rsidP="006A00FA">
      <w:pPr>
        <w:jc w:val="both"/>
        <w:rPr>
          <w:bCs/>
          <w:sz w:val="16"/>
          <w:szCs w:val="16"/>
        </w:rPr>
      </w:pPr>
      <w:r w:rsidRPr="006A00FA">
        <w:rPr>
          <w:bCs/>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w:t>
      </w:r>
      <w:r w:rsidRPr="006A00FA">
        <w:rPr>
          <w:bCs/>
          <w:sz w:val="16"/>
          <w:szCs w:val="16"/>
        </w:rPr>
        <w:lastRenderedPageBreak/>
        <w:t xml:space="preserve">идентификации и аутентификации в ОМСУ, ГБУ ЛО «МФЦ» с использованием информационных технологий, предусмотренных </w:t>
      </w:r>
      <w:hyperlink r:id="rId86" w:history="1">
        <w:r w:rsidRPr="006A00FA">
          <w:rPr>
            <w:rStyle w:val="a3"/>
            <w:bCs/>
            <w:sz w:val="16"/>
            <w:szCs w:val="16"/>
          </w:rPr>
          <w:t>частью 18 статьи 14.1</w:t>
        </w:r>
      </w:hyperlink>
      <w:r w:rsidRPr="006A00FA">
        <w:rPr>
          <w:bCs/>
          <w:sz w:val="16"/>
          <w:szCs w:val="16"/>
        </w:rPr>
        <w:t xml:space="preserve"> Федерального закона от 27 июля 2006 года № 149-ФЗ «Об информации, информационных технологиях и о защите информации» (при наличии технической возможности).</w:t>
      </w:r>
    </w:p>
    <w:p w:rsidR="006A00FA" w:rsidRPr="006A00FA" w:rsidRDefault="006A00FA" w:rsidP="006A00FA">
      <w:pPr>
        <w:jc w:val="both"/>
        <w:rPr>
          <w:bCs/>
          <w:sz w:val="16"/>
          <w:szCs w:val="16"/>
        </w:rPr>
      </w:pPr>
      <w:r w:rsidRPr="006A00FA">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6A00FA" w:rsidRPr="006A00FA" w:rsidRDefault="006A00FA" w:rsidP="006A00FA">
      <w:pPr>
        <w:jc w:val="both"/>
        <w:rPr>
          <w:bCs/>
          <w:sz w:val="16"/>
          <w:szCs w:val="16"/>
        </w:rPr>
      </w:pPr>
      <w:r w:rsidRPr="006A00FA">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6A00FA" w:rsidRPr="006A00FA" w:rsidRDefault="006A00FA" w:rsidP="006A00FA">
      <w:pPr>
        <w:jc w:val="both"/>
        <w:rPr>
          <w:bCs/>
          <w:sz w:val="16"/>
          <w:szCs w:val="16"/>
        </w:rPr>
      </w:pPr>
      <w:r w:rsidRPr="006A00FA">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6A00FA" w:rsidRPr="006A00FA" w:rsidRDefault="006A00FA" w:rsidP="006A00FA">
      <w:pPr>
        <w:jc w:val="both"/>
        <w:rPr>
          <w:bCs/>
          <w:sz w:val="16"/>
          <w:szCs w:val="16"/>
        </w:rPr>
      </w:pPr>
      <w:r w:rsidRPr="006A00FA">
        <w:rPr>
          <w:bCs/>
          <w:sz w:val="16"/>
          <w:szCs w:val="16"/>
        </w:rPr>
        <w:t xml:space="preserve">2.3. Результатом предоставления муниципальной услуги является: </w:t>
      </w:r>
    </w:p>
    <w:p w:rsidR="006A00FA" w:rsidRPr="006A00FA" w:rsidRDefault="006A00FA" w:rsidP="006A00FA">
      <w:pPr>
        <w:jc w:val="both"/>
        <w:rPr>
          <w:bCs/>
          <w:sz w:val="16"/>
          <w:szCs w:val="16"/>
        </w:rPr>
      </w:pPr>
      <w:r w:rsidRPr="006A00FA">
        <w:rPr>
          <w:bCs/>
          <w:sz w:val="16"/>
          <w:szCs w:val="16"/>
        </w:rPr>
        <w:t xml:space="preserve">- </w:t>
      </w:r>
      <w:r w:rsidRPr="006A00FA">
        <w:rPr>
          <w:bCs/>
          <w:sz w:val="16"/>
          <w:szCs w:val="16"/>
        </w:rPr>
        <w:tab/>
        <w:t>решение о предварительном согласовании предоставления земельного участка, в случае предоставления земельного участка без проведения аукциона;</w:t>
      </w:r>
    </w:p>
    <w:p w:rsidR="006A00FA" w:rsidRPr="006A00FA" w:rsidRDefault="006A00FA" w:rsidP="006A00FA">
      <w:pPr>
        <w:jc w:val="both"/>
        <w:rPr>
          <w:bCs/>
          <w:sz w:val="16"/>
          <w:szCs w:val="16"/>
        </w:rPr>
      </w:pPr>
      <w:r w:rsidRPr="006A00FA">
        <w:rPr>
          <w:bCs/>
          <w:sz w:val="16"/>
          <w:szCs w:val="16"/>
        </w:rPr>
        <w:t xml:space="preserve">- </w:t>
      </w:r>
      <w:r w:rsidRPr="006A00FA">
        <w:rPr>
          <w:bCs/>
          <w:sz w:val="16"/>
          <w:szCs w:val="16"/>
        </w:rPr>
        <w:tab/>
        <w:t>договор купли-продажи земельного участка;</w:t>
      </w:r>
    </w:p>
    <w:p w:rsidR="006A00FA" w:rsidRPr="006A00FA" w:rsidRDefault="006A00FA" w:rsidP="006A00FA">
      <w:pPr>
        <w:jc w:val="both"/>
        <w:rPr>
          <w:bCs/>
          <w:sz w:val="16"/>
          <w:szCs w:val="16"/>
        </w:rPr>
      </w:pPr>
      <w:r w:rsidRPr="006A00FA">
        <w:rPr>
          <w:bCs/>
          <w:sz w:val="16"/>
          <w:szCs w:val="16"/>
        </w:rPr>
        <w:t xml:space="preserve">- </w:t>
      </w:r>
      <w:r w:rsidRPr="006A00FA">
        <w:rPr>
          <w:bCs/>
          <w:sz w:val="16"/>
          <w:szCs w:val="16"/>
        </w:rPr>
        <w:tab/>
        <w:t>договор аренды земельного участка;</w:t>
      </w:r>
    </w:p>
    <w:p w:rsidR="006A00FA" w:rsidRPr="006A00FA" w:rsidRDefault="006A00FA" w:rsidP="006A00FA">
      <w:pPr>
        <w:jc w:val="both"/>
        <w:rPr>
          <w:bCs/>
          <w:sz w:val="16"/>
          <w:szCs w:val="16"/>
        </w:rPr>
      </w:pPr>
      <w:r w:rsidRPr="006A00FA">
        <w:rPr>
          <w:bCs/>
          <w:sz w:val="16"/>
          <w:szCs w:val="16"/>
        </w:rPr>
        <w:t>- уведомление об отказе в предоставлении муниципальной услуги, в том числе:</w:t>
      </w:r>
    </w:p>
    <w:p w:rsidR="006A00FA" w:rsidRPr="006A00FA" w:rsidRDefault="006A00FA" w:rsidP="006A00FA">
      <w:pPr>
        <w:jc w:val="both"/>
        <w:rPr>
          <w:bCs/>
          <w:sz w:val="16"/>
          <w:szCs w:val="16"/>
        </w:rPr>
      </w:pPr>
      <w:r w:rsidRPr="006A00FA">
        <w:rPr>
          <w:bCs/>
          <w:sz w:val="16"/>
          <w:szCs w:val="16"/>
        </w:rPr>
        <w:t xml:space="preserve">- </w:t>
      </w:r>
      <w:r w:rsidRPr="006A00FA">
        <w:rPr>
          <w:bCs/>
          <w:sz w:val="16"/>
          <w:szCs w:val="16"/>
        </w:rPr>
        <w:tab/>
        <w:t>решение об отказе в предварительном согласовании предоставления земельного участка в случае, если земельный участок не образован или его границы подлежат уточнению в соответствии с Федеральным законом от 13.07.2015 № 218-ФЗ «О государственной регистрации недвижимости» (далее – Федеральный закон № 218-ФЗ);</w:t>
      </w:r>
    </w:p>
    <w:p w:rsidR="006A00FA" w:rsidRPr="006A00FA" w:rsidRDefault="006A00FA" w:rsidP="006A00FA">
      <w:pPr>
        <w:jc w:val="both"/>
        <w:rPr>
          <w:bCs/>
          <w:sz w:val="16"/>
          <w:szCs w:val="16"/>
        </w:rPr>
      </w:pPr>
      <w:r w:rsidRPr="006A00FA">
        <w:rPr>
          <w:bCs/>
          <w:sz w:val="16"/>
          <w:szCs w:val="16"/>
        </w:rPr>
        <w:t xml:space="preserve">- </w:t>
      </w:r>
      <w:r w:rsidRPr="006A00FA">
        <w:rPr>
          <w:bCs/>
          <w:sz w:val="16"/>
          <w:szCs w:val="16"/>
        </w:rPr>
        <w:tab/>
        <w:t>решение об отказе в предоставлении земельного участка;</w:t>
      </w:r>
    </w:p>
    <w:p w:rsidR="006A00FA" w:rsidRPr="006A00FA" w:rsidRDefault="006A00FA" w:rsidP="006A00FA">
      <w:pPr>
        <w:jc w:val="both"/>
        <w:rPr>
          <w:bCs/>
          <w:sz w:val="16"/>
          <w:szCs w:val="16"/>
        </w:rPr>
      </w:pPr>
      <w:r w:rsidRPr="006A00FA">
        <w:rPr>
          <w:bCs/>
          <w:sz w:val="16"/>
          <w:szCs w:val="16"/>
        </w:rPr>
        <w:t xml:space="preserve">- </w:t>
      </w:r>
      <w:r w:rsidRPr="006A00FA">
        <w:rPr>
          <w:bCs/>
          <w:sz w:val="16"/>
          <w:szCs w:val="16"/>
        </w:rPr>
        <w:tab/>
        <w:t>решение об отказе в предоставлении земельного участка без проведения аукциона лицу, обратившемуся с заявлением о предоставлении земельного участка с одновременным принятием решения о проведении аукциона по продаже земельного участка или аукциона на право заключения договора аренды земельного участка для целей, указанных в заявлении о предоставлении земельного участка;</w:t>
      </w:r>
    </w:p>
    <w:p w:rsidR="006A00FA" w:rsidRPr="006A00FA" w:rsidRDefault="006A00FA" w:rsidP="006A00FA">
      <w:pPr>
        <w:jc w:val="both"/>
        <w:rPr>
          <w:bCs/>
          <w:sz w:val="16"/>
          <w:szCs w:val="16"/>
        </w:rPr>
      </w:pPr>
      <w:r w:rsidRPr="006A00FA">
        <w:rPr>
          <w:bCs/>
          <w:sz w:val="16"/>
          <w:szCs w:val="16"/>
        </w:rPr>
        <w:t xml:space="preserve">- </w:t>
      </w:r>
      <w:r w:rsidRPr="006A00FA">
        <w:rPr>
          <w:bCs/>
          <w:sz w:val="16"/>
          <w:szCs w:val="16"/>
        </w:rPr>
        <w:tab/>
        <w:t>решение об отказе в предварительном согласовании предоставления земельного участка лицу, обратившему с заявлением о предварительном согласовании предоставления земельного участка, с одновременным принятием решения о формировании земельного участка для предоставления посредством проведения аукциона, либо принятием решения о проведении аукциона для целей, указанных в заявлении о предварительном согласовании предоставления земельного участка.</w:t>
      </w:r>
    </w:p>
    <w:p w:rsidR="006A00FA" w:rsidRPr="006A00FA" w:rsidRDefault="006A00FA" w:rsidP="006A00FA">
      <w:pPr>
        <w:jc w:val="both"/>
        <w:rPr>
          <w:bCs/>
          <w:sz w:val="16"/>
          <w:szCs w:val="16"/>
        </w:rPr>
      </w:pPr>
      <w:r w:rsidRPr="006A00FA">
        <w:rPr>
          <w:bCs/>
          <w:sz w:val="16"/>
          <w:szCs w:val="16"/>
        </w:rPr>
        <w:t xml:space="preserve">Организация и проведение аукциона осуществляется в соответствии ЗК РФ. </w:t>
      </w:r>
    </w:p>
    <w:p w:rsidR="006A00FA" w:rsidRPr="006A00FA" w:rsidRDefault="006A00FA" w:rsidP="006A00FA">
      <w:pPr>
        <w:jc w:val="both"/>
        <w:rPr>
          <w:bCs/>
          <w:sz w:val="16"/>
          <w:szCs w:val="16"/>
        </w:rPr>
      </w:pPr>
      <w:r w:rsidRPr="006A00FA">
        <w:rPr>
          <w:bCs/>
          <w:sz w:val="16"/>
          <w:szCs w:val="16"/>
        </w:rPr>
        <w:t>Результат предоставления муниципальной услуги предоставляется (в соответствии со способом, указанным заявителем при подаче заявления и документов):</w:t>
      </w:r>
    </w:p>
    <w:p w:rsidR="006A00FA" w:rsidRPr="006A00FA" w:rsidRDefault="006A00FA" w:rsidP="006A00FA">
      <w:pPr>
        <w:jc w:val="both"/>
        <w:rPr>
          <w:bCs/>
          <w:sz w:val="16"/>
          <w:szCs w:val="16"/>
        </w:rPr>
      </w:pPr>
      <w:r w:rsidRPr="006A00FA">
        <w:rPr>
          <w:bCs/>
          <w:sz w:val="16"/>
          <w:szCs w:val="16"/>
        </w:rPr>
        <w:t>1) при личной явке:</w:t>
      </w:r>
    </w:p>
    <w:p w:rsidR="006A00FA" w:rsidRPr="006A00FA" w:rsidRDefault="006A00FA" w:rsidP="006A00FA">
      <w:pPr>
        <w:jc w:val="both"/>
        <w:rPr>
          <w:bCs/>
          <w:sz w:val="16"/>
          <w:szCs w:val="16"/>
        </w:rPr>
      </w:pPr>
      <w:r w:rsidRPr="006A00FA">
        <w:rPr>
          <w:bCs/>
          <w:sz w:val="16"/>
          <w:szCs w:val="16"/>
        </w:rPr>
        <w:t>в ОМСУ;</w:t>
      </w:r>
    </w:p>
    <w:p w:rsidR="006A00FA" w:rsidRPr="006A00FA" w:rsidRDefault="006A00FA" w:rsidP="006A00FA">
      <w:pPr>
        <w:jc w:val="both"/>
        <w:rPr>
          <w:bCs/>
          <w:sz w:val="16"/>
          <w:szCs w:val="16"/>
        </w:rPr>
      </w:pPr>
      <w:r w:rsidRPr="006A00FA">
        <w:rPr>
          <w:bCs/>
          <w:sz w:val="16"/>
          <w:szCs w:val="16"/>
        </w:rPr>
        <w:t>в филиалах, отделах, удаленных рабочих местах ГБУ ЛО «МФЦ»;</w:t>
      </w:r>
    </w:p>
    <w:p w:rsidR="006A00FA" w:rsidRPr="006A00FA" w:rsidRDefault="006A00FA" w:rsidP="006A00FA">
      <w:pPr>
        <w:jc w:val="both"/>
        <w:rPr>
          <w:bCs/>
          <w:sz w:val="16"/>
          <w:szCs w:val="16"/>
        </w:rPr>
      </w:pPr>
      <w:r w:rsidRPr="006A00FA">
        <w:rPr>
          <w:bCs/>
          <w:sz w:val="16"/>
          <w:szCs w:val="16"/>
        </w:rPr>
        <w:t>2) без личной явки:</w:t>
      </w:r>
    </w:p>
    <w:p w:rsidR="006A00FA" w:rsidRPr="006A00FA" w:rsidRDefault="006A00FA" w:rsidP="006A00FA">
      <w:pPr>
        <w:jc w:val="both"/>
        <w:rPr>
          <w:bCs/>
          <w:sz w:val="16"/>
          <w:szCs w:val="16"/>
        </w:rPr>
      </w:pPr>
      <w:r w:rsidRPr="006A00FA">
        <w:rPr>
          <w:bCs/>
          <w:sz w:val="16"/>
          <w:szCs w:val="16"/>
        </w:rPr>
        <w:t>почтовым отправлением;</w:t>
      </w:r>
    </w:p>
    <w:p w:rsidR="006A00FA" w:rsidRPr="006A00FA" w:rsidRDefault="006A00FA" w:rsidP="006A00FA">
      <w:pPr>
        <w:jc w:val="both"/>
        <w:rPr>
          <w:bCs/>
          <w:sz w:val="16"/>
          <w:szCs w:val="16"/>
        </w:rPr>
      </w:pPr>
      <w:r w:rsidRPr="006A00FA">
        <w:rPr>
          <w:bCs/>
          <w:sz w:val="16"/>
          <w:szCs w:val="16"/>
        </w:rPr>
        <w:t>на адрес электронной почты;</w:t>
      </w:r>
    </w:p>
    <w:p w:rsidR="006A00FA" w:rsidRPr="006A00FA" w:rsidRDefault="006A00FA" w:rsidP="006A00FA">
      <w:pPr>
        <w:jc w:val="both"/>
        <w:rPr>
          <w:bCs/>
          <w:sz w:val="16"/>
          <w:szCs w:val="16"/>
        </w:rPr>
      </w:pPr>
      <w:r w:rsidRPr="006A00FA">
        <w:rPr>
          <w:bCs/>
          <w:sz w:val="16"/>
          <w:szCs w:val="16"/>
        </w:rPr>
        <w:t>в электронной форме через личный кабинет заявителя на ПГУ ЛО/ЕПГУ;</w:t>
      </w:r>
    </w:p>
    <w:p w:rsidR="006A00FA" w:rsidRPr="006A00FA" w:rsidRDefault="006A00FA" w:rsidP="006A00FA">
      <w:pPr>
        <w:jc w:val="both"/>
        <w:rPr>
          <w:bCs/>
          <w:sz w:val="16"/>
          <w:szCs w:val="16"/>
        </w:rPr>
      </w:pPr>
      <w:r w:rsidRPr="006A00FA">
        <w:rPr>
          <w:bCs/>
          <w:sz w:val="16"/>
          <w:szCs w:val="16"/>
        </w:rPr>
        <w:t>в электронной форме через сайт ОМСУ (при технической реализации).</w:t>
      </w:r>
    </w:p>
    <w:p w:rsidR="006A00FA" w:rsidRPr="006A00FA" w:rsidRDefault="006A00FA" w:rsidP="006A00FA">
      <w:pPr>
        <w:jc w:val="both"/>
        <w:rPr>
          <w:bCs/>
          <w:sz w:val="16"/>
          <w:szCs w:val="16"/>
        </w:rPr>
      </w:pPr>
      <w:r w:rsidRPr="006A00FA">
        <w:rPr>
          <w:bCs/>
          <w:sz w:val="16"/>
          <w:szCs w:val="16"/>
        </w:rPr>
        <w:t>2.4. Срок предоставления муниципальной услуги составляет не более 26 (двадцати шести) календарных дней (в период до 01.01.2024 - не более 14 календарных дней) со дня поступления заявления в ОМСУ.</w:t>
      </w:r>
    </w:p>
    <w:p w:rsidR="006A00FA" w:rsidRPr="006A00FA" w:rsidRDefault="006A00FA" w:rsidP="006A00FA">
      <w:pPr>
        <w:jc w:val="both"/>
        <w:rPr>
          <w:bCs/>
          <w:sz w:val="16"/>
          <w:szCs w:val="16"/>
        </w:rPr>
      </w:pPr>
      <w:r w:rsidRPr="006A00FA">
        <w:rPr>
          <w:bCs/>
          <w:sz w:val="16"/>
          <w:szCs w:val="16"/>
        </w:rPr>
        <w:t>2.4.1. В случае опубликования извещения о предварительном согласовании предоставления земельного участка срок предоставления муниципальной услуги продлевается до окончания 30-дневного срока публикации (в период до 01.01.2024 до окончания 10-дневного срока публикации).</w:t>
      </w:r>
    </w:p>
    <w:p w:rsidR="006A00FA" w:rsidRPr="006A00FA" w:rsidRDefault="006A00FA" w:rsidP="006A00FA">
      <w:pPr>
        <w:jc w:val="both"/>
        <w:rPr>
          <w:bCs/>
          <w:sz w:val="16"/>
          <w:szCs w:val="16"/>
        </w:rPr>
      </w:pPr>
      <w:r w:rsidRPr="006A00FA">
        <w:rPr>
          <w:bCs/>
          <w:sz w:val="16"/>
          <w:szCs w:val="16"/>
        </w:rPr>
        <w:t>2.4.2. В случае если схема расположения земельного участка, в соответствии с которой предстоит образовать земельный участок, подлежит согласованию в соответствии со статьей 3.5 Федерального закона от 25 октября 2001 года № 137-ФЗ "О введении в действие Земельного кодекса Российской Федерации", срок предоставления муниципальной услуги может быть продлен не более чем до 45 (сорока пяти) календарных дней (в период до 01.01.2024 – не более чем до 20 (двадцати) календарных дней) со дня поступления заявления о предварительном согласовании предоставления земельного участка.</w:t>
      </w:r>
    </w:p>
    <w:p w:rsidR="006A00FA" w:rsidRPr="006A00FA" w:rsidRDefault="006A00FA" w:rsidP="006A00FA">
      <w:pPr>
        <w:jc w:val="both"/>
        <w:rPr>
          <w:bCs/>
          <w:sz w:val="16"/>
          <w:szCs w:val="16"/>
        </w:rPr>
      </w:pPr>
      <w:r w:rsidRPr="006A00FA">
        <w:rPr>
          <w:bCs/>
          <w:sz w:val="16"/>
          <w:szCs w:val="16"/>
        </w:rPr>
        <w:t>2.5. Правовые основания для предоставления муниципальной услуги:</w:t>
      </w:r>
    </w:p>
    <w:p w:rsidR="006A00FA" w:rsidRPr="006A00FA" w:rsidRDefault="006A00FA" w:rsidP="006A00FA">
      <w:pPr>
        <w:jc w:val="both"/>
        <w:rPr>
          <w:bCs/>
          <w:sz w:val="16"/>
          <w:szCs w:val="16"/>
        </w:rPr>
      </w:pPr>
      <w:r w:rsidRPr="006A00FA">
        <w:rPr>
          <w:bCs/>
          <w:sz w:val="16"/>
          <w:szCs w:val="16"/>
        </w:rPr>
        <w:t>- Гражданский кодекс Российской Федерации (части первая, вторая, третья);</w:t>
      </w:r>
    </w:p>
    <w:p w:rsidR="006A00FA" w:rsidRPr="006A00FA" w:rsidRDefault="006A00FA" w:rsidP="006A00FA">
      <w:pPr>
        <w:jc w:val="both"/>
        <w:rPr>
          <w:bCs/>
          <w:sz w:val="16"/>
          <w:szCs w:val="16"/>
        </w:rPr>
      </w:pPr>
      <w:r w:rsidRPr="006A00FA">
        <w:rPr>
          <w:bCs/>
          <w:sz w:val="16"/>
          <w:szCs w:val="16"/>
        </w:rPr>
        <w:t>- Земельный кодекс Российской Федерации;</w:t>
      </w:r>
    </w:p>
    <w:p w:rsidR="006A00FA" w:rsidRPr="006A00FA" w:rsidRDefault="006A00FA" w:rsidP="006A00FA">
      <w:pPr>
        <w:jc w:val="both"/>
        <w:rPr>
          <w:bCs/>
          <w:sz w:val="16"/>
          <w:szCs w:val="16"/>
        </w:rPr>
      </w:pPr>
      <w:r w:rsidRPr="006A00FA">
        <w:rPr>
          <w:bCs/>
          <w:sz w:val="16"/>
          <w:szCs w:val="16"/>
        </w:rPr>
        <w:t>- Федеральный закон от 5 апреля 2013 года № 44-ФЗ «О контрактной системе в сфере закупок товаров, работ, услуг для обеспечения государственных и муниципальных нужд»;</w:t>
      </w:r>
    </w:p>
    <w:p w:rsidR="006A00FA" w:rsidRPr="006A00FA" w:rsidRDefault="006A00FA" w:rsidP="006A00FA">
      <w:pPr>
        <w:jc w:val="both"/>
        <w:rPr>
          <w:bCs/>
          <w:sz w:val="16"/>
          <w:szCs w:val="16"/>
        </w:rPr>
      </w:pPr>
      <w:r w:rsidRPr="006A00FA">
        <w:rPr>
          <w:bCs/>
          <w:sz w:val="16"/>
          <w:szCs w:val="16"/>
        </w:rPr>
        <w:t>- Федеральный закон от 18.06.2001 № 78-ФЗ «О землеустройстве»;</w:t>
      </w:r>
    </w:p>
    <w:p w:rsidR="006A00FA" w:rsidRPr="006A00FA" w:rsidRDefault="006A00FA" w:rsidP="006A00FA">
      <w:pPr>
        <w:jc w:val="both"/>
        <w:rPr>
          <w:bCs/>
          <w:sz w:val="16"/>
          <w:szCs w:val="16"/>
        </w:rPr>
      </w:pPr>
      <w:r w:rsidRPr="006A00FA">
        <w:rPr>
          <w:bCs/>
          <w:sz w:val="16"/>
          <w:szCs w:val="16"/>
        </w:rPr>
        <w:t>- Федеральный закон от 25.10.2001 № 137-ФЗ «О введении в действие Земельного кодекса Российской Федерации»;</w:t>
      </w:r>
    </w:p>
    <w:p w:rsidR="006A00FA" w:rsidRPr="006A00FA" w:rsidRDefault="006A00FA" w:rsidP="006A00FA">
      <w:pPr>
        <w:jc w:val="both"/>
        <w:rPr>
          <w:bCs/>
          <w:sz w:val="16"/>
          <w:szCs w:val="16"/>
        </w:rPr>
      </w:pPr>
      <w:r w:rsidRPr="006A00FA">
        <w:rPr>
          <w:bCs/>
          <w:sz w:val="16"/>
          <w:szCs w:val="16"/>
        </w:rPr>
        <w:lastRenderedPageBreak/>
        <w:t>- Федеральный закон от 06.10.2003 № 131-ФЗ «Об общих принципах организации местного самоуправления в Российской Федерации»;</w:t>
      </w:r>
    </w:p>
    <w:p w:rsidR="006A00FA" w:rsidRPr="006A00FA" w:rsidRDefault="006A00FA" w:rsidP="006A00FA">
      <w:pPr>
        <w:jc w:val="both"/>
        <w:rPr>
          <w:bCs/>
          <w:sz w:val="16"/>
          <w:szCs w:val="16"/>
        </w:rPr>
      </w:pPr>
      <w:r w:rsidRPr="006A00FA">
        <w:rPr>
          <w:bCs/>
          <w:sz w:val="16"/>
          <w:szCs w:val="16"/>
        </w:rPr>
        <w:t>- Федеральный закон от 24.07.2007 № 221-ФЗ «О кадастровой деятельности»;</w:t>
      </w:r>
    </w:p>
    <w:p w:rsidR="006A00FA" w:rsidRPr="006A00FA" w:rsidRDefault="006A00FA" w:rsidP="006A00FA">
      <w:pPr>
        <w:jc w:val="both"/>
        <w:rPr>
          <w:bCs/>
          <w:sz w:val="16"/>
          <w:szCs w:val="16"/>
        </w:rPr>
      </w:pPr>
      <w:r w:rsidRPr="006A00FA">
        <w:rPr>
          <w:bCs/>
          <w:sz w:val="16"/>
          <w:szCs w:val="16"/>
        </w:rPr>
        <w:t>- Постановление Правительства РФ от 09.04.2022 № 629 «Об особенностях регулирования земельных отношений в Российской Федерации в 2022 году»;</w:t>
      </w:r>
    </w:p>
    <w:p w:rsidR="006A00FA" w:rsidRPr="006A00FA" w:rsidRDefault="006A00FA" w:rsidP="006A00FA">
      <w:pPr>
        <w:jc w:val="both"/>
        <w:rPr>
          <w:bCs/>
          <w:sz w:val="16"/>
          <w:szCs w:val="16"/>
        </w:rPr>
      </w:pPr>
      <w:r w:rsidRPr="006A00FA">
        <w:rPr>
          <w:bCs/>
          <w:sz w:val="16"/>
          <w:szCs w:val="16"/>
        </w:rPr>
        <w:t>- Приказ Росреестра от 02.09.2020 № П/0321 «Об утверждении перечня документов, подтверждающих право заявителя на приобретение земельного участка без проведения торгов»;</w:t>
      </w:r>
    </w:p>
    <w:p w:rsidR="006A00FA" w:rsidRPr="006A00FA" w:rsidRDefault="006A00FA" w:rsidP="006A00FA">
      <w:pPr>
        <w:jc w:val="both"/>
        <w:rPr>
          <w:bCs/>
          <w:sz w:val="16"/>
          <w:szCs w:val="16"/>
        </w:rPr>
      </w:pPr>
      <w:r w:rsidRPr="006A00FA">
        <w:rPr>
          <w:bCs/>
          <w:sz w:val="16"/>
          <w:szCs w:val="16"/>
        </w:rPr>
        <w:t>- нормативные правовые акты органов местного самоуправления.</w:t>
      </w:r>
    </w:p>
    <w:p w:rsidR="006A00FA" w:rsidRPr="006A00FA" w:rsidRDefault="006A00FA" w:rsidP="006A00FA">
      <w:pPr>
        <w:jc w:val="both"/>
        <w:rPr>
          <w:bCs/>
          <w:sz w:val="16"/>
          <w:szCs w:val="16"/>
        </w:rPr>
      </w:pPr>
      <w:r w:rsidRPr="006A00FA">
        <w:rPr>
          <w:bCs/>
          <w:sz w:val="16"/>
          <w:szCs w:val="16"/>
        </w:rPr>
        <w:t xml:space="preserve">Перечень нормативных правовых актов, регулирующих предоставление муниципальной услуги, размещен на официальном сайте ОМСУ в сети Интернет по адресу </w:t>
      </w:r>
      <w:hyperlink r:id="rId87" w:history="1">
        <w:r w:rsidRPr="006A00FA">
          <w:rPr>
            <w:rStyle w:val="a3"/>
            <w:bCs/>
            <w:sz w:val="16"/>
            <w:szCs w:val="16"/>
          </w:rPr>
          <w:t>http://mobsp.ru/</w:t>
        </w:r>
      </w:hyperlink>
      <w:r w:rsidRPr="006A00FA">
        <w:rPr>
          <w:bCs/>
          <w:sz w:val="16"/>
          <w:szCs w:val="16"/>
        </w:rPr>
        <w:t xml:space="preserve">  и в Реестре.</w:t>
      </w:r>
    </w:p>
    <w:p w:rsidR="006A00FA" w:rsidRPr="006A00FA" w:rsidRDefault="006A00FA" w:rsidP="006A00FA">
      <w:pPr>
        <w:jc w:val="both"/>
        <w:rPr>
          <w:bCs/>
          <w:sz w:val="16"/>
          <w:szCs w:val="16"/>
        </w:rPr>
      </w:pPr>
      <w:bookmarkStart w:id="37" w:name="P167"/>
      <w:bookmarkEnd w:id="37"/>
      <w:r w:rsidRPr="006A00FA">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6A00FA" w:rsidRPr="006A00FA" w:rsidRDefault="006A00FA" w:rsidP="006A00FA">
      <w:pPr>
        <w:jc w:val="both"/>
        <w:rPr>
          <w:bCs/>
          <w:sz w:val="16"/>
          <w:szCs w:val="16"/>
        </w:rPr>
      </w:pPr>
      <w:r w:rsidRPr="006A00FA">
        <w:rPr>
          <w:bCs/>
          <w:sz w:val="16"/>
          <w:szCs w:val="16"/>
        </w:rPr>
        <w:t xml:space="preserve">1) </w:t>
      </w:r>
      <w:hyperlink w:anchor="P612" w:history="1">
        <w:r w:rsidRPr="006A00FA">
          <w:rPr>
            <w:rStyle w:val="a3"/>
            <w:bCs/>
            <w:sz w:val="16"/>
            <w:szCs w:val="16"/>
          </w:rPr>
          <w:t>заявление</w:t>
        </w:r>
      </w:hyperlink>
      <w:r w:rsidRPr="006A00FA">
        <w:rPr>
          <w:bCs/>
          <w:sz w:val="16"/>
          <w:szCs w:val="16"/>
        </w:rPr>
        <w:t xml:space="preserve"> о предоставлении услуги в соответствии с приложением № 1 или приложением № 2 к настоящему административному регламенту;</w:t>
      </w:r>
    </w:p>
    <w:p w:rsidR="006A00FA" w:rsidRPr="006A00FA" w:rsidRDefault="006A00FA" w:rsidP="006A00FA">
      <w:pPr>
        <w:jc w:val="both"/>
        <w:rPr>
          <w:bCs/>
          <w:sz w:val="16"/>
          <w:szCs w:val="16"/>
        </w:rPr>
      </w:pPr>
      <w:r w:rsidRPr="006A00FA">
        <w:rPr>
          <w:bCs/>
          <w:sz w:val="16"/>
          <w:szCs w:val="16"/>
        </w:rPr>
        <w:t>Заявление заполняется при помощи технических средств или от руки разборчиво (печатными буквами). Заявление заполняется заявителем собственноручно либо специалистом ГБУ ЛО «МФЦ».</w:t>
      </w:r>
    </w:p>
    <w:p w:rsidR="006A00FA" w:rsidRPr="006A00FA" w:rsidRDefault="006A00FA" w:rsidP="006A00FA">
      <w:pPr>
        <w:jc w:val="both"/>
        <w:rPr>
          <w:bCs/>
          <w:sz w:val="16"/>
          <w:szCs w:val="16"/>
        </w:rPr>
      </w:pPr>
      <w:r w:rsidRPr="006A00FA">
        <w:rPr>
          <w:bCs/>
          <w:sz w:val="16"/>
          <w:szCs w:val="16"/>
        </w:rPr>
        <w:t>Не допускается исправление ошибок путем зачеркивания или с помощью корректирующих средств.</w:t>
      </w:r>
    </w:p>
    <w:p w:rsidR="006A00FA" w:rsidRPr="006A00FA" w:rsidRDefault="006A00FA" w:rsidP="006A00FA">
      <w:pPr>
        <w:jc w:val="both"/>
        <w:rPr>
          <w:bCs/>
          <w:sz w:val="16"/>
          <w:szCs w:val="16"/>
        </w:rPr>
      </w:pPr>
      <w:r w:rsidRPr="006A00FA">
        <w:rPr>
          <w:bCs/>
          <w:sz w:val="16"/>
          <w:szCs w:val="16"/>
        </w:rPr>
        <w:t>Бланк заявления заявитель может получить у должностного лица ОМСУ. Заявитель вправе заполнить и распечатать бланк заявления на официальных сайтах ОМСУ.</w:t>
      </w:r>
    </w:p>
    <w:p w:rsidR="006A00FA" w:rsidRPr="006A00FA" w:rsidRDefault="006A00FA" w:rsidP="006A00FA">
      <w:pPr>
        <w:jc w:val="both"/>
        <w:rPr>
          <w:bCs/>
          <w:sz w:val="16"/>
          <w:szCs w:val="16"/>
        </w:rPr>
      </w:pPr>
      <w:r w:rsidRPr="006A00FA">
        <w:rPr>
          <w:bCs/>
          <w:sz w:val="16"/>
          <w:szCs w:val="16"/>
        </w:rPr>
        <w:t>2) документ, удостоверяющий личность заявителя. Лицо, подающее заявление о приобретении прав на земельный участок, предъявляет документ, подтверждающий личность заявителя, а в случае обращения представителя юридического или физического лица – документ, подтверждающий полномочия представителя юридического или физического лица в соответствии с законодательством Российской Федерации, копия которого заверяется должностным лицом, принимающим заявление, и приобщается к поданному заявлению;</w:t>
      </w:r>
    </w:p>
    <w:p w:rsidR="006A00FA" w:rsidRPr="006A00FA" w:rsidRDefault="006A00FA" w:rsidP="006A00FA">
      <w:pPr>
        <w:jc w:val="both"/>
        <w:rPr>
          <w:bCs/>
          <w:sz w:val="16"/>
          <w:szCs w:val="16"/>
        </w:rPr>
      </w:pPr>
      <w:r w:rsidRPr="006A00FA">
        <w:rPr>
          <w:bCs/>
          <w:sz w:val="16"/>
          <w:szCs w:val="16"/>
        </w:rPr>
        <w:t>3) учредительные документы (при обращении юридического лица);</w:t>
      </w:r>
    </w:p>
    <w:p w:rsidR="006A00FA" w:rsidRPr="006A00FA" w:rsidRDefault="006A00FA" w:rsidP="006A00FA">
      <w:pPr>
        <w:jc w:val="both"/>
        <w:rPr>
          <w:bCs/>
          <w:sz w:val="16"/>
          <w:szCs w:val="16"/>
        </w:rPr>
      </w:pPr>
      <w:r w:rsidRPr="006A00FA">
        <w:rPr>
          <w:bCs/>
          <w:sz w:val="16"/>
          <w:szCs w:val="16"/>
        </w:rPr>
        <w:t>4) документ, удостоверяющий право (полномочия) представителя физического лица или крестьянского (фермерского) хозяйства, если с заявлением обращается представитель заявителя;</w:t>
      </w:r>
    </w:p>
    <w:p w:rsidR="006A00FA" w:rsidRPr="006A00FA" w:rsidRDefault="006A00FA" w:rsidP="006A00FA">
      <w:pPr>
        <w:jc w:val="both"/>
        <w:rPr>
          <w:bCs/>
          <w:sz w:val="16"/>
          <w:szCs w:val="16"/>
        </w:rPr>
      </w:pPr>
      <w:r w:rsidRPr="006A00FA">
        <w:rPr>
          <w:bCs/>
          <w:sz w:val="16"/>
          <w:szCs w:val="16"/>
        </w:rPr>
        <w:t xml:space="preserve">Представитель заявителя из числа уполномоченных лиц дополнительно представляет документ, удостоверяющий личность, и документ, оформленный в соответствии с действующим законодательством, подтверждающий наличие у представителя права действовать от лица заявителя и определяющий условия и границы реализации права представителя на получение муниципальной услуги (необходимо указать тип доверенности: доверенность, удостоверенную нотариально, либо главой местной администрации поселения и специально уполномоченным должностным лицом местного самоуправления поселения или главой местной администрации муниципального района и специально уполномоченным должностным лицом местного самоуправления муниципального района (в случае если в поселении или расположенном на межселенной территории населенном пункте нет нотариуса), либо должностным лицом консульского учреждения Российской Федерации, уполномоченным на совершение этих действий; доверенность, удостоверенную в соответствии с </w:t>
      </w:r>
      <w:hyperlink r:id="rId88" w:history="1">
        <w:r w:rsidRPr="006A00FA">
          <w:rPr>
            <w:rStyle w:val="a3"/>
            <w:bCs/>
            <w:sz w:val="16"/>
            <w:szCs w:val="16"/>
          </w:rPr>
          <w:t>пунктом 2 статьи 185.1</w:t>
        </w:r>
      </w:hyperlink>
      <w:r w:rsidRPr="006A00FA">
        <w:rPr>
          <w:bCs/>
          <w:sz w:val="16"/>
          <w:szCs w:val="16"/>
        </w:rPr>
        <w:t xml:space="preserve"> Гражданского кодекса Российской Федерации и являющуюся приравненной к нотариальной; доверенность в простой письменной форме).</w:t>
      </w:r>
    </w:p>
    <w:p w:rsidR="006A00FA" w:rsidRPr="006A00FA" w:rsidRDefault="006A00FA" w:rsidP="006A00FA">
      <w:pPr>
        <w:jc w:val="both"/>
        <w:rPr>
          <w:bCs/>
          <w:sz w:val="16"/>
          <w:szCs w:val="16"/>
        </w:rPr>
      </w:pPr>
      <w:r w:rsidRPr="006A00FA">
        <w:rPr>
          <w:bCs/>
          <w:sz w:val="16"/>
          <w:szCs w:val="16"/>
        </w:rPr>
        <w:t>5.1) При предварительном согласовании предоставления земельного участка:</w:t>
      </w:r>
    </w:p>
    <w:p w:rsidR="006A00FA" w:rsidRPr="006A00FA" w:rsidRDefault="006A00FA" w:rsidP="006A00FA">
      <w:pPr>
        <w:jc w:val="both"/>
        <w:rPr>
          <w:bCs/>
          <w:sz w:val="16"/>
          <w:szCs w:val="16"/>
        </w:rPr>
      </w:pPr>
      <w:r w:rsidRPr="006A00FA">
        <w:rPr>
          <w:bCs/>
          <w:sz w:val="16"/>
          <w:szCs w:val="16"/>
        </w:rPr>
        <w:t>документы, подтверждающие право заявителя на приобретение земельного участка без проведения торгов и предусмотренные перечнем, установленным уполномоченным Правительством Российской Федерации федеральным органом исполнительной власти, за исключением документов, которые должны быть представлены в ОМСУ в порядке межведомственного информационного взаимодействия;</w:t>
      </w:r>
    </w:p>
    <w:p w:rsidR="006A00FA" w:rsidRPr="006A00FA" w:rsidRDefault="006A00FA" w:rsidP="006A00FA">
      <w:pPr>
        <w:jc w:val="both"/>
        <w:rPr>
          <w:bCs/>
          <w:sz w:val="16"/>
          <w:szCs w:val="16"/>
        </w:rPr>
      </w:pPr>
      <w:r w:rsidRPr="006A00FA">
        <w:rPr>
          <w:bCs/>
          <w:sz w:val="16"/>
          <w:szCs w:val="16"/>
        </w:rPr>
        <w:t>утвержденная в установленном порядке схема расположения земельного участка в случае, если испрашиваемый земельный участок предстоит образовать и отсутствует проект межевания территории, в границах которой предстоит образовать такой земельный участок;</w:t>
      </w:r>
    </w:p>
    <w:p w:rsidR="006A00FA" w:rsidRPr="006A00FA" w:rsidRDefault="006A00FA" w:rsidP="006A00FA">
      <w:pPr>
        <w:jc w:val="both"/>
        <w:rPr>
          <w:bCs/>
          <w:sz w:val="16"/>
          <w:szCs w:val="16"/>
        </w:rPr>
      </w:pPr>
      <w:r w:rsidRPr="006A00FA">
        <w:rPr>
          <w:bCs/>
          <w:sz w:val="16"/>
          <w:szCs w:val="16"/>
        </w:rPr>
        <w:t>5.2) При предоставлении земельного участка:</w:t>
      </w:r>
    </w:p>
    <w:p w:rsidR="006A00FA" w:rsidRPr="006A00FA" w:rsidRDefault="006A00FA" w:rsidP="006A00FA">
      <w:pPr>
        <w:jc w:val="both"/>
        <w:rPr>
          <w:bCs/>
          <w:sz w:val="16"/>
          <w:szCs w:val="16"/>
        </w:rPr>
      </w:pPr>
      <w:r w:rsidRPr="006A00FA">
        <w:rPr>
          <w:bCs/>
          <w:sz w:val="16"/>
          <w:szCs w:val="16"/>
        </w:rPr>
        <w:t xml:space="preserve">документы, подтверждающие право заявителя на приобретение земельного участка без проведения торгов и предусмотренные перечнем, установленным уполномоченным Правительством Российской Федерации федеральным органом исполнительной власти, за исключением документов, которые должны быть представлены в ОМСУ в порядке межведомственного информационного взаимодействия. </w:t>
      </w:r>
    </w:p>
    <w:p w:rsidR="006A00FA" w:rsidRPr="006A00FA" w:rsidRDefault="006A00FA" w:rsidP="006A00FA">
      <w:pPr>
        <w:jc w:val="both"/>
        <w:rPr>
          <w:bCs/>
          <w:sz w:val="16"/>
          <w:szCs w:val="16"/>
        </w:rPr>
      </w:pPr>
      <w:bookmarkStart w:id="38" w:name="P215"/>
      <w:bookmarkEnd w:id="38"/>
      <w:r w:rsidRPr="006A00FA">
        <w:rPr>
          <w:bCs/>
          <w:sz w:val="16"/>
          <w:szCs w:val="16"/>
        </w:rPr>
        <w:t xml:space="preserve">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w:t>
      </w:r>
      <w:r w:rsidRPr="006A00FA">
        <w:rPr>
          <w:bCs/>
          <w:sz w:val="16"/>
          <w:szCs w:val="16"/>
        </w:rPr>
        <w:lastRenderedPageBreak/>
        <w:t>муниципальной услуги) и подлежащих представлению в рамках межведомственного информационного взаимодействия.</w:t>
      </w:r>
    </w:p>
    <w:p w:rsidR="006A00FA" w:rsidRPr="006A00FA" w:rsidRDefault="006A00FA" w:rsidP="006A00FA">
      <w:pPr>
        <w:jc w:val="both"/>
        <w:rPr>
          <w:bCs/>
          <w:sz w:val="16"/>
          <w:szCs w:val="16"/>
        </w:rPr>
      </w:pPr>
      <w:r w:rsidRPr="006A00FA">
        <w:rPr>
          <w:bCs/>
          <w:sz w:val="16"/>
          <w:szCs w:val="16"/>
        </w:rPr>
        <w:t>Структурное подразделение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6A00FA" w:rsidRPr="006A00FA" w:rsidRDefault="006A00FA" w:rsidP="006A00FA">
      <w:pPr>
        <w:jc w:val="both"/>
        <w:rPr>
          <w:bCs/>
          <w:sz w:val="16"/>
          <w:szCs w:val="16"/>
        </w:rPr>
      </w:pPr>
      <w:r w:rsidRPr="006A00FA">
        <w:rPr>
          <w:bCs/>
          <w:sz w:val="16"/>
          <w:szCs w:val="16"/>
        </w:rPr>
        <w:t>1) выписку из Единого государственного реестра недвижимости (далее – ЕГРН) об основных характеристиках и зарегистрированных правах на земельный участок или уведомление об отсутствии в ЕГРН запрашиваемых сведений;</w:t>
      </w:r>
    </w:p>
    <w:p w:rsidR="006A00FA" w:rsidRPr="006A00FA" w:rsidRDefault="006A00FA" w:rsidP="006A00FA">
      <w:pPr>
        <w:jc w:val="both"/>
        <w:rPr>
          <w:bCs/>
          <w:sz w:val="16"/>
          <w:szCs w:val="16"/>
        </w:rPr>
      </w:pPr>
      <w:r w:rsidRPr="006A00FA">
        <w:rPr>
          <w:bCs/>
          <w:sz w:val="16"/>
          <w:szCs w:val="16"/>
        </w:rPr>
        <w:t>2) выписку из Единого государственного реестра юридических лиц в случае, если крестьянское (фермерское) хозяйство создано в качестве юридического лица;</w:t>
      </w:r>
    </w:p>
    <w:p w:rsidR="006A00FA" w:rsidRPr="006A00FA" w:rsidRDefault="006A00FA" w:rsidP="006A00FA">
      <w:pPr>
        <w:jc w:val="both"/>
        <w:rPr>
          <w:bCs/>
          <w:sz w:val="16"/>
          <w:szCs w:val="16"/>
        </w:rPr>
      </w:pPr>
      <w:r w:rsidRPr="006A00FA">
        <w:rPr>
          <w:bCs/>
          <w:sz w:val="16"/>
          <w:szCs w:val="16"/>
        </w:rPr>
        <w:t xml:space="preserve">3) выписку из Единого государственного реестра индивидуальных предпринимателей, если крестьянское (фермерское) хозяйство создано без образования юридического лица. </w:t>
      </w:r>
    </w:p>
    <w:p w:rsidR="006A00FA" w:rsidRPr="006A00FA" w:rsidRDefault="006A00FA" w:rsidP="006A00FA">
      <w:pPr>
        <w:jc w:val="both"/>
        <w:rPr>
          <w:bCs/>
          <w:sz w:val="16"/>
          <w:szCs w:val="16"/>
        </w:rPr>
      </w:pPr>
      <w:r w:rsidRPr="006A00FA">
        <w:rPr>
          <w:bCs/>
          <w:sz w:val="16"/>
          <w:szCs w:val="16"/>
        </w:rPr>
        <w:t xml:space="preserve">2.7.1. Заявитель вправе представить документы (сведения), указанные в </w:t>
      </w:r>
      <w:hyperlink w:anchor="P215" w:history="1">
        <w:r w:rsidRPr="006A00FA">
          <w:rPr>
            <w:rStyle w:val="a3"/>
            <w:bCs/>
            <w:sz w:val="16"/>
            <w:szCs w:val="16"/>
          </w:rPr>
          <w:t>пункте 2.7</w:t>
        </w:r>
      </w:hyperlink>
      <w:r w:rsidRPr="006A00FA">
        <w:rPr>
          <w:bCs/>
          <w:sz w:val="16"/>
          <w:szCs w:val="16"/>
        </w:rPr>
        <w:t xml:space="preserve"> настоящего регламента, по собственной инициативе.</w:t>
      </w:r>
    </w:p>
    <w:p w:rsidR="006A00FA" w:rsidRPr="006A00FA" w:rsidRDefault="006A00FA" w:rsidP="006A00FA">
      <w:pPr>
        <w:jc w:val="both"/>
        <w:rPr>
          <w:bCs/>
          <w:sz w:val="16"/>
          <w:szCs w:val="16"/>
        </w:rPr>
      </w:pPr>
      <w:r w:rsidRPr="006A00FA">
        <w:rPr>
          <w:bCs/>
          <w:sz w:val="16"/>
          <w:szCs w:val="16"/>
        </w:rPr>
        <w:t>2.7.2. При предоставлении муниципальной услуги запрещается требовать от заявителя:</w:t>
      </w:r>
    </w:p>
    <w:p w:rsidR="006A00FA" w:rsidRPr="006A00FA" w:rsidRDefault="006A00FA" w:rsidP="006A00FA">
      <w:pPr>
        <w:jc w:val="both"/>
        <w:rPr>
          <w:bCs/>
          <w:sz w:val="16"/>
          <w:szCs w:val="16"/>
        </w:rPr>
      </w:pPr>
      <w:r w:rsidRPr="006A00FA">
        <w:rPr>
          <w:bCs/>
          <w:sz w:val="16"/>
          <w:szCs w:val="1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6A00FA" w:rsidRPr="006A00FA" w:rsidRDefault="006A00FA" w:rsidP="006A00FA">
      <w:pPr>
        <w:jc w:val="both"/>
        <w:rPr>
          <w:bCs/>
          <w:sz w:val="16"/>
          <w:szCs w:val="16"/>
        </w:rPr>
      </w:pPr>
      <w:r w:rsidRPr="006A00FA">
        <w:rPr>
          <w:bCs/>
          <w:sz w:val="16"/>
          <w:szCs w:val="16"/>
        </w:rPr>
        <w:t xml:space="preserve">представления документов и информации, которые в соответствии 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муниципальных органов, предоставляющих муниципальную услугу, государственных органов, иных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w:t>
      </w:r>
      <w:hyperlink r:id="rId89" w:history="1">
        <w:r w:rsidRPr="006A00FA">
          <w:rPr>
            <w:rStyle w:val="a3"/>
            <w:bCs/>
            <w:sz w:val="16"/>
            <w:szCs w:val="16"/>
          </w:rPr>
          <w:t>части 6 статьи 7</w:t>
        </w:r>
      </w:hyperlink>
      <w:r w:rsidRPr="006A00FA">
        <w:rPr>
          <w:bCs/>
          <w:sz w:val="16"/>
          <w:szCs w:val="16"/>
        </w:rPr>
        <w:t xml:space="preserve"> Федерального закона от 27 июля 2010 года № 210-ФЗ «Об организации предоставления государственных и муниципальных услуг» (далее – Федеральный закон № 210-ФЗ);</w:t>
      </w:r>
    </w:p>
    <w:p w:rsidR="006A00FA" w:rsidRPr="006A00FA" w:rsidRDefault="006A00FA" w:rsidP="006A00FA">
      <w:pPr>
        <w:jc w:val="both"/>
        <w:rPr>
          <w:bCs/>
          <w:sz w:val="16"/>
          <w:szCs w:val="16"/>
        </w:rPr>
      </w:pPr>
      <w:r w:rsidRPr="006A00FA">
        <w:rPr>
          <w:bCs/>
          <w:sz w:val="16"/>
          <w:szCs w:val="16"/>
        </w:rPr>
        <w:t xml:space="preserve">осуществления действий, в том числе согласований, необходимых для получения государственных и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90" w:history="1">
        <w:r w:rsidRPr="006A00FA">
          <w:rPr>
            <w:rStyle w:val="a3"/>
            <w:bCs/>
            <w:sz w:val="16"/>
            <w:szCs w:val="16"/>
          </w:rPr>
          <w:t>части 1 статьи 9</w:t>
        </w:r>
      </w:hyperlink>
      <w:r w:rsidRPr="006A00FA">
        <w:rPr>
          <w:bCs/>
          <w:sz w:val="16"/>
          <w:szCs w:val="16"/>
        </w:rPr>
        <w:t xml:space="preserve"> Федерального закона № 210-ФЗ;</w:t>
      </w:r>
    </w:p>
    <w:p w:rsidR="006A00FA" w:rsidRPr="006A00FA" w:rsidRDefault="006A00FA" w:rsidP="006A00FA">
      <w:pPr>
        <w:jc w:val="both"/>
        <w:rPr>
          <w:bCs/>
          <w:sz w:val="16"/>
          <w:szCs w:val="16"/>
        </w:rPr>
      </w:pPr>
      <w:r w:rsidRPr="006A00FA">
        <w:rPr>
          <w:bCs/>
          <w:sz w:val="16"/>
          <w:szCs w:val="16"/>
        </w:rPr>
        <w:t xml:space="preserve">представления на бумажном носителе документов и информации, электронные образы которых ранее были заверены в соответствии с </w:t>
      </w:r>
      <w:hyperlink r:id="rId91" w:history="1">
        <w:r w:rsidRPr="006A00FA">
          <w:rPr>
            <w:rStyle w:val="a3"/>
            <w:bCs/>
            <w:sz w:val="16"/>
            <w:szCs w:val="16"/>
          </w:rPr>
          <w:t>пунктом 7.2 части 1 статьи 16</w:t>
        </w:r>
      </w:hyperlink>
      <w:r w:rsidRPr="006A00FA">
        <w:rPr>
          <w:bCs/>
          <w:sz w:val="16"/>
          <w:szCs w:val="16"/>
        </w:rPr>
        <w:t xml:space="preserve">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6A00FA" w:rsidRPr="006A00FA" w:rsidRDefault="006A00FA" w:rsidP="006A00FA">
      <w:pPr>
        <w:jc w:val="both"/>
        <w:rPr>
          <w:bCs/>
          <w:sz w:val="16"/>
          <w:szCs w:val="16"/>
        </w:rPr>
      </w:pPr>
      <w:r w:rsidRPr="006A00FA">
        <w:rPr>
          <w:bCs/>
          <w:sz w:val="16"/>
          <w:szCs w:val="16"/>
        </w:rPr>
        <w:t>2.7.3. При наступлении событий, являющихся основанием для предоставления муниципальной услуги, ОМСУ, предоставляющий муниципальную услугу, вправе:</w:t>
      </w:r>
    </w:p>
    <w:p w:rsidR="006A00FA" w:rsidRPr="006A00FA" w:rsidRDefault="006A00FA" w:rsidP="006A00FA">
      <w:pPr>
        <w:jc w:val="both"/>
        <w:rPr>
          <w:bCs/>
          <w:sz w:val="16"/>
          <w:szCs w:val="16"/>
        </w:rPr>
      </w:pPr>
      <w:r w:rsidRPr="006A00FA">
        <w:rPr>
          <w:bCs/>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6A00FA" w:rsidRPr="006A00FA" w:rsidRDefault="006A00FA" w:rsidP="006A00FA">
      <w:pPr>
        <w:jc w:val="both"/>
        <w:rPr>
          <w:bCs/>
          <w:sz w:val="16"/>
          <w:szCs w:val="16"/>
        </w:rPr>
      </w:pPr>
      <w:r w:rsidRPr="006A00FA">
        <w:rPr>
          <w:bCs/>
          <w:sz w:val="16"/>
          <w:szCs w:val="16"/>
        </w:rPr>
        <w:t>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6A00FA" w:rsidRPr="006A00FA" w:rsidRDefault="006A00FA" w:rsidP="006A00FA">
      <w:pPr>
        <w:jc w:val="both"/>
        <w:rPr>
          <w:bCs/>
          <w:sz w:val="16"/>
          <w:szCs w:val="16"/>
        </w:rPr>
      </w:pPr>
      <w:r w:rsidRPr="006A00FA">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6A00FA" w:rsidRPr="006A00FA" w:rsidRDefault="006A00FA" w:rsidP="006A00FA">
      <w:pPr>
        <w:jc w:val="both"/>
        <w:rPr>
          <w:bCs/>
          <w:sz w:val="16"/>
          <w:szCs w:val="16"/>
        </w:rPr>
      </w:pPr>
      <w:r w:rsidRPr="006A00FA">
        <w:rPr>
          <w:bCs/>
          <w:sz w:val="16"/>
          <w:szCs w:val="16"/>
        </w:rPr>
        <w:t>В случае если на дату поступления в ОМСУ заявления о предварительном согласовании предоставления земельного участка, образование которого предусмотрено приложенной к этому заявлению схемой расположения земельного участка, на рассмотрении такого органа находится представленная ранее другим лицом схема расположения земельного участка и местоположение земельных участков, образование которых предусмотрено этими схемами, частично или полностью совпадает, ОМСУ принимает решение о приостановлении срока рассмотрения поданного позднее заявления о предварительном согласовании предоставления земельного участка и направляет принятое решение заявителю.</w:t>
      </w:r>
    </w:p>
    <w:p w:rsidR="006A00FA" w:rsidRPr="006A00FA" w:rsidRDefault="006A00FA" w:rsidP="006A00FA">
      <w:pPr>
        <w:jc w:val="both"/>
        <w:rPr>
          <w:bCs/>
          <w:sz w:val="16"/>
          <w:szCs w:val="16"/>
        </w:rPr>
      </w:pPr>
      <w:r w:rsidRPr="006A00FA">
        <w:rPr>
          <w:bCs/>
          <w:sz w:val="16"/>
          <w:szCs w:val="16"/>
        </w:rPr>
        <w:t xml:space="preserve">Срок рассмотрения поданного позднее заявления о предварительном согласовании предоставления земельного участка приостанавливается до </w:t>
      </w:r>
      <w:r w:rsidRPr="006A00FA">
        <w:rPr>
          <w:bCs/>
          <w:sz w:val="16"/>
          <w:szCs w:val="16"/>
        </w:rPr>
        <w:lastRenderedPageBreak/>
        <w:t>принятия решения об утверждении направленной или представленной ранее схемы расположения земельного участка или до принятия решения об отказе в утверждении указанной схемы.</w:t>
      </w:r>
    </w:p>
    <w:p w:rsidR="006A00FA" w:rsidRPr="006A00FA" w:rsidRDefault="006A00FA" w:rsidP="006A00FA">
      <w:pPr>
        <w:jc w:val="both"/>
        <w:rPr>
          <w:bCs/>
          <w:sz w:val="16"/>
          <w:szCs w:val="16"/>
        </w:rPr>
      </w:pPr>
      <w:bookmarkStart w:id="39" w:name="P249"/>
      <w:bookmarkEnd w:id="39"/>
      <w:r w:rsidRPr="006A00FA">
        <w:rPr>
          <w:bCs/>
          <w:sz w:val="16"/>
          <w:szCs w:val="16"/>
        </w:rPr>
        <w:t>2.9. Исчерпывающий перечень оснований для отказа в приеме документов, необходимых для предоставления муниципальной услуги:</w:t>
      </w:r>
    </w:p>
    <w:p w:rsidR="006A00FA" w:rsidRPr="006A00FA" w:rsidRDefault="006A00FA" w:rsidP="006A00FA">
      <w:pPr>
        <w:jc w:val="both"/>
        <w:rPr>
          <w:bCs/>
          <w:sz w:val="16"/>
          <w:szCs w:val="16"/>
        </w:rPr>
      </w:pPr>
      <w:r w:rsidRPr="006A00FA">
        <w:rPr>
          <w:bCs/>
          <w:sz w:val="16"/>
          <w:szCs w:val="16"/>
        </w:rPr>
        <w:t>Основания для отказа в приеме документов, необходимых для предоставления муниципальной услуги, отсутствуют.</w:t>
      </w:r>
    </w:p>
    <w:p w:rsidR="006A00FA" w:rsidRPr="006A00FA" w:rsidRDefault="006A00FA" w:rsidP="006A00FA">
      <w:pPr>
        <w:jc w:val="both"/>
        <w:rPr>
          <w:bCs/>
          <w:sz w:val="16"/>
          <w:szCs w:val="16"/>
        </w:rPr>
      </w:pPr>
      <w:r w:rsidRPr="006A00FA">
        <w:rPr>
          <w:bCs/>
          <w:sz w:val="16"/>
          <w:szCs w:val="16"/>
        </w:rPr>
        <w:t>2.10. Исчерпывающий перечень оснований для отказа в предоставлении муниципальной услуги:</w:t>
      </w:r>
    </w:p>
    <w:p w:rsidR="006A00FA" w:rsidRPr="006A00FA" w:rsidRDefault="006A00FA" w:rsidP="006A00FA">
      <w:pPr>
        <w:jc w:val="both"/>
        <w:rPr>
          <w:bCs/>
          <w:sz w:val="16"/>
          <w:szCs w:val="16"/>
        </w:rPr>
      </w:pPr>
      <w:r w:rsidRPr="006A00FA">
        <w:rPr>
          <w:bCs/>
          <w:sz w:val="16"/>
          <w:szCs w:val="16"/>
        </w:rPr>
        <w:t>2.10.1. Отсутствие права на предоставление муниципальной услуги:</w:t>
      </w:r>
    </w:p>
    <w:p w:rsidR="006A00FA" w:rsidRPr="006A00FA" w:rsidRDefault="006A00FA" w:rsidP="006A00FA">
      <w:pPr>
        <w:jc w:val="both"/>
        <w:rPr>
          <w:bCs/>
          <w:sz w:val="16"/>
          <w:szCs w:val="16"/>
        </w:rPr>
      </w:pPr>
      <w:r w:rsidRPr="006A00FA">
        <w:rPr>
          <w:bCs/>
          <w:sz w:val="16"/>
          <w:szCs w:val="16"/>
        </w:rPr>
        <w:t>1) заявителем не представлены документы, установленные п. 2.6 регламента, необходимые в соответствии с законодательными или иными нормативными правовыми актами для предоставления муниципальной услуги;</w:t>
      </w:r>
    </w:p>
    <w:p w:rsidR="006A00FA" w:rsidRPr="006A00FA" w:rsidRDefault="006A00FA" w:rsidP="006A00FA">
      <w:pPr>
        <w:jc w:val="both"/>
        <w:rPr>
          <w:bCs/>
          <w:sz w:val="16"/>
          <w:szCs w:val="16"/>
        </w:rPr>
      </w:pPr>
      <w:r w:rsidRPr="006A00FA">
        <w:rPr>
          <w:bCs/>
          <w:sz w:val="16"/>
          <w:szCs w:val="16"/>
        </w:rPr>
        <w:t>2) заявление на получение услуги оформлено не в соответствии с административным регламентом;</w:t>
      </w:r>
    </w:p>
    <w:p w:rsidR="006A00FA" w:rsidRPr="006A00FA" w:rsidRDefault="006A00FA" w:rsidP="006A00FA">
      <w:pPr>
        <w:jc w:val="both"/>
        <w:rPr>
          <w:bCs/>
          <w:sz w:val="16"/>
          <w:szCs w:val="16"/>
        </w:rPr>
      </w:pPr>
      <w:r w:rsidRPr="006A00FA">
        <w:rPr>
          <w:bCs/>
          <w:sz w:val="16"/>
          <w:szCs w:val="16"/>
        </w:rPr>
        <w:t>3) представленные заявителем документы недействительны/указанные в заявлении сведения недостоверны.</w:t>
      </w:r>
    </w:p>
    <w:p w:rsidR="006A00FA" w:rsidRPr="006A00FA" w:rsidRDefault="006A00FA" w:rsidP="006A00FA">
      <w:pPr>
        <w:jc w:val="both"/>
        <w:rPr>
          <w:bCs/>
          <w:sz w:val="16"/>
          <w:szCs w:val="16"/>
        </w:rPr>
      </w:pPr>
      <w:r w:rsidRPr="006A00FA">
        <w:rPr>
          <w:bCs/>
          <w:sz w:val="16"/>
          <w:szCs w:val="16"/>
        </w:rPr>
        <w:t>4) заявление подано лицом, не уполномоченным на осуществление таких действий;</w:t>
      </w:r>
    </w:p>
    <w:p w:rsidR="006A00FA" w:rsidRPr="006A00FA" w:rsidRDefault="006A00FA" w:rsidP="006A00FA">
      <w:pPr>
        <w:jc w:val="both"/>
        <w:rPr>
          <w:bCs/>
          <w:sz w:val="16"/>
          <w:szCs w:val="16"/>
        </w:rPr>
      </w:pPr>
      <w:r w:rsidRPr="006A00FA">
        <w:rPr>
          <w:bCs/>
          <w:sz w:val="16"/>
          <w:szCs w:val="16"/>
        </w:rPr>
        <w:t>2.10.2. Решение об отказе в предварительном согласовании предоставления земельного участка принимается ОМСУ при наличии хотя бы одного из следующих оснований:</w:t>
      </w:r>
    </w:p>
    <w:p w:rsidR="006A00FA" w:rsidRPr="006A00FA" w:rsidRDefault="006A00FA" w:rsidP="006A00FA">
      <w:pPr>
        <w:jc w:val="both"/>
        <w:rPr>
          <w:bCs/>
          <w:sz w:val="16"/>
          <w:szCs w:val="16"/>
        </w:rPr>
      </w:pPr>
      <w:r w:rsidRPr="006A00FA">
        <w:rPr>
          <w:bCs/>
          <w:sz w:val="16"/>
          <w:szCs w:val="16"/>
        </w:rPr>
        <w:t xml:space="preserve">1) схема расположения земельного участка, приложенная к заявлению о предварительном согласовании предоставления земельного участка, не может быть утверждена по основаниям, указанным в </w:t>
      </w:r>
      <w:hyperlink r:id="rId92" w:history="1">
        <w:r w:rsidRPr="006A00FA">
          <w:rPr>
            <w:rStyle w:val="a3"/>
            <w:bCs/>
            <w:sz w:val="16"/>
            <w:szCs w:val="16"/>
          </w:rPr>
          <w:t>пункте 16 статьи 11.10</w:t>
        </w:r>
      </w:hyperlink>
      <w:r w:rsidRPr="006A00FA">
        <w:rPr>
          <w:bCs/>
          <w:sz w:val="16"/>
          <w:szCs w:val="16"/>
        </w:rPr>
        <w:t xml:space="preserve"> ЗК РФ, а именно в случае:</w:t>
      </w:r>
    </w:p>
    <w:p w:rsidR="006A00FA" w:rsidRPr="006A00FA" w:rsidRDefault="006A00FA" w:rsidP="006A00FA">
      <w:pPr>
        <w:jc w:val="both"/>
        <w:rPr>
          <w:bCs/>
          <w:sz w:val="16"/>
          <w:szCs w:val="16"/>
        </w:rPr>
      </w:pPr>
      <w:r w:rsidRPr="006A00FA">
        <w:rPr>
          <w:bCs/>
          <w:sz w:val="16"/>
          <w:szCs w:val="16"/>
        </w:rPr>
        <w:t xml:space="preserve">- несоответствия схемы расположения земельного участка ее форме, формату или требованиям к ее подготовке, которые установлены в соответствии с </w:t>
      </w:r>
      <w:hyperlink r:id="rId93" w:history="1">
        <w:r w:rsidRPr="006A00FA">
          <w:rPr>
            <w:rStyle w:val="a3"/>
            <w:bCs/>
            <w:sz w:val="16"/>
            <w:szCs w:val="16"/>
          </w:rPr>
          <w:t>пунктом 12</w:t>
        </w:r>
      </w:hyperlink>
      <w:r w:rsidRPr="006A00FA">
        <w:rPr>
          <w:bCs/>
          <w:sz w:val="16"/>
          <w:szCs w:val="16"/>
        </w:rPr>
        <w:t xml:space="preserve"> статьи 11.10 ЗК РФ;</w:t>
      </w:r>
    </w:p>
    <w:p w:rsidR="006A00FA" w:rsidRPr="006A00FA" w:rsidRDefault="006A00FA" w:rsidP="006A00FA">
      <w:pPr>
        <w:jc w:val="both"/>
        <w:rPr>
          <w:bCs/>
          <w:sz w:val="16"/>
          <w:szCs w:val="16"/>
        </w:rPr>
      </w:pPr>
      <w:r w:rsidRPr="006A00FA">
        <w:rPr>
          <w:bCs/>
          <w:sz w:val="16"/>
          <w:szCs w:val="16"/>
        </w:rPr>
        <w:t>- полного или частичного совпадения местоположения земельного участка, образование которого предусмотрено схемой его расположения, с местоположением земельного участка, образуемого в соответствии с ранее принятым решением об утверждении схемы расположения земельного участка, срок действия которого не истек;</w:t>
      </w:r>
    </w:p>
    <w:p w:rsidR="006A00FA" w:rsidRPr="006A00FA" w:rsidRDefault="006A00FA" w:rsidP="006A00FA">
      <w:pPr>
        <w:jc w:val="both"/>
        <w:rPr>
          <w:bCs/>
          <w:sz w:val="16"/>
          <w:szCs w:val="16"/>
        </w:rPr>
      </w:pPr>
      <w:r w:rsidRPr="006A00FA">
        <w:rPr>
          <w:bCs/>
          <w:sz w:val="16"/>
          <w:szCs w:val="16"/>
        </w:rPr>
        <w:t xml:space="preserve">- разработки схемы расположения земельного участка с нарушением предусмотренных </w:t>
      </w:r>
      <w:hyperlink r:id="rId94" w:history="1">
        <w:r w:rsidRPr="006A00FA">
          <w:rPr>
            <w:rStyle w:val="a3"/>
            <w:bCs/>
            <w:sz w:val="16"/>
            <w:szCs w:val="16"/>
          </w:rPr>
          <w:t>статьей 11.9</w:t>
        </w:r>
      </w:hyperlink>
      <w:r w:rsidRPr="006A00FA">
        <w:rPr>
          <w:bCs/>
          <w:sz w:val="16"/>
          <w:szCs w:val="16"/>
        </w:rPr>
        <w:t xml:space="preserve"> ЗК РФ требований к образуемым земельным участкам;</w:t>
      </w:r>
    </w:p>
    <w:p w:rsidR="006A00FA" w:rsidRPr="006A00FA" w:rsidRDefault="006A00FA" w:rsidP="006A00FA">
      <w:pPr>
        <w:jc w:val="both"/>
        <w:rPr>
          <w:bCs/>
          <w:sz w:val="16"/>
          <w:szCs w:val="16"/>
        </w:rPr>
      </w:pPr>
      <w:r w:rsidRPr="006A00FA">
        <w:rPr>
          <w:bCs/>
          <w:sz w:val="16"/>
          <w:szCs w:val="16"/>
        </w:rPr>
        <w:t>- несоответствия схемы расположения земельного участка утвержденному проекту планировки территории, землеустроительной документации, положению об особо охраняемой природной территории;</w:t>
      </w:r>
    </w:p>
    <w:p w:rsidR="006A00FA" w:rsidRPr="006A00FA" w:rsidRDefault="006A00FA" w:rsidP="006A00FA">
      <w:pPr>
        <w:jc w:val="both"/>
        <w:rPr>
          <w:bCs/>
          <w:sz w:val="16"/>
          <w:szCs w:val="16"/>
        </w:rPr>
      </w:pPr>
      <w:r w:rsidRPr="006A00FA">
        <w:rPr>
          <w:bCs/>
          <w:sz w:val="16"/>
          <w:szCs w:val="16"/>
        </w:rPr>
        <w:t>- расположения земельного участка, образование которого предусмотрено схемой расположения земельного участка, в границах территории, для которой утвержден проект межевания территории;</w:t>
      </w:r>
    </w:p>
    <w:p w:rsidR="006A00FA" w:rsidRPr="006A00FA" w:rsidRDefault="006A00FA" w:rsidP="006A00FA">
      <w:pPr>
        <w:jc w:val="both"/>
        <w:rPr>
          <w:bCs/>
          <w:sz w:val="16"/>
          <w:szCs w:val="16"/>
        </w:rPr>
      </w:pPr>
      <w:r w:rsidRPr="006A00FA">
        <w:rPr>
          <w:bCs/>
          <w:sz w:val="16"/>
          <w:szCs w:val="16"/>
        </w:rPr>
        <w:t xml:space="preserve">2) земельный участок, который предстоит образовать, не может быть предоставлен заявителю по основаниям, указанным в </w:t>
      </w:r>
      <w:hyperlink r:id="rId95" w:history="1">
        <w:r w:rsidRPr="006A00FA">
          <w:rPr>
            <w:rStyle w:val="a3"/>
            <w:bCs/>
            <w:sz w:val="16"/>
            <w:szCs w:val="16"/>
          </w:rPr>
          <w:t>подпунктах 1</w:t>
        </w:r>
      </w:hyperlink>
      <w:r w:rsidRPr="006A00FA">
        <w:rPr>
          <w:bCs/>
          <w:sz w:val="16"/>
          <w:szCs w:val="16"/>
        </w:rPr>
        <w:t xml:space="preserve"> - </w:t>
      </w:r>
      <w:hyperlink r:id="rId96" w:history="1">
        <w:r w:rsidRPr="006A00FA">
          <w:rPr>
            <w:rStyle w:val="a3"/>
            <w:bCs/>
            <w:sz w:val="16"/>
            <w:szCs w:val="16"/>
          </w:rPr>
          <w:t>13</w:t>
        </w:r>
      </w:hyperlink>
      <w:r w:rsidRPr="006A00FA">
        <w:rPr>
          <w:bCs/>
          <w:sz w:val="16"/>
          <w:szCs w:val="16"/>
        </w:rPr>
        <w:t xml:space="preserve">, </w:t>
      </w:r>
      <w:hyperlink r:id="rId97" w:history="1">
        <w:r w:rsidRPr="006A00FA">
          <w:rPr>
            <w:rStyle w:val="a3"/>
            <w:bCs/>
            <w:sz w:val="16"/>
            <w:szCs w:val="16"/>
          </w:rPr>
          <w:t>14.1</w:t>
        </w:r>
      </w:hyperlink>
      <w:r w:rsidRPr="006A00FA">
        <w:rPr>
          <w:bCs/>
          <w:sz w:val="16"/>
          <w:szCs w:val="16"/>
        </w:rPr>
        <w:t xml:space="preserve"> - </w:t>
      </w:r>
      <w:hyperlink r:id="rId98" w:history="1">
        <w:r w:rsidRPr="006A00FA">
          <w:rPr>
            <w:rStyle w:val="a3"/>
            <w:bCs/>
            <w:sz w:val="16"/>
            <w:szCs w:val="16"/>
          </w:rPr>
          <w:t>19</w:t>
        </w:r>
      </w:hyperlink>
      <w:r w:rsidRPr="006A00FA">
        <w:rPr>
          <w:bCs/>
          <w:sz w:val="16"/>
          <w:szCs w:val="16"/>
        </w:rPr>
        <w:t xml:space="preserve">, </w:t>
      </w:r>
      <w:hyperlink r:id="rId99" w:history="1">
        <w:r w:rsidRPr="006A00FA">
          <w:rPr>
            <w:rStyle w:val="a3"/>
            <w:bCs/>
            <w:sz w:val="16"/>
            <w:szCs w:val="16"/>
          </w:rPr>
          <w:t>22</w:t>
        </w:r>
      </w:hyperlink>
      <w:r w:rsidRPr="006A00FA">
        <w:rPr>
          <w:bCs/>
          <w:sz w:val="16"/>
          <w:szCs w:val="16"/>
        </w:rPr>
        <w:t xml:space="preserve"> и </w:t>
      </w:r>
      <w:hyperlink r:id="rId100" w:history="1">
        <w:r w:rsidRPr="006A00FA">
          <w:rPr>
            <w:rStyle w:val="a3"/>
            <w:bCs/>
            <w:sz w:val="16"/>
            <w:szCs w:val="16"/>
          </w:rPr>
          <w:t>23 статьи 39.16</w:t>
        </w:r>
      </w:hyperlink>
      <w:r w:rsidRPr="006A00FA">
        <w:rPr>
          <w:bCs/>
          <w:sz w:val="16"/>
          <w:szCs w:val="16"/>
        </w:rPr>
        <w:t xml:space="preserve"> ЗК РФ (</w:t>
      </w:r>
      <w:hyperlink r:id="rId101" w:history="1">
        <w:r w:rsidRPr="006A00FA">
          <w:rPr>
            <w:rStyle w:val="a3"/>
            <w:bCs/>
            <w:sz w:val="16"/>
            <w:szCs w:val="16"/>
          </w:rPr>
          <w:t>подпункты 1</w:t>
        </w:r>
      </w:hyperlink>
      <w:r w:rsidRPr="006A00FA">
        <w:rPr>
          <w:bCs/>
          <w:sz w:val="16"/>
          <w:szCs w:val="16"/>
        </w:rPr>
        <w:t xml:space="preserve"> - </w:t>
      </w:r>
      <w:hyperlink r:id="rId102" w:history="1">
        <w:r w:rsidRPr="006A00FA">
          <w:rPr>
            <w:rStyle w:val="a3"/>
            <w:bCs/>
            <w:sz w:val="16"/>
            <w:szCs w:val="16"/>
          </w:rPr>
          <w:t>1</w:t>
        </w:r>
      </w:hyperlink>
      <w:r w:rsidRPr="006A00FA">
        <w:rPr>
          <w:bCs/>
          <w:sz w:val="16"/>
          <w:szCs w:val="16"/>
        </w:rPr>
        <w:t xml:space="preserve">4, </w:t>
      </w:r>
      <w:hyperlink r:id="rId103" w:history="1">
        <w:r w:rsidRPr="006A00FA">
          <w:rPr>
            <w:rStyle w:val="a3"/>
            <w:bCs/>
            <w:sz w:val="16"/>
            <w:szCs w:val="16"/>
          </w:rPr>
          <w:t>1</w:t>
        </w:r>
      </w:hyperlink>
      <w:r w:rsidRPr="006A00FA">
        <w:rPr>
          <w:bCs/>
          <w:sz w:val="16"/>
          <w:szCs w:val="16"/>
        </w:rPr>
        <w:t xml:space="preserve">6 - 21, </w:t>
      </w:r>
      <w:hyperlink r:id="rId104" w:history="1">
        <w:r w:rsidRPr="006A00FA">
          <w:rPr>
            <w:rStyle w:val="a3"/>
            <w:bCs/>
            <w:sz w:val="16"/>
            <w:szCs w:val="16"/>
          </w:rPr>
          <w:t>2</w:t>
        </w:r>
      </w:hyperlink>
      <w:r w:rsidRPr="006A00FA">
        <w:rPr>
          <w:bCs/>
          <w:sz w:val="16"/>
          <w:szCs w:val="16"/>
        </w:rPr>
        <w:t xml:space="preserve">4 и </w:t>
      </w:r>
      <w:hyperlink r:id="rId105" w:history="1">
        <w:r w:rsidRPr="006A00FA">
          <w:rPr>
            <w:rStyle w:val="a3"/>
            <w:bCs/>
            <w:sz w:val="16"/>
            <w:szCs w:val="16"/>
          </w:rPr>
          <w:t xml:space="preserve">25 </w:t>
        </w:r>
      </w:hyperlink>
      <w:r w:rsidRPr="006A00FA">
        <w:rPr>
          <w:bCs/>
          <w:sz w:val="16"/>
          <w:szCs w:val="16"/>
        </w:rPr>
        <w:t>пункта 2.10.3. настоящего регламента);</w:t>
      </w:r>
    </w:p>
    <w:p w:rsidR="006A00FA" w:rsidRPr="006A00FA" w:rsidRDefault="006A00FA" w:rsidP="006A00FA">
      <w:pPr>
        <w:jc w:val="both"/>
        <w:rPr>
          <w:bCs/>
          <w:sz w:val="16"/>
          <w:szCs w:val="16"/>
        </w:rPr>
      </w:pPr>
      <w:r w:rsidRPr="006A00FA">
        <w:rPr>
          <w:bCs/>
          <w:sz w:val="16"/>
          <w:szCs w:val="16"/>
        </w:rPr>
        <w:t xml:space="preserve">3) земельный участок, границы которого подлежат уточнению в соответствии с Федеральным </w:t>
      </w:r>
      <w:hyperlink r:id="rId106" w:history="1">
        <w:r w:rsidRPr="006A00FA">
          <w:rPr>
            <w:rStyle w:val="a3"/>
            <w:bCs/>
            <w:sz w:val="16"/>
            <w:szCs w:val="16"/>
          </w:rPr>
          <w:t>законом</w:t>
        </w:r>
      </w:hyperlink>
      <w:r w:rsidRPr="006A00FA">
        <w:rPr>
          <w:bCs/>
          <w:sz w:val="16"/>
          <w:szCs w:val="16"/>
        </w:rPr>
        <w:t xml:space="preserve"> № 218-ФЗ, не может быть предоставлен заявителю по основаниям, указанным в </w:t>
      </w:r>
      <w:hyperlink r:id="rId107" w:history="1">
        <w:r w:rsidRPr="006A00FA">
          <w:rPr>
            <w:rStyle w:val="a3"/>
            <w:bCs/>
            <w:sz w:val="16"/>
            <w:szCs w:val="16"/>
          </w:rPr>
          <w:t>подпунктах 1</w:t>
        </w:r>
      </w:hyperlink>
      <w:r w:rsidRPr="006A00FA">
        <w:rPr>
          <w:bCs/>
          <w:sz w:val="16"/>
          <w:szCs w:val="16"/>
        </w:rPr>
        <w:t xml:space="preserve"> - </w:t>
      </w:r>
      <w:hyperlink r:id="rId108" w:history="1">
        <w:r w:rsidRPr="006A00FA">
          <w:rPr>
            <w:rStyle w:val="a3"/>
            <w:bCs/>
            <w:sz w:val="16"/>
            <w:szCs w:val="16"/>
          </w:rPr>
          <w:t>23 статьи 39.16</w:t>
        </w:r>
      </w:hyperlink>
      <w:r w:rsidRPr="006A00FA">
        <w:rPr>
          <w:bCs/>
          <w:sz w:val="16"/>
          <w:szCs w:val="16"/>
        </w:rPr>
        <w:t xml:space="preserve"> ЗК РФ (</w:t>
      </w:r>
      <w:hyperlink r:id="rId109" w:history="1">
        <w:r w:rsidRPr="006A00FA">
          <w:rPr>
            <w:rStyle w:val="a3"/>
            <w:bCs/>
            <w:sz w:val="16"/>
            <w:szCs w:val="16"/>
          </w:rPr>
          <w:t>подпункты 1</w:t>
        </w:r>
      </w:hyperlink>
      <w:r w:rsidRPr="006A00FA">
        <w:rPr>
          <w:bCs/>
          <w:sz w:val="16"/>
          <w:szCs w:val="16"/>
        </w:rPr>
        <w:t xml:space="preserve"> - </w:t>
      </w:r>
      <w:hyperlink r:id="rId110" w:history="1">
        <w:r w:rsidRPr="006A00FA">
          <w:rPr>
            <w:rStyle w:val="a3"/>
            <w:bCs/>
            <w:sz w:val="16"/>
            <w:szCs w:val="16"/>
          </w:rPr>
          <w:t xml:space="preserve">25 </w:t>
        </w:r>
      </w:hyperlink>
      <w:r w:rsidRPr="006A00FA">
        <w:rPr>
          <w:bCs/>
          <w:sz w:val="16"/>
          <w:szCs w:val="16"/>
        </w:rPr>
        <w:t>пункта 2.10.3. настоящего регламента).</w:t>
      </w:r>
    </w:p>
    <w:p w:rsidR="006A00FA" w:rsidRPr="006A00FA" w:rsidRDefault="006A00FA" w:rsidP="006A00FA">
      <w:pPr>
        <w:jc w:val="both"/>
        <w:rPr>
          <w:bCs/>
          <w:sz w:val="16"/>
          <w:szCs w:val="16"/>
        </w:rPr>
      </w:pPr>
      <w:r w:rsidRPr="006A00FA">
        <w:rPr>
          <w:bCs/>
          <w:sz w:val="16"/>
          <w:szCs w:val="16"/>
        </w:rPr>
        <w:t>2.10.3. Решение об отказе в предоставлении земельного участка, находящегося в государственной или муниципальной собственности, без проведения торгов принимается ОМСУ при наличии хотя бы одного из следующих оснований:</w:t>
      </w:r>
    </w:p>
    <w:p w:rsidR="006A00FA" w:rsidRPr="006A00FA" w:rsidRDefault="006A00FA" w:rsidP="006A00FA">
      <w:pPr>
        <w:jc w:val="both"/>
        <w:rPr>
          <w:bCs/>
          <w:sz w:val="16"/>
          <w:szCs w:val="16"/>
        </w:rPr>
      </w:pPr>
      <w:r w:rsidRPr="006A00FA">
        <w:rPr>
          <w:bCs/>
          <w:sz w:val="16"/>
          <w:szCs w:val="16"/>
        </w:rPr>
        <w:t>1) с заявлением о предоставлении земельного участка обратилось лицо, которое в соответствии с земельным законодательством не имеет права на приобретение земельного участка без проведения торгов;</w:t>
      </w:r>
    </w:p>
    <w:p w:rsidR="006A00FA" w:rsidRPr="006A00FA" w:rsidRDefault="006A00FA" w:rsidP="006A00FA">
      <w:pPr>
        <w:jc w:val="both"/>
        <w:rPr>
          <w:bCs/>
          <w:sz w:val="16"/>
          <w:szCs w:val="16"/>
        </w:rPr>
      </w:pPr>
      <w:r w:rsidRPr="006A00FA">
        <w:rPr>
          <w:bCs/>
          <w:sz w:val="16"/>
          <w:szCs w:val="16"/>
        </w:rPr>
        <w:t xml:space="preserve">2) указанный в заявлении о предоставлении земельного участка земельный участок предоставлен на праве постоянного (бессрочного) пользования, безвозмездного пользования, пожизненного наследуемого владения или аренды, за исключением случаев, если с заявлением о предоставлении земельного участка обратился обладатель данных прав или подано заявление о предоставлении земельного участка в соответствии с </w:t>
      </w:r>
      <w:hyperlink r:id="rId111" w:history="1">
        <w:r w:rsidRPr="006A00FA">
          <w:rPr>
            <w:rStyle w:val="a3"/>
            <w:bCs/>
            <w:sz w:val="16"/>
            <w:szCs w:val="16"/>
          </w:rPr>
          <w:t>подпунктом 10 пункта 2 статьи 39.10</w:t>
        </w:r>
      </w:hyperlink>
      <w:r w:rsidRPr="006A00FA">
        <w:rPr>
          <w:bCs/>
          <w:sz w:val="16"/>
          <w:szCs w:val="16"/>
        </w:rPr>
        <w:t xml:space="preserve"> ЗК РФ)</w:t>
      </w:r>
    </w:p>
    <w:p w:rsidR="006A00FA" w:rsidRPr="006A00FA" w:rsidRDefault="006A00FA" w:rsidP="006A00FA">
      <w:pPr>
        <w:jc w:val="both"/>
        <w:rPr>
          <w:bCs/>
          <w:sz w:val="16"/>
          <w:szCs w:val="16"/>
        </w:rPr>
      </w:pPr>
      <w:r w:rsidRPr="006A00FA">
        <w:rPr>
          <w:bCs/>
          <w:sz w:val="16"/>
          <w:szCs w:val="16"/>
        </w:rPr>
        <w:t>3) указанный в заявлении о предоставлении земельного участка земельный участок образован в результате раздела земельного участка, предоставленного садоводческому или огородническому некоммерческому товариществу, за исключением случаев обращения с таким заявлением члена этого товарищества (если такой земельный участок является садовым или огородным) либо собственников земельных участков, расположенных в границах территории ведения гражданами садоводства или огородничества для собственных нужд (если земельный участок является земельным участком общего назначения);</w:t>
      </w:r>
    </w:p>
    <w:p w:rsidR="006A00FA" w:rsidRPr="006A00FA" w:rsidRDefault="006A00FA" w:rsidP="006A00FA">
      <w:pPr>
        <w:jc w:val="both"/>
        <w:rPr>
          <w:bCs/>
          <w:sz w:val="16"/>
          <w:szCs w:val="16"/>
        </w:rPr>
      </w:pPr>
      <w:r w:rsidRPr="006A00FA">
        <w:rPr>
          <w:bCs/>
          <w:sz w:val="16"/>
          <w:szCs w:val="16"/>
        </w:rPr>
        <w:t>4) указанный в заявлении о предоставлении земельного участка земельный участок предоставлен некоммерческой организации для комплексного освоения территории в целях индивидуального жилищного строительства, за исключением случаев обращения с заявлением члена этой организации либо этой организации, если земельный участок является земельным участком общего пользования этой организации;</w:t>
      </w:r>
    </w:p>
    <w:p w:rsidR="006A00FA" w:rsidRPr="006A00FA" w:rsidRDefault="006A00FA" w:rsidP="006A00FA">
      <w:pPr>
        <w:jc w:val="both"/>
        <w:rPr>
          <w:bCs/>
          <w:sz w:val="16"/>
          <w:szCs w:val="16"/>
        </w:rPr>
      </w:pPr>
      <w:r w:rsidRPr="006A00FA">
        <w:rPr>
          <w:bCs/>
          <w:sz w:val="16"/>
          <w:szCs w:val="16"/>
        </w:rPr>
        <w:t xml:space="preserve">5) на указанном в заявлении о предоставлении земельного участка земельном участке расположены здание, сооружение, объект </w:t>
      </w:r>
      <w:r w:rsidRPr="006A00FA">
        <w:rPr>
          <w:bCs/>
          <w:sz w:val="16"/>
          <w:szCs w:val="16"/>
        </w:rPr>
        <w:lastRenderedPageBreak/>
        <w:t xml:space="preserve">незавершенного строительства, принадлежащие гражданам или юридическим лицам, за исключением случаев, если на земельном участке расположены сооружения (в том числе сооружения,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w:t>
      </w:r>
      <w:hyperlink r:id="rId112" w:history="1">
        <w:r w:rsidRPr="006A00FA">
          <w:rPr>
            <w:rStyle w:val="a3"/>
            <w:bCs/>
            <w:sz w:val="16"/>
            <w:szCs w:val="16"/>
          </w:rPr>
          <w:t>статьей 39.36</w:t>
        </w:r>
      </w:hyperlink>
      <w:r w:rsidRPr="006A00FA">
        <w:rPr>
          <w:bCs/>
          <w:sz w:val="16"/>
          <w:szCs w:val="16"/>
        </w:rPr>
        <w:t xml:space="preserve"> ЗК РФ, либо с заявлением о предоставлении земельного участка обратился собственник этих здания, сооружения, помещений в них, этого объекта незавершенного строительства, а также случаев, если подано заявление о предоставлении земельного участка и в отношении расположенных на нем здания, сооружения, объекта незавершенного строительства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и в сроки, установленные указанными решениями, не выполнены обязанности, предусмотренные </w:t>
      </w:r>
      <w:hyperlink r:id="rId113" w:history="1">
        <w:r w:rsidRPr="006A00FA">
          <w:rPr>
            <w:rStyle w:val="a3"/>
            <w:bCs/>
            <w:sz w:val="16"/>
            <w:szCs w:val="16"/>
          </w:rPr>
          <w:t>частью 11 статьи 55.32</w:t>
        </w:r>
      </w:hyperlink>
      <w:r w:rsidRPr="006A00FA">
        <w:rPr>
          <w:bCs/>
          <w:sz w:val="16"/>
          <w:szCs w:val="16"/>
        </w:rPr>
        <w:t xml:space="preserve"> Градостроительного кодекса Российской Федерации;</w:t>
      </w:r>
    </w:p>
    <w:p w:rsidR="006A00FA" w:rsidRPr="006A00FA" w:rsidRDefault="006A00FA" w:rsidP="006A00FA">
      <w:pPr>
        <w:jc w:val="both"/>
        <w:rPr>
          <w:bCs/>
          <w:sz w:val="16"/>
          <w:szCs w:val="16"/>
        </w:rPr>
      </w:pPr>
      <w:r w:rsidRPr="006A00FA">
        <w:rPr>
          <w:bCs/>
          <w:sz w:val="16"/>
          <w:szCs w:val="16"/>
        </w:rPr>
        <w:t xml:space="preserve">6) на указанном в заявлении о предоставлении земельного участка земельном участке расположены здание, сооружение, объект незавершенного строительства, находящиеся в государственной или муниципальной собственности, за исключением случаев, если на земельном участке расположены сооружения (в том числе сооружения,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w:t>
      </w:r>
      <w:hyperlink r:id="rId114" w:history="1">
        <w:r w:rsidRPr="006A00FA">
          <w:rPr>
            <w:rStyle w:val="a3"/>
            <w:bCs/>
            <w:sz w:val="16"/>
            <w:szCs w:val="16"/>
          </w:rPr>
          <w:t>статьей 39.36</w:t>
        </w:r>
      </w:hyperlink>
      <w:r w:rsidRPr="006A00FA">
        <w:rPr>
          <w:bCs/>
          <w:sz w:val="16"/>
          <w:szCs w:val="16"/>
        </w:rPr>
        <w:t xml:space="preserve"> ЗК РФ, либо с заявлением о предоставлении земельного участка обратился правообладатель этих здания, сооружения, помещений в них, этого объекта незавершенного строительства;</w:t>
      </w:r>
    </w:p>
    <w:p w:rsidR="006A00FA" w:rsidRPr="006A00FA" w:rsidRDefault="006A00FA" w:rsidP="006A00FA">
      <w:pPr>
        <w:jc w:val="both"/>
        <w:rPr>
          <w:bCs/>
          <w:sz w:val="16"/>
          <w:szCs w:val="16"/>
        </w:rPr>
      </w:pPr>
      <w:r w:rsidRPr="006A00FA">
        <w:rPr>
          <w:bCs/>
          <w:sz w:val="16"/>
          <w:szCs w:val="16"/>
        </w:rPr>
        <w:t>7)  указанный в заявлении о предоставлении земельного участка земельный участок является изъятым из оборота или ограниченным в обороте и его предоставление не допускается на праве, указанном в заявлении о предоставлении земельного участка;</w:t>
      </w:r>
    </w:p>
    <w:p w:rsidR="006A00FA" w:rsidRPr="006A00FA" w:rsidRDefault="006A00FA" w:rsidP="006A00FA">
      <w:pPr>
        <w:jc w:val="both"/>
        <w:rPr>
          <w:bCs/>
          <w:sz w:val="16"/>
          <w:szCs w:val="16"/>
        </w:rPr>
      </w:pPr>
      <w:r w:rsidRPr="006A00FA">
        <w:rPr>
          <w:bCs/>
          <w:sz w:val="16"/>
          <w:szCs w:val="16"/>
        </w:rPr>
        <w:t>8) указанный в заявлении о предоставлении земельного участка земельный участок является зарезервированным для государственных или муниципальных нужд в случае, если заявитель обратился с заявлением о предоставлении земельного участка в собственность, постоянное (бессрочное) пользование или с заявлением о предоставлении земельного участка в аренду, безвозмездное пользование на срок, превышающий срок действия решения о резервировании земельного участка, за исключением случая предоставления земельного участка для целей резервирования;</w:t>
      </w:r>
    </w:p>
    <w:p w:rsidR="006A00FA" w:rsidRPr="006A00FA" w:rsidRDefault="006A00FA" w:rsidP="006A00FA">
      <w:pPr>
        <w:jc w:val="both"/>
        <w:rPr>
          <w:bCs/>
          <w:sz w:val="16"/>
          <w:szCs w:val="16"/>
        </w:rPr>
      </w:pPr>
      <w:r w:rsidRPr="006A00FA">
        <w:rPr>
          <w:bCs/>
          <w:sz w:val="16"/>
          <w:szCs w:val="16"/>
        </w:rPr>
        <w:t>9) указанный в заявлении о предоставлении земельного участка земельный участок расположен в границах территории, в отношении которой с другим лицом заключен договор о развитии застроенной территории, за исключением случаев, если с заявлением о предоставлении земельного участка обратился собственник здания, сооружения, помещений в них, объекта незавершенного строительства, расположенных на таком земельном участке, или правообладатель такого земельного участка;</w:t>
      </w:r>
    </w:p>
    <w:p w:rsidR="006A00FA" w:rsidRPr="006A00FA" w:rsidRDefault="006A00FA" w:rsidP="006A00FA">
      <w:pPr>
        <w:jc w:val="both"/>
        <w:rPr>
          <w:bCs/>
          <w:sz w:val="16"/>
          <w:szCs w:val="16"/>
        </w:rPr>
      </w:pPr>
      <w:r w:rsidRPr="006A00FA">
        <w:rPr>
          <w:bCs/>
          <w:sz w:val="16"/>
          <w:szCs w:val="16"/>
        </w:rPr>
        <w:t>10) указанный в заявлении о предоставлении земельного участка земельный участок расположен в границах территории, в отношении которой с другим лицом заключен договор о развитии застроенной территории, или земельный участок образован из земельного участка, в отношении которого с другим лицом заключен договор о комплексном освоении территории, за исключением случаев, если такой земельный участок предназначен для размещения объектов федерального значения, объектов регионального значения или объектов местного значения и с заявлением о предоставлении такого земельного участка обратилось лицо, уполномоченное на строительство указанных объектов;</w:t>
      </w:r>
    </w:p>
    <w:p w:rsidR="006A00FA" w:rsidRPr="006A00FA" w:rsidRDefault="006A00FA" w:rsidP="006A00FA">
      <w:pPr>
        <w:jc w:val="both"/>
        <w:rPr>
          <w:bCs/>
          <w:sz w:val="16"/>
          <w:szCs w:val="16"/>
        </w:rPr>
      </w:pPr>
      <w:r w:rsidRPr="006A00FA">
        <w:rPr>
          <w:bCs/>
          <w:sz w:val="16"/>
          <w:szCs w:val="16"/>
        </w:rPr>
        <w:t>11) указанный в заявлении о предоставлении земельного участка земельный участок образован из земельного участка, в отношении которого заключен договор о комплексном освоении территории или договор о развитии застроенной территории, и в соответствии с утвержденной документацией по планировке территории предназначен для размещения объектов федерального значения, объектов регионального значения или объектов местного значения, за исключением случаев, если с заявлением о предоставлении в аренду земельного участка обратилось лицо, с которым заключен договор о комплексном освоении территории или договор о развитии застроенной территории, предусматривающие обязательство данного лица по строительству указанных объектов;</w:t>
      </w:r>
    </w:p>
    <w:p w:rsidR="006A00FA" w:rsidRPr="006A00FA" w:rsidRDefault="006A00FA" w:rsidP="006A00FA">
      <w:pPr>
        <w:jc w:val="both"/>
        <w:rPr>
          <w:bCs/>
          <w:sz w:val="16"/>
          <w:szCs w:val="16"/>
        </w:rPr>
      </w:pPr>
      <w:r w:rsidRPr="006A00FA">
        <w:rPr>
          <w:bCs/>
          <w:sz w:val="16"/>
          <w:szCs w:val="16"/>
        </w:rPr>
        <w:t xml:space="preserve">12) указанный в заявлении о предоставлении земельного участка земельный участок является предметом аукциона, извещение о проведении которого размещено в соответствии с </w:t>
      </w:r>
      <w:hyperlink r:id="rId115" w:history="1">
        <w:r w:rsidRPr="006A00FA">
          <w:rPr>
            <w:rStyle w:val="a3"/>
            <w:bCs/>
            <w:sz w:val="16"/>
            <w:szCs w:val="16"/>
          </w:rPr>
          <w:t>пунктом 19 статьи 39.11</w:t>
        </w:r>
      </w:hyperlink>
      <w:r w:rsidRPr="006A00FA">
        <w:rPr>
          <w:bCs/>
          <w:sz w:val="16"/>
          <w:szCs w:val="16"/>
        </w:rPr>
        <w:t xml:space="preserve"> ЗК РФ;</w:t>
      </w:r>
    </w:p>
    <w:p w:rsidR="006A00FA" w:rsidRPr="006A00FA" w:rsidRDefault="006A00FA" w:rsidP="006A00FA">
      <w:pPr>
        <w:jc w:val="both"/>
        <w:rPr>
          <w:bCs/>
          <w:sz w:val="16"/>
          <w:szCs w:val="16"/>
        </w:rPr>
      </w:pPr>
      <w:r w:rsidRPr="006A00FA">
        <w:rPr>
          <w:bCs/>
          <w:sz w:val="16"/>
          <w:szCs w:val="16"/>
        </w:rPr>
        <w:t xml:space="preserve">13) в отношении земельного участка, указанного в заявлении о его предоставлении, поступило предусмотренное </w:t>
      </w:r>
      <w:hyperlink r:id="rId116" w:history="1">
        <w:r w:rsidRPr="006A00FA">
          <w:rPr>
            <w:rStyle w:val="a3"/>
            <w:bCs/>
            <w:sz w:val="16"/>
            <w:szCs w:val="16"/>
          </w:rPr>
          <w:t>подпунктом 6 пункта 4 статьи 39.11</w:t>
        </w:r>
      </w:hyperlink>
      <w:r w:rsidRPr="006A00FA">
        <w:rPr>
          <w:bCs/>
          <w:sz w:val="16"/>
          <w:szCs w:val="16"/>
        </w:rPr>
        <w:t xml:space="preserve"> ЗК РФ заявление о проведении аукциона по его продаже или аукциона на право заключения договора его аренды при условии, что такой земельный участок образован в соответствии с </w:t>
      </w:r>
      <w:hyperlink r:id="rId117" w:history="1">
        <w:r w:rsidRPr="006A00FA">
          <w:rPr>
            <w:rStyle w:val="a3"/>
            <w:bCs/>
            <w:sz w:val="16"/>
            <w:szCs w:val="16"/>
          </w:rPr>
          <w:t>подпунктом 4 пункта 4 статьи 39.11</w:t>
        </w:r>
      </w:hyperlink>
      <w:r w:rsidRPr="006A00FA">
        <w:rPr>
          <w:bCs/>
          <w:sz w:val="16"/>
          <w:szCs w:val="16"/>
        </w:rPr>
        <w:t xml:space="preserve"> ЗК РФ и уполномоченным органом не принято решение об отказе в проведении этого аукциона по основаниям, предусмотренным </w:t>
      </w:r>
      <w:hyperlink r:id="rId118" w:history="1">
        <w:r w:rsidRPr="006A00FA">
          <w:rPr>
            <w:rStyle w:val="a3"/>
            <w:bCs/>
            <w:sz w:val="16"/>
            <w:szCs w:val="16"/>
          </w:rPr>
          <w:t>пунктом 8 статьи 39.11</w:t>
        </w:r>
      </w:hyperlink>
      <w:r w:rsidRPr="006A00FA">
        <w:rPr>
          <w:bCs/>
          <w:sz w:val="16"/>
          <w:szCs w:val="16"/>
        </w:rPr>
        <w:t xml:space="preserve"> ЗК РФ;</w:t>
      </w:r>
    </w:p>
    <w:p w:rsidR="006A00FA" w:rsidRPr="006A00FA" w:rsidRDefault="006A00FA" w:rsidP="006A00FA">
      <w:pPr>
        <w:jc w:val="both"/>
        <w:rPr>
          <w:bCs/>
          <w:sz w:val="16"/>
          <w:szCs w:val="16"/>
        </w:rPr>
      </w:pPr>
      <w:r w:rsidRPr="006A00FA">
        <w:rPr>
          <w:bCs/>
          <w:sz w:val="16"/>
          <w:szCs w:val="16"/>
        </w:rPr>
        <w:t xml:space="preserve">14) в отношении земельного участка, указанного в заявлении о его предоставлении, опубликовано и размещено в соответствии с </w:t>
      </w:r>
      <w:hyperlink r:id="rId119" w:history="1">
        <w:r w:rsidRPr="006A00FA">
          <w:rPr>
            <w:rStyle w:val="a3"/>
            <w:bCs/>
            <w:sz w:val="16"/>
            <w:szCs w:val="16"/>
          </w:rPr>
          <w:t>подпунктом 1 пункта 1 статьи 39.18</w:t>
        </w:r>
      </w:hyperlink>
      <w:r w:rsidRPr="006A00FA">
        <w:rPr>
          <w:bCs/>
          <w:sz w:val="16"/>
          <w:szCs w:val="16"/>
        </w:rPr>
        <w:t xml:space="preserve"> ЗК РФ извещение о предоставлении земельного участка для индивидуального жилищного строительства, ведения личного подсобного хозяйства, садоводства или осуществления крестьянским (фермерским) хозяйством его деятельности;</w:t>
      </w:r>
    </w:p>
    <w:p w:rsidR="006A00FA" w:rsidRPr="006A00FA" w:rsidRDefault="006A00FA" w:rsidP="006A00FA">
      <w:pPr>
        <w:jc w:val="both"/>
        <w:rPr>
          <w:bCs/>
          <w:sz w:val="16"/>
          <w:szCs w:val="16"/>
        </w:rPr>
      </w:pPr>
      <w:r w:rsidRPr="006A00FA">
        <w:rPr>
          <w:bCs/>
          <w:sz w:val="16"/>
          <w:szCs w:val="16"/>
        </w:rPr>
        <w:t xml:space="preserve">15) разрешенное использование земельного участка не соответствует целям использования такого земельного участка, указанным в заявлении о </w:t>
      </w:r>
      <w:r w:rsidRPr="006A00FA">
        <w:rPr>
          <w:bCs/>
          <w:sz w:val="16"/>
          <w:szCs w:val="16"/>
        </w:rPr>
        <w:lastRenderedPageBreak/>
        <w:t>предоставлении земельного участка, за исключением случаев размещения линейного объекта в соответствии с утвержденным проектом планировки территории;</w:t>
      </w:r>
    </w:p>
    <w:p w:rsidR="006A00FA" w:rsidRPr="006A00FA" w:rsidRDefault="006A00FA" w:rsidP="006A00FA">
      <w:pPr>
        <w:jc w:val="both"/>
        <w:rPr>
          <w:bCs/>
          <w:sz w:val="16"/>
          <w:szCs w:val="16"/>
        </w:rPr>
      </w:pPr>
      <w:r w:rsidRPr="006A00FA">
        <w:rPr>
          <w:bCs/>
          <w:sz w:val="16"/>
          <w:szCs w:val="16"/>
        </w:rPr>
        <w:t>16) испрашиваемый земельный участок полностью расположен в границах зоны с особыми условиями использования территории, установленные ограничения использования земельных участков в которой не допускают использования земельного участка в соответствии с целями использования такого земельного участка, указанными в заявлении о предоставлении земельного участка;</w:t>
      </w:r>
    </w:p>
    <w:p w:rsidR="006A00FA" w:rsidRPr="006A00FA" w:rsidRDefault="006A00FA" w:rsidP="006A00FA">
      <w:pPr>
        <w:jc w:val="both"/>
        <w:rPr>
          <w:bCs/>
          <w:sz w:val="16"/>
          <w:szCs w:val="16"/>
        </w:rPr>
      </w:pPr>
      <w:r w:rsidRPr="006A00FA">
        <w:rPr>
          <w:bCs/>
          <w:sz w:val="16"/>
          <w:szCs w:val="16"/>
        </w:rPr>
        <w:t xml:space="preserve">17) испрашиваемый земельный участок не включен в утвержденный в установленном Правительством Российской Федерации </w:t>
      </w:r>
      <w:hyperlink r:id="rId120" w:history="1">
        <w:r w:rsidRPr="006A00FA">
          <w:rPr>
            <w:rStyle w:val="a3"/>
            <w:bCs/>
            <w:sz w:val="16"/>
            <w:szCs w:val="16"/>
          </w:rPr>
          <w:t>порядке</w:t>
        </w:r>
      </w:hyperlink>
      <w:r w:rsidRPr="006A00FA">
        <w:rPr>
          <w:bCs/>
          <w:sz w:val="16"/>
          <w:szCs w:val="16"/>
        </w:rPr>
        <w:t xml:space="preserve"> перечень земельных участков, предоставленных для нужд обороны и безопасности и временно не используемых для указанных нужд, в случае, если подано заявление о предоставлении земельного участка в соответствии с </w:t>
      </w:r>
      <w:hyperlink r:id="rId121" w:history="1">
        <w:r w:rsidRPr="006A00FA">
          <w:rPr>
            <w:rStyle w:val="a3"/>
            <w:bCs/>
            <w:sz w:val="16"/>
            <w:szCs w:val="16"/>
          </w:rPr>
          <w:t>подпунктом 10 пункта 2 статьи 39.10</w:t>
        </w:r>
      </w:hyperlink>
      <w:r w:rsidRPr="006A00FA">
        <w:rPr>
          <w:bCs/>
          <w:sz w:val="16"/>
          <w:szCs w:val="16"/>
        </w:rPr>
        <w:t xml:space="preserve"> ЗК РФ;</w:t>
      </w:r>
    </w:p>
    <w:p w:rsidR="006A00FA" w:rsidRPr="006A00FA" w:rsidRDefault="006A00FA" w:rsidP="006A00FA">
      <w:pPr>
        <w:jc w:val="both"/>
        <w:rPr>
          <w:bCs/>
          <w:sz w:val="16"/>
          <w:szCs w:val="16"/>
        </w:rPr>
      </w:pPr>
      <w:r w:rsidRPr="006A00FA">
        <w:rPr>
          <w:bCs/>
          <w:sz w:val="16"/>
          <w:szCs w:val="16"/>
        </w:rPr>
        <w:t xml:space="preserve">18) площадь земельного участка, указанного в заявлении о предоставлении земельного участка садоводческому или огородническому некоммерческому товариществу, превышает предельный размер, установленный </w:t>
      </w:r>
      <w:hyperlink r:id="rId122" w:history="1">
        <w:r w:rsidRPr="006A00FA">
          <w:rPr>
            <w:rStyle w:val="a3"/>
            <w:bCs/>
            <w:sz w:val="16"/>
            <w:szCs w:val="16"/>
          </w:rPr>
          <w:t>пунктом 6 статьи 39.10</w:t>
        </w:r>
      </w:hyperlink>
      <w:r w:rsidRPr="006A00FA">
        <w:rPr>
          <w:bCs/>
          <w:sz w:val="16"/>
          <w:szCs w:val="16"/>
        </w:rPr>
        <w:t xml:space="preserve"> ЗК РФ;</w:t>
      </w:r>
    </w:p>
    <w:p w:rsidR="006A00FA" w:rsidRPr="006A00FA" w:rsidRDefault="006A00FA" w:rsidP="006A00FA">
      <w:pPr>
        <w:jc w:val="both"/>
        <w:rPr>
          <w:bCs/>
          <w:sz w:val="16"/>
          <w:szCs w:val="16"/>
        </w:rPr>
      </w:pPr>
      <w:r w:rsidRPr="006A00FA">
        <w:rPr>
          <w:bCs/>
          <w:sz w:val="16"/>
          <w:szCs w:val="16"/>
        </w:rPr>
        <w:t>19) указанный в заявлении о предоставлении земельного участка земельный участок в соответствии с утвержденными документами территориального планирования и (или) документацией по планировке территории предназначен для размещения объектов федерального значения, объектов регионального значения или объектов местного значения и с заявлением о предоставлении земельного участка обратилось лицо, не уполномоченное на строительство этих объектов;</w:t>
      </w:r>
    </w:p>
    <w:p w:rsidR="006A00FA" w:rsidRPr="006A00FA" w:rsidRDefault="006A00FA" w:rsidP="006A00FA">
      <w:pPr>
        <w:jc w:val="both"/>
        <w:rPr>
          <w:bCs/>
          <w:sz w:val="16"/>
          <w:szCs w:val="16"/>
        </w:rPr>
      </w:pPr>
      <w:r w:rsidRPr="006A00FA">
        <w:rPr>
          <w:bCs/>
          <w:sz w:val="16"/>
          <w:szCs w:val="16"/>
        </w:rPr>
        <w:t>20) указанный в заявлении о предоставлении земельного участка земельный участок предназначен для размещения здания, сооружения в соответствии с государственной программой Российской Федерации, государственной программой субъекта Российской Федерации и с заявлением о предоставлении земельного участка обратилось лицо, не уполномоченное на строительство этих здания, сооружения;</w:t>
      </w:r>
    </w:p>
    <w:p w:rsidR="006A00FA" w:rsidRPr="006A00FA" w:rsidRDefault="006A00FA" w:rsidP="006A00FA">
      <w:pPr>
        <w:jc w:val="both"/>
        <w:rPr>
          <w:bCs/>
          <w:sz w:val="16"/>
          <w:szCs w:val="16"/>
        </w:rPr>
      </w:pPr>
      <w:r w:rsidRPr="006A00FA">
        <w:rPr>
          <w:bCs/>
          <w:sz w:val="16"/>
          <w:szCs w:val="16"/>
        </w:rPr>
        <w:t>21) предоставление земельного участка на заявленном виде прав не допускается;</w:t>
      </w:r>
    </w:p>
    <w:p w:rsidR="006A00FA" w:rsidRPr="006A00FA" w:rsidRDefault="006A00FA" w:rsidP="006A00FA">
      <w:pPr>
        <w:jc w:val="both"/>
        <w:rPr>
          <w:bCs/>
          <w:sz w:val="16"/>
          <w:szCs w:val="16"/>
        </w:rPr>
      </w:pPr>
      <w:r w:rsidRPr="006A00FA">
        <w:rPr>
          <w:bCs/>
          <w:sz w:val="16"/>
          <w:szCs w:val="16"/>
        </w:rPr>
        <w:t>22) в отношении земельного участка, указанного в заявлении о его предоставлении, не установлен вид разрешенного использования;</w:t>
      </w:r>
    </w:p>
    <w:p w:rsidR="006A00FA" w:rsidRPr="006A00FA" w:rsidRDefault="006A00FA" w:rsidP="006A00FA">
      <w:pPr>
        <w:jc w:val="both"/>
        <w:rPr>
          <w:bCs/>
          <w:sz w:val="16"/>
          <w:szCs w:val="16"/>
        </w:rPr>
      </w:pPr>
      <w:r w:rsidRPr="006A00FA">
        <w:rPr>
          <w:bCs/>
          <w:sz w:val="16"/>
          <w:szCs w:val="16"/>
        </w:rPr>
        <w:t>23) указанный в заявлении о предоставлении земельного участка земельный участок не отнесен к определенной категории земель;</w:t>
      </w:r>
    </w:p>
    <w:p w:rsidR="006A00FA" w:rsidRPr="006A00FA" w:rsidRDefault="006A00FA" w:rsidP="006A00FA">
      <w:pPr>
        <w:jc w:val="both"/>
        <w:rPr>
          <w:bCs/>
          <w:sz w:val="16"/>
          <w:szCs w:val="16"/>
        </w:rPr>
      </w:pPr>
      <w:r w:rsidRPr="006A00FA">
        <w:rPr>
          <w:bCs/>
          <w:sz w:val="16"/>
          <w:szCs w:val="16"/>
        </w:rPr>
        <w:t>24) в отношении земельного участка, указанного в заявлении о его предоставлении, принято решение о предварительном согласовании его предоставления, срок действия которого не истек, и с заявлением о предоставлении земельного участка обратилось иное не указанное в этом решении лицо;</w:t>
      </w:r>
    </w:p>
    <w:p w:rsidR="006A00FA" w:rsidRPr="006A00FA" w:rsidRDefault="006A00FA" w:rsidP="006A00FA">
      <w:pPr>
        <w:jc w:val="both"/>
        <w:rPr>
          <w:bCs/>
          <w:sz w:val="16"/>
          <w:szCs w:val="16"/>
        </w:rPr>
      </w:pPr>
      <w:r w:rsidRPr="006A00FA">
        <w:rPr>
          <w:bCs/>
          <w:sz w:val="16"/>
          <w:szCs w:val="16"/>
        </w:rPr>
        <w:t>25) указанный в заявлении о предоставлении земельного участка земельный участок изъят для государственных или муниципальных нужд и указанная в заявлении цель предоставления такого земельного участка не соответствует целям, для которых такой земельный участок был изъят, за исключением земельных участков, изъятых для государственных или муниципальных нужд в связи с признанием многоквартирного дома, который расположен на таком земельном участке, аварийным и подлежащим сносу или реконструкции;</w:t>
      </w:r>
    </w:p>
    <w:p w:rsidR="006A00FA" w:rsidRPr="006A00FA" w:rsidRDefault="006A00FA" w:rsidP="006A00FA">
      <w:pPr>
        <w:jc w:val="both"/>
        <w:rPr>
          <w:bCs/>
          <w:sz w:val="16"/>
          <w:szCs w:val="16"/>
        </w:rPr>
      </w:pPr>
      <w:r w:rsidRPr="006A00FA">
        <w:rPr>
          <w:bCs/>
          <w:sz w:val="16"/>
          <w:szCs w:val="16"/>
        </w:rPr>
        <w:t xml:space="preserve">26) границы земельного участка, указанного в заявлении о его предоставлении, подлежат уточнению в соответствии с Федеральным </w:t>
      </w:r>
      <w:hyperlink r:id="rId123" w:history="1">
        <w:r w:rsidRPr="006A00FA">
          <w:rPr>
            <w:rStyle w:val="a3"/>
            <w:bCs/>
            <w:sz w:val="16"/>
            <w:szCs w:val="16"/>
          </w:rPr>
          <w:t>законом</w:t>
        </w:r>
      </w:hyperlink>
      <w:r w:rsidRPr="006A00FA">
        <w:rPr>
          <w:bCs/>
          <w:sz w:val="16"/>
          <w:szCs w:val="16"/>
        </w:rPr>
        <w:t xml:space="preserve"> № 218-ФЗ;</w:t>
      </w:r>
    </w:p>
    <w:p w:rsidR="006A00FA" w:rsidRPr="006A00FA" w:rsidRDefault="006A00FA" w:rsidP="006A00FA">
      <w:pPr>
        <w:jc w:val="both"/>
        <w:rPr>
          <w:bCs/>
          <w:sz w:val="16"/>
          <w:szCs w:val="16"/>
        </w:rPr>
      </w:pPr>
      <w:r w:rsidRPr="006A00FA">
        <w:rPr>
          <w:bCs/>
          <w:sz w:val="16"/>
          <w:szCs w:val="16"/>
        </w:rPr>
        <w:t>27) площадь земельного участка, указанного в заявлении о его предоставлении, превышает его площадь, указанную в схеме расположения земельного участка, проекте межевания территории или в проектной документации лесных участков, в соответствии с которыми такой земельный участок образован, более чем на десять процентов;</w:t>
      </w:r>
    </w:p>
    <w:p w:rsidR="006A00FA" w:rsidRPr="006A00FA" w:rsidRDefault="006A00FA" w:rsidP="006A00FA">
      <w:pPr>
        <w:jc w:val="both"/>
        <w:rPr>
          <w:bCs/>
          <w:sz w:val="16"/>
          <w:szCs w:val="16"/>
        </w:rPr>
      </w:pPr>
      <w:r w:rsidRPr="006A00FA">
        <w:rPr>
          <w:bCs/>
          <w:sz w:val="16"/>
          <w:szCs w:val="16"/>
        </w:rPr>
        <w:t xml:space="preserve">28) с заявлением о предоставлении земельного участка, включенного в перечень государственного имущества или перечень муниципального имущества, предусмотренные </w:t>
      </w:r>
      <w:hyperlink r:id="rId124" w:history="1">
        <w:r w:rsidRPr="006A00FA">
          <w:rPr>
            <w:rStyle w:val="a3"/>
            <w:bCs/>
            <w:sz w:val="16"/>
            <w:szCs w:val="16"/>
          </w:rPr>
          <w:t>частью 4 статьи 18</w:t>
        </w:r>
      </w:hyperlink>
      <w:r w:rsidRPr="006A00FA">
        <w:rPr>
          <w:bCs/>
          <w:sz w:val="16"/>
          <w:szCs w:val="16"/>
        </w:rPr>
        <w:t xml:space="preserve"> Федерального закона от 24 июля 2007 года             № 209-ФЗ «О развитии малого и среднего предпринимательства в Российской Федерации», обратилось лицо, которое не является субъектом малого или среднего предпринимательства, или лицо, в отношении которого не может оказываться поддержка в соответствии с </w:t>
      </w:r>
      <w:hyperlink r:id="rId125" w:history="1">
        <w:r w:rsidRPr="006A00FA">
          <w:rPr>
            <w:rStyle w:val="a3"/>
            <w:bCs/>
            <w:sz w:val="16"/>
            <w:szCs w:val="16"/>
          </w:rPr>
          <w:t>частью 3 статьи 14</w:t>
        </w:r>
      </w:hyperlink>
      <w:r w:rsidRPr="006A00FA">
        <w:rPr>
          <w:bCs/>
          <w:sz w:val="16"/>
          <w:szCs w:val="16"/>
        </w:rPr>
        <w:t xml:space="preserve"> указанного Федерального закона.</w:t>
      </w:r>
    </w:p>
    <w:p w:rsidR="006A00FA" w:rsidRPr="006A00FA" w:rsidRDefault="006A00FA" w:rsidP="006A00FA">
      <w:pPr>
        <w:jc w:val="both"/>
        <w:rPr>
          <w:bCs/>
          <w:sz w:val="16"/>
          <w:szCs w:val="16"/>
        </w:rPr>
      </w:pPr>
      <w:r w:rsidRPr="006A00FA">
        <w:rPr>
          <w:bCs/>
          <w:sz w:val="16"/>
          <w:szCs w:val="16"/>
        </w:rPr>
        <w:t>2.11. Порядок, размер и основания взимания государственной пошлины или иной платы, взимаемой за предоставление муниципальной услуги.</w:t>
      </w:r>
    </w:p>
    <w:p w:rsidR="006A00FA" w:rsidRPr="006A00FA" w:rsidRDefault="006A00FA" w:rsidP="006A00FA">
      <w:pPr>
        <w:jc w:val="both"/>
        <w:rPr>
          <w:bCs/>
          <w:sz w:val="16"/>
          <w:szCs w:val="16"/>
        </w:rPr>
      </w:pPr>
      <w:r w:rsidRPr="006A00FA">
        <w:rPr>
          <w:bCs/>
          <w:sz w:val="16"/>
          <w:szCs w:val="16"/>
        </w:rPr>
        <w:t>2.11.1. Муниципальная услуга предоставляется бесплатно.</w:t>
      </w:r>
    </w:p>
    <w:p w:rsidR="006A00FA" w:rsidRPr="006A00FA" w:rsidRDefault="006A00FA" w:rsidP="006A00FA">
      <w:pPr>
        <w:jc w:val="both"/>
        <w:rPr>
          <w:bCs/>
          <w:sz w:val="16"/>
          <w:szCs w:val="16"/>
        </w:rPr>
      </w:pPr>
      <w:r w:rsidRPr="006A00FA">
        <w:rPr>
          <w:bCs/>
          <w:sz w:val="16"/>
          <w:szCs w:val="16"/>
        </w:rPr>
        <w:t>2.12. 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 составляет не более 15 минут.</w:t>
      </w:r>
    </w:p>
    <w:p w:rsidR="006A00FA" w:rsidRPr="006A00FA" w:rsidRDefault="006A00FA" w:rsidP="006A00FA">
      <w:pPr>
        <w:jc w:val="both"/>
        <w:rPr>
          <w:bCs/>
          <w:sz w:val="16"/>
          <w:szCs w:val="16"/>
        </w:rPr>
      </w:pPr>
      <w:r w:rsidRPr="006A00FA">
        <w:rPr>
          <w:bCs/>
          <w:sz w:val="16"/>
          <w:szCs w:val="16"/>
        </w:rPr>
        <w:t>2.13. Срок регистрации запроса заявителя о предоставлении муниципальной услуги составляет в ОМСУ:</w:t>
      </w:r>
    </w:p>
    <w:p w:rsidR="006A00FA" w:rsidRPr="006A00FA" w:rsidRDefault="006A00FA" w:rsidP="006A00FA">
      <w:pPr>
        <w:jc w:val="both"/>
        <w:rPr>
          <w:bCs/>
          <w:sz w:val="16"/>
          <w:szCs w:val="16"/>
        </w:rPr>
      </w:pPr>
      <w:r w:rsidRPr="006A00FA">
        <w:rPr>
          <w:bCs/>
          <w:sz w:val="16"/>
          <w:szCs w:val="16"/>
        </w:rPr>
        <w:t>при личном обращении – в день поступления запроса;</w:t>
      </w:r>
    </w:p>
    <w:p w:rsidR="006A00FA" w:rsidRPr="006A00FA" w:rsidRDefault="006A00FA" w:rsidP="006A00FA">
      <w:pPr>
        <w:jc w:val="both"/>
        <w:rPr>
          <w:bCs/>
          <w:sz w:val="16"/>
          <w:szCs w:val="16"/>
        </w:rPr>
      </w:pPr>
      <w:r w:rsidRPr="006A00FA">
        <w:rPr>
          <w:bCs/>
          <w:sz w:val="16"/>
          <w:szCs w:val="16"/>
        </w:rPr>
        <w:t>при направлении запроса почтовой связью в ОМСУ - в день поступления запроса;</w:t>
      </w:r>
    </w:p>
    <w:p w:rsidR="006A00FA" w:rsidRPr="006A00FA" w:rsidRDefault="006A00FA" w:rsidP="006A00FA">
      <w:pPr>
        <w:jc w:val="both"/>
        <w:rPr>
          <w:bCs/>
          <w:sz w:val="16"/>
          <w:szCs w:val="16"/>
        </w:rPr>
      </w:pPr>
      <w:r w:rsidRPr="006A00FA">
        <w:rPr>
          <w:bCs/>
          <w:sz w:val="16"/>
          <w:szCs w:val="16"/>
        </w:rPr>
        <w:t>при направлении запроса на бумажном носителе из МФЦ в ОМСУ - в день передачи документов из МФЦ в ОМСУ;</w:t>
      </w:r>
    </w:p>
    <w:p w:rsidR="006A00FA" w:rsidRPr="006A00FA" w:rsidRDefault="006A00FA" w:rsidP="006A00FA">
      <w:pPr>
        <w:jc w:val="both"/>
        <w:rPr>
          <w:bCs/>
          <w:sz w:val="16"/>
          <w:szCs w:val="16"/>
        </w:rPr>
      </w:pPr>
      <w:r w:rsidRPr="006A00FA">
        <w:rPr>
          <w:bCs/>
          <w:sz w:val="16"/>
          <w:szCs w:val="16"/>
        </w:rPr>
        <w:t xml:space="preserve">при направлении запроса в форме электронного документа посредством ЕПГУ или ПГУ ЛО, сайта ОМСУ (при наличии технической возможности) - в день поступления запроса на ЕПГУ или ПГУ ЛО или на следующий </w:t>
      </w:r>
      <w:r w:rsidRPr="006A00FA">
        <w:rPr>
          <w:bCs/>
          <w:sz w:val="16"/>
          <w:szCs w:val="16"/>
        </w:rPr>
        <w:lastRenderedPageBreak/>
        <w:t>рабочий день (в случае направления документов в нерабочее время, в выходные, праздничные дни).</w:t>
      </w:r>
    </w:p>
    <w:p w:rsidR="006A00FA" w:rsidRPr="006A00FA" w:rsidRDefault="006A00FA" w:rsidP="006A00FA">
      <w:pPr>
        <w:jc w:val="both"/>
        <w:rPr>
          <w:bCs/>
          <w:sz w:val="16"/>
          <w:szCs w:val="16"/>
        </w:rPr>
      </w:pPr>
      <w:bookmarkStart w:id="40" w:name="P289"/>
      <w:bookmarkEnd w:id="40"/>
      <w:r w:rsidRPr="006A00FA">
        <w:rPr>
          <w:bCs/>
          <w:sz w:val="16"/>
          <w:szCs w:val="16"/>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6A00FA" w:rsidRPr="006A00FA" w:rsidRDefault="006A00FA" w:rsidP="006A00FA">
      <w:pPr>
        <w:jc w:val="both"/>
        <w:rPr>
          <w:bCs/>
          <w:sz w:val="16"/>
          <w:szCs w:val="16"/>
        </w:rPr>
      </w:pPr>
      <w:r w:rsidRPr="006A00FA">
        <w:rPr>
          <w:bCs/>
          <w:sz w:val="16"/>
          <w:szCs w:val="16"/>
        </w:rPr>
        <w:t>2.14.1. Предоставление муниципальной услуги осуществляется в специально выделенных для этих целей помещениях ОМСУ или в МФЦ.</w:t>
      </w:r>
    </w:p>
    <w:p w:rsidR="006A00FA" w:rsidRPr="006A00FA" w:rsidRDefault="006A00FA" w:rsidP="006A00FA">
      <w:pPr>
        <w:jc w:val="both"/>
        <w:rPr>
          <w:bCs/>
          <w:sz w:val="16"/>
          <w:szCs w:val="16"/>
        </w:rPr>
      </w:pPr>
      <w:r w:rsidRPr="006A00FA">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6A00FA" w:rsidRPr="006A00FA" w:rsidRDefault="006A00FA" w:rsidP="006A00FA">
      <w:pPr>
        <w:jc w:val="both"/>
        <w:rPr>
          <w:bCs/>
          <w:sz w:val="16"/>
          <w:szCs w:val="16"/>
        </w:rPr>
      </w:pPr>
      <w:r w:rsidRPr="006A00FA">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6A00FA" w:rsidRPr="006A00FA" w:rsidRDefault="006A00FA" w:rsidP="006A00FA">
      <w:pPr>
        <w:jc w:val="both"/>
        <w:rPr>
          <w:bCs/>
          <w:sz w:val="16"/>
          <w:szCs w:val="16"/>
        </w:rPr>
      </w:pPr>
      <w:r w:rsidRPr="006A00FA">
        <w:rPr>
          <w:bCs/>
          <w:sz w:val="16"/>
          <w:szCs w:val="16"/>
        </w:rPr>
        <w:t>2.14.4. Здание (помещение) оборудуется информационной табличкой (вывеской), содержащей полное наименование ОМСУ, а также информацию о режиме его работы.</w:t>
      </w:r>
    </w:p>
    <w:p w:rsidR="006A00FA" w:rsidRPr="006A00FA" w:rsidRDefault="006A00FA" w:rsidP="006A00FA">
      <w:pPr>
        <w:jc w:val="both"/>
        <w:rPr>
          <w:bCs/>
          <w:sz w:val="16"/>
          <w:szCs w:val="16"/>
        </w:rPr>
      </w:pPr>
      <w:r w:rsidRPr="006A00FA">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6A00FA" w:rsidRPr="006A00FA" w:rsidRDefault="006A00FA" w:rsidP="006A00FA">
      <w:pPr>
        <w:jc w:val="both"/>
        <w:rPr>
          <w:bCs/>
          <w:sz w:val="16"/>
          <w:szCs w:val="16"/>
        </w:rPr>
      </w:pPr>
      <w:r w:rsidRPr="006A00FA">
        <w:rPr>
          <w:bCs/>
          <w:sz w:val="16"/>
          <w:szCs w:val="16"/>
        </w:rPr>
        <w:t>2.14.6. В помещении организуется бесплатный туалет для посетителей, в том числе туалет, предназначенный для инвалидов.</w:t>
      </w:r>
    </w:p>
    <w:p w:rsidR="006A00FA" w:rsidRPr="006A00FA" w:rsidRDefault="006A00FA" w:rsidP="006A00FA">
      <w:pPr>
        <w:jc w:val="both"/>
        <w:rPr>
          <w:bCs/>
          <w:sz w:val="16"/>
          <w:szCs w:val="16"/>
        </w:rPr>
      </w:pPr>
      <w:r w:rsidRPr="006A00FA">
        <w:rPr>
          <w:bCs/>
          <w:sz w:val="16"/>
          <w:szCs w:val="16"/>
        </w:rPr>
        <w:t>2.14.7. При необходимости работником МФЦ, ОМСУ инвалиду оказывается помощь в преодолении барьеров, мешающих получению им услуг наравне с другими лицами.</w:t>
      </w:r>
    </w:p>
    <w:p w:rsidR="006A00FA" w:rsidRPr="006A00FA" w:rsidRDefault="006A00FA" w:rsidP="006A00FA">
      <w:pPr>
        <w:jc w:val="both"/>
        <w:rPr>
          <w:bCs/>
          <w:sz w:val="16"/>
          <w:szCs w:val="16"/>
        </w:rPr>
      </w:pPr>
      <w:r w:rsidRPr="006A00FA">
        <w:rPr>
          <w:bCs/>
          <w:sz w:val="16"/>
          <w:szCs w:val="16"/>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6A00FA" w:rsidRPr="006A00FA" w:rsidRDefault="006A00FA" w:rsidP="006A00FA">
      <w:pPr>
        <w:jc w:val="both"/>
        <w:rPr>
          <w:bCs/>
          <w:sz w:val="16"/>
          <w:szCs w:val="16"/>
        </w:rPr>
      </w:pPr>
      <w:r w:rsidRPr="006A00FA">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6A00FA" w:rsidRPr="006A00FA" w:rsidRDefault="006A00FA" w:rsidP="006A00FA">
      <w:pPr>
        <w:jc w:val="both"/>
        <w:rPr>
          <w:bCs/>
          <w:sz w:val="16"/>
          <w:szCs w:val="16"/>
        </w:rPr>
      </w:pPr>
      <w:r w:rsidRPr="006A00FA">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6A00FA" w:rsidRPr="006A00FA" w:rsidRDefault="006A00FA" w:rsidP="006A00FA">
      <w:pPr>
        <w:jc w:val="both"/>
        <w:rPr>
          <w:bCs/>
          <w:sz w:val="16"/>
          <w:szCs w:val="16"/>
        </w:rPr>
      </w:pPr>
      <w:r w:rsidRPr="006A00FA">
        <w:rPr>
          <w:bCs/>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6A00FA" w:rsidRPr="006A00FA" w:rsidRDefault="006A00FA" w:rsidP="006A00FA">
      <w:pPr>
        <w:jc w:val="both"/>
        <w:rPr>
          <w:bCs/>
          <w:sz w:val="16"/>
          <w:szCs w:val="16"/>
        </w:rPr>
      </w:pPr>
      <w:r w:rsidRPr="006A00FA">
        <w:rPr>
          <w:bCs/>
          <w:sz w:val="16"/>
          <w:szCs w:val="16"/>
        </w:rPr>
        <w:t>2.14.12. Помещения приема и выдачи документов должны предусматривать места для ожидания, информирования и приема заявителей.</w:t>
      </w:r>
    </w:p>
    <w:p w:rsidR="006A00FA" w:rsidRPr="006A00FA" w:rsidRDefault="006A00FA" w:rsidP="006A00FA">
      <w:pPr>
        <w:jc w:val="both"/>
        <w:rPr>
          <w:bCs/>
          <w:sz w:val="16"/>
          <w:szCs w:val="16"/>
        </w:rPr>
      </w:pPr>
      <w:r w:rsidRPr="006A00FA">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6A00FA" w:rsidRPr="006A00FA" w:rsidRDefault="006A00FA" w:rsidP="006A00FA">
      <w:pPr>
        <w:jc w:val="both"/>
        <w:rPr>
          <w:bCs/>
          <w:sz w:val="16"/>
          <w:szCs w:val="16"/>
        </w:rPr>
      </w:pPr>
      <w:r w:rsidRPr="006A00FA">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6A00FA" w:rsidRPr="006A00FA" w:rsidRDefault="006A00FA" w:rsidP="006A00FA">
      <w:pPr>
        <w:jc w:val="both"/>
        <w:rPr>
          <w:bCs/>
          <w:sz w:val="16"/>
          <w:szCs w:val="16"/>
        </w:rPr>
      </w:pPr>
      <w:r w:rsidRPr="006A00FA">
        <w:rPr>
          <w:bCs/>
          <w:sz w:val="16"/>
          <w:szCs w:val="16"/>
        </w:rPr>
        <w:t>2.15. Показатели доступности и качества муниципальной услуги.</w:t>
      </w:r>
    </w:p>
    <w:p w:rsidR="006A00FA" w:rsidRPr="006A00FA" w:rsidRDefault="006A00FA" w:rsidP="006A00FA">
      <w:pPr>
        <w:jc w:val="both"/>
        <w:rPr>
          <w:bCs/>
          <w:sz w:val="16"/>
          <w:szCs w:val="16"/>
        </w:rPr>
      </w:pPr>
      <w:r w:rsidRPr="006A00FA">
        <w:rPr>
          <w:bCs/>
          <w:sz w:val="16"/>
          <w:szCs w:val="16"/>
        </w:rPr>
        <w:t>2.15.1. Показатели доступности муниципальной услуги (общие, применимые в отношении всех заявителей):</w:t>
      </w:r>
    </w:p>
    <w:p w:rsidR="006A00FA" w:rsidRPr="006A00FA" w:rsidRDefault="006A00FA" w:rsidP="006A00FA">
      <w:pPr>
        <w:jc w:val="both"/>
        <w:rPr>
          <w:bCs/>
          <w:sz w:val="16"/>
          <w:szCs w:val="16"/>
        </w:rPr>
      </w:pPr>
      <w:r w:rsidRPr="006A00FA">
        <w:rPr>
          <w:bCs/>
          <w:sz w:val="16"/>
          <w:szCs w:val="16"/>
        </w:rPr>
        <w:t>1) транспортная доступность к месту предоставления муниципальной услуги;</w:t>
      </w:r>
    </w:p>
    <w:p w:rsidR="006A00FA" w:rsidRPr="006A00FA" w:rsidRDefault="006A00FA" w:rsidP="006A00FA">
      <w:pPr>
        <w:jc w:val="both"/>
        <w:rPr>
          <w:bCs/>
          <w:sz w:val="16"/>
          <w:szCs w:val="16"/>
        </w:rPr>
      </w:pPr>
      <w:r w:rsidRPr="006A00FA">
        <w:rPr>
          <w:bCs/>
          <w:sz w:val="16"/>
          <w:szCs w:val="16"/>
        </w:rPr>
        <w:t>2) наличие указателей, обеспечивающих беспрепятственный доступ к помещениям, в которых предоставляется услуга;</w:t>
      </w:r>
    </w:p>
    <w:p w:rsidR="006A00FA" w:rsidRPr="006A00FA" w:rsidRDefault="006A00FA" w:rsidP="006A00FA">
      <w:pPr>
        <w:jc w:val="both"/>
        <w:rPr>
          <w:bCs/>
          <w:sz w:val="16"/>
          <w:szCs w:val="16"/>
        </w:rPr>
      </w:pPr>
      <w:r w:rsidRPr="006A00FA">
        <w:rPr>
          <w:bCs/>
          <w:sz w:val="16"/>
          <w:szCs w:val="16"/>
        </w:rPr>
        <w:t>3) возможность получения полной и достоверной информации о муниципальной услуге в ОМСУ, МФЦ, по телефону, на официальном сайте органа, предоставляющего услугу, посредством ЕПГУ либо ПГУ ЛО;</w:t>
      </w:r>
    </w:p>
    <w:p w:rsidR="006A00FA" w:rsidRPr="006A00FA" w:rsidRDefault="006A00FA" w:rsidP="006A00FA">
      <w:pPr>
        <w:jc w:val="both"/>
        <w:rPr>
          <w:bCs/>
          <w:sz w:val="16"/>
          <w:szCs w:val="16"/>
        </w:rPr>
      </w:pPr>
      <w:r w:rsidRPr="006A00FA">
        <w:rPr>
          <w:bCs/>
          <w:sz w:val="16"/>
          <w:szCs w:val="16"/>
        </w:rPr>
        <w:t>4) предоставление муниципальной услуги любым доступным способом, предусмотренным действующим законодательством;</w:t>
      </w:r>
    </w:p>
    <w:p w:rsidR="006A00FA" w:rsidRPr="006A00FA" w:rsidRDefault="006A00FA" w:rsidP="006A00FA">
      <w:pPr>
        <w:jc w:val="both"/>
        <w:rPr>
          <w:bCs/>
          <w:sz w:val="16"/>
          <w:szCs w:val="16"/>
        </w:rPr>
      </w:pPr>
      <w:r w:rsidRPr="006A00FA">
        <w:rPr>
          <w:bCs/>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 (или) ПГУ ЛО (при наличии технической возможности);</w:t>
      </w:r>
    </w:p>
    <w:p w:rsidR="006A00FA" w:rsidRPr="006A00FA" w:rsidRDefault="006A00FA" w:rsidP="006A00FA">
      <w:pPr>
        <w:jc w:val="both"/>
        <w:rPr>
          <w:bCs/>
          <w:sz w:val="16"/>
          <w:szCs w:val="16"/>
        </w:rPr>
      </w:pPr>
      <w:r w:rsidRPr="006A00FA">
        <w:rPr>
          <w:bCs/>
          <w:sz w:val="16"/>
          <w:szCs w:val="16"/>
        </w:rPr>
        <w:t>6) возможность получения муниципальной услуги по экстерриториальному принципу.</w:t>
      </w:r>
    </w:p>
    <w:p w:rsidR="006A00FA" w:rsidRPr="006A00FA" w:rsidRDefault="006A00FA" w:rsidP="006A00FA">
      <w:pPr>
        <w:jc w:val="both"/>
        <w:rPr>
          <w:bCs/>
          <w:sz w:val="16"/>
          <w:szCs w:val="16"/>
        </w:rPr>
      </w:pPr>
      <w:r w:rsidRPr="006A00FA">
        <w:rPr>
          <w:bCs/>
          <w:sz w:val="16"/>
          <w:szCs w:val="16"/>
        </w:rPr>
        <w:t>2.15.2. Показатели доступности муниципальной услуги (специальные, применимые в отношении инвалидов):</w:t>
      </w:r>
    </w:p>
    <w:p w:rsidR="006A00FA" w:rsidRPr="006A00FA" w:rsidRDefault="006A00FA" w:rsidP="006A00FA">
      <w:pPr>
        <w:jc w:val="both"/>
        <w:rPr>
          <w:bCs/>
          <w:sz w:val="16"/>
          <w:szCs w:val="16"/>
        </w:rPr>
      </w:pPr>
      <w:r w:rsidRPr="006A00FA">
        <w:rPr>
          <w:bCs/>
          <w:sz w:val="16"/>
          <w:szCs w:val="16"/>
        </w:rPr>
        <w:t xml:space="preserve">1) наличие инфраструктуры, указанной в </w:t>
      </w:r>
      <w:hyperlink w:anchor="P289" w:history="1">
        <w:r w:rsidRPr="006A00FA">
          <w:rPr>
            <w:rStyle w:val="a3"/>
            <w:bCs/>
            <w:sz w:val="16"/>
            <w:szCs w:val="16"/>
          </w:rPr>
          <w:t>пункте 2.14</w:t>
        </w:r>
      </w:hyperlink>
      <w:r w:rsidRPr="006A00FA">
        <w:rPr>
          <w:bCs/>
          <w:sz w:val="16"/>
          <w:szCs w:val="16"/>
        </w:rPr>
        <w:t>;</w:t>
      </w:r>
    </w:p>
    <w:p w:rsidR="006A00FA" w:rsidRPr="006A00FA" w:rsidRDefault="006A00FA" w:rsidP="006A00FA">
      <w:pPr>
        <w:jc w:val="both"/>
        <w:rPr>
          <w:bCs/>
          <w:sz w:val="16"/>
          <w:szCs w:val="16"/>
        </w:rPr>
      </w:pPr>
      <w:r w:rsidRPr="006A00FA">
        <w:rPr>
          <w:bCs/>
          <w:sz w:val="16"/>
          <w:szCs w:val="16"/>
        </w:rPr>
        <w:t>2) исполнение требований доступности услуг для инвалидов;</w:t>
      </w:r>
    </w:p>
    <w:p w:rsidR="006A00FA" w:rsidRPr="006A00FA" w:rsidRDefault="006A00FA" w:rsidP="006A00FA">
      <w:pPr>
        <w:jc w:val="both"/>
        <w:rPr>
          <w:bCs/>
          <w:sz w:val="16"/>
          <w:szCs w:val="16"/>
        </w:rPr>
      </w:pPr>
      <w:r w:rsidRPr="006A00FA">
        <w:rPr>
          <w:bCs/>
          <w:sz w:val="16"/>
          <w:szCs w:val="16"/>
        </w:rPr>
        <w:t>3) обеспечение беспрепятственного доступа инвалидов к помещениям, в которых предоставляется муниципальная услуга.</w:t>
      </w:r>
    </w:p>
    <w:p w:rsidR="006A00FA" w:rsidRPr="006A00FA" w:rsidRDefault="006A00FA" w:rsidP="006A00FA">
      <w:pPr>
        <w:jc w:val="both"/>
        <w:rPr>
          <w:bCs/>
          <w:sz w:val="16"/>
          <w:szCs w:val="16"/>
        </w:rPr>
      </w:pPr>
      <w:r w:rsidRPr="006A00FA">
        <w:rPr>
          <w:bCs/>
          <w:sz w:val="16"/>
          <w:szCs w:val="16"/>
        </w:rPr>
        <w:t>2.15.3. Показатели качества муниципальной услуги:</w:t>
      </w:r>
    </w:p>
    <w:p w:rsidR="006A00FA" w:rsidRPr="006A00FA" w:rsidRDefault="006A00FA" w:rsidP="006A00FA">
      <w:pPr>
        <w:jc w:val="both"/>
        <w:rPr>
          <w:bCs/>
          <w:sz w:val="16"/>
          <w:szCs w:val="16"/>
        </w:rPr>
      </w:pPr>
      <w:r w:rsidRPr="006A00FA">
        <w:rPr>
          <w:bCs/>
          <w:sz w:val="16"/>
          <w:szCs w:val="16"/>
        </w:rPr>
        <w:t>1) соблюдение срока предоставления муниципальной услуги;</w:t>
      </w:r>
    </w:p>
    <w:p w:rsidR="006A00FA" w:rsidRPr="006A00FA" w:rsidRDefault="006A00FA" w:rsidP="006A00FA">
      <w:pPr>
        <w:jc w:val="both"/>
        <w:rPr>
          <w:bCs/>
          <w:sz w:val="16"/>
          <w:szCs w:val="16"/>
        </w:rPr>
      </w:pPr>
      <w:r w:rsidRPr="006A00FA">
        <w:rPr>
          <w:bCs/>
          <w:sz w:val="16"/>
          <w:szCs w:val="16"/>
        </w:rPr>
        <w:lastRenderedPageBreak/>
        <w:t>2) соблюдение времени ожидания в очереди при подаче запроса и получении результата;</w:t>
      </w:r>
    </w:p>
    <w:p w:rsidR="006A00FA" w:rsidRPr="006A00FA" w:rsidRDefault="006A00FA" w:rsidP="006A00FA">
      <w:pPr>
        <w:jc w:val="both"/>
        <w:rPr>
          <w:bCs/>
          <w:sz w:val="16"/>
          <w:szCs w:val="16"/>
        </w:rPr>
      </w:pPr>
      <w:r w:rsidRPr="006A00FA">
        <w:rPr>
          <w:bCs/>
          <w:sz w:val="16"/>
          <w:szCs w:val="16"/>
        </w:rPr>
        <w:t>3) осуществление не более одного обращения заявителя к должностным лицам ОМСУ или работникам МФЦ при подаче документов на получение муниципальной услуги и не более одного обращения при получении результата в ОМСУ или в МФЦ;</w:t>
      </w:r>
    </w:p>
    <w:p w:rsidR="006A00FA" w:rsidRPr="006A00FA" w:rsidRDefault="006A00FA" w:rsidP="006A00FA">
      <w:pPr>
        <w:jc w:val="both"/>
        <w:rPr>
          <w:bCs/>
          <w:sz w:val="16"/>
          <w:szCs w:val="16"/>
        </w:rPr>
      </w:pPr>
      <w:r w:rsidRPr="006A00FA">
        <w:rPr>
          <w:bCs/>
          <w:sz w:val="16"/>
          <w:szCs w:val="16"/>
        </w:rPr>
        <w:t>4) отсутствие жалоб на действия или бездействие должностных лиц ОМСУ, поданных в установленном порядке.</w:t>
      </w:r>
    </w:p>
    <w:p w:rsidR="006A00FA" w:rsidRPr="006A00FA" w:rsidRDefault="006A00FA" w:rsidP="006A00FA">
      <w:pPr>
        <w:jc w:val="both"/>
        <w:rPr>
          <w:bCs/>
          <w:sz w:val="16"/>
          <w:szCs w:val="16"/>
        </w:rPr>
      </w:pPr>
      <w:r w:rsidRPr="006A00FA">
        <w:rPr>
          <w:bCs/>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6A00FA" w:rsidRPr="006A00FA" w:rsidRDefault="006A00FA" w:rsidP="006A00FA">
      <w:pPr>
        <w:jc w:val="both"/>
        <w:rPr>
          <w:bCs/>
          <w:sz w:val="16"/>
          <w:szCs w:val="16"/>
        </w:rPr>
      </w:pPr>
      <w:r w:rsidRPr="006A00FA">
        <w:rPr>
          <w:bCs/>
          <w:sz w:val="16"/>
          <w:szCs w:val="16"/>
        </w:rPr>
        <w:t>2.16. Получение услуг, которые являются необходимыми и обязательными для предоставления муниципальной услуги, не требуется.</w:t>
      </w:r>
    </w:p>
    <w:p w:rsidR="006A00FA" w:rsidRPr="006A00FA" w:rsidRDefault="006A00FA" w:rsidP="006A00FA">
      <w:pPr>
        <w:jc w:val="both"/>
        <w:rPr>
          <w:bCs/>
          <w:sz w:val="16"/>
          <w:szCs w:val="16"/>
        </w:rPr>
      </w:pPr>
      <w:r w:rsidRPr="006A00FA">
        <w:rPr>
          <w:bCs/>
          <w:sz w:val="16"/>
          <w:szCs w:val="16"/>
        </w:rPr>
        <w:t>Получение согласований, которые являются необходимыми и обязательными для предоставления муниципальной услуги, не требуется.</w:t>
      </w:r>
    </w:p>
    <w:p w:rsidR="006A00FA" w:rsidRPr="006A00FA" w:rsidRDefault="006A00FA" w:rsidP="006A00FA">
      <w:pPr>
        <w:jc w:val="both"/>
        <w:rPr>
          <w:bCs/>
          <w:sz w:val="16"/>
          <w:szCs w:val="16"/>
        </w:rPr>
      </w:pPr>
      <w:r w:rsidRPr="006A00FA">
        <w:rPr>
          <w:bCs/>
          <w:sz w:val="16"/>
          <w:szCs w:val="16"/>
        </w:rPr>
        <w:t>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6A00FA" w:rsidRPr="006A00FA" w:rsidRDefault="006A00FA" w:rsidP="006A00FA">
      <w:pPr>
        <w:jc w:val="both"/>
        <w:rPr>
          <w:bCs/>
          <w:sz w:val="16"/>
          <w:szCs w:val="16"/>
        </w:rPr>
      </w:pPr>
      <w:r w:rsidRPr="006A00FA">
        <w:rPr>
          <w:bCs/>
          <w:sz w:val="16"/>
          <w:szCs w:val="16"/>
        </w:rPr>
        <w:t>2.17.1. Предоставление услуги по экстерриториальному принципу не предусмотрено.</w:t>
      </w:r>
    </w:p>
    <w:p w:rsidR="006A00FA" w:rsidRPr="006A00FA" w:rsidRDefault="006A00FA" w:rsidP="006A00FA">
      <w:pPr>
        <w:jc w:val="both"/>
        <w:rPr>
          <w:bCs/>
          <w:sz w:val="16"/>
          <w:szCs w:val="16"/>
        </w:rPr>
      </w:pPr>
      <w:r w:rsidRPr="006A00FA">
        <w:rPr>
          <w:bCs/>
          <w:sz w:val="16"/>
          <w:szCs w:val="16"/>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3. Состав, последовательность и сроки выполнения</w:t>
      </w:r>
    </w:p>
    <w:p w:rsidR="006A00FA" w:rsidRPr="006A00FA" w:rsidRDefault="006A00FA" w:rsidP="006A00FA">
      <w:pPr>
        <w:jc w:val="both"/>
        <w:rPr>
          <w:bCs/>
          <w:sz w:val="16"/>
          <w:szCs w:val="16"/>
        </w:rPr>
      </w:pPr>
      <w:r w:rsidRPr="006A00FA">
        <w:rPr>
          <w:bCs/>
          <w:sz w:val="16"/>
          <w:szCs w:val="16"/>
        </w:rPr>
        <w:t>административных процедур, требования к порядку</w:t>
      </w:r>
    </w:p>
    <w:p w:rsidR="006A00FA" w:rsidRPr="006A00FA" w:rsidRDefault="006A00FA" w:rsidP="006A00FA">
      <w:pPr>
        <w:jc w:val="both"/>
        <w:rPr>
          <w:bCs/>
          <w:sz w:val="16"/>
          <w:szCs w:val="16"/>
        </w:rPr>
      </w:pPr>
      <w:r w:rsidRPr="006A00FA">
        <w:rPr>
          <w:bCs/>
          <w:sz w:val="16"/>
          <w:szCs w:val="16"/>
        </w:rPr>
        <w:t>их выполнения, в том числе особенности выполнения</w:t>
      </w:r>
    </w:p>
    <w:p w:rsidR="006A00FA" w:rsidRPr="006A00FA" w:rsidRDefault="006A00FA" w:rsidP="006A00FA">
      <w:pPr>
        <w:jc w:val="both"/>
        <w:rPr>
          <w:bCs/>
          <w:sz w:val="16"/>
          <w:szCs w:val="16"/>
        </w:rPr>
      </w:pPr>
      <w:r w:rsidRPr="006A00FA">
        <w:rPr>
          <w:bCs/>
          <w:sz w:val="16"/>
          <w:szCs w:val="16"/>
        </w:rPr>
        <w:t>административных процедур в электронной форме</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3.1. Состав, последовательность и сроки выполнения административных процедур, требования к порядку их выполнения</w:t>
      </w:r>
    </w:p>
    <w:p w:rsidR="006A00FA" w:rsidRPr="006A00FA" w:rsidRDefault="006A00FA" w:rsidP="006A00FA">
      <w:pPr>
        <w:jc w:val="both"/>
        <w:rPr>
          <w:bCs/>
          <w:sz w:val="16"/>
          <w:szCs w:val="16"/>
        </w:rPr>
      </w:pPr>
      <w:r w:rsidRPr="006A00FA">
        <w:rPr>
          <w:bCs/>
          <w:sz w:val="16"/>
          <w:szCs w:val="16"/>
        </w:rPr>
        <w:t>3.1.1. Предоставление муниципальной услуги включает в себя следующие административные процедуры:</w:t>
      </w:r>
    </w:p>
    <w:p w:rsidR="006A00FA" w:rsidRPr="006A00FA" w:rsidRDefault="006A00FA" w:rsidP="006A00FA">
      <w:pPr>
        <w:jc w:val="both"/>
        <w:rPr>
          <w:bCs/>
          <w:sz w:val="16"/>
          <w:szCs w:val="16"/>
        </w:rPr>
      </w:pPr>
      <w:r w:rsidRPr="006A00FA">
        <w:rPr>
          <w:bCs/>
          <w:sz w:val="16"/>
          <w:szCs w:val="16"/>
        </w:rPr>
        <w:t>- прием и регистрация заявления о предоставлении муниципальной услуги – не более 1 календарного дня;</w:t>
      </w:r>
    </w:p>
    <w:p w:rsidR="006A00FA" w:rsidRPr="006A00FA" w:rsidRDefault="006A00FA" w:rsidP="006A00FA">
      <w:pPr>
        <w:jc w:val="both"/>
        <w:rPr>
          <w:bCs/>
          <w:sz w:val="16"/>
          <w:szCs w:val="16"/>
        </w:rPr>
      </w:pPr>
      <w:r w:rsidRPr="006A00FA">
        <w:rPr>
          <w:bCs/>
          <w:sz w:val="16"/>
          <w:szCs w:val="16"/>
        </w:rPr>
        <w:t>- рассмотрение документов об оказании муниципальной услуги - не более 22 календарных дней (в период до 01.01.2024 – не более 10 календарных дней);</w:t>
      </w:r>
    </w:p>
    <w:p w:rsidR="006A00FA" w:rsidRPr="006A00FA" w:rsidRDefault="006A00FA" w:rsidP="006A00FA">
      <w:pPr>
        <w:jc w:val="both"/>
        <w:rPr>
          <w:bCs/>
          <w:sz w:val="16"/>
          <w:szCs w:val="16"/>
        </w:rPr>
      </w:pPr>
      <w:r w:rsidRPr="006A00FA">
        <w:rPr>
          <w:bCs/>
          <w:sz w:val="16"/>
          <w:szCs w:val="16"/>
        </w:rPr>
        <w:t>В случае опубликования извещения о предварительном согласовании предоставления земельного участка или о предоставлении земельного участка срок выполнения административной процедуры продлевается до окончания 30-дневного срока публикации (в период до 01.01.2024 до окончания 10-дневного срока публикации). О продлении срока предоставления государственной услуги ОМСУ уведомляет заявителя.</w:t>
      </w:r>
    </w:p>
    <w:p w:rsidR="006A00FA" w:rsidRPr="006A00FA" w:rsidRDefault="006A00FA" w:rsidP="006A00FA">
      <w:pPr>
        <w:jc w:val="both"/>
        <w:rPr>
          <w:bCs/>
          <w:sz w:val="16"/>
          <w:szCs w:val="16"/>
        </w:rPr>
      </w:pPr>
      <w:r w:rsidRPr="006A00FA">
        <w:rPr>
          <w:bCs/>
          <w:sz w:val="16"/>
          <w:szCs w:val="16"/>
        </w:rPr>
        <w:t>В случае если схема расположения земельного участка, в соответствии с которой предстоит образовать земельный участок, подлежит согласованию в соответствии со статьей 3.5 Федерального закона от 25 октября 2001 года № 137-ФЗ "О введении в действие Земельного кодекса Российской Федерации", срок выполнения административной процедуры может быть продлен не более чем до 41 (сорока одного) календарного дня (в период до 01.01.2024 – не более чем до 16 (шестнадцати) календарных дней). О продлении срока предоставления государственной услуги ОМСУ уведомляет заявителя;</w:t>
      </w:r>
    </w:p>
    <w:p w:rsidR="006A00FA" w:rsidRPr="006A00FA" w:rsidRDefault="006A00FA" w:rsidP="006A00FA">
      <w:pPr>
        <w:jc w:val="both"/>
        <w:rPr>
          <w:bCs/>
          <w:sz w:val="16"/>
          <w:szCs w:val="16"/>
        </w:rPr>
      </w:pPr>
      <w:r w:rsidRPr="006A00FA">
        <w:rPr>
          <w:bCs/>
          <w:sz w:val="16"/>
          <w:szCs w:val="16"/>
        </w:rPr>
        <w:t>- принятие решения о предоставлении или об отказе в предоставлении муниципальной услуги - не более 2 календарных дней;</w:t>
      </w:r>
    </w:p>
    <w:p w:rsidR="006A00FA" w:rsidRPr="006A00FA" w:rsidRDefault="006A00FA" w:rsidP="006A00FA">
      <w:pPr>
        <w:jc w:val="both"/>
        <w:rPr>
          <w:bCs/>
          <w:sz w:val="16"/>
          <w:szCs w:val="16"/>
        </w:rPr>
      </w:pPr>
      <w:r w:rsidRPr="006A00FA">
        <w:rPr>
          <w:bCs/>
          <w:sz w:val="16"/>
          <w:szCs w:val="16"/>
        </w:rPr>
        <w:t>- выдача результата - не более 1 календарного дня.</w:t>
      </w:r>
    </w:p>
    <w:p w:rsidR="006A00FA" w:rsidRPr="006A00FA" w:rsidRDefault="006A00FA" w:rsidP="006A00FA">
      <w:pPr>
        <w:jc w:val="both"/>
        <w:rPr>
          <w:bCs/>
          <w:sz w:val="16"/>
          <w:szCs w:val="16"/>
        </w:rPr>
      </w:pPr>
      <w:r w:rsidRPr="006A00FA">
        <w:rPr>
          <w:bCs/>
          <w:sz w:val="16"/>
          <w:szCs w:val="16"/>
        </w:rPr>
        <w:t>3.1.2. Прием и регистрация заявления о предоставлении муниципальной услуги.</w:t>
      </w:r>
    </w:p>
    <w:p w:rsidR="006A00FA" w:rsidRPr="006A00FA" w:rsidRDefault="006A00FA" w:rsidP="006A00FA">
      <w:pPr>
        <w:jc w:val="both"/>
        <w:rPr>
          <w:bCs/>
          <w:sz w:val="16"/>
          <w:szCs w:val="16"/>
        </w:rPr>
      </w:pPr>
      <w:r w:rsidRPr="006A00FA">
        <w:rPr>
          <w:bCs/>
          <w:sz w:val="16"/>
          <w:szCs w:val="16"/>
        </w:rPr>
        <w:t xml:space="preserve">3.1.2.1. Основание для начала административной процедуры: </w:t>
      </w:r>
    </w:p>
    <w:p w:rsidR="006A00FA" w:rsidRPr="006A00FA" w:rsidRDefault="006A00FA" w:rsidP="006A00FA">
      <w:pPr>
        <w:jc w:val="both"/>
        <w:rPr>
          <w:bCs/>
          <w:sz w:val="16"/>
          <w:szCs w:val="16"/>
        </w:rPr>
      </w:pPr>
      <w:r w:rsidRPr="006A00FA">
        <w:rPr>
          <w:bCs/>
          <w:sz w:val="16"/>
          <w:szCs w:val="16"/>
        </w:rPr>
        <w:t xml:space="preserve">Основание для начала данной административной процедуры: поступление в ОМСУ заявления и документов, предусмотренных </w:t>
      </w:r>
      <w:hyperlink r:id="rId126" w:history="1">
        <w:r w:rsidRPr="006A00FA">
          <w:rPr>
            <w:rStyle w:val="a3"/>
            <w:bCs/>
            <w:sz w:val="16"/>
            <w:szCs w:val="16"/>
          </w:rPr>
          <w:t>п. 2.</w:t>
        </w:r>
      </w:hyperlink>
      <w:r w:rsidRPr="006A00FA">
        <w:rPr>
          <w:bCs/>
          <w:sz w:val="16"/>
          <w:szCs w:val="16"/>
        </w:rPr>
        <w:t>6 настоящего административного регламента;</w:t>
      </w:r>
    </w:p>
    <w:p w:rsidR="006A00FA" w:rsidRPr="006A00FA" w:rsidRDefault="006A00FA" w:rsidP="006A00FA">
      <w:pPr>
        <w:jc w:val="both"/>
        <w:rPr>
          <w:bCs/>
          <w:sz w:val="16"/>
          <w:szCs w:val="16"/>
        </w:rPr>
      </w:pPr>
      <w:r w:rsidRPr="006A00FA">
        <w:rPr>
          <w:bCs/>
          <w:sz w:val="16"/>
          <w:szCs w:val="16"/>
        </w:rPr>
        <w:t>3.1.2.2. Содержание административного действия, продолжительность и (или) максимальный срок его выполнения: должностное лицо, ответственное за делопроизводство, принимает представленные (направленные) заявителем заявление и документы и в тот же день регистрирует их в соответствии с правилами делопроизводства, установленными в ОМСУ, составляет опись документов, вручает копию описи заявителю под роспись.</w:t>
      </w:r>
    </w:p>
    <w:p w:rsidR="006A00FA" w:rsidRPr="006A00FA" w:rsidRDefault="006A00FA" w:rsidP="006A00FA">
      <w:pPr>
        <w:jc w:val="both"/>
        <w:rPr>
          <w:bCs/>
          <w:sz w:val="16"/>
          <w:szCs w:val="16"/>
        </w:rPr>
      </w:pPr>
      <w:r w:rsidRPr="006A00FA">
        <w:rPr>
          <w:bCs/>
          <w:sz w:val="16"/>
          <w:szCs w:val="16"/>
        </w:rPr>
        <w:t>3.1.2.3. Лицо, ответственное за выполнение административной процедуры: должностное лицо, ответственное за делопроизводство.</w:t>
      </w:r>
    </w:p>
    <w:p w:rsidR="006A00FA" w:rsidRPr="006A00FA" w:rsidRDefault="006A00FA" w:rsidP="006A00FA">
      <w:pPr>
        <w:jc w:val="both"/>
        <w:rPr>
          <w:bCs/>
          <w:sz w:val="16"/>
          <w:szCs w:val="16"/>
        </w:rPr>
      </w:pPr>
      <w:r w:rsidRPr="006A00FA">
        <w:rPr>
          <w:bCs/>
          <w:sz w:val="16"/>
          <w:szCs w:val="16"/>
        </w:rPr>
        <w:t>3.1.2.4. Результат выполнения административной процедуры: регистрация заявления о предоставлении муниципальной услуги и прилагаемых к нему документов</w:t>
      </w:r>
    </w:p>
    <w:p w:rsidR="006A00FA" w:rsidRPr="006A00FA" w:rsidRDefault="006A00FA" w:rsidP="006A00FA">
      <w:pPr>
        <w:jc w:val="both"/>
        <w:rPr>
          <w:bCs/>
          <w:sz w:val="16"/>
          <w:szCs w:val="16"/>
        </w:rPr>
      </w:pPr>
      <w:r w:rsidRPr="006A00FA">
        <w:rPr>
          <w:bCs/>
          <w:sz w:val="16"/>
          <w:szCs w:val="16"/>
        </w:rPr>
        <w:t>3.1.3. Рассмотрение документов о предоставлении муниципальной услуги.</w:t>
      </w:r>
    </w:p>
    <w:p w:rsidR="006A00FA" w:rsidRPr="006A00FA" w:rsidRDefault="006A00FA" w:rsidP="006A00FA">
      <w:pPr>
        <w:jc w:val="both"/>
        <w:rPr>
          <w:bCs/>
          <w:sz w:val="16"/>
          <w:szCs w:val="16"/>
        </w:rPr>
      </w:pPr>
      <w:r w:rsidRPr="006A00FA">
        <w:rPr>
          <w:bCs/>
          <w:sz w:val="16"/>
          <w:szCs w:val="16"/>
        </w:rPr>
        <w:t>3.1.3.1. Основание для начала административной процедуры: поступление заявления и прилагаемых к нему документов должностному лицу, ответственному за формирование проекта решения.</w:t>
      </w:r>
    </w:p>
    <w:p w:rsidR="006A00FA" w:rsidRPr="006A00FA" w:rsidRDefault="006A00FA" w:rsidP="006A00FA">
      <w:pPr>
        <w:jc w:val="both"/>
        <w:rPr>
          <w:bCs/>
          <w:sz w:val="16"/>
          <w:szCs w:val="16"/>
        </w:rPr>
      </w:pPr>
      <w:r w:rsidRPr="006A00FA">
        <w:rPr>
          <w:bCs/>
          <w:sz w:val="16"/>
          <w:szCs w:val="16"/>
        </w:rPr>
        <w:t>3.1.3.2. Содержание административного действия (административных действий), продолжительность и (или) максимальный срок его (их) выполнения:</w:t>
      </w:r>
    </w:p>
    <w:p w:rsidR="006A00FA" w:rsidRPr="006A00FA" w:rsidRDefault="006A00FA" w:rsidP="006A00FA">
      <w:pPr>
        <w:jc w:val="both"/>
        <w:rPr>
          <w:bCs/>
          <w:sz w:val="16"/>
          <w:szCs w:val="16"/>
        </w:rPr>
      </w:pPr>
      <w:r w:rsidRPr="006A00FA">
        <w:rPr>
          <w:bCs/>
          <w:sz w:val="16"/>
          <w:szCs w:val="16"/>
        </w:rPr>
        <w:lastRenderedPageBreak/>
        <w:t xml:space="preserve">1 действие: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а также формирование проекта решения по итогам рассмотрения заявления и документов 2 действие: формирование, направление межведомственного запроса (межведомственных запросов) (в случае непредставления заявителем документов, предусмотренных </w:t>
      </w:r>
      <w:hyperlink w:anchor="P215" w:history="1">
        <w:r w:rsidRPr="006A00FA">
          <w:rPr>
            <w:rStyle w:val="a3"/>
            <w:bCs/>
            <w:sz w:val="16"/>
            <w:szCs w:val="16"/>
          </w:rPr>
          <w:t>пунктом 2.7</w:t>
        </w:r>
      </w:hyperlink>
      <w:r w:rsidRPr="006A00FA">
        <w:rPr>
          <w:bCs/>
          <w:sz w:val="16"/>
          <w:szCs w:val="16"/>
        </w:rPr>
        <w:t xml:space="preserve"> настоящего административного регламента) в электронной форме с использованием системы межведомственного электронного взаимодействия и получение ответов на межведомственные запросы в течение 7 календарных дней с даты окончания первой административной процедуры.</w:t>
      </w:r>
    </w:p>
    <w:p w:rsidR="006A00FA" w:rsidRPr="006A00FA" w:rsidRDefault="006A00FA" w:rsidP="006A00FA">
      <w:pPr>
        <w:jc w:val="both"/>
        <w:rPr>
          <w:bCs/>
          <w:sz w:val="16"/>
          <w:szCs w:val="16"/>
        </w:rPr>
      </w:pPr>
      <w:r w:rsidRPr="006A00FA">
        <w:rPr>
          <w:bCs/>
          <w:sz w:val="16"/>
          <w:szCs w:val="16"/>
        </w:rPr>
        <w:t>В случае рассмотрения заявления о предоставлении земельного участка при наличии решения о предварительном согласовании предоставления испрашиваемого земельного участка действия 3 и 4 не проводятся.</w:t>
      </w:r>
    </w:p>
    <w:p w:rsidR="006A00FA" w:rsidRPr="006A00FA" w:rsidRDefault="006A00FA" w:rsidP="006A00FA">
      <w:pPr>
        <w:jc w:val="both"/>
        <w:rPr>
          <w:bCs/>
          <w:sz w:val="16"/>
          <w:szCs w:val="16"/>
        </w:rPr>
      </w:pPr>
      <w:r w:rsidRPr="006A00FA">
        <w:rPr>
          <w:bCs/>
          <w:sz w:val="16"/>
          <w:szCs w:val="16"/>
        </w:rPr>
        <w:t>3 действие: опубликование извещения о предоставлении земельного участка для указанных целей (далее - извещение) в порядке, установленном для официального опубликования (обнародования) правовых актов, и размещение извещения на официальном сайте, а также на официальном сайте ОМСУ в информационно-телекоммуникационной сети «Интернет».</w:t>
      </w:r>
    </w:p>
    <w:p w:rsidR="006A00FA" w:rsidRPr="006A00FA" w:rsidRDefault="006A00FA" w:rsidP="006A00FA">
      <w:pPr>
        <w:jc w:val="both"/>
        <w:rPr>
          <w:bCs/>
          <w:sz w:val="16"/>
          <w:szCs w:val="16"/>
        </w:rPr>
      </w:pPr>
      <w:r w:rsidRPr="006A00FA">
        <w:rPr>
          <w:bCs/>
          <w:sz w:val="16"/>
          <w:szCs w:val="16"/>
        </w:rPr>
        <w:t>В случае если земельный участок предстоит образовать в соответствии со схемой расположения земельного участка и схема расположения земельного участка представлена в форме электронного документа, схема расположения земельного участка прилагается к извещению, размещенному на официальном сайте и на официальном сайте ОМСУ в информационно-телекоммуникационной сети «Интернет».</w:t>
      </w:r>
    </w:p>
    <w:p w:rsidR="006A00FA" w:rsidRPr="006A00FA" w:rsidRDefault="006A00FA" w:rsidP="006A00FA">
      <w:pPr>
        <w:jc w:val="both"/>
        <w:rPr>
          <w:bCs/>
          <w:sz w:val="16"/>
          <w:szCs w:val="16"/>
        </w:rPr>
      </w:pPr>
      <w:r w:rsidRPr="006A00FA">
        <w:rPr>
          <w:bCs/>
          <w:sz w:val="16"/>
          <w:szCs w:val="16"/>
        </w:rPr>
        <w:t>4 действие: в случае если по истечении 30 календарных дней (в период до 01.01.2024 – не более 10 календарных дней) со дня опубликования извещения заявления иных граждан, крестьянских (фермерских) хозяйств, о намерении участвовать в аукционе не поступили, работник ОМСУ осуществляет подготовку проекта договора купли-продажи или проекта договора аренды земельного участка в трех экземплярах при условии, что не требуется образование или уточнение границ испрашиваемого земельного участка, в течение 7 календарных дней;</w:t>
      </w:r>
    </w:p>
    <w:p w:rsidR="006A00FA" w:rsidRPr="006A00FA" w:rsidRDefault="006A00FA" w:rsidP="006A00FA">
      <w:pPr>
        <w:jc w:val="both"/>
        <w:rPr>
          <w:bCs/>
          <w:sz w:val="16"/>
          <w:szCs w:val="16"/>
        </w:rPr>
      </w:pPr>
      <w:r w:rsidRPr="006A00FA">
        <w:rPr>
          <w:bCs/>
          <w:sz w:val="16"/>
          <w:szCs w:val="16"/>
        </w:rPr>
        <w:t xml:space="preserve">осуществляет подготовку проекта решения о предварительном согласовании предоставления земельного участка в соответствии со статьей 39.15 ЗК РФ при условии, что испрашиваемый земельный участок предстоит образовать или, его границы подлежат уточнению в соответствии с Федеральным законом № 218-ФЗ, и направляет указанное решение заявителю. </w:t>
      </w:r>
    </w:p>
    <w:p w:rsidR="006A00FA" w:rsidRPr="006A00FA" w:rsidRDefault="006A00FA" w:rsidP="006A00FA">
      <w:pPr>
        <w:jc w:val="both"/>
        <w:rPr>
          <w:bCs/>
          <w:sz w:val="16"/>
          <w:szCs w:val="16"/>
        </w:rPr>
      </w:pPr>
      <w:r w:rsidRPr="006A00FA">
        <w:rPr>
          <w:bCs/>
          <w:sz w:val="16"/>
          <w:szCs w:val="16"/>
        </w:rPr>
        <w:t>В случае если схема расположения земельного участка, в соответствии с которой предстоит образовать земельный участок, подлежит согласованию в соответствии со статьей 3.5 Федерального закона от 25 октября 2001 года № 137-ФЗ "О введении в действие Земельного кодекса Российской Федерации", срок выполнения административной процедуры может быть продлен не более чем до 41 (сорока одного) календарного дня (в период до 01.01.2024 – не более чем до 16 (шестнадцати) календарных дней). Об отсутствии заявлений иных граждан, крестьянских (фермерских) хозяйств, поступивших в установленный законом срок, и о продлении срока принятия решения о предварительном согласовании предоставления земельного участка, ОМСУ уведомляет заявителя.</w:t>
      </w:r>
    </w:p>
    <w:p w:rsidR="006A00FA" w:rsidRPr="006A00FA" w:rsidRDefault="006A00FA" w:rsidP="006A00FA">
      <w:pPr>
        <w:jc w:val="both"/>
        <w:rPr>
          <w:bCs/>
          <w:sz w:val="16"/>
          <w:szCs w:val="16"/>
        </w:rPr>
      </w:pPr>
      <w:r w:rsidRPr="006A00FA">
        <w:rPr>
          <w:bCs/>
          <w:sz w:val="16"/>
          <w:szCs w:val="16"/>
        </w:rPr>
        <w:t>В случае поступления в течение 30 календарных дней (в период до 01.01.2024 – не более 10 календарных дней) со дня опубликования извещения заявлений иных граждан, крестьянских (фермерских) хозяйств о намерении участвовать в аукционе работник ОМСУ в течение 7 календарных дней принимает решение:</w:t>
      </w:r>
    </w:p>
    <w:p w:rsidR="006A00FA" w:rsidRPr="006A00FA" w:rsidRDefault="006A00FA" w:rsidP="006A00FA">
      <w:pPr>
        <w:jc w:val="both"/>
        <w:rPr>
          <w:bCs/>
          <w:sz w:val="16"/>
          <w:szCs w:val="16"/>
        </w:rPr>
      </w:pPr>
      <w:r w:rsidRPr="006A00FA">
        <w:rPr>
          <w:bCs/>
          <w:sz w:val="16"/>
          <w:szCs w:val="16"/>
        </w:rPr>
        <w:t>об отказе в предоставлении земельного участка без проведения аукциона лицу, обратившемуся с заявлением о предоставлении земельного участка, и о проведении аукциона по продаже земельного участка или аукциона на право заключения договора аренды земельного участка для целей, указанных в заявлении о предоставлении земельного участка;</w:t>
      </w:r>
    </w:p>
    <w:p w:rsidR="006A00FA" w:rsidRPr="006A00FA" w:rsidRDefault="006A00FA" w:rsidP="006A00FA">
      <w:pPr>
        <w:jc w:val="both"/>
        <w:rPr>
          <w:bCs/>
          <w:sz w:val="16"/>
          <w:szCs w:val="16"/>
        </w:rPr>
      </w:pPr>
      <w:r w:rsidRPr="006A00FA">
        <w:rPr>
          <w:bCs/>
          <w:sz w:val="16"/>
          <w:szCs w:val="16"/>
        </w:rPr>
        <w:t>об отказе в предварительном согласовании предоставления земельного участка лицу, обратившемуся с заявлением о предварительном согласовании предоставления земельного участка.</w:t>
      </w:r>
    </w:p>
    <w:p w:rsidR="006A00FA" w:rsidRPr="006A00FA" w:rsidRDefault="006A00FA" w:rsidP="006A00FA">
      <w:pPr>
        <w:jc w:val="both"/>
        <w:rPr>
          <w:bCs/>
          <w:sz w:val="16"/>
          <w:szCs w:val="16"/>
        </w:rPr>
      </w:pPr>
      <w:r w:rsidRPr="006A00FA">
        <w:rPr>
          <w:bCs/>
          <w:sz w:val="16"/>
          <w:szCs w:val="16"/>
        </w:rPr>
        <w:t xml:space="preserve">3.1.3.3. В случае установления специалистом оснований, перечисленных в </w:t>
      </w:r>
      <w:hyperlink w:anchor="P125" w:history="1">
        <w:r w:rsidRPr="006A00FA">
          <w:rPr>
            <w:rStyle w:val="a3"/>
            <w:bCs/>
            <w:sz w:val="16"/>
            <w:szCs w:val="16"/>
          </w:rPr>
          <w:t>пункте 2.8</w:t>
        </w:r>
      </w:hyperlink>
      <w:r w:rsidRPr="006A00FA">
        <w:rPr>
          <w:bCs/>
          <w:sz w:val="16"/>
          <w:szCs w:val="16"/>
        </w:rPr>
        <w:t xml:space="preserve"> административного регламента, принимается решение о приостановлении срока рассмотрения поданного заявления с уведомлением заявителя.</w:t>
      </w:r>
    </w:p>
    <w:p w:rsidR="006A00FA" w:rsidRPr="006A00FA" w:rsidRDefault="006A00FA" w:rsidP="006A00FA">
      <w:pPr>
        <w:jc w:val="both"/>
        <w:rPr>
          <w:bCs/>
          <w:sz w:val="16"/>
          <w:szCs w:val="16"/>
        </w:rPr>
      </w:pPr>
      <w:r w:rsidRPr="006A00FA">
        <w:rPr>
          <w:bCs/>
          <w:sz w:val="16"/>
          <w:szCs w:val="16"/>
        </w:rPr>
        <w:t>Срок рассмотрения поданного заявления приостанавливается до принятия решения об утверждении ранее направленной или представленной другим лицом схемы расположения земельного участка или до принятия решения об отказе в утверждении указанной схемы.</w:t>
      </w:r>
    </w:p>
    <w:p w:rsidR="006A00FA" w:rsidRPr="006A00FA" w:rsidRDefault="006A00FA" w:rsidP="006A00FA">
      <w:pPr>
        <w:jc w:val="both"/>
        <w:rPr>
          <w:bCs/>
          <w:sz w:val="16"/>
          <w:szCs w:val="16"/>
        </w:rPr>
      </w:pPr>
      <w:r w:rsidRPr="006A00FA">
        <w:rPr>
          <w:bCs/>
          <w:sz w:val="16"/>
          <w:szCs w:val="16"/>
        </w:rPr>
        <w:t>В случае принятия решения об утверждении ранее направленной или представленной схемы расположения земельного участка принимается и направляется заявителю решение об отказе в предоставлении муниципальной услуги.</w:t>
      </w:r>
    </w:p>
    <w:p w:rsidR="006A00FA" w:rsidRPr="006A00FA" w:rsidRDefault="006A00FA" w:rsidP="006A00FA">
      <w:pPr>
        <w:jc w:val="both"/>
        <w:rPr>
          <w:bCs/>
          <w:sz w:val="16"/>
          <w:szCs w:val="16"/>
        </w:rPr>
      </w:pPr>
      <w:r w:rsidRPr="006A00FA">
        <w:rPr>
          <w:bCs/>
          <w:sz w:val="16"/>
          <w:szCs w:val="16"/>
        </w:rPr>
        <w:t>В случае принятия решения об отказе в утверждении ранее направленной или представленной другим лицом схемы расположения земельного участка, сроки рассмотрения поданного заявления возобновляются со дня, следующего за днем принятия указанного решения.</w:t>
      </w:r>
    </w:p>
    <w:p w:rsidR="006A00FA" w:rsidRPr="006A00FA" w:rsidRDefault="006A00FA" w:rsidP="006A00FA">
      <w:pPr>
        <w:jc w:val="both"/>
        <w:rPr>
          <w:bCs/>
          <w:sz w:val="16"/>
          <w:szCs w:val="16"/>
        </w:rPr>
      </w:pPr>
      <w:r w:rsidRPr="006A00FA">
        <w:rPr>
          <w:bCs/>
          <w:sz w:val="16"/>
          <w:szCs w:val="16"/>
        </w:rPr>
        <w:t>3.1.3.4. Лицо, ответственное за выполнение административной процедуры: должностное лицо, ответственное за формирование проекта решения.</w:t>
      </w:r>
    </w:p>
    <w:p w:rsidR="006A00FA" w:rsidRPr="006A00FA" w:rsidRDefault="006A00FA" w:rsidP="006A00FA">
      <w:pPr>
        <w:jc w:val="both"/>
        <w:rPr>
          <w:bCs/>
          <w:sz w:val="16"/>
          <w:szCs w:val="16"/>
        </w:rPr>
      </w:pPr>
      <w:r w:rsidRPr="006A00FA">
        <w:rPr>
          <w:bCs/>
          <w:sz w:val="16"/>
          <w:szCs w:val="16"/>
        </w:rPr>
        <w:t xml:space="preserve">3.1.3.5. Критерий принятия решения: наличие/отсутствие у заявителя права на получение муниципальной услуги, поступление/непоступление </w:t>
      </w:r>
      <w:r w:rsidRPr="006A00FA">
        <w:rPr>
          <w:bCs/>
          <w:sz w:val="16"/>
          <w:szCs w:val="16"/>
        </w:rPr>
        <w:lastRenderedPageBreak/>
        <w:t>заявлений иных заинтересованных лиц о намерении участвовать в аукционе.</w:t>
      </w:r>
    </w:p>
    <w:p w:rsidR="006A00FA" w:rsidRPr="006A00FA" w:rsidRDefault="006A00FA" w:rsidP="006A00FA">
      <w:pPr>
        <w:jc w:val="both"/>
        <w:rPr>
          <w:bCs/>
          <w:sz w:val="16"/>
          <w:szCs w:val="16"/>
        </w:rPr>
      </w:pPr>
      <w:r w:rsidRPr="006A00FA">
        <w:rPr>
          <w:bCs/>
          <w:sz w:val="16"/>
          <w:szCs w:val="16"/>
        </w:rPr>
        <w:t>3.1.3.6. Результат выполнения административной процедуры: подготовка проекта решения о предоставлении услуги или об отказе в предоставлении услуги, в том числе:</w:t>
      </w:r>
    </w:p>
    <w:p w:rsidR="006A00FA" w:rsidRPr="006A00FA" w:rsidRDefault="006A00FA" w:rsidP="006A00FA">
      <w:pPr>
        <w:jc w:val="both"/>
        <w:rPr>
          <w:bCs/>
          <w:sz w:val="16"/>
          <w:szCs w:val="16"/>
        </w:rPr>
      </w:pPr>
      <w:r w:rsidRPr="006A00FA">
        <w:rPr>
          <w:bCs/>
          <w:sz w:val="16"/>
          <w:szCs w:val="16"/>
        </w:rPr>
        <w:t>- проекта решения о предварительном согласовании предоставления земельного участка, в случае предоставления земельного участка без проведения аукциона;</w:t>
      </w:r>
    </w:p>
    <w:p w:rsidR="006A00FA" w:rsidRPr="006A00FA" w:rsidRDefault="006A00FA" w:rsidP="006A00FA">
      <w:pPr>
        <w:jc w:val="both"/>
        <w:rPr>
          <w:bCs/>
          <w:sz w:val="16"/>
          <w:szCs w:val="16"/>
        </w:rPr>
      </w:pPr>
      <w:r w:rsidRPr="006A00FA">
        <w:rPr>
          <w:bCs/>
          <w:sz w:val="16"/>
          <w:szCs w:val="16"/>
        </w:rPr>
        <w:t>- проекта договора купли-продажи земельного участка;</w:t>
      </w:r>
    </w:p>
    <w:p w:rsidR="006A00FA" w:rsidRPr="006A00FA" w:rsidRDefault="006A00FA" w:rsidP="006A00FA">
      <w:pPr>
        <w:jc w:val="both"/>
        <w:rPr>
          <w:bCs/>
          <w:sz w:val="16"/>
          <w:szCs w:val="16"/>
        </w:rPr>
      </w:pPr>
      <w:r w:rsidRPr="006A00FA">
        <w:rPr>
          <w:bCs/>
          <w:sz w:val="16"/>
          <w:szCs w:val="16"/>
        </w:rPr>
        <w:t>- проекта договора аренды земельного участка;</w:t>
      </w:r>
    </w:p>
    <w:p w:rsidR="006A00FA" w:rsidRPr="006A00FA" w:rsidRDefault="006A00FA" w:rsidP="006A00FA">
      <w:pPr>
        <w:jc w:val="both"/>
        <w:rPr>
          <w:bCs/>
          <w:sz w:val="16"/>
          <w:szCs w:val="16"/>
        </w:rPr>
      </w:pPr>
      <w:r w:rsidRPr="006A00FA">
        <w:rPr>
          <w:bCs/>
          <w:sz w:val="16"/>
          <w:szCs w:val="16"/>
        </w:rPr>
        <w:t>- проекта уведомления об отказе в предоставлении муниципальной услуги, в том числе:</w:t>
      </w:r>
    </w:p>
    <w:p w:rsidR="006A00FA" w:rsidRPr="006A00FA" w:rsidRDefault="006A00FA" w:rsidP="006A00FA">
      <w:pPr>
        <w:jc w:val="both"/>
        <w:rPr>
          <w:bCs/>
          <w:sz w:val="16"/>
          <w:szCs w:val="16"/>
        </w:rPr>
      </w:pPr>
      <w:r w:rsidRPr="006A00FA">
        <w:rPr>
          <w:bCs/>
          <w:sz w:val="16"/>
          <w:szCs w:val="16"/>
        </w:rPr>
        <w:t>- проекта решения об отказе в предварительном согласовании предоставления земельного участка в случае, если земельный участок не образован или его границы подлежат уточнению в соответствии с Федеральным законом от 13.07.2015 № 218-ФЗ «О государственной регистрации недвижимости» (далее – Федеральный закон № 218-ФЗ);</w:t>
      </w:r>
    </w:p>
    <w:p w:rsidR="006A00FA" w:rsidRPr="006A00FA" w:rsidRDefault="006A00FA" w:rsidP="006A00FA">
      <w:pPr>
        <w:jc w:val="both"/>
        <w:rPr>
          <w:bCs/>
          <w:sz w:val="16"/>
          <w:szCs w:val="16"/>
        </w:rPr>
      </w:pPr>
      <w:r w:rsidRPr="006A00FA">
        <w:rPr>
          <w:bCs/>
          <w:sz w:val="16"/>
          <w:szCs w:val="16"/>
        </w:rPr>
        <w:t>- проекта решения об отказе в предоставлении земельного участка;</w:t>
      </w:r>
    </w:p>
    <w:p w:rsidR="006A00FA" w:rsidRPr="006A00FA" w:rsidRDefault="006A00FA" w:rsidP="006A00FA">
      <w:pPr>
        <w:jc w:val="both"/>
        <w:rPr>
          <w:bCs/>
          <w:sz w:val="16"/>
          <w:szCs w:val="16"/>
        </w:rPr>
      </w:pPr>
      <w:r w:rsidRPr="006A00FA">
        <w:rPr>
          <w:bCs/>
          <w:sz w:val="16"/>
          <w:szCs w:val="16"/>
        </w:rPr>
        <w:t>- проекта решения об отказе в предоставлении земельного участка без проведения аукциона лицу, обратившемуся с заявлением о предоставлении земельного участка с одновременным принятием решения о проведении аукциона по продаже земельного участка или аукциона на право заключения договора аренды земельного участка для целей, указанных в заявлении о предоставлении земельного участка;</w:t>
      </w:r>
    </w:p>
    <w:p w:rsidR="006A00FA" w:rsidRPr="006A00FA" w:rsidRDefault="006A00FA" w:rsidP="006A00FA">
      <w:pPr>
        <w:jc w:val="both"/>
        <w:rPr>
          <w:bCs/>
          <w:sz w:val="16"/>
          <w:szCs w:val="16"/>
        </w:rPr>
      </w:pPr>
      <w:r w:rsidRPr="006A00FA">
        <w:rPr>
          <w:bCs/>
          <w:sz w:val="16"/>
          <w:szCs w:val="16"/>
        </w:rPr>
        <w:t>- проекта решения об отказе в предварительном согласовании предоставления земельного участка лицу, обратившему с заявлением о предварительном согласовании предоставления земельного участка, с одновременным принятием решения о формировании земельного участка для предоставления посредством проведения аукциона, либо принятием решения о проведении аукциона для целей, указанных в заявлении о предварительном согласовании предоставления земельного участка.</w:t>
      </w:r>
    </w:p>
    <w:p w:rsidR="006A00FA" w:rsidRPr="006A00FA" w:rsidRDefault="006A00FA" w:rsidP="006A00FA">
      <w:pPr>
        <w:jc w:val="both"/>
        <w:rPr>
          <w:bCs/>
          <w:sz w:val="16"/>
          <w:szCs w:val="16"/>
        </w:rPr>
      </w:pPr>
      <w:r w:rsidRPr="006A00FA">
        <w:rPr>
          <w:bCs/>
          <w:sz w:val="16"/>
          <w:szCs w:val="16"/>
        </w:rPr>
        <w:t>3.1.4. Принятие решения о предоставлении муниципальной услуги или об отказе в предоставлении муниципальной услуги.</w:t>
      </w:r>
    </w:p>
    <w:p w:rsidR="006A00FA" w:rsidRPr="006A00FA" w:rsidRDefault="006A00FA" w:rsidP="006A00FA">
      <w:pPr>
        <w:jc w:val="both"/>
        <w:rPr>
          <w:bCs/>
          <w:sz w:val="16"/>
          <w:szCs w:val="16"/>
        </w:rPr>
      </w:pPr>
      <w:r w:rsidRPr="006A00FA">
        <w:rPr>
          <w:bCs/>
          <w:sz w:val="16"/>
          <w:szCs w:val="16"/>
        </w:rPr>
        <w:t>3.1.4.1. Основание для начала административной процедуры: представление должностным лицом, ответственным за формирование проекта решения, проекта решения должностному лицу, ответственному за принятие и подписание соответствующего решения.</w:t>
      </w:r>
    </w:p>
    <w:p w:rsidR="006A00FA" w:rsidRPr="006A00FA" w:rsidRDefault="006A00FA" w:rsidP="006A00FA">
      <w:pPr>
        <w:jc w:val="both"/>
        <w:rPr>
          <w:bCs/>
          <w:sz w:val="16"/>
          <w:szCs w:val="16"/>
        </w:rPr>
      </w:pPr>
      <w:r w:rsidRPr="006A00FA">
        <w:rPr>
          <w:bCs/>
          <w:sz w:val="16"/>
          <w:szCs w:val="16"/>
        </w:rPr>
        <w:t>3.1.4.2. Содержание административного действия (административных действий), продолжительность и (или) максимальный срок его (их) выполнения: рассмотрение проекта решения, а также заявления и представленных документов должностным лицом, ответственным за принятие и подписание соответствующего решения (о предоставлении услуги или об отказе в предоставлении услуги), в течение не более 2 календарных дней с даты окончания второй административной процедуры.</w:t>
      </w:r>
    </w:p>
    <w:p w:rsidR="006A00FA" w:rsidRPr="006A00FA" w:rsidRDefault="006A00FA" w:rsidP="006A00FA">
      <w:pPr>
        <w:jc w:val="both"/>
        <w:rPr>
          <w:bCs/>
          <w:sz w:val="16"/>
          <w:szCs w:val="16"/>
        </w:rPr>
      </w:pPr>
      <w:r w:rsidRPr="006A00FA">
        <w:rPr>
          <w:bCs/>
          <w:sz w:val="16"/>
          <w:szCs w:val="16"/>
        </w:rPr>
        <w:t>3.1.4.3. Лицо, ответственное за выполнение административной процедуры: должностное лицо, ответственное за принятие и подписание соответствующего решения.</w:t>
      </w:r>
    </w:p>
    <w:p w:rsidR="006A00FA" w:rsidRPr="006A00FA" w:rsidRDefault="006A00FA" w:rsidP="006A00FA">
      <w:pPr>
        <w:jc w:val="both"/>
        <w:rPr>
          <w:bCs/>
          <w:sz w:val="16"/>
          <w:szCs w:val="16"/>
        </w:rPr>
      </w:pPr>
      <w:r w:rsidRPr="006A00FA">
        <w:rPr>
          <w:bCs/>
          <w:sz w:val="16"/>
          <w:szCs w:val="16"/>
        </w:rPr>
        <w:t>3.1.4.4. Критерий принятия решения: наличие/отсутствие у заявителя права на получение муниципальной услуги.</w:t>
      </w:r>
    </w:p>
    <w:p w:rsidR="006A00FA" w:rsidRPr="006A00FA" w:rsidRDefault="006A00FA" w:rsidP="006A00FA">
      <w:pPr>
        <w:jc w:val="both"/>
        <w:rPr>
          <w:bCs/>
          <w:sz w:val="16"/>
          <w:szCs w:val="16"/>
        </w:rPr>
      </w:pPr>
      <w:r w:rsidRPr="006A00FA">
        <w:rPr>
          <w:bCs/>
          <w:sz w:val="16"/>
          <w:szCs w:val="16"/>
        </w:rPr>
        <w:t>3.1.4.5. Результат выполнения административной процедуры: подписание решения о предоставлении услуги или уведомления об отказе в предоставлении услуги.</w:t>
      </w:r>
    </w:p>
    <w:p w:rsidR="006A00FA" w:rsidRPr="006A00FA" w:rsidRDefault="006A00FA" w:rsidP="006A00FA">
      <w:pPr>
        <w:jc w:val="both"/>
        <w:rPr>
          <w:bCs/>
          <w:sz w:val="16"/>
          <w:szCs w:val="16"/>
        </w:rPr>
      </w:pPr>
      <w:r w:rsidRPr="006A00FA">
        <w:rPr>
          <w:bCs/>
          <w:sz w:val="16"/>
          <w:szCs w:val="16"/>
        </w:rPr>
        <w:t>3.1.5. Выдача результата.</w:t>
      </w:r>
    </w:p>
    <w:p w:rsidR="006A00FA" w:rsidRPr="006A00FA" w:rsidRDefault="006A00FA" w:rsidP="006A00FA">
      <w:pPr>
        <w:jc w:val="both"/>
        <w:rPr>
          <w:bCs/>
          <w:sz w:val="16"/>
          <w:szCs w:val="16"/>
        </w:rPr>
      </w:pPr>
      <w:r w:rsidRPr="006A00FA">
        <w:rPr>
          <w:bCs/>
          <w:sz w:val="16"/>
          <w:szCs w:val="16"/>
        </w:rPr>
        <w:t>3.1.5.1. Основание для начала административной процедуры: подписанное решение (уведомление), являющееся результатом предоставления муниципальной услуги.</w:t>
      </w:r>
    </w:p>
    <w:p w:rsidR="006A00FA" w:rsidRPr="006A00FA" w:rsidRDefault="006A00FA" w:rsidP="006A00FA">
      <w:pPr>
        <w:jc w:val="both"/>
        <w:rPr>
          <w:bCs/>
          <w:sz w:val="16"/>
          <w:szCs w:val="16"/>
        </w:rPr>
      </w:pPr>
      <w:r w:rsidRPr="006A00FA">
        <w:rPr>
          <w:bCs/>
          <w:sz w:val="16"/>
          <w:szCs w:val="16"/>
        </w:rPr>
        <w:t>3.1.5.2. Содержание административного действия, продолжительность и (или) максимальный срок его выполнения: должностное лицо, ответственное за делопроизводство, регистрирует и направляет результат предоставления муниципальной услуги заявителю способом, указанным в заявлении в срок не позднее 1 календарного дня с даты окончания третьей административной процедуры.</w:t>
      </w:r>
    </w:p>
    <w:p w:rsidR="006A00FA" w:rsidRPr="006A00FA" w:rsidRDefault="006A00FA" w:rsidP="006A00FA">
      <w:pPr>
        <w:jc w:val="both"/>
        <w:rPr>
          <w:bCs/>
          <w:sz w:val="16"/>
          <w:szCs w:val="16"/>
        </w:rPr>
      </w:pPr>
      <w:r w:rsidRPr="006A00FA">
        <w:rPr>
          <w:bCs/>
          <w:sz w:val="16"/>
          <w:szCs w:val="16"/>
        </w:rPr>
        <w:t>3.1.5.3. Лицо, ответственное за выполнение административной процедуры: должностное лицо, ответственное за делопроизводство.</w:t>
      </w:r>
    </w:p>
    <w:p w:rsidR="006A00FA" w:rsidRPr="006A00FA" w:rsidRDefault="006A00FA" w:rsidP="006A00FA">
      <w:pPr>
        <w:jc w:val="both"/>
        <w:rPr>
          <w:bCs/>
          <w:sz w:val="16"/>
          <w:szCs w:val="16"/>
        </w:rPr>
      </w:pPr>
      <w:r w:rsidRPr="006A00FA">
        <w:rPr>
          <w:bCs/>
          <w:sz w:val="16"/>
          <w:szCs w:val="16"/>
        </w:rPr>
        <w:t>3.1.5.4.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6A00FA" w:rsidRPr="006A00FA" w:rsidRDefault="006A00FA" w:rsidP="006A00FA">
      <w:pPr>
        <w:jc w:val="both"/>
        <w:rPr>
          <w:bCs/>
          <w:sz w:val="16"/>
          <w:szCs w:val="16"/>
        </w:rPr>
      </w:pPr>
      <w:bookmarkStart w:id="41" w:name="P441"/>
      <w:bookmarkEnd w:id="41"/>
    </w:p>
    <w:p w:rsidR="006A00FA" w:rsidRPr="006A00FA" w:rsidRDefault="006A00FA" w:rsidP="006A00FA">
      <w:pPr>
        <w:jc w:val="both"/>
        <w:rPr>
          <w:bCs/>
          <w:sz w:val="16"/>
          <w:szCs w:val="16"/>
        </w:rPr>
      </w:pPr>
      <w:r w:rsidRPr="006A00FA">
        <w:rPr>
          <w:bCs/>
          <w:sz w:val="16"/>
          <w:szCs w:val="16"/>
        </w:rPr>
        <w:t>3.2. Особенности выполнения административных процедур в электронной форме</w:t>
      </w:r>
    </w:p>
    <w:p w:rsidR="006A00FA" w:rsidRPr="006A00FA" w:rsidRDefault="006A00FA" w:rsidP="006A00FA">
      <w:pPr>
        <w:jc w:val="both"/>
        <w:rPr>
          <w:bCs/>
          <w:sz w:val="16"/>
          <w:szCs w:val="16"/>
        </w:rPr>
      </w:pPr>
      <w:r w:rsidRPr="006A00FA">
        <w:rPr>
          <w:bCs/>
          <w:sz w:val="16"/>
          <w:szCs w:val="16"/>
        </w:rPr>
        <w:t xml:space="preserve">3.2.1. Предоставление муниципальной услуги на ЕПГУ и ПГУ ЛО осуществляется в соответствии с Федеральным </w:t>
      </w:r>
      <w:hyperlink r:id="rId127" w:history="1">
        <w:r w:rsidRPr="006A00FA">
          <w:rPr>
            <w:rStyle w:val="a3"/>
            <w:bCs/>
            <w:sz w:val="16"/>
            <w:szCs w:val="16"/>
          </w:rPr>
          <w:t>законом</w:t>
        </w:r>
      </w:hyperlink>
      <w:r w:rsidRPr="006A00FA">
        <w:rPr>
          <w:bCs/>
          <w:sz w:val="16"/>
          <w:szCs w:val="16"/>
        </w:rPr>
        <w:t xml:space="preserve"> № 210-ФЗ, Федеральным </w:t>
      </w:r>
      <w:hyperlink r:id="rId128" w:history="1">
        <w:r w:rsidRPr="006A00FA">
          <w:rPr>
            <w:rStyle w:val="a3"/>
            <w:bCs/>
            <w:sz w:val="16"/>
            <w:szCs w:val="16"/>
          </w:rPr>
          <w:t>законом</w:t>
        </w:r>
      </w:hyperlink>
      <w:r w:rsidRPr="006A00FA">
        <w:rPr>
          <w:bCs/>
          <w:sz w:val="16"/>
          <w:szCs w:val="16"/>
        </w:rPr>
        <w:t xml:space="preserve"> от 27.07.2006 № 149-ФЗ «Об информации, информационных технологиях и о защите информации», </w:t>
      </w:r>
      <w:hyperlink r:id="rId129" w:history="1">
        <w:r w:rsidRPr="006A00FA">
          <w:rPr>
            <w:rStyle w:val="a3"/>
            <w:bCs/>
            <w:sz w:val="16"/>
            <w:szCs w:val="16"/>
          </w:rPr>
          <w:t>постановлением</w:t>
        </w:r>
      </w:hyperlink>
      <w:r w:rsidRPr="006A00FA">
        <w:rPr>
          <w:bCs/>
          <w:sz w:val="16"/>
          <w:szCs w:val="16"/>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6A00FA" w:rsidRPr="006A00FA" w:rsidRDefault="006A00FA" w:rsidP="006A00FA">
      <w:pPr>
        <w:jc w:val="both"/>
        <w:rPr>
          <w:bCs/>
          <w:sz w:val="16"/>
          <w:szCs w:val="16"/>
        </w:rPr>
      </w:pPr>
      <w:r w:rsidRPr="006A00FA">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6A00FA" w:rsidRPr="006A00FA" w:rsidRDefault="006A00FA" w:rsidP="006A00FA">
      <w:pPr>
        <w:jc w:val="both"/>
        <w:rPr>
          <w:bCs/>
          <w:sz w:val="16"/>
          <w:szCs w:val="16"/>
        </w:rPr>
      </w:pPr>
      <w:r w:rsidRPr="006A00FA">
        <w:rPr>
          <w:bCs/>
          <w:sz w:val="16"/>
          <w:szCs w:val="16"/>
        </w:rPr>
        <w:t>3.2.3. Муниципальная услуга может быть получена через ПГУ ЛО либо через ЕПГУ следующими способами:</w:t>
      </w:r>
    </w:p>
    <w:p w:rsidR="006A00FA" w:rsidRPr="006A00FA" w:rsidRDefault="006A00FA" w:rsidP="006A00FA">
      <w:pPr>
        <w:jc w:val="both"/>
        <w:rPr>
          <w:bCs/>
          <w:sz w:val="16"/>
          <w:szCs w:val="16"/>
        </w:rPr>
      </w:pPr>
      <w:r w:rsidRPr="006A00FA">
        <w:rPr>
          <w:bCs/>
          <w:sz w:val="16"/>
          <w:szCs w:val="16"/>
        </w:rPr>
        <w:t>без личной явки на прием в Администрацию.</w:t>
      </w:r>
    </w:p>
    <w:p w:rsidR="006A00FA" w:rsidRPr="006A00FA" w:rsidRDefault="006A00FA" w:rsidP="006A00FA">
      <w:pPr>
        <w:jc w:val="both"/>
        <w:rPr>
          <w:bCs/>
          <w:sz w:val="16"/>
          <w:szCs w:val="16"/>
        </w:rPr>
      </w:pPr>
      <w:r w:rsidRPr="006A00FA">
        <w:rPr>
          <w:bCs/>
          <w:sz w:val="16"/>
          <w:szCs w:val="16"/>
        </w:rPr>
        <w:lastRenderedPageBreak/>
        <w:t>3.2.4. Для подачи заявления через ЕПГУ или через ПГУ ЛО заявитель должен выполнить следующие действия:</w:t>
      </w:r>
    </w:p>
    <w:p w:rsidR="006A00FA" w:rsidRPr="006A00FA" w:rsidRDefault="006A00FA" w:rsidP="006A00FA">
      <w:pPr>
        <w:jc w:val="both"/>
        <w:rPr>
          <w:bCs/>
          <w:sz w:val="16"/>
          <w:szCs w:val="16"/>
        </w:rPr>
      </w:pPr>
      <w:r w:rsidRPr="006A00FA">
        <w:rPr>
          <w:bCs/>
          <w:sz w:val="16"/>
          <w:szCs w:val="16"/>
        </w:rPr>
        <w:t>пройти идентификацию и аутентификацию в ЕСИА;</w:t>
      </w:r>
    </w:p>
    <w:p w:rsidR="006A00FA" w:rsidRPr="006A00FA" w:rsidRDefault="006A00FA" w:rsidP="006A00FA">
      <w:pPr>
        <w:jc w:val="both"/>
        <w:rPr>
          <w:bCs/>
          <w:sz w:val="16"/>
          <w:szCs w:val="16"/>
        </w:rPr>
      </w:pPr>
      <w:r w:rsidRPr="006A00FA">
        <w:rPr>
          <w:bCs/>
          <w:sz w:val="16"/>
          <w:szCs w:val="16"/>
        </w:rPr>
        <w:t>в личном кабинете на ЕПГУ или на ПГУ ЛО заполнить в электронной форме заявление на оказание муниципальной услуги;</w:t>
      </w:r>
    </w:p>
    <w:p w:rsidR="006A00FA" w:rsidRPr="006A00FA" w:rsidRDefault="006A00FA" w:rsidP="006A00FA">
      <w:pPr>
        <w:jc w:val="both"/>
        <w:rPr>
          <w:bCs/>
          <w:sz w:val="16"/>
          <w:szCs w:val="16"/>
        </w:rPr>
      </w:pPr>
      <w:r w:rsidRPr="006A00FA">
        <w:rPr>
          <w:bCs/>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6A00FA" w:rsidRPr="006A00FA" w:rsidRDefault="006A00FA" w:rsidP="006A00FA">
      <w:pPr>
        <w:jc w:val="both"/>
        <w:rPr>
          <w:bCs/>
          <w:sz w:val="16"/>
          <w:szCs w:val="16"/>
        </w:rPr>
      </w:pPr>
      <w:r w:rsidRPr="006A00FA">
        <w:rPr>
          <w:bCs/>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 (или) ЕПГУ.</w:t>
      </w:r>
    </w:p>
    <w:p w:rsidR="006A00FA" w:rsidRPr="006A00FA" w:rsidRDefault="006A00FA" w:rsidP="006A00FA">
      <w:pPr>
        <w:jc w:val="both"/>
        <w:rPr>
          <w:bCs/>
          <w:sz w:val="16"/>
          <w:szCs w:val="16"/>
        </w:rPr>
      </w:pPr>
      <w:r w:rsidRPr="006A00FA">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6A00FA" w:rsidRPr="006A00FA" w:rsidRDefault="006A00FA" w:rsidP="006A00FA">
      <w:pPr>
        <w:jc w:val="both"/>
        <w:rPr>
          <w:bCs/>
          <w:sz w:val="16"/>
          <w:szCs w:val="16"/>
        </w:rPr>
      </w:pPr>
      <w:r w:rsidRPr="006A00FA">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6A00FA" w:rsidRPr="006A00FA" w:rsidRDefault="006A00FA" w:rsidP="006A00FA">
      <w:pPr>
        <w:jc w:val="both"/>
        <w:rPr>
          <w:bCs/>
          <w:sz w:val="16"/>
          <w:szCs w:val="16"/>
        </w:rPr>
      </w:pPr>
      <w:r w:rsidRPr="006A00FA">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6A00FA" w:rsidRPr="006A00FA" w:rsidRDefault="006A00FA" w:rsidP="006A00FA">
      <w:pPr>
        <w:jc w:val="both"/>
        <w:rPr>
          <w:bCs/>
          <w:sz w:val="16"/>
          <w:szCs w:val="16"/>
        </w:rPr>
      </w:pPr>
      <w:r w:rsidRPr="006A00FA">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6A00FA" w:rsidRPr="006A00FA" w:rsidRDefault="006A00FA" w:rsidP="006A00FA">
      <w:pPr>
        <w:jc w:val="both"/>
        <w:rPr>
          <w:bCs/>
          <w:sz w:val="16"/>
          <w:szCs w:val="16"/>
        </w:rPr>
      </w:pPr>
      <w:r w:rsidRPr="006A00FA">
        <w:rPr>
          <w:bCs/>
          <w:sz w:val="16"/>
          <w:szCs w:val="16"/>
        </w:rPr>
        <w:t xml:space="preserve">3.2.7. В случае поступления всех документов, указанных в </w:t>
      </w:r>
      <w:hyperlink w:anchor="P99" w:history="1">
        <w:r w:rsidRPr="006A00FA">
          <w:rPr>
            <w:rStyle w:val="a3"/>
            <w:bCs/>
            <w:sz w:val="16"/>
            <w:szCs w:val="16"/>
          </w:rPr>
          <w:t>пункте 2.6</w:t>
        </w:r>
      </w:hyperlink>
      <w:r w:rsidRPr="006A00FA">
        <w:rPr>
          <w:bCs/>
          <w:sz w:val="16"/>
          <w:szCs w:val="16"/>
        </w:rPr>
        <w:t xml:space="preserve">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6A00FA" w:rsidRPr="006A00FA" w:rsidRDefault="006A00FA" w:rsidP="006A00FA">
      <w:pPr>
        <w:jc w:val="both"/>
        <w:rPr>
          <w:bCs/>
          <w:sz w:val="16"/>
          <w:szCs w:val="16"/>
        </w:rPr>
      </w:pPr>
      <w:r w:rsidRPr="006A00FA">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6A00FA" w:rsidRPr="006A00FA" w:rsidRDefault="006A00FA" w:rsidP="006A00FA">
      <w:pPr>
        <w:jc w:val="both"/>
        <w:rPr>
          <w:bCs/>
          <w:sz w:val="16"/>
          <w:szCs w:val="16"/>
        </w:rPr>
      </w:pPr>
      <w:r w:rsidRPr="006A00FA">
        <w:rPr>
          <w:bCs/>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6A00FA" w:rsidRPr="006A00FA" w:rsidRDefault="006A00FA" w:rsidP="006A00FA">
      <w:pPr>
        <w:jc w:val="both"/>
        <w:rPr>
          <w:bCs/>
          <w:sz w:val="16"/>
          <w:szCs w:val="16"/>
        </w:rPr>
      </w:pPr>
      <w:r w:rsidRPr="006A00FA">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6A00FA" w:rsidRPr="006A00FA" w:rsidRDefault="006A00FA" w:rsidP="006A00FA">
      <w:pPr>
        <w:jc w:val="both"/>
        <w:rPr>
          <w:bCs/>
          <w:sz w:val="16"/>
          <w:szCs w:val="16"/>
        </w:rPr>
      </w:pPr>
      <w:r w:rsidRPr="006A00FA">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ОМСУ/МФЦ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 (или) ошибок с изложением сути допущенных опечаток и(или) ошибок и приложением копии документа, содержащего опечатки и (или) ошибки.</w:t>
      </w:r>
    </w:p>
    <w:p w:rsidR="006A00FA" w:rsidRPr="006A00FA" w:rsidRDefault="006A00FA" w:rsidP="006A00FA">
      <w:pPr>
        <w:jc w:val="both"/>
        <w:rPr>
          <w:bCs/>
          <w:sz w:val="16"/>
          <w:szCs w:val="16"/>
        </w:rPr>
      </w:pPr>
      <w:r w:rsidRPr="006A00FA">
        <w:rPr>
          <w:bCs/>
          <w:sz w:val="16"/>
          <w:szCs w:val="16"/>
        </w:rPr>
        <w:t>3.3.2. В течение 3 (трех) рабочих дней со дня регистрации заявления об исправлении опечаток и (или) ошибок в выданных в результате предоставления муниципальной услуги документах ответственный специалист ОМСУ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ОМСУ направляет способом, указанным в заявлении о необходимости исправления допущенных опечаток и (или) ошибок.</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4. Формы контроля за исполнением административного</w:t>
      </w:r>
    </w:p>
    <w:p w:rsidR="006A00FA" w:rsidRPr="006A00FA" w:rsidRDefault="006A00FA" w:rsidP="006A00FA">
      <w:pPr>
        <w:jc w:val="both"/>
        <w:rPr>
          <w:bCs/>
          <w:sz w:val="16"/>
          <w:szCs w:val="16"/>
        </w:rPr>
      </w:pPr>
      <w:r w:rsidRPr="006A00FA">
        <w:rPr>
          <w:bCs/>
          <w:sz w:val="16"/>
          <w:szCs w:val="16"/>
        </w:rPr>
        <w:t>регламента</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4.1.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6A00FA" w:rsidRPr="006A00FA" w:rsidRDefault="006A00FA" w:rsidP="006A00FA">
      <w:pPr>
        <w:jc w:val="both"/>
        <w:rPr>
          <w:bCs/>
          <w:sz w:val="16"/>
          <w:szCs w:val="16"/>
        </w:rPr>
      </w:pPr>
      <w:r w:rsidRPr="006A00FA">
        <w:rPr>
          <w:bCs/>
          <w:sz w:val="16"/>
          <w:szCs w:val="16"/>
        </w:rPr>
        <w:t xml:space="preserve">Текущий контроль осуществляется ответственными специалистами ОМСУ по каждой процедуре в соответствии с установленными настоящим административным регламентом содержанием действий и сроками их </w:t>
      </w:r>
      <w:r w:rsidRPr="006A00FA">
        <w:rPr>
          <w:bCs/>
          <w:sz w:val="16"/>
          <w:szCs w:val="16"/>
        </w:rPr>
        <w:lastRenderedPageBreak/>
        <w:t>осуществления, а также путем проведения руководителем (заместителем руководителя, начальником отдела) ОМСУ проверок исполнения положений настоящего административного регламента, иных нормативных правовых актов.</w:t>
      </w:r>
    </w:p>
    <w:p w:rsidR="006A00FA" w:rsidRPr="006A00FA" w:rsidRDefault="006A00FA" w:rsidP="006A00FA">
      <w:pPr>
        <w:jc w:val="both"/>
        <w:rPr>
          <w:bCs/>
          <w:sz w:val="16"/>
          <w:szCs w:val="16"/>
        </w:rPr>
      </w:pPr>
      <w:r w:rsidRPr="006A00FA">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6A00FA" w:rsidRPr="006A00FA" w:rsidRDefault="006A00FA" w:rsidP="006A00FA">
      <w:pPr>
        <w:jc w:val="both"/>
        <w:rPr>
          <w:bCs/>
          <w:sz w:val="16"/>
          <w:szCs w:val="16"/>
        </w:rPr>
      </w:pPr>
      <w:r w:rsidRPr="006A00FA">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6A00FA" w:rsidRPr="006A00FA" w:rsidRDefault="006A00FA" w:rsidP="006A00FA">
      <w:pPr>
        <w:jc w:val="both"/>
        <w:rPr>
          <w:bCs/>
          <w:sz w:val="16"/>
          <w:szCs w:val="16"/>
        </w:rPr>
      </w:pPr>
      <w:r w:rsidRPr="006A00FA">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ОМСУ.</w:t>
      </w:r>
    </w:p>
    <w:p w:rsidR="006A00FA" w:rsidRPr="006A00FA" w:rsidRDefault="006A00FA" w:rsidP="006A00FA">
      <w:pPr>
        <w:jc w:val="both"/>
        <w:rPr>
          <w:bCs/>
          <w:sz w:val="16"/>
          <w:szCs w:val="16"/>
        </w:rPr>
      </w:pPr>
      <w:r w:rsidRPr="006A00FA">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6A00FA" w:rsidRPr="006A00FA" w:rsidRDefault="006A00FA" w:rsidP="006A00FA">
      <w:pPr>
        <w:jc w:val="both"/>
        <w:rPr>
          <w:bCs/>
          <w:sz w:val="16"/>
          <w:szCs w:val="16"/>
        </w:rPr>
      </w:pPr>
      <w:r w:rsidRPr="006A00FA">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ОМСУ.</w:t>
      </w:r>
    </w:p>
    <w:p w:rsidR="006A00FA" w:rsidRPr="006A00FA" w:rsidRDefault="006A00FA" w:rsidP="006A00FA">
      <w:pPr>
        <w:jc w:val="both"/>
        <w:rPr>
          <w:bCs/>
          <w:sz w:val="16"/>
          <w:szCs w:val="16"/>
        </w:rPr>
      </w:pPr>
      <w:r w:rsidRPr="006A00FA">
        <w:rPr>
          <w:bCs/>
          <w:sz w:val="16"/>
          <w:szCs w:val="16"/>
        </w:rPr>
        <w:t>О проведении проверки издается правовой акт ОМСУ о проведении проверки исполнения административного регламента по предоставлению муниципальной услуги.</w:t>
      </w:r>
    </w:p>
    <w:p w:rsidR="006A00FA" w:rsidRPr="006A00FA" w:rsidRDefault="006A00FA" w:rsidP="006A00FA">
      <w:pPr>
        <w:jc w:val="both"/>
        <w:rPr>
          <w:bCs/>
          <w:sz w:val="16"/>
          <w:szCs w:val="16"/>
        </w:rPr>
      </w:pPr>
      <w:r w:rsidRPr="006A00FA">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6A00FA" w:rsidRPr="006A00FA" w:rsidRDefault="006A00FA" w:rsidP="006A00FA">
      <w:pPr>
        <w:jc w:val="both"/>
        <w:rPr>
          <w:bCs/>
          <w:sz w:val="16"/>
          <w:szCs w:val="16"/>
        </w:rPr>
      </w:pPr>
      <w:r w:rsidRPr="006A00FA">
        <w:rPr>
          <w:bCs/>
          <w:sz w:val="16"/>
          <w:szCs w:val="16"/>
        </w:rPr>
        <w:t>По результатам рассмотрения обращений дается письменный ответ.</w:t>
      </w:r>
    </w:p>
    <w:p w:rsidR="006A00FA" w:rsidRPr="006A00FA" w:rsidRDefault="006A00FA" w:rsidP="006A00FA">
      <w:pPr>
        <w:jc w:val="both"/>
        <w:rPr>
          <w:bCs/>
          <w:sz w:val="16"/>
          <w:szCs w:val="16"/>
        </w:rPr>
      </w:pPr>
      <w:r w:rsidRPr="006A00FA">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6A00FA" w:rsidRPr="006A00FA" w:rsidRDefault="006A00FA" w:rsidP="006A00FA">
      <w:pPr>
        <w:jc w:val="both"/>
        <w:rPr>
          <w:bCs/>
          <w:sz w:val="16"/>
          <w:szCs w:val="16"/>
        </w:rPr>
      </w:pPr>
      <w:r w:rsidRPr="006A00FA">
        <w:rPr>
          <w:bCs/>
          <w:sz w:val="16"/>
          <w:szCs w:val="16"/>
        </w:rPr>
        <w:t>Должностные лица, уполномоченные на выполнение административных действий, предусмотренных настоящим Административным регламентом, несут персональную ответственность за соблюдение требований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6A00FA" w:rsidRPr="006A00FA" w:rsidRDefault="006A00FA" w:rsidP="006A00FA">
      <w:pPr>
        <w:jc w:val="both"/>
        <w:rPr>
          <w:bCs/>
          <w:sz w:val="16"/>
          <w:szCs w:val="16"/>
        </w:rPr>
      </w:pPr>
      <w:r w:rsidRPr="006A00FA">
        <w:rPr>
          <w:bCs/>
          <w:sz w:val="16"/>
          <w:szCs w:val="16"/>
        </w:rPr>
        <w:t>Руководитель ОМСУ несет персональную ответственность за обеспечение предоставления муниципальной услуги.</w:t>
      </w:r>
    </w:p>
    <w:p w:rsidR="006A00FA" w:rsidRPr="006A00FA" w:rsidRDefault="006A00FA" w:rsidP="006A00FA">
      <w:pPr>
        <w:jc w:val="both"/>
        <w:rPr>
          <w:bCs/>
          <w:sz w:val="16"/>
          <w:szCs w:val="16"/>
        </w:rPr>
      </w:pPr>
      <w:r w:rsidRPr="006A00FA">
        <w:rPr>
          <w:bCs/>
          <w:sz w:val="16"/>
          <w:szCs w:val="16"/>
        </w:rPr>
        <w:t>Работники ОМСУ при предоставлении муниципальной услуги несут персональную ответственность:</w:t>
      </w:r>
    </w:p>
    <w:p w:rsidR="006A00FA" w:rsidRPr="006A00FA" w:rsidRDefault="006A00FA" w:rsidP="006A00FA">
      <w:pPr>
        <w:jc w:val="both"/>
        <w:rPr>
          <w:bCs/>
          <w:sz w:val="16"/>
          <w:szCs w:val="16"/>
        </w:rPr>
      </w:pPr>
      <w:r w:rsidRPr="006A00FA">
        <w:rPr>
          <w:bCs/>
          <w:sz w:val="16"/>
          <w:szCs w:val="16"/>
        </w:rPr>
        <w:t>- за неисполнение или ненадлежащее исполнение административных процедур при предоставлении муниципальной услуги;</w:t>
      </w:r>
    </w:p>
    <w:p w:rsidR="006A00FA" w:rsidRPr="006A00FA" w:rsidRDefault="006A00FA" w:rsidP="006A00FA">
      <w:pPr>
        <w:jc w:val="both"/>
        <w:rPr>
          <w:bCs/>
          <w:sz w:val="16"/>
          <w:szCs w:val="16"/>
        </w:rPr>
      </w:pPr>
      <w:r w:rsidRPr="006A00FA">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6A00FA" w:rsidRPr="006A00FA" w:rsidRDefault="006A00FA" w:rsidP="006A00FA">
      <w:pPr>
        <w:jc w:val="both"/>
        <w:rPr>
          <w:bCs/>
          <w:sz w:val="16"/>
          <w:szCs w:val="16"/>
        </w:rPr>
      </w:pPr>
      <w:r w:rsidRPr="006A00FA">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5. Досудебный (внесудебный) порядок обжалования решений</w:t>
      </w:r>
    </w:p>
    <w:p w:rsidR="006A00FA" w:rsidRPr="006A00FA" w:rsidRDefault="006A00FA" w:rsidP="006A00FA">
      <w:pPr>
        <w:jc w:val="both"/>
        <w:rPr>
          <w:bCs/>
          <w:sz w:val="16"/>
          <w:szCs w:val="16"/>
        </w:rPr>
      </w:pPr>
      <w:r w:rsidRPr="006A00FA">
        <w:rPr>
          <w:bCs/>
          <w:sz w:val="16"/>
          <w:szCs w:val="16"/>
        </w:rPr>
        <w:t>и действий (бездействия) органа, предоставляющего</w:t>
      </w:r>
    </w:p>
    <w:p w:rsidR="006A00FA" w:rsidRPr="006A00FA" w:rsidRDefault="006A00FA" w:rsidP="006A00FA">
      <w:pPr>
        <w:jc w:val="both"/>
        <w:rPr>
          <w:bCs/>
          <w:sz w:val="16"/>
          <w:szCs w:val="16"/>
        </w:rPr>
      </w:pPr>
      <w:r w:rsidRPr="006A00FA">
        <w:rPr>
          <w:bCs/>
          <w:sz w:val="16"/>
          <w:szCs w:val="16"/>
        </w:rPr>
        <w:t>муниципальную услугу, а также должностных лиц органа,</w:t>
      </w:r>
    </w:p>
    <w:p w:rsidR="006A00FA" w:rsidRPr="006A00FA" w:rsidRDefault="006A00FA" w:rsidP="006A00FA">
      <w:pPr>
        <w:jc w:val="both"/>
        <w:rPr>
          <w:bCs/>
          <w:sz w:val="16"/>
          <w:szCs w:val="16"/>
        </w:rPr>
      </w:pPr>
      <w:r w:rsidRPr="006A00FA">
        <w:rPr>
          <w:bCs/>
          <w:sz w:val="16"/>
          <w:szCs w:val="16"/>
        </w:rPr>
        <w:t>предоставляющего муниципальную услугу,</w:t>
      </w:r>
    </w:p>
    <w:p w:rsidR="006A00FA" w:rsidRPr="006A00FA" w:rsidRDefault="006A00FA" w:rsidP="006A00FA">
      <w:pPr>
        <w:jc w:val="both"/>
        <w:rPr>
          <w:bCs/>
          <w:sz w:val="16"/>
          <w:szCs w:val="16"/>
        </w:rPr>
      </w:pPr>
      <w:r w:rsidRPr="006A00FA">
        <w:rPr>
          <w:bCs/>
          <w:sz w:val="16"/>
          <w:szCs w:val="16"/>
        </w:rPr>
        <w:t>либо муниципальных служащих,</w:t>
      </w:r>
    </w:p>
    <w:p w:rsidR="006A00FA" w:rsidRPr="006A00FA" w:rsidRDefault="006A00FA" w:rsidP="006A00FA">
      <w:pPr>
        <w:jc w:val="both"/>
        <w:rPr>
          <w:bCs/>
          <w:sz w:val="16"/>
          <w:szCs w:val="16"/>
        </w:rPr>
      </w:pPr>
      <w:r w:rsidRPr="006A00FA">
        <w:rPr>
          <w:bCs/>
          <w:sz w:val="16"/>
          <w:szCs w:val="16"/>
        </w:rPr>
        <w:t>многофункционального центра предоставления государственных</w:t>
      </w:r>
    </w:p>
    <w:p w:rsidR="006A00FA" w:rsidRPr="006A00FA" w:rsidRDefault="006A00FA" w:rsidP="006A00FA">
      <w:pPr>
        <w:jc w:val="both"/>
        <w:rPr>
          <w:bCs/>
          <w:sz w:val="16"/>
          <w:szCs w:val="16"/>
        </w:rPr>
      </w:pPr>
      <w:r w:rsidRPr="006A00FA">
        <w:rPr>
          <w:bCs/>
          <w:sz w:val="16"/>
          <w:szCs w:val="16"/>
        </w:rPr>
        <w:t>и муниципальных услуг, работника многофункционального центра</w:t>
      </w:r>
    </w:p>
    <w:p w:rsidR="006A00FA" w:rsidRPr="006A00FA" w:rsidRDefault="006A00FA" w:rsidP="006A00FA">
      <w:pPr>
        <w:jc w:val="both"/>
        <w:rPr>
          <w:bCs/>
          <w:sz w:val="16"/>
          <w:szCs w:val="16"/>
        </w:rPr>
      </w:pPr>
      <w:r w:rsidRPr="006A00FA">
        <w:rPr>
          <w:bCs/>
          <w:sz w:val="16"/>
          <w:szCs w:val="16"/>
        </w:rPr>
        <w:t>предоставления государственных и муниципальных услуг</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6A00FA" w:rsidRPr="006A00FA" w:rsidRDefault="006A00FA" w:rsidP="006A00FA">
      <w:pPr>
        <w:jc w:val="both"/>
        <w:rPr>
          <w:bCs/>
          <w:sz w:val="16"/>
          <w:szCs w:val="16"/>
        </w:rPr>
      </w:pPr>
      <w:r w:rsidRPr="006A00FA">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6A00FA" w:rsidRPr="006A00FA" w:rsidRDefault="006A00FA" w:rsidP="006A00FA">
      <w:pPr>
        <w:jc w:val="both"/>
        <w:rPr>
          <w:bCs/>
          <w:sz w:val="16"/>
          <w:szCs w:val="16"/>
        </w:rPr>
      </w:pPr>
      <w:r w:rsidRPr="006A00FA">
        <w:rPr>
          <w:bCs/>
          <w:sz w:val="16"/>
          <w:szCs w:val="16"/>
        </w:rPr>
        <w:t xml:space="preserve">1) нарушение срока регистрации запроса заявителя о предоставлении муниципальной услуги, запроса, указанного в </w:t>
      </w:r>
      <w:hyperlink r:id="rId130" w:history="1">
        <w:r w:rsidRPr="006A00FA">
          <w:rPr>
            <w:rStyle w:val="a3"/>
            <w:bCs/>
            <w:sz w:val="16"/>
            <w:szCs w:val="16"/>
          </w:rPr>
          <w:t>статье 15.1</w:t>
        </w:r>
      </w:hyperlink>
      <w:r w:rsidRPr="006A00FA">
        <w:rPr>
          <w:bCs/>
          <w:sz w:val="16"/>
          <w:szCs w:val="16"/>
        </w:rPr>
        <w:t xml:space="preserve"> Федерального закона № 210-ФЗ;</w:t>
      </w:r>
    </w:p>
    <w:p w:rsidR="006A00FA" w:rsidRPr="006A00FA" w:rsidRDefault="006A00FA" w:rsidP="006A00FA">
      <w:pPr>
        <w:jc w:val="both"/>
        <w:rPr>
          <w:bCs/>
          <w:sz w:val="16"/>
          <w:szCs w:val="16"/>
        </w:rPr>
      </w:pPr>
      <w:r w:rsidRPr="006A00FA">
        <w:rPr>
          <w:bCs/>
          <w:sz w:val="16"/>
          <w:szCs w:val="16"/>
        </w:rPr>
        <w:t xml:space="preserve">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w:t>
      </w:r>
      <w:r w:rsidRPr="006A00FA">
        <w:rPr>
          <w:bCs/>
          <w:sz w:val="16"/>
          <w:szCs w:val="16"/>
        </w:rPr>
        <w:lastRenderedPageBreak/>
        <w:t xml:space="preserve">обжалуются, возложена функция по предоставлению соответствующих муниципальных услуг в полном объеме в порядке, определенном </w:t>
      </w:r>
      <w:hyperlink r:id="rId131" w:history="1">
        <w:r w:rsidRPr="006A00FA">
          <w:rPr>
            <w:rStyle w:val="a3"/>
            <w:bCs/>
            <w:sz w:val="16"/>
            <w:szCs w:val="16"/>
          </w:rPr>
          <w:t>частью 1.3 статьи 16</w:t>
        </w:r>
      </w:hyperlink>
      <w:r w:rsidRPr="006A00FA">
        <w:rPr>
          <w:bCs/>
          <w:sz w:val="16"/>
          <w:szCs w:val="16"/>
        </w:rPr>
        <w:t xml:space="preserve"> Федерального закона № 210-ФЗ;</w:t>
      </w:r>
    </w:p>
    <w:p w:rsidR="006A00FA" w:rsidRPr="006A00FA" w:rsidRDefault="006A00FA" w:rsidP="006A00FA">
      <w:pPr>
        <w:jc w:val="both"/>
        <w:rPr>
          <w:bCs/>
          <w:sz w:val="16"/>
          <w:szCs w:val="16"/>
        </w:rPr>
      </w:pPr>
      <w:r w:rsidRPr="006A00FA">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w:t>
      </w:r>
    </w:p>
    <w:p w:rsidR="006A00FA" w:rsidRPr="006A00FA" w:rsidRDefault="006A00FA" w:rsidP="006A00FA">
      <w:pPr>
        <w:jc w:val="both"/>
        <w:rPr>
          <w:bCs/>
          <w:sz w:val="16"/>
          <w:szCs w:val="16"/>
        </w:rPr>
      </w:pPr>
      <w:r w:rsidRPr="006A00FA">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6A00FA" w:rsidRPr="006A00FA" w:rsidRDefault="006A00FA" w:rsidP="006A00FA">
      <w:pPr>
        <w:jc w:val="both"/>
        <w:rPr>
          <w:bCs/>
          <w:sz w:val="16"/>
          <w:szCs w:val="16"/>
        </w:rPr>
      </w:pPr>
      <w:r w:rsidRPr="006A00FA">
        <w:rPr>
          <w:bCs/>
          <w:sz w:val="16"/>
          <w:szCs w:val="16"/>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МФЦ,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w:t>
      </w:r>
      <w:hyperlink r:id="rId132" w:history="1">
        <w:r w:rsidRPr="006A00FA">
          <w:rPr>
            <w:rStyle w:val="a3"/>
            <w:bCs/>
            <w:sz w:val="16"/>
            <w:szCs w:val="16"/>
          </w:rPr>
          <w:t>частью 1.3 статьи 16</w:t>
        </w:r>
      </w:hyperlink>
      <w:r w:rsidRPr="006A00FA">
        <w:rPr>
          <w:bCs/>
          <w:sz w:val="16"/>
          <w:szCs w:val="16"/>
        </w:rPr>
        <w:t xml:space="preserve"> Федерального закона № 210-ФЗ;</w:t>
      </w:r>
    </w:p>
    <w:p w:rsidR="006A00FA" w:rsidRPr="006A00FA" w:rsidRDefault="006A00FA" w:rsidP="006A00FA">
      <w:pPr>
        <w:jc w:val="both"/>
        <w:rPr>
          <w:bCs/>
          <w:sz w:val="16"/>
          <w:szCs w:val="16"/>
        </w:rPr>
      </w:pPr>
      <w:r w:rsidRPr="006A00FA">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w:t>
      </w:r>
    </w:p>
    <w:p w:rsidR="006A00FA" w:rsidRPr="006A00FA" w:rsidRDefault="006A00FA" w:rsidP="006A00FA">
      <w:pPr>
        <w:jc w:val="both"/>
        <w:rPr>
          <w:bCs/>
          <w:sz w:val="16"/>
          <w:szCs w:val="16"/>
        </w:rPr>
      </w:pPr>
      <w:r w:rsidRPr="006A00FA">
        <w:rPr>
          <w:bCs/>
          <w:sz w:val="16"/>
          <w:szCs w:val="16"/>
        </w:rPr>
        <w:t xml:space="preserve">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w:t>
      </w:r>
      <w:hyperlink r:id="rId133" w:history="1">
        <w:r w:rsidRPr="006A00FA">
          <w:rPr>
            <w:rStyle w:val="a3"/>
            <w:bCs/>
            <w:sz w:val="16"/>
            <w:szCs w:val="16"/>
          </w:rPr>
          <w:t>частью 1.3 статьи 16</w:t>
        </w:r>
      </w:hyperlink>
      <w:r w:rsidRPr="006A00FA">
        <w:rPr>
          <w:bCs/>
          <w:sz w:val="16"/>
          <w:szCs w:val="16"/>
        </w:rPr>
        <w:t xml:space="preserve"> Федерального закона № 210-ФЗ;</w:t>
      </w:r>
    </w:p>
    <w:p w:rsidR="006A00FA" w:rsidRPr="006A00FA" w:rsidRDefault="006A00FA" w:rsidP="006A00FA">
      <w:pPr>
        <w:jc w:val="both"/>
        <w:rPr>
          <w:bCs/>
          <w:sz w:val="16"/>
          <w:szCs w:val="16"/>
        </w:rPr>
      </w:pPr>
      <w:r w:rsidRPr="006A00FA">
        <w:rPr>
          <w:bCs/>
          <w:sz w:val="16"/>
          <w:szCs w:val="16"/>
        </w:rPr>
        <w:t>8) нарушение срока или порядка выдачи документов по результатам предоставления муниципальной услуги;</w:t>
      </w:r>
    </w:p>
    <w:p w:rsidR="006A00FA" w:rsidRPr="006A00FA" w:rsidRDefault="006A00FA" w:rsidP="006A00FA">
      <w:pPr>
        <w:jc w:val="both"/>
        <w:rPr>
          <w:bCs/>
          <w:sz w:val="16"/>
          <w:szCs w:val="16"/>
        </w:rPr>
      </w:pPr>
      <w:r w:rsidRPr="006A00FA">
        <w:rPr>
          <w:bCs/>
          <w:sz w:val="16"/>
          <w:szCs w:val="16"/>
        </w:rPr>
        <w:t xml:space="preserve">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134" w:history="1">
        <w:r w:rsidRPr="006A00FA">
          <w:rPr>
            <w:rStyle w:val="a3"/>
            <w:bCs/>
            <w:sz w:val="16"/>
            <w:szCs w:val="16"/>
          </w:rPr>
          <w:t>частью 1.3 статьи 16</w:t>
        </w:r>
      </w:hyperlink>
      <w:r w:rsidRPr="006A00FA">
        <w:rPr>
          <w:bCs/>
          <w:sz w:val="16"/>
          <w:szCs w:val="16"/>
        </w:rPr>
        <w:t xml:space="preserve"> Федерального закона № 210-ФЗ;</w:t>
      </w:r>
    </w:p>
    <w:p w:rsidR="006A00FA" w:rsidRPr="006A00FA" w:rsidRDefault="006A00FA" w:rsidP="006A00FA">
      <w:pPr>
        <w:jc w:val="both"/>
        <w:rPr>
          <w:bCs/>
          <w:sz w:val="16"/>
          <w:szCs w:val="16"/>
        </w:rPr>
      </w:pPr>
      <w:r w:rsidRPr="006A00FA">
        <w:rPr>
          <w:bCs/>
          <w:sz w:val="16"/>
          <w:szCs w:val="16"/>
        </w:rPr>
        <w:t xml:space="preserve">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135" w:history="1">
        <w:r w:rsidRPr="006A00FA">
          <w:rPr>
            <w:rStyle w:val="a3"/>
            <w:bCs/>
            <w:sz w:val="16"/>
            <w:szCs w:val="16"/>
          </w:rPr>
          <w:t>пунктом 4 части 1 статьи 7</w:t>
        </w:r>
      </w:hyperlink>
      <w:r w:rsidRPr="006A00FA">
        <w:rPr>
          <w:bCs/>
          <w:sz w:val="16"/>
          <w:szCs w:val="16"/>
        </w:rPr>
        <w:t xml:space="preserve"> Федерального закона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w:t>
      </w:r>
      <w:hyperlink r:id="rId136" w:history="1">
        <w:r w:rsidRPr="006A00FA">
          <w:rPr>
            <w:rStyle w:val="a3"/>
            <w:bCs/>
            <w:sz w:val="16"/>
            <w:szCs w:val="16"/>
          </w:rPr>
          <w:t>частью 1.3 статьи 16</w:t>
        </w:r>
      </w:hyperlink>
      <w:r w:rsidRPr="006A00FA">
        <w:rPr>
          <w:bCs/>
          <w:sz w:val="16"/>
          <w:szCs w:val="16"/>
        </w:rPr>
        <w:t xml:space="preserve"> Федерального закона № 210-ФЗ.</w:t>
      </w:r>
    </w:p>
    <w:p w:rsidR="006A00FA" w:rsidRPr="006A00FA" w:rsidRDefault="006A00FA" w:rsidP="006A00FA">
      <w:pPr>
        <w:jc w:val="both"/>
        <w:rPr>
          <w:bCs/>
          <w:sz w:val="16"/>
          <w:szCs w:val="16"/>
        </w:rPr>
      </w:pPr>
      <w:r w:rsidRPr="006A00FA">
        <w:rPr>
          <w:bCs/>
          <w:sz w:val="16"/>
          <w:szCs w:val="16"/>
        </w:rPr>
        <w:t>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w:t>
      </w:r>
    </w:p>
    <w:p w:rsidR="006A00FA" w:rsidRPr="006A00FA" w:rsidRDefault="006A00FA" w:rsidP="006A00FA">
      <w:pPr>
        <w:jc w:val="both"/>
        <w:rPr>
          <w:bCs/>
          <w:sz w:val="16"/>
          <w:szCs w:val="16"/>
        </w:rPr>
      </w:pPr>
      <w:r w:rsidRPr="006A00FA">
        <w:rPr>
          <w:bCs/>
          <w:sz w:val="16"/>
          <w:szCs w:val="16"/>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w:t>
      </w:r>
      <w:r w:rsidRPr="006A00FA">
        <w:rPr>
          <w:bCs/>
          <w:sz w:val="16"/>
          <w:szCs w:val="16"/>
        </w:rPr>
        <w:lastRenderedPageBreak/>
        <w:t>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6A00FA" w:rsidRPr="006A00FA" w:rsidRDefault="006A00FA" w:rsidP="006A00FA">
      <w:pPr>
        <w:jc w:val="both"/>
        <w:rPr>
          <w:bCs/>
          <w:sz w:val="16"/>
          <w:szCs w:val="16"/>
        </w:rPr>
      </w:pPr>
      <w:r w:rsidRPr="006A00FA">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137" w:history="1">
        <w:r w:rsidRPr="006A00FA">
          <w:rPr>
            <w:rStyle w:val="a3"/>
            <w:bCs/>
            <w:sz w:val="16"/>
            <w:szCs w:val="16"/>
          </w:rPr>
          <w:t>части 5 статьи 11.2</w:t>
        </w:r>
      </w:hyperlink>
      <w:r w:rsidRPr="006A00FA">
        <w:rPr>
          <w:bCs/>
          <w:sz w:val="16"/>
          <w:szCs w:val="16"/>
        </w:rPr>
        <w:t xml:space="preserve"> Федерального закона № 210-ФЗ.</w:t>
      </w:r>
    </w:p>
    <w:p w:rsidR="006A00FA" w:rsidRPr="006A00FA" w:rsidRDefault="006A00FA" w:rsidP="006A00FA">
      <w:pPr>
        <w:jc w:val="both"/>
        <w:rPr>
          <w:bCs/>
          <w:sz w:val="16"/>
          <w:szCs w:val="16"/>
        </w:rPr>
      </w:pPr>
      <w:r w:rsidRPr="006A00FA">
        <w:rPr>
          <w:bCs/>
          <w:sz w:val="16"/>
          <w:szCs w:val="16"/>
        </w:rPr>
        <w:t>В письменной жалобе в обязательном порядке указываются:</w:t>
      </w:r>
    </w:p>
    <w:p w:rsidR="006A00FA" w:rsidRPr="006A00FA" w:rsidRDefault="006A00FA" w:rsidP="006A00FA">
      <w:pPr>
        <w:jc w:val="both"/>
        <w:rPr>
          <w:bCs/>
          <w:sz w:val="16"/>
          <w:szCs w:val="16"/>
        </w:rPr>
      </w:pPr>
      <w:r w:rsidRPr="006A00FA">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6A00FA" w:rsidRPr="006A00FA" w:rsidRDefault="006A00FA" w:rsidP="006A00FA">
      <w:pPr>
        <w:jc w:val="both"/>
        <w:rPr>
          <w:bCs/>
          <w:sz w:val="16"/>
          <w:szCs w:val="16"/>
        </w:rPr>
      </w:pPr>
      <w:r w:rsidRPr="006A00FA">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6A00FA" w:rsidRPr="006A00FA" w:rsidRDefault="006A00FA" w:rsidP="006A00FA">
      <w:pPr>
        <w:jc w:val="both"/>
        <w:rPr>
          <w:bCs/>
          <w:sz w:val="16"/>
          <w:szCs w:val="16"/>
        </w:rPr>
      </w:pPr>
      <w:r w:rsidRPr="006A00FA">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w:t>
      </w:r>
    </w:p>
    <w:p w:rsidR="006A00FA" w:rsidRPr="006A00FA" w:rsidRDefault="006A00FA" w:rsidP="006A00FA">
      <w:pPr>
        <w:jc w:val="both"/>
        <w:rPr>
          <w:bCs/>
          <w:sz w:val="16"/>
          <w:szCs w:val="16"/>
        </w:rPr>
      </w:pPr>
      <w:r w:rsidRPr="006A00FA">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6A00FA" w:rsidRPr="006A00FA" w:rsidRDefault="006A00FA" w:rsidP="006A00FA">
      <w:pPr>
        <w:jc w:val="both"/>
        <w:rPr>
          <w:bCs/>
          <w:sz w:val="16"/>
          <w:szCs w:val="16"/>
        </w:rPr>
      </w:pPr>
      <w:r w:rsidRPr="006A00FA">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138" w:history="1">
        <w:r w:rsidRPr="006A00FA">
          <w:rPr>
            <w:rStyle w:val="a3"/>
            <w:bCs/>
            <w:sz w:val="16"/>
            <w:szCs w:val="16"/>
          </w:rPr>
          <w:t>статьей 11.1</w:t>
        </w:r>
      </w:hyperlink>
      <w:r w:rsidRPr="006A00FA">
        <w:rPr>
          <w:bCs/>
          <w:sz w:val="16"/>
          <w:szCs w:val="16"/>
        </w:rPr>
        <w:t xml:space="preserve">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6A00FA" w:rsidRPr="006A00FA" w:rsidRDefault="006A00FA" w:rsidP="006A00FA">
      <w:pPr>
        <w:jc w:val="both"/>
        <w:rPr>
          <w:bCs/>
          <w:sz w:val="16"/>
          <w:szCs w:val="16"/>
        </w:rPr>
      </w:pPr>
      <w:r w:rsidRPr="006A00FA">
        <w:rPr>
          <w:bCs/>
          <w:sz w:val="16"/>
          <w:szCs w:val="16"/>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6A00FA" w:rsidRPr="006A00FA" w:rsidRDefault="006A00FA" w:rsidP="006A00FA">
      <w:pPr>
        <w:jc w:val="both"/>
        <w:rPr>
          <w:bCs/>
          <w:sz w:val="16"/>
          <w:szCs w:val="16"/>
        </w:rPr>
      </w:pPr>
      <w:r w:rsidRPr="006A00FA">
        <w:rPr>
          <w:bCs/>
          <w:sz w:val="16"/>
          <w:szCs w:val="16"/>
        </w:rPr>
        <w:t>5.7. По результатам рассмотрения жалобы принимается одно из следующих решений:</w:t>
      </w:r>
    </w:p>
    <w:p w:rsidR="006A00FA" w:rsidRPr="006A00FA" w:rsidRDefault="006A00FA" w:rsidP="006A00FA">
      <w:pPr>
        <w:jc w:val="both"/>
        <w:rPr>
          <w:bCs/>
          <w:sz w:val="16"/>
          <w:szCs w:val="16"/>
        </w:rPr>
      </w:pPr>
      <w:r w:rsidRPr="006A00FA">
        <w:rPr>
          <w:bCs/>
          <w:sz w:val="16"/>
          <w:szCs w:val="16"/>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w:t>
      </w:r>
    </w:p>
    <w:p w:rsidR="006A00FA" w:rsidRPr="006A00FA" w:rsidRDefault="006A00FA" w:rsidP="006A00FA">
      <w:pPr>
        <w:jc w:val="both"/>
        <w:rPr>
          <w:bCs/>
          <w:sz w:val="16"/>
          <w:szCs w:val="16"/>
        </w:rPr>
      </w:pPr>
      <w:r w:rsidRPr="006A00FA">
        <w:rPr>
          <w:bCs/>
          <w:sz w:val="16"/>
          <w:szCs w:val="16"/>
        </w:rPr>
        <w:t>2) в удовлетворении жалобы отказывается.</w:t>
      </w:r>
    </w:p>
    <w:p w:rsidR="006A00FA" w:rsidRPr="006A00FA" w:rsidRDefault="006A00FA" w:rsidP="006A00FA">
      <w:pPr>
        <w:jc w:val="both"/>
        <w:rPr>
          <w:bCs/>
          <w:sz w:val="16"/>
          <w:szCs w:val="16"/>
        </w:rPr>
      </w:pPr>
      <w:r w:rsidRPr="006A00FA">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6A00FA" w:rsidRPr="006A00FA" w:rsidRDefault="006A00FA" w:rsidP="006A00FA">
      <w:pPr>
        <w:jc w:val="both"/>
        <w:rPr>
          <w:bCs/>
          <w:sz w:val="16"/>
          <w:szCs w:val="16"/>
        </w:rPr>
      </w:pPr>
      <w:r w:rsidRPr="006A00FA">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6A00FA" w:rsidRPr="006A00FA" w:rsidRDefault="006A00FA" w:rsidP="006A00FA">
      <w:pPr>
        <w:jc w:val="both"/>
        <w:rPr>
          <w:bCs/>
          <w:sz w:val="16"/>
          <w:szCs w:val="16"/>
        </w:rPr>
      </w:pPr>
      <w:r w:rsidRPr="006A00FA">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6A00FA" w:rsidRPr="006A00FA" w:rsidRDefault="006A00FA" w:rsidP="006A00FA">
      <w:pPr>
        <w:jc w:val="both"/>
        <w:rPr>
          <w:bCs/>
          <w:sz w:val="16"/>
          <w:szCs w:val="16"/>
        </w:rPr>
      </w:pPr>
      <w:r w:rsidRPr="006A00FA">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6. Особенности выполнения административных процедур</w:t>
      </w:r>
    </w:p>
    <w:p w:rsidR="006A00FA" w:rsidRPr="006A00FA" w:rsidRDefault="006A00FA" w:rsidP="006A00FA">
      <w:pPr>
        <w:jc w:val="both"/>
        <w:rPr>
          <w:bCs/>
          <w:sz w:val="16"/>
          <w:szCs w:val="16"/>
        </w:rPr>
      </w:pPr>
      <w:r w:rsidRPr="006A00FA">
        <w:rPr>
          <w:bCs/>
          <w:sz w:val="16"/>
          <w:szCs w:val="16"/>
        </w:rPr>
        <w:t>в многофункциональных центрах</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 xml:space="preserve">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w:t>
      </w:r>
      <w:r w:rsidRPr="006A00FA">
        <w:rPr>
          <w:bCs/>
          <w:sz w:val="16"/>
          <w:szCs w:val="16"/>
        </w:rPr>
        <w:lastRenderedPageBreak/>
        <w:t>и ОМСУ.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6A00FA" w:rsidRPr="006A00FA" w:rsidRDefault="006A00FA" w:rsidP="006A00FA">
      <w:pPr>
        <w:jc w:val="both"/>
        <w:rPr>
          <w:bCs/>
          <w:sz w:val="16"/>
          <w:szCs w:val="16"/>
        </w:rPr>
      </w:pPr>
      <w:r w:rsidRPr="006A00FA">
        <w:rPr>
          <w:bCs/>
          <w:sz w:val="16"/>
          <w:szCs w:val="16"/>
        </w:rPr>
        <w:t>6.2. В случае подачи документов в ОМСУ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6A00FA" w:rsidRPr="006A00FA" w:rsidRDefault="006A00FA" w:rsidP="006A00FA">
      <w:pPr>
        <w:jc w:val="both"/>
        <w:rPr>
          <w:bCs/>
          <w:sz w:val="16"/>
          <w:szCs w:val="16"/>
        </w:rPr>
      </w:pPr>
      <w:r w:rsidRPr="006A00FA">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6A00FA" w:rsidRPr="006A00FA" w:rsidRDefault="006A00FA" w:rsidP="006A00FA">
      <w:pPr>
        <w:jc w:val="both"/>
        <w:rPr>
          <w:bCs/>
          <w:sz w:val="16"/>
          <w:szCs w:val="16"/>
        </w:rPr>
      </w:pPr>
      <w:r w:rsidRPr="006A00FA">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6A00FA" w:rsidRPr="006A00FA" w:rsidRDefault="006A00FA" w:rsidP="006A00FA">
      <w:pPr>
        <w:jc w:val="both"/>
        <w:rPr>
          <w:bCs/>
          <w:sz w:val="16"/>
          <w:szCs w:val="16"/>
        </w:rPr>
      </w:pPr>
      <w:r w:rsidRPr="006A00FA">
        <w:rPr>
          <w:bCs/>
          <w:sz w:val="16"/>
          <w:szCs w:val="16"/>
        </w:rPr>
        <w:t>б) определяет предмет обращения;</w:t>
      </w:r>
    </w:p>
    <w:p w:rsidR="006A00FA" w:rsidRPr="006A00FA" w:rsidRDefault="006A00FA" w:rsidP="006A00FA">
      <w:pPr>
        <w:jc w:val="both"/>
        <w:rPr>
          <w:bCs/>
          <w:sz w:val="16"/>
          <w:szCs w:val="16"/>
        </w:rPr>
      </w:pPr>
      <w:r w:rsidRPr="006A00FA">
        <w:rPr>
          <w:bCs/>
          <w:sz w:val="16"/>
          <w:szCs w:val="16"/>
        </w:rPr>
        <w:t>в) проводит проверку правильности заполнения обращения;</w:t>
      </w:r>
    </w:p>
    <w:p w:rsidR="006A00FA" w:rsidRPr="006A00FA" w:rsidRDefault="006A00FA" w:rsidP="006A00FA">
      <w:pPr>
        <w:jc w:val="both"/>
        <w:rPr>
          <w:bCs/>
          <w:sz w:val="16"/>
          <w:szCs w:val="16"/>
        </w:rPr>
      </w:pPr>
      <w:r w:rsidRPr="006A00FA">
        <w:rPr>
          <w:bCs/>
          <w:sz w:val="16"/>
          <w:szCs w:val="16"/>
        </w:rPr>
        <w:t>г) проводит проверку укомплектованности пакета документов;</w:t>
      </w:r>
    </w:p>
    <w:p w:rsidR="006A00FA" w:rsidRPr="006A00FA" w:rsidRDefault="006A00FA" w:rsidP="006A00FA">
      <w:pPr>
        <w:jc w:val="both"/>
        <w:rPr>
          <w:bCs/>
          <w:sz w:val="16"/>
          <w:szCs w:val="16"/>
        </w:rPr>
      </w:pPr>
      <w:r w:rsidRPr="006A00FA">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6A00FA" w:rsidRPr="006A00FA" w:rsidRDefault="006A00FA" w:rsidP="006A00FA">
      <w:pPr>
        <w:jc w:val="both"/>
        <w:rPr>
          <w:bCs/>
          <w:sz w:val="16"/>
          <w:szCs w:val="16"/>
        </w:rPr>
      </w:pPr>
      <w:r w:rsidRPr="006A00FA">
        <w:rPr>
          <w:bCs/>
          <w:sz w:val="16"/>
          <w:szCs w:val="16"/>
        </w:rPr>
        <w:t>е) заверяет каждый документ дела своей электронной подписью (далее - ЭП);</w:t>
      </w:r>
    </w:p>
    <w:p w:rsidR="006A00FA" w:rsidRPr="006A00FA" w:rsidRDefault="006A00FA" w:rsidP="006A00FA">
      <w:pPr>
        <w:jc w:val="both"/>
        <w:rPr>
          <w:bCs/>
          <w:sz w:val="16"/>
          <w:szCs w:val="16"/>
        </w:rPr>
      </w:pPr>
      <w:r w:rsidRPr="006A00FA">
        <w:rPr>
          <w:bCs/>
          <w:sz w:val="16"/>
          <w:szCs w:val="16"/>
        </w:rPr>
        <w:t>ж) направляет копии документов и реестр документов в ОМСУ:</w:t>
      </w:r>
    </w:p>
    <w:p w:rsidR="006A00FA" w:rsidRPr="006A00FA" w:rsidRDefault="006A00FA" w:rsidP="006A00FA">
      <w:pPr>
        <w:jc w:val="both"/>
        <w:rPr>
          <w:bCs/>
          <w:sz w:val="16"/>
          <w:szCs w:val="16"/>
        </w:rPr>
      </w:pPr>
      <w:r w:rsidRPr="006A00FA">
        <w:rPr>
          <w:bCs/>
          <w:sz w:val="16"/>
          <w:szCs w:val="16"/>
        </w:rPr>
        <w:t>- в электронной форме (в составе пакетов электронных дел) в день обращения заявителя в МФЦ;</w:t>
      </w:r>
    </w:p>
    <w:p w:rsidR="006A00FA" w:rsidRPr="006A00FA" w:rsidRDefault="006A00FA" w:rsidP="006A00FA">
      <w:pPr>
        <w:jc w:val="both"/>
        <w:rPr>
          <w:bCs/>
          <w:sz w:val="16"/>
          <w:szCs w:val="16"/>
        </w:rPr>
      </w:pPr>
      <w:r w:rsidRPr="006A00FA">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6A00FA" w:rsidRPr="006A00FA" w:rsidRDefault="006A00FA" w:rsidP="006A00FA">
      <w:pPr>
        <w:jc w:val="both"/>
        <w:rPr>
          <w:bCs/>
          <w:sz w:val="16"/>
          <w:szCs w:val="16"/>
        </w:rPr>
      </w:pPr>
      <w:r w:rsidRPr="006A00FA">
        <w:rPr>
          <w:bCs/>
          <w:sz w:val="16"/>
          <w:szCs w:val="16"/>
        </w:rPr>
        <w:t>По окончании приема документов специалист МФЦ выдает заявителю расписку в приеме документов.</w:t>
      </w:r>
    </w:p>
    <w:p w:rsidR="006A00FA" w:rsidRPr="006A00FA" w:rsidRDefault="006A00FA" w:rsidP="006A00FA">
      <w:pPr>
        <w:jc w:val="both"/>
        <w:rPr>
          <w:bCs/>
          <w:sz w:val="16"/>
          <w:szCs w:val="16"/>
        </w:rPr>
      </w:pPr>
      <w:r w:rsidRPr="006A00FA">
        <w:rPr>
          <w:bCs/>
          <w:sz w:val="16"/>
          <w:szCs w:val="16"/>
        </w:rPr>
        <w:t>6.3. При указании заявителем места получения ответа (результата предоставления муниципальной услуги) посредством МФЦ должностное лицо ОМСУ,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6A00FA" w:rsidRPr="006A00FA" w:rsidRDefault="006A00FA" w:rsidP="006A00FA">
      <w:pPr>
        <w:jc w:val="both"/>
        <w:rPr>
          <w:bCs/>
          <w:sz w:val="16"/>
          <w:szCs w:val="16"/>
        </w:rPr>
      </w:pPr>
      <w:r w:rsidRPr="006A00FA">
        <w:rPr>
          <w:bCs/>
          <w:sz w:val="16"/>
          <w:szCs w:val="16"/>
        </w:rPr>
        <w:t>- в электронной форме в течение 1 рабочего дня со дня принятия решения о предоставлении (отказе в предоставлении) муниципальной услуги заявителю;</w:t>
      </w:r>
    </w:p>
    <w:p w:rsidR="006A00FA" w:rsidRPr="006A00FA" w:rsidRDefault="006A00FA" w:rsidP="006A00FA">
      <w:pPr>
        <w:jc w:val="both"/>
        <w:rPr>
          <w:bCs/>
          <w:sz w:val="16"/>
          <w:szCs w:val="16"/>
        </w:rPr>
      </w:pPr>
      <w:r w:rsidRPr="006A00FA">
        <w:rPr>
          <w:bCs/>
          <w:sz w:val="16"/>
          <w:szCs w:val="16"/>
        </w:rPr>
        <w:t xml:space="preserve">Специалист МФЦ заверяет результат предоставления услуги, полученный в автоматизированной информационной системе обеспечения деятельности многофункциональных центров (далее - АИС МФЦ), в соответствии с </w:t>
      </w:r>
      <w:hyperlink r:id="rId139" w:history="1">
        <w:r w:rsidRPr="006A00FA">
          <w:rPr>
            <w:rStyle w:val="a3"/>
            <w:bCs/>
            <w:sz w:val="16"/>
            <w:szCs w:val="16"/>
          </w:rPr>
          <w:t>требованиями</w:t>
        </w:r>
      </w:hyperlink>
      <w:r w:rsidRPr="006A00FA">
        <w:rPr>
          <w:bCs/>
          <w:sz w:val="16"/>
          <w:szCs w:val="16"/>
        </w:rPr>
        <w:t xml:space="preserve"> к составлению и выдаче заявителям документов на бумажном носителе, подтверждающих содержание электронных документов, направленных в многофункциональный центр предоставления государственных и муниципальных услуг по результатам предоставления муниципальных услуг, органами, предоставляющими муниципальные услуги, и к выдаче заявителям на основании информации из информационных систем органов, предоставляющих муниципальные услуги, в том числе с использованием информационно-технологической и коммуникационной инфраструктуры, документов, включая составление на бумажном носителе и заверение выписок из указанных информационных систем, утвержденными постановлением Правительства РФ от 18.03.2015 № 250; </w:t>
      </w:r>
    </w:p>
    <w:p w:rsidR="006A00FA" w:rsidRPr="006A00FA" w:rsidRDefault="006A00FA" w:rsidP="006A00FA">
      <w:pPr>
        <w:jc w:val="both"/>
        <w:rPr>
          <w:bCs/>
          <w:sz w:val="16"/>
          <w:szCs w:val="16"/>
        </w:rPr>
      </w:pPr>
      <w:r w:rsidRPr="006A00FA">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6A00FA" w:rsidRPr="006A00FA" w:rsidRDefault="006A00FA" w:rsidP="006A00FA">
      <w:pPr>
        <w:jc w:val="both"/>
        <w:rPr>
          <w:bCs/>
          <w:sz w:val="16"/>
          <w:szCs w:val="16"/>
        </w:rPr>
      </w:pPr>
      <w:r w:rsidRPr="006A00FA">
        <w:rPr>
          <w:bCs/>
          <w:sz w:val="16"/>
          <w:szCs w:val="16"/>
        </w:rPr>
        <w:t>Специалист МФЦ, ответственный за выдачу документов, полученных от ОМСУ по результатам рассмотрения представленных заявителем документов, не позднее двух дней с даты их получения от ОМСУ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6A00FA" w:rsidRPr="006A00FA" w:rsidRDefault="006A00FA" w:rsidP="006A00FA">
      <w:pPr>
        <w:jc w:val="both"/>
        <w:rPr>
          <w:bCs/>
          <w:sz w:val="16"/>
          <w:szCs w:val="16"/>
        </w:rPr>
      </w:pPr>
      <w:r w:rsidRPr="006A00FA">
        <w:rPr>
          <w:bCs/>
          <w:sz w:val="16"/>
          <w:szCs w:val="16"/>
        </w:rPr>
        <w:t>6.4. При вводе безбумажного электронного документооборота административные процедуры регламентируются нормативным правовым ОМСУ, устанавливающим порядок электронного (безбумажного) документооборота в сфере муниципальных услуг.</w:t>
      </w:r>
    </w:p>
    <w:p w:rsidR="008154E2" w:rsidRPr="008154E2" w:rsidRDefault="008154E2" w:rsidP="006A00FA">
      <w:pPr>
        <w:jc w:val="center"/>
        <w:rPr>
          <w:bCs/>
          <w:sz w:val="16"/>
          <w:szCs w:val="16"/>
        </w:rPr>
      </w:pPr>
    </w:p>
    <w:p w:rsidR="006A00FA" w:rsidRPr="006A00FA" w:rsidRDefault="006A00FA" w:rsidP="006A00FA">
      <w:pPr>
        <w:jc w:val="center"/>
        <w:rPr>
          <w:bCs/>
          <w:sz w:val="16"/>
          <w:szCs w:val="16"/>
        </w:rPr>
      </w:pPr>
      <w:r w:rsidRPr="006A00FA">
        <w:rPr>
          <w:bCs/>
          <w:sz w:val="16"/>
          <w:szCs w:val="16"/>
        </w:rPr>
        <w:t>АДМИНИСТРАЦИЯ</w:t>
      </w:r>
    </w:p>
    <w:p w:rsidR="006A00FA" w:rsidRPr="006A00FA" w:rsidRDefault="006A00FA" w:rsidP="006A00FA">
      <w:pPr>
        <w:jc w:val="center"/>
        <w:rPr>
          <w:bCs/>
          <w:sz w:val="16"/>
          <w:szCs w:val="16"/>
        </w:rPr>
      </w:pPr>
      <w:r w:rsidRPr="006A00FA">
        <w:rPr>
          <w:bCs/>
          <w:sz w:val="16"/>
          <w:szCs w:val="16"/>
        </w:rPr>
        <w:t>МУНИЦИПАЛЬНОГО ОБРАЗОВАНИЯ</w:t>
      </w:r>
    </w:p>
    <w:p w:rsidR="006A00FA" w:rsidRPr="006A00FA" w:rsidRDefault="006A00FA" w:rsidP="006A00FA">
      <w:pPr>
        <w:jc w:val="center"/>
        <w:rPr>
          <w:bCs/>
          <w:sz w:val="16"/>
          <w:szCs w:val="16"/>
        </w:rPr>
      </w:pPr>
      <w:r w:rsidRPr="006A00FA">
        <w:rPr>
          <w:bCs/>
          <w:sz w:val="16"/>
          <w:szCs w:val="16"/>
        </w:rPr>
        <w:t>БОЛЬШЕВРУДСКОЕ СЕЛЬСКОЕ ПОСЕЛЕНИЕ</w:t>
      </w:r>
    </w:p>
    <w:p w:rsidR="006A00FA" w:rsidRPr="006A00FA" w:rsidRDefault="006A00FA" w:rsidP="006A00FA">
      <w:pPr>
        <w:jc w:val="center"/>
        <w:rPr>
          <w:bCs/>
          <w:sz w:val="16"/>
          <w:szCs w:val="16"/>
        </w:rPr>
      </w:pPr>
      <w:r w:rsidRPr="006A00FA">
        <w:rPr>
          <w:bCs/>
          <w:sz w:val="16"/>
          <w:szCs w:val="16"/>
        </w:rPr>
        <w:t>ВОЛОСОВСКОГО МУНИЦИПАЛЬНОГО РАЙОНА</w:t>
      </w:r>
    </w:p>
    <w:p w:rsidR="006A00FA" w:rsidRPr="006A00FA" w:rsidRDefault="006A00FA" w:rsidP="006A00FA">
      <w:pPr>
        <w:jc w:val="center"/>
        <w:rPr>
          <w:bCs/>
          <w:sz w:val="16"/>
          <w:szCs w:val="16"/>
        </w:rPr>
      </w:pPr>
      <w:r w:rsidRPr="006A00FA">
        <w:rPr>
          <w:bCs/>
          <w:sz w:val="16"/>
          <w:szCs w:val="16"/>
        </w:rPr>
        <w:t>ЛЕНИНГРАДСКОЙ ОБЛАСТИ</w:t>
      </w:r>
    </w:p>
    <w:p w:rsidR="006A00FA" w:rsidRPr="006A00FA" w:rsidRDefault="006A00FA" w:rsidP="006A00FA">
      <w:pPr>
        <w:jc w:val="center"/>
        <w:rPr>
          <w:bCs/>
          <w:sz w:val="16"/>
          <w:szCs w:val="16"/>
        </w:rPr>
      </w:pPr>
    </w:p>
    <w:p w:rsidR="006A00FA" w:rsidRPr="006A00FA" w:rsidRDefault="006A00FA" w:rsidP="006A00FA">
      <w:pPr>
        <w:jc w:val="center"/>
        <w:rPr>
          <w:bCs/>
          <w:sz w:val="16"/>
          <w:szCs w:val="16"/>
        </w:rPr>
      </w:pPr>
      <w:r w:rsidRPr="006A00FA">
        <w:rPr>
          <w:bCs/>
          <w:sz w:val="16"/>
          <w:szCs w:val="16"/>
        </w:rPr>
        <w:t>ПОСТАНОВЛЕНИЕ</w:t>
      </w:r>
    </w:p>
    <w:p w:rsidR="006A00FA" w:rsidRDefault="006A00FA" w:rsidP="006A00FA">
      <w:pPr>
        <w:jc w:val="center"/>
        <w:rPr>
          <w:bCs/>
          <w:sz w:val="16"/>
          <w:szCs w:val="16"/>
        </w:rPr>
      </w:pPr>
    </w:p>
    <w:p w:rsidR="006A00FA" w:rsidRDefault="006A00FA" w:rsidP="006A00FA">
      <w:pPr>
        <w:jc w:val="center"/>
        <w:rPr>
          <w:bCs/>
          <w:sz w:val="16"/>
          <w:szCs w:val="16"/>
        </w:rPr>
      </w:pPr>
      <w:r w:rsidRPr="006A00FA">
        <w:rPr>
          <w:bCs/>
          <w:sz w:val="16"/>
          <w:szCs w:val="16"/>
        </w:rPr>
        <w:t>от 16 февраля</w:t>
      </w:r>
      <w:r w:rsidRPr="006A00FA">
        <w:rPr>
          <w:bCs/>
          <w:sz w:val="16"/>
          <w:szCs w:val="16"/>
        </w:rPr>
        <w:t xml:space="preserve"> 2023 г.                                              </w:t>
      </w:r>
      <w:r>
        <w:rPr>
          <w:bCs/>
          <w:sz w:val="16"/>
          <w:szCs w:val="16"/>
        </w:rPr>
        <w:t xml:space="preserve"> </w:t>
      </w:r>
      <w:r w:rsidRPr="006A00FA">
        <w:rPr>
          <w:bCs/>
          <w:sz w:val="16"/>
          <w:szCs w:val="16"/>
        </w:rPr>
        <w:t xml:space="preserve"> № 45</w:t>
      </w:r>
    </w:p>
    <w:p w:rsidR="006A00FA" w:rsidRPr="006A00FA" w:rsidRDefault="006A00FA" w:rsidP="006A00FA">
      <w:pPr>
        <w:jc w:val="center"/>
        <w:rPr>
          <w:bCs/>
          <w:sz w:val="16"/>
          <w:szCs w:val="16"/>
        </w:rPr>
      </w:pPr>
    </w:p>
    <w:p w:rsidR="006A00FA" w:rsidRPr="006A00FA" w:rsidRDefault="006A00FA" w:rsidP="006A00FA">
      <w:pPr>
        <w:jc w:val="center"/>
        <w:rPr>
          <w:bCs/>
          <w:sz w:val="16"/>
          <w:szCs w:val="16"/>
        </w:rPr>
      </w:pPr>
      <w:r w:rsidRPr="006A00FA">
        <w:rPr>
          <w:bCs/>
          <w:sz w:val="16"/>
          <w:szCs w:val="16"/>
        </w:rPr>
        <w:t>Об утверждении административного регламента предоставления                                     муниципальной услуги «Оформление согласия на передачу в поднаем жилого помещения, предоставленного по договору социального найма»</w:t>
      </w:r>
    </w:p>
    <w:p w:rsidR="006A00FA" w:rsidRPr="006A00FA" w:rsidRDefault="006A00FA" w:rsidP="006A00FA">
      <w:pPr>
        <w:rPr>
          <w:bCs/>
          <w:sz w:val="16"/>
          <w:szCs w:val="16"/>
        </w:rPr>
      </w:pPr>
    </w:p>
    <w:p w:rsidR="006A00FA" w:rsidRPr="006A00FA" w:rsidRDefault="006A00FA" w:rsidP="006A00FA">
      <w:pPr>
        <w:jc w:val="both"/>
        <w:rPr>
          <w:bCs/>
          <w:sz w:val="16"/>
          <w:szCs w:val="16"/>
        </w:rPr>
      </w:pPr>
      <w:r w:rsidRPr="006A00FA">
        <w:rPr>
          <w:bCs/>
          <w:sz w:val="16"/>
          <w:szCs w:val="16"/>
        </w:rPr>
        <w:lastRenderedPageBreak/>
        <w:t>В соответствии с Концепцией административной реформы в Российской Федерации в 2006-2010 годах, одобренной распоряжением Правительства Российской Федерации от 25.10.2005 № 1789-р, Постановлением Правительства РФ от 16.05.2011 № 373 «О разработке и утверждении административных регламентов осуществления государственного контроля (надзора) и административных регламентов предоставления государственных услуг», Федеральным законом от 27.07.2010 № 210-ФЗ «Об организации предоставления государственных и муниципальных услуг», Постановлением администрации Большеврудского сельского поселения от № 6 от 18.01.2023г. «Об утверждение Порядка разработки и утверждения административных регламентов предоставления муниципальных услуг администрацией муниципального образования Большеврудское сельское поселение Волосовского муниципального района Ленинградской области»</w:t>
      </w:r>
    </w:p>
    <w:p w:rsidR="006A00FA" w:rsidRPr="006A00FA" w:rsidRDefault="006A00FA" w:rsidP="006A00FA">
      <w:pPr>
        <w:jc w:val="both"/>
        <w:rPr>
          <w:bCs/>
          <w:sz w:val="16"/>
          <w:szCs w:val="16"/>
        </w:rPr>
      </w:pPr>
      <w:r w:rsidRPr="006A00FA">
        <w:rPr>
          <w:bCs/>
          <w:sz w:val="16"/>
          <w:szCs w:val="16"/>
        </w:rPr>
        <w:t>ПОСТАНОВЛЯЕТ:</w:t>
      </w:r>
    </w:p>
    <w:p w:rsidR="006A00FA" w:rsidRPr="006A00FA" w:rsidRDefault="006A00FA" w:rsidP="006A00FA">
      <w:pPr>
        <w:jc w:val="both"/>
        <w:rPr>
          <w:bCs/>
          <w:sz w:val="16"/>
          <w:szCs w:val="16"/>
        </w:rPr>
      </w:pPr>
      <w:r w:rsidRPr="006A00FA">
        <w:rPr>
          <w:bCs/>
          <w:sz w:val="16"/>
          <w:szCs w:val="16"/>
        </w:rPr>
        <w:t>1.</w:t>
      </w:r>
      <w:r w:rsidRPr="006A00FA">
        <w:rPr>
          <w:bCs/>
          <w:sz w:val="16"/>
          <w:szCs w:val="16"/>
        </w:rPr>
        <w:tab/>
        <w:t xml:space="preserve"> Утвердить административный регламент предоставления муниципальной услуги «Оформление согласия на передачу в поднаем жилого помещения, предоставленного по договору социального </w:t>
      </w:r>
      <w:r w:rsidRPr="006A00FA">
        <w:rPr>
          <w:bCs/>
          <w:sz w:val="16"/>
          <w:szCs w:val="16"/>
        </w:rPr>
        <w:t>найма» согласно</w:t>
      </w:r>
      <w:r w:rsidRPr="006A00FA">
        <w:rPr>
          <w:bCs/>
          <w:sz w:val="16"/>
          <w:szCs w:val="16"/>
        </w:rPr>
        <w:t xml:space="preserve"> приложению.</w:t>
      </w:r>
    </w:p>
    <w:p w:rsidR="006A00FA" w:rsidRPr="006A00FA" w:rsidRDefault="006A00FA" w:rsidP="006A00FA">
      <w:pPr>
        <w:jc w:val="both"/>
        <w:rPr>
          <w:bCs/>
          <w:sz w:val="16"/>
          <w:szCs w:val="16"/>
        </w:rPr>
      </w:pPr>
      <w:r w:rsidRPr="006A00FA">
        <w:rPr>
          <w:bCs/>
          <w:sz w:val="16"/>
          <w:szCs w:val="16"/>
        </w:rPr>
        <w:t>2.</w:t>
      </w:r>
      <w:r w:rsidRPr="006A00FA">
        <w:rPr>
          <w:bCs/>
          <w:sz w:val="16"/>
          <w:szCs w:val="16"/>
        </w:rPr>
        <w:tab/>
        <w:t xml:space="preserve">Признать утратившим силу </w:t>
      </w:r>
      <w:r w:rsidRPr="006A00FA">
        <w:rPr>
          <w:bCs/>
          <w:sz w:val="16"/>
          <w:szCs w:val="16"/>
        </w:rPr>
        <w:t>Постановление от 05</w:t>
      </w:r>
      <w:r w:rsidRPr="006A00FA">
        <w:rPr>
          <w:bCs/>
          <w:sz w:val="16"/>
          <w:szCs w:val="16"/>
        </w:rPr>
        <w:t xml:space="preserve"> июня 2015 года   № 79   Об утверждении проекта Административного регламента администрации МО Большеврудское сельское поселение по предоставлению муниципальной услуги: «Оформление согласия на передачу в поднаем жилого помещения, предоставленного по договору социального найма»</w:t>
      </w:r>
    </w:p>
    <w:p w:rsidR="006A00FA" w:rsidRPr="006A00FA" w:rsidRDefault="006A00FA" w:rsidP="006A00FA">
      <w:pPr>
        <w:jc w:val="both"/>
        <w:rPr>
          <w:bCs/>
          <w:sz w:val="16"/>
          <w:szCs w:val="16"/>
        </w:rPr>
      </w:pPr>
      <w:r w:rsidRPr="006A00FA">
        <w:rPr>
          <w:bCs/>
          <w:sz w:val="16"/>
          <w:szCs w:val="16"/>
        </w:rPr>
        <w:t>3.</w:t>
      </w:r>
      <w:r w:rsidRPr="006A00FA">
        <w:rPr>
          <w:bCs/>
          <w:sz w:val="16"/>
          <w:szCs w:val="16"/>
        </w:rPr>
        <w:tab/>
        <w:t>Опубликовать настоящее постановление в газете «Большеврудский вестник» и разместить на официальном сайте администрации Большеврудского сельского поселения.</w:t>
      </w:r>
    </w:p>
    <w:p w:rsidR="006A00FA" w:rsidRPr="006A00FA" w:rsidRDefault="006A00FA" w:rsidP="006A00FA">
      <w:pPr>
        <w:jc w:val="both"/>
        <w:rPr>
          <w:bCs/>
          <w:sz w:val="16"/>
          <w:szCs w:val="16"/>
        </w:rPr>
      </w:pPr>
      <w:r w:rsidRPr="006A00FA">
        <w:rPr>
          <w:bCs/>
          <w:sz w:val="16"/>
          <w:szCs w:val="16"/>
        </w:rPr>
        <w:t>4.</w:t>
      </w:r>
      <w:r w:rsidRPr="006A00FA">
        <w:rPr>
          <w:bCs/>
          <w:sz w:val="16"/>
          <w:szCs w:val="16"/>
        </w:rPr>
        <w:tab/>
        <w:t>Постановление вступает в силу после его официального опубликования.</w:t>
      </w:r>
    </w:p>
    <w:p w:rsidR="006A00FA" w:rsidRPr="006A00FA" w:rsidRDefault="006A00FA" w:rsidP="006A00FA">
      <w:pPr>
        <w:jc w:val="both"/>
        <w:rPr>
          <w:bCs/>
          <w:sz w:val="16"/>
          <w:szCs w:val="16"/>
        </w:rPr>
      </w:pPr>
      <w:r w:rsidRPr="006A00FA">
        <w:rPr>
          <w:bCs/>
          <w:sz w:val="16"/>
          <w:szCs w:val="16"/>
        </w:rPr>
        <w:t>5.</w:t>
      </w:r>
      <w:r w:rsidRPr="006A00FA">
        <w:rPr>
          <w:bCs/>
          <w:sz w:val="16"/>
          <w:szCs w:val="16"/>
        </w:rPr>
        <w:tab/>
        <w:t>Контроль за исполнением настоящего постановления оставляю за собой.</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 xml:space="preserve">Глава администрации   МО </w:t>
      </w:r>
    </w:p>
    <w:p w:rsidR="006A00FA" w:rsidRDefault="006A00FA" w:rsidP="006A00FA">
      <w:pPr>
        <w:jc w:val="both"/>
        <w:rPr>
          <w:bCs/>
          <w:sz w:val="16"/>
          <w:szCs w:val="16"/>
        </w:rPr>
      </w:pPr>
      <w:r w:rsidRPr="006A00FA">
        <w:rPr>
          <w:bCs/>
          <w:sz w:val="16"/>
          <w:szCs w:val="16"/>
        </w:rPr>
        <w:t>Большеврудское сельское поселение</w:t>
      </w:r>
      <w:r w:rsidRPr="006A00FA">
        <w:rPr>
          <w:bCs/>
          <w:sz w:val="16"/>
          <w:szCs w:val="16"/>
        </w:rPr>
        <w:t xml:space="preserve">    </w:t>
      </w:r>
      <w:r>
        <w:rPr>
          <w:bCs/>
          <w:sz w:val="16"/>
          <w:szCs w:val="16"/>
        </w:rPr>
        <w:t xml:space="preserve">                       </w:t>
      </w:r>
      <w:r w:rsidRPr="006A00FA">
        <w:rPr>
          <w:bCs/>
          <w:sz w:val="16"/>
          <w:szCs w:val="16"/>
        </w:rPr>
        <w:t xml:space="preserve">                А.В. Музалев</w:t>
      </w:r>
    </w:p>
    <w:p w:rsidR="006A00FA" w:rsidRPr="006A00FA" w:rsidRDefault="006A00FA" w:rsidP="006A00FA">
      <w:pPr>
        <w:jc w:val="both"/>
        <w:rPr>
          <w:bCs/>
          <w:sz w:val="16"/>
          <w:szCs w:val="16"/>
        </w:rPr>
      </w:pPr>
    </w:p>
    <w:p w:rsidR="006A00FA" w:rsidRPr="006A00FA" w:rsidRDefault="006A00FA" w:rsidP="006A00FA">
      <w:pPr>
        <w:jc w:val="right"/>
        <w:rPr>
          <w:bCs/>
          <w:sz w:val="16"/>
          <w:szCs w:val="16"/>
        </w:rPr>
      </w:pPr>
      <w:r w:rsidRPr="006A00FA">
        <w:rPr>
          <w:bCs/>
          <w:sz w:val="16"/>
          <w:szCs w:val="16"/>
        </w:rPr>
        <w:t>Приложение</w:t>
      </w:r>
    </w:p>
    <w:p w:rsidR="006A00FA" w:rsidRPr="006A00FA" w:rsidRDefault="006A00FA" w:rsidP="006A00FA">
      <w:pPr>
        <w:jc w:val="right"/>
        <w:rPr>
          <w:bCs/>
          <w:sz w:val="16"/>
          <w:szCs w:val="16"/>
        </w:rPr>
      </w:pPr>
      <w:r w:rsidRPr="006A00FA">
        <w:rPr>
          <w:bCs/>
          <w:sz w:val="16"/>
          <w:szCs w:val="16"/>
        </w:rPr>
        <w:t>к постановлению администрации</w:t>
      </w:r>
    </w:p>
    <w:p w:rsidR="006A00FA" w:rsidRPr="006A00FA" w:rsidRDefault="006A00FA" w:rsidP="006A00FA">
      <w:pPr>
        <w:jc w:val="right"/>
        <w:rPr>
          <w:bCs/>
          <w:sz w:val="16"/>
          <w:szCs w:val="16"/>
        </w:rPr>
      </w:pPr>
      <w:r w:rsidRPr="006A00FA">
        <w:rPr>
          <w:bCs/>
          <w:sz w:val="16"/>
          <w:szCs w:val="16"/>
        </w:rPr>
        <w:t>муниципального образования</w:t>
      </w:r>
    </w:p>
    <w:p w:rsidR="006A00FA" w:rsidRPr="006A00FA" w:rsidRDefault="006A00FA" w:rsidP="006A00FA">
      <w:pPr>
        <w:jc w:val="right"/>
        <w:rPr>
          <w:bCs/>
          <w:sz w:val="16"/>
          <w:szCs w:val="16"/>
        </w:rPr>
      </w:pPr>
      <w:r w:rsidRPr="006A00FA">
        <w:rPr>
          <w:bCs/>
          <w:sz w:val="16"/>
          <w:szCs w:val="16"/>
        </w:rPr>
        <w:t>Большеврудское сельское поселение</w:t>
      </w:r>
    </w:p>
    <w:p w:rsidR="006A00FA" w:rsidRPr="006A00FA" w:rsidRDefault="006A00FA" w:rsidP="006A00FA">
      <w:pPr>
        <w:jc w:val="right"/>
        <w:rPr>
          <w:bCs/>
          <w:sz w:val="16"/>
          <w:szCs w:val="16"/>
        </w:rPr>
      </w:pPr>
      <w:r w:rsidRPr="006A00FA">
        <w:rPr>
          <w:bCs/>
          <w:sz w:val="16"/>
          <w:szCs w:val="16"/>
        </w:rPr>
        <w:t>от 16.02.2023</w:t>
      </w:r>
      <w:r w:rsidRPr="006A00FA">
        <w:rPr>
          <w:bCs/>
          <w:sz w:val="16"/>
          <w:szCs w:val="16"/>
        </w:rPr>
        <w:t xml:space="preserve"> г.  № 45</w:t>
      </w:r>
    </w:p>
    <w:p w:rsidR="006A00FA" w:rsidRPr="006A00FA" w:rsidRDefault="006A00FA" w:rsidP="006A00FA">
      <w:pPr>
        <w:rPr>
          <w:bCs/>
          <w:sz w:val="16"/>
          <w:szCs w:val="16"/>
        </w:rPr>
      </w:pPr>
    </w:p>
    <w:p w:rsidR="006A00FA" w:rsidRPr="006A00FA" w:rsidRDefault="006A00FA" w:rsidP="006A00FA">
      <w:pPr>
        <w:jc w:val="center"/>
        <w:rPr>
          <w:bCs/>
          <w:sz w:val="16"/>
          <w:szCs w:val="16"/>
        </w:rPr>
      </w:pPr>
      <w:r w:rsidRPr="006A00FA">
        <w:rPr>
          <w:bCs/>
          <w:sz w:val="16"/>
          <w:szCs w:val="16"/>
        </w:rPr>
        <w:t>Административный регламент</w:t>
      </w:r>
    </w:p>
    <w:p w:rsidR="006A00FA" w:rsidRPr="006A00FA" w:rsidRDefault="006A00FA" w:rsidP="006A00FA">
      <w:pPr>
        <w:jc w:val="center"/>
        <w:rPr>
          <w:bCs/>
          <w:sz w:val="16"/>
          <w:szCs w:val="16"/>
        </w:rPr>
      </w:pPr>
      <w:r w:rsidRPr="006A00FA">
        <w:rPr>
          <w:bCs/>
          <w:sz w:val="16"/>
          <w:szCs w:val="16"/>
        </w:rPr>
        <w:t>администрации муниципального образования</w:t>
      </w:r>
    </w:p>
    <w:p w:rsidR="006A00FA" w:rsidRPr="006A00FA" w:rsidRDefault="006A00FA" w:rsidP="006A00FA">
      <w:pPr>
        <w:jc w:val="center"/>
        <w:rPr>
          <w:bCs/>
          <w:sz w:val="16"/>
          <w:szCs w:val="16"/>
        </w:rPr>
      </w:pPr>
      <w:r w:rsidRPr="006A00FA">
        <w:rPr>
          <w:bCs/>
          <w:sz w:val="16"/>
          <w:szCs w:val="16"/>
        </w:rPr>
        <w:t>Большеврудское сельское поселение</w:t>
      </w:r>
    </w:p>
    <w:p w:rsidR="006A00FA" w:rsidRPr="006A00FA" w:rsidRDefault="006A00FA" w:rsidP="006A00FA">
      <w:pPr>
        <w:jc w:val="center"/>
        <w:rPr>
          <w:bCs/>
          <w:sz w:val="16"/>
          <w:szCs w:val="16"/>
        </w:rPr>
      </w:pPr>
      <w:r w:rsidRPr="006A00FA">
        <w:rPr>
          <w:bCs/>
          <w:sz w:val="16"/>
          <w:szCs w:val="16"/>
        </w:rPr>
        <w:t>Волосовского муниципального района Ленинградской области</w:t>
      </w:r>
    </w:p>
    <w:p w:rsidR="006A00FA" w:rsidRPr="006A00FA" w:rsidRDefault="006A00FA" w:rsidP="006A00FA">
      <w:pPr>
        <w:jc w:val="center"/>
        <w:rPr>
          <w:bCs/>
          <w:sz w:val="16"/>
          <w:szCs w:val="16"/>
        </w:rPr>
      </w:pPr>
      <w:r w:rsidRPr="006A00FA">
        <w:rPr>
          <w:bCs/>
          <w:sz w:val="16"/>
          <w:szCs w:val="16"/>
        </w:rPr>
        <w:t>по предоставлению муниципальной услуги</w:t>
      </w:r>
    </w:p>
    <w:p w:rsidR="006A00FA" w:rsidRPr="006A00FA" w:rsidRDefault="006A00FA" w:rsidP="006A00FA">
      <w:pPr>
        <w:jc w:val="center"/>
        <w:rPr>
          <w:bCs/>
          <w:sz w:val="16"/>
          <w:szCs w:val="16"/>
        </w:rPr>
      </w:pPr>
      <w:r w:rsidRPr="006A00FA">
        <w:rPr>
          <w:bCs/>
          <w:sz w:val="16"/>
          <w:szCs w:val="16"/>
        </w:rPr>
        <w:t>«Оформление согласия на передачу в поднаем жилого помещения, предоставленного по договору социального найма»</w:t>
      </w:r>
    </w:p>
    <w:p w:rsidR="006A00FA" w:rsidRPr="006A00FA" w:rsidRDefault="006A00FA" w:rsidP="006A00FA">
      <w:pPr>
        <w:jc w:val="center"/>
        <w:rPr>
          <w:bCs/>
          <w:sz w:val="16"/>
          <w:szCs w:val="16"/>
        </w:rPr>
      </w:pPr>
      <w:r w:rsidRPr="006A00FA">
        <w:rPr>
          <w:bCs/>
          <w:sz w:val="16"/>
          <w:szCs w:val="16"/>
        </w:rPr>
        <w:t>(Сокращенное наименование: «Оформление согласия на передачу в поднаем жилого помещения, предоставленного по договору социального найма»)</w:t>
      </w:r>
    </w:p>
    <w:p w:rsidR="006A00FA" w:rsidRPr="006A00FA" w:rsidRDefault="006A00FA" w:rsidP="006A00FA">
      <w:pPr>
        <w:jc w:val="center"/>
        <w:rPr>
          <w:bCs/>
          <w:sz w:val="16"/>
          <w:szCs w:val="16"/>
        </w:rPr>
      </w:pPr>
      <w:r w:rsidRPr="006A00FA">
        <w:rPr>
          <w:bCs/>
          <w:sz w:val="16"/>
          <w:szCs w:val="16"/>
        </w:rPr>
        <w:t>(далее – муниципальная услуга, методические рекомендации, административный регламент)</w:t>
      </w:r>
    </w:p>
    <w:p w:rsidR="006A00FA" w:rsidRPr="006A00FA" w:rsidRDefault="006A00FA" w:rsidP="006A00FA">
      <w:pPr>
        <w:rPr>
          <w:bCs/>
          <w:sz w:val="16"/>
          <w:szCs w:val="16"/>
        </w:rPr>
      </w:pPr>
    </w:p>
    <w:p w:rsidR="006A00FA" w:rsidRPr="006A00FA" w:rsidRDefault="006A00FA" w:rsidP="006A00FA">
      <w:pPr>
        <w:rPr>
          <w:bCs/>
          <w:sz w:val="16"/>
          <w:szCs w:val="16"/>
        </w:rPr>
      </w:pPr>
      <w:r w:rsidRPr="006A00FA">
        <w:rPr>
          <w:bCs/>
          <w:sz w:val="16"/>
          <w:szCs w:val="16"/>
        </w:rPr>
        <w:t>1. Общие положения</w:t>
      </w:r>
    </w:p>
    <w:p w:rsidR="006A00FA" w:rsidRPr="006A00FA" w:rsidRDefault="006A00FA" w:rsidP="006A00FA">
      <w:pPr>
        <w:rPr>
          <w:bCs/>
          <w:sz w:val="16"/>
          <w:szCs w:val="16"/>
        </w:rPr>
      </w:pPr>
    </w:p>
    <w:p w:rsidR="006A00FA" w:rsidRPr="006A00FA" w:rsidRDefault="006A00FA" w:rsidP="006A00FA">
      <w:pPr>
        <w:jc w:val="both"/>
        <w:rPr>
          <w:bCs/>
          <w:sz w:val="16"/>
          <w:szCs w:val="16"/>
        </w:rPr>
      </w:pPr>
      <w:r w:rsidRPr="006A00FA">
        <w:rPr>
          <w:bCs/>
          <w:sz w:val="16"/>
          <w:szCs w:val="16"/>
        </w:rPr>
        <w:t>1.1. Административный регламент устанавливает порядок и стандарт предоставления муниципальной услуги.</w:t>
      </w:r>
    </w:p>
    <w:p w:rsidR="006A00FA" w:rsidRPr="006A00FA" w:rsidRDefault="006A00FA" w:rsidP="006A00FA">
      <w:pPr>
        <w:jc w:val="both"/>
        <w:rPr>
          <w:bCs/>
          <w:sz w:val="16"/>
          <w:szCs w:val="16"/>
        </w:rPr>
      </w:pPr>
      <w:r w:rsidRPr="006A00FA">
        <w:rPr>
          <w:bCs/>
          <w:sz w:val="16"/>
          <w:szCs w:val="16"/>
        </w:rPr>
        <w:t>1.2. Заявителями, имеющими право на получение муниципальной услуги, являются физические лица, наниматели жилых помещений по договорам социального найма.</w:t>
      </w:r>
    </w:p>
    <w:p w:rsidR="006A00FA" w:rsidRPr="006A00FA" w:rsidRDefault="006A00FA" w:rsidP="006A00FA">
      <w:pPr>
        <w:jc w:val="both"/>
        <w:rPr>
          <w:bCs/>
          <w:sz w:val="16"/>
          <w:szCs w:val="16"/>
        </w:rPr>
      </w:pPr>
      <w:r w:rsidRPr="006A00FA">
        <w:rPr>
          <w:bCs/>
          <w:sz w:val="16"/>
          <w:szCs w:val="16"/>
        </w:rPr>
        <w:t>Представлять интересы заявителя имеют право их представители, действующие на основании нотариально удостоверенной доверенности.</w:t>
      </w:r>
    </w:p>
    <w:p w:rsidR="006A00FA" w:rsidRPr="006A00FA" w:rsidRDefault="006A00FA" w:rsidP="006A00FA">
      <w:pPr>
        <w:jc w:val="both"/>
        <w:rPr>
          <w:bCs/>
          <w:sz w:val="16"/>
          <w:szCs w:val="16"/>
        </w:rPr>
      </w:pPr>
      <w:r w:rsidRPr="006A00FA">
        <w:rPr>
          <w:bCs/>
          <w:sz w:val="16"/>
          <w:szCs w:val="16"/>
        </w:rPr>
        <w:t>1.3. Информация о месте нахождения органов местного самоуправления Ленинградской области в лице администраций МО Большеврудское сельское поселение Ленинградской области (далее – орган местного самоуправления, ОМСУ, Администрация), предоставляющих муниципальную услугу (далее – сведения информационного характера), размещается:</w:t>
      </w:r>
    </w:p>
    <w:p w:rsidR="006A00FA" w:rsidRPr="006A00FA" w:rsidRDefault="006A00FA" w:rsidP="006A00FA">
      <w:pPr>
        <w:jc w:val="both"/>
        <w:rPr>
          <w:bCs/>
          <w:sz w:val="16"/>
          <w:szCs w:val="16"/>
        </w:rPr>
      </w:pPr>
      <w:r w:rsidRPr="006A00FA">
        <w:rPr>
          <w:bCs/>
          <w:sz w:val="16"/>
          <w:szCs w:val="16"/>
        </w:rPr>
        <w:t>на стендах в местах предоставления муниципальной услуги;</w:t>
      </w:r>
    </w:p>
    <w:p w:rsidR="006A00FA" w:rsidRPr="006A00FA" w:rsidRDefault="006A00FA" w:rsidP="006A00FA">
      <w:pPr>
        <w:jc w:val="both"/>
        <w:rPr>
          <w:bCs/>
          <w:sz w:val="16"/>
          <w:szCs w:val="16"/>
        </w:rPr>
      </w:pPr>
      <w:r w:rsidRPr="006A00FA">
        <w:rPr>
          <w:bCs/>
          <w:sz w:val="16"/>
          <w:szCs w:val="16"/>
        </w:rPr>
        <w:t>на сайте Администраций;</w:t>
      </w:r>
    </w:p>
    <w:p w:rsidR="006A00FA" w:rsidRPr="006A00FA" w:rsidRDefault="006A00FA" w:rsidP="006A00FA">
      <w:pPr>
        <w:jc w:val="both"/>
        <w:rPr>
          <w:bCs/>
          <w:sz w:val="16"/>
          <w:szCs w:val="16"/>
        </w:rPr>
      </w:pPr>
      <w:r w:rsidRPr="006A00FA">
        <w:rPr>
          <w:bCs/>
          <w:sz w:val="16"/>
          <w:szCs w:val="16"/>
        </w:rPr>
        <w:t xml:space="preserve">на сайте Государственного бюджетного учреждения Ленинградской области «Многофункциональный центр предоставления государственных </w:t>
      </w:r>
    </w:p>
    <w:p w:rsidR="006A00FA" w:rsidRPr="006A00FA" w:rsidRDefault="006A00FA" w:rsidP="006A00FA">
      <w:pPr>
        <w:jc w:val="both"/>
        <w:rPr>
          <w:bCs/>
          <w:sz w:val="16"/>
          <w:szCs w:val="16"/>
        </w:rPr>
      </w:pPr>
      <w:r w:rsidRPr="006A00FA">
        <w:rPr>
          <w:bCs/>
          <w:sz w:val="16"/>
          <w:szCs w:val="16"/>
        </w:rPr>
        <w:t>и муниципальных услуг» (далее – ГБУ ЛО «МФЦ», МФЦ): http://mfc47.ru/;</w:t>
      </w:r>
    </w:p>
    <w:p w:rsidR="006A00FA" w:rsidRPr="006A00FA" w:rsidRDefault="006A00FA" w:rsidP="006A00FA">
      <w:pPr>
        <w:jc w:val="both"/>
        <w:rPr>
          <w:bCs/>
          <w:sz w:val="16"/>
          <w:szCs w:val="16"/>
        </w:rPr>
      </w:pPr>
      <w:r w:rsidRPr="006A00FA">
        <w:rPr>
          <w:bCs/>
          <w:sz w:val="16"/>
          <w:szCs w:val="16"/>
        </w:rPr>
        <w:t>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www.gosuslugi.ru;</w:t>
      </w:r>
    </w:p>
    <w:p w:rsidR="006A00FA" w:rsidRPr="006A00FA" w:rsidRDefault="006A00FA" w:rsidP="006A00FA">
      <w:pPr>
        <w:jc w:val="both"/>
        <w:rPr>
          <w:bCs/>
          <w:sz w:val="16"/>
          <w:szCs w:val="16"/>
        </w:rPr>
      </w:pPr>
      <w:r w:rsidRPr="006A00FA">
        <w:rPr>
          <w:bCs/>
          <w:sz w:val="16"/>
          <w:szCs w:val="16"/>
        </w:rPr>
        <w:t xml:space="preserve">в государственной информационной системе «Реестр государственных </w:t>
      </w:r>
    </w:p>
    <w:p w:rsidR="006A00FA" w:rsidRPr="006A00FA" w:rsidRDefault="006A00FA" w:rsidP="006A00FA">
      <w:pPr>
        <w:jc w:val="both"/>
        <w:rPr>
          <w:bCs/>
          <w:sz w:val="16"/>
          <w:szCs w:val="16"/>
        </w:rPr>
      </w:pPr>
      <w:r w:rsidRPr="006A00FA">
        <w:rPr>
          <w:bCs/>
          <w:sz w:val="16"/>
          <w:szCs w:val="16"/>
        </w:rPr>
        <w:t>и муниципальных услуг (функций) Ленинградской области» (далее – Реестр).</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2. Стандарт предоставления муниципальной услуги</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lastRenderedPageBreak/>
        <w:t xml:space="preserve">2.1. Полное наименование муниципальной услуги: «Оформление согласия </w:t>
      </w:r>
    </w:p>
    <w:p w:rsidR="006A00FA" w:rsidRPr="006A00FA" w:rsidRDefault="006A00FA" w:rsidP="006A00FA">
      <w:pPr>
        <w:jc w:val="both"/>
        <w:rPr>
          <w:bCs/>
          <w:sz w:val="16"/>
          <w:szCs w:val="16"/>
        </w:rPr>
      </w:pPr>
      <w:r w:rsidRPr="006A00FA">
        <w:rPr>
          <w:bCs/>
          <w:sz w:val="16"/>
          <w:szCs w:val="16"/>
        </w:rPr>
        <w:t>на передачу в поднаем жилого помещения, предоставленного по договору социального найма».</w:t>
      </w:r>
    </w:p>
    <w:p w:rsidR="006A00FA" w:rsidRPr="006A00FA" w:rsidRDefault="006A00FA" w:rsidP="006A00FA">
      <w:pPr>
        <w:jc w:val="both"/>
        <w:rPr>
          <w:bCs/>
          <w:sz w:val="16"/>
          <w:szCs w:val="16"/>
        </w:rPr>
      </w:pPr>
      <w:r w:rsidRPr="006A00FA">
        <w:rPr>
          <w:bCs/>
          <w:sz w:val="16"/>
          <w:szCs w:val="16"/>
        </w:rPr>
        <w:t>Сокращенное наименование муниципальной услуги: «Оформление согласия на передачу в поднаем жилого помещения, предоставленного по договору социального найма».</w:t>
      </w:r>
    </w:p>
    <w:p w:rsidR="006A00FA" w:rsidRPr="006A00FA" w:rsidRDefault="006A00FA" w:rsidP="006A00FA">
      <w:pPr>
        <w:jc w:val="both"/>
        <w:rPr>
          <w:bCs/>
          <w:sz w:val="16"/>
          <w:szCs w:val="16"/>
        </w:rPr>
      </w:pPr>
      <w:r w:rsidRPr="006A00FA">
        <w:rPr>
          <w:bCs/>
          <w:sz w:val="16"/>
          <w:szCs w:val="16"/>
        </w:rPr>
        <w:t>2.2. Муниципальную услугу предоставляет:</w:t>
      </w:r>
    </w:p>
    <w:p w:rsidR="006A00FA" w:rsidRPr="006A00FA" w:rsidRDefault="006A00FA" w:rsidP="006A00FA">
      <w:pPr>
        <w:jc w:val="both"/>
        <w:rPr>
          <w:bCs/>
          <w:sz w:val="16"/>
          <w:szCs w:val="16"/>
        </w:rPr>
      </w:pPr>
      <w:r w:rsidRPr="006A00FA">
        <w:rPr>
          <w:bCs/>
          <w:sz w:val="16"/>
          <w:szCs w:val="16"/>
        </w:rPr>
        <w:t>Администрация МО Большеврудское сельское поселение Волосовского муниципального района Ленинградской области.</w:t>
      </w:r>
    </w:p>
    <w:p w:rsidR="006A00FA" w:rsidRPr="006A00FA" w:rsidRDefault="006A00FA" w:rsidP="006A00FA">
      <w:pPr>
        <w:jc w:val="both"/>
        <w:rPr>
          <w:bCs/>
          <w:sz w:val="16"/>
          <w:szCs w:val="16"/>
        </w:rPr>
      </w:pPr>
      <w:r w:rsidRPr="006A00FA">
        <w:rPr>
          <w:bCs/>
          <w:sz w:val="16"/>
          <w:szCs w:val="16"/>
        </w:rPr>
        <w:t>В предоставлении муниципальной услуги участвует:</w:t>
      </w:r>
    </w:p>
    <w:p w:rsidR="006A00FA" w:rsidRPr="006A00FA" w:rsidRDefault="006A00FA" w:rsidP="006A00FA">
      <w:pPr>
        <w:jc w:val="both"/>
        <w:rPr>
          <w:bCs/>
          <w:sz w:val="16"/>
          <w:szCs w:val="16"/>
        </w:rPr>
      </w:pPr>
      <w:r w:rsidRPr="006A00FA">
        <w:rPr>
          <w:bCs/>
          <w:sz w:val="16"/>
          <w:szCs w:val="16"/>
        </w:rPr>
        <w:t xml:space="preserve">- Государственное бюджетное учреждение Ленинградской области «Многофункциональный центр предоставления государственных </w:t>
      </w:r>
    </w:p>
    <w:p w:rsidR="006A00FA" w:rsidRPr="006A00FA" w:rsidRDefault="006A00FA" w:rsidP="006A00FA">
      <w:pPr>
        <w:jc w:val="both"/>
        <w:rPr>
          <w:bCs/>
          <w:sz w:val="16"/>
          <w:szCs w:val="16"/>
        </w:rPr>
      </w:pPr>
      <w:r w:rsidRPr="006A00FA">
        <w:rPr>
          <w:bCs/>
          <w:sz w:val="16"/>
          <w:szCs w:val="16"/>
        </w:rPr>
        <w:t>и муниципальных услуг».</w:t>
      </w:r>
    </w:p>
    <w:p w:rsidR="006A00FA" w:rsidRPr="006A00FA" w:rsidRDefault="006A00FA" w:rsidP="006A00FA">
      <w:pPr>
        <w:jc w:val="both"/>
        <w:rPr>
          <w:bCs/>
          <w:sz w:val="16"/>
          <w:szCs w:val="16"/>
        </w:rPr>
      </w:pPr>
      <w:r w:rsidRPr="006A00FA">
        <w:rPr>
          <w:bCs/>
          <w:sz w:val="16"/>
          <w:szCs w:val="16"/>
        </w:rPr>
        <w:t>Заявление на получение муниципальной услуги с комплектом документов принимается:</w:t>
      </w:r>
    </w:p>
    <w:p w:rsidR="006A00FA" w:rsidRPr="006A00FA" w:rsidRDefault="006A00FA" w:rsidP="006A00FA">
      <w:pPr>
        <w:jc w:val="both"/>
        <w:rPr>
          <w:bCs/>
          <w:sz w:val="16"/>
          <w:szCs w:val="16"/>
        </w:rPr>
      </w:pPr>
      <w:r w:rsidRPr="006A00FA">
        <w:rPr>
          <w:bCs/>
          <w:sz w:val="16"/>
          <w:szCs w:val="16"/>
        </w:rPr>
        <w:t>1) при личной явке:</w:t>
      </w:r>
    </w:p>
    <w:p w:rsidR="006A00FA" w:rsidRPr="006A00FA" w:rsidRDefault="006A00FA" w:rsidP="006A00FA">
      <w:pPr>
        <w:jc w:val="both"/>
        <w:rPr>
          <w:bCs/>
          <w:sz w:val="16"/>
          <w:szCs w:val="16"/>
        </w:rPr>
      </w:pPr>
      <w:r w:rsidRPr="006A00FA">
        <w:rPr>
          <w:bCs/>
          <w:sz w:val="16"/>
          <w:szCs w:val="16"/>
        </w:rPr>
        <w:t>в Администрацию;</w:t>
      </w:r>
    </w:p>
    <w:p w:rsidR="006A00FA" w:rsidRPr="006A00FA" w:rsidRDefault="006A00FA" w:rsidP="006A00FA">
      <w:pPr>
        <w:jc w:val="both"/>
        <w:rPr>
          <w:bCs/>
          <w:sz w:val="16"/>
          <w:szCs w:val="16"/>
        </w:rPr>
      </w:pPr>
      <w:r w:rsidRPr="006A00FA">
        <w:rPr>
          <w:bCs/>
          <w:sz w:val="16"/>
          <w:szCs w:val="16"/>
        </w:rPr>
        <w:t>в филиалах, отделах, удаленных рабочих местах ГБУ ЛО «МФЦ»;</w:t>
      </w:r>
    </w:p>
    <w:p w:rsidR="006A00FA" w:rsidRPr="006A00FA" w:rsidRDefault="006A00FA" w:rsidP="006A00FA">
      <w:pPr>
        <w:jc w:val="both"/>
        <w:rPr>
          <w:bCs/>
          <w:sz w:val="16"/>
          <w:szCs w:val="16"/>
        </w:rPr>
      </w:pPr>
      <w:r w:rsidRPr="006A00FA">
        <w:rPr>
          <w:bCs/>
          <w:sz w:val="16"/>
          <w:szCs w:val="16"/>
        </w:rPr>
        <w:t>2) без личной явки:</w:t>
      </w:r>
    </w:p>
    <w:p w:rsidR="006A00FA" w:rsidRPr="006A00FA" w:rsidRDefault="006A00FA" w:rsidP="006A00FA">
      <w:pPr>
        <w:jc w:val="both"/>
        <w:rPr>
          <w:bCs/>
          <w:sz w:val="16"/>
          <w:szCs w:val="16"/>
        </w:rPr>
      </w:pPr>
      <w:r w:rsidRPr="006A00FA">
        <w:rPr>
          <w:bCs/>
          <w:sz w:val="16"/>
          <w:szCs w:val="16"/>
        </w:rPr>
        <w:t>почтовым отправлением в Администрацию;</w:t>
      </w:r>
    </w:p>
    <w:p w:rsidR="006A00FA" w:rsidRPr="006A00FA" w:rsidRDefault="006A00FA" w:rsidP="006A00FA">
      <w:pPr>
        <w:jc w:val="both"/>
        <w:rPr>
          <w:bCs/>
          <w:sz w:val="16"/>
          <w:szCs w:val="16"/>
        </w:rPr>
      </w:pPr>
      <w:r w:rsidRPr="006A00FA">
        <w:rPr>
          <w:bCs/>
          <w:sz w:val="16"/>
          <w:szCs w:val="16"/>
        </w:rPr>
        <w:t>в электронной форме через личный кабинет заявителя на ПГУ ЛО/ЕПГУ (при технической реализации).</w:t>
      </w:r>
    </w:p>
    <w:p w:rsidR="006A00FA" w:rsidRPr="006A00FA" w:rsidRDefault="006A00FA" w:rsidP="006A00FA">
      <w:pPr>
        <w:jc w:val="both"/>
        <w:rPr>
          <w:bCs/>
          <w:sz w:val="16"/>
          <w:szCs w:val="16"/>
        </w:rPr>
      </w:pPr>
      <w:r w:rsidRPr="006A00FA">
        <w:rPr>
          <w:bCs/>
          <w:sz w:val="16"/>
          <w:szCs w:val="16"/>
        </w:rPr>
        <w:t>Заявитель имеет право записаться на прием для подачи заявления о предоставлении услуги следующими способами:</w:t>
      </w:r>
    </w:p>
    <w:p w:rsidR="006A00FA" w:rsidRPr="006A00FA" w:rsidRDefault="006A00FA" w:rsidP="006A00FA">
      <w:pPr>
        <w:jc w:val="both"/>
        <w:rPr>
          <w:bCs/>
          <w:sz w:val="16"/>
          <w:szCs w:val="16"/>
        </w:rPr>
      </w:pPr>
      <w:r w:rsidRPr="006A00FA">
        <w:rPr>
          <w:bCs/>
          <w:sz w:val="16"/>
          <w:szCs w:val="16"/>
        </w:rPr>
        <w:t>1) посредством ПГУ ЛО/ЕПГУ – в Администрацию, в МФЦ (при технической реализации);</w:t>
      </w:r>
    </w:p>
    <w:p w:rsidR="006A00FA" w:rsidRPr="006A00FA" w:rsidRDefault="006A00FA" w:rsidP="006A00FA">
      <w:pPr>
        <w:jc w:val="both"/>
        <w:rPr>
          <w:bCs/>
          <w:sz w:val="16"/>
          <w:szCs w:val="16"/>
        </w:rPr>
      </w:pPr>
      <w:r w:rsidRPr="006A00FA">
        <w:rPr>
          <w:bCs/>
          <w:sz w:val="16"/>
          <w:szCs w:val="16"/>
        </w:rPr>
        <w:t>2) по телефону – в Администрацию, в МФЦ;</w:t>
      </w:r>
    </w:p>
    <w:p w:rsidR="006A00FA" w:rsidRPr="006A00FA" w:rsidRDefault="006A00FA" w:rsidP="006A00FA">
      <w:pPr>
        <w:jc w:val="both"/>
        <w:rPr>
          <w:bCs/>
          <w:sz w:val="16"/>
          <w:szCs w:val="16"/>
        </w:rPr>
      </w:pPr>
      <w:r w:rsidRPr="006A00FA">
        <w:rPr>
          <w:bCs/>
          <w:sz w:val="16"/>
          <w:szCs w:val="16"/>
        </w:rPr>
        <w:t>3) посредством сайта Администрации, МФЦ (при технической реализации) – в Администрацию, в МФЦ.</w:t>
      </w:r>
    </w:p>
    <w:p w:rsidR="006A00FA" w:rsidRPr="006A00FA" w:rsidRDefault="006A00FA" w:rsidP="006A00FA">
      <w:pPr>
        <w:jc w:val="both"/>
        <w:rPr>
          <w:bCs/>
          <w:sz w:val="16"/>
          <w:szCs w:val="16"/>
        </w:rPr>
      </w:pPr>
      <w:r w:rsidRPr="006A00FA">
        <w:rPr>
          <w:bCs/>
          <w:sz w:val="16"/>
          <w:szCs w:val="16"/>
        </w:rPr>
        <w:t>Для записи заявитель выбирает любые свободные для приема дату и время в пределах установленного в Администрации или МФЦ графика приема заявителей.</w:t>
      </w:r>
    </w:p>
    <w:p w:rsidR="006A00FA" w:rsidRPr="006A00FA" w:rsidRDefault="006A00FA" w:rsidP="006A00FA">
      <w:pPr>
        <w:jc w:val="both"/>
        <w:rPr>
          <w:bCs/>
          <w:sz w:val="16"/>
          <w:szCs w:val="16"/>
        </w:rPr>
      </w:pPr>
      <w:r w:rsidRPr="006A00FA">
        <w:rPr>
          <w:bCs/>
          <w:sz w:val="16"/>
          <w:szCs w:val="16"/>
        </w:rPr>
        <w:t>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ГБУ ЛО «МФЦ»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 (при технической реализации).</w:t>
      </w:r>
    </w:p>
    <w:p w:rsidR="006A00FA" w:rsidRPr="006A00FA" w:rsidRDefault="006A00FA" w:rsidP="006A00FA">
      <w:pPr>
        <w:jc w:val="both"/>
        <w:rPr>
          <w:bCs/>
          <w:sz w:val="16"/>
          <w:szCs w:val="16"/>
        </w:rPr>
      </w:pPr>
      <w:r w:rsidRPr="006A00FA">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6A00FA" w:rsidRPr="006A00FA" w:rsidRDefault="006A00FA" w:rsidP="006A00FA">
      <w:pPr>
        <w:jc w:val="both"/>
        <w:rPr>
          <w:bCs/>
          <w:sz w:val="16"/>
          <w:szCs w:val="16"/>
        </w:rPr>
      </w:pPr>
      <w:r w:rsidRPr="006A00FA">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6A00FA" w:rsidRPr="006A00FA" w:rsidRDefault="006A00FA" w:rsidP="006A00FA">
      <w:pPr>
        <w:jc w:val="both"/>
        <w:rPr>
          <w:bCs/>
          <w:sz w:val="16"/>
          <w:szCs w:val="16"/>
        </w:rPr>
      </w:pPr>
      <w:r w:rsidRPr="006A00FA">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6A00FA" w:rsidRPr="006A00FA" w:rsidRDefault="006A00FA" w:rsidP="006A00FA">
      <w:pPr>
        <w:jc w:val="both"/>
        <w:rPr>
          <w:bCs/>
          <w:sz w:val="16"/>
          <w:szCs w:val="16"/>
        </w:rPr>
      </w:pPr>
      <w:r w:rsidRPr="006A00FA">
        <w:rPr>
          <w:bCs/>
          <w:sz w:val="16"/>
          <w:szCs w:val="16"/>
        </w:rPr>
        <w:t>2.3. Результатом предоставления муниципальной услуги является:</w:t>
      </w:r>
    </w:p>
    <w:p w:rsidR="006A00FA" w:rsidRPr="006A00FA" w:rsidRDefault="006A00FA" w:rsidP="006A00FA">
      <w:pPr>
        <w:jc w:val="both"/>
        <w:rPr>
          <w:bCs/>
          <w:sz w:val="16"/>
          <w:szCs w:val="16"/>
        </w:rPr>
      </w:pPr>
      <w:r w:rsidRPr="006A00FA">
        <w:rPr>
          <w:bCs/>
          <w:sz w:val="16"/>
          <w:szCs w:val="16"/>
        </w:rPr>
        <w:t xml:space="preserve">- выдача заявителю согласия на передачу жилого помещения, предоставленного по договору социального найма, в поднаем (приложение № 1 </w:t>
      </w:r>
    </w:p>
    <w:p w:rsidR="006A00FA" w:rsidRPr="006A00FA" w:rsidRDefault="006A00FA" w:rsidP="006A00FA">
      <w:pPr>
        <w:jc w:val="both"/>
        <w:rPr>
          <w:bCs/>
          <w:sz w:val="16"/>
          <w:szCs w:val="16"/>
        </w:rPr>
      </w:pPr>
      <w:r w:rsidRPr="006A00FA">
        <w:rPr>
          <w:bCs/>
          <w:sz w:val="16"/>
          <w:szCs w:val="16"/>
        </w:rPr>
        <w:t>к Административному регламенту);</w:t>
      </w:r>
    </w:p>
    <w:p w:rsidR="006A00FA" w:rsidRPr="006A00FA" w:rsidRDefault="006A00FA" w:rsidP="006A00FA">
      <w:pPr>
        <w:jc w:val="both"/>
        <w:rPr>
          <w:bCs/>
          <w:sz w:val="16"/>
          <w:szCs w:val="16"/>
        </w:rPr>
      </w:pPr>
      <w:r w:rsidRPr="006A00FA">
        <w:rPr>
          <w:bCs/>
          <w:sz w:val="16"/>
          <w:szCs w:val="16"/>
        </w:rPr>
        <w:t>- выдача заявителю мотивированного отказа в предоставлении муниципальной услуги.</w:t>
      </w:r>
    </w:p>
    <w:p w:rsidR="006A00FA" w:rsidRPr="006A00FA" w:rsidRDefault="006A00FA" w:rsidP="006A00FA">
      <w:pPr>
        <w:jc w:val="both"/>
        <w:rPr>
          <w:bCs/>
          <w:sz w:val="16"/>
          <w:szCs w:val="16"/>
        </w:rPr>
      </w:pPr>
      <w:r w:rsidRPr="006A00FA">
        <w:rPr>
          <w:bCs/>
          <w:sz w:val="16"/>
          <w:szCs w:val="16"/>
        </w:rPr>
        <w:t xml:space="preserve">Результат предоставления муниципальной услуги предоставляется </w:t>
      </w:r>
    </w:p>
    <w:p w:rsidR="006A00FA" w:rsidRPr="006A00FA" w:rsidRDefault="006A00FA" w:rsidP="006A00FA">
      <w:pPr>
        <w:jc w:val="both"/>
        <w:rPr>
          <w:bCs/>
          <w:sz w:val="16"/>
          <w:szCs w:val="16"/>
        </w:rPr>
      </w:pPr>
      <w:r w:rsidRPr="006A00FA">
        <w:rPr>
          <w:bCs/>
          <w:sz w:val="16"/>
          <w:szCs w:val="16"/>
        </w:rPr>
        <w:t xml:space="preserve">(в соответствии со способом, указанным заявителем при подаче заявления </w:t>
      </w:r>
    </w:p>
    <w:p w:rsidR="006A00FA" w:rsidRPr="006A00FA" w:rsidRDefault="006A00FA" w:rsidP="006A00FA">
      <w:pPr>
        <w:jc w:val="both"/>
        <w:rPr>
          <w:bCs/>
          <w:sz w:val="16"/>
          <w:szCs w:val="16"/>
        </w:rPr>
      </w:pPr>
      <w:r w:rsidRPr="006A00FA">
        <w:rPr>
          <w:bCs/>
          <w:sz w:val="16"/>
          <w:szCs w:val="16"/>
        </w:rPr>
        <w:t>и документов):</w:t>
      </w:r>
    </w:p>
    <w:p w:rsidR="006A00FA" w:rsidRPr="006A00FA" w:rsidRDefault="006A00FA" w:rsidP="006A00FA">
      <w:pPr>
        <w:jc w:val="both"/>
        <w:rPr>
          <w:bCs/>
          <w:sz w:val="16"/>
          <w:szCs w:val="16"/>
        </w:rPr>
      </w:pPr>
      <w:r w:rsidRPr="006A00FA">
        <w:rPr>
          <w:bCs/>
          <w:sz w:val="16"/>
          <w:szCs w:val="16"/>
        </w:rPr>
        <w:t>1) при личной явке:</w:t>
      </w:r>
    </w:p>
    <w:p w:rsidR="006A00FA" w:rsidRPr="006A00FA" w:rsidRDefault="006A00FA" w:rsidP="006A00FA">
      <w:pPr>
        <w:jc w:val="both"/>
        <w:rPr>
          <w:bCs/>
          <w:sz w:val="16"/>
          <w:szCs w:val="16"/>
        </w:rPr>
      </w:pPr>
      <w:r w:rsidRPr="006A00FA">
        <w:rPr>
          <w:bCs/>
          <w:sz w:val="16"/>
          <w:szCs w:val="16"/>
        </w:rPr>
        <w:t>в Администрации;</w:t>
      </w:r>
    </w:p>
    <w:p w:rsidR="006A00FA" w:rsidRPr="006A00FA" w:rsidRDefault="006A00FA" w:rsidP="006A00FA">
      <w:pPr>
        <w:jc w:val="both"/>
        <w:rPr>
          <w:bCs/>
          <w:sz w:val="16"/>
          <w:szCs w:val="16"/>
        </w:rPr>
      </w:pPr>
      <w:r w:rsidRPr="006A00FA">
        <w:rPr>
          <w:bCs/>
          <w:sz w:val="16"/>
          <w:szCs w:val="16"/>
        </w:rPr>
        <w:t>в филиалах, отделах, удаленных рабочих местах ГБУ ЛО «МФЦ»;</w:t>
      </w:r>
    </w:p>
    <w:p w:rsidR="006A00FA" w:rsidRPr="006A00FA" w:rsidRDefault="006A00FA" w:rsidP="006A00FA">
      <w:pPr>
        <w:jc w:val="both"/>
        <w:rPr>
          <w:bCs/>
          <w:sz w:val="16"/>
          <w:szCs w:val="16"/>
        </w:rPr>
      </w:pPr>
      <w:r w:rsidRPr="006A00FA">
        <w:rPr>
          <w:bCs/>
          <w:sz w:val="16"/>
          <w:szCs w:val="16"/>
        </w:rPr>
        <w:t>2) без личной явки:</w:t>
      </w:r>
    </w:p>
    <w:p w:rsidR="006A00FA" w:rsidRPr="006A00FA" w:rsidRDefault="006A00FA" w:rsidP="006A00FA">
      <w:pPr>
        <w:jc w:val="both"/>
        <w:rPr>
          <w:bCs/>
          <w:sz w:val="16"/>
          <w:szCs w:val="16"/>
        </w:rPr>
      </w:pPr>
      <w:r w:rsidRPr="006A00FA">
        <w:rPr>
          <w:bCs/>
          <w:sz w:val="16"/>
          <w:szCs w:val="16"/>
        </w:rPr>
        <w:t>почтовым отправлением;</w:t>
      </w:r>
    </w:p>
    <w:p w:rsidR="006A00FA" w:rsidRPr="006A00FA" w:rsidRDefault="006A00FA" w:rsidP="006A00FA">
      <w:pPr>
        <w:jc w:val="both"/>
        <w:rPr>
          <w:bCs/>
          <w:sz w:val="16"/>
          <w:szCs w:val="16"/>
        </w:rPr>
      </w:pPr>
      <w:r w:rsidRPr="006A00FA">
        <w:rPr>
          <w:bCs/>
          <w:sz w:val="16"/>
          <w:szCs w:val="16"/>
        </w:rPr>
        <w:t>посредством ПГУ ЛО/ЕПГУ (при технической реализации).</w:t>
      </w:r>
    </w:p>
    <w:p w:rsidR="006A00FA" w:rsidRPr="006A00FA" w:rsidRDefault="006A00FA" w:rsidP="006A00FA">
      <w:pPr>
        <w:jc w:val="both"/>
        <w:rPr>
          <w:bCs/>
          <w:sz w:val="16"/>
          <w:szCs w:val="16"/>
        </w:rPr>
      </w:pPr>
      <w:r w:rsidRPr="006A00FA">
        <w:rPr>
          <w:bCs/>
          <w:sz w:val="16"/>
          <w:szCs w:val="16"/>
        </w:rPr>
        <w:t>2.4. Срок предоставления муниципальной услуги составляет 12 рабочих дней.</w:t>
      </w:r>
    </w:p>
    <w:p w:rsidR="006A00FA" w:rsidRPr="006A00FA" w:rsidRDefault="006A00FA" w:rsidP="006A00FA">
      <w:pPr>
        <w:jc w:val="both"/>
        <w:rPr>
          <w:bCs/>
          <w:sz w:val="16"/>
          <w:szCs w:val="16"/>
        </w:rPr>
      </w:pPr>
      <w:r w:rsidRPr="006A00FA">
        <w:rPr>
          <w:bCs/>
          <w:sz w:val="16"/>
          <w:szCs w:val="16"/>
        </w:rPr>
        <w:t>2.5. Правовые основания для предоставления муниципальной услуги.</w:t>
      </w:r>
    </w:p>
    <w:p w:rsidR="006A00FA" w:rsidRPr="006A00FA" w:rsidRDefault="006A00FA" w:rsidP="006A00FA">
      <w:pPr>
        <w:jc w:val="both"/>
        <w:rPr>
          <w:bCs/>
          <w:sz w:val="16"/>
          <w:szCs w:val="16"/>
        </w:rPr>
      </w:pPr>
      <w:r w:rsidRPr="006A00FA">
        <w:rPr>
          <w:bCs/>
          <w:sz w:val="16"/>
          <w:szCs w:val="16"/>
        </w:rPr>
        <w:t>Нормативно-правовые акты, регулирующие предоставление муниципальной услуги:</w:t>
      </w:r>
    </w:p>
    <w:p w:rsidR="006A00FA" w:rsidRPr="006A00FA" w:rsidRDefault="006A00FA" w:rsidP="006A00FA">
      <w:pPr>
        <w:jc w:val="both"/>
        <w:rPr>
          <w:bCs/>
          <w:sz w:val="16"/>
          <w:szCs w:val="16"/>
        </w:rPr>
      </w:pPr>
      <w:r w:rsidRPr="006A00FA">
        <w:rPr>
          <w:bCs/>
          <w:sz w:val="16"/>
          <w:szCs w:val="16"/>
        </w:rPr>
        <w:t>- Гражданский кодекс Российской Федерации;</w:t>
      </w:r>
    </w:p>
    <w:p w:rsidR="006A00FA" w:rsidRPr="006A00FA" w:rsidRDefault="006A00FA" w:rsidP="006A00FA">
      <w:pPr>
        <w:jc w:val="both"/>
        <w:rPr>
          <w:bCs/>
          <w:sz w:val="16"/>
          <w:szCs w:val="16"/>
        </w:rPr>
      </w:pPr>
      <w:r w:rsidRPr="006A00FA">
        <w:rPr>
          <w:bCs/>
          <w:sz w:val="16"/>
          <w:szCs w:val="16"/>
        </w:rPr>
        <w:t>- Жилищный кодекс Российской Федерации;</w:t>
      </w:r>
    </w:p>
    <w:p w:rsidR="006A00FA" w:rsidRPr="006A00FA" w:rsidRDefault="006A00FA" w:rsidP="006A00FA">
      <w:pPr>
        <w:jc w:val="both"/>
        <w:rPr>
          <w:bCs/>
          <w:sz w:val="16"/>
          <w:szCs w:val="16"/>
        </w:rPr>
      </w:pPr>
      <w:r w:rsidRPr="006A00FA">
        <w:rPr>
          <w:bCs/>
          <w:sz w:val="16"/>
          <w:szCs w:val="16"/>
        </w:rPr>
        <w:t>- Постановление Правительства Российской Федерации от 21.05.2005 № 315 «Об утверждении Типового договора социального найма жилого помещения»;</w:t>
      </w:r>
    </w:p>
    <w:p w:rsidR="006A00FA" w:rsidRPr="006A00FA" w:rsidRDefault="006A00FA" w:rsidP="006A00FA">
      <w:pPr>
        <w:jc w:val="both"/>
        <w:rPr>
          <w:bCs/>
          <w:sz w:val="16"/>
          <w:szCs w:val="16"/>
        </w:rPr>
      </w:pPr>
      <w:r w:rsidRPr="006A00FA">
        <w:rPr>
          <w:bCs/>
          <w:sz w:val="16"/>
          <w:szCs w:val="16"/>
        </w:rPr>
        <w:t xml:space="preserve">- Постановление Правительства Российской Федерации от 21.01.2006 № 25 «Об утверждении Правил пользования жилыми помещениями»; </w:t>
      </w:r>
    </w:p>
    <w:p w:rsidR="006A00FA" w:rsidRPr="006A00FA" w:rsidRDefault="006A00FA" w:rsidP="006A00FA">
      <w:pPr>
        <w:jc w:val="both"/>
        <w:rPr>
          <w:bCs/>
          <w:sz w:val="16"/>
          <w:szCs w:val="16"/>
        </w:rPr>
      </w:pPr>
      <w:r w:rsidRPr="006A00FA">
        <w:rPr>
          <w:bCs/>
          <w:sz w:val="16"/>
          <w:szCs w:val="16"/>
        </w:rPr>
        <w:lastRenderedPageBreak/>
        <w:t>- Приказ Минздрава России от 29.11.2012 № 987н «Об утверждении перечня тяжелых форм хронических заболеваний, при которых невозможно совместное проживание граждан в одной квартире»;</w:t>
      </w:r>
    </w:p>
    <w:p w:rsidR="006A00FA" w:rsidRPr="006A00FA" w:rsidRDefault="006A00FA" w:rsidP="006A00FA">
      <w:pPr>
        <w:jc w:val="both"/>
        <w:rPr>
          <w:bCs/>
          <w:sz w:val="16"/>
          <w:szCs w:val="16"/>
        </w:rPr>
      </w:pPr>
      <w:r w:rsidRPr="006A00FA">
        <w:rPr>
          <w:bCs/>
          <w:sz w:val="16"/>
          <w:szCs w:val="16"/>
        </w:rPr>
        <w:t>- нормативно-правовые акты органа местного самоуправления.</w:t>
      </w:r>
    </w:p>
    <w:p w:rsidR="006A00FA" w:rsidRPr="006A00FA" w:rsidRDefault="006A00FA" w:rsidP="006A00FA">
      <w:pPr>
        <w:jc w:val="both"/>
        <w:rPr>
          <w:bCs/>
          <w:sz w:val="16"/>
          <w:szCs w:val="16"/>
        </w:rPr>
      </w:pPr>
      <w:r w:rsidRPr="006A00FA">
        <w:rPr>
          <w:bCs/>
          <w:sz w:val="16"/>
          <w:szCs w:val="16"/>
        </w:rPr>
        <w:t xml:space="preserve">2.6. Исчерпывающий перечень документов, необходимых в соответствии </w:t>
      </w:r>
    </w:p>
    <w:p w:rsidR="006A00FA" w:rsidRPr="006A00FA" w:rsidRDefault="006A00FA" w:rsidP="006A00FA">
      <w:pPr>
        <w:jc w:val="both"/>
        <w:rPr>
          <w:bCs/>
          <w:sz w:val="16"/>
          <w:szCs w:val="16"/>
        </w:rPr>
      </w:pPr>
      <w:r w:rsidRPr="006A00FA">
        <w:rPr>
          <w:bCs/>
          <w:sz w:val="16"/>
          <w:szCs w:val="16"/>
        </w:rPr>
        <w:t xml:space="preserve">с законодательными или иными нормативными правовыми актами </w:t>
      </w:r>
    </w:p>
    <w:p w:rsidR="006A00FA" w:rsidRPr="006A00FA" w:rsidRDefault="006A00FA" w:rsidP="006A00FA">
      <w:pPr>
        <w:jc w:val="both"/>
        <w:rPr>
          <w:bCs/>
          <w:sz w:val="16"/>
          <w:szCs w:val="16"/>
        </w:rPr>
      </w:pPr>
      <w:r w:rsidRPr="006A00FA">
        <w:rPr>
          <w:bCs/>
          <w:sz w:val="16"/>
          <w:szCs w:val="16"/>
        </w:rPr>
        <w:t>для предоставления муниципальной услуги, подлежащих представлению заявителем:</w:t>
      </w:r>
    </w:p>
    <w:p w:rsidR="006A00FA" w:rsidRPr="006A00FA" w:rsidRDefault="006A00FA" w:rsidP="006A00FA">
      <w:pPr>
        <w:jc w:val="both"/>
        <w:rPr>
          <w:bCs/>
          <w:sz w:val="16"/>
          <w:szCs w:val="16"/>
        </w:rPr>
      </w:pPr>
      <w:r w:rsidRPr="006A00FA">
        <w:rPr>
          <w:bCs/>
          <w:sz w:val="16"/>
          <w:szCs w:val="16"/>
        </w:rPr>
        <w:t>- заявление (приложение № 2 к Административному регламенту);</w:t>
      </w:r>
    </w:p>
    <w:p w:rsidR="006A00FA" w:rsidRPr="006A00FA" w:rsidRDefault="006A00FA" w:rsidP="006A00FA">
      <w:pPr>
        <w:jc w:val="both"/>
        <w:rPr>
          <w:bCs/>
          <w:sz w:val="16"/>
          <w:szCs w:val="16"/>
        </w:rPr>
      </w:pPr>
      <w:r w:rsidRPr="006A00FA">
        <w:rPr>
          <w:bCs/>
          <w:sz w:val="16"/>
          <w:szCs w:val="16"/>
        </w:rPr>
        <w:t>- паспорт гражданина Российской Федерации; временное удостоверение личности гражданина Российской Федерации, выдаваемое на период оформления паспорта в порядке, установленном законодательством Российской Федерации;</w:t>
      </w:r>
    </w:p>
    <w:p w:rsidR="006A00FA" w:rsidRPr="006A00FA" w:rsidRDefault="006A00FA" w:rsidP="006A00FA">
      <w:pPr>
        <w:jc w:val="both"/>
        <w:rPr>
          <w:bCs/>
          <w:sz w:val="16"/>
          <w:szCs w:val="16"/>
        </w:rPr>
      </w:pPr>
      <w:r w:rsidRPr="006A00FA">
        <w:rPr>
          <w:bCs/>
          <w:sz w:val="16"/>
          <w:szCs w:val="16"/>
        </w:rPr>
        <w:t xml:space="preserve">- письменное согласие проживающих и зарегистрированных совместно </w:t>
      </w:r>
    </w:p>
    <w:p w:rsidR="006A00FA" w:rsidRPr="006A00FA" w:rsidRDefault="006A00FA" w:rsidP="006A00FA">
      <w:pPr>
        <w:jc w:val="both"/>
        <w:rPr>
          <w:bCs/>
          <w:sz w:val="16"/>
          <w:szCs w:val="16"/>
        </w:rPr>
      </w:pPr>
      <w:r w:rsidRPr="006A00FA">
        <w:rPr>
          <w:bCs/>
          <w:sz w:val="16"/>
          <w:szCs w:val="16"/>
        </w:rPr>
        <w:t xml:space="preserve">с нанимателем членов семьи, оформленное в установленном законом порядке, </w:t>
      </w:r>
    </w:p>
    <w:p w:rsidR="006A00FA" w:rsidRPr="006A00FA" w:rsidRDefault="006A00FA" w:rsidP="006A00FA">
      <w:pPr>
        <w:jc w:val="both"/>
        <w:rPr>
          <w:bCs/>
          <w:sz w:val="16"/>
          <w:szCs w:val="16"/>
        </w:rPr>
      </w:pPr>
      <w:r w:rsidRPr="006A00FA">
        <w:rPr>
          <w:bCs/>
          <w:sz w:val="16"/>
          <w:szCs w:val="16"/>
        </w:rPr>
        <w:t xml:space="preserve">а также в случае если передаваемое в поднаем жилое помещение находится </w:t>
      </w:r>
    </w:p>
    <w:p w:rsidR="006A00FA" w:rsidRPr="006A00FA" w:rsidRDefault="006A00FA" w:rsidP="006A00FA">
      <w:pPr>
        <w:jc w:val="both"/>
        <w:rPr>
          <w:bCs/>
          <w:sz w:val="16"/>
          <w:szCs w:val="16"/>
        </w:rPr>
      </w:pPr>
      <w:r w:rsidRPr="006A00FA">
        <w:rPr>
          <w:bCs/>
          <w:sz w:val="16"/>
          <w:szCs w:val="16"/>
        </w:rPr>
        <w:t>в коммунальной квартире, необходимо предоставить согласие всех нанимателей (собственников) и проживающих с ними членов семьи;</w:t>
      </w:r>
    </w:p>
    <w:p w:rsidR="006A00FA" w:rsidRPr="006A00FA" w:rsidRDefault="006A00FA" w:rsidP="006A00FA">
      <w:pPr>
        <w:jc w:val="both"/>
        <w:rPr>
          <w:bCs/>
          <w:sz w:val="16"/>
          <w:szCs w:val="16"/>
        </w:rPr>
      </w:pPr>
      <w:r w:rsidRPr="006A00FA">
        <w:rPr>
          <w:bCs/>
          <w:sz w:val="16"/>
          <w:szCs w:val="16"/>
        </w:rPr>
        <w:t>– 3 (три) экземпляра договора поднайма жилого помещения, предоставленного по договору социального найма, в котором должны быть указаны граждане, вселяемые совместно с поднанимателями в жилое помещение, а также оговорены права и обязанности сторон и срок договора;</w:t>
      </w:r>
    </w:p>
    <w:p w:rsidR="006A00FA" w:rsidRPr="006A00FA" w:rsidRDefault="006A00FA" w:rsidP="006A00FA">
      <w:pPr>
        <w:jc w:val="both"/>
        <w:rPr>
          <w:bCs/>
          <w:sz w:val="16"/>
          <w:szCs w:val="16"/>
        </w:rPr>
      </w:pPr>
      <w:r w:rsidRPr="006A00FA">
        <w:rPr>
          <w:bCs/>
          <w:sz w:val="16"/>
          <w:szCs w:val="16"/>
        </w:rPr>
        <w:t xml:space="preserve"> - медицинские справки, свидетельствующие об отсутствии у вселяемых граждан или граждан, проживающих в данном жилом помещении, тяжелой формы хронического заболевания, при которой совместное проживание невозможно. При реализации соответствующих видов сведений указанные сведения будут запрашиваться посредством межведомственного электронного взаимодействия. </w:t>
      </w:r>
    </w:p>
    <w:p w:rsidR="006A00FA" w:rsidRPr="006A00FA" w:rsidRDefault="006A00FA" w:rsidP="006A00FA">
      <w:pPr>
        <w:jc w:val="both"/>
        <w:rPr>
          <w:bCs/>
          <w:sz w:val="16"/>
          <w:szCs w:val="16"/>
        </w:rPr>
      </w:pPr>
      <w:r w:rsidRPr="006A00FA">
        <w:rPr>
          <w:bCs/>
          <w:sz w:val="16"/>
          <w:szCs w:val="16"/>
        </w:rPr>
        <w:t xml:space="preserve">2.7. Исчерпывающий перечень документов, необходимых в соответствии </w:t>
      </w:r>
    </w:p>
    <w:p w:rsidR="006A00FA" w:rsidRPr="006A00FA" w:rsidRDefault="006A00FA" w:rsidP="006A00FA">
      <w:pPr>
        <w:jc w:val="both"/>
        <w:rPr>
          <w:bCs/>
          <w:sz w:val="16"/>
          <w:szCs w:val="16"/>
        </w:rPr>
      </w:pPr>
      <w:r w:rsidRPr="006A00FA">
        <w:rPr>
          <w:bCs/>
          <w:sz w:val="16"/>
          <w:szCs w:val="16"/>
        </w:rPr>
        <w:t>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муниципальной услуги и подлежащих представлению в рамках межведомственного информационного взаимодействия.</w:t>
      </w:r>
    </w:p>
    <w:p w:rsidR="006A00FA" w:rsidRPr="006A00FA" w:rsidRDefault="006A00FA" w:rsidP="006A00FA">
      <w:pPr>
        <w:jc w:val="both"/>
        <w:rPr>
          <w:bCs/>
          <w:sz w:val="16"/>
          <w:szCs w:val="16"/>
        </w:rPr>
      </w:pPr>
      <w:r w:rsidRPr="006A00FA">
        <w:rPr>
          <w:bCs/>
          <w:sz w:val="16"/>
          <w:szCs w:val="16"/>
        </w:rPr>
        <w:t>Структурное подразделение органа местного самоуправления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6A00FA" w:rsidRPr="006A00FA" w:rsidRDefault="006A00FA" w:rsidP="006A00FA">
      <w:pPr>
        <w:jc w:val="both"/>
        <w:rPr>
          <w:bCs/>
          <w:sz w:val="16"/>
          <w:szCs w:val="16"/>
        </w:rPr>
      </w:pPr>
      <w:r w:rsidRPr="006A00FA">
        <w:rPr>
          <w:bCs/>
          <w:sz w:val="16"/>
          <w:szCs w:val="16"/>
        </w:rPr>
        <w:t>- договор социального найма жилого помещения;</w:t>
      </w:r>
    </w:p>
    <w:p w:rsidR="006A00FA" w:rsidRPr="006A00FA" w:rsidRDefault="006A00FA" w:rsidP="006A00FA">
      <w:pPr>
        <w:jc w:val="both"/>
        <w:rPr>
          <w:bCs/>
          <w:sz w:val="16"/>
          <w:szCs w:val="16"/>
        </w:rPr>
      </w:pPr>
      <w:r w:rsidRPr="006A00FA">
        <w:rPr>
          <w:bCs/>
          <w:sz w:val="16"/>
          <w:szCs w:val="16"/>
        </w:rPr>
        <w:t>- сведения о регистрации заявителя по месту жительства.</w:t>
      </w:r>
    </w:p>
    <w:p w:rsidR="006A00FA" w:rsidRPr="006A00FA" w:rsidRDefault="006A00FA" w:rsidP="006A00FA">
      <w:pPr>
        <w:jc w:val="both"/>
        <w:rPr>
          <w:bCs/>
          <w:sz w:val="16"/>
          <w:szCs w:val="16"/>
        </w:rPr>
      </w:pPr>
      <w:r w:rsidRPr="006A00FA">
        <w:rPr>
          <w:bCs/>
          <w:sz w:val="16"/>
          <w:szCs w:val="16"/>
        </w:rPr>
        <w:t>2.7.1. Заявитель вправе представить документы, указанные в пункте 2.7 Административного регламента, по собственной инициативе.</w:t>
      </w:r>
    </w:p>
    <w:p w:rsidR="006A00FA" w:rsidRPr="006A00FA" w:rsidRDefault="006A00FA" w:rsidP="006A00FA">
      <w:pPr>
        <w:jc w:val="both"/>
        <w:rPr>
          <w:bCs/>
          <w:sz w:val="16"/>
          <w:szCs w:val="16"/>
        </w:rPr>
      </w:pPr>
      <w:r w:rsidRPr="006A00FA">
        <w:rPr>
          <w:bCs/>
          <w:sz w:val="16"/>
          <w:szCs w:val="16"/>
        </w:rPr>
        <w:t>2.7.2. Органы, предоставляющие муниципальную услугу, не вправе требовать от заявителя:</w:t>
      </w:r>
    </w:p>
    <w:p w:rsidR="006A00FA" w:rsidRPr="006A00FA" w:rsidRDefault="006A00FA" w:rsidP="006A00FA">
      <w:pPr>
        <w:jc w:val="both"/>
        <w:rPr>
          <w:bCs/>
          <w:sz w:val="16"/>
          <w:szCs w:val="16"/>
        </w:rPr>
      </w:pPr>
      <w:r w:rsidRPr="006A00FA">
        <w:rPr>
          <w:bCs/>
          <w:sz w:val="16"/>
          <w:szCs w:val="16"/>
        </w:rPr>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w:t>
      </w:r>
    </w:p>
    <w:p w:rsidR="006A00FA" w:rsidRPr="006A00FA" w:rsidRDefault="006A00FA" w:rsidP="006A00FA">
      <w:pPr>
        <w:jc w:val="both"/>
        <w:rPr>
          <w:bCs/>
          <w:sz w:val="16"/>
          <w:szCs w:val="16"/>
        </w:rPr>
      </w:pPr>
      <w:r w:rsidRPr="006A00FA">
        <w:rPr>
          <w:bCs/>
          <w:sz w:val="16"/>
          <w:szCs w:val="16"/>
        </w:rPr>
        <w:t xml:space="preserve">в связи с предоставлением муниципальной услуги; </w:t>
      </w:r>
    </w:p>
    <w:p w:rsidR="006A00FA" w:rsidRPr="006A00FA" w:rsidRDefault="006A00FA" w:rsidP="006A00FA">
      <w:pPr>
        <w:jc w:val="both"/>
        <w:rPr>
          <w:bCs/>
          <w:sz w:val="16"/>
          <w:szCs w:val="16"/>
        </w:rPr>
      </w:pPr>
      <w:r w:rsidRPr="006A00FA">
        <w:rPr>
          <w:bCs/>
          <w:sz w:val="16"/>
          <w:szCs w:val="16"/>
        </w:rPr>
        <w:t>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муниципальной услуги,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(далее – Федеральный закон № 210-ФЗ) перечень;</w:t>
      </w:r>
    </w:p>
    <w:p w:rsidR="006A00FA" w:rsidRPr="006A00FA" w:rsidRDefault="006A00FA" w:rsidP="006A00FA">
      <w:pPr>
        <w:jc w:val="both"/>
        <w:rPr>
          <w:bCs/>
          <w:sz w:val="16"/>
          <w:szCs w:val="16"/>
        </w:rPr>
      </w:pPr>
      <w:r w:rsidRPr="006A00FA">
        <w:rPr>
          <w:bCs/>
          <w:sz w:val="16"/>
          <w:szCs w:val="16"/>
        </w:rPr>
        <w:t xml:space="preserve">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w:t>
      </w:r>
    </w:p>
    <w:p w:rsidR="006A00FA" w:rsidRPr="006A00FA" w:rsidRDefault="006A00FA" w:rsidP="006A00FA">
      <w:pPr>
        <w:jc w:val="both"/>
        <w:rPr>
          <w:bCs/>
          <w:sz w:val="16"/>
          <w:szCs w:val="16"/>
        </w:rPr>
      </w:pPr>
      <w:r w:rsidRPr="006A00FA">
        <w:rPr>
          <w:bCs/>
          <w:sz w:val="16"/>
          <w:szCs w:val="16"/>
        </w:rPr>
        <w:t>(за исключением получения услуг, являющихся необходимыми и обязательными для предоставления муниципальной услуги, включенных в перечни, предусмотренные частью 1 статьи 9 Федерального закона № 210-ФЗ;</w:t>
      </w:r>
    </w:p>
    <w:p w:rsidR="006A00FA" w:rsidRPr="006A00FA" w:rsidRDefault="006A00FA" w:rsidP="006A00FA">
      <w:pPr>
        <w:jc w:val="both"/>
        <w:rPr>
          <w:bCs/>
          <w:sz w:val="16"/>
          <w:szCs w:val="16"/>
        </w:rPr>
      </w:pPr>
      <w:r w:rsidRPr="006A00FA">
        <w:rPr>
          <w:bCs/>
          <w:sz w:val="16"/>
          <w:szCs w:val="16"/>
        </w:rPr>
        <w:t xml:space="preserve">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w:t>
      </w:r>
    </w:p>
    <w:p w:rsidR="006A00FA" w:rsidRPr="006A00FA" w:rsidRDefault="006A00FA" w:rsidP="006A00FA">
      <w:pPr>
        <w:jc w:val="both"/>
        <w:rPr>
          <w:bCs/>
          <w:sz w:val="16"/>
          <w:szCs w:val="16"/>
        </w:rPr>
      </w:pPr>
      <w:r w:rsidRPr="006A00FA">
        <w:rPr>
          <w:bCs/>
          <w:sz w:val="16"/>
          <w:szCs w:val="16"/>
        </w:rPr>
        <w:t>в предоставлении муниципальной услуги, за исключением случаев, предусмотренных пунктом 4 части 1 статьи 7 Федерального закона № 210-ФЗ;</w:t>
      </w:r>
    </w:p>
    <w:p w:rsidR="006A00FA" w:rsidRPr="006A00FA" w:rsidRDefault="006A00FA" w:rsidP="006A00FA">
      <w:pPr>
        <w:jc w:val="both"/>
        <w:rPr>
          <w:bCs/>
          <w:sz w:val="16"/>
          <w:szCs w:val="16"/>
        </w:rPr>
      </w:pPr>
      <w:r w:rsidRPr="006A00FA">
        <w:rPr>
          <w:bCs/>
          <w:sz w:val="16"/>
          <w:szCs w:val="16"/>
        </w:rPr>
        <w:t>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6A00FA" w:rsidRPr="006A00FA" w:rsidRDefault="006A00FA" w:rsidP="006A00FA">
      <w:pPr>
        <w:jc w:val="both"/>
        <w:rPr>
          <w:bCs/>
          <w:sz w:val="16"/>
          <w:szCs w:val="16"/>
        </w:rPr>
      </w:pPr>
      <w:r w:rsidRPr="006A00FA">
        <w:rPr>
          <w:bCs/>
          <w:sz w:val="16"/>
          <w:szCs w:val="16"/>
        </w:rPr>
        <w:t>2.7.3. При наступлении событий, являющихся основанием для предоставления муниципальной услуги, ОМСУ, предоставляющий муниципальную услугу, вправе:</w:t>
      </w:r>
    </w:p>
    <w:p w:rsidR="006A00FA" w:rsidRPr="006A00FA" w:rsidRDefault="006A00FA" w:rsidP="006A00FA">
      <w:pPr>
        <w:jc w:val="both"/>
        <w:rPr>
          <w:bCs/>
          <w:sz w:val="16"/>
          <w:szCs w:val="16"/>
        </w:rPr>
      </w:pPr>
      <w:r w:rsidRPr="006A00FA">
        <w:rPr>
          <w:bCs/>
          <w:sz w:val="16"/>
          <w:szCs w:val="16"/>
        </w:rPr>
        <w:lastRenderedPageBreak/>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6A00FA" w:rsidRPr="006A00FA" w:rsidRDefault="006A00FA" w:rsidP="006A00FA">
      <w:pPr>
        <w:jc w:val="both"/>
        <w:rPr>
          <w:bCs/>
          <w:sz w:val="16"/>
          <w:szCs w:val="16"/>
        </w:rPr>
      </w:pPr>
      <w:r w:rsidRPr="006A00FA">
        <w:rPr>
          <w:bCs/>
          <w:sz w:val="16"/>
          <w:szCs w:val="16"/>
        </w:rPr>
        <w:t>2) при условии наличия запроса заявителя о предоставлении муниципальных услуг,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6A00FA" w:rsidRPr="006A00FA" w:rsidRDefault="006A00FA" w:rsidP="006A00FA">
      <w:pPr>
        <w:jc w:val="both"/>
        <w:rPr>
          <w:bCs/>
          <w:sz w:val="16"/>
          <w:szCs w:val="16"/>
        </w:rPr>
      </w:pPr>
      <w:r w:rsidRPr="006A00FA">
        <w:rPr>
          <w:bCs/>
          <w:sz w:val="16"/>
          <w:szCs w:val="16"/>
        </w:rPr>
        <w:t>2.8. Основания для приостановления муниципальной услуги отсутствуют.</w:t>
      </w:r>
    </w:p>
    <w:p w:rsidR="006A00FA" w:rsidRPr="006A00FA" w:rsidRDefault="006A00FA" w:rsidP="006A00FA">
      <w:pPr>
        <w:jc w:val="both"/>
        <w:rPr>
          <w:bCs/>
          <w:sz w:val="16"/>
          <w:szCs w:val="16"/>
        </w:rPr>
      </w:pPr>
      <w:r w:rsidRPr="006A00FA">
        <w:rPr>
          <w:bCs/>
          <w:sz w:val="16"/>
          <w:szCs w:val="16"/>
        </w:rPr>
        <w:t>2.9. Исчерпывающий перечень оснований для отказа в приеме документов, необходимых для предоставления муниципальной услуги:</w:t>
      </w:r>
    </w:p>
    <w:p w:rsidR="006A00FA" w:rsidRPr="006A00FA" w:rsidRDefault="006A00FA" w:rsidP="006A00FA">
      <w:pPr>
        <w:jc w:val="both"/>
        <w:rPr>
          <w:bCs/>
          <w:sz w:val="16"/>
          <w:szCs w:val="16"/>
        </w:rPr>
      </w:pPr>
      <w:r w:rsidRPr="006A00FA">
        <w:rPr>
          <w:bCs/>
          <w:sz w:val="16"/>
          <w:szCs w:val="16"/>
        </w:rPr>
        <w:t>Представленные заявителем документы не отвечают требованиям, установленным административным регламентом:</w:t>
      </w:r>
    </w:p>
    <w:p w:rsidR="006A00FA" w:rsidRPr="006A00FA" w:rsidRDefault="006A00FA" w:rsidP="006A00FA">
      <w:pPr>
        <w:jc w:val="both"/>
        <w:rPr>
          <w:bCs/>
          <w:sz w:val="16"/>
          <w:szCs w:val="16"/>
        </w:rPr>
      </w:pPr>
      <w:r w:rsidRPr="006A00FA">
        <w:rPr>
          <w:bCs/>
          <w:sz w:val="16"/>
          <w:szCs w:val="16"/>
        </w:rPr>
        <w:t xml:space="preserve">- отсутствие в заявлении фамилии заявителя, направившего заявление, </w:t>
      </w:r>
    </w:p>
    <w:p w:rsidR="006A00FA" w:rsidRPr="006A00FA" w:rsidRDefault="006A00FA" w:rsidP="006A00FA">
      <w:pPr>
        <w:jc w:val="both"/>
        <w:rPr>
          <w:bCs/>
          <w:sz w:val="16"/>
          <w:szCs w:val="16"/>
        </w:rPr>
      </w:pPr>
      <w:r w:rsidRPr="006A00FA">
        <w:rPr>
          <w:bCs/>
          <w:sz w:val="16"/>
          <w:szCs w:val="16"/>
        </w:rPr>
        <w:t>и почтового адреса, по которому должен быть направлен ответ;</w:t>
      </w:r>
    </w:p>
    <w:p w:rsidR="006A00FA" w:rsidRPr="006A00FA" w:rsidRDefault="006A00FA" w:rsidP="006A00FA">
      <w:pPr>
        <w:jc w:val="both"/>
        <w:rPr>
          <w:bCs/>
          <w:sz w:val="16"/>
          <w:szCs w:val="16"/>
        </w:rPr>
      </w:pPr>
      <w:r w:rsidRPr="006A00FA">
        <w:rPr>
          <w:bCs/>
          <w:sz w:val="16"/>
          <w:szCs w:val="16"/>
        </w:rPr>
        <w:t>- текст заявления не поддается прочтению.</w:t>
      </w:r>
    </w:p>
    <w:p w:rsidR="006A00FA" w:rsidRPr="006A00FA" w:rsidRDefault="006A00FA" w:rsidP="006A00FA">
      <w:pPr>
        <w:jc w:val="both"/>
        <w:rPr>
          <w:bCs/>
          <w:sz w:val="16"/>
          <w:szCs w:val="16"/>
        </w:rPr>
      </w:pPr>
      <w:r w:rsidRPr="006A00FA">
        <w:rPr>
          <w:bCs/>
          <w:sz w:val="16"/>
          <w:szCs w:val="16"/>
        </w:rPr>
        <w:t xml:space="preserve">2.9.1. Сообщение об отказе в приеме документов направляется заявителю </w:t>
      </w:r>
    </w:p>
    <w:p w:rsidR="006A00FA" w:rsidRPr="006A00FA" w:rsidRDefault="006A00FA" w:rsidP="006A00FA">
      <w:pPr>
        <w:jc w:val="both"/>
        <w:rPr>
          <w:bCs/>
          <w:sz w:val="16"/>
          <w:szCs w:val="16"/>
        </w:rPr>
      </w:pPr>
      <w:r w:rsidRPr="006A00FA">
        <w:rPr>
          <w:bCs/>
          <w:sz w:val="16"/>
          <w:szCs w:val="16"/>
        </w:rPr>
        <w:t>в срок, не превышающий 7 (семи) календарных дней со дня регистрации заявления в администрации Большеврудского сельского поселения.</w:t>
      </w:r>
    </w:p>
    <w:p w:rsidR="006A00FA" w:rsidRPr="006A00FA" w:rsidRDefault="006A00FA" w:rsidP="006A00FA">
      <w:pPr>
        <w:jc w:val="both"/>
        <w:rPr>
          <w:bCs/>
          <w:sz w:val="16"/>
          <w:szCs w:val="16"/>
        </w:rPr>
      </w:pPr>
      <w:r w:rsidRPr="006A00FA">
        <w:rPr>
          <w:bCs/>
          <w:sz w:val="16"/>
          <w:szCs w:val="16"/>
        </w:rPr>
        <w:t xml:space="preserve">Если указанные причины для отказа в приеме документов </w:t>
      </w:r>
    </w:p>
    <w:p w:rsidR="006A00FA" w:rsidRPr="006A00FA" w:rsidRDefault="006A00FA" w:rsidP="006A00FA">
      <w:pPr>
        <w:jc w:val="both"/>
        <w:rPr>
          <w:bCs/>
          <w:sz w:val="16"/>
          <w:szCs w:val="16"/>
        </w:rPr>
      </w:pPr>
      <w:r w:rsidRPr="006A00FA">
        <w:rPr>
          <w:bCs/>
          <w:sz w:val="16"/>
          <w:szCs w:val="16"/>
        </w:rPr>
        <w:t>при предоставлении муниципальной услуги в последующем были устранены, заявитель вправе повторно направить заявление с приложением соответствующих документов.</w:t>
      </w:r>
    </w:p>
    <w:p w:rsidR="006A00FA" w:rsidRPr="006A00FA" w:rsidRDefault="006A00FA" w:rsidP="006A00FA">
      <w:pPr>
        <w:jc w:val="both"/>
        <w:rPr>
          <w:bCs/>
          <w:sz w:val="16"/>
          <w:szCs w:val="16"/>
        </w:rPr>
      </w:pPr>
      <w:r w:rsidRPr="006A00FA">
        <w:rPr>
          <w:bCs/>
          <w:sz w:val="16"/>
          <w:szCs w:val="16"/>
        </w:rPr>
        <w:t>2.10. Исчерпывающий перечень оснований для отказа в предоставлении муниципальной услуги:</w:t>
      </w:r>
    </w:p>
    <w:p w:rsidR="006A00FA" w:rsidRPr="006A00FA" w:rsidRDefault="006A00FA" w:rsidP="006A00FA">
      <w:pPr>
        <w:jc w:val="both"/>
        <w:rPr>
          <w:bCs/>
          <w:sz w:val="16"/>
          <w:szCs w:val="16"/>
        </w:rPr>
      </w:pPr>
      <w:r w:rsidRPr="006A00FA">
        <w:rPr>
          <w:bCs/>
          <w:sz w:val="16"/>
          <w:szCs w:val="16"/>
        </w:rPr>
        <w:t>1) Заявление подано лицом, не уполномоченным на осуществление таких действий:</w:t>
      </w:r>
    </w:p>
    <w:p w:rsidR="006A00FA" w:rsidRPr="006A00FA" w:rsidRDefault="006A00FA" w:rsidP="006A00FA">
      <w:pPr>
        <w:jc w:val="both"/>
        <w:rPr>
          <w:bCs/>
          <w:sz w:val="16"/>
          <w:szCs w:val="16"/>
        </w:rPr>
      </w:pPr>
      <w:r w:rsidRPr="006A00FA">
        <w:rPr>
          <w:bCs/>
          <w:sz w:val="16"/>
          <w:szCs w:val="16"/>
        </w:rPr>
        <w:t>- несоответствие заявителя требованиям, указанным в пункте 1.2 административного регламента;</w:t>
      </w:r>
    </w:p>
    <w:p w:rsidR="006A00FA" w:rsidRPr="006A00FA" w:rsidRDefault="006A00FA" w:rsidP="006A00FA">
      <w:pPr>
        <w:jc w:val="both"/>
        <w:rPr>
          <w:bCs/>
          <w:sz w:val="16"/>
          <w:szCs w:val="16"/>
        </w:rPr>
      </w:pPr>
      <w:r w:rsidRPr="006A00FA">
        <w:rPr>
          <w:bCs/>
          <w:sz w:val="16"/>
          <w:szCs w:val="16"/>
        </w:rPr>
        <w:t>- подача заявления лицом, не уполномоченным на осуществление таких действий.</w:t>
      </w:r>
    </w:p>
    <w:p w:rsidR="006A00FA" w:rsidRPr="006A00FA" w:rsidRDefault="006A00FA" w:rsidP="006A00FA">
      <w:pPr>
        <w:jc w:val="both"/>
        <w:rPr>
          <w:bCs/>
          <w:sz w:val="16"/>
          <w:szCs w:val="16"/>
        </w:rPr>
      </w:pPr>
      <w:r w:rsidRPr="006A00FA">
        <w:rPr>
          <w:bCs/>
          <w:sz w:val="16"/>
          <w:szCs w:val="16"/>
        </w:rPr>
        <w:t xml:space="preserve">2) Представление неполного комплекта документов, необходимых </w:t>
      </w:r>
    </w:p>
    <w:p w:rsidR="006A00FA" w:rsidRPr="006A00FA" w:rsidRDefault="006A00FA" w:rsidP="006A00FA">
      <w:pPr>
        <w:jc w:val="both"/>
        <w:rPr>
          <w:bCs/>
          <w:sz w:val="16"/>
          <w:szCs w:val="16"/>
        </w:rPr>
      </w:pPr>
      <w:r w:rsidRPr="006A00FA">
        <w:rPr>
          <w:bCs/>
          <w:sz w:val="16"/>
          <w:szCs w:val="16"/>
        </w:rPr>
        <w:t>в соответствии с законодательными или иными нормативными правовыми актами для оказания услуги, подлежащих представлению заявителем:</w:t>
      </w:r>
    </w:p>
    <w:p w:rsidR="006A00FA" w:rsidRPr="006A00FA" w:rsidRDefault="006A00FA" w:rsidP="006A00FA">
      <w:pPr>
        <w:jc w:val="both"/>
        <w:rPr>
          <w:bCs/>
          <w:sz w:val="16"/>
          <w:szCs w:val="16"/>
        </w:rPr>
      </w:pPr>
      <w:r w:rsidRPr="006A00FA">
        <w:rPr>
          <w:bCs/>
          <w:sz w:val="16"/>
          <w:szCs w:val="16"/>
        </w:rPr>
        <w:t>- непредставление или представление в неполном объеме документов, определенных п. 2.6 административного регламента;</w:t>
      </w:r>
    </w:p>
    <w:p w:rsidR="006A00FA" w:rsidRPr="006A00FA" w:rsidRDefault="006A00FA" w:rsidP="006A00FA">
      <w:pPr>
        <w:jc w:val="both"/>
        <w:rPr>
          <w:bCs/>
          <w:sz w:val="16"/>
          <w:szCs w:val="16"/>
        </w:rPr>
      </w:pPr>
      <w:r w:rsidRPr="006A00FA">
        <w:rPr>
          <w:bCs/>
          <w:sz w:val="16"/>
          <w:szCs w:val="16"/>
        </w:rPr>
        <w:t xml:space="preserve">3) Представленные заявителем документы недействительны/указанные </w:t>
      </w:r>
    </w:p>
    <w:p w:rsidR="006A00FA" w:rsidRPr="006A00FA" w:rsidRDefault="006A00FA" w:rsidP="006A00FA">
      <w:pPr>
        <w:jc w:val="both"/>
        <w:rPr>
          <w:bCs/>
          <w:sz w:val="16"/>
          <w:szCs w:val="16"/>
        </w:rPr>
      </w:pPr>
      <w:r w:rsidRPr="006A00FA">
        <w:rPr>
          <w:bCs/>
          <w:sz w:val="16"/>
          <w:szCs w:val="16"/>
        </w:rPr>
        <w:t>в заявлении сведения недостоверны:</w:t>
      </w:r>
    </w:p>
    <w:p w:rsidR="006A00FA" w:rsidRPr="006A00FA" w:rsidRDefault="006A00FA" w:rsidP="006A00FA">
      <w:pPr>
        <w:jc w:val="both"/>
        <w:rPr>
          <w:bCs/>
          <w:sz w:val="16"/>
          <w:szCs w:val="16"/>
        </w:rPr>
      </w:pPr>
      <w:r w:rsidRPr="006A00FA">
        <w:rPr>
          <w:bCs/>
          <w:sz w:val="16"/>
          <w:szCs w:val="16"/>
        </w:rPr>
        <w:t xml:space="preserve">- выявление в представленных гражданами документах сведений, </w:t>
      </w:r>
    </w:p>
    <w:p w:rsidR="006A00FA" w:rsidRPr="006A00FA" w:rsidRDefault="006A00FA" w:rsidP="006A00FA">
      <w:pPr>
        <w:jc w:val="both"/>
        <w:rPr>
          <w:bCs/>
          <w:sz w:val="16"/>
          <w:szCs w:val="16"/>
        </w:rPr>
      </w:pPr>
      <w:r w:rsidRPr="006A00FA">
        <w:rPr>
          <w:bCs/>
          <w:sz w:val="16"/>
          <w:szCs w:val="16"/>
        </w:rPr>
        <w:t xml:space="preserve">не соответствующих действительности; </w:t>
      </w:r>
    </w:p>
    <w:p w:rsidR="006A00FA" w:rsidRPr="006A00FA" w:rsidRDefault="006A00FA" w:rsidP="006A00FA">
      <w:pPr>
        <w:jc w:val="both"/>
        <w:rPr>
          <w:bCs/>
          <w:sz w:val="16"/>
          <w:szCs w:val="16"/>
        </w:rPr>
      </w:pPr>
      <w:r w:rsidRPr="006A00FA">
        <w:rPr>
          <w:bCs/>
          <w:sz w:val="16"/>
          <w:szCs w:val="16"/>
        </w:rPr>
        <w:t>4) Отсутствие права на предоставление муниципальной услуги:</w:t>
      </w:r>
    </w:p>
    <w:p w:rsidR="006A00FA" w:rsidRPr="006A00FA" w:rsidRDefault="006A00FA" w:rsidP="006A00FA">
      <w:pPr>
        <w:jc w:val="both"/>
        <w:rPr>
          <w:bCs/>
          <w:sz w:val="16"/>
          <w:szCs w:val="16"/>
        </w:rPr>
      </w:pPr>
      <w:r w:rsidRPr="006A00FA">
        <w:rPr>
          <w:bCs/>
          <w:sz w:val="16"/>
          <w:szCs w:val="16"/>
        </w:rPr>
        <w:t>- наличие у вселяемых граждан или у граждан, проживающих в жилом помещении по договору социального найма, тяжелой формы хронических заболеваний, при которой совместное проживание в одной квартире невозможно;</w:t>
      </w:r>
    </w:p>
    <w:p w:rsidR="006A00FA" w:rsidRPr="006A00FA" w:rsidRDefault="006A00FA" w:rsidP="006A00FA">
      <w:pPr>
        <w:jc w:val="both"/>
        <w:rPr>
          <w:bCs/>
          <w:sz w:val="16"/>
          <w:szCs w:val="16"/>
        </w:rPr>
      </w:pPr>
      <w:r w:rsidRPr="006A00FA">
        <w:rPr>
          <w:bCs/>
          <w:sz w:val="16"/>
          <w:szCs w:val="16"/>
        </w:rPr>
        <w:t xml:space="preserve">- если после вселения других граждан в качестве проживающих совместно </w:t>
      </w:r>
    </w:p>
    <w:p w:rsidR="006A00FA" w:rsidRPr="006A00FA" w:rsidRDefault="006A00FA" w:rsidP="006A00FA">
      <w:pPr>
        <w:jc w:val="both"/>
        <w:rPr>
          <w:bCs/>
          <w:sz w:val="16"/>
          <w:szCs w:val="16"/>
        </w:rPr>
      </w:pPr>
      <w:r w:rsidRPr="006A00FA">
        <w:rPr>
          <w:bCs/>
          <w:sz w:val="16"/>
          <w:szCs w:val="16"/>
        </w:rPr>
        <w:t>с нанимателем и проживающих совместно с ним членов его семьи общая площадь соответствующего жилого помещения на одного проживающего составит менее учетной нормы, а в коммунальной квартире – менее нормы предоставления;</w:t>
      </w:r>
    </w:p>
    <w:p w:rsidR="006A00FA" w:rsidRPr="006A00FA" w:rsidRDefault="006A00FA" w:rsidP="006A00FA">
      <w:pPr>
        <w:jc w:val="both"/>
        <w:rPr>
          <w:bCs/>
          <w:sz w:val="16"/>
          <w:szCs w:val="16"/>
        </w:rPr>
      </w:pPr>
      <w:r w:rsidRPr="006A00FA">
        <w:rPr>
          <w:bCs/>
          <w:sz w:val="16"/>
          <w:szCs w:val="16"/>
        </w:rPr>
        <w:t xml:space="preserve">- отсутствие письменного согласия проживающих с нанимателем членов </w:t>
      </w:r>
    </w:p>
    <w:p w:rsidR="006A00FA" w:rsidRPr="006A00FA" w:rsidRDefault="006A00FA" w:rsidP="006A00FA">
      <w:pPr>
        <w:jc w:val="both"/>
        <w:rPr>
          <w:bCs/>
          <w:sz w:val="16"/>
          <w:szCs w:val="16"/>
        </w:rPr>
      </w:pPr>
      <w:r w:rsidRPr="006A00FA">
        <w:rPr>
          <w:bCs/>
          <w:sz w:val="16"/>
          <w:szCs w:val="16"/>
        </w:rPr>
        <w:t xml:space="preserve">его семьи, а в случае передачи в поднаем жилого помещения, находящегося </w:t>
      </w:r>
    </w:p>
    <w:p w:rsidR="006A00FA" w:rsidRPr="006A00FA" w:rsidRDefault="006A00FA" w:rsidP="006A00FA">
      <w:pPr>
        <w:jc w:val="both"/>
        <w:rPr>
          <w:bCs/>
          <w:sz w:val="16"/>
          <w:szCs w:val="16"/>
        </w:rPr>
      </w:pPr>
      <w:r w:rsidRPr="006A00FA">
        <w:rPr>
          <w:bCs/>
          <w:sz w:val="16"/>
          <w:szCs w:val="16"/>
        </w:rPr>
        <w:t>в коммунальной квартире, – согласие всех нанимателей и проживающих совместно с ними членов их семей, всех собственников и проживающих совместно с ними членов их семей;</w:t>
      </w:r>
    </w:p>
    <w:p w:rsidR="006A00FA" w:rsidRPr="006A00FA" w:rsidRDefault="006A00FA" w:rsidP="006A00FA">
      <w:pPr>
        <w:jc w:val="both"/>
        <w:rPr>
          <w:bCs/>
          <w:sz w:val="16"/>
          <w:szCs w:val="16"/>
        </w:rPr>
      </w:pPr>
      <w:r w:rsidRPr="006A00FA">
        <w:rPr>
          <w:bCs/>
          <w:sz w:val="16"/>
          <w:szCs w:val="16"/>
        </w:rPr>
        <w:t xml:space="preserve">- если нанимателю жилого помещения, передаваемого в поднаем, предъявлен иск о расторжении или об изменении договора социального найма </w:t>
      </w:r>
    </w:p>
    <w:p w:rsidR="006A00FA" w:rsidRPr="006A00FA" w:rsidRDefault="006A00FA" w:rsidP="006A00FA">
      <w:pPr>
        <w:jc w:val="both"/>
        <w:rPr>
          <w:bCs/>
          <w:sz w:val="16"/>
          <w:szCs w:val="16"/>
        </w:rPr>
      </w:pPr>
      <w:r w:rsidRPr="006A00FA">
        <w:rPr>
          <w:bCs/>
          <w:sz w:val="16"/>
          <w:szCs w:val="16"/>
        </w:rPr>
        <w:t>и передаваемого в поднаем, оспаривается в судебном порядке;</w:t>
      </w:r>
    </w:p>
    <w:p w:rsidR="006A00FA" w:rsidRPr="006A00FA" w:rsidRDefault="006A00FA" w:rsidP="006A00FA">
      <w:pPr>
        <w:jc w:val="both"/>
        <w:rPr>
          <w:bCs/>
          <w:sz w:val="16"/>
          <w:szCs w:val="16"/>
        </w:rPr>
      </w:pPr>
      <w:r w:rsidRPr="006A00FA">
        <w:rPr>
          <w:bCs/>
          <w:sz w:val="16"/>
          <w:szCs w:val="16"/>
        </w:rPr>
        <w:t>- если жилое помещение, передаваемое в поднаем, признано в установленном порядке непригодным для проживания;</w:t>
      </w:r>
    </w:p>
    <w:p w:rsidR="006A00FA" w:rsidRPr="006A00FA" w:rsidRDefault="006A00FA" w:rsidP="006A00FA">
      <w:pPr>
        <w:jc w:val="both"/>
        <w:rPr>
          <w:bCs/>
          <w:sz w:val="16"/>
          <w:szCs w:val="16"/>
        </w:rPr>
      </w:pPr>
      <w:r w:rsidRPr="006A00FA">
        <w:rPr>
          <w:bCs/>
          <w:sz w:val="16"/>
          <w:szCs w:val="16"/>
        </w:rPr>
        <w:t xml:space="preserve">- если принято решение о сносе соответствующего дома </w:t>
      </w:r>
    </w:p>
    <w:p w:rsidR="006A00FA" w:rsidRPr="006A00FA" w:rsidRDefault="006A00FA" w:rsidP="006A00FA">
      <w:pPr>
        <w:jc w:val="both"/>
        <w:rPr>
          <w:bCs/>
          <w:sz w:val="16"/>
          <w:szCs w:val="16"/>
        </w:rPr>
      </w:pPr>
      <w:r w:rsidRPr="006A00FA">
        <w:rPr>
          <w:bCs/>
          <w:sz w:val="16"/>
          <w:szCs w:val="16"/>
        </w:rPr>
        <w:t xml:space="preserve">или его переоборудования для использования в других целях; </w:t>
      </w:r>
    </w:p>
    <w:p w:rsidR="006A00FA" w:rsidRPr="006A00FA" w:rsidRDefault="006A00FA" w:rsidP="006A00FA">
      <w:pPr>
        <w:jc w:val="both"/>
        <w:rPr>
          <w:bCs/>
          <w:sz w:val="16"/>
          <w:szCs w:val="16"/>
        </w:rPr>
      </w:pPr>
      <w:r w:rsidRPr="006A00FA">
        <w:rPr>
          <w:bCs/>
          <w:sz w:val="16"/>
          <w:szCs w:val="16"/>
        </w:rPr>
        <w:t xml:space="preserve">- если принято решение о капитальном ремонте соответствующего дома </w:t>
      </w:r>
    </w:p>
    <w:p w:rsidR="006A00FA" w:rsidRPr="006A00FA" w:rsidRDefault="006A00FA" w:rsidP="006A00FA">
      <w:pPr>
        <w:jc w:val="both"/>
        <w:rPr>
          <w:bCs/>
          <w:sz w:val="16"/>
          <w:szCs w:val="16"/>
        </w:rPr>
      </w:pPr>
      <w:r w:rsidRPr="006A00FA">
        <w:rPr>
          <w:bCs/>
          <w:sz w:val="16"/>
          <w:szCs w:val="16"/>
        </w:rPr>
        <w:t>с переустройством и (или) перепланировкой жилых помещений в этом доме;</w:t>
      </w:r>
    </w:p>
    <w:p w:rsidR="006A00FA" w:rsidRPr="006A00FA" w:rsidRDefault="006A00FA" w:rsidP="006A00FA">
      <w:pPr>
        <w:jc w:val="both"/>
        <w:rPr>
          <w:bCs/>
          <w:sz w:val="16"/>
          <w:szCs w:val="16"/>
        </w:rPr>
      </w:pPr>
      <w:r w:rsidRPr="006A00FA">
        <w:rPr>
          <w:bCs/>
          <w:sz w:val="16"/>
          <w:szCs w:val="16"/>
        </w:rPr>
        <w:t>- подача гражданами заявления об отказе в передаче в поднаем жилого помещения, предоставленного по договору социального найма.</w:t>
      </w:r>
    </w:p>
    <w:p w:rsidR="006A00FA" w:rsidRPr="006A00FA" w:rsidRDefault="006A00FA" w:rsidP="006A00FA">
      <w:pPr>
        <w:jc w:val="both"/>
        <w:rPr>
          <w:bCs/>
          <w:sz w:val="16"/>
          <w:szCs w:val="16"/>
        </w:rPr>
      </w:pPr>
      <w:r w:rsidRPr="006A00FA">
        <w:rPr>
          <w:bCs/>
          <w:sz w:val="16"/>
          <w:szCs w:val="16"/>
        </w:rPr>
        <w:t xml:space="preserve">После устранения оснований для отказа в предоставлении муниципальной услуги, заявитель вправе обратиться в администрацию Большеврудского сельского </w:t>
      </w:r>
      <w:r w:rsidRPr="006A00FA">
        <w:rPr>
          <w:bCs/>
          <w:sz w:val="16"/>
          <w:szCs w:val="16"/>
        </w:rPr>
        <w:t>поселения повторно</w:t>
      </w:r>
      <w:r w:rsidRPr="006A00FA">
        <w:rPr>
          <w:bCs/>
          <w:sz w:val="16"/>
          <w:szCs w:val="16"/>
        </w:rPr>
        <w:t xml:space="preserve"> для получения муниципальной услуги.</w:t>
      </w:r>
    </w:p>
    <w:p w:rsidR="006A00FA" w:rsidRPr="006A00FA" w:rsidRDefault="006A00FA" w:rsidP="006A00FA">
      <w:pPr>
        <w:jc w:val="both"/>
        <w:rPr>
          <w:bCs/>
          <w:sz w:val="16"/>
          <w:szCs w:val="16"/>
        </w:rPr>
      </w:pPr>
      <w:r w:rsidRPr="006A00FA">
        <w:rPr>
          <w:bCs/>
          <w:sz w:val="16"/>
          <w:szCs w:val="16"/>
        </w:rPr>
        <w:t>2.11. Муниципальная услуга предоставляется бесплатно.</w:t>
      </w:r>
    </w:p>
    <w:p w:rsidR="006A00FA" w:rsidRPr="006A00FA" w:rsidRDefault="006A00FA" w:rsidP="006A00FA">
      <w:pPr>
        <w:jc w:val="both"/>
        <w:rPr>
          <w:bCs/>
          <w:sz w:val="16"/>
          <w:szCs w:val="16"/>
        </w:rPr>
      </w:pPr>
      <w:r w:rsidRPr="006A00FA">
        <w:rPr>
          <w:bCs/>
          <w:sz w:val="16"/>
          <w:szCs w:val="16"/>
        </w:rPr>
        <w:t xml:space="preserve">2.12. Максимальный срок ожидания в очереди при подаче запроса </w:t>
      </w:r>
    </w:p>
    <w:p w:rsidR="006A00FA" w:rsidRPr="006A00FA" w:rsidRDefault="006A00FA" w:rsidP="006A00FA">
      <w:pPr>
        <w:jc w:val="both"/>
        <w:rPr>
          <w:bCs/>
          <w:sz w:val="16"/>
          <w:szCs w:val="16"/>
        </w:rPr>
      </w:pPr>
      <w:r w:rsidRPr="006A00FA">
        <w:rPr>
          <w:bCs/>
          <w:sz w:val="16"/>
          <w:szCs w:val="16"/>
        </w:rPr>
        <w:t>о предоставлении муниципальной услуги и при получении результата предоставления муниципальной услуги составляет не более 15 минут.</w:t>
      </w:r>
    </w:p>
    <w:p w:rsidR="006A00FA" w:rsidRPr="006A00FA" w:rsidRDefault="006A00FA" w:rsidP="006A00FA">
      <w:pPr>
        <w:jc w:val="both"/>
        <w:rPr>
          <w:bCs/>
          <w:sz w:val="16"/>
          <w:szCs w:val="16"/>
        </w:rPr>
      </w:pPr>
      <w:r w:rsidRPr="006A00FA">
        <w:rPr>
          <w:bCs/>
          <w:sz w:val="16"/>
          <w:szCs w:val="16"/>
        </w:rPr>
        <w:t xml:space="preserve">2.12.1. Датой обращения и представления заявления и документов является день поступления заявления и документов должностному лицу </w:t>
      </w:r>
    </w:p>
    <w:p w:rsidR="006A00FA" w:rsidRPr="006A00FA" w:rsidRDefault="006A00FA" w:rsidP="006A00FA">
      <w:pPr>
        <w:jc w:val="both"/>
        <w:rPr>
          <w:bCs/>
          <w:sz w:val="16"/>
          <w:szCs w:val="16"/>
        </w:rPr>
      </w:pPr>
      <w:r w:rsidRPr="006A00FA">
        <w:rPr>
          <w:bCs/>
          <w:sz w:val="16"/>
          <w:szCs w:val="16"/>
        </w:rPr>
        <w:lastRenderedPageBreak/>
        <w:t>и (или) специалисту, ответственному за прием и регистрацию документов.</w:t>
      </w:r>
    </w:p>
    <w:p w:rsidR="006A00FA" w:rsidRPr="006A00FA" w:rsidRDefault="006A00FA" w:rsidP="006A00FA">
      <w:pPr>
        <w:jc w:val="both"/>
        <w:rPr>
          <w:bCs/>
          <w:sz w:val="16"/>
          <w:szCs w:val="16"/>
        </w:rPr>
      </w:pPr>
      <w:r w:rsidRPr="006A00FA">
        <w:rPr>
          <w:bCs/>
          <w:sz w:val="16"/>
          <w:szCs w:val="16"/>
        </w:rPr>
        <w:t>2.13. Срок регистрации запроса заявителя о предоставлении муниципальной услуги составляет в ОМСУ:</w:t>
      </w:r>
    </w:p>
    <w:p w:rsidR="006A00FA" w:rsidRPr="006A00FA" w:rsidRDefault="006A00FA" w:rsidP="006A00FA">
      <w:pPr>
        <w:jc w:val="both"/>
        <w:rPr>
          <w:bCs/>
          <w:sz w:val="16"/>
          <w:szCs w:val="16"/>
        </w:rPr>
      </w:pPr>
      <w:r w:rsidRPr="006A00FA">
        <w:rPr>
          <w:bCs/>
          <w:sz w:val="16"/>
          <w:szCs w:val="16"/>
        </w:rPr>
        <w:t>при личном обращении – 1 рабочий день;</w:t>
      </w:r>
    </w:p>
    <w:p w:rsidR="006A00FA" w:rsidRPr="006A00FA" w:rsidRDefault="006A00FA" w:rsidP="006A00FA">
      <w:pPr>
        <w:jc w:val="both"/>
        <w:rPr>
          <w:bCs/>
          <w:sz w:val="16"/>
          <w:szCs w:val="16"/>
        </w:rPr>
      </w:pPr>
      <w:r w:rsidRPr="006A00FA">
        <w:rPr>
          <w:bCs/>
          <w:sz w:val="16"/>
          <w:szCs w:val="16"/>
        </w:rPr>
        <w:t>при направлении запроса почтовой связью в ОМСУ – 1 рабочий день;</w:t>
      </w:r>
    </w:p>
    <w:p w:rsidR="006A00FA" w:rsidRPr="006A00FA" w:rsidRDefault="006A00FA" w:rsidP="006A00FA">
      <w:pPr>
        <w:jc w:val="both"/>
        <w:rPr>
          <w:bCs/>
          <w:sz w:val="16"/>
          <w:szCs w:val="16"/>
        </w:rPr>
      </w:pPr>
      <w:r w:rsidRPr="006A00FA">
        <w:rPr>
          <w:bCs/>
          <w:sz w:val="16"/>
          <w:szCs w:val="16"/>
        </w:rPr>
        <w:t xml:space="preserve">при направлении запроса на бумажном носителе из МФЦ в ОМСУ – </w:t>
      </w:r>
    </w:p>
    <w:p w:rsidR="006A00FA" w:rsidRPr="006A00FA" w:rsidRDefault="006A00FA" w:rsidP="006A00FA">
      <w:pPr>
        <w:jc w:val="both"/>
        <w:rPr>
          <w:bCs/>
          <w:sz w:val="16"/>
          <w:szCs w:val="16"/>
        </w:rPr>
      </w:pPr>
      <w:r w:rsidRPr="006A00FA">
        <w:rPr>
          <w:bCs/>
          <w:sz w:val="16"/>
          <w:szCs w:val="16"/>
        </w:rPr>
        <w:t>1 рабочий день;</w:t>
      </w:r>
    </w:p>
    <w:p w:rsidR="006A00FA" w:rsidRPr="006A00FA" w:rsidRDefault="006A00FA" w:rsidP="006A00FA">
      <w:pPr>
        <w:jc w:val="both"/>
        <w:rPr>
          <w:bCs/>
          <w:sz w:val="16"/>
          <w:szCs w:val="16"/>
        </w:rPr>
      </w:pPr>
      <w:r w:rsidRPr="006A00FA">
        <w:rPr>
          <w:bCs/>
          <w:sz w:val="16"/>
          <w:szCs w:val="16"/>
        </w:rPr>
        <w:t>при направлении запроса в форме электронного документа посредством ЕПГУ или ПГУ ЛО – 1 рабочий день</w:t>
      </w:r>
    </w:p>
    <w:p w:rsidR="006A00FA" w:rsidRPr="006A00FA" w:rsidRDefault="006A00FA" w:rsidP="006A00FA">
      <w:pPr>
        <w:jc w:val="both"/>
        <w:rPr>
          <w:bCs/>
          <w:sz w:val="16"/>
          <w:szCs w:val="16"/>
        </w:rPr>
      </w:pPr>
      <w:r w:rsidRPr="006A00FA">
        <w:rPr>
          <w:bCs/>
          <w:sz w:val="16"/>
          <w:szCs w:val="16"/>
        </w:rPr>
        <w:t xml:space="preserve">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w:t>
      </w:r>
    </w:p>
    <w:p w:rsidR="006A00FA" w:rsidRPr="006A00FA" w:rsidRDefault="006A00FA" w:rsidP="006A00FA">
      <w:pPr>
        <w:jc w:val="both"/>
        <w:rPr>
          <w:bCs/>
          <w:sz w:val="16"/>
          <w:szCs w:val="16"/>
        </w:rPr>
      </w:pPr>
      <w:r w:rsidRPr="006A00FA">
        <w:rPr>
          <w:bCs/>
          <w:sz w:val="16"/>
          <w:szCs w:val="16"/>
        </w:rPr>
        <w:t>и перечнем документов, необходимых для предоставления муниципальной услуги.</w:t>
      </w:r>
    </w:p>
    <w:p w:rsidR="006A00FA" w:rsidRPr="006A00FA" w:rsidRDefault="006A00FA" w:rsidP="006A00FA">
      <w:pPr>
        <w:jc w:val="both"/>
        <w:rPr>
          <w:bCs/>
          <w:sz w:val="16"/>
          <w:szCs w:val="16"/>
        </w:rPr>
      </w:pPr>
      <w:r w:rsidRPr="006A00FA">
        <w:rPr>
          <w:bCs/>
          <w:sz w:val="16"/>
          <w:szCs w:val="16"/>
        </w:rPr>
        <w:t xml:space="preserve">2.14.1. Предоставление муниципальной услуги осуществляется в специально выделенных для этих целей помещениях органа местного самоуправления </w:t>
      </w:r>
    </w:p>
    <w:p w:rsidR="006A00FA" w:rsidRPr="006A00FA" w:rsidRDefault="006A00FA" w:rsidP="006A00FA">
      <w:pPr>
        <w:jc w:val="both"/>
        <w:rPr>
          <w:bCs/>
          <w:sz w:val="16"/>
          <w:szCs w:val="16"/>
        </w:rPr>
      </w:pPr>
      <w:r w:rsidRPr="006A00FA">
        <w:rPr>
          <w:bCs/>
          <w:sz w:val="16"/>
          <w:szCs w:val="16"/>
        </w:rPr>
        <w:t>или в МФЦ.</w:t>
      </w:r>
    </w:p>
    <w:p w:rsidR="006A00FA" w:rsidRPr="006A00FA" w:rsidRDefault="006A00FA" w:rsidP="006A00FA">
      <w:pPr>
        <w:jc w:val="both"/>
        <w:rPr>
          <w:bCs/>
          <w:sz w:val="16"/>
          <w:szCs w:val="16"/>
        </w:rPr>
      </w:pPr>
      <w:r w:rsidRPr="006A00FA">
        <w:rPr>
          <w:bCs/>
          <w:sz w:val="16"/>
          <w:szCs w:val="16"/>
        </w:rPr>
        <w:t xml:space="preserve">2.14.2. Наличие на территории, прилегающей к зданию, не менее </w:t>
      </w:r>
    </w:p>
    <w:p w:rsidR="006A00FA" w:rsidRPr="006A00FA" w:rsidRDefault="006A00FA" w:rsidP="006A00FA">
      <w:pPr>
        <w:jc w:val="both"/>
        <w:rPr>
          <w:bCs/>
          <w:sz w:val="16"/>
          <w:szCs w:val="16"/>
        </w:rPr>
      </w:pPr>
      <w:r w:rsidRPr="006A00FA">
        <w:rPr>
          <w:bCs/>
          <w:sz w:val="16"/>
          <w:szCs w:val="16"/>
        </w:rPr>
        <w:t xml:space="preserve">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w:t>
      </w:r>
    </w:p>
    <w:p w:rsidR="006A00FA" w:rsidRPr="006A00FA" w:rsidRDefault="006A00FA" w:rsidP="006A00FA">
      <w:pPr>
        <w:jc w:val="both"/>
        <w:rPr>
          <w:bCs/>
          <w:sz w:val="16"/>
          <w:szCs w:val="16"/>
        </w:rPr>
      </w:pPr>
      <w:r w:rsidRPr="006A00FA">
        <w:rPr>
          <w:bCs/>
          <w:sz w:val="16"/>
          <w:szCs w:val="16"/>
        </w:rPr>
        <w:t xml:space="preserve">к зданию, в которых размещены МФЦ, располагается бесплатная парковка </w:t>
      </w:r>
    </w:p>
    <w:p w:rsidR="006A00FA" w:rsidRPr="006A00FA" w:rsidRDefault="006A00FA" w:rsidP="006A00FA">
      <w:pPr>
        <w:jc w:val="both"/>
        <w:rPr>
          <w:bCs/>
          <w:sz w:val="16"/>
          <w:szCs w:val="16"/>
        </w:rPr>
      </w:pPr>
      <w:r w:rsidRPr="006A00FA">
        <w:rPr>
          <w:bCs/>
          <w:sz w:val="16"/>
          <w:szCs w:val="16"/>
        </w:rPr>
        <w:t>для автомобильного транспорта посетителей, в том числе предусматривающая места для специальных автотранспортных средств инвалидов.</w:t>
      </w:r>
    </w:p>
    <w:p w:rsidR="006A00FA" w:rsidRPr="006A00FA" w:rsidRDefault="006A00FA" w:rsidP="006A00FA">
      <w:pPr>
        <w:jc w:val="both"/>
        <w:rPr>
          <w:bCs/>
          <w:sz w:val="16"/>
          <w:szCs w:val="16"/>
        </w:rPr>
      </w:pPr>
      <w:r w:rsidRPr="006A00FA">
        <w:rPr>
          <w:bCs/>
          <w:sz w:val="16"/>
          <w:szCs w:val="16"/>
        </w:rPr>
        <w:t xml:space="preserve">2.14.3. Помещения размещаются преимущественно на нижних, предпочтительнее на первых этажах здания, с предоставлением доступа </w:t>
      </w:r>
    </w:p>
    <w:p w:rsidR="006A00FA" w:rsidRPr="006A00FA" w:rsidRDefault="006A00FA" w:rsidP="006A00FA">
      <w:pPr>
        <w:jc w:val="both"/>
        <w:rPr>
          <w:bCs/>
          <w:sz w:val="16"/>
          <w:szCs w:val="16"/>
        </w:rPr>
      </w:pPr>
      <w:r w:rsidRPr="006A00FA">
        <w:rPr>
          <w:bCs/>
          <w:sz w:val="16"/>
          <w:szCs w:val="16"/>
        </w:rPr>
        <w:t>в помещение инвалидам.</w:t>
      </w:r>
    </w:p>
    <w:p w:rsidR="006A00FA" w:rsidRPr="006A00FA" w:rsidRDefault="006A00FA" w:rsidP="006A00FA">
      <w:pPr>
        <w:jc w:val="both"/>
        <w:rPr>
          <w:bCs/>
          <w:sz w:val="16"/>
          <w:szCs w:val="16"/>
        </w:rPr>
      </w:pPr>
      <w:r w:rsidRPr="006A00FA">
        <w:rPr>
          <w:bCs/>
          <w:sz w:val="16"/>
          <w:szCs w:val="16"/>
        </w:rPr>
        <w:t>2.14.4. Здание (помещение) оборудуется информационной табличкой (вывеской), содержащей полное наименование ОМСУ, а также информацию о режиме его работы.</w:t>
      </w:r>
    </w:p>
    <w:p w:rsidR="006A00FA" w:rsidRPr="006A00FA" w:rsidRDefault="006A00FA" w:rsidP="006A00FA">
      <w:pPr>
        <w:jc w:val="both"/>
        <w:rPr>
          <w:bCs/>
          <w:sz w:val="16"/>
          <w:szCs w:val="16"/>
        </w:rPr>
      </w:pPr>
      <w:r w:rsidRPr="006A00FA">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6A00FA" w:rsidRPr="006A00FA" w:rsidRDefault="006A00FA" w:rsidP="006A00FA">
      <w:pPr>
        <w:jc w:val="both"/>
        <w:rPr>
          <w:bCs/>
          <w:sz w:val="16"/>
          <w:szCs w:val="16"/>
        </w:rPr>
      </w:pPr>
      <w:r w:rsidRPr="006A00FA">
        <w:rPr>
          <w:bCs/>
          <w:sz w:val="16"/>
          <w:szCs w:val="16"/>
        </w:rPr>
        <w:t>2.14.6. В помещении организуется бесплатный туалет для посетителей, в том числе туалет, предназначенный для инвалидов.</w:t>
      </w:r>
    </w:p>
    <w:p w:rsidR="006A00FA" w:rsidRPr="006A00FA" w:rsidRDefault="006A00FA" w:rsidP="006A00FA">
      <w:pPr>
        <w:jc w:val="both"/>
        <w:rPr>
          <w:bCs/>
          <w:sz w:val="16"/>
          <w:szCs w:val="16"/>
        </w:rPr>
      </w:pPr>
      <w:r w:rsidRPr="006A00FA">
        <w:rPr>
          <w:bCs/>
          <w:sz w:val="16"/>
          <w:szCs w:val="16"/>
        </w:rPr>
        <w:t>2.14.7. При необходимости работником МФЦ, Администрации инвалиду оказывается помощь в преодолении барьеров, мешающих получению им услуг наравне с другими лицами.</w:t>
      </w:r>
    </w:p>
    <w:p w:rsidR="006A00FA" w:rsidRPr="006A00FA" w:rsidRDefault="006A00FA" w:rsidP="006A00FA">
      <w:pPr>
        <w:jc w:val="both"/>
        <w:rPr>
          <w:bCs/>
          <w:sz w:val="16"/>
          <w:szCs w:val="16"/>
        </w:rPr>
      </w:pPr>
      <w:r w:rsidRPr="006A00FA">
        <w:rPr>
          <w:bCs/>
          <w:sz w:val="16"/>
          <w:szCs w:val="16"/>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6A00FA" w:rsidRPr="006A00FA" w:rsidRDefault="006A00FA" w:rsidP="006A00FA">
      <w:pPr>
        <w:jc w:val="both"/>
        <w:rPr>
          <w:bCs/>
          <w:sz w:val="16"/>
          <w:szCs w:val="16"/>
        </w:rPr>
      </w:pPr>
      <w:r w:rsidRPr="006A00FA">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6A00FA" w:rsidRPr="006A00FA" w:rsidRDefault="006A00FA" w:rsidP="006A00FA">
      <w:pPr>
        <w:jc w:val="both"/>
        <w:rPr>
          <w:bCs/>
          <w:sz w:val="16"/>
          <w:szCs w:val="16"/>
        </w:rPr>
      </w:pPr>
      <w:r w:rsidRPr="006A00FA">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6A00FA" w:rsidRPr="006A00FA" w:rsidRDefault="006A00FA" w:rsidP="006A00FA">
      <w:pPr>
        <w:jc w:val="both"/>
        <w:rPr>
          <w:bCs/>
          <w:sz w:val="16"/>
          <w:szCs w:val="16"/>
        </w:rPr>
      </w:pPr>
      <w:r w:rsidRPr="006A00FA">
        <w:rPr>
          <w:bCs/>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6A00FA" w:rsidRPr="006A00FA" w:rsidRDefault="006A00FA" w:rsidP="006A00FA">
      <w:pPr>
        <w:jc w:val="both"/>
        <w:rPr>
          <w:bCs/>
          <w:sz w:val="16"/>
          <w:szCs w:val="16"/>
        </w:rPr>
      </w:pPr>
      <w:r w:rsidRPr="006A00FA">
        <w:rPr>
          <w:bCs/>
          <w:sz w:val="16"/>
          <w:szCs w:val="16"/>
        </w:rPr>
        <w:t>2.14.12. Помещения приема и выдачи документов должны предусматривать места для ожидания, информирования и приема заявителей.</w:t>
      </w:r>
    </w:p>
    <w:p w:rsidR="006A00FA" w:rsidRPr="006A00FA" w:rsidRDefault="006A00FA" w:rsidP="006A00FA">
      <w:pPr>
        <w:jc w:val="both"/>
        <w:rPr>
          <w:bCs/>
          <w:sz w:val="16"/>
          <w:szCs w:val="16"/>
        </w:rPr>
      </w:pPr>
      <w:r w:rsidRPr="006A00FA">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6A00FA" w:rsidRPr="006A00FA" w:rsidRDefault="006A00FA" w:rsidP="006A00FA">
      <w:pPr>
        <w:jc w:val="both"/>
        <w:rPr>
          <w:bCs/>
          <w:sz w:val="16"/>
          <w:szCs w:val="16"/>
        </w:rPr>
      </w:pPr>
      <w:r w:rsidRPr="006A00FA">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6A00FA" w:rsidRPr="006A00FA" w:rsidRDefault="006A00FA" w:rsidP="006A00FA">
      <w:pPr>
        <w:jc w:val="both"/>
        <w:rPr>
          <w:bCs/>
          <w:sz w:val="16"/>
          <w:szCs w:val="16"/>
        </w:rPr>
      </w:pPr>
      <w:r w:rsidRPr="006A00FA">
        <w:rPr>
          <w:bCs/>
          <w:sz w:val="16"/>
          <w:szCs w:val="16"/>
        </w:rPr>
        <w:t>2.15. Показатели доступности и качества муниципальной услуги:</w:t>
      </w:r>
    </w:p>
    <w:p w:rsidR="006A00FA" w:rsidRPr="006A00FA" w:rsidRDefault="006A00FA" w:rsidP="006A00FA">
      <w:pPr>
        <w:jc w:val="both"/>
        <w:rPr>
          <w:bCs/>
          <w:sz w:val="16"/>
          <w:szCs w:val="16"/>
        </w:rPr>
      </w:pPr>
      <w:r w:rsidRPr="006A00FA">
        <w:rPr>
          <w:bCs/>
          <w:sz w:val="16"/>
          <w:szCs w:val="16"/>
        </w:rPr>
        <w:t>2.15.1. Показатели доступности муниципальной услуги (общие, применимые в отношении всех заявителей):</w:t>
      </w:r>
    </w:p>
    <w:p w:rsidR="006A00FA" w:rsidRPr="006A00FA" w:rsidRDefault="006A00FA" w:rsidP="006A00FA">
      <w:pPr>
        <w:jc w:val="both"/>
        <w:rPr>
          <w:bCs/>
          <w:sz w:val="16"/>
          <w:szCs w:val="16"/>
        </w:rPr>
      </w:pPr>
      <w:r w:rsidRPr="006A00FA">
        <w:rPr>
          <w:bCs/>
          <w:sz w:val="16"/>
          <w:szCs w:val="16"/>
        </w:rPr>
        <w:t>1) транспортная доступность к месту предоставления муниципальной услуги;</w:t>
      </w:r>
    </w:p>
    <w:p w:rsidR="006A00FA" w:rsidRPr="006A00FA" w:rsidRDefault="006A00FA" w:rsidP="006A00FA">
      <w:pPr>
        <w:jc w:val="both"/>
        <w:rPr>
          <w:bCs/>
          <w:sz w:val="16"/>
          <w:szCs w:val="16"/>
        </w:rPr>
      </w:pPr>
      <w:r w:rsidRPr="006A00FA">
        <w:rPr>
          <w:bCs/>
          <w:sz w:val="16"/>
          <w:szCs w:val="16"/>
        </w:rPr>
        <w:t>2) наличие указателей, обеспечивающих беспрепятственный доступ к помещениям, в которых предоставляется услуга;</w:t>
      </w:r>
    </w:p>
    <w:p w:rsidR="006A00FA" w:rsidRPr="006A00FA" w:rsidRDefault="006A00FA" w:rsidP="006A00FA">
      <w:pPr>
        <w:jc w:val="both"/>
        <w:rPr>
          <w:bCs/>
          <w:sz w:val="16"/>
          <w:szCs w:val="16"/>
        </w:rPr>
      </w:pPr>
      <w:r w:rsidRPr="006A00FA">
        <w:rPr>
          <w:bCs/>
          <w:sz w:val="16"/>
          <w:szCs w:val="16"/>
        </w:rPr>
        <w:t>3) возможность получения полной и достоверной информации о муниципальной услуге в ОМСУ, МФЦ, по телефону, на официальном сайте органа, предоставляющего услугу, посредством ЕПГУ либо ПГУ ЛО;</w:t>
      </w:r>
    </w:p>
    <w:p w:rsidR="006A00FA" w:rsidRPr="006A00FA" w:rsidRDefault="006A00FA" w:rsidP="006A00FA">
      <w:pPr>
        <w:jc w:val="both"/>
        <w:rPr>
          <w:bCs/>
          <w:sz w:val="16"/>
          <w:szCs w:val="16"/>
        </w:rPr>
      </w:pPr>
      <w:r w:rsidRPr="006A00FA">
        <w:rPr>
          <w:bCs/>
          <w:sz w:val="16"/>
          <w:szCs w:val="16"/>
        </w:rPr>
        <w:t>4) предоставление муниципальной услуги любым доступным способом, предусмотренным действующим законодательством;</w:t>
      </w:r>
    </w:p>
    <w:p w:rsidR="006A00FA" w:rsidRPr="006A00FA" w:rsidRDefault="006A00FA" w:rsidP="006A00FA">
      <w:pPr>
        <w:jc w:val="both"/>
        <w:rPr>
          <w:bCs/>
          <w:sz w:val="16"/>
          <w:szCs w:val="16"/>
        </w:rPr>
      </w:pPr>
      <w:r w:rsidRPr="006A00FA">
        <w:rPr>
          <w:bCs/>
          <w:sz w:val="16"/>
          <w:szCs w:val="16"/>
        </w:rPr>
        <w:lastRenderedPageBreak/>
        <w:t>5) обеспечение для заявителя возможности получения информации о ходе и результате предоставления муниципальной услуги с использованием ЕПГУ и(или) ПГУ ЛО.</w:t>
      </w:r>
    </w:p>
    <w:p w:rsidR="006A00FA" w:rsidRPr="006A00FA" w:rsidRDefault="006A00FA" w:rsidP="006A00FA">
      <w:pPr>
        <w:jc w:val="both"/>
        <w:rPr>
          <w:bCs/>
          <w:sz w:val="16"/>
          <w:szCs w:val="16"/>
        </w:rPr>
      </w:pPr>
      <w:r w:rsidRPr="006A00FA">
        <w:rPr>
          <w:bCs/>
          <w:sz w:val="16"/>
          <w:szCs w:val="16"/>
        </w:rPr>
        <w:t>2.15.2. Показатели доступности муниципальной услуги (специальные, применимые в отношении инвалидов):</w:t>
      </w:r>
    </w:p>
    <w:p w:rsidR="006A00FA" w:rsidRPr="006A00FA" w:rsidRDefault="006A00FA" w:rsidP="006A00FA">
      <w:pPr>
        <w:jc w:val="both"/>
        <w:rPr>
          <w:bCs/>
          <w:sz w:val="16"/>
          <w:szCs w:val="16"/>
        </w:rPr>
      </w:pPr>
      <w:r w:rsidRPr="006A00FA">
        <w:rPr>
          <w:bCs/>
          <w:sz w:val="16"/>
          <w:szCs w:val="16"/>
        </w:rPr>
        <w:t>1) наличие инфраструктуры, указанной в пункте 2.14;</w:t>
      </w:r>
    </w:p>
    <w:p w:rsidR="006A00FA" w:rsidRPr="006A00FA" w:rsidRDefault="006A00FA" w:rsidP="006A00FA">
      <w:pPr>
        <w:jc w:val="both"/>
        <w:rPr>
          <w:bCs/>
          <w:sz w:val="16"/>
          <w:szCs w:val="16"/>
        </w:rPr>
      </w:pPr>
      <w:r w:rsidRPr="006A00FA">
        <w:rPr>
          <w:bCs/>
          <w:sz w:val="16"/>
          <w:szCs w:val="16"/>
        </w:rPr>
        <w:t>2) исполнение требований доступности услуг для инвалидов;</w:t>
      </w:r>
    </w:p>
    <w:p w:rsidR="006A00FA" w:rsidRPr="006A00FA" w:rsidRDefault="006A00FA" w:rsidP="006A00FA">
      <w:pPr>
        <w:jc w:val="both"/>
        <w:rPr>
          <w:bCs/>
          <w:sz w:val="16"/>
          <w:szCs w:val="16"/>
        </w:rPr>
      </w:pPr>
      <w:r w:rsidRPr="006A00FA">
        <w:rPr>
          <w:bCs/>
          <w:sz w:val="16"/>
          <w:szCs w:val="16"/>
        </w:rPr>
        <w:t>3) обеспечение беспрепятственного доступа инвалидов к помещениям, в которых предоставляется муниципальная услуга.</w:t>
      </w:r>
    </w:p>
    <w:p w:rsidR="006A00FA" w:rsidRPr="006A00FA" w:rsidRDefault="006A00FA" w:rsidP="006A00FA">
      <w:pPr>
        <w:jc w:val="both"/>
        <w:rPr>
          <w:bCs/>
          <w:sz w:val="16"/>
          <w:szCs w:val="16"/>
        </w:rPr>
      </w:pPr>
      <w:r w:rsidRPr="006A00FA">
        <w:rPr>
          <w:bCs/>
          <w:sz w:val="16"/>
          <w:szCs w:val="16"/>
        </w:rPr>
        <w:t>2.15.3. Показатели качества муниципальной услуги:</w:t>
      </w:r>
    </w:p>
    <w:p w:rsidR="006A00FA" w:rsidRPr="006A00FA" w:rsidRDefault="006A00FA" w:rsidP="006A00FA">
      <w:pPr>
        <w:jc w:val="both"/>
        <w:rPr>
          <w:bCs/>
          <w:sz w:val="16"/>
          <w:szCs w:val="16"/>
        </w:rPr>
      </w:pPr>
      <w:r w:rsidRPr="006A00FA">
        <w:rPr>
          <w:bCs/>
          <w:sz w:val="16"/>
          <w:szCs w:val="16"/>
        </w:rPr>
        <w:t>1) соблюдение срока предоставления муниципальной услуги;</w:t>
      </w:r>
    </w:p>
    <w:p w:rsidR="006A00FA" w:rsidRPr="006A00FA" w:rsidRDefault="006A00FA" w:rsidP="006A00FA">
      <w:pPr>
        <w:jc w:val="both"/>
        <w:rPr>
          <w:bCs/>
          <w:sz w:val="16"/>
          <w:szCs w:val="16"/>
        </w:rPr>
      </w:pPr>
      <w:r w:rsidRPr="006A00FA">
        <w:rPr>
          <w:bCs/>
          <w:sz w:val="16"/>
          <w:szCs w:val="16"/>
        </w:rPr>
        <w:t>2) соблюдение времени ожидания в очереди при подаче запроса и получении результата;</w:t>
      </w:r>
    </w:p>
    <w:p w:rsidR="006A00FA" w:rsidRPr="006A00FA" w:rsidRDefault="006A00FA" w:rsidP="006A00FA">
      <w:pPr>
        <w:jc w:val="both"/>
        <w:rPr>
          <w:bCs/>
          <w:sz w:val="16"/>
          <w:szCs w:val="16"/>
        </w:rPr>
      </w:pPr>
      <w:r w:rsidRPr="006A00FA">
        <w:rPr>
          <w:bCs/>
          <w:sz w:val="16"/>
          <w:szCs w:val="16"/>
        </w:rPr>
        <w:t>3) осуществление не более одного обращения заявителя к должностным лицам Администрации или работникам МФЦ при подаче документов на получение муниципальной услуги и не более одного обращения при получении результата в Администрации или в МФЦ;</w:t>
      </w:r>
    </w:p>
    <w:p w:rsidR="006A00FA" w:rsidRPr="006A00FA" w:rsidRDefault="006A00FA" w:rsidP="006A00FA">
      <w:pPr>
        <w:jc w:val="both"/>
        <w:rPr>
          <w:bCs/>
          <w:sz w:val="16"/>
          <w:szCs w:val="16"/>
        </w:rPr>
      </w:pPr>
      <w:r w:rsidRPr="006A00FA">
        <w:rPr>
          <w:bCs/>
          <w:sz w:val="16"/>
          <w:szCs w:val="16"/>
        </w:rPr>
        <w:t>4) отсутствие жалоб на действия или бездействие должностных лиц Администрации, поданных в установленном порядке.</w:t>
      </w:r>
    </w:p>
    <w:p w:rsidR="006A00FA" w:rsidRPr="006A00FA" w:rsidRDefault="006A00FA" w:rsidP="006A00FA">
      <w:pPr>
        <w:jc w:val="both"/>
        <w:rPr>
          <w:bCs/>
          <w:sz w:val="16"/>
          <w:szCs w:val="16"/>
        </w:rPr>
      </w:pPr>
      <w:r w:rsidRPr="006A00FA">
        <w:rPr>
          <w:bCs/>
          <w:sz w:val="16"/>
          <w:szCs w:val="16"/>
        </w:rPr>
        <w:t>2.15.4. После получения результата муниципальной услуги, предоставление которой осуществлялось в электронном виде через ЕПГУ или ПГУ ЛО либо посредством МФЦ, заявителю обеспечивается возможность оценки качества оказания услуги.</w:t>
      </w:r>
    </w:p>
    <w:p w:rsidR="006A00FA" w:rsidRPr="006A00FA" w:rsidRDefault="006A00FA" w:rsidP="006A00FA">
      <w:pPr>
        <w:jc w:val="both"/>
        <w:rPr>
          <w:bCs/>
          <w:sz w:val="16"/>
          <w:szCs w:val="16"/>
        </w:rPr>
      </w:pPr>
      <w:r w:rsidRPr="006A00FA">
        <w:rPr>
          <w:bCs/>
          <w:sz w:val="16"/>
          <w:szCs w:val="16"/>
        </w:rPr>
        <w:t xml:space="preserve">2.16. Обращение заявителя за получением услуг, которые являются необходимыми и обязательными для предоставления муниципальной услуги, </w:t>
      </w:r>
    </w:p>
    <w:p w:rsidR="006A00FA" w:rsidRPr="006A00FA" w:rsidRDefault="006A00FA" w:rsidP="006A00FA">
      <w:pPr>
        <w:jc w:val="both"/>
        <w:rPr>
          <w:bCs/>
          <w:sz w:val="16"/>
          <w:szCs w:val="16"/>
        </w:rPr>
      </w:pPr>
      <w:r w:rsidRPr="006A00FA">
        <w:rPr>
          <w:bCs/>
          <w:sz w:val="16"/>
          <w:szCs w:val="16"/>
        </w:rPr>
        <w:t xml:space="preserve">не требуется.  </w:t>
      </w:r>
    </w:p>
    <w:p w:rsidR="006A00FA" w:rsidRPr="006A00FA" w:rsidRDefault="006A00FA" w:rsidP="006A00FA">
      <w:pPr>
        <w:jc w:val="both"/>
        <w:rPr>
          <w:bCs/>
          <w:sz w:val="16"/>
          <w:szCs w:val="16"/>
        </w:rPr>
      </w:pPr>
      <w:r w:rsidRPr="006A00FA">
        <w:rPr>
          <w:bCs/>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w:t>
      </w:r>
    </w:p>
    <w:p w:rsidR="006A00FA" w:rsidRPr="006A00FA" w:rsidRDefault="006A00FA" w:rsidP="006A00FA">
      <w:pPr>
        <w:jc w:val="both"/>
        <w:rPr>
          <w:bCs/>
          <w:sz w:val="16"/>
          <w:szCs w:val="16"/>
        </w:rPr>
      </w:pPr>
      <w:r w:rsidRPr="006A00FA">
        <w:rPr>
          <w:bCs/>
          <w:sz w:val="16"/>
          <w:szCs w:val="16"/>
        </w:rPr>
        <w:t xml:space="preserve">и особенности предоставления муниципальной услуги в электронной форме. </w:t>
      </w:r>
    </w:p>
    <w:p w:rsidR="006A00FA" w:rsidRPr="006A00FA" w:rsidRDefault="006A00FA" w:rsidP="006A00FA">
      <w:pPr>
        <w:jc w:val="both"/>
        <w:rPr>
          <w:bCs/>
          <w:sz w:val="16"/>
          <w:szCs w:val="16"/>
        </w:rPr>
      </w:pPr>
      <w:r w:rsidRPr="006A00FA">
        <w:rPr>
          <w:bCs/>
          <w:sz w:val="16"/>
          <w:szCs w:val="16"/>
        </w:rPr>
        <w:t>2.17.1. Предоставление услуги по экстерриториальному принципу не предусмотрено.</w:t>
      </w:r>
    </w:p>
    <w:p w:rsidR="006A00FA" w:rsidRPr="006A00FA" w:rsidRDefault="006A00FA" w:rsidP="006A00FA">
      <w:pPr>
        <w:jc w:val="both"/>
        <w:rPr>
          <w:bCs/>
          <w:sz w:val="16"/>
          <w:szCs w:val="16"/>
        </w:rPr>
      </w:pPr>
      <w:r w:rsidRPr="006A00FA">
        <w:rPr>
          <w:bCs/>
          <w:sz w:val="16"/>
          <w:szCs w:val="16"/>
        </w:rPr>
        <w:t xml:space="preserve">2.17.2. Предоставление муниципальной услуги в электронном виде осуществляется при технической реализации услуги посредством ПГУ ЛО </w:t>
      </w:r>
    </w:p>
    <w:p w:rsidR="006A00FA" w:rsidRPr="006A00FA" w:rsidRDefault="006A00FA" w:rsidP="006A00FA">
      <w:pPr>
        <w:jc w:val="both"/>
        <w:rPr>
          <w:bCs/>
          <w:sz w:val="16"/>
          <w:szCs w:val="16"/>
        </w:rPr>
      </w:pPr>
      <w:r w:rsidRPr="006A00FA">
        <w:rPr>
          <w:bCs/>
          <w:sz w:val="16"/>
          <w:szCs w:val="16"/>
        </w:rPr>
        <w:t>и/или ЕПГУ.</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 xml:space="preserve">3. Состав, последовательность и сроки выполнения </w:t>
      </w:r>
    </w:p>
    <w:p w:rsidR="006A00FA" w:rsidRPr="006A00FA" w:rsidRDefault="006A00FA" w:rsidP="006A00FA">
      <w:pPr>
        <w:jc w:val="both"/>
        <w:rPr>
          <w:bCs/>
          <w:sz w:val="16"/>
          <w:szCs w:val="16"/>
        </w:rPr>
      </w:pPr>
      <w:r w:rsidRPr="006A00FA">
        <w:rPr>
          <w:bCs/>
          <w:sz w:val="16"/>
          <w:szCs w:val="16"/>
        </w:rPr>
        <w:t xml:space="preserve">административных процедур, требования к порядку </w:t>
      </w:r>
    </w:p>
    <w:p w:rsidR="006A00FA" w:rsidRPr="006A00FA" w:rsidRDefault="006A00FA" w:rsidP="006A00FA">
      <w:pPr>
        <w:jc w:val="both"/>
        <w:rPr>
          <w:bCs/>
          <w:sz w:val="16"/>
          <w:szCs w:val="16"/>
        </w:rPr>
      </w:pPr>
      <w:r w:rsidRPr="006A00FA">
        <w:rPr>
          <w:bCs/>
          <w:sz w:val="16"/>
          <w:szCs w:val="16"/>
        </w:rPr>
        <w:t xml:space="preserve">их выполнения, в том числе особенности выполнения </w:t>
      </w:r>
    </w:p>
    <w:p w:rsidR="006A00FA" w:rsidRPr="006A00FA" w:rsidRDefault="006A00FA" w:rsidP="006A00FA">
      <w:pPr>
        <w:jc w:val="both"/>
        <w:rPr>
          <w:bCs/>
          <w:sz w:val="16"/>
          <w:szCs w:val="16"/>
        </w:rPr>
      </w:pPr>
      <w:r w:rsidRPr="006A00FA">
        <w:rPr>
          <w:bCs/>
          <w:sz w:val="16"/>
          <w:szCs w:val="16"/>
        </w:rPr>
        <w:t>административных процедур в электронной форме</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3.1. Состав, последовательность и сроки выполнения административных процедур, требования к порядку их выполнения.</w:t>
      </w:r>
    </w:p>
    <w:p w:rsidR="006A00FA" w:rsidRPr="006A00FA" w:rsidRDefault="006A00FA" w:rsidP="006A00FA">
      <w:pPr>
        <w:jc w:val="both"/>
        <w:rPr>
          <w:bCs/>
          <w:sz w:val="16"/>
          <w:szCs w:val="16"/>
        </w:rPr>
      </w:pPr>
      <w:r w:rsidRPr="006A00FA">
        <w:rPr>
          <w:bCs/>
          <w:sz w:val="16"/>
          <w:szCs w:val="16"/>
        </w:rPr>
        <w:t>3.1.1. Предоставления муниципальной услуги включает в себя следующие административные процедуры:</w:t>
      </w:r>
    </w:p>
    <w:p w:rsidR="006A00FA" w:rsidRPr="006A00FA" w:rsidRDefault="006A00FA" w:rsidP="006A00FA">
      <w:pPr>
        <w:jc w:val="both"/>
        <w:rPr>
          <w:bCs/>
          <w:sz w:val="16"/>
          <w:szCs w:val="16"/>
        </w:rPr>
      </w:pPr>
      <w:r w:rsidRPr="006A00FA">
        <w:rPr>
          <w:bCs/>
          <w:sz w:val="16"/>
          <w:szCs w:val="16"/>
        </w:rPr>
        <w:t>1)  прием и регистрация заявления и документов о предоставлении муниципальной услуги – не более 1 рабочего дня.</w:t>
      </w:r>
    </w:p>
    <w:p w:rsidR="006A00FA" w:rsidRPr="006A00FA" w:rsidRDefault="006A00FA" w:rsidP="006A00FA">
      <w:pPr>
        <w:jc w:val="both"/>
        <w:rPr>
          <w:bCs/>
          <w:sz w:val="16"/>
          <w:szCs w:val="16"/>
        </w:rPr>
      </w:pPr>
      <w:r w:rsidRPr="006A00FA">
        <w:rPr>
          <w:bCs/>
          <w:sz w:val="16"/>
          <w:szCs w:val="16"/>
        </w:rPr>
        <w:t>2) проверка документов на комплектность, направление запросов в рамках межведомственного информационного взаимодействия, подготовка и подписание согласия на передачу жилого помещения, предоставленного по договору социального найма, в поднаем, либо мотивированного отказа в предоставлении муниципальной услуги – не более 10 рабочих дней;</w:t>
      </w:r>
    </w:p>
    <w:p w:rsidR="006A00FA" w:rsidRPr="006A00FA" w:rsidRDefault="006A00FA" w:rsidP="006A00FA">
      <w:pPr>
        <w:jc w:val="both"/>
        <w:rPr>
          <w:bCs/>
          <w:sz w:val="16"/>
          <w:szCs w:val="16"/>
        </w:rPr>
      </w:pPr>
      <w:r w:rsidRPr="006A00FA">
        <w:rPr>
          <w:bCs/>
          <w:sz w:val="16"/>
          <w:szCs w:val="16"/>
        </w:rPr>
        <w:t xml:space="preserve">3) выдача (направление) согласия на передачу жилого помещения, предоставленного по договору социального найма, в поднаем либо мотивированного отказа в предоставлении муниципальной услуги – не более </w:t>
      </w:r>
    </w:p>
    <w:p w:rsidR="006A00FA" w:rsidRPr="006A00FA" w:rsidRDefault="006A00FA" w:rsidP="006A00FA">
      <w:pPr>
        <w:jc w:val="both"/>
        <w:rPr>
          <w:bCs/>
          <w:sz w:val="16"/>
          <w:szCs w:val="16"/>
        </w:rPr>
      </w:pPr>
      <w:r w:rsidRPr="006A00FA">
        <w:rPr>
          <w:bCs/>
          <w:sz w:val="16"/>
          <w:szCs w:val="16"/>
        </w:rPr>
        <w:t xml:space="preserve">1 рабочего дня. </w:t>
      </w:r>
    </w:p>
    <w:p w:rsidR="006A00FA" w:rsidRPr="006A00FA" w:rsidRDefault="006A00FA" w:rsidP="006A00FA">
      <w:pPr>
        <w:jc w:val="both"/>
        <w:rPr>
          <w:bCs/>
          <w:sz w:val="16"/>
          <w:szCs w:val="16"/>
        </w:rPr>
      </w:pPr>
      <w:r w:rsidRPr="006A00FA">
        <w:rPr>
          <w:bCs/>
          <w:sz w:val="16"/>
          <w:szCs w:val="16"/>
        </w:rPr>
        <w:t>3.1.2. Прием и регистрация заявления и документов о предоставлении муниципальной услуги.</w:t>
      </w:r>
    </w:p>
    <w:p w:rsidR="006A00FA" w:rsidRPr="006A00FA" w:rsidRDefault="006A00FA" w:rsidP="006A00FA">
      <w:pPr>
        <w:jc w:val="both"/>
        <w:rPr>
          <w:bCs/>
          <w:sz w:val="16"/>
          <w:szCs w:val="16"/>
        </w:rPr>
      </w:pPr>
      <w:r w:rsidRPr="006A00FA">
        <w:rPr>
          <w:bCs/>
          <w:sz w:val="16"/>
          <w:szCs w:val="16"/>
        </w:rPr>
        <w:t xml:space="preserve">3.1.2.1. Основание для начала административной процедуры: поступление </w:t>
      </w:r>
    </w:p>
    <w:p w:rsidR="006A00FA" w:rsidRPr="006A00FA" w:rsidRDefault="006A00FA" w:rsidP="006A00FA">
      <w:pPr>
        <w:jc w:val="both"/>
        <w:rPr>
          <w:bCs/>
          <w:sz w:val="16"/>
          <w:szCs w:val="16"/>
        </w:rPr>
      </w:pPr>
      <w:r w:rsidRPr="006A00FA">
        <w:rPr>
          <w:bCs/>
          <w:sz w:val="16"/>
          <w:szCs w:val="16"/>
        </w:rPr>
        <w:t xml:space="preserve">в Администрацию заявления и документов, предусмотренных </w:t>
      </w:r>
    </w:p>
    <w:p w:rsidR="006A00FA" w:rsidRPr="006A00FA" w:rsidRDefault="006A00FA" w:rsidP="006A00FA">
      <w:pPr>
        <w:jc w:val="both"/>
        <w:rPr>
          <w:bCs/>
          <w:sz w:val="16"/>
          <w:szCs w:val="16"/>
        </w:rPr>
      </w:pPr>
      <w:r w:rsidRPr="006A00FA">
        <w:rPr>
          <w:bCs/>
          <w:sz w:val="16"/>
          <w:szCs w:val="16"/>
        </w:rPr>
        <w:t>п. 2.6 административного регламента.</w:t>
      </w:r>
    </w:p>
    <w:p w:rsidR="006A00FA" w:rsidRPr="006A00FA" w:rsidRDefault="006A00FA" w:rsidP="006A00FA">
      <w:pPr>
        <w:jc w:val="both"/>
        <w:rPr>
          <w:bCs/>
          <w:sz w:val="16"/>
          <w:szCs w:val="16"/>
        </w:rPr>
      </w:pPr>
      <w:r w:rsidRPr="006A00FA">
        <w:rPr>
          <w:bCs/>
          <w:sz w:val="16"/>
          <w:szCs w:val="16"/>
        </w:rPr>
        <w:t xml:space="preserve">3.1.2.2. Содержание административного действия, продолжительность и (или)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выдает заявителю расписку </w:t>
      </w:r>
    </w:p>
    <w:p w:rsidR="006A00FA" w:rsidRPr="006A00FA" w:rsidRDefault="006A00FA" w:rsidP="006A00FA">
      <w:pPr>
        <w:jc w:val="both"/>
        <w:rPr>
          <w:bCs/>
          <w:sz w:val="16"/>
          <w:szCs w:val="16"/>
        </w:rPr>
      </w:pPr>
      <w:r w:rsidRPr="006A00FA">
        <w:rPr>
          <w:bCs/>
          <w:sz w:val="16"/>
          <w:szCs w:val="16"/>
        </w:rPr>
        <w:t xml:space="preserve">в получении заявления и документов и регистрирует их в соответствии </w:t>
      </w:r>
    </w:p>
    <w:p w:rsidR="006A00FA" w:rsidRPr="006A00FA" w:rsidRDefault="006A00FA" w:rsidP="006A00FA">
      <w:pPr>
        <w:jc w:val="both"/>
        <w:rPr>
          <w:bCs/>
          <w:sz w:val="16"/>
          <w:szCs w:val="16"/>
        </w:rPr>
      </w:pPr>
      <w:r w:rsidRPr="006A00FA">
        <w:rPr>
          <w:bCs/>
          <w:sz w:val="16"/>
          <w:szCs w:val="16"/>
        </w:rPr>
        <w:t>с правилами делопроизводства в течение не более 1 рабочего дня.</w:t>
      </w:r>
    </w:p>
    <w:p w:rsidR="006A00FA" w:rsidRPr="006A00FA" w:rsidRDefault="006A00FA" w:rsidP="006A00FA">
      <w:pPr>
        <w:jc w:val="both"/>
        <w:rPr>
          <w:bCs/>
          <w:sz w:val="16"/>
          <w:szCs w:val="16"/>
        </w:rPr>
      </w:pPr>
      <w:r w:rsidRPr="006A00FA">
        <w:rPr>
          <w:bCs/>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6A00FA" w:rsidRPr="006A00FA" w:rsidRDefault="006A00FA" w:rsidP="006A00FA">
      <w:pPr>
        <w:jc w:val="both"/>
        <w:rPr>
          <w:bCs/>
          <w:sz w:val="16"/>
          <w:szCs w:val="16"/>
        </w:rPr>
      </w:pPr>
      <w:r w:rsidRPr="006A00FA">
        <w:rPr>
          <w:bCs/>
          <w:sz w:val="16"/>
          <w:szCs w:val="16"/>
        </w:rPr>
        <w:t xml:space="preserve">3.1.2.4. Критерии принятия решения: поступление в Администрацию </w:t>
      </w:r>
    </w:p>
    <w:p w:rsidR="006A00FA" w:rsidRPr="006A00FA" w:rsidRDefault="006A00FA" w:rsidP="006A00FA">
      <w:pPr>
        <w:jc w:val="both"/>
        <w:rPr>
          <w:bCs/>
          <w:sz w:val="16"/>
          <w:szCs w:val="16"/>
        </w:rPr>
      </w:pPr>
      <w:r w:rsidRPr="006A00FA">
        <w:rPr>
          <w:bCs/>
          <w:sz w:val="16"/>
          <w:szCs w:val="16"/>
        </w:rPr>
        <w:t xml:space="preserve">в установленном порядке заявления и документов о предоставлении муниципальной услуги. </w:t>
      </w:r>
    </w:p>
    <w:p w:rsidR="006A00FA" w:rsidRPr="006A00FA" w:rsidRDefault="006A00FA" w:rsidP="006A00FA">
      <w:pPr>
        <w:jc w:val="both"/>
        <w:rPr>
          <w:bCs/>
          <w:sz w:val="16"/>
          <w:szCs w:val="16"/>
        </w:rPr>
      </w:pPr>
      <w:r w:rsidRPr="006A00FA">
        <w:rPr>
          <w:bCs/>
          <w:sz w:val="16"/>
          <w:szCs w:val="16"/>
        </w:rPr>
        <w:t>3.1.2.5. Результат выполнения административной процедуры: регистрация заявления и документов о предоставлении муниципальной услуги.</w:t>
      </w:r>
    </w:p>
    <w:p w:rsidR="006A00FA" w:rsidRPr="006A00FA" w:rsidRDefault="006A00FA" w:rsidP="006A00FA">
      <w:pPr>
        <w:jc w:val="both"/>
        <w:rPr>
          <w:bCs/>
          <w:sz w:val="16"/>
          <w:szCs w:val="16"/>
        </w:rPr>
      </w:pPr>
      <w:r w:rsidRPr="006A00FA">
        <w:rPr>
          <w:bCs/>
          <w:sz w:val="16"/>
          <w:szCs w:val="16"/>
        </w:rPr>
        <w:t xml:space="preserve">3.1.3. Проверка документов на комплектность, направление запросов </w:t>
      </w:r>
    </w:p>
    <w:p w:rsidR="006A00FA" w:rsidRPr="006A00FA" w:rsidRDefault="006A00FA" w:rsidP="006A00FA">
      <w:pPr>
        <w:jc w:val="both"/>
        <w:rPr>
          <w:bCs/>
          <w:sz w:val="16"/>
          <w:szCs w:val="16"/>
        </w:rPr>
      </w:pPr>
      <w:r w:rsidRPr="006A00FA">
        <w:rPr>
          <w:bCs/>
          <w:sz w:val="16"/>
          <w:szCs w:val="16"/>
        </w:rPr>
        <w:t xml:space="preserve">в рамках межведомственного информационного взаимодействия, подготовка </w:t>
      </w:r>
    </w:p>
    <w:p w:rsidR="006A00FA" w:rsidRPr="006A00FA" w:rsidRDefault="006A00FA" w:rsidP="006A00FA">
      <w:pPr>
        <w:jc w:val="both"/>
        <w:rPr>
          <w:bCs/>
          <w:sz w:val="16"/>
          <w:szCs w:val="16"/>
        </w:rPr>
      </w:pPr>
      <w:r w:rsidRPr="006A00FA">
        <w:rPr>
          <w:bCs/>
          <w:sz w:val="16"/>
          <w:szCs w:val="16"/>
        </w:rPr>
        <w:t xml:space="preserve">и подписание либо согласия на передачу жилого помещения, предоставленного </w:t>
      </w:r>
    </w:p>
    <w:p w:rsidR="006A00FA" w:rsidRPr="006A00FA" w:rsidRDefault="006A00FA" w:rsidP="006A00FA">
      <w:pPr>
        <w:jc w:val="both"/>
        <w:rPr>
          <w:bCs/>
          <w:sz w:val="16"/>
          <w:szCs w:val="16"/>
        </w:rPr>
      </w:pPr>
      <w:r w:rsidRPr="006A00FA">
        <w:rPr>
          <w:bCs/>
          <w:sz w:val="16"/>
          <w:szCs w:val="16"/>
        </w:rPr>
        <w:t xml:space="preserve">по договору социального найма, в поднаем, либо мотивированного отказа </w:t>
      </w:r>
    </w:p>
    <w:p w:rsidR="006A00FA" w:rsidRPr="006A00FA" w:rsidRDefault="006A00FA" w:rsidP="006A00FA">
      <w:pPr>
        <w:jc w:val="both"/>
        <w:rPr>
          <w:bCs/>
          <w:sz w:val="16"/>
          <w:szCs w:val="16"/>
        </w:rPr>
      </w:pPr>
      <w:r w:rsidRPr="006A00FA">
        <w:rPr>
          <w:bCs/>
          <w:sz w:val="16"/>
          <w:szCs w:val="16"/>
        </w:rPr>
        <w:lastRenderedPageBreak/>
        <w:t>в предоставлении муниципальной услуги.</w:t>
      </w:r>
    </w:p>
    <w:p w:rsidR="006A00FA" w:rsidRPr="006A00FA" w:rsidRDefault="006A00FA" w:rsidP="006A00FA">
      <w:pPr>
        <w:jc w:val="both"/>
        <w:rPr>
          <w:bCs/>
          <w:sz w:val="16"/>
          <w:szCs w:val="16"/>
        </w:rPr>
      </w:pPr>
      <w:r w:rsidRPr="006A00FA">
        <w:rPr>
          <w:bCs/>
          <w:sz w:val="16"/>
          <w:szCs w:val="16"/>
        </w:rPr>
        <w:t>3.1.3.1. Основание для начала административной процедуры: поступление зарегистрированного заявления и документов должностному лицу, ответственному за формирование проекта решения.</w:t>
      </w:r>
    </w:p>
    <w:p w:rsidR="006A00FA" w:rsidRPr="006A00FA" w:rsidRDefault="006A00FA" w:rsidP="006A00FA">
      <w:pPr>
        <w:jc w:val="both"/>
        <w:rPr>
          <w:bCs/>
          <w:sz w:val="16"/>
          <w:szCs w:val="16"/>
        </w:rPr>
      </w:pPr>
      <w:r w:rsidRPr="006A00FA">
        <w:rPr>
          <w:bCs/>
          <w:sz w:val="16"/>
          <w:szCs w:val="16"/>
        </w:rPr>
        <w:t>3.1.3.2. Содержание административного действия (административных действий), продолжительность и (или) максимальный срок его (их) выполнения:</w:t>
      </w:r>
    </w:p>
    <w:p w:rsidR="006A00FA" w:rsidRPr="006A00FA" w:rsidRDefault="006A00FA" w:rsidP="006A00FA">
      <w:pPr>
        <w:jc w:val="both"/>
        <w:rPr>
          <w:bCs/>
          <w:sz w:val="16"/>
          <w:szCs w:val="16"/>
        </w:rPr>
      </w:pPr>
      <w:r w:rsidRPr="006A00FA">
        <w:rPr>
          <w:bCs/>
          <w:sz w:val="16"/>
          <w:szCs w:val="16"/>
        </w:rPr>
        <w:t>-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а также формирование проекта решения по итогам рассмотрения заявления и документов в течение не более 10 рабочих дней с даты окончания первой административной процедуры;</w:t>
      </w:r>
    </w:p>
    <w:p w:rsidR="006A00FA" w:rsidRPr="006A00FA" w:rsidRDefault="006A00FA" w:rsidP="006A00FA">
      <w:pPr>
        <w:jc w:val="both"/>
        <w:rPr>
          <w:bCs/>
          <w:sz w:val="16"/>
          <w:szCs w:val="16"/>
        </w:rPr>
      </w:pPr>
      <w:r w:rsidRPr="006A00FA">
        <w:rPr>
          <w:bCs/>
          <w:sz w:val="16"/>
          <w:szCs w:val="16"/>
        </w:rPr>
        <w:t xml:space="preserve">- формирование, направление межведомственного запроса (межведомственных запросов) (в случае непредставления заявителем документов, предусмотренных пунктом 2.7 административного регламента) в электронной форме с использованием системы межведомственного электронного взаимодействия и получение ответов на межведомственные запросы в течение </w:t>
      </w:r>
    </w:p>
    <w:p w:rsidR="006A00FA" w:rsidRPr="006A00FA" w:rsidRDefault="006A00FA" w:rsidP="006A00FA">
      <w:pPr>
        <w:jc w:val="both"/>
        <w:rPr>
          <w:bCs/>
          <w:sz w:val="16"/>
          <w:szCs w:val="16"/>
        </w:rPr>
      </w:pPr>
      <w:r w:rsidRPr="006A00FA">
        <w:rPr>
          <w:bCs/>
          <w:sz w:val="16"/>
          <w:szCs w:val="16"/>
        </w:rPr>
        <w:t>не более 5 рабочих дней с даты окончания первой административной процедуры;</w:t>
      </w:r>
    </w:p>
    <w:p w:rsidR="006A00FA" w:rsidRPr="006A00FA" w:rsidRDefault="006A00FA" w:rsidP="006A00FA">
      <w:pPr>
        <w:jc w:val="both"/>
        <w:rPr>
          <w:bCs/>
          <w:sz w:val="16"/>
          <w:szCs w:val="16"/>
        </w:rPr>
      </w:pPr>
      <w:r w:rsidRPr="006A00FA">
        <w:rPr>
          <w:bCs/>
          <w:sz w:val="16"/>
          <w:szCs w:val="16"/>
        </w:rPr>
        <w:t xml:space="preserve">- подготовка и представление проекта согласия на передачу жилого помещения, предоставленного по договору социального найма, в поднаем, </w:t>
      </w:r>
    </w:p>
    <w:p w:rsidR="006A00FA" w:rsidRPr="006A00FA" w:rsidRDefault="006A00FA" w:rsidP="006A00FA">
      <w:pPr>
        <w:jc w:val="both"/>
        <w:rPr>
          <w:bCs/>
          <w:sz w:val="16"/>
          <w:szCs w:val="16"/>
        </w:rPr>
      </w:pPr>
      <w:r w:rsidRPr="006A00FA">
        <w:rPr>
          <w:bCs/>
          <w:sz w:val="16"/>
          <w:szCs w:val="16"/>
        </w:rPr>
        <w:t>а также заявления и документов должностному лицу Администрации, ответственному за выдачу и подписание соответствующего согласия.</w:t>
      </w:r>
    </w:p>
    <w:p w:rsidR="006A00FA" w:rsidRPr="006A00FA" w:rsidRDefault="006A00FA" w:rsidP="006A00FA">
      <w:pPr>
        <w:jc w:val="both"/>
        <w:rPr>
          <w:bCs/>
          <w:sz w:val="16"/>
          <w:szCs w:val="16"/>
        </w:rPr>
      </w:pPr>
      <w:r w:rsidRPr="006A00FA">
        <w:rPr>
          <w:bCs/>
          <w:sz w:val="16"/>
          <w:szCs w:val="16"/>
        </w:rPr>
        <w:t>3.1.3.3. Лицо, ответственное за выполнение административной процедуры: специалист Администрации, отвечающий за рассмотрение и подготовку проекта решения.</w:t>
      </w:r>
    </w:p>
    <w:p w:rsidR="006A00FA" w:rsidRPr="006A00FA" w:rsidRDefault="006A00FA" w:rsidP="006A00FA">
      <w:pPr>
        <w:jc w:val="both"/>
        <w:rPr>
          <w:bCs/>
          <w:sz w:val="16"/>
          <w:szCs w:val="16"/>
        </w:rPr>
      </w:pPr>
      <w:r w:rsidRPr="006A00FA">
        <w:rPr>
          <w:bCs/>
          <w:sz w:val="16"/>
          <w:szCs w:val="16"/>
        </w:rPr>
        <w:t xml:space="preserve">3.1.3.4. Критерии принятия решения: соответствие/несоответствие заявления и документов требованиям пункта 2.10 административного регламента.  </w:t>
      </w:r>
    </w:p>
    <w:p w:rsidR="006A00FA" w:rsidRPr="006A00FA" w:rsidRDefault="006A00FA" w:rsidP="006A00FA">
      <w:pPr>
        <w:jc w:val="both"/>
        <w:rPr>
          <w:bCs/>
          <w:sz w:val="16"/>
          <w:szCs w:val="16"/>
        </w:rPr>
      </w:pPr>
      <w:r w:rsidRPr="006A00FA">
        <w:rPr>
          <w:bCs/>
          <w:sz w:val="16"/>
          <w:szCs w:val="16"/>
        </w:rPr>
        <w:t>3.1.3.5. Результат выполнения административной процедуры:</w:t>
      </w:r>
    </w:p>
    <w:p w:rsidR="006A00FA" w:rsidRPr="006A00FA" w:rsidRDefault="006A00FA" w:rsidP="006A00FA">
      <w:pPr>
        <w:jc w:val="both"/>
        <w:rPr>
          <w:bCs/>
          <w:sz w:val="16"/>
          <w:szCs w:val="16"/>
        </w:rPr>
      </w:pPr>
      <w:r w:rsidRPr="006A00FA">
        <w:rPr>
          <w:bCs/>
          <w:sz w:val="16"/>
          <w:szCs w:val="16"/>
        </w:rPr>
        <w:t xml:space="preserve">- подготовка проекта согласия на передачу жилого помещения, предоставленного по договору социального найма; </w:t>
      </w:r>
    </w:p>
    <w:p w:rsidR="006A00FA" w:rsidRPr="006A00FA" w:rsidRDefault="006A00FA" w:rsidP="006A00FA">
      <w:pPr>
        <w:jc w:val="both"/>
        <w:rPr>
          <w:bCs/>
          <w:sz w:val="16"/>
          <w:szCs w:val="16"/>
        </w:rPr>
      </w:pPr>
      <w:r w:rsidRPr="006A00FA">
        <w:rPr>
          <w:bCs/>
          <w:sz w:val="16"/>
          <w:szCs w:val="16"/>
        </w:rPr>
        <w:t>- подготовка проекта решения об отказе в предоставлении муниципальной услуги.</w:t>
      </w:r>
    </w:p>
    <w:p w:rsidR="006A00FA" w:rsidRPr="006A00FA" w:rsidRDefault="006A00FA" w:rsidP="006A00FA">
      <w:pPr>
        <w:jc w:val="both"/>
        <w:rPr>
          <w:bCs/>
          <w:sz w:val="16"/>
          <w:szCs w:val="16"/>
        </w:rPr>
      </w:pPr>
      <w:r w:rsidRPr="006A00FA">
        <w:rPr>
          <w:bCs/>
          <w:sz w:val="16"/>
          <w:szCs w:val="16"/>
        </w:rPr>
        <w:t xml:space="preserve">3.1.4. Принятие решения о предоставлении муниципальной услуги </w:t>
      </w:r>
    </w:p>
    <w:p w:rsidR="006A00FA" w:rsidRPr="006A00FA" w:rsidRDefault="006A00FA" w:rsidP="006A00FA">
      <w:pPr>
        <w:jc w:val="both"/>
        <w:rPr>
          <w:bCs/>
          <w:sz w:val="16"/>
          <w:szCs w:val="16"/>
        </w:rPr>
      </w:pPr>
      <w:r w:rsidRPr="006A00FA">
        <w:rPr>
          <w:bCs/>
          <w:sz w:val="16"/>
          <w:szCs w:val="16"/>
        </w:rPr>
        <w:t>или об отказе в предоставлении муниципальной услуги.</w:t>
      </w:r>
    </w:p>
    <w:p w:rsidR="006A00FA" w:rsidRPr="006A00FA" w:rsidRDefault="006A00FA" w:rsidP="006A00FA">
      <w:pPr>
        <w:jc w:val="both"/>
        <w:rPr>
          <w:bCs/>
          <w:sz w:val="16"/>
          <w:szCs w:val="16"/>
        </w:rPr>
      </w:pPr>
      <w:r w:rsidRPr="006A00FA">
        <w:rPr>
          <w:bCs/>
          <w:sz w:val="16"/>
          <w:szCs w:val="16"/>
        </w:rPr>
        <w:t>3.1.4.1. Основание для начала административной процедуры: представление заявления и документов, а также проекта решения должностному лицу Администрации, ответственному за принятие и подписание соответствующего решения.</w:t>
      </w:r>
    </w:p>
    <w:p w:rsidR="006A00FA" w:rsidRPr="006A00FA" w:rsidRDefault="006A00FA" w:rsidP="006A00FA">
      <w:pPr>
        <w:jc w:val="both"/>
        <w:rPr>
          <w:bCs/>
          <w:sz w:val="16"/>
          <w:szCs w:val="16"/>
        </w:rPr>
      </w:pPr>
      <w:r w:rsidRPr="006A00FA">
        <w:rPr>
          <w:bCs/>
          <w:sz w:val="16"/>
          <w:szCs w:val="16"/>
        </w:rPr>
        <w:t>3.1.4.2. Содержание административного действия (административных действий), продолжительность и (или) максимальный срок его (их) выполнения: рассмотрение заявления и документов, а также проекта решения должностным лицом Администрации, ответственным за принятие и подписание соответствующего решения, в течение не более 1 рабочего дня с даты окончания второй административной процедуры.</w:t>
      </w:r>
    </w:p>
    <w:p w:rsidR="006A00FA" w:rsidRPr="006A00FA" w:rsidRDefault="006A00FA" w:rsidP="006A00FA">
      <w:pPr>
        <w:jc w:val="both"/>
        <w:rPr>
          <w:bCs/>
          <w:sz w:val="16"/>
          <w:szCs w:val="16"/>
        </w:rPr>
      </w:pPr>
      <w:r w:rsidRPr="006A00FA">
        <w:rPr>
          <w:bCs/>
          <w:sz w:val="16"/>
          <w:szCs w:val="16"/>
        </w:rPr>
        <w:t>3.1.4.3. Лицо, ответственное за выполнение административной процедуры: должностное лицо Администрации, ответственное за принятие и подписание соответствующего решения.</w:t>
      </w:r>
    </w:p>
    <w:p w:rsidR="006A00FA" w:rsidRPr="006A00FA" w:rsidRDefault="006A00FA" w:rsidP="006A00FA">
      <w:pPr>
        <w:jc w:val="both"/>
        <w:rPr>
          <w:bCs/>
          <w:sz w:val="16"/>
          <w:szCs w:val="16"/>
        </w:rPr>
      </w:pPr>
      <w:r w:rsidRPr="006A00FA">
        <w:rPr>
          <w:bCs/>
          <w:sz w:val="16"/>
          <w:szCs w:val="16"/>
        </w:rPr>
        <w:t>3.1.4.4. Критерии принятия решения: наличие/отсутствие у заявителя права на получение муниципальной услуги.</w:t>
      </w:r>
    </w:p>
    <w:p w:rsidR="006A00FA" w:rsidRPr="006A00FA" w:rsidRDefault="006A00FA" w:rsidP="006A00FA">
      <w:pPr>
        <w:jc w:val="both"/>
        <w:rPr>
          <w:bCs/>
          <w:sz w:val="16"/>
          <w:szCs w:val="16"/>
        </w:rPr>
      </w:pPr>
      <w:r w:rsidRPr="006A00FA">
        <w:rPr>
          <w:bCs/>
          <w:sz w:val="16"/>
          <w:szCs w:val="16"/>
        </w:rPr>
        <w:t>3.1.4.5. Результат выполнения административной процедуры:</w:t>
      </w:r>
    </w:p>
    <w:p w:rsidR="006A00FA" w:rsidRPr="006A00FA" w:rsidRDefault="006A00FA" w:rsidP="006A00FA">
      <w:pPr>
        <w:jc w:val="both"/>
        <w:rPr>
          <w:bCs/>
          <w:sz w:val="16"/>
          <w:szCs w:val="16"/>
        </w:rPr>
      </w:pPr>
      <w:r w:rsidRPr="006A00FA">
        <w:rPr>
          <w:bCs/>
          <w:sz w:val="16"/>
          <w:szCs w:val="16"/>
        </w:rPr>
        <w:t xml:space="preserve">- подписание согласия на передачу жилого помещения, предоставленного по договору социального найма; </w:t>
      </w:r>
    </w:p>
    <w:p w:rsidR="006A00FA" w:rsidRPr="006A00FA" w:rsidRDefault="006A00FA" w:rsidP="006A00FA">
      <w:pPr>
        <w:jc w:val="both"/>
        <w:rPr>
          <w:bCs/>
          <w:sz w:val="16"/>
          <w:szCs w:val="16"/>
        </w:rPr>
      </w:pPr>
      <w:r w:rsidRPr="006A00FA">
        <w:rPr>
          <w:bCs/>
          <w:sz w:val="16"/>
          <w:szCs w:val="16"/>
        </w:rPr>
        <w:t>- подписание решения об отказе в предоставлении муниципальной услуги.</w:t>
      </w:r>
    </w:p>
    <w:p w:rsidR="006A00FA" w:rsidRPr="006A00FA" w:rsidRDefault="006A00FA" w:rsidP="006A00FA">
      <w:pPr>
        <w:jc w:val="both"/>
        <w:rPr>
          <w:bCs/>
          <w:sz w:val="16"/>
          <w:szCs w:val="16"/>
        </w:rPr>
      </w:pPr>
      <w:r w:rsidRPr="006A00FA">
        <w:rPr>
          <w:bCs/>
          <w:sz w:val="16"/>
          <w:szCs w:val="16"/>
        </w:rPr>
        <w:t>3.1.5. Выдача результата предоставления муниципальной услуги.</w:t>
      </w:r>
    </w:p>
    <w:p w:rsidR="006A00FA" w:rsidRPr="006A00FA" w:rsidRDefault="006A00FA" w:rsidP="006A00FA">
      <w:pPr>
        <w:jc w:val="both"/>
        <w:rPr>
          <w:bCs/>
          <w:sz w:val="16"/>
          <w:szCs w:val="16"/>
        </w:rPr>
      </w:pPr>
      <w:r w:rsidRPr="006A00FA">
        <w:rPr>
          <w:bCs/>
          <w:sz w:val="16"/>
          <w:szCs w:val="16"/>
        </w:rPr>
        <w:t>3.1.5.1. Основание для начала административной процедуры: подписание соответствующего решения, являющегося результатом предоставления муниципальной услуги.</w:t>
      </w:r>
    </w:p>
    <w:p w:rsidR="006A00FA" w:rsidRPr="006A00FA" w:rsidRDefault="006A00FA" w:rsidP="006A00FA">
      <w:pPr>
        <w:jc w:val="both"/>
        <w:rPr>
          <w:bCs/>
          <w:sz w:val="16"/>
          <w:szCs w:val="16"/>
        </w:rPr>
      </w:pPr>
      <w:r w:rsidRPr="006A00FA">
        <w:rPr>
          <w:bCs/>
          <w:sz w:val="16"/>
          <w:szCs w:val="16"/>
        </w:rPr>
        <w:t xml:space="preserve">3.1.5.2. Содержание административного действия, продолжительность и(или) максимальный срок его выполнения: регистрация и направление результата предоставления муниципальной услуги способом, указанным </w:t>
      </w:r>
    </w:p>
    <w:p w:rsidR="006A00FA" w:rsidRPr="006A00FA" w:rsidRDefault="006A00FA" w:rsidP="006A00FA">
      <w:pPr>
        <w:jc w:val="both"/>
        <w:rPr>
          <w:bCs/>
          <w:sz w:val="16"/>
          <w:szCs w:val="16"/>
        </w:rPr>
      </w:pPr>
      <w:r w:rsidRPr="006A00FA">
        <w:rPr>
          <w:bCs/>
          <w:sz w:val="16"/>
          <w:szCs w:val="16"/>
        </w:rPr>
        <w:t>в заявлении, в течение 1 рабочего дня.</w:t>
      </w:r>
    </w:p>
    <w:p w:rsidR="006A00FA" w:rsidRPr="006A00FA" w:rsidRDefault="006A00FA" w:rsidP="006A00FA">
      <w:pPr>
        <w:jc w:val="both"/>
        <w:rPr>
          <w:bCs/>
          <w:sz w:val="16"/>
          <w:szCs w:val="16"/>
        </w:rPr>
      </w:pPr>
      <w:r w:rsidRPr="006A00FA">
        <w:rPr>
          <w:bCs/>
          <w:sz w:val="16"/>
          <w:szCs w:val="16"/>
        </w:rPr>
        <w:t>3.1.5.3. Лицо, ответственное за выполнение административной процедуры: работник канцелярии Администрации.</w:t>
      </w:r>
    </w:p>
    <w:p w:rsidR="006A00FA" w:rsidRPr="006A00FA" w:rsidRDefault="006A00FA" w:rsidP="006A00FA">
      <w:pPr>
        <w:jc w:val="both"/>
        <w:rPr>
          <w:bCs/>
          <w:sz w:val="16"/>
          <w:szCs w:val="16"/>
        </w:rPr>
      </w:pPr>
      <w:r w:rsidRPr="006A00FA">
        <w:rPr>
          <w:bCs/>
          <w:sz w:val="16"/>
          <w:szCs w:val="16"/>
        </w:rPr>
        <w:t xml:space="preserve">3.1.5.4. Результат выполнения административной процедуры: направление результата предоставления муниципальной услуги способом, указанным </w:t>
      </w:r>
    </w:p>
    <w:p w:rsidR="006A00FA" w:rsidRPr="006A00FA" w:rsidRDefault="006A00FA" w:rsidP="006A00FA">
      <w:pPr>
        <w:jc w:val="both"/>
        <w:rPr>
          <w:bCs/>
          <w:sz w:val="16"/>
          <w:szCs w:val="16"/>
        </w:rPr>
      </w:pPr>
      <w:r w:rsidRPr="006A00FA">
        <w:rPr>
          <w:bCs/>
          <w:sz w:val="16"/>
          <w:szCs w:val="16"/>
        </w:rPr>
        <w:t>в заявлении.</w:t>
      </w:r>
    </w:p>
    <w:p w:rsidR="006A00FA" w:rsidRPr="006A00FA" w:rsidRDefault="006A00FA" w:rsidP="006A00FA">
      <w:pPr>
        <w:jc w:val="both"/>
        <w:rPr>
          <w:bCs/>
          <w:sz w:val="16"/>
          <w:szCs w:val="16"/>
        </w:rPr>
      </w:pPr>
      <w:r w:rsidRPr="006A00FA">
        <w:rPr>
          <w:bCs/>
          <w:sz w:val="16"/>
          <w:szCs w:val="16"/>
        </w:rPr>
        <w:t>3.2. Особенности выполнения административных процедур в электронной форме</w:t>
      </w:r>
    </w:p>
    <w:p w:rsidR="006A00FA" w:rsidRPr="006A00FA" w:rsidRDefault="006A00FA" w:rsidP="006A00FA">
      <w:pPr>
        <w:jc w:val="both"/>
        <w:rPr>
          <w:bCs/>
          <w:sz w:val="16"/>
          <w:szCs w:val="16"/>
        </w:rPr>
      </w:pPr>
      <w:r w:rsidRPr="006A00FA">
        <w:rPr>
          <w:bCs/>
          <w:sz w:val="16"/>
          <w:szCs w:val="16"/>
        </w:rPr>
        <w:t>3.2.1. Предоставление муниципальной услуги на ЕПГУ и ПГУ ЛО осуществляется в соответствии с Федеральным законом № 210-ФЗ,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6A00FA" w:rsidRPr="006A00FA" w:rsidRDefault="006A00FA" w:rsidP="006A00FA">
      <w:pPr>
        <w:jc w:val="both"/>
        <w:rPr>
          <w:bCs/>
          <w:sz w:val="16"/>
          <w:szCs w:val="16"/>
        </w:rPr>
      </w:pPr>
      <w:r w:rsidRPr="006A00FA">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6A00FA" w:rsidRPr="006A00FA" w:rsidRDefault="006A00FA" w:rsidP="006A00FA">
      <w:pPr>
        <w:jc w:val="both"/>
        <w:rPr>
          <w:bCs/>
          <w:sz w:val="16"/>
          <w:szCs w:val="16"/>
        </w:rPr>
      </w:pPr>
      <w:r w:rsidRPr="006A00FA">
        <w:rPr>
          <w:bCs/>
          <w:sz w:val="16"/>
          <w:szCs w:val="16"/>
        </w:rPr>
        <w:t>3.2.3. Муниципальная услуга может быть получена через ПГУ ЛО либо через ЕПГУ следующими способами:</w:t>
      </w:r>
    </w:p>
    <w:p w:rsidR="006A00FA" w:rsidRPr="006A00FA" w:rsidRDefault="006A00FA" w:rsidP="006A00FA">
      <w:pPr>
        <w:jc w:val="both"/>
        <w:rPr>
          <w:bCs/>
          <w:sz w:val="16"/>
          <w:szCs w:val="16"/>
        </w:rPr>
      </w:pPr>
      <w:r w:rsidRPr="006A00FA">
        <w:rPr>
          <w:bCs/>
          <w:sz w:val="16"/>
          <w:szCs w:val="16"/>
        </w:rPr>
        <w:lastRenderedPageBreak/>
        <w:t>без личной явки на прием в Администрацию.</w:t>
      </w:r>
    </w:p>
    <w:p w:rsidR="006A00FA" w:rsidRPr="006A00FA" w:rsidRDefault="006A00FA" w:rsidP="006A00FA">
      <w:pPr>
        <w:jc w:val="both"/>
        <w:rPr>
          <w:bCs/>
          <w:sz w:val="16"/>
          <w:szCs w:val="16"/>
        </w:rPr>
      </w:pPr>
      <w:r w:rsidRPr="006A00FA">
        <w:rPr>
          <w:bCs/>
          <w:sz w:val="16"/>
          <w:szCs w:val="16"/>
        </w:rPr>
        <w:t>3.2.4. Для подачи заявления через ЕПГУ или через ПГУ ЛО заявитель должен выполнить следующие действия:</w:t>
      </w:r>
    </w:p>
    <w:p w:rsidR="006A00FA" w:rsidRPr="006A00FA" w:rsidRDefault="006A00FA" w:rsidP="006A00FA">
      <w:pPr>
        <w:jc w:val="both"/>
        <w:rPr>
          <w:bCs/>
          <w:sz w:val="16"/>
          <w:szCs w:val="16"/>
        </w:rPr>
      </w:pPr>
      <w:r w:rsidRPr="006A00FA">
        <w:rPr>
          <w:bCs/>
          <w:sz w:val="16"/>
          <w:szCs w:val="16"/>
        </w:rPr>
        <w:t>пройти идентификацию и аутентификацию в ЕСИА;</w:t>
      </w:r>
    </w:p>
    <w:p w:rsidR="006A00FA" w:rsidRPr="006A00FA" w:rsidRDefault="006A00FA" w:rsidP="006A00FA">
      <w:pPr>
        <w:jc w:val="both"/>
        <w:rPr>
          <w:bCs/>
          <w:sz w:val="16"/>
          <w:szCs w:val="16"/>
        </w:rPr>
      </w:pPr>
      <w:r w:rsidRPr="006A00FA">
        <w:rPr>
          <w:bCs/>
          <w:sz w:val="16"/>
          <w:szCs w:val="16"/>
        </w:rPr>
        <w:t>в личном кабинете на ЕПГУ или на ПГУ ЛО заполнить в электронной форме заявление на оказание муниципальной услуги;</w:t>
      </w:r>
    </w:p>
    <w:p w:rsidR="006A00FA" w:rsidRPr="006A00FA" w:rsidRDefault="006A00FA" w:rsidP="006A00FA">
      <w:pPr>
        <w:jc w:val="both"/>
        <w:rPr>
          <w:bCs/>
          <w:sz w:val="16"/>
          <w:szCs w:val="16"/>
        </w:rPr>
      </w:pPr>
      <w:r w:rsidRPr="006A00FA">
        <w:rPr>
          <w:bCs/>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6A00FA" w:rsidRPr="006A00FA" w:rsidRDefault="006A00FA" w:rsidP="006A00FA">
      <w:pPr>
        <w:jc w:val="both"/>
        <w:rPr>
          <w:bCs/>
          <w:sz w:val="16"/>
          <w:szCs w:val="16"/>
        </w:rPr>
      </w:pPr>
      <w:r w:rsidRPr="006A00FA">
        <w:rPr>
          <w:bCs/>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 (или) ЕПГУ.</w:t>
      </w:r>
    </w:p>
    <w:p w:rsidR="006A00FA" w:rsidRPr="006A00FA" w:rsidRDefault="006A00FA" w:rsidP="006A00FA">
      <w:pPr>
        <w:jc w:val="both"/>
        <w:rPr>
          <w:bCs/>
          <w:sz w:val="16"/>
          <w:szCs w:val="16"/>
        </w:rPr>
      </w:pPr>
      <w:r w:rsidRPr="006A00FA">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6A00FA" w:rsidRPr="006A00FA" w:rsidRDefault="006A00FA" w:rsidP="006A00FA">
      <w:pPr>
        <w:jc w:val="both"/>
        <w:rPr>
          <w:bCs/>
          <w:sz w:val="16"/>
          <w:szCs w:val="16"/>
        </w:rPr>
      </w:pPr>
      <w:r w:rsidRPr="006A00FA">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6A00FA" w:rsidRPr="006A00FA" w:rsidRDefault="006A00FA" w:rsidP="006A00FA">
      <w:pPr>
        <w:jc w:val="both"/>
        <w:rPr>
          <w:bCs/>
          <w:sz w:val="16"/>
          <w:szCs w:val="16"/>
        </w:rPr>
      </w:pPr>
      <w:r w:rsidRPr="006A00FA">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6A00FA" w:rsidRPr="006A00FA" w:rsidRDefault="006A00FA" w:rsidP="006A00FA">
      <w:pPr>
        <w:jc w:val="both"/>
        <w:rPr>
          <w:bCs/>
          <w:sz w:val="16"/>
          <w:szCs w:val="16"/>
        </w:rPr>
      </w:pPr>
      <w:r w:rsidRPr="006A00FA">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6A00FA" w:rsidRPr="006A00FA" w:rsidRDefault="006A00FA" w:rsidP="006A00FA">
      <w:pPr>
        <w:jc w:val="both"/>
        <w:rPr>
          <w:bCs/>
          <w:sz w:val="16"/>
          <w:szCs w:val="16"/>
        </w:rPr>
      </w:pPr>
      <w:r w:rsidRPr="006A00FA">
        <w:rPr>
          <w:bCs/>
          <w:sz w:val="16"/>
          <w:szCs w:val="16"/>
        </w:rPr>
        <w:t>3.2.7. В случае поступления всех документов, указанных в пункте 2.6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6A00FA" w:rsidRPr="006A00FA" w:rsidRDefault="006A00FA" w:rsidP="006A00FA">
      <w:pPr>
        <w:jc w:val="both"/>
        <w:rPr>
          <w:bCs/>
          <w:sz w:val="16"/>
          <w:szCs w:val="16"/>
        </w:rPr>
      </w:pPr>
      <w:r w:rsidRPr="006A00FA">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6A00FA" w:rsidRPr="006A00FA" w:rsidRDefault="006A00FA" w:rsidP="006A00FA">
      <w:pPr>
        <w:jc w:val="both"/>
        <w:rPr>
          <w:bCs/>
          <w:sz w:val="16"/>
          <w:szCs w:val="16"/>
        </w:rPr>
      </w:pPr>
      <w:r w:rsidRPr="006A00FA">
        <w:rPr>
          <w:bCs/>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6A00FA" w:rsidRPr="006A00FA" w:rsidRDefault="006A00FA" w:rsidP="006A00FA">
      <w:pPr>
        <w:jc w:val="both"/>
        <w:rPr>
          <w:bCs/>
          <w:sz w:val="16"/>
          <w:szCs w:val="16"/>
        </w:rPr>
      </w:pPr>
      <w:r w:rsidRPr="006A00FA">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 xml:space="preserve">3.3. Порядок исправления допущенных опечаток и ошибок в выданных </w:t>
      </w:r>
    </w:p>
    <w:p w:rsidR="006A00FA" w:rsidRDefault="006A00FA" w:rsidP="006A00FA">
      <w:pPr>
        <w:jc w:val="both"/>
        <w:rPr>
          <w:bCs/>
          <w:sz w:val="16"/>
          <w:szCs w:val="16"/>
        </w:rPr>
      </w:pPr>
      <w:r w:rsidRPr="006A00FA">
        <w:rPr>
          <w:bCs/>
          <w:sz w:val="16"/>
          <w:szCs w:val="16"/>
        </w:rPr>
        <w:t>в результате предоставления муниципальной услуги документах.</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Администрацию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о необходимости исправления допущенных опечаток и (или) ошибок с изложением сути допущенных опечатки и (или) ошибки и приложением копии документа, содержащего опечатки и (или) ошибки.</w:t>
      </w:r>
    </w:p>
    <w:p w:rsidR="006A00FA" w:rsidRPr="006A00FA" w:rsidRDefault="006A00FA" w:rsidP="006A00FA">
      <w:pPr>
        <w:jc w:val="both"/>
        <w:rPr>
          <w:bCs/>
          <w:sz w:val="16"/>
          <w:szCs w:val="16"/>
        </w:rPr>
      </w:pPr>
      <w:r w:rsidRPr="006A00FA">
        <w:rPr>
          <w:bCs/>
          <w:sz w:val="16"/>
          <w:szCs w:val="16"/>
        </w:rPr>
        <w:t xml:space="preserve">3.3.2. В течение 5 (пяти) рабочих дней со дня регистрации заявления </w:t>
      </w:r>
    </w:p>
    <w:p w:rsidR="006A00FA" w:rsidRPr="006A00FA" w:rsidRDefault="006A00FA" w:rsidP="006A00FA">
      <w:pPr>
        <w:jc w:val="both"/>
        <w:rPr>
          <w:bCs/>
          <w:sz w:val="16"/>
          <w:szCs w:val="16"/>
        </w:rPr>
      </w:pPr>
      <w:r w:rsidRPr="006A00FA">
        <w:rPr>
          <w:bCs/>
          <w:sz w:val="16"/>
          <w:szCs w:val="16"/>
        </w:rPr>
        <w:t>об исправлении опечаток 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4. Формы контроля за исполнением административного регламента</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 xml:space="preserve">4.1. Порядок осуществления текущего контроля за соблюдением </w:t>
      </w:r>
    </w:p>
    <w:p w:rsidR="006A00FA" w:rsidRPr="006A00FA" w:rsidRDefault="006A00FA" w:rsidP="006A00FA">
      <w:pPr>
        <w:jc w:val="both"/>
        <w:rPr>
          <w:bCs/>
          <w:sz w:val="16"/>
          <w:szCs w:val="16"/>
        </w:rPr>
      </w:pPr>
      <w:r w:rsidRPr="006A00FA">
        <w:rPr>
          <w:bCs/>
          <w:sz w:val="16"/>
          <w:szCs w:val="16"/>
        </w:rPr>
        <w:t xml:space="preserve">и исполнением ответственными должностными лицами положений регламента </w:t>
      </w:r>
    </w:p>
    <w:p w:rsidR="006A00FA" w:rsidRPr="006A00FA" w:rsidRDefault="006A00FA" w:rsidP="006A00FA">
      <w:pPr>
        <w:jc w:val="both"/>
        <w:rPr>
          <w:bCs/>
          <w:sz w:val="16"/>
          <w:szCs w:val="16"/>
        </w:rPr>
      </w:pPr>
      <w:r w:rsidRPr="006A00FA">
        <w:rPr>
          <w:bCs/>
          <w:sz w:val="16"/>
          <w:szCs w:val="16"/>
        </w:rPr>
        <w:t xml:space="preserve">и иных нормативных правовых актов, устанавливающих требования </w:t>
      </w:r>
    </w:p>
    <w:p w:rsidR="006A00FA" w:rsidRPr="006A00FA" w:rsidRDefault="006A00FA" w:rsidP="006A00FA">
      <w:pPr>
        <w:jc w:val="both"/>
        <w:rPr>
          <w:bCs/>
          <w:sz w:val="16"/>
          <w:szCs w:val="16"/>
        </w:rPr>
      </w:pPr>
      <w:r w:rsidRPr="006A00FA">
        <w:rPr>
          <w:bCs/>
          <w:sz w:val="16"/>
          <w:szCs w:val="16"/>
        </w:rPr>
        <w:t>к предоставлению муниципальной услуги, а также принятием решений ответственными лицами.</w:t>
      </w:r>
    </w:p>
    <w:p w:rsidR="006A00FA" w:rsidRPr="006A00FA" w:rsidRDefault="006A00FA" w:rsidP="006A00FA">
      <w:pPr>
        <w:jc w:val="both"/>
        <w:rPr>
          <w:bCs/>
          <w:sz w:val="16"/>
          <w:szCs w:val="16"/>
        </w:rPr>
      </w:pPr>
      <w:r w:rsidRPr="006A00FA">
        <w:rPr>
          <w:bCs/>
          <w:sz w:val="16"/>
          <w:szCs w:val="16"/>
        </w:rPr>
        <w:t xml:space="preserve">Текущий контроль осуществляется ответственными работниками Администрации по каждой процедуре в соответствии с установленными </w:t>
      </w:r>
      <w:r w:rsidRPr="006A00FA">
        <w:rPr>
          <w:bCs/>
          <w:sz w:val="16"/>
          <w:szCs w:val="16"/>
        </w:rPr>
        <w:lastRenderedPageBreak/>
        <w:t xml:space="preserve">настоящим регламентом содержанием действий и сроками их осуществления, </w:t>
      </w:r>
    </w:p>
    <w:p w:rsidR="006A00FA" w:rsidRPr="006A00FA" w:rsidRDefault="006A00FA" w:rsidP="006A00FA">
      <w:pPr>
        <w:jc w:val="both"/>
        <w:rPr>
          <w:bCs/>
          <w:sz w:val="16"/>
          <w:szCs w:val="16"/>
        </w:rPr>
      </w:pPr>
      <w:r w:rsidRPr="006A00FA">
        <w:rPr>
          <w:bCs/>
          <w:sz w:val="16"/>
          <w:szCs w:val="16"/>
        </w:rPr>
        <w:t>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6A00FA" w:rsidRPr="006A00FA" w:rsidRDefault="006A00FA" w:rsidP="006A00FA">
      <w:pPr>
        <w:jc w:val="both"/>
        <w:rPr>
          <w:bCs/>
          <w:sz w:val="16"/>
          <w:szCs w:val="16"/>
        </w:rPr>
      </w:pPr>
      <w:r w:rsidRPr="006A00FA">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6A00FA" w:rsidRPr="006A00FA" w:rsidRDefault="006A00FA" w:rsidP="006A00FA">
      <w:pPr>
        <w:jc w:val="both"/>
        <w:rPr>
          <w:bCs/>
          <w:sz w:val="16"/>
          <w:szCs w:val="16"/>
        </w:rPr>
      </w:pPr>
      <w:r w:rsidRPr="006A00FA">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6A00FA" w:rsidRPr="006A00FA" w:rsidRDefault="006A00FA" w:rsidP="006A00FA">
      <w:pPr>
        <w:jc w:val="both"/>
        <w:rPr>
          <w:bCs/>
          <w:sz w:val="16"/>
          <w:szCs w:val="16"/>
        </w:rPr>
      </w:pPr>
      <w:r w:rsidRPr="006A00FA">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Администрации.</w:t>
      </w:r>
    </w:p>
    <w:p w:rsidR="006A00FA" w:rsidRPr="006A00FA" w:rsidRDefault="006A00FA" w:rsidP="006A00FA">
      <w:pPr>
        <w:jc w:val="both"/>
        <w:rPr>
          <w:bCs/>
          <w:sz w:val="16"/>
          <w:szCs w:val="16"/>
        </w:rPr>
      </w:pPr>
      <w:r w:rsidRPr="006A00FA">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6A00FA" w:rsidRPr="006A00FA" w:rsidRDefault="006A00FA" w:rsidP="006A00FA">
      <w:pPr>
        <w:jc w:val="both"/>
        <w:rPr>
          <w:bCs/>
          <w:sz w:val="16"/>
          <w:szCs w:val="16"/>
        </w:rPr>
      </w:pPr>
      <w:r w:rsidRPr="006A00FA">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6A00FA" w:rsidRPr="006A00FA" w:rsidRDefault="006A00FA" w:rsidP="006A00FA">
      <w:pPr>
        <w:jc w:val="both"/>
        <w:rPr>
          <w:bCs/>
          <w:sz w:val="16"/>
          <w:szCs w:val="16"/>
        </w:rPr>
      </w:pPr>
      <w:r w:rsidRPr="006A00FA">
        <w:rPr>
          <w:bCs/>
          <w:sz w:val="16"/>
          <w:szCs w:val="16"/>
        </w:rPr>
        <w:t>О проведении проверки издается правовой акт Администрации о проведении проверки исполнения административного регламента по предоставлению муниципальной услуги.</w:t>
      </w:r>
    </w:p>
    <w:p w:rsidR="006A00FA" w:rsidRPr="006A00FA" w:rsidRDefault="006A00FA" w:rsidP="006A00FA">
      <w:pPr>
        <w:jc w:val="both"/>
        <w:rPr>
          <w:bCs/>
          <w:sz w:val="16"/>
          <w:szCs w:val="16"/>
        </w:rPr>
      </w:pPr>
      <w:r w:rsidRPr="006A00FA">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6A00FA" w:rsidRPr="006A00FA" w:rsidRDefault="006A00FA" w:rsidP="006A00FA">
      <w:pPr>
        <w:jc w:val="both"/>
        <w:rPr>
          <w:bCs/>
          <w:sz w:val="16"/>
          <w:szCs w:val="16"/>
        </w:rPr>
      </w:pPr>
      <w:r w:rsidRPr="006A00FA">
        <w:rPr>
          <w:bCs/>
          <w:sz w:val="16"/>
          <w:szCs w:val="16"/>
        </w:rPr>
        <w:t>По результатам рассмотрения обращений обратившемуся дается письменный ответ.</w:t>
      </w:r>
    </w:p>
    <w:p w:rsidR="006A00FA" w:rsidRPr="006A00FA" w:rsidRDefault="006A00FA" w:rsidP="006A00FA">
      <w:pPr>
        <w:jc w:val="both"/>
        <w:rPr>
          <w:bCs/>
          <w:sz w:val="16"/>
          <w:szCs w:val="16"/>
        </w:rPr>
      </w:pPr>
      <w:r w:rsidRPr="006A00FA">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6A00FA" w:rsidRPr="006A00FA" w:rsidRDefault="006A00FA" w:rsidP="006A00FA">
      <w:pPr>
        <w:jc w:val="both"/>
        <w:rPr>
          <w:bCs/>
          <w:sz w:val="16"/>
          <w:szCs w:val="16"/>
        </w:rPr>
      </w:pPr>
      <w:r w:rsidRPr="006A00FA">
        <w:rPr>
          <w:bCs/>
          <w:sz w:val="16"/>
          <w:szCs w:val="16"/>
        </w:rPr>
        <w:t xml:space="preserve">Должностные лица, уполномоченные на выполнение административных действий, предусмотренных настоящим регламентом, несут ответственность за соблюдение </w:t>
      </w:r>
      <w:r w:rsidRPr="006A00FA">
        <w:rPr>
          <w:bCs/>
          <w:sz w:val="16"/>
          <w:szCs w:val="16"/>
        </w:rPr>
        <w:t>требований,</w:t>
      </w:r>
      <w:r w:rsidRPr="006A00FA">
        <w:rPr>
          <w:bCs/>
          <w:sz w:val="16"/>
          <w:szCs w:val="16"/>
        </w:rPr>
        <w:t xml:space="preserve">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6A00FA" w:rsidRPr="006A00FA" w:rsidRDefault="006A00FA" w:rsidP="006A00FA">
      <w:pPr>
        <w:jc w:val="both"/>
        <w:rPr>
          <w:bCs/>
          <w:sz w:val="16"/>
          <w:szCs w:val="16"/>
        </w:rPr>
      </w:pPr>
      <w:r w:rsidRPr="006A00FA">
        <w:rPr>
          <w:bCs/>
          <w:sz w:val="16"/>
          <w:szCs w:val="16"/>
        </w:rPr>
        <w:t>Руководитель Администрации несет ответственность за обеспечение предоставления муниципальной услуги.</w:t>
      </w:r>
    </w:p>
    <w:p w:rsidR="006A00FA" w:rsidRPr="006A00FA" w:rsidRDefault="006A00FA" w:rsidP="006A00FA">
      <w:pPr>
        <w:jc w:val="both"/>
        <w:rPr>
          <w:bCs/>
          <w:sz w:val="16"/>
          <w:szCs w:val="16"/>
        </w:rPr>
      </w:pPr>
      <w:r w:rsidRPr="006A00FA">
        <w:rPr>
          <w:bCs/>
          <w:sz w:val="16"/>
          <w:szCs w:val="16"/>
        </w:rPr>
        <w:t>Работники Администрации при предоставлении муниципальной услуги несут ответственность:</w:t>
      </w:r>
    </w:p>
    <w:p w:rsidR="006A00FA" w:rsidRPr="006A00FA" w:rsidRDefault="006A00FA" w:rsidP="006A00FA">
      <w:pPr>
        <w:jc w:val="both"/>
        <w:rPr>
          <w:bCs/>
          <w:sz w:val="16"/>
          <w:szCs w:val="16"/>
        </w:rPr>
      </w:pPr>
      <w:r w:rsidRPr="006A00FA">
        <w:rPr>
          <w:bCs/>
          <w:sz w:val="16"/>
          <w:szCs w:val="16"/>
        </w:rPr>
        <w:t>- за неисполнение или ненадлежащее исполнение административных процедур при предоставлении муниципальной услуги;</w:t>
      </w:r>
    </w:p>
    <w:p w:rsidR="006A00FA" w:rsidRPr="006A00FA" w:rsidRDefault="006A00FA" w:rsidP="006A00FA">
      <w:pPr>
        <w:jc w:val="both"/>
        <w:rPr>
          <w:bCs/>
          <w:sz w:val="16"/>
          <w:szCs w:val="16"/>
        </w:rPr>
      </w:pPr>
      <w:r w:rsidRPr="006A00FA">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6A00FA" w:rsidRPr="006A00FA" w:rsidRDefault="006A00FA" w:rsidP="006A00FA">
      <w:pPr>
        <w:jc w:val="both"/>
        <w:rPr>
          <w:bCs/>
          <w:sz w:val="16"/>
          <w:szCs w:val="16"/>
        </w:rPr>
      </w:pPr>
      <w:r w:rsidRPr="006A00FA">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5. Досудебный (внесудебный) порядок обжалования решений</w:t>
      </w:r>
    </w:p>
    <w:p w:rsidR="006A00FA" w:rsidRPr="006A00FA" w:rsidRDefault="006A00FA" w:rsidP="006A00FA">
      <w:pPr>
        <w:jc w:val="both"/>
        <w:rPr>
          <w:bCs/>
          <w:sz w:val="16"/>
          <w:szCs w:val="16"/>
        </w:rPr>
      </w:pPr>
      <w:r w:rsidRPr="006A00FA">
        <w:rPr>
          <w:bCs/>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6A00FA" w:rsidRPr="006A00FA" w:rsidRDefault="006A00FA" w:rsidP="006A00FA">
      <w:pPr>
        <w:jc w:val="both"/>
        <w:rPr>
          <w:bCs/>
          <w:sz w:val="16"/>
          <w:szCs w:val="16"/>
        </w:rPr>
      </w:pPr>
      <w:r w:rsidRPr="006A00FA">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 в том числе следующие случаи:</w:t>
      </w:r>
    </w:p>
    <w:p w:rsidR="006A00FA" w:rsidRPr="006A00FA" w:rsidRDefault="006A00FA" w:rsidP="006A00FA">
      <w:pPr>
        <w:jc w:val="both"/>
        <w:rPr>
          <w:bCs/>
          <w:sz w:val="16"/>
          <w:szCs w:val="16"/>
        </w:rPr>
      </w:pPr>
      <w:r w:rsidRPr="006A00FA">
        <w:rPr>
          <w:bCs/>
          <w:sz w:val="16"/>
          <w:szCs w:val="16"/>
        </w:rPr>
        <w:t xml:space="preserve">1) нарушение срока регистрации запроса заявителя о предоставлении муниципальной услуги, запроса, указанного в статье 15.1 Федерального закона </w:t>
      </w:r>
    </w:p>
    <w:p w:rsidR="006A00FA" w:rsidRPr="006A00FA" w:rsidRDefault="006A00FA" w:rsidP="006A00FA">
      <w:pPr>
        <w:jc w:val="both"/>
        <w:rPr>
          <w:bCs/>
          <w:sz w:val="16"/>
          <w:szCs w:val="16"/>
        </w:rPr>
      </w:pPr>
      <w:r w:rsidRPr="006A00FA">
        <w:rPr>
          <w:bCs/>
          <w:sz w:val="16"/>
          <w:szCs w:val="16"/>
        </w:rPr>
        <w:t>№ 210-ФЗ;</w:t>
      </w:r>
    </w:p>
    <w:p w:rsidR="006A00FA" w:rsidRPr="006A00FA" w:rsidRDefault="006A00FA" w:rsidP="006A00FA">
      <w:pPr>
        <w:jc w:val="both"/>
        <w:rPr>
          <w:bCs/>
          <w:sz w:val="16"/>
          <w:szCs w:val="16"/>
        </w:rPr>
      </w:pPr>
      <w:r w:rsidRPr="006A00FA">
        <w:rPr>
          <w:bCs/>
          <w:sz w:val="16"/>
          <w:szCs w:val="16"/>
        </w:rPr>
        <w:t xml:space="preserve">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w:t>
      </w:r>
      <w:r w:rsidRPr="006A00FA">
        <w:rPr>
          <w:bCs/>
          <w:sz w:val="16"/>
          <w:szCs w:val="16"/>
        </w:rPr>
        <w:lastRenderedPageBreak/>
        <w:t>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 210-ФЗ;</w:t>
      </w:r>
    </w:p>
    <w:p w:rsidR="006A00FA" w:rsidRPr="006A00FA" w:rsidRDefault="006A00FA" w:rsidP="006A00FA">
      <w:pPr>
        <w:jc w:val="both"/>
        <w:rPr>
          <w:bCs/>
          <w:sz w:val="16"/>
          <w:szCs w:val="16"/>
        </w:rPr>
      </w:pPr>
      <w:r w:rsidRPr="006A00FA">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6A00FA" w:rsidRPr="006A00FA" w:rsidRDefault="006A00FA" w:rsidP="006A00FA">
      <w:pPr>
        <w:jc w:val="both"/>
        <w:rPr>
          <w:bCs/>
          <w:sz w:val="16"/>
          <w:szCs w:val="16"/>
        </w:rPr>
      </w:pPr>
      <w:r w:rsidRPr="006A00FA">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6A00FA" w:rsidRPr="006A00FA" w:rsidRDefault="006A00FA" w:rsidP="006A00FA">
      <w:pPr>
        <w:jc w:val="both"/>
        <w:rPr>
          <w:bCs/>
          <w:sz w:val="16"/>
          <w:szCs w:val="16"/>
        </w:rPr>
      </w:pPr>
      <w:r w:rsidRPr="006A00FA">
        <w:rPr>
          <w:bCs/>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 210-ФЗ;</w:t>
      </w:r>
    </w:p>
    <w:p w:rsidR="006A00FA" w:rsidRPr="006A00FA" w:rsidRDefault="006A00FA" w:rsidP="006A00FA">
      <w:pPr>
        <w:jc w:val="both"/>
        <w:rPr>
          <w:bCs/>
          <w:sz w:val="16"/>
          <w:szCs w:val="16"/>
        </w:rPr>
      </w:pPr>
      <w:r w:rsidRPr="006A00FA">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6A00FA" w:rsidRPr="006A00FA" w:rsidRDefault="006A00FA" w:rsidP="006A00FA">
      <w:pPr>
        <w:jc w:val="both"/>
        <w:rPr>
          <w:bCs/>
          <w:sz w:val="16"/>
          <w:szCs w:val="16"/>
        </w:rPr>
      </w:pPr>
      <w:r w:rsidRPr="006A00FA">
        <w:rPr>
          <w:bCs/>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 210-ФЗ;</w:t>
      </w:r>
    </w:p>
    <w:p w:rsidR="006A00FA" w:rsidRPr="006A00FA" w:rsidRDefault="006A00FA" w:rsidP="006A00FA">
      <w:pPr>
        <w:jc w:val="both"/>
        <w:rPr>
          <w:bCs/>
          <w:sz w:val="16"/>
          <w:szCs w:val="16"/>
        </w:rPr>
      </w:pPr>
      <w:r w:rsidRPr="006A00FA">
        <w:rPr>
          <w:bCs/>
          <w:sz w:val="16"/>
          <w:szCs w:val="16"/>
        </w:rPr>
        <w:t>8) нарушение срока или порядка выдачи документов по результатам предоставления муниципальной услуги;</w:t>
      </w:r>
    </w:p>
    <w:p w:rsidR="006A00FA" w:rsidRPr="006A00FA" w:rsidRDefault="006A00FA" w:rsidP="006A00FA">
      <w:pPr>
        <w:jc w:val="both"/>
        <w:rPr>
          <w:bCs/>
          <w:sz w:val="16"/>
          <w:szCs w:val="16"/>
        </w:rPr>
      </w:pPr>
      <w:r w:rsidRPr="006A00FA">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 210-ФЗ;</w:t>
      </w:r>
    </w:p>
    <w:p w:rsidR="006A00FA" w:rsidRPr="006A00FA" w:rsidRDefault="006A00FA" w:rsidP="006A00FA">
      <w:pPr>
        <w:jc w:val="both"/>
        <w:rPr>
          <w:bCs/>
          <w:sz w:val="16"/>
          <w:szCs w:val="16"/>
        </w:rPr>
      </w:pPr>
      <w:r w:rsidRPr="006A00FA">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6A00FA" w:rsidRPr="006A00FA" w:rsidRDefault="006A00FA" w:rsidP="006A00FA">
      <w:pPr>
        <w:jc w:val="both"/>
        <w:rPr>
          <w:bCs/>
          <w:sz w:val="16"/>
          <w:szCs w:val="16"/>
        </w:rPr>
      </w:pPr>
      <w:r w:rsidRPr="006A00FA">
        <w:rPr>
          <w:bCs/>
          <w:sz w:val="16"/>
          <w:szCs w:val="16"/>
        </w:rPr>
        <w:t xml:space="preserve">5.3. Жалоба подается в письменной форме на бумажном носителе, </w:t>
      </w:r>
    </w:p>
    <w:p w:rsidR="006A00FA" w:rsidRPr="006A00FA" w:rsidRDefault="006A00FA" w:rsidP="006A00FA">
      <w:pPr>
        <w:jc w:val="both"/>
        <w:rPr>
          <w:bCs/>
          <w:sz w:val="16"/>
          <w:szCs w:val="16"/>
        </w:rPr>
      </w:pPr>
      <w:r w:rsidRPr="006A00FA">
        <w:rPr>
          <w:bCs/>
          <w:sz w:val="16"/>
          <w:szCs w:val="16"/>
        </w:rPr>
        <w:t>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w:t>
      </w:r>
    </w:p>
    <w:p w:rsidR="006A00FA" w:rsidRPr="006A00FA" w:rsidRDefault="006A00FA" w:rsidP="006A00FA">
      <w:pPr>
        <w:jc w:val="both"/>
        <w:rPr>
          <w:bCs/>
          <w:sz w:val="16"/>
          <w:szCs w:val="16"/>
        </w:rPr>
      </w:pPr>
      <w:r w:rsidRPr="006A00FA">
        <w:rPr>
          <w:bCs/>
          <w:sz w:val="16"/>
          <w:szCs w:val="16"/>
        </w:rPr>
        <w:lastRenderedPageBreak/>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6A00FA" w:rsidRPr="006A00FA" w:rsidRDefault="006A00FA" w:rsidP="006A00FA">
      <w:pPr>
        <w:jc w:val="both"/>
        <w:rPr>
          <w:bCs/>
          <w:sz w:val="16"/>
          <w:szCs w:val="16"/>
        </w:rPr>
      </w:pPr>
      <w:r w:rsidRPr="006A00FA">
        <w:rPr>
          <w:bCs/>
          <w:sz w:val="16"/>
          <w:szCs w:val="16"/>
        </w:rPr>
        <w:t>5.4. Основанием для начала процедуры досудебного (внесудебного) обжалования является подача заявителем жалобы, соответствующей требованиям ч. 5 ст. 11.2 Федерального закона № 210-ФЗ.</w:t>
      </w:r>
    </w:p>
    <w:p w:rsidR="006A00FA" w:rsidRPr="006A00FA" w:rsidRDefault="006A00FA" w:rsidP="006A00FA">
      <w:pPr>
        <w:jc w:val="both"/>
        <w:rPr>
          <w:bCs/>
          <w:sz w:val="16"/>
          <w:szCs w:val="16"/>
        </w:rPr>
      </w:pPr>
      <w:r w:rsidRPr="006A00FA">
        <w:rPr>
          <w:bCs/>
          <w:sz w:val="16"/>
          <w:szCs w:val="16"/>
        </w:rPr>
        <w:t>В письменной жалобе в обязательном порядке указываются:</w:t>
      </w:r>
    </w:p>
    <w:p w:rsidR="006A00FA" w:rsidRPr="006A00FA" w:rsidRDefault="006A00FA" w:rsidP="006A00FA">
      <w:pPr>
        <w:jc w:val="both"/>
        <w:rPr>
          <w:bCs/>
          <w:sz w:val="16"/>
          <w:szCs w:val="16"/>
        </w:rPr>
      </w:pPr>
      <w:r w:rsidRPr="006A00FA">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и(или) работника, решения и действия (бездействие) которых обжалуются;</w:t>
      </w:r>
    </w:p>
    <w:p w:rsidR="006A00FA" w:rsidRPr="006A00FA" w:rsidRDefault="006A00FA" w:rsidP="006A00FA">
      <w:pPr>
        <w:jc w:val="both"/>
        <w:rPr>
          <w:bCs/>
          <w:sz w:val="16"/>
          <w:szCs w:val="16"/>
        </w:rPr>
      </w:pPr>
      <w:r w:rsidRPr="006A00FA">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6A00FA" w:rsidRPr="006A00FA" w:rsidRDefault="006A00FA" w:rsidP="006A00FA">
      <w:pPr>
        <w:jc w:val="both"/>
        <w:rPr>
          <w:bCs/>
          <w:sz w:val="16"/>
          <w:szCs w:val="16"/>
        </w:rPr>
      </w:pPr>
      <w:r w:rsidRPr="006A00FA">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w:t>
      </w:r>
    </w:p>
    <w:p w:rsidR="006A00FA" w:rsidRPr="006A00FA" w:rsidRDefault="006A00FA" w:rsidP="006A00FA">
      <w:pPr>
        <w:jc w:val="both"/>
        <w:rPr>
          <w:bCs/>
          <w:sz w:val="16"/>
          <w:szCs w:val="16"/>
        </w:rPr>
      </w:pPr>
      <w:r w:rsidRPr="006A00FA">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6A00FA" w:rsidRPr="006A00FA" w:rsidRDefault="006A00FA" w:rsidP="006A00FA">
      <w:pPr>
        <w:jc w:val="both"/>
        <w:rPr>
          <w:bCs/>
          <w:sz w:val="16"/>
          <w:szCs w:val="16"/>
        </w:rPr>
      </w:pPr>
      <w:r w:rsidRPr="006A00FA">
        <w:rPr>
          <w:bCs/>
          <w:sz w:val="16"/>
          <w:szCs w:val="16"/>
        </w:rPr>
        <w:t>5.5. Заявитель имеет право на получение информации и документов, необходимых для составления и обоснования жалобы, в случаях, установленных ст. 11.1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6A00FA" w:rsidRPr="006A00FA" w:rsidRDefault="006A00FA" w:rsidP="006A00FA">
      <w:pPr>
        <w:jc w:val="both"/>
        <w:rPr>
          <w:bCs/>
          <w:sz w:val="16"/>
          <w:szCs w:val="16"/>
        </w:rPr>
      </w:pPr>
      <w:r w:rsidRPr="006A00FA">
        <w:rPr>
          <w:bCs/>
          <w:sz w:val="16"/>
          <w:szCs w:val="16"/>
        </w:rPr>
        <w:t xml:space="preserve">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w:t>
      </w:r>
    </w:p>
    <w:p w:rsidR="006A00FA" w:rsidRPr="006A00FA" w:rsidRDefault="006A00FA" w:rsidP="006A00FA">
      <w:pPr>
        <w:jc w:val="both"/>
        <w:rPr>
          <w:bCs/>
          <w:sz w:val="16"/>
          <w:szCs w:val="16"/>
        </w:rPr>
      </w:pPr>
      <w:r w:rsidRPr="006A00FA">
        <w:rPr>
          <w:bCs/>
          <w:sz w:val="16"/>
          <w:szCs w:val="16"/>
        </w:rPr>
        <w:t xml:space="preserve">со дня ее регистрации, а в случае обжалования отказа органа, предоставляющего муниципальную услугу, ГБУ ЛО «МФЦ» в приеме документов у заявителя либо </w:t>
      </w:r>
    </w:p>
    <w:p w:rsidR="006A00FA" w:rsidRPr="006A00FA" w:rsidRDefault="006A00FA" w:rsidP="006A00FA">
      <w:pPr>
        <w:jc w:val="both"/>
        <w:rPr>
          <w:bCs/>
          <w:sz w:val="16"/>
          <w:szCs w:val="16"/>
        </w:rPr>
      </w:pPr>
      <w:r w:rsidRPr="006A00FA">
        <w:rPr>
          <w:bCs/>
          <w:sz w:val="16"/>
          <w:szCs w:val="16"/>
        </w:rPr>
        <w:t>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6A00FA" w:rsidRPr="006A00FA" w:rsidRDefault="006A00FA" w:rsidP="006A00FA">
      <w:pPr>
        <w:jc w:val="both"/>
        <w:rPr>
          <w:bCs/>
          <w:sz w:val="16"/>
          <w:szCs w:val="16"/>
        </w:rPr>
      </w:pPr>
      <w:r w:rsidRPr="006A00FA">
        <w:rPr>
          <w:bCs/>
          <w:sz w:val="16"/>
          <w:szCs w:val="16"/>
        </w:rPr>
        <w:t>5.7. По результатам рассмотрения жалобы принимается одно из следующих решений:</w:t>
      </w:r>
    </w:p>
    <w:p w:rsidR="006A00FA" w:rsidRPr="006A00FA" w:rsidRDefault="006A00FA" w:rsidP="006A00FA">
      <w:pPr>
        <w:jc w:val="both"/>
        <w:rPr>
          <w:bCs/>
          <w:sz w:val="16"/>
          <w:szCs w:val="16"/>
        </w:rPr>
      </w:pPr>
      <w:r w:rsidRPr="006A00FA">
        <w:rPr>
          <w:bCs/>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6A00FA" w:rsidRPr="006A00FA" w:rsidRDefault="006A00FA" w:rsidP="006A00FA">
      <w:pPr>
        <w:jc w:val="both"/>
        <w:rPr>
          <w:bCs/>
          <w:sz w:val="16"/>
          <w:szCs w:val="16"/>
        </w:rPr>
      </w:pPr>
      <w:r w:rsidRPr="006A00FA">
        <w:rPr>
          <w:bCs/>
          <w:sz w:val="16"/>
          <w:szCs w:val="16"/>
        </w:rPr>
        <w:t>2) в удовлетворении жалобы отказывается.</w:t>
      </w:r>
    </w:p>
    <w:p w:rsidR="006A00FA" w:rsidRPr="006A00FA" w:rsidRDefault="006A00FA" w:rsidP="006A00FA">
      <w:pPr>
        <w:jc w:val="both"/>
        <w:rPr>
          <w:bCs/>
          <w:sz w:val="16"/>
          <w:szCs w:val="16"/>
        </w:rPr>
      </w:pPr>
      <w:r w:rsidRPr="006A00FA">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6A00FA" w:rsidRPr="006A00FA" w:rsidRDefault="006A00FA" w:rsidP="006A00FA">
      <w:pPr>
        <w:jc w:val="both"/>
        <w:rPr>
          <w:bCs/>
          <w:sz w:val="16"/>
          <w:szCs w:val="16"/>
        </w:rPr>
      </w:pPr>
      <w:r w:rsidRPr="006A00FA">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6A00FA" w:rsidRPr="006A00FA" w:rsidRDefault="006A00FA" w:rsidP="006A00FA">
      <w:pPr>
        <w:jc w:val="both"/>
        <w:rPr>
          <w:bCs/>
          <w:sz w:val="16"/>
          <w:szCs w:val="16"/>
        </w:rPr>
      </w:pPr>
      <w:r w:rsidRPr="006A00FA">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6A00FA" w:rsidRPr="006A00FA" w:rsidRDefault="006A00FA" w:rsidP="006A00FA">
      <w:pPr>
        <w:jc w:val="both"/>
        <w:rPr>
          <w:bCs/>
          <w:sz w:val="16"/>
          <w:szCs w:val="16"/>
        </w:rPr>
      </w:pPr>
      <w:r w:rsidRPr="006A00FA">
        <w:rPr>
          <w:bCs/>
          <w:sz w:val="16"/>
          <w:szCs w:val="16"/>
        </w:rPr>
        <w:t xml:space="preserve">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w:t>
      </w:r>
      <w:r w:rsidRPr="006A00FA">
        <w:rPr>
          <w:bCs/>
          <w:sz w:val="16"/>
          <w:szCs w:val="16"/>
        </w:rPr>
        <w:lastRenderedPageBreak/>
        <w:t>жалоб, незамедлительно направляют имеющиеся материалы в органы прокуратуры.</w:t>
      </w:r>
    </w:p>
    <w:p w:rsidR="006A00FA" w:rsidRPr="006A00FA" w:rsidRDefault="006A00FA" w:rsidP="006A00FA">
      <w:pPr>
        <w:jc w:val="both"/>
        <w:rPr>
          <w:bCs/>
          <w:sz w:val="16"/>
          <w:szCs w:val="16"/>
        </w:rPr>
      </w:pPr>
    </w:p>
    <w:p w:rsidR="006A00FA" w:rsidRPr="006A00FA" w:rsidRDefault="006A00FA" w:rsidP="006A00FA">
      <w:pPr>
        <w:rPr>
          <w:bCs/>
          <w:sz w:val="16"/>
          <w:szCs w:val="16"/>
        </w:rPr>
      </w:pPr>
      <w:r w:rsidRPr="006A00FA">
        <w:rPr>
          <w:bCs/>
          <w:sz w:val="16"/>
          <w:szCs w:val="16"/>
        </w:rPr>
        <w:t>6. Особенности выполнения административных процедур</w:t>
      </w:r>
      <w:r>
        <w:rPr>
          <w:bCs/>
          <w:sz w:val="16"/>
          <w:szCs w:val="16"/>
        </w:rPr>
        <w:t xml:space="preserve"> в </w:t>
      </w:r>
      <w:r w:rsidRPr="006A00FA">
        <w:rPr>
          <w:bCs/>
          <w:sz w:val="16"/>
          <w:szCs w:val="16"/>
        </w:rPr>
        <w:t>многофункциональных центрах.</w:t>
      </w:r>
    </w:p>
    <w:p w:rsidR="006A00FA" w:rsidRPr="006A00FA" w:rsidRDefault="006A00FA" w:rsidP="006A00FA">
      <w:pPr>
        <w:jc w:val="both"/>
        <w:rPr>
          <w:bCs/>
          <w:sz w:val="16"/>
          <w:szCs w:val="16"/>
        </w:rPr>
      </w:pPr>
    </w:p>
    <w:p w:rsidR="006A00FA" w:rsidRPr="006A00FA" w:rsidRDefault="006A00FA" w:rsidP="006A00FA">
      <w:pPr>
        <w:jc w:val="both"/>
        <w:rPr>
          <w:bCs/>
          <w:sz w:val="16"/>
          <w:szCs w:val="16"/>
        </w:rPr>
      </w:pPr>
      <w:r w:rsidRPr="006A00FA">
        <w:rPr>
          <w:bCs/>
          <w:sz w:val="16"/>
          <w:szCs w:val="16"/>
        </w:rPr>
        <w:t xml:space="preserve">6.1. Предоставление муниципальной услуги посредством МФЦ осуществляется в подразделениях ГБУ ЛО «МФЦ» при наличии вступившего </w:t>
      </w:r>
    </w:p>
    <w:p w:rsidR="006A00FA" w:rsidRPr="006A00FA" w:rsidRDefault="006A00FA" w:rsidP="006A00FA">
      <w:pPr>
        <w:jc w:val="both"/>
        <w:rPr>
          <w:bCs/>
          <w:sz w:val="16"/>
          <w:szCs w:val="16"/>
        </w:rPr>
      </w:pPr>
      <w:r w:rsidRPr="006A00FA">
        <w:rPr>
          <w:bCs/>
          <w:sz w:val="16"/>
          <w:szCs w:val="16"/>
        </w:rPr>
        <w:t xml:space="preserve">в силу соглашения о взаимодействии между ГБУ ЛО «МФЦ» и Администрацией. Предоставление муниципальной услуги в иных МФЦ осуществляется </w:t>
      </w:r>
    </w:p>
    <w:p w:rsidR="006A00FA" w:rsidRPr="006A00FA" w:rsidRDefault="006A00FA" w:rsidP="006A00FA">
      <w:pPr>
        <w:jc w:val="both"/>
        <w:rPr>
          <w:bCs/>
          <w:sz w:val="16"/>
          <w:szCs w:val="16"/>
        </w:rPr>
      </w:pPr>
      <w:r w:rsidRPr="006A00FA">
        <w:rPr>
          <w:bCs/>
          <w:sz w:val="16"/>
          <w:szCs w:val="16"/>
        </w:rPr>
        <w:t>при наличии вступившего в силу соглашения о взаимодействии между ГБУ ЛО «МФЦ» и иным МФЦ.</w:t>
      </w:r>
    </w:p>
    <w:p w:rsidR="006A00FA" w:rsidRPr="006A00FA" w:rsidRDefault="006A00FA" w:rsidP="006A00FA">
      <w:pPr>
        <w:jc w:val="both"/>
        <w:rPr>
          <w:bCs/>
          <w:sz w:val="16"/>
          <w:szCs w:val="16"/>
        </w:rPr>
      </w:pPr>
      <w:r w:rsidRPr="006A00FA">
        <w:rPr>
          <w:bCs/>
          <w:sz w:val="16"/>
          <w:szCs w:val="16"/>
        </w:rPr>
        <w:t xml:space="preserve">6.2. В случае подачи документов в Администрацию посредством МФЦ специалист МФЦ, осуществляющий прием документов, представленных </w:t>
      </w:r>
    </w:p>
    <w:p w:rsidR="006A00FA" w:rsidRPr="006A00FA" w:rsidRDefault="006A00FA" w:rsidP="006A00FA">
      <w:pPr>
        <w:jc w:val="both"/>
        <w:rPr>
          <w:bCs/>
          <w:sz w:val="16"/>
          <w:szCs w:val="16"/>
        </w:rPr>
      </w:pPr>
      <w:r w:rsidRPr="006A00FA">
        <w:rPr>
          <w:bCs/>
          <w:sz w:val="16"/>
          <w:szCs w:val="16"/>
        </w:rPr>
        <w:t>для получения муниципальной услуги, выполняет следующие действия:</w:t>
      </w:r>
    </w:p>
    <w:p w:rsidR="006A00FA" w:rsidRPr="006A00FA" w:rsidRDefault="006A00FA" w:rsidP="006A00FA">
      <w:pPr>
        <w:jc w:val="both"/>
        <w:rPr>
          <w:bCs/>
          <w:sz w:val="16"/>
          <w:szCs w:val="16"/>
        </w:rPr>
      </w:pPr>
      <w:r w:rsidRPr="006A00FA">
        <w:rPr>
          <w:bCs/>
          <w:sz w:val="16"/>
          <w:szCs w:val="16"/>
        </w:rPr>
        <w:t xml:space="preserve">а) удостоверяет личность заявителя или личность и полномочия законного представителя заявителя – в случае обращения физического лица; </w:t>
      </w:r>
    </w:p>
    <w:p w:rsidR="006A00FA" w:rsidRPr="006A00FA" w:rsidRDefault="006A00FA" w:rsidP="006A00FA">
      <w:pPr>
        <w:jc w:val="both"/>
        <w:rPr>
          <w:bCs/>
          <w:sz w:val="16"/>
          <w:szCs w:val="16"/>
        </w:rPr>
      </w:pPr>
      <w:r w:rsidRPr="006A00FA">
        <w:rPr>
          <w:bCs/>
          <w:sz w:val="16"/>
          <w:szCs w:val="16"/>
        </w:rPr>
        <w:t xml:space="preserve">удостоверяет личность и полномочия представителя юридического лица </w:t>
      </w:r>
    </w:p>
    <w:p w:rsidR="006A00FA" w:rsidRPr="006A00FA" w:rsidRDefault="006A00FA" w:rsidP="006A00FA">
      <w:pPr>
        <w:jc w:val="both"/>
        <w:rPr>
          <w:bCs/>
          <w:sz w:val="16"/>
          <w:szCs w:val="16"/>
        </w:rPr>
      </w:pPr>
      <w:r w:rsidRPr="006A00FA">
        <w:rPr>
          <w:bCs/>
          <w:sz w:val="16"/>
          <w:szCs w:val="16"/>
        </w:rPr>
        <w:t>или индивидуального предпринимателя – в случае обращения юридического лица или индивидуального предпринимателя;</w:t>
      </w:r>
    </w:p>
    <w:p w:rsidR="006A00FA" w:rsidRPr="006A00FA" w:rsidRDefault="006A00FA" w:rsidP="006A00FA">
      <w:pPr>
        <w:jc w:val="both"/>
        <w:rPr>
          <w:bCs/>
          <w:sz w:val="16"/>
          <w:szCs w:val="16"/>
        </w:rPr>
      </w:pPr>
      <w:r w:rsidRPr="006A00FA">
        <w:rPr>
          <w:bCs/>
          <w:sz w:val="16"/>
          <w:szCs w:val="16"/>
        </w:rPr>
        <w:t>б) определяет предмет обращения;</w:t>
      </w:r>
    </w:p>
    <w:p w:rsidR="006A00FA" w:rsidRPr="006A00FA" w:rsidRDefault="006A00FA" w:rsidP="006A00FA">
      <w:pPr>
        <w:jc w:val="both"/>
        <w:rPr>
          <w:bCs/>
          <w:sz w:val="16"/>
          <w:szCs w:val="16"/>
        </w:rPr>
      </w:pPr>
      <w:r w:rsidRPr="006A00FA">
        <w:rPr>
          <w:bCs/>
          <w:sz w:val="16"/>
          <w:szCs w:val="16"/>
        </w:rPr>
        <w:t>в) проводит проверку правильности заполнения обращения;</w:t>
      </w:r>
    </w:p>
    <w:p w:rsidR="006A00FA" w:rsidRPr="006A00FA" w:rsidRDefault="006A00FA" w:rsidP="006A00FA">
      <w:pPr>
        <w:jc w:val="both"/>
        <w:rPr>
          <w:bCs/>
          <w:sz w:val="16"/>
          <w:szCs w:val="16"/>
        </w:rPr>
      </w:pPr>
      <w:r w:rsidRPr="006A00FA">
        <w:rPr>
          <w:bCs/>
          <w:sz w:val="16"/>
          <w:szCs w:val="16"/>
        </w:rPr>
        <w:t>г) проводит проверку укомплектованности пакета документов;</w:t>
      </w:r>
    </w:p>
    <w:p w:rsidR="006A00FA" w:rsidRPr="006A00FA" w:rsidRDefault="006A00FA" w:rsidP="006A00FA">
      <w:pPr>
        <w:jc w:val="both"/>
        <w:rPr>
          <w:bCs/>
          <w:sz w:val="16"/>
          <w:szCs w:val="16"/>
        </w:rPr>
      </w:pPr>
      <w:r w:rsidRPr="006A00FA">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6A00FA" w:rsidRPr="006A00FA" w:rsidRDefault="006A00FA" w:rsidP="006A00FA">
      <w:pPr>
        <w:jc w:val="both"/>
        <w:rPr>
          <w:bCs/>
          <w:sz w:val="16"/>
          <w:szCs w:val="16"/>
        </w:rPr>
      </w:pPr>
      <w:r w:rsidRPr="006A00FA">
        <w:rPr>
          <w:bCs/>
          <w:sz w:val="16"/>
          <w:szCs w:val="16"/>
        </w:rPr>
        <w:t>е) заверяет каждый документ дела своей электронной подписью (далее – ЭП);</w:t>
      </w:r>
    </w:p>
    <w:p w:rsidR="006A00FA" w:rsidRPr="006A00FA" w:rsidRDefault="006A00FA" w:rsidP="006A00FA">
      <w:pPr>
        <w:jc w:val="both"/>
        <w:rPr>
          <w:bCs/>
          <w:sz w:val="16"/>
          <w:szCs w:val="16"/>
        </w:rPr>
      </w:pPr>
      <w:r w:rsidRPr="006A00FA">
        <w:rPr>
          <w:bCs/>
          <w:sz w:val="16"/>
          <w:szCs w:val="16"/>
        </w:rPr>
        <w:t>ж) направляет копии документов и реестр документов в комитет:</w:t>
      </w:r>
    </w:p>
    <w:p w:rsidR="006A00FA" w:rsidRPr="006A00FA" w:rsidRDefault="006A00FA" w:rsidP="006A00FA">
      <w:pPr>
        <w:jc w:val="both"/>
        <w:rPr>
          <w:bCs/>
          <w:sz w:val="16"/>
          <w:szCs w:val="16"/>
        </w:rPr>
      </w:pPr>
      <w:r w:rsidRPr="006A00FA">
        <w:rPr>
          <w:bCs/>
          <w:sz w:val="16"/>
          <w:szCs w:val="16"/>
        </w:rPr>
        <w:t>- в электронном виде (в составе пакетов электронных дел) в день обращения заявителя в МФЦ;</w:t>
      </w:r>
    </w:p>
    <w:p w:rsidR="006A00FA" w:rsidRPr="006A00FA" w:rsidRDefault="006A00FA" w:rsidP="006A00FA">
      <w:pPr>
        <w:jc w:val="both"/>
        <w:rPr>
          <w:bCs/>
          <w:sz w:val="16"/>
          <w:szCs w:val="16"/>
        </w:rPr>
      </w:pPr>
      <w:r w:rsidRPr="006A00FA">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6A00FA" w:rsidRPr="006A00FA" w:rsidRDefault="006A00FA" w:rsidP="006A00FA">
      <w:pPr>
        <w:jc w:val="both"/>
        <w:rPr>
          <w:bCs/>
          <w:sz w:val="16"/>
          <w:szCs w:val="16"/>
        </w:rPr>
      </w:pPr>
      <w:r w:rsidRPr="006A00FA">
        <w:rPr>
          <w:bCs/>
          <w:sz w:val="16"/>
          <w:szCs w:val="16"/>
        </w:rPr>
        <w:t>По окончании приема документов специалист МФЦ выдает заявителю расписку в приеме документов.</w:t>
      </w:r>
    </w:p>
    <w:p w:rsidR="006A00FA" w:rsidRPr="006A00FA" w:rsidRDefault="006A00FA" w:rsidP="006A00FA">
      <w:pPr>
        <w:jc w:val="both"/>
        <w:rPr>
          <w:bCs/>
          <w:sz w:val="16"/>
          <w:szCs w:val="16"/>
        </w:rPr>
      </w:pPr>
      <w:r w:rsidRPr="006A00FA">
        <w:rPr>
          <w:bCs/>
          <w:sz w:val="16"/>
          <w:szCs w:val="16"/>
        </w:rPr>
        <w:t>6.3.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6A00FA" w:rsidRPr="006A00FA" w:rsidRDefault="006A00FA" w:rsidP="006A00FA">
      <w:pPr>
        <w:jc w:val="both"/>
        <w:rPr>
          <w:bCs/>
          <w:sz w:val="16"/>
          <w:szCs w:val="16"/>
        </w:rPr>
      </w:pPr>
      <w:r w:rsidRPr="006A00FA">
        <w:rPr>
          <w:bCs/>
          <w:sz w:val="16"/>
          <w:szCs w:val="16"/>
        </w:rPr>
        <w:t xml:space="preserve">- в электронном виде в течение 1 рабочего дня со дня принятия решения </w:t>
      </w:r>
    </w:p>
    <w:p w:rsidR="006A00FA" w:rsidRPr="006A00FA" w:rsidRDefault="006A00FA" w:rsidP="006A00FA">
      <w:pPr>
        <w:jc w:val="both"/>
        <w:rPr>
          <w:bCs/>
          <w:sz w:val="16"/>
          <w:szCs w:val="16"/>
        </w:rPr>
      </w:pPr>
      <w:r w:rsidRPr="006A00FA">
        <w:rPr>
          <w:bCs/>
          <w:sz w:val="16"/>
          <w:szCs w:val="16"/>
        </w:rPr>
        <w:t>о предоставлении (отказе в предоставлении) муниципальной услуги заявителю;</w:t>
      </w:r>
    </w:p>
    <w:p w:rsidR="006A00FA" w:rsidRPr="006A00FA" w:rsidRDefault="006A00FA" w:rsidP="006A00FA">
      <w:pPr>
        <w:jc w:val="both"/>
        <w:rPr>
          <w:bCs/>
          <w:sz w:val="16"/>
          <w:szCs w:val="16"/>
        </w:rPr>
      </w:pPr>
      <w:r w:rsidRPr="006A00FA">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6A00FA" w:rsidRPr="006A00FA" w:rsidRDefault="006A00FA" w:rsidP="006A00FA">
      <w:pPr>
        <w:jc w:val="both"/>
        <w:rPr>
          <w:bCs/>
          <w:sz w:val="16"/>
          <w:szCs w:val="16"/>
        </w:rPr>
      </w:pPr>
      <w:r w:rsidRPr="006A00FA">
        <w:rPr>
          <w:bCs/>
          <w:sz w:val="16"/>
          <w:szCs w:val="16"/>
        </w:rPr>
        <w:t xml:space="preserve">Специалист МФЦ, ответственный за выдачу документов, полученных </w:t>
      </w:r>
    </w:p>
    <w:p w:rsidR="006A00FA" w:rsidRPr="006A00FA" w:rsidRDefault="006A00FA" w:rsidP="006A00FA">
      <w:pPr>
        <w:jc w:val="both"/>
        <w:rPr>
          <w:bCs/>
          <w:sz w:val="16"/>
          <w:szCs w:val="16"/>
        </w:rPr>
      </w:pPr>
      <w:r w:rsidRPr="006A00FA">
        <w:rPr>
          <w:bCs/>
          <w:sz w:val="16"/>
          <w:szCs w:val="16"/>
        </w:rPr>
        <w:t xml:space="preserve">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w:t>
      </w:r>
    </w:p>
    <w:p w:rsidR="006A00FA" w:rsidRPr="006A00FA" w:rsidRDefault="006A00FA" w:rsidP="006A00FA">
      <w:pPr>
        <w:jc w:val="both"/>
        <w:rPr>
          <w:bCs/>
          <w:sz w:val="16"/>
          <w:szCs w:val="16"/>
        </w:rPr>
      </w:pPr>
      <w:r w:rsidRPr="006A00FA">
        <w:rPr>
          <w:bCs/>
          <w:sz w:val="16"/>
          <w:szCs w:val="16"/>
        </w:rPr>
        <w:t>о возможности получения документов в МФЦ.</w:t>
      </w:r>
    </w:p>
    <w:p w:rsidR="00540E48" w:rsidRPr="00540E48" w:rsidRDefault="006A00FA" w:rsidP="006A00FA">
      <w:pPr>
        <w:jc w:val="both"/>
        <w:rPr>
          <w:bCs/>
          <w:sz w:val="16"/>
          <w:szCs w:val="16"/>
        </w:rPr>
      </w:pPr>
      <w:r w:rsidRPr="006A00FA">
        <w:rPr>
          <w:bCs/>
          <w:sz w:val="16"/>
          <w:szCs w:val="16"/>
        </w:rPr>
        <w:t>6.4. При вводе безбумажного электронного документооборота административные процедуры регламентируются нормативным правовым актом Ленинградской области, устанавливающим порядок электронного (безбумажного) документооборота в сфере государственных услуг.</w:t>
      </w:r>
    </w:p>
    <w:p w:rsidR="008F7DBA" w:rsidRDefault="008F7DBA" w:rsidP="006A00FA">
      <w:pPr>
        <w:jc w:val="both"/>
        <w:rPr>
          <w:bCs/>
          <w:sz w:val="16"/>
          <w:szCs w:val="16"/>
        </w:rPr>
      </w:pPr>
    </w:p>
    <w:p w:rsidR="008B1E50" w:rsidRDefault="008B1E50" w:rsidP="008B1E50">
      <w:pPr>
        <w:jc w:val="center"/>
        <w:rPr>
          <w:bCs/>
          <w:sz w:val="16"/>
          <w:szCs w:val="16"/>
        </w:rPr>
      </w:pPr>
    </w:p>
    <w:p w:rsidR="008B1E50" w:rsidRPr="008B1E50" w:rsidRDefault="008B1E50" w:rsidP="008B1E50">
      <w:pPr>
        <w:jc w:val="center"/>
        <w:rPr>
          <w:bCs/>
          <w:sz w:val="16"/>
          <w:szCs w:val="16"/>
        </w:rPr>
      </w:pPr>
      <w:r w:rsidRPr="008B1E50">
        <w:rPr>
          <w:bCs/>
          <w:sz w:val="16"/>
          <w:szCs w:val="16"/>
        </w:rPr>
        <w:t>АДМИНИСТРАЦИЯ</w:t>
      </w:r>
    </w:p>
    <w:p w:rsidR="008B1E50" w:rsidRPr="008B1E50" w:rsidRDefault="008B1E50" w:rsidP="008B1E50">
      <w:pPr>
        <w:jc w:val="center"/>
        <w:rPr>
          <w:bCs/>
          <w:sz w:val="16"/>
          <w:szCs w:val="16"/>
        </w:rPr>
      </w:pPr>
      <w:r w:rsidRPr="008B1E50">
        <w:rPr>
          <w:bCs/>
          <w:sz w:val="16"/>
          <w:szCs w:val="16"/>
        </w:rPr>
        <w:t>МУНИЦИПАЛЬНОГО ОБРАЗОВАНИЯ</w:t>
      </w:r>
    </w:p>
    <w:p w:rsidR="008B1E50" w:rsidRPr="008B1E50" w:rsidRDefault="008B1E50" w:rsidP="008B1E50">
      <w:pPr>
        <w:jc w:val="center"/>
        <w:rPr>
          <w:bCs/>
          <w:sz w:val="16"/>
          <w:szCs w:val="16"/>
        </w:rPr>
      </w:pPr>
      <w:r w:rsidRPr="008B1E50">
        <w:rPr>
          <w:bCs/>
          <w:sz w:val="16"/>
          <w:szCs w:val="16"/>
        </w:rPr>
        <w:t>БОЛЬШЕВРУДСКОЕ СЕЛЬСКОЕ ПОСЕЛЕНИЕ</w:t>
      </w:r>
    </w:p>
    <w:p w:rsidR="008B1E50" w:rsidRPr="008B1E50" w:rsidRDefault="008B1E50" w:rsidP="008B1E50">
      <w:pPr>
        <w:jc w:val="center"/>
        <w:rPr>
          <w:bCs/>
          <w:sz w:val="16"/>
          <w:szCs w:val="16"/>
        </w:rPr>
      </w:pPr>
      <w:r w:rsidRPr="008B1E50">
        <w:rPr>
          <w:bCs/>
          <w:sz w:val="16"/>
          <w:szCs w:val="16"/>
        </w:rPr>
        <w:t>ВОЛОСОВСКОГО МУНИЦИПАЛЬНОГО РАЙОНА</w:t>
      </w:r>
    </w:p>
    <w:p w:rsidR="008B1E50" w:rsidRPr="008B1E50" w:rsidRDefault="008B1E50" w:rsidP="008B1E50">
      <w:pPr>
        <w:jc w:val="center"/>
        <w:rPr>
          <w:bCs/>
          <w:sz w:val="16"/>
          <w:szCs w:val="16"/>
        </w:rPr>
      </w:pPr>
      <w:r w:rsidRPr="008B1E50">
        <w:rPr>
          <w:bCs/>
          <w:sz w:val="16"/>
          <w:szCs w:val="16"/>
        </w:rPr>
        <w:t>ЛЕНИНГРАДСКОЙ ОБЛАСТИ</w:t>
      </w:r>
    </w:p>
    <w:p w:rsidR="008B1E50" w:rsidRPr="008B1E50" w:rsidRDefault="008B1E50" w:rsidP="008B1E50">
      <w:pPr>
        <w:jc w:val="center"/>
        <w:rPr>
          <w:bCs/>
          <w:sz w:val="16"/>
          <w:szCs w:val="16"/>
        </w:rPr>
      </w:pPr>
    </w:p>
    <w:p w:rsidR="008B1E50" w:rsidRPr="008B1E50" w:rsidRDefault="008B1E50" w:rsidP="008B1E50">
      <w:pPr>
        <w:jc w:val="center"/>
        <w:rPr>
          <w:bCs/>
          <w:sz w:val="16"/>
          <w:szCs w:val="16"/>
        </w:rPr>
      </w:pPr>
      <w:r w:rsidRPr="008B1E50">
        <w:rPr>
          <w:bCs/>
          <w:sz w:val="16"/>
          <w:szCs w:val="16"/>
        </w:rPr>
        <w:t>ПОСТАНОВЛЕНИЕ</w:t>
      </w:r>
    </w:p>
    <w:p w:rsidR="008B1E50" w:rsidRDefault="008B1E50" w:rsidP="008B1E50">
      <w:pPr>
        <w:jc w:val="center"/>
        <w:rPr>
          <w:bCs/>
          <w:sz w:val="16"/>
          <w:szCs w:val="16"/>
        </w:rPr>
      </w:pPr>
      <w:r w:rsidRPr="008B1E50">
        <w:rPr>
          <w:bCs/>
          <w:sz w:val="16"/>
          <w:szCs w:val="16"/>
        </w:rPr>
        <w:t>от 16 февраля</w:t>
      </w:r>
      <w:r w:rsidRPr="008B1E50">
        <w:rPr>
          <w:bCs/>
          <w:sz w:val="16"/>
          <w:szCs w:val="16"/>
        </w:rPr>
        <w:t xml:space="preserve"> 2023 г.                           </w:t>
      </w:r>
      <w:r>
        <w:rPr>
          <w:bCs/>
          <w:sz w:val="16"/>
          <w:szCs w:val="16"/>
        </w:rPr>
        <w:t xml:space="preserve">                  </w:t>
      </w:r>
      <w:r w:rsidRPr="008B1E50">
        <w:rPr>
          <w:bCs/>
          <w:sz w:val="16"/>
          <w:szCs w:val="16"/>
        </w:rPr>
        <w:t>№ 46</w:t>
      </w:r>
    </w:p>
    <w:p w:rsidR="008B1E50" w:rsidRPr="008B1E50" w:rsidRDefault="008B1E50" w:rsidP="008B1E50">
      <w:pPr>
        <w:jc w:val="center"/>
        <w:rPr>
          <w:bCs/>
          <w:sz w:val="16"/>
          <w:szCs w:val="16"/>
        </w:rPr>
      </w:pPr>
    </w:p>
    <w:p w:rsidR="008B1E50" w:rsidRPr="008B1E50" w:rsidRDefault="008B1E50" w:rsidP="008B1E50">
      <w:pPr>
        <w:jc w:val="center"/>
        <w:rPr>
          <w:bCs/>
          <w:sz w:val="16"/>
          <w:szCs w:val="16"/>
        </w:rPr>
      </w:pPr>
      <w:r w:rsidRPr="008B1E50">
        <w:rPr>
          <w:bCs/>
          <w:sz w:val="16"/>
          <w:szCs w:val="16"/>
        </w:rPr>
        <w:t>Об утверждении административного регламента предоставления                                     муниципальной услуги «Присвоение адреса объекту адресации, изменение и аннулирование такого адреса»</w:t>
      </w:r>
    </w:p>
    <w:p w:rsidR="008B1E50" w:rsidRPr="008B1E50" w:rsidRDefault="008B1E50" w:rsidP="008B1E50">
      <w:pPr>
        <w:jc w:val="both"/>
        <w:rPr>
          <w:bCs/>
          <w:sz w:val="16"/>
          <w:szCs w:val="16"/>
        </w:rPr>
      </w:pPr>
    </w:p>
    <w:p w:rsidR="008B1E50" w:rsidRPr="008B1E50" w:rsidRDefault="008B1E50" w:rsidP="008B1E50">
      <w:pPr>
        <w:jc w:val="both"/>
        <w:rPr>
          <w:bCs/>
          <w:sz w:val="16"/>
          <w:szCs w:val="16"/>
        </w:rPr>
      </w:pPr>
      <w:r w:rsidRPr="008B1E50">
        <w:rPr>
          <w:bCs/>
          <w:sz w:val="16"/>
          <w:szCs w:val="16"/>
        </w:rPr>
        <w:t xml:space="preserve">В соответствии с Концепцией административной реформы в Российской Федерации в 2006-2010 годах, одобренной распоряжением Правительства Российской Федерации от 25.10.2005 № 1789-р, Постановлением </w:t>
      </w:r>
      <w:r w:rsidRPr="008B1E50">
        <w:rPr>
          <w:bCs/>
          <w:sz w:val="16"/>
          <w:szCs w:val="16"/>
        </w:rPr>
        <w:lastRenderedPageBreak/>
        <w:t>Правительства РФ от 16.05.2011 № 373 «О разработке и утверждении административных регламентов осуществления государственного контроля (надзора) и административных регламентов предоставления государственных услуг», Федеральным законом от 27.07.2010 № 210-ФЗ «Об организации предоставления государственных и муниципальных услуг», Постановлением администрации Большеврудского сельского поселения от № 6 от 18.01.2023г. «Об утверждение Порядка разработки и утверждения административных регламентов предоставления муниципальных услуг администрацией муниципального образования Большеврудское сельское поселение Волосовского муниципального района Ленинградской области»</w:t>
      </w:r>
    </w:p>
    <w:p w:rsidR="008B1E50" w:rsidRPr="008B1E50" w:rsidRDefault="008B1E50" w:rsidP="008B1E50">
      <w:pPr>
        <w:jc w:val="both"/>
        <w:rPr>
          <w:bCs/>
          <w:sz w:val="16"/>
          <w:szCs w:val="16"/>
        </w:rPr>
      </w:pPr>
      <w:r w:rsidRPr="008B1E50">
        <w:rPr>
          <w:bCs/>
          <w:sz w:val="16"/>
          <w:szCs w:val="16"/>
        </w:rPr>
        <w:t>ПОСТАНОВЛЯЕТ:</w:t>
      </w:r>
    </w:p>
    <w:p w:rsidR="008B1E50" w:rsidRPr="008B1E50" w:rsidRDefault="008B1E50" w:rsidP="008B1E50">
      <w:pPr>
        <w:jc w:val="both"/>
        <w:rPr>
          <w:bCs/>
          <w:sz w:val="16"/>
          <w:szCs w:val="16"/>
        </w:rPr>
      </w:pPr>
      <w:r w:rsidRPr="008B1E50">
        <w:rPr>
          <w:bCs/>
          <w:sz w:val="16"/>
          <w:szCs w:val="16"/>
        </w:rPr>
        <w:t>1. Утвердить административный регламент предоставления муниципальной услуги «Присвоение адреса объекту адресации, изменение и аннулирование такого адреса» согласно приложению.</w:t>
      </w:r>
    </w:p>
    <w:p w:rsidR="008B1E50" w:rsidRPr="008B1E50" w:rsidRDefault="008B1E50" w:rsidP="008B1E50">
      <w:pPr>
        <w:jc w:val="both"/>
        <w:rPr>
          <w:bCs/>
          <w:sz w:val="16"/>
          <w:szCs w:val="16"/>
        </w:rPr>
      </w:pPr>
      <w:r w:rsidRPr="008B1E50">
        <w:rPr>
          <w:bCs/>
          <w:sz w:val="16"/>
          <w:szCs w:val="16"/>
        </w:rPr>
        <w:t>2. Признать утратившим силу Постановление  от  24 августа 2015 года   № 89   «Об утверждении Административного регламента администрации МО Большеврудское сельское поселение по предоставлению муниципальной услуги: «Присвоение (изменение) адресов объектам недвижимости», с изменениями Постановление  от  15.12.2017 года   № 197  «О внесении изменений в Постановление от 24 августа 2015 года № 89 «Об утверждении Административного регламента администрации МО Большеврудское сельское поселение по предоставлению муниципальной услуги: «Присвоение (изменение) адресов объектам недвижимости», Постановление от 07 декабря 2018 года «О внесении изменений в административный регламент по предоставлению муниципальной услуги «Присвоение (изменение) адресов объектам недвижимости» от 24 августа 2015 года № 89»,  Постановление от 10 марта 2020 года № 56 «О внесении изменений в административный регламент по предоставлению муниципальной услуги «Присвоение (изменение) адресов объектам недвижимости» от 07 декабря 2018 года № 175».</w:t>
      </w:r>
    </w:p>
    <w:p w:rsidR="008B1E50" w:rsidRPr="008B1E50" w:rsidRDefault="008B1E50" w:rsidP="008B1E50">
      <w:pPr>
        <w:jc w:val="both"/>
        <w:rPr>
          <w:bCs/>
          <w:sz w:val="16"/>
          <w:szCs w:val="16"/>
        </w:rPr>
      </w:pPr>
      <w:r w:rsidRPr="008B1E50">
        <w:rPr>
          <w:bCs/>
          <w:sz w:val="16"/>
          <w:szCs w:val="16"/>
        </w:rPr>
        <w:t>3. Опубликовать настоящее постановление в газете «Большеврудский вестник» и разместить на официальном сайте администрации Большеврудского сельского поселения.</w:t>
      </w:r>
    </w:p>
    <w:p w:rsidR="008B1E50" w:rsidRPr="008B1E50" w:rsidRDefault="008B1E50" w:rsidP="008B1E50">
      <w:pPr>
        <w:jc w:val="both"/>
        <w:rPr>
          <w:bCs/>
          <w:sz w:val="16"/>
          <w:szCs w:val="16"/>
        </w:rPr>
      </w:pPr>
      <w:r w:rsidRPr="008B1E50">
        <w:rPr>
          <w:bCs/>
          <w:sz w:val="16"/>
          <w:szCs w:val="16"/>
        </w:rPr>
        <w:t>4. Постановление вступает в силу после его официального опубликования.</w:t>
      </w:r>
    </w:p>
    <w:p w:rsidR="008B1E50" w:rsidRPr="008B1E50" w:rsidRDefault="008B1E50" w:rsidP="008B1E50">
      <w:pPr>
        <w:jc w:val="both"/>
        <w:rPr>
          <w:bCs/>
          <w:sz w:val="16"/>
          <w:szCs w:val="16"/>
        </w:rPr>
      </w:pPr>
      <w:r w:rsidRPr="008B1E50">
        <w:rPr>
          <w:bCs/>
          <w:sz w:val="16"/>
          <w:szCs w:val="16"/>
        </w:rPr>
        <w:t>5. Контроль за исполнением настоящего постановления оставляю за собой.</w:t>
      </w:r>
    </w:p>
    <w:p w:rsidR="008B1E50" w:rsidRPr="008B1E50" w:rsidRDefault="008B1E50" w:rsidP="008B1E50">
      <w:pPr>
        <w:jc w:val="both"/>
        <w:rPr>
          <w:bCs/>
          <w:sz w:val="16"/>
          <w:szCs w:val="16"/>
        </w:rPr>
      </w:pPr>
    </w:p>
    <w:p w:rsidR="008B1E50" w:rsidRPr="008B1E50" w:rsidRDefault="008B1E50" w:rsidP="008B1E50">
      <w:pPr>
        <w:jc w:val="both"/>
        <w:rPr>
          <w:bCs/>
          <w:sz w:val="16"/>
          <w:szCs w:val="16"/>
        </w:rPr>
      </w:pPr>
      <w:r w:rsidRPr="008B1E50">
        <w:rPr>
          <w:bCs/>
          <w:sz w:val="16"/>
          <w:szCs w:val="16"/>
        </w:rPr>
        <w:t xml:space="preserve">Глава администрации   МО </w:t>
      </w:r>
    </w:p>
    <w:p w:rsidR="006A00FA" w:rsidRDefault="008B1E50" w:rsidP="008B1E50">
      <w:pPr>
        <w:jc w:val="both"/>
        <w:rPr>
          <w:bCs/>
          <w:sz w:val="16"/>
          <w:szCs w:val="16"/>
        </w:rPr>
      </w:pPr>
      <w:r w:rsidRPr="008B1E50">
        <w:rPr>
          <w:bCs/>
          <w:sz w:val="16"/>
          <w:szCs w:val="16"/>
        </w:rPr>
        <w:t>Большеврудское сельское поселение</w:t>
      </w:r>
      <w:r w:rsidRPr="008B1E50">
        <w:rPr>
          <w:bCs/>
          <w:sz w:val="16"/>
          <w:szCs w:val="16"/>
        </w:rPr>
        <w:t xml:space="preserve">                                        А.В. Музалев</w:t>
      </w:r>
    </w:p>
    <w:p w:rsidR="00916C83" w:rsidRDefault="00916C83" w:rsidP="008B1E50">
      <w:pPr>
        <w:jc w:val="both"/>
        <w:rPr>
          <w:bCs/>
          <w:sz w:val="16"/>
          <w:szCs w:val="16"/>
        </w:rPr>
      </w:pPr>
    </w:p>
    <w:p w:rsidR="00916C83" w:rsidRPr="00916C83" w:rsidRDefault="00916C83" w:rsidP="00916C83">
      <w:pPr>
        <w:jc w:val="right"/>
        <w:rPr>
          <w:bCs/>
          <w:sz w:val="16"/>
          <w:szCs w:val="16"/>
        </w:rPr>
      </w:pPr>
      <w:r w:rsidRPr="00916C83">
        <w:rPr>
          <w:bCs/>
          <w:sz w:val="16"/>
          <w:szCs w:val="16"/>
        </w:rPr>
        <w:t>Приложение</w:t>
      </w:r>
    </w:p>
    <w:p w:rsidR="00916C83" w:rsidRPr="00916C83" w:rsidRDefault="00916C83" w:rsidP="00916C83">
      <w:pPr>
        <w:jc w:val="right"/>
        <w:rPr>
          <w:bCs/>
          <w:sz w:val="16"/>
          <w:szCs w:val="16"/>
        </w:rPr>
      </w:pPr>
      <w:r w:rsidRPr="00916C83">
        <w:rPr>
          <w:bCs/>
          <w:sz w:val="16"/>
          <w:szCs w:val="16"/>
        </w:rPr>
        <w:t>к постановлению администрации</w:t>
      </w:r>
    </w:p>
    <w:p w:rsidR="00916C83" w:rsidRPr="00916C83" w:rsidRDefault="00916C83" w:rsidP="00916C83">
      <w:pPr>
        <w:jc w:val="right"/>
        <w:rPr>
          <w:bCs/>
          <w:sz w:val="16"/>
          <w:szCs w:val="16"/>
        </w:rPr>
      </w:pPr>
      <w:r w:rsidRPr="00916C83">
        <w:rPr>
          <w:bCs/>
          <w:sz w:val="16"/>
          <w:szCs w:val="16"/>
        </w:rPr>
        <w:t>муниципального образования</w:t>
      </w:r>
    </w:p>
    <w:p w:rsidR="00916C83" w:rsidRPr="00916C83" w:rsidRDefault="00916C83" w:rsidP="00916C83">
      <w:pPr>
        <w:jc w:val="right"/>
        <w:rPr>
          <w:bCs/>
          <w:sz w:val="16"/>
          <w:szCs w:val="16"/>
        </w:rPr>
      </w:pPr>
      <w:r w:rsidRPr="00916C83">
        <w:rPr>
          <w:bCs/>
          <w:sz w:val="16"/>
          <w:szCs w:val="16"/>
        </w:rPr>
        <w:t>Большеврудское сельское поселение</w:t>
      </w:r>
    </w:p>
    <w:p w:rsidR="00916C83" w:rsidRPr="00916C83" w:rsidRDefault="00916C83" w:rsidP="00916C83">
      <w:pPr>
        <w:jc w:val="right"/>
        <w:rPr>
          <w:bCs/>
          <w:sz w:val="16"/>
          <w:szCs w:val="16"/>
        </w:rPr>
      </w:pPr>
      <w:r w:rsidRPr="00916C83">
        <w:rPr>
          <w:bCs/>
          <w:sz w:val="16"/>
          <w:szCs w:val="16"/>
        </w:rPr>
        <w:t>от 16.02.2023 г.  № 46</w:t>
      </w:r>
    </w:p>
    <w:p w:rsidR="00916C83" w:rsidRPr="00916C83" w:rsidRDefault="00916C83" w:rsidP="00916C83">
      <w:pPr>
        <w:jc w:val="both"/>
        <w:rPr>
          <w:bCs/>
          <w:sz w:val="16"/>
          <w:szCs w:val="16"/>
        </w:rPr>
      </w:pPr>
    </w:p>
    <w:p w:rsidR="00916C83" w:rsidRPr="00916C83" w:rsidRDefault="00916C83" w:rsidP="00916C83">
      <w:pPr>
        <w:jc w:val="center"/>
        <w:rPr>
          <w:bCs/>
          <w:sz w:val="16"/>
          <w:szCs w:val="16"/>
        </w:rPr>
      </w:pPr>
      <w:r w:rsidRPr="00916C83">
        <w:rPr>
          <w:bCs/>
          <w:sz w:val="16"/>
          <w:szCs w:val="16"/>
        </w:rPr>
        <w:t>Административный регламент</w:t>
      </w:r>
    </w:p>
    <w:p w:rsidR="00916C83" w:rsidRPr="00916C83" w:rsidRDefault="00916C83" w:rsidP="00916C83">
      <w:pPr>
        <w:jc w:val="center"/>
        <w:rPr>
          <w:bCs/>
          <w:sz w:val="16"/>
          <w:szCs w:val="16"/>
        </w:rPr>
      </w:pPr>
      <w:r w:rsidRPr="00916C83">
        <w:rPr>
          <w:bCs/>
          <w:sz w:val="16"/>
          <w:szCs w:val="16"/>
        </w:rPr>
        <w:t>по предоставлению муниципальной услуги</w:t>
      </w:r>
    </w:p>
    <w:p w:rsidR="00916C83" w:rsidRPr="00916C83" w:rsidRDefault="00916C83" w:rsidP="00916C83">
      <w:pPr>
        <w:jc w:val="center"/>
        <w:rPr>
          <w:bCs/>
          <w:sz w:val="16"/>
          <w:szCs w:val="16"/>
        </w:rPr>
      </w:pPr>
      <w:r w:rsidRPr="00916C83">
        <w:rPr>
          <w:bCs/>
          <w:sz w:val="16"/>
          <w:szCs w:val="16"/>
        </w:rPr>
        <w:t>«Присвоение адреса объекту адресации, изменение</w:t>
      </w:r>
    </w:p>
    <w:p w:rsidR="00916C83" w:rsidRPr="00916C83" w:rsidRDefault="00916C83" w:rsidP="00916C83">
      <w:pPr>
        <w:jc w:val="center"/>
        <w:rPr>
          <w:bCs/>
          <w:sz w:val="16"/>
          <w:szCs w:val="16"/>
        </w:rPr>
      </w:pPr>
      <w:r w:rsidRPr="00916C83">
        <w:rPr>
          <w:bCs/>
          <w:sz w:val="16"/>
          <w:szCs w:val="16"/>
        </w:rPr>
        <w:t>и аннулирование такого адреса»</w:t>
      </w:r>
    </w:p>
    <w:p w:rsidR="00916C83" w:rsidRPr="00916C83" w:rsidRDefault="00916C83" w:rsidP="00916C83">
      <w:pPr>
        <w:jc w:val="center"/>
        <w:rPr>
          <w:bCs/>
          <w:sz w:val="16"/>
          <w:szCs w:val="16"/>
        </w:rPr>
      </w:pPr>
      <w:r w:rsidRPr="00916C83">
        <w:rPr>
          <w:bCs/>
          <w:sz w:val="16"/>
          <w:szCs w:val="16"/>
        </w:rPr>
        <w:t>(Сокращенное наименование муниципальной услуги не устанавливается)</w:t>
      </w:r>
    </w:p>
    <w:p w:rsidR="00916C83" w:rsidRPr="00916C83" w:rsidRDefault="00916C83" w:rsidP="00916C83">
      <w:pPr>
        <w:jc w:val="center"/>
        <w:rPr>
          <w:bCs/>
          <w:sz w:val="16"/>
          <w:szCs w:val="16"/>
        </w:rPr>
      </w:pPr>
    </w:p>
    <w:p w:rsidR="00916C83" w:rsidRPr="00916C83" w:rsidRDefault="00916C83" w:rsidP="00916C83">
      <w:pPr>
        <w:jc w:val="center"/>
        <w:rPr>
          <w:bCs/>
          <w:sz w:val="16"/>
          <w:szCs w:val="16"/>
        </w:rPr>
      </w:pPr>
      <w:r w:rsidRPr="00916C83">
        <w:rPr>
          <w:bCs/>
          <w:sz w:val="16"/>
          <w:szCs w:val="16"/>
        </w:rPr>
        <w:t>1. Общие положения</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 xml:space="preserve">1.1. Регламент устанавливает порядок и стандарт </w:t>
      </w:r>
      <w:r w:rsidRPr="00916C83">
        <w:rPr>
          <w:bCs/>
          <w:sz w:val="16"/>
          <w:szCs w:val="16"/>
        </w:rPr>
        <w:t>предоставления муниципальной</w:t>
      </w:r>
      <w:r w:rsidRPr="00916C83">
        <w:rPr>
          <w:bCs/>
          <w:sz w:val="16"/>
          <w:szCs w:val="16"/>
        </w:rPr>
        <w:t xml:space="preserve"> услуги «Присвоение адреса объекту адресации, изменение и аннулирование такого адреса» (далее – Услуга).</w:t>
      </w:r>
    </w:p>
    <w:p w:rsidR="00916C83" w:rsidRPr="00916C83" w:rsidRDefault="00916C83" w:rsidP="00916C83">
      <w:pPr>
        <w:jc w:val="both"/>
        <w:rPr>
          <w:bCs/>
          <w:sz w:val="16"/>
          <w:szCs w:val="16"/>
        </w:rPr>
      </w:pPr>
      <w:r w:rsidRPr="00916C83">
        <w:rPr>
          <w:bCs/>
          <w:sz w:val="16"/>
          <w:szCs w:val="16"/>
        </w:rPr>
        <w:t>1.2.  Заявителями, имеющими право на получение Услуги, являются лица, определенные пунктами 27 и 29 Правил присвоения, изменения и аннулирования адресов, утвержденных постановлением Правительства Российской Федерации от 19 ноября 2014 г. № 1221 (далее соответственно – Правила, Заявитель):</w:t>
      </w:r>
    </w:p>
    <w:p w:rsidR="00916C83" w:rsidRPr="00916C83" w:rsidRDefault="00916C83" w:rsidP="00916C83">
      <w:pPr>
        <w:jc w:val="both"/>
        <w:rPr>
          <w:bCs/>
          <w:sz w:val="16"/>
          <w:szCs w:val="16"/>
        </w:rPr>
      </w:pPr>
      <w:r w:rsidRPr="00916C83">
        <w:rPr>
          <w:bCs/>
          <w:sz w:val="16"/>
          <w:szCs w:val="16"/>
        </w:rPr>
        <w:t>а) собственники объекта адресации;</w:t>
      </w:r>
    </w:p>
    <w:p w:rsidR="00916C83" w:rsidRPr="00916C83" w:rsidRDefault="00916C83" w:rsidP="00916C83">
      <w:pPr>
        <w:jc w:val="both"/>
        <w:rPr>
          <w:bCs/>
          <w:sz w:val="16"/>
          <w:szCs w:val="16"/>
        </w:rPr>
      </w:pPr>
      <w:r w:rsidRPr="00916C83">
        <w:rPr>
          <w:bCs/>
          <w:sz w:val="16"/>
          <w:szCs w:val="16"/>
        </w:rPr>
        <w:t>б) лица, обладающие одним из следующих вещных прав на объект адресации:</w:t>
      </w:r>
    </w:p>
    <w:p w:rsidR="00916C83" w:rsidRPr="00916C83" w:rsidRDefault="00916C83" w:rsidP="00916C83">
      <w:pPr>
        <w:jc w:val="both"/>
        <w:rPr>
          <w:bCs/>
          <w:sz w:val="16"/>
          <w:szCs w:val="16"/>
        </w:rPr>
      </w:pPr>
      <w:r w:rsidRPr="00916C83">
        <w:rPr>
          <w:bCs/>
          <w:sz w:val="16"/>
          <w:szCs w:val="16"/>
        </w:rPr>
        <w:t>- право хозяйственного ведения;</w:t>
      </w:r>
    </w:p>
    <w:p w:rsidR="00916C83" w:rsidRPr="00916C83" w:rsidRDefault="00916C83" w:rsidP="00916C83">
      <w:pPr>
        <w:jc w:val="both"/>
        <w:rPr>
          <w:bCs/>
          <w:sz w:val="16"/>
          <w:szCs w:val="16"/>
        </w:rPr>
      </w:pPr>
      <w:r w:rsidRPr="00916C83">
        <w:rPr>
          <w:bCs/>
          <w:sz w:val="16"/>
          <w:szCs w:val="16"/>
        </w:rPr>
        <w:t>- право оперативного управления;</w:t>
      </w:r>
    </w:p>
    <w:p w:rsidR="00916C83" w:rsidRPr="00916C83" w:rsidRDefault="00916C83" w:rsidP="00916C83">
      <w:pPr>
        <w:jc w:val="both"/>
        <w:rPr>
          <w:bCs/>
          <w:sz w:val="16"/>
          <w:szCs w:val="16"/>
        </w:rPr>
      </w:pPr>
      <w:r w:rsidRPr="00916C83">
        <w:rPr>
          <w:bCs/>
          <w:sz w:val="16"/>
          <w:szCs w:val="16"/>
        </w:rPr>
        <w:t>- право пожизненно наследуемого владения;</w:t>
      </w:r>
    </w:p>
    <w:p w:rsidR="00916C83" w:rsidRPr="00916C83" w:rsidRDefault="00916C83" w:rsidP="00916C83">
      <w:pPr>
        <w:jc w:val="both"/>
        <w:rPr>
          <w:bCs/>
          <w:sz w:val="16"/>
          <w:szCs w:val="16"/>
        </w:rPr>
      </w:pPr>
      <w:r w:rsidRPr="00916C83">
        <w:rPr>
          <w:bCs/>
          <w:sz w:val="16"/>
          <w:szCs w:val="16"/>
        </w:rPr>
        <w:t>- право постоянного (бессрочного) пользования;</w:t>
      </w:r>
    </w:p>
    <w:p w:rsidR="00916C83" w:rsidRPr="00916C83" w:rsidRDefault="00916C83" w:rsidP="00916C83">
      <w:pPr>
        <w:jc w:val="both"/>
        <w:rPr>
          <w:bCs/>
          <w:sz w:val="16"/>
          <w:szCs w:val="16"/>
        </w:rPr>
      </w:pPr>
      <w:r w:rsidRPr="00916C83">
        <w:rPr>
          <w:bCs/>
          <w:sz w:val="16"/>
          <w:szCs w:val="16"/>
        </w:rPr>
        <w:t>в) представители Заявителя, действующие в силу полномочий, основанных на оформленной в установленном законодательством Российской Федерации порядке доверенности, на указании федерального закона либо на акте уполномоченного на то государственного органа, органа местного самоуправления или органа публичной власти федеральной территории (далее – представитель заявителя);</w:t>
      </w:r>
    </w:p>
    <w:p w:rsidR="00916C83" w:rsidRPr="00916C83" w:rsidRDefault="00916C83" w:rsidP="00916C83">
      <w:pPr>
        <w:jc w:val="both"/>
        <w:rPr>
          <w:bCs/>
          <w:sz w:val="16"/>
          <w:szCs w:val="16"/>
        </w:rPr>
      </w:pPr>
      <w:r w:rsidRPr="00916C83">
        <w:rPr>
          <w:bCs/>
          <w:sz w:val="16"/>
          <w:szCs w:val="16"/>
        </w:rPr>
        <w:t>г) представитель собственников помещений в многоквартирном доме, уполномоченный на подачу такого заявления решением общего собрания указанных собственников;</w:t>
      </w:r>
    </w:p>
    <w:p w:rsidR="00916C83" w:rsidRPr="00916C83" w:rsidRDefault="00916C83" w:rsidP="00916C83">
      <w:pPr>
        <w:jc w:val="both"/>
        <w:rPr>
          <w:bCs/>
          <w:sz w:val="16"/>
          <w:szCs w:val="16"/>
        </w:rPr>
      </w:pPr>
      <w:r w:rsidRPr="00916C83">
        <w:rPr>
          <w:bCs/>
          <w:sz w:val="16"/>
          <w:szCs w:val="16"/>
        </w:rPr>
        <w:t>д) представитель членов садоводческого, огороднического и (или) дачного некоммерческого объединения граждан, уполномоченный на подачу такого заявления решением общего собрания членов такого некоммерческого объединения;</w:t>
      </w:r>
    </w:p>
    <w:p w:rsidR="00916C83" w:rsidRPr="00916C83" w:rsidRDefault="00916C83" w:rsidP="00916C83">
      <w:pPr>
        <w:jc w:val="both"/>
        <w:rPr>
          <w:bCs/>
          <w:sz w:val="16"/>
          <w:szCs w:val="16"/>
        </w:rPr>
      </w:pPr>
      <w:r w:rsidRPr="00916C83">
        <w:rPr>
          <w:bCs/>
          <w:sz w:val="16"/>
          <w:szCs w:val="16"/>
        </w:rPr>
        <w:lastRenderedPageBreak/>
        <w:t xml:space="preserve">е) кадастровый инженер, выполняющий на основании документа, предусмотренного статьей 35 или статьей 42.3 Федерального закона от 24 июля </w:t>
      </w:r>
    </w:p>
    <w:p w:rsidR="00916C83" w:rsidRPr="00916C83" w:rsidRDefault="00916C83" w:rsidP="00916C83">
      <w:pPr>
        <w:jc w:val="both"/>
        <w:rPr>
          <w:bCs/>
          <w:sz w:val="16"/>
          <w:szCs w:val="16"/>
        </w:rPr>
      </w:pPr>
      <w:r w:rsidRPr="00916C83">
        <w:rPr>
          <w:bCs/>
          <w:sz w:val="16"/>
          <w:szCs w:val="16"/>
        </w:rPr>
        <w:t>2007 г. № 221-ФЗ «О кадастровой деятельности», кадастровые работы или комплексные кадастровые работы в отношении соответствующего объекта недвижимости, являющегося объектом адресации.</w:t>
      </w:r>
    </w:p>
    <w:p w:rsidR="00916C83" w:rsidRPr="00916C83" w:rsidRDefault="00916C83" w:rsidP="00916C83">
      <w:pPr>
        <w:jc w:val="both"/>
        <w:rPr>
          <w:bCs/>
          <w:sz w:val="16"/>
          <w:szCs w:val="16"/>
        </w:rPr>
      </w:pPr>
      <w:r w:rsidRPr="00916C83">
        <w:rPr>
          <w:bCs/>
          <w:sz w:val="16"/>
          <w:szCs w:val="16"/>
        </w:rPr>
        <w:t>1.3. Информация о местах нахождения ОМСУ, предоставляющих Услугу, организаций, участвующих в предоставлении услуги и не являющихся многофункциональными центрами предоставления государственных и муниципальных услуг (далее - Организации), графиках работы, контактных телефонах и т.д. (далее - сведения информационного характера) размещаются:</w:t>
      </w:r>
    </w:p>
    <w:p w:rsidR="00916C83" w:rsidRPr="00916C83" w:rsidRDefault="00916C83" w:rsidP="00916C83">
      <w:pPr>
        <w:jc w:val="both"/>
        <w:rPr>
          <w:bCs/>
          <w:sz w:val="16"/>
          <w:szCs w:val="16"/>
        </w:rPr>
      </w:pPr>
      <w:r w:rsidRPr="00916C83">
        <w:rPr>
          <w:bCs/>
          <w:sz w:val="16"/>
          <w:szCs w:val="16"/>
        </w:rPr>
        <w:t>на стендах в местах предоставления Услуги и услуг, которые являются необходимыми и обязательными для предоставления Услуги;</w:t>
      </w:r>
    </w:p>
    <w:p w:rsidR="00916C83" w:rsidRPr="00916C83" w:rsidRDefault="00916C83" w:rsidP="00916C83">
      <w:pPr>
        <w:jc w:val="both"/>
        <w:rPr>
          <w:bCs/>
          <w:sz w:val="16"/>
          <w:szCs w:val="16"/>
        </w:rPr>
      </w:pPr>
      <w:r w:rsidRPr="00916C83">
        <w:rPr>
          <w:bCs/>
          <w:sz w:val="16"/>
          <w:szCs w:val="16"/>
        </w:rPr>
        <w:t xml:space="preserve">на официальном сайте ОМСУ www.mobsp.ru; </w:t>
      </w:r>
    </w:p>
    <w:p w:rsidR="00916C83" w:rsidRPr="00916C83" w:rsidRDefault="00916C83" w:rsidP="00916C83">
      <w:pPr>
        <w:jc w:val="both"/>
        <w:rPr>
          <w:bCs/>
          <w:sz w:val="16"/>
          <w:szCs w:val="16"/>
        </w:rPr>
      </w:pPr>
      <w:r w:rsidRPr="00916C83">
        <w:rPr>
          <w:bCs/>
          <w:sz w:val="16"/>
          <w:szCs w:val="16"/>
        </w:rPr>
        <w:t xml:space="preserve">                                                                                       (адрес сайта)</w:t>
      </w:r>
    </w:p>
    <w:p w:rsidR="00916C83" w:rsidRPr="00916C83" w:rsidRDefault="00916C83" w:rsidP="00916C83">
      <w:pPr>
        <w:jc w:val="both"/>
        <w:rPr>
          <w:bCs/>
          <w:sz w:val="16"/>
          <w:szCs w:val="16"/>
        </w:rPr>
      </w:pPr>
      <w:r w:rsidRPr="00916C83">
        <w:rPr>
          <w:bCs/>
          <w:sz w:val="16"/>
          <w:szCs w:val="16"/>
        </w:rPr>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МФЦ): http://mfc47.ru/;</w:t>
      </w:r>
    </w:p>
    <w:p w:rsidR="00916C83" w:rsidRPr="00916C83" w:rsidRDefault="00916C83" w:rsidP="00916C83">
      <w:pPr>
        <w:jc w:val="both"/>
        <w:rPr>
          <w:bCs/>
          <w:sz w:val="16"/>
          <w:szCs w:val="16"/>
        </w:rPr>
      </w:pPr>
      <w:r w:rsidRPr="00916C83">
        <w:rPr>
          <w:bCs/>
          <w:sz w:val="16"/>
          <w:szCs w:val="16"/>
        </w:rPr>
        <w:t>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 www.gosuslugi.ru;</w:t>
      </w:r>
    </w:p>
    <w:p w:rsidR="00916C83" w:rsidRPr="00916C83" w:rsidRDefault="00916C83" w:rsidP="00916C83">
      <w:pPr>
        <w:jc w:val="both"/>
        <w:rPr>
          <w:bCs/>
          <w:sz w:val="16"/>
          <w:szCs w:val="16"/>
        </w:rPr>
      </w:pPr>
      <w:r w:rsidRPr="00916C83">
        <w:rPr>
          <w:bCs/>
          <w:sz w:val="16"/>
          <w:szCs w:val="16"/>
        </w:rPr>
        <w:t>в государственной информационной системе «Реестр государственных и муниципальных услуг (функций) Ленинградской области».</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2. Стандарт предоставления муниципальной услуги</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2.1. Полное наименование муниципальной услуги: «Присвоение адреса объекту адресации, изменение и аннулирование такого адреса».</w:t>
      </w:r>
    </w:p>
    <w:p w:rsidR="00916C83" w:rsidRPr="00916C83" w:rsidRDefault="00916C83" w:rsidP="00916C83">
      <w:pPr>
        <w:jc w:val="both"/>
        <w:rPr>
          <w:bCs/>
          <w:sz w:val="16"/>
          <w:szCs w:val="16"/>
        </w:rPr>
      </w:pPr>
      <w:r w:rsidRPr="00916C83">
        <w:rPr>
          <w:bCs/>
          <w:sz w:val="16"/>
          <w:szCs w:val="16"/>
        </w:rPr>
        <w:t>Сокращенное наименование муниципальной услуги не устанавливается.</w:t>
      </w:r>
    </w:p>
    <w:p w:rsidR="00916C83" w:rsidRPr="00916C83" w:rsidRDefault="00916C83" w:rsidP="00916C83">
      <w:pPr>
        <w:jc w:val="both"/>
        <w:rPr>
          <w:bCs/>
          <w:sz w:val="16"/>
          <w:szCs w:val="16"/>
        </w:rPr>
      </w:pPr>
      <w:r w:rsidRPr="00916C83">
        <w:rPr>
          <w:bCs/>
          <w:sz w:val="16"/>
          <w:szCs w:val="16"/>
        </w:rPr>
        <w:t>2.2. Муниципальную услугу предоставляет:</w:t>
      </w:r>
    </w:p>
    <w:p w:rsidR="00916C83" w:rsidRPr="00916C83" w:rsidRDefault="00916C83" w:rsidP="00916C83">
      <w:pPr>
        <w:jc w:val="both"/>
        <w:rPr>
          <w:bCs/>
          <w:sz w:val="16"/>
          <w:szCs w:val="16"/>
        </w:rPr>
      </w:pPr>
      <w:r w:rsidRPr="00916C83">
        <w:rPr>
          <w:bCs/>
          <w:sz w:val="16"/>
          <w:szCs w:val="16"/>
        </w:rPr>
        <w:t>Администрация МО Большеврудское сельское поселение Волосовского муниципального района Ленинградской области (далее – Администрация).</w:t>
      </w:r>
    </w:p>
    <w:p w:rsidR="00916C83" w:rsidRPr="00916C83" w:rsidRDefault="00916C83" w:rsidP="00916C83">
      <w:pPr>
        <w:jc w:val="both"/>
        <w:rPr>
          <w:bCs/>
          <w:sz w:val="16"/>
          <w:szCs w:val="16"/>
        </w:rPr>
      </w:pPr>
      <w:r w:rsidRPr="00916C83">
        <w:rPr>
          <w:bCs/>
          <w:sz w:val="16"/>
          <w:szCs w:val="16"/>
        </w:rPr>
        <w:t>Структурным подразделением, ответственным за предоставление муниципальной услуги, является Сектор по социальным вопросам и правовому обеспечению администрации Большеврудского сельского поселения;</w:t>
      </w:r>
    </w:p>
    <w:p w:rsidR="00916C83" w:rsidRPr="00916C83" w:rsidRDefault="00916C83" w:rsidP="00916C83">
      <w:pPr>
        <w:jc w:val="both"/>
        <w:rPr>
          <w:bCs/>
          <w:sz w:val="16"/>
          <w:szCs w:val="16"/>
        </w:rPr>
      </w:pPr>
      <w:r w:rsidRPr="00916C83">
        <w:rPr>
          <w:bCs/>
          <w:sz w:val="16"/>
          <w:szCs w:val="16"/>
        </w:rPr>
        <w:t xml:space="preserve">                                                                               (наименование отдела (сектора) Администрации)</w:t>
      </w:r>
    </w:p>
    <w:p w:rsidR="00916C83" w:rsidRPr="00916C83" w:rsidRDefault="00916C83" w:rsidP="00916C83">
      <w:pPr>
        <w:jc w:val="both"/>
        <w:rPr>
          <w:bCs/>
          <w:sz w:val="16"/>
          <w:szCs w:val="16"/>
        </w:rPr>
      </w:pPr>
      <w:r w:rsidRPr="00916C83">
        <w:rPr>
          <w:bCs/>
          <w:sz w:val="16"/>
          <w:szCs w:val="16"/>
        </w:rPr>
        <w:t xml:space="preserve">В </w:t>
      </w:r>
      <w:r w:rsidRPr="00916C83">
        <w:rPr>
          <w:bCs/>
          <w:sz w:val="16"/>
          <w:szCs w:val="16"/>
        </w:rPr>
        <w:t>предоставлении Услуги</w:t>
      </w:r>
      <w:r w:rsidRPr="00916C83">
        <w:rPr>
          <w:bCs/>
          <w:sz w:val="16"/>
          <w:szCs w:val="16"/>
        </w:rPr>
        <w:t xml:space="preserve"> участвуют действующие филиалы, отделы и удаленные рабочие места ГБУ ЛО «МФЦ», расположенные на территории Ленинградской области. </w:t>
      </w:r>
    </w:p>
    <w:p w:rsidR="00916C83" w:rsidRPr="00916C83" w:rsidRDefault="00916C83" w:rsidP="00916C83">
      <w:pPr>
        <w:jc w:val="both"/>
        <w:rPr>
          <w:bCs/>
          <w:sz w:val="16"/>
          <w:szCs w:val="16"/>
        </w:rPr>
      </w:pPr>
      <w:r w:rsidRPr="00916C83">
        <w:rPr>
          <w:bCs/>
          <w:sz w:val="16"/>
          <w:szCs w:val="16"/>
        </w:rPr>
        <w:t>При предоставлении Услуги Администрация взаимодействует с:</w:t>
      </w:r>
    </w:p>
    <w:p w:rsidR="00916C83" w:rsidRPr="00916C83" w:rsidRDefault="00916C83" w:rsidP="00916C83">
      <w:pPr>
        <w:jc w:val="both"/>
        <w:rPr>
          <w:bCs/>
          <w:sz w:val="16"/>
          <w:szCs w:val="16"/>
        </w:rPr>
      </w:pPr>
      <w:r w:rsidRPr="00916C83">
        <w:rPr>
          <w:bCs/>
          <w:sz w:val="16"/>
          <w:szCs w:val="16"/>
        </w:rPr>
        <w:t>- оператором федеральной информационной адресной системы – Федеральной налоговой службой (далее - Оператор ФИАС);</w:t>
      </w:r>
    </w:p>
    <w:p w:rsidR="00916C83" w:rsidRPr="00916C83" w:rsidRDefault="00916C83" w:rsidP="00916C83">
      <w:pPr>
        <w:jc w:val="both"/>
        <w:rPr>
          <w:bCs/>
          <w:sz w:val="16"/>
          <w:szCs w:val="16"/>
        </w:rPr>
      </w:pPr>
      <w:r w:rsidRPr="00916C83">
        <w:rPr>
          <w:bCs/>
          <w:sz w:val="16"/>
          <w:szCs w:val="16"/>
        </w:rPr>
        <w:t>- федеральным органом исполнительной власти, уполномоченным Правительством Российской Федерации на предоставление сведений, содержащихся в Едином государственном реестре недвижимости, или действующим на основании решения указанного органа подведомственным ему федеральным государственным бюджетным учреждением;</w:t>
      </w:r>
    </w:p>
    <w:p w:rsidR="00916C83" w:rsidRPr="00916C83" w:rsidRDefault="00916C83" w:rsidP="00916C83">
      <w:pPr>
        <w:jc w:val="both"/>
        <w:rPr>
          <w:bCs/>
          <w:sz w:val="16"/>
          <w:szCs w:val="16"/>
        </w:rPr>
      </w:pPr>
      <w:r w:rsidRPr="00916C83">
        <w:rPr>
          <w:bCs/>
          <w:sz w:val="16"/>
          <w:szCs w:val="16"/>
        </w:rPr>
        <w:t>- органами государственной власти,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документы (их копии, сведения, содержащиеся в них), указанные в пункте 34 Правил;</w:t>
      </w:r>
    </w:p>
    <w:p w:rsidR="00916C83" w:rsidRPr="00916C83" w:rsidRDefault="00916C83" w:rsidP="00916C83">
      <w:pPr>
        <w:jc w:val="both"/>
        <w:rPr>
          <w:bCs/>
          <w:sz w:val="16"/>
          <w:szCs w:val="16"/>
        </w:rPr>
      </w:pPr>
      <w:r w:rsidRPr="00916C83">
        <w:rPr>
          <w:bCs/>
          <w:sz w:val="16"/>
          <w:szCs w:val="16"/>
        </w:rPr>
        <w:t>- Федеральной налоговой службой по вопросу получения выписки из Единого государственного реестра юридических лиц и Единого государственного реестра индивидуальных предпринимателей.</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Заявление на получение Услуги с комплектом документов принимается:</w:t>
      </w:r>
    </w:p>
    <w:p w:rsidR="00916C83" w:rsidRPr="00916C83" w:rsidRDefault="00916C83" w:rsidP="00916C83">
      <w:pPr>
        <w:jc w:val="both"/>
        <w:rPr>
          <w:bCs/>
          <w:sz w:val="16"/>
          <w:szCs w:val="16"/>
        </w:rPr>
      </w:pPr>
      <w:r w:rsidRPr="00916C83">
        <w:rPr>
          <w:bCs/>
          <w:sz w:val="16"/>
          <w:szCs w:val="16"/>
        </w:rPr>
        <w:t>1) при личной явке:</w:t>
      </w:r>
    </w:p>
    <w:p w:rsidR="00916C83" w:rsidRPr="00916C83" w:rsidRDefault="00916C83" w:rsidP="00916C83">
      <w:pPr>
        <w:jc w:val="both"/>
        <w:rPr>
          <w:bCs/>
          <w:sz w:val="16"/>
          <w:szCs w:val="16"/>
        </w:rPr>
      </w:pPr>
      <w:r w:rsidRPr="00916C83">
        <w:rPr>
          <w:bCs/>
          <w:sz w:val="16"/>
          <w:szCs w:val="16"/>
        </w:rPr>
        <w:t>в ОМСУ/Организацию;</w:t>
      </w:r>
    </w:p>
    <w:p w:rsidR="00916C83" w:rsidRPr="00916C83" w:rsidRDefault="00916C83" w:rsidP="00916C83">
      <w:pPr>
        <w:jc w:val="both"/>
        <w:rPr>
          <w:bCs/>
          <w:sz w:val="16"/>
          <w:szCs w:val="16"/>
        </w:rPr>
      </w:pPr>
      <w:r w:rsidRPr="00916C83">
        <w:rPr>
          <w:bCs/>
          <w:sz w:val="16"/>
          <w:szCs w:val="16"/>
        </w:rPr>
        <w:t>в филиалах, отделах, удаленных рабочих местах ГБУ ЛО "МФЦ";</w:t>
      </w:r>
    </w:p>
    <w:p w:rsidR="00916C83" w:rsidRPr="00916C83" w:rsidRDefault="00916C83" w:rsidP="00916C83">
      <w:pPr>
        <w:jc w:val="both"/>
        <w:rPr>
          <w:bCs/>
          <w:sz w:val="16"/>
          <w:szCs w:val="16"/>
        </w:rPr>
      </w:pPr>
      <w:r w:rsidRPr="00916C83">
        <w:rPr>
          <w:bCs/>
          <w:sz w:val="16"/>
          <w:szCs w:val="16"/>
        </w:rPr>
        <w:t>2) без личной явки:</w:t>
      </w:r>
    </w:p>
    <w:p w:rsidR="00916C83" w:rsidRPr="00916C83" w:rsidRDefault="00916C83" w:rsidP="00916C83">
      <w:pPr>
        <w:jc w:val="both"/>
        <w:rPr>
          <w:bCs/>
          <w:sz w:val="16"/>
          <w:szCs w:val="16"/>
        </w:rPr>
      </w:pPr>
      <w:r w:rsidRPr="00916C83">
        <w:rPr>
          <w:bCs/>
          <w:sz w:val="16"/>
          <w:szCs w:val="16"/>
        </w:rPr>
        <w:t xml:space="preserve">почтовым отправлением в ОМСУ/Организацию; </w:t>
      </w:r>
    </w:p>
    <w:p w:rsidR="00916C83" w:rsidRPr="00916C83" w:rsidRDefault="00916C83" w:rsidP="00916C83">
      <w:pPr>
        <w:jc w:val="both"/>
        <w:rPr>
          <w:bCs/>
          <w:sz w:val="16"/>
          <w:szCs w:val="16"/>
        </w:rPr>
      </w:pPr>
      <w:r w:rsidRPr="00916C83">
        <w:rPr>
          <w:bCs/>
          <w:sz w:val="16"/>
          <w:szCs w:val="16"/>
        </w:rPr>
        <w:t>в электронной форме через личный кабинет заявителя на ПГУ ЛО/ЕПГУ.</w:t>
      </w:r>
    </w:p>
    <w:p w:rsidR="00916C83" w:rsidRPr="00916C83" w:rsidRDefault="00916C83" w:rsidP="00916C83">
      <w:pPr>
        <w:jc w:val="both"/>
        <w:rPr>
          <w:bCs/>
          <w:sz w:val="16"/>
          <w:szCs w:val="16"/>
        </w:rPr>
      </w:pPr>
      <w:r w:rsidRPr="00916C83">
        <w:rPr>
          <w:bCs/>
          <w:sz w:val="16"/>
          <w:szCs w:val="16"/>
        </w:rPr>
        <w:t>Заявитель имеет право записаться на прием для подачи заявления о предоставлении Услуги следующими способами:</w:t>
      </w:r>
    </w:p>
    <w:p w:rsidR="00916C83" w:rsidRPr="00916C83" w:rsidRDefault="00916C83" w:rsidP="00916C83">
      <w:pPr>
        <w:jc w:val="both"/>
        <w:rPr>
          <w:bCs/>
          <w:sz w:val="16"/>
          <w:szCs w:val="16"/>
        </w:rPr>
      </w:pPr>
      <w:r w:rsidRPr="00916C83">
        <w:rPr>
          <w:bCs/>
          <w:sz w:val="16"/>
          <w:szCs w:val="16"/>
        </w:rPr>
        <w:t>1) посредством ПГУ ЛО/ЕПГУ - в ОМСУ/Организацию, в МФЦ (при технической реализации);</w:t>
      </w:r>
    </w:p>
    <w:p w:rsidR="00916C83" w:rsidRPr="00916C83" w:rsidRDefault="00916C83" w:rsidP="00916C83">
      <w:pPr>
        <w:jc w:val="both"/>
        <w:rPr>
          <w:bCs/>
          <w:sz w:val="16"/>
          <w:szCs w:val="16"/>
        </w:rPr>
      </w:pPr>
      <w:r w:rsidRPr="00916C83">
        <w:rPr>
          <w:bCs/>
          <w:sz w:val="16"/>
          <w:szCs w:val="16"/>
        </w:rPr>
        <w:t>2) по телефону - в ОМСУ/Организацию, в МФЦ;</w:t>
      </w:r>
    </w:p>
    <w:p w:rsidR="00916C83" w:rsidRPr="00916C83" w:rsidRDefault="00916C83" w:rsidP="00916C83">
      <w:pPr>
        <w:jc w:val="both"/>
        <w:rPr>
          <w:bCs/>
          <w:sz w:val="16"/>
          <w:szCs w:val="16"/>
        </w:rPr>
      </w:pPr>
      <w:r w:rsidRPr="00916C83">
        <w:rPr>
          <w:bCs/>
          <w:sz w:val="16"/>
          <w:szCs w:val="16"/>
        </w:rPr>
        <w:t>3) посредством сайта ОМСУ/Организации – в ОМСУ/Организацию.</w:t>
      </w:r>
    </w:p>
    <w:p w:rsidR="00916C83" w:rsidRPr="00916C83" w:rsidRDefault="00916C83" w:rsidP="00916C83">
      <w:pPr>
        <w:jc w:val="both"/>
        <w:rPr>
          <w:bCs/>
          <w:sz w:val="16"/>
          <w:szCs w:val="16"/>
        </w:rPr>
      </w:pPr>
      <w:r w:rsidRPr="00916C83">
        <w:rPr>
          <w:bCs/>
          <w:sz w:val="16"/>
          <w:szCs w:val="16"/>
        </w:rPr>
        <w:t>Для записи заявитель выбирает любые свободные для приема дату и время в пределах установленного в ОМСУ/Организации или МФЦ графика приема заявителей.</w:t>
      </w:r>
    </w:p>
    <w:p w:rsidR="00916C83" w:rsidRPr="00916C83" w:rsidRDefault="00916C83" w:rsidP="00916C83">
      <w:pPr>
        <w:jc w:val="both"/>
        <w:rPr>
          <w:bCs/>
          <w:sz w:val="16"/>
          <w:szCs w:val="16"/>
        </w:rPr>
      </w:pPr>
      <w:r w:rsidRPr="00916C83">
        <w:rPr>
          <w:bCs/>
          <w:sz w:val="16"/>
          <w:szCs w:val="16"/>
        </w:rPr>
        <w:t xml:space="preserve">2.2.1. В целях предоставления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ОМСУ/Организации, ГБУ ЛО «МФЦ» с использованием информационных технологий, предусмотренных частью 18 статьи 14.1 Федерального закона от 27 июля 2006 года № 149-ФЗ «Об информации, </w:t>
      </w:r>
      <w:r w:rsidRPr="00916C83">
        <w:rPr>
          <w:bCs/>
          <w:sz w:val="16"/>
          <w:szCs w:val="16"/>
        </w:rPr>
        <w:lastRenderedPageBreak/>
        <w:t>информационных технологиях и о защите информации» (при наличии технической возможности).</w:t>
      </w:r>
    </w:p>
    <w:p w:rsidR="00916C83" w:rsidRPr="00916C83" w:rsidRDefault="00916C83" w:rsidP="00916C83">
      <w:pPr>
        <w:jc w:val="both"/>
        <w:rPr>
          <w:bCs/>
          <w:sz w:val="16"/>
          <w:szCs w:val="16"/>
        </w:rPr>
      </w:pPr>
      <w:r w:rsidRPr="00916C83">
        <w:rPr>
          <w:bCs/>
          <w:sz w:val="16"/>
          <w:szCs w:val="16"/>
        </w:rPr>
        <w:t>2.2.2. При предоставлении Услуги в электронной форме идентификация и аутентификация могут осуществляться посредством:</w:t>
      </w:r>
    </w:p>
    <w:p w:rsidR="00916C83" w:rsidRPr="00916C83" w:rsidRDefault="00916C83" w:rsidP="00916C83">
      <w:pPr>
        <w:jc w:val="both"/>
        <w:rPr>
          <w:bCs/>
          <w:sz w:val="16"/>
          <w:szCs w:val="16"/>
        </w:rPr>
      </w:pPr>
      <w:r w:rsidRPr="00916C83">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916C83" w:rsidRPr="00916C83" w:rsidRDefault="00916C83" w:rsidP="00916C83">
      <w:pPr>
        <w:jc w:val="both"/>
        <w:rPr>
          <w:bCs/>
          <w:sz w:val="16"/>
          <w:szCs w:val="16"/>
        </w:rPr>
      </w:pPr>
      <w:r w:rsidRPr="00916C83">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916C83" w:rsidRPr="00916C83" w:rsidRDefault="00916C83" w:rsidP="00916C83">
      <w:pPr>
        <w:jc w:val="both"/>
        <w:rPr>
          <w:bCs/>
          <w:sz w:val="16"/>
          <w:szCs w:val="16"/>
        </w:rPr>
      </w:pPr>
      <w:r w:rsidRPr="00916C83">
        <w:rPr>
          <w:bCs/>
          <w:sz w:val="16"/>
          <w:szCs w:val="16"/>
        </w:rPr>
        <w:t xml:space="preserve"> 2.3. Результатом предоставления Услуги является: </w:t>
      </w:r>
    </w:p>
    <w:p w:rsidR="00916C83" w:rsidRPr="00916C83" w:rsidRDefault="00916C83" w:rsidP="00916C83">
      <w:pPr>
        <w:jc w:val="both"/>
        <w:rPr>
          <w:bCs/>
          <w:sz w:val="16"/>
          <w:szCs w:val="16"/>
        </w:rPr>
      </w:pPr>
      <w:r w:rsidRPr="00916C83">
        <w:rPr>
          <w:bCs/>
          <w:sz w:val="16"/>
          <w:szCs w:val="16"/>
        </w:rPr>
        <w:t xml:space="preserve">1) выдача (направление) решения Уполномоченного органа о присвоении </w:t>
      </w:r>
    </w:p>
    <w:p w:rsidR="00916C83" w:rsidRPr="00916C83" w:rsidRDefault="00916C83" w:rsidP="00916C83">
      <w:pPr>
        <w:jc w:val="both"/>
        <w:rPr>
          <w:bCs/>
          <w:sz w:val="16"/>
          <w:szCs w:val="16"/>
        </w:rPr>
      </w:pPr>
      <w:r w:rsidRPr="00916C83">
        <w:rPr>
          <w:bCs/>
          <w:sz w:val="16"/>
          <w:szCs w:val="16"/>
        </w:rPr>
        <w:t>адреса объекту адресации;</w:t>
      </w:r>
    </w:p>
    <w:p w:rsidR="00916C83" w:rsidRPr="00916C83" w:rsidRDefault="00916C83" w:rsidP="00916C83">
      <w:pPr>
        <w:jc w:val="both"/>
        <w:rPr>
          <w:bCs/>
          <w:sz w:val="16"/>
          <w:szCs w:val="16"/>
        </w:rPr>
      </w:pPr>
      <w:r w:rsidRPr="00916C83">
        <w:rPr>
          <w:bCs/>
          <w:sz w:val="16"/>
          <w:szCs w:val="16"/>
        </w:rPr>
        <w:t>2) выдача (направление) решения Уполномоченного органа об аннулировании адреса объекта адресации (допускается объединение с решением о присвоении адреса объекту адресации);</w:t>
      </w:r>
    </w:p>
    <w:p w:rsidR="00916C83" w:rsidRPr="00916C83" w:rsidRDefault="00916C83" w:rsidP="00916C83">
      <w:pPr>
        <w:jc w:val="both"/>
        <w:rPr>
          <w:bCs/>
          <w:sz w:val="16"/>
          <w:szCs w:val="16"/>
        </w:rPr>
      </w:pPr>
      <w:r w:rsidRPr="00916C83">
        <w:rPr>
          <w:bCs/>
          <w:sz w:val="16"/>
          <w:szCs w:val="16"/>
        </w:rPr>
        <w:t xml:space="preserve">3) выдача (направление) решения Уполномоченного органа об отказе </w:t>
      </w:r>
    </w:p>
    <w:p w:rsidR="00916C83" w:rsidRPr="00916C83" w:rsidRDefault="00916C83" w:rsidP="00916C83">
      <w:pPr>
        <w:jc w:val="both"/>
        <w:rPr>
          <w:bCs/>
          <w:sz w:val="16"/>
          <w:szCs w:val="16"/>
        </w:rPr>
      </w:pPr>
      <w:r w:rsidRPr="00916C83">
        <w:rPr>
          <w:bCs/>
          <w:sz w:val="16"/>
          <w:szCs w:val="16"/>
        </w:rPr>
        <w:t>в присвоении объекту адресации адреса или аннулировании его адреса.</w:t>
      </w:r>
    </w:p>
    <w:p w:rsidR="00916C83" w:rsidRPr="00916C83" w:rsidRDefault="00916C83" w:rsidP="00916C83">
      <w:pPr>
        <w:jc w:val="both"/>
        <w:rPr>
          <w:bCs/>
          <w:sz w:val="16"/>
          <w:szCs w:val="16"/>
        </w:rPr>
      </w:pPr>
      <w:r w:rsidRPr="00916C83">
        <w:rPr>
          <w:bCs/>
          <w:sz w:val="16"/>
          <w:szCs w:val="16"/>
        </w:rPr>
        <w:t>Результат предоставления Услуги предоставляется (в соответствии со способом, указанным заявителем при подаче заявления и документов):</w:t>
      </w:r>
    </w:p>
    <w:p w:rsidR="00916C83" w:rsidRPr="00916C83" w:rsidRDefault="00916C83" w:rsidP="00916C83">
      <w:pPr>
        <w:jc w:val="both"/>
        <w:rPr>
          <w:bCs/>
          <w:sz w:val="16"/>
          <w:szCs w:val="16"/>
        </w:rPr>
      </w:pPr>
      <w:r w:rsidRPr="00916C83">
        <w:rPr>
          <w:bCs/>
          <w:sz w:val="16"/>
          <w:szCs w:val="16"/>
        </w:rPr>
        <w:t>1) при личной явке:</w:t>
      </w:r>
    </w:p>
    <w:p w:rsidR="00916C83" w:rsidRPr="00916C83" w:rsidRDefault="00916C83" w:rsidP="00916C83">
      <w:pPr>
        <w:jc w:val="both"/>
        <w:rPr>
          <w:bCs/>
          <w:sz w:val="16"/>
          <w:szCs w:val="16"/>
        </w:rPr>
      </w:pPr>
      <w:r w:rsidRPr="00916C83">
        <w:rPr>
          <w:bCs/>
          <w:sz w:val="16"/>
          <w:szCs w:val="16"/>
        </w:rPr>
        <w:t>в ОМСУ/Организацию;</w:t>
      </w:r>
    </w:p>
    <w:p w:rsidR="00916C83" w:rsidRPr="00916C83" w:rsidRDefault="00916C83" w:rsidP="00916C83">
      <w:pPr>
        <w:jc w:val="both"/>
        <w:rPr>
          <w:bCs/>
          <w:sz w:val="16"/>
          <w:szCs w:val="16"/>
        </w:rPr>
      </w:pPr>
      <w:r w:rsidRPr="00916C83">
        <w:rPr>
          <w:bCs/>
          <w:sz w:val="16"/>
          <w:szCs w:val="16"/>
        </w:rPr>
        <w:t>в филиалах, отделах, удаленных рабочих местах ГБУ ЛО "МФЦ";</w:t>
      </w:r>
    </w:p>
    <w:p w:rsidR="00916C83" w:rsidRPr="00916C83" w:rsidRDefault="00916C83" w:rsidP="00916C83">
      <w:pPr>
        <w:jc w:val="both"/>
        <w:rPr>
          <w:bCs/>
          <w:sz w:val="16"/>
          <w:szCs w:val="16"/>
        </w:rPr>
      </w:pPr>
      <w:r w:rsidRPr="00916C83">
        <w:rPr>
          <w:bCs/>
          <w:sz w:val="16"/>
          <w:szCs w:val="16"/>
        </w:rPr>
        <w:t>2) без личной явки:</w:t>
      </w:r>
    </w:p>
    <w:p w:rsidR="00916C83" w:rsidRPr="00916C83" w:rsidRDefault="00916C83" w:rsidP="00916C83">
      <w:pPr>
        <w:jc w:val="both"/>
        <w:rPr>
          <w:bCs/>
          <w:sz w:val="16"/>
          <w:szCs w:val="16"/>
        </w:rPr>
      </w:pPr>
      <w:r w:rsidRPr="00916C83">
        <w:rPr>
          <w:bCs/>
          <w:sz w:val="16"/>
          <w:szCs w:val="16"/>
        </w:rPr>
        <w:t xml:space="preserve">почтовым отправлением; </w:t>
      </w:r>
    </w:p>
    <w:p w:rsidR="00916C83" w:rsidRPr="00916C83" w:rsidRDefault="00916C83" w:rsidP="00916C83">
      <w:pPr>
        <w:jc w:val="both"/>
        <w:rPr>
          <w:bCs/>
          <w:sz w:val="16"/>
          <w:szCs w:val="16"/>
        </w:rPr>
      </w:pPr>
      <w:r w:rsidRPr="00916C83">
        <w:rPr>
          <w:bCs/>
          <w:sz w:val="16"/>
          <w:szCs w:val="16"/>
        </w:rPr>
        <w:t>в электронной форме через личный кабинет заявителя на ПГУ ЛО/ЕПГУ</w:t>
      </w:r>
    </w:p>
    <w:p w:rsidR="00916C83" w:rsidRPr="00916C83" w:rsidRDefault="00916C83" w:rsidP="00916C83">
      <w:pPr>
        <w:jc w:val="both"/>
        <w:rPr>
          <w:bCs/>
          <w:sz w:val="16"/>
          <w:szCs w:val="16"/>
        </w:rPr>
      </w:pPr>
      <w:r w:rsidRPr="00916C83">
        <w:rPr>
          <w:bCs/>
          <w:sz w:val="16"/>
          <w:szCs w:val="16"/>
        </w:rPr>
        <w:t>на адрес электронной почты.</w:t>
      </w:r>
    </w:p>
    <w:p w:rsidR="00916C83" w:rsidRPr="00916C83" w:rsidRDefault="00916C83" w:rsidP="00916C83">
      <w:pPr>
        <w:jc w:val="both"/>
        <w:rPr>
          <w:bCs/>
          <w:sz w:val="16"/>
          <w:szCs w:val="16"/>
        </w:rPr>
      </w:pPr>
      <w:r w:rsidRPr="00916C83">
        <w:rPr>
          <w:bCs/>
          <w:sz w:val="16"/>
          <w:szCs w:val="16"/>
        </w:rPr>
        <w:t xml:space="preserve">2.4. Срок предоставления Услуги составляет не более </w:t>
      </w:r>
      <w:r w:rsidRPr="00916C83">
        <w:rPr>
          <w:bCs/>
          <w:sz w:val="16"/>
          <w:szCs w:val="16"/>
        </w:rPr>
        <w:t>чем 6</w:t>
      </w:r>
      <w:r w:rsidRPr="00916C83">
        <w:rPr>
          <w:bCs/>
          <w:sz w:val="16"/>
          <w:szCs w:val="16"/>
        </w:rPr>
        <w:t xml:space="preserve"> рабочих дней со дня поступления заявления в ОМСУ/Организацию.</w:t>
      </w:r>
    </w:p>
    <w:p w:rsidR="00916C83" w:rsidRPr="00916C83" w:rsidRDefault="00916C83" w:rsidP="00916C83">
      <w:pPr>
        <w:jc w:val="both"/>
        <w:rPr>
          <w:bCs/>
          <w:sz w:val="16"/>
          <w:szCs w:val="16"/>
        </w:rPr>
      </w:pPr>
      <w:r w:rsidRPr="00916C83">
        <w:rPr>
          <w:bCs/>
          <w:sz w:val="16"/>
          <w:szCs w:val="16"/>
        </w:rPr>
        <w:t>2.5. Правовые основания для предоставления Услуги.</w:t>
      </w:r>
    </w:p>
    <w:p w:rsidR="00916C83" w:rsidRPr="00916C83" w:rsidRDefault="00916C83" w:rsidP="00916C83">
      <w:pPr>
        <w:jc w:val="both"/>
        <w:rPr>
          <w:bCs/>
          <w:sz w:val="16"/>
          <w:szCs w:val="16"/>
        </w:rPr>
      </w:pPr>
      <w:r w:rsidRPr="00916C83">
        <w:rPr>
          <w:bCs/>
          <w:sz w:val="16"/>
          <w:szCs w:val="16"/>
        </w:rPr>
        <w:t>Перечень нормативных правовых актов, регулирующих предоставление Услуги:</w:t>
      </w:r>
    </w:p>
    <w:p w:rsidR="00916C83" w:rsidRPr="00916C83" w:rsidRDefault="00916C83" w:rsidP="00916C83">
      <w:pPr>
        <w:jc w:val="both"/>
        <w:rPr>
          <w:bCs/>
          <w:sz w:val="16"/>
          <w:szCs w:val="16"/>
        </w:rPr>
      </w:pPr>
      <w:r w:rsidRPr="00916C83">
        <w:rPr>
          <w:bCs/>
          <w:sz w:val="16"/>
          <w:szCs w:val="16"/>
        </w:rPr>
        <w:t xml:space="preserve">Градостроительный кодекс Российской Федерации; </w:t>
      </w:r>
    </w:p>
    <w:p w:rsidR="00916C83" w:rsidRPr="00916C83" w:rsidRDefault="00916C83" w:rsidP="00916C83">
      <w:pPr>
        <w:jc w:val="both"/>
        <w:rPr>
          <w:bCs/>
          <w:sz w:val="16"/>
          <w:szCs w:val="16"/>
        </w:rPr>
      </w:pPr>
      <w:r w:rsidRPr="00916C83">
        <w:rPr>
          <w:bCs/>
          <w:sz w:val="16"/>
          <w:szCs w:val="16"/>
        </w:rPr>
        <w:t>Федеральный закон «О кадастровой деятельности»;</w:t>
      </w:r>
    </w:p>
    <w:p w:rsidR="00916C83" w:rsidRPr="00916C83" w:rsidRDefault="00916C83" w:rsidP="00916C83">
      <w:pPr>
        <w:jc w:val="both"/>
        <w:rPr>
          <w:bCs/>
          <w:sz w:val="16"/>
          <w:szCs w:val="16"/>
        </w:rPr>
      </w:pPr>
      <w:r w:rsidRPr="00916C83">
        <w:rPr>
          <w:bCs/>
          <w:sz w:val="16"/>
          <w:szCs w:val="16"/>
        </w:rPr>
        <w:t>Федеральный закон «О государственной регистрации недвижимости»;</w:t>
      </w:r>
    </w:p>
    <w:p w:rsidR="00916C83" w:rsidRPr="00916C83" w:rsidRDefault="00916C83" w:rsidP="00916C83">
      <w:pPr>
        <w:jc w:val="both"/>
        <w:rPr>
          <w:bCs/>
          <w:sz w:val="16"/>
          <w:szCs w:val="16"/>
        </w:rPr>
      </w:pPr>
      <w:r w:rsidRPr="00916C83">
        <w:rPr>
          <w:bCs/>
          <w:sz w:val="16"/>
          <w:szCs w:val="16"/>
        </w:rPr>
        <w:t>Правила присвоения, изменения и аннулирования адресов, утвержденные постановлением Правительства Российской Федерации от 19 ноября 2014 г. № 1221;</w:t>
      </w:r>
    </w:p>
    <w:p w:rsidR="00916C83" w:rsidRPr="00916C83" w:rsidRDefault="00916C83" w:rsidP="00916C83">
      <w:pPr>
        <w:jc w:val="both"/>
        <w:rPr>
          <w:bCs/>
          <w:sz w:val="16"/>
          <w:szCs w:val="16"/>
        </w:rPr>
      </w:pPr>
      <w:r w:rsidRPr="00916C83">
        <w:rPr>
          <w:bCs/>
          <w:sz w:val="16"/>
          <w:szCs w:val="16"/>
        </w:rPr>
        <w:t xml:space="preserve">Приказ Министерства финансов Российской Федерации </w:t>
      </w:r>
    </w:p>
    <w:p w:rsidR="00916C83" w:rsidRPr="00916C83" w:rsidRDefault="00916C83" w:rsidP="00916C83">
      <w:pPr>
        <w:jc w:val="both"/>
        <w:rPr>
          <w:bCs/>
          <w:sz w:val="16"/>
          <w:szCs w:val="16"/>
        </w:rPr>
      </w:pPr>
      <w:r w:rsidRPr="00916C83">
        <w:rPr>
          <w:bCs/>
          <w:sz w:val="16"/>
          <w:szCs w:val="16"/>
        </w:rPr>
        <w:t xml:space="preserve">от 14 сентября 2020 г. № 193н «О порядке, способах и формах предоставления сведений, содержащихся в государственном адресном реестре, органам государственной власти, органам местного самоуправления, физическим </w:t>
      </w:r>
    </w:p>
    <w:p w:rsidR="00916C83" w:rsidRPr="00916C83" w:rsidRDefault="00916C83" w:rsidP="00916C83">
      <w:pPr>
        <w:jc w:val="both"/>
        <w:rPr>
          <w:bCs/>
          <w:sz w:val="16"/>
          <w:szCs w:val="16"/>
        </w:rPr>
      </w:pPr>
      <w:r w:rsidRPr="00916C83">
        <w:rPr>
          <w:bCs/>
          <w:sz w:val="16"/>
          <w:szCs w:val="16"/>
        </w:rPr>
        <w:t>и юридическим лицам, в том числе посредством обеспечения доступа к федеральной информационной адресной системе»;</w:t>
      </w:r>
    </w:p>
    <w:p w:rsidR="00916C83" w:rsidRPr="00916C83" w:rsidRDefault="00916C83" w:rsidP="00916C83">
      <w:pPr>
        <w:jc w:val="both"/>
        <w:rPr>
          <w:bCs/>
          <w:sz w:val="16"/>
          <w:szCs w:val="16"/>
        </w:rPr>
      </w:pPr>
      <w:r w:rsidRPr="00916C83">
        <w:rPr>
          <w:bCs/>
          <w:sz w:val="16"/>
          <w:szCs w:val="16"/>
        </w:rPr>
        <w:t>Приказ Министерства финансов Российской Федерации от 11 декабря 2014 г. № 146н «Об утверждении форм заявления о присвоении объекту адресации адреса или аннулировании его адреса, решения об отказе в присвоении объекту адресации адреса или аннулировании его адреса»;</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Услуги, подлежащих представлению заявителем:</w:t>
      </w:r>
    </w:p>
    <w:p w:rsidR="00916C83" w:rsidRPr="00916C83" w:rsidRDefault="00916C83" w:rsidP="00916C83">
      <w:pPr>
        <w:jc w:val="both"/>
        <w:rPr>
          <w:bCs/>
          <w:sz w:val="16"/>
          <w:szCs w:val="16"/>
        </w:rPr>
      </w:pPr>
      <w:r w:rsidRPr="00916C83">
        <w:rPr>
          <w:bCs/>
          <w:sz w:val="16"/>
          <w:szCs w:val="16"/>
        </w:rPr>
        <w:t xml:space="preserve">1) предоставление Услуги осуществляется на основании заполненного </w:t>
      </w:r>
    </w:p>
    <w:p w:rsidR="00916C83" w:rsidRPr="00916C83" w:rsidRDefault="00916C83" w:rsidP="00916C83">
      <w:pPr>
        <w:jc w:val="both"/>
        <w:rPr>
          <w:bCs/>
          <w:sz w:val="16"/>
          <w:szCs w:val="16"/>
        </w:rPr>
      </w:pPr>
      <w:r w:rsidRPr="00916C83">
        <w:rPr>
          <w:bCs/>
          <w:sz w:val="16"/>
          <w:szCs w:val="16"/>
        </w:rPr>
        <w:t xml:space="preserve">и подписанного Заявителем заявления. </w:t>
      </w:r>
    </w:p>
    <w:p w:rsidR="00916C83" w:rsidRPr="00916C83" w:rsidRDefault="00916C83" w:rsidP="00916C83">
      <w:pPr>
        <w:jc w:val="both"/>
        <w:rPr>
          <w:bCs/>
          <w:sz w:val="16"/>
          <w:szCs w:val="16"/>
        </w:rPr>
      </w:pPr>
      <w:r w:rsidRPr="00916C83">
        <w:rPr>
          <w:bCs/>
          <w:sz w:val="16"/>
          <w:szCs w:val="16"/>
        </w:rPr>
        <w:t xml:space="preserve">Форма заявления установлена приложением № 1 к приказу Министерства финансов Российской Федерации от 11 декабря 2014 г. № 146н. </w:t>
      </w:r>
      <w:r>
        <w:rPr>
          <w:bCs/>
          <w:sz w:val="16"/>
          <w:szCs w:val="16"/>
        </w:rPr>
        <w:t>Справочно</w:t>
      </w:r>
      <w:r w:rsidRPr="00916C83">
        <w:rPr>
          <w:bCs/>
          <w:sz w:val="16"/>
          <w:szCs w:val="16"/>
        </w:rPr>
        <w:t xml:space="preserve"> форма данного заявления приведена в Приложении № 1 к настоящему регламенту.</w:t>
      </w:r>
    </w:p>
    <w:p w:rsidR="00916C83" w:rsidRPr="00916C83" w:rsidRDefault="00916C83" w:rsidP="00916C83">
      <w:pPr>
        <w:jc w:val="both"/>
        <w:rPr>
          <w:bCs/>
          <w:sz w:val="16"/>
          <w:szCs w:val="16"/>
        </w:rPr>
      </w:pPr>
      <w:r w:rsidRPr="00916C83">
        <w:rPr>
          <w:bCs/>
          <w:sz w:val="16"/>
          <w:szCs w:val="16"/>
        </w:rPr>
        <w:t>В случае образования 2 или более объектов адресации в результате преобразования существующего объекта или объектов адресации представляется одно заявление на все одновременно образуемые объекты адресации.</w:t>
      </w:r>
    </w:p>
    <w:p w:rsidR="00916C83" w:rsidRPr="00916C83" w:rsidRDefault="00916C83" w:rsidP="00916C83">
      <w:pPr>
        <w:jc w:val="both"/>
        <w:rPr>
          <w:bCs/>
          <w:sz w:val="16"/>
          <w:szCs w:val="16"/>
        </w:rPr>
      </w:pPr>
      <w:r w:rsidRPr="00916C83">
        <w:rPr>
          <w:bCs/>
          <w:sz w:val="16"/>
          <w:szCs w:val="16"/>
        </w:rPr>
        <w:t>Заявление направляется заявителем (представителем заявителя) в уполномоченный орган на бумажном носителе посредством почтового отправления с описью вложения и уведомлением о вручении или представляется заявителем лично или в форме электронного документа с использованием информационно-телекоммуникационных сетей общего пользования, в том числе федеральной государственной информационной системы "Единый портал государственных и муниципальных услуг (функций)" или региональных порталов государственных и муниципальных услуг (функций), портала федеральной информационной адресной системы в информационно-телекоммуникационной сети "Интернет".</w:t>
      </w:r>
    </w:p>
    <w:p w:rsidR="00916C83" w:rsidRPr="00916C83" w:rsidRDefault="00916C83" w:rsidP="00916C83">
      <w:pPr>
        <w:jc w:val="both"/>
        <w:rPr>
          <w:bCs/>
          <w:sz w:val="16"/>
          <w:szCs w:val="16"/>
        </w:rPr>
      </w:pPr>
      <w:r w:rsidRPr="00916C83">
        <w:rPr>
          <w:bCs/>
          <w:sz w:val="16"/>
          <w:szCs w:val="16"/>
        </w:rPr>
        <w:t>Заявление представляется заявителем (представителем заявителя) в уполномоченный орган или многофункциональный центр предоставления государственных и муниципальных услуг, с которым уполномоченным органом в установленном Правительством Российской Федерации порядке заключено соглашение о взаимодействии.</w:t>
      </w:r>
    </w:p>
    <w:p w:rsidR="00916C83" w:rsidRPr="00916C83" w:rsidRDefault="00916C83" w:rsidP="00916C83">
      <w:pPr>
        <w:jc w:val="both"/>
        <w:rPr>
          <w:bCs/>
          <w:sz w:val="16"/>
          <w:szCs w:val="16"/>
        </w:rPr>
      </w:pPr>
      <w:r w:rsidRPr="00916C83">
        <w:rPr>
          <w:bCs/>
          <w:sz w:val="16"/>
          <w:szCs w:val="16"/>
        </w:rPr>
        <w:lastRenderedPageBreak/>
        <w:t xml:space="preserve">Заявление представляется в уполномоченный орган или многофункциональный центр по месту нахождения объекта адресации. </w:t>
      </w:r>
    </w:p>
    <w:p w:rsidR="00916C83" w:rsidRPr="00916C83" w:rsidRDefault="00916C83" w:rsidP="00916C83">
      <w:pPr>
        <w:jc w:val="both"/>
        <w:rPr>
          <w:bCs/>
          <w:sz w:val="16"/>
          <w:szCs w:val="16"/>
        </w:rPr>
      </w:pPr>
      <w:r w:rsidRPr="00916C83">
        <w:rPr>
          <w:bCs/>
          <w:sz w:val="16"/>
          <w:szCs w:val="16"/>
        </w:rPr>
        <w:t>Заявление подписывается заявителем либо представителем заявителя.</w:t>
      </w:r>
    </w:p>
    <w:p w:rsidR="00916C83" w:rsidRPr="00916C83" w:rsidRDefault="00916C83" w:rsidP="00916C83">
      <w:pPr>
        <w:jc w:val="both"/>
        <w:rPr>
          <w:bCs/>
          <w:sz w:val="16"/>
          <w:szCs w:val="16"/>
        </w:rPr>
      </w:pPr>
      <w:r w:rsidRPr="00916C83">
        <w:rPr>
          <w:bCs/>
          <w:sz w:val="16"/>
          <w:szCs w:val="16"/>
        </w:rPr>
        <w:t xml:space="preserve">Заявление в форме электронного документа подписывается электронной подписью заявителя либо представителя заявителя, вид которой определяется в соответствии с частью 2 статьи 21.1 Федерального закона "Об организации предоставления государственных и муниципальных услуг". </w:t>
      </w:r>
    </w:p>
    <w:p w:rsidR="00916C83" w:rsidRPr="00916C83" w:rsidRDefault="00916C83" w:rsidP="00916C83">
      <w:pPr>
        <w:jc w:val="both"/>
        <w:rPr>
          <w:bCs/>
          <w:sz w:val="16"/>
          <w:szCs w:val="16"/>
        </w:rPr>
      </w:pPr>
      <w:r w:rsidRPr="00916C83">
        <w:rPr>
          <w:bCs/>
          <w:sz w:val="16"/>
          <w:szCs w:val="16"/>
        </w:rPr>
        <w:t>2) В случае представления заявления при личном обращении заявителя или представителя заявителя предъявляется документ, удостоверяющий соответственно личность заявителя или представителя заявителя;</w:t>
      </w:r>
    </w:p>
    <w:p w:rsidR="00916C83" w:rsidRPr="00916C83" w:rsidRDefault="00916C83" w:rsidP="00916C83">
      <w:pPr>
        <w:jc w:val="both"/>
        <w:rPr>
          <w:bCs/>
          <w:sz w:val="16"/>
          <w:szCs w:val="16"/>
        </w:rPr>
      </w:pPr>
      <w:r w:rsidRPr="00916C83">
        <w:rPr>
          <w:bCs/>
          <w:sz w:val="16"/>
          <w:szCs w:val="16"/>
        </w:rPr>
        <w:t>3) при представлении заявления представителем заявителя к такому заявлению прилагается доверенность, выданная представителю заявителя, оформленная в порядке, предусмотренном законодательством Российской Федерации.</w:t>
      </w:r>
    </w:p>
    <w:p w:rsidR="00916C83" w:rsidRPr="00916C83" w:rsidRDefault="00916C83" w:rsidP="00916C83">
      <w:pPr>
        <w:jc w:val="both"/>
        <w:rPr>
          <w:bCs/>
          <w:sz w:val="16"/>
          <w:szCs w:val="16"/>
        </w:rPr>
      </w:pPr>
      <w:r w:rsidRPr="00916C83">
        <w:rPr>
          <w:bCs/>
          <w:sz w:val="16"/>
          <w:szCs w:val="16"/>
        </w:rPr>
        <w:t>При предоставлении заявления представителем заявителя в форме электронного документа к такому заявлению прилагается надлежащим образом оформленная доверенность в форме электронного документа, подписанного лицом, выдавшим (подписавшим) доверенность, с использованием усиленной квалифицированной электронной подписи (в случае, если представитель заявителя действует на основании доверенности);</w:t>
      </w:r>
    </w:p>
    <w:p w:rsidR="00916C83" w:rsidRPr="00916C83" w:rsidRDefault="00916C83" w:rsidP="00916C83">
      <w:pPr>
        <w:jc w:val="both"/>
        <w:rPr>
          <w:bCs/>
          <w:sz w:val="16"/>
          <w:szCs w:val="16"/>
        </w:rPr>
      </w:pPr>
      <w:r w:rsidRPr="00916C83">
        <w:rPr>
          <w:bCs/>
          <w:sz w:val="16"/>
          <w:szCs w:val="16"/>
        </w:rPr>
        <w:t>4) При представлении заявления кадастровым инженером к такому заявлению прилагается копия документа, предусмотренного статьей 35 или статьей 42.3 Федерального закона "О кадастровой деятельности", на основании которого осуществляется выполнение кадастровых работ или комплексных кадастровых работ в отношении соответствующего объекта недвижимости, являющегося объектом адресации.</w:t>
      </w:r>
    </w:p>
    <w:p w:rsidR="00916C83" w:rsidRPr="00916C83" w:rsidRDefault="00916C83" w:rsidP="00916C83">
      <w:pPr>
        <w:jc w:val="both"/>
        <w:rPr>
          <w:bCs/>
          <w:sz w:val="16"/>
          <w:szCs w:val="16"/>
        </w:rPr>
      </w:pPr>
      <w:r w:rsidRPr="00916C83">
        <w:rPr>
          <w:bCs/>
          <w:sz w:val="16"/>
          <w:szCs w:val="16"/>
        </w:rPr>
        <w:t>5) Лицо, имеющее право действовать без доверенности от имени юридического лица, предъявляет документ, удостоверяющий его личность, и сообщает реквизиты свидетельства о государственной регистрации юридического лица, а представитель юридического лица предъявляет также документ, подтверждающий его полномочия действовать от имени этого юридического лица, или копию этого документа, заверенную печатью и подписью руководителя этого юридического лица;</w:t>
      </w:r>
    </w:p>
    <w:p w:rsidR="00916C83" w:rsidRPr="00916C83" w:rsidRDefault="00916C83" w:rsidP="00916C83">
      <w:pPr>
        <w:jc w:val="both"/>
        <w:rPr>
          <w:bCs/>
          <w:sz w:val="16"/>
          <w:szCs w:val="16"/>
        </w:rPr>
      </w:pPr>
      <w:r w:rsidRPr="00916C83">
        <w:rPr>
          <w:bCs/>
          <w:sz w:val="16"/>
          <w:szCs w:val="16"/>
        </w:rPr>
        <w:t>6) правоустанавливающие и (или) правоудостоверяющие документы на объект (объекты) адресации (за исключением сведений, содержащихся в Едином государственном реестре недвижимости);</w:t>
      </w:r>
    </w:p>
    <w:p w:rsidR="00916C83" w:rsidRPr="00916C83" w:rsidRDefault="00916C83" w:rsidP="00916C83">
      <w:pPr>
        <w:jc w:val="both"/>
        <w:rPr>
          <w:bCs/>
          <w:sz w:val="16"/>
          <w:szCs w:val="16"/>
        </w:rPr>
      </w:pPr>
      <w:r w:rsidRPr="00916C83">
        <w:rPr>
          <w:bCs/>
          <w:sz w:val="16"/>
          <w:szCs w:val="16"/>
        </w:rPr>
        <w:t>7) решение собрания собственников помещений в многоквартирном доме в случае обращения с заявлением представителя, уполномоченного таким решением;</w:t>
      </w:r>
    </w:p>
    <w:p w:rsidR="00916C83" w:rsidRPr="00916C83" w:rsidRDefault="00916C83" w:rsidP="00916C83">
      <w:pPr>
        <w:jc w:val="both"/>
        <w:rPr>
          <w:bCs/>
          <w:sz w:val="16"/>
          <w:szCs w:val="16"/>
        </w:rPr>
      </w:pPr>
      <w:r w:rsidRPr="00916C83">
        <w:rPr>
          <w:bCs/>
          <w:sz w:val="16"/>
          <w:szCs w:val="16"/>
        </w:rPr>
        <w:t>8) решение общего собрания членов садоводческого, огороднического и (или) дачного некоммерческого объединения граждан в случае обращения с заявлением представителя, уполномоченного таким решением.</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Услуги) и подлежащих представлению в рамках межведомственного информационного взаимодействия:</w:t>
      </w:r>
    </w:p>
    <w:p w:rsidR="00916C83" w:rsidRPr="00916C83" w:rsidRDefault="00916C83" w:rsidP="00916C83">
      <w:pPr>
        <w:jc w:val="both"/>
        <w:rPr>
          <w:bCs/>
          <w:sz w:val="16"/>
          <w:szCs w:val="16"/>
        </w:rPr>
      </w:pPr>
      <w:r w:rsidRPr="00916C83">
        <w:rPr>
          <w:bCs/>
          <w:sz w:val="16"/>
          <w:szCs w:val="16"/>
        </w:rPr>
        <w:t xml:space="preserve"> а) правоустанавливающие и (или) правоудостоверяющие документы на объект (объекты) адресации (в случае присвоения адреса зданию (строению) </w:t>
      </w:r>
    </w:p>
    <w:p w:rsidR="00916C83" w:rsidRPr="00916C83" w:rsidRDefault="00916C83" w:rsidP="00916C83">
      <w:pPr>
        <w:jc w:val="both"/>
        <w:rPr>
          <w:bCs/>
          <w:sz w:val="16"/>
          <w:szCs w:val="16"/>
        </w:rPr>
      </w:pPr>
      <w:r w:rsidRPr="00916C83">
        <w:rPr>
          <w:bCs/>
          <w:sz w:val="16"/>
          <w:szCs w:val="16"/>
        </w:rPr>
        <w:t xml:space="preserve">или сооружению, в том числе строительство которых не завершено, в соответствии </w:t>
      </w:r>
    </w:p>
    <w:p w:rsidR="00916C83" w:rsidRPr="00916C83" w:rsidRDefault="00916C83" w:rsidP="00916C83">
      <w:pPr>
        <w:jc w:val="both"/>
        <w:rPr>
          <w:bCs/>
          <w:sz w:val="16"/>
          <w:szCs w:val="16"/>
        </w:rPr>
      </w:pPr>
      <w:r w:rsidRPr="00916C83">
        <w:rPr>
          <w:bCs/>
          <w:sz w:val="16"/>
          <w:szCs w:val="16"/>
        </w:rPr>
        <w:t xml:space="preserve">с Градостроительным кодексом Российской Федерации для строительства которых получение разрешения на строительство не требуется, правоустанавливающие </w:t>
      </w:r>
    </w:p>
    <w:p w:rsidR="00916C83" w:rsidRPr="00916C83" w:rsidRDefault="00916C83" w:rsidP="00916C83">
      <w:pPr>
        <w:jc w:val="both"/>
        <w:rPr>
          <w:bCs/>
          <w:sz w:val="16"/>
          <w:szCs w:val="16"/>
        </w:rPr>
      </w:pPr>
      <w:r w:rsidRPr="00916C83">
        <w:rPr>
          <w:bCs/>
          <w:sz w:val="16"/>
          <w:szCs w:val="16"/>
        </w:rPr>
        <w:t>и (или) правоудостоверяющие документы на земельный участок, на котором расположены указанное здание (строение), сооружение);</w:t>
      </w:r>
    </w:p>
    <w:p w:rsidR="00916C83" w:rsidRPr="00916C83" w:rsidRDefault="00916C83" w:rsidP="00916C83">
      <w:pPr>
        <w:jc w:val="both"/>
        <w:rPr>
          <w:bCs/>
          <w:sz w:val="16"/>
          <w:szCs w:val="16"/>
        </w:rPr>
      </w:pPr>
      <w:r w:rsidRPr="00916C83">
        <w:rPr>
          <w:bCs/>
          <w:sz w:val="16"/>
          <w:szCs w:val="16"/>
        </w:rPr>
        <w:t xml:space="preserve">б) выписки из Единого государственного реестра недвижимости об объектах недвижимости, следствием преобразования которых является образование одного </w:t>
      </w:r>
    </w:p>
    <w:p w:rsidR="00916C83" w:rsidRPr="00916C83" w:rsidRDefault="00916C83" w:rsidP="00916C83">
      <w:pPr>
        <w:jc w:val="both"/>
        <w:rPr>
          <w:bCs/>
          <w:sz w:val="16"/>
          <w:szCs w:val="16"/>
        </w:rPr>
      </w:pPr>
      <w:r w:rsidRPr="00916C83">
        <w:rPr>
          <w:bCs/>
          <w:sz w:val="16"/>
          <w:szCs w:val="16"/>
        </w:rPr>
        <w:t xml:space="preserve">и более объекта адресации (в случае преобразования объектов недвижимости </w:t>
      </w:r>
    </w:p>
    <w:p w:rsidR="00916C83" w:rsidRPr="00916C83" w:rsidRDefault="00916C83" w:rsidP="00916C83">
      <w:pPr>
        <w:jc w:val="both"/>
        <w:rPr>
          <w:bCs/>
          <w:sz w:val="16"/>
          <w:szCs w:val="16"/>
        </w:rPr>
      </w:pPr>
      <w:r w:rsidRPr="00916C83">
        <w:rPr>
          <w:bCs/>
          <w:sz w:val="16"/>
          <w:szCs w:val="16"/>
        </w:rPr>
        <w:t>с образованием одного и более новых объектов адресации);</w:t>
      </w:r>
    </w:p>
    <w:p w:rsidR="00916C83" w:rsidRPr="00916C83" w:rsidRDefault="00916C83" w:rsidP="00916C83">
      <w:pPr>
        <w:jc w:val="both"/>
        <w:rPr>
          <w:bCs/>
          <w:sz w:val="16"/>
          <w:szCs w:val="16"/>
        </w:rPr>
      </w:pPr>
      <w:r w:rsidRPr="00916C83">
        <w:rPr>
          <w:bCs/>
          <w:sz w:val="16"/>
          <w:szCs w:val="16"/>
        </w:rPr>
        <w:t xml:space="preserve">в) разрешение на строительство объекта адресации (при присвоении адреса строящимся объектам адресации) (за исключением случаев, если в соответствии </w:t>
      </w:r>
    </w:p>
    <w:p w:rsidR="00916C83" w:rsidRPr="00916C83" w:rsidRDefault="00916C83" w:rsidP="00916C83">
      <w:pPr>
        <w:jc w:val="both"/>
        <w:rPr>
          <w:bCs/>
          <w:sz w:val="16"/>
          <w:szCs w:val="16"/>
        </w:rPr>
      </w:pPr>
      <w:r w:rsidRPr="00916C83">
        <w:rPr>
          <w:bCs/>
          <w:sz w:val="16"/>
          <w:szCs w:val="16"/>
        </w:rPr>
        <w:t xml:space="preserve">с Градостроительным кодексом Российской Федерации для строительства </w:t>
      </w:r>
    </w:p>
    <w:p w:rsidR="00916C83" w:rsidRPr="00916C83" w:rsidRDefault="00916C83" w:rsidP="00916C83">
      <w:pPr>
        <w:jc w:val="both"/>
        <w:rPr>
          <w:bCs/>
          <w:sz w:val="16"/>
          <w:szCs w:val="16"/>
        </w:rPr>
      </w:pPr>
      <w:r w:rsidRPr="00916C83">
        <w:rPr>
          <w:bCs/>
          <w:sz w:val="16"/>
          <w:szCs w:val="16"/>
        </w:rPr>
        <w:t xml:space="preserve">или реконструкции здания (строения), сооружения получение разрешения </w:t>
      </w:r>
    </w:p>
    <w:p w:rsidR="00916C83" w:rsidRPr="00916C83" w:rsidRDefault="00916C83" w:rsidP="00916C83">
      <w:pPr>
        <w:jc w:val="both"/>
        <w:rPr>
          <w:bCs/>
          <w:sz w:val="16"/>
          <w:szCs w:val="16"/>
        </w:rPr>
      </w:pPr>
      <w:r w:rsidRPr="00916C83">
        <w:rPr>
          <w:bCs/>
          <w:sz w:val="16"/>
          <w:szCs w:val="16"/>
        </w:rPr>
        <w:t>на строительство не требуется) и (или) при наличии разрешения на ввод объекта адресации в эксплуатацию;</w:t>
      </w:r>
    </w:p>
    <w:p w:rsidR="00916C83" w:rsidRPr="00916C83" w:rsidRDefault="00916C83" w:rsidP="00916C83">
      <w:pPr>
        <w:jc w:val="both"/>
        <w:rPr>
          <w:bCs/>
          <w:sz w:val="16"/>
          <w:szCs w:val="16"/>
        </w:rPr>
      </w:pPr>
      <w:r w:rsidRPr="00916C83">
        <w:rPr>
          <w:bCs/>
          <w:sz w:val="16"/>
          <w:szCs w:val="16"/>
        </w:rPr>
        <w:t xml:space="preserve">г) схема расположения объекта адресации на кадастровом плане </w:t>
      </w:r>
    </w:p>
    <w:p w:rsidR="00916C83" w:rsidRPr="00916C83" w:rsidRDefault="00916C83" w:rsidP="00916C83">
      <w:pPr>
        <w:jc w:val="both"/>
        <w:rPr>
          <w:bCs/>
          <w:sz w:val="16"/>
          <w:szCs w:val="16"/>
        </w:rPr>
      </w:pPr>
      <w:r w:rsidRPr="00916C83">
        <w:rPr>
          <w:bCs/>
          <w:sz w:val="16"/>
          <w:szCs w:val="16"/>
        </w:rPr>
        <w:t>или кадастровой карте соответствующей территории (в случае присвоения земельному участку адреса);</w:t>
      </w:r>
    </w:p>
    <w:p w:rsidR="00916C83" w:rsidRPr="00916C83" w:rsidRDefault="00916C83" w:rsidP="00916C83">
      <w:pPr>
        <w:jc w:val="both"/>
        <w:rPr>
          <w:bCs/>
          <w:sz w:val="16"/>
          <w:szCs w:val="16"/>
        </w:rPr>
      </w:pPr>
      <w:r w:rsidRPr="00916C83">
        <w:rPr>
          <w:bCs/>
          <w:sz w:val="16"/>
          <w:szCs w:val="16"/>
        </w:rPr>
        <w:t>д) выписка из Единого государственного реестра недвижимости об объекте недвижимости, являющемся объектом адресации (в случае присвоения адреса объекту адресации, поставленному на кадастровый учет);</w:t>
      </w:r>
    </w:p>
    <w:p w:rsidR="00916C83" w:rsidRPr="00916C83" w:rsidRDefault="00916C83" w:rsidP="00916C83">
      <w:pPr>
        <w:jc w:val="both"/>
        <w:rPr>
          <w:bCs/>
          <w:sz w:val="16"/>
          <w:szCs w:val="16"/>
        </w:rPr>
      </w:pPr>
      <w:r w:rsidRPr="00916C83">
        <w:rPr>
          <w:bCs/>
          <w:sz w:val="16"/>
          <w:szCs w:val="16"/>
        </w:rPr>
        <w:t xml:space="preserve">е) решение органа местного самоуправления о переводе жилого помещения </w:t>
      </w:r>
    </w:p>
    <w:p w:rsidR="00916C83" w:rsidRPr="00916C83" w:rsidRDefault="00916C83" w:rsidP="00916C83">
      <w:pPr>
        <w:jc w:val="both"/>
        <w:rPr>
          <w:bCs/>
          <w:sz w:val="16"/>
          <w:szCs w:val="16"/>
        </w:rPr>
      </w:pPr>
      <w:r w:rsidRPr="00916C83">
        <w:rPr>
          <w:bCs/>
          <w:sz w:val="16"/>
          <w:szCs w:val="16"/>
        </w:rPr>
        <w:lastRenderedPageBreak/>
        <w:t>в нежилое помещение или нежилого помещения в жилое помещение (в случае присвоения помещению адреса, изменения и аннулирования такого адреса вследствие его перевода из жилого помещения в нежилое помещение или нежилого помещения в жилое помещение);</w:t>
      </w:r>
    </w:p>
    <w:p w:rsidR="00916C83" w:rsidRPr="00916C83" w:rsidRDefault="00916C83" w:rsidP="00916C83">
      <w:pPr>
        <w:jc w:val="both"/>
        <w:rPr>
          <w:bCs/>
          <w:sz w:val="16"/>
          <w:szCs w:val="16"/>
        </w:rPr>
      </w:pPr>
      <w:r w:rsidRPr="00916C83">
        <w:rPr>
          <w:bCs/>
          <w:sz w:val="16"/>
          <w:szCs w:val="16"/>
        </w:rPr>
        <w:t xml:space="preserve">ж) акт приемочной комиссии при переустройстве и (или) перепланировке помещения, приводящих к образованию одного и более новых объектов адресации </w:t>
      </w:r>
    </w:p>
    <w:p w:rsidR="00916C83" w:rsidRPr="00916C83" w:rsidRDefault="00916C83" w:rsidP="00916C83">
      <w:pPr>
        <w:jc w:val="both"/>
        <w:rPr>
          <w:bCs/>
          <w:sz w:val="16"/>
          <w:szCs w:val="16"/>
        </w:rPr>
      </w:pPr>
      <w:r w:rsidRPr="00916C83">
        <w:rPr>
          <w:bCs/>
          <w:sz w:val="16"/>
          <w:szCs w:val="16"/>
        </w:rPr>
        <w:t>(в случае преобразования объектов недвижимости (помещений) с образованием одного и более новых объектов адресации);</w:t>
      </w:r>
    </w:p>
    <w:p w:rsidR="00916C83" w:rsidRPr="00916C83" w:rsidRDefault="00916C83" w:rsidP="00916C83">
      <w:pPr>
        <w:jc w:val="both"/>
        <w:rPr>
          <w:bCs/>
          <w:sz w:val="16"/>
          <w:szCs w:val="16"/>
        </w:rPr>
      </w:pPr>
      <w:r w:rsidRPr="00916C83">
        <w:rPr>
          <w:bCs/>
          <w:sz w:val="16"/>
          <w:szCs w:val="16"/>
        </w:rPr>
        <w:t xml:space="preserve">з) выписка из Единого государственного реестра недвижимости об объекте недвижимости, который снят с государственного кадастрового учета, являющемся объектом адресации (в случае аннулирования адреса объекта адресации </w:t>
      </w:r>
    </w:p>
    <w:p w:rsidR="00916C83" w:rsidRPr="00916C83" w:rsidRDefault="00916C83" w:rsidP="00916C83">
      <w:pPr>
        <w:jc w:val="both"/>
        <w:rPr>
          <w:bCs/>
          <w:sz w:val="16"/>
          <w:szCs w:val="16"/>
        </w:rPr>
      </w:pPr>
      <w:r w:rsidRPr="00916C83">
        <w:rPr>
          <w:bCs/>
          <w:sz w:val="16"/>
          <w:szCs w:val="16"/>
        </w:rPr>
        <w:t>по основаниям, указанным в подпункте «а» пункта 14 Правил);</w:t>
      </w:r>
    </w:p>
    <w:p w:rsidR="00916C83" w:rsidRPr="00916C83" w:rsidRDefault="00916C83" w:rsidP="00916C83">
      <w:pPr>
        <w:jc w:val="both"/>
        <w:rPr>
          <w:bCs/>
          <w:sz w:val="16"/>
          <w:szCs w:val="16"/>
        </w:rPr>
      </w:pPr>
      <w:r w:rsidRPr="00916C83">
        <w:rPr>
          <w:bCs/>
          <w:sz w:val="16"/>
          <w:szCs w:val="16"/>
        </w:rPr>
        <w:t xml:space="preserve">и) уведомление об отсутствии в Едином государственном реестре недвижимости запрашиваемых сведений по объекту недвижимости, являющемуся объектом адресации (в случае аннулирования адреса объекта адресации </w:t>
      </w:r>
    </w:p>
    <w:p w:rsidR="00916C83" w:rsidRPr="00916C83" w:rsidRDefault="00916C83" w:rsidP="00916C83">
      <w:pPr>
        <w:jc w:val="both"/>
        <w:rPr>
          <w:bCs/>
          <w:sz w:val="16"/>
          <w:szCs w:val="16"/>
        </w:rPr>
      </w:pPr>
      <w:r w:rsidRPr="00916C83">
        <w:rPr>
          <w:bCs/>
          <w:sz w:val="16"/>
          <w:szCs w:val="16"/>
        </w:rPr>
        <w:t>по основаниям, указанным в подпункте «а» пункта 14 Правил).</w:t>
      </w:r>
    </w:p>
    <w:p w:rsidR="00916C83" w:rsidRPr="00916C83" w:rsidRDefault="00916C83" w:rsidP="00916C83">
      <w:pPr>
        <w:jc w:val="both"/>
        <w:rPr>
          <w:bCs/>
          <w:sz w:val="16"/>
          <w:szCs w:val="16"/>
        </w:rPr>
      </w:pPr>
      <w:r w:rsidRPr="00916C83">
        <w:rPr>
          <w:bCs/>
          <w:sz w:val="16"/>
          <w:szCs w:val="16"/>
        </w:rPr>
        <w:t>2.7.1. Заявитель вправе представить документы (сведения), указанные в пункте 2.7 настоящего регламента, по собственной инициативе.</w:t>
      </w:r>
    </w:p>
    <w:p w:rsidR="00916C83" w:rsidRPr="00916C83" w:rsidRDefault="00916C83" w:rsidP="00916C83">
      <w:pPr>
        <w:jc w:val="both"/>
        <w:rPr>
          <w:bCs/>
          <w:sz w:val="16"/>
          <w:szCs w:val="16"/>
        </w:rPr>
      </w:pPr>
      <w:r w:rsidRPr="00916C83">
        <w:rPr>
          <w:bCs/>
          <w:sz w:val="16"/>
          <w:szCs w:val="16"/>
        </w:rPr>
        <w:t>2.7.2. При предоставлении Услуги запрещается требовать от Заявителя:</w:t>
      </w:r>
    </w:p>
    <w:p w:rsidR="00916C83" w:rsidRPr="00916C83" w:rsidRDefault="00916C83" w:rsidP="00916C83">
      <w:pPr>
        <w:jc w:val="both"/>
        <w:rPr>
          <w:bCs/>
          <w:sz w:val="16"/>
          <w:szCs w:val="16"/>
        </w:rPr>
      </w:pPr>
      <w:r w:rsidRPr="00916C83">
        <w:rPr>
          <w:bCs/>
          <w:sz w:val="16"/>
          <w:szCs w:val="1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Услуги;</w:t>
      </w:r>
    </w:p>
    <w:p w:rsidR="00916C83" w:rsidRPr="00916C83" w:rsidRDefault="00916C83" w:rsidP="00916C83">
      <w:pPr>
        <w:jc w:val="both"/>
        <w:rPr>
          <w:bCs/>
          <w:sz w:val="16"/>
          <w:szCs w:val="16"/>
        </w:rPr>
      </w:pPr>
      <w:r w:rsidRPr="00916C83">
        <w:rPr>
          <w:bCs/>
          <w:sz w:val="16"/>
          <w:szCs w:val="16"/>
        </w:rPr>
        <w:t>представления документов и информации, которые в соответствии 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государственных органов, предоставляющих государственную услугу, иных государственных органов, органов местного самоуправления и(или)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части 6 статьи 7 Федерального закона № 210-ФЗ;</w:t>
      </w:r>
    </w:p>
    <w:p w:rsidR="00916C83" w:rsidRPr="00916C83" w:rsidRDefault="00916C83" w:rsidP="00916C83">
      <w:pPr>
        <w:jc w:val="both"/>
        <w:rPr>
          <w:bCs/>
          <w:sz w:val="16"/>
          <w:szCs w:val="16"/>
        </w:rPr>
      </w:pPr>
      <w:r w:rsidRPr="00916C83">
        <w:rPr>
          <w:bCs/>
          <w:sz w:val="16"/>
          <w:szCs w:val="16"/>
        </w:rPr>
        <w:t>осуществления действий, в том числе согласований, необходимых для получения государственных и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представляемых в результате предоставления таких услуг, включенных в перечни, указанные в части 1 статьи 9 Федерального закона № 210-ФЗ;</w:t>
      </w:r>
    </w:p>
    <w:p w:rsidR="00916C83" w:rsidRPr="00916C83" w:rsidRDefault="00916C83" w:rsidP="00916C83">
      <w:pPr>
        <w:jc w:val="both"/>
        <w:rPr>
          <w:bCs/>
          <w:sz w:val="16"/>
          <w:szCs w:val="16"/>
        </w:rPr>
      </w:pPr>
      <w:r w:rsidRPr="00916C83">
        <w:rPr>
          <w:bCs/>
          <w:sz w:val="16"/>
          <w:szCs w:val="16"/>
        </w:rPr>
        <w:t>представления документов и информации, отсутствие и(или) недостоверность которых не указывались при первоначальном отказе в приеме документов, необходимых для предоставления государственной или муниципальной услуги, либо в предоставлении государственной или муниципальной услуги, за исключением случаев, предусмотренных пунктом 4 части 1 статьи 7 Федерального закона № 210-ФЗ;</w:t>
      </w:r>
    </w:p>
    <w:p w:rsidR="00916C83" w:rsidRPr="00916C83" w:rsidRDefault="00916C83" w:rsidP="00916C83">
      <w:pPr>
        <w:jc w:val="both"/>
        <w:rPr>
          <w:bCs/>
          <w:sz w:val="16"/>
          <w:szCs w:val="16"/>
        </w:rPr>
      </w:pPr>
      <w:r w:rsidRPr="00916C83">
        <w:rPr>
          <w:bCs/>
          <w:sz w:val="16"/>
          <w:szCs w:val="16"/>
        </w:rPr>
        <w:t>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916C83" w:rsidRPr="00916C83" w:rsidRDefault="00916C83" w:rsidP="00916C83">
      <w:pPr>
        <w:jc w:val="both"/>
        <w:rPr>
          <w:bCs/>
          <w:sz w:val="16"/>
          <w:szCs w:val="16"/>
        </w:rPr>
      </w:pPr>
      <w:r w:rsidRPr="00916C83">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916C83" w:rsidRPr="00916C83" w:rsidRDefault="00916C83" w:rsidP="00916C83">
      <w:pPr>
        <w:jc w:val="both"/>
        <w:rPr>
          <w:bCs/>
          <w:sz w:val="16"/>
          <w:szCs w:val="16"/>
        </w:rPr>
      </w:pPr>
      <w:r w:rsidRPr="00916C83">
        <w:rPr>
          <w:bCs/>
          <w:sz w:val="16"/>
          <w:szCs w:val="16"/>
        </w:rPr>
        <w:t xml:space="preserve">Основания для приостановления предоставления Услуги не предусмотрены. </w:t>
      </w:r>
    </w:p>
    <w:p w:rsidR="00916C83" w:rsidRPr="00916C83" w:rsidRDefault="00916C83" w:rsidP="00916C83">
      <w:pPr>
        <w:jc w:val="both"/>
        <w:rPr>
          <w:bCs/>
          <w:sz w:val="16"/>
          <w:szCs w:val="16"/>
        </w:rPr>
      </w:pPr>
      <w:r w:rsidRPr="00916C83">
        <w:rPr>
          <w:bCs/>
          <w:sz w:val="16"/>
          <w:szCs w:val="16"/>
        </w:rPr>
        <w:t>2.9. Исчерпывающий перечень оснований для отказа в приеме документов, необходимых для предоставления Услуги.</w:t>
      </w:r>
    </w:p>
    <w:p w:rsidR="00916C83" w:rsidRPr="00916C83" w:rsidRDefault="00916C83" w:rsidP="00916C83">
      <w:pPr>
        <w:jc w:val="both"/>
        <w:rPr>
          <w:bCs/>
          <w:sz w:val="16"/>
          <w:szCs w:val="16"/>
        </w:rPr>
      </w:pPr>
      <w:r w:rsidRPr="00916C83">
        <w:rPr>
          <w:bCs/>
          <w:sz w:val="16"/>
          <w:szCs w:val="16"/>
        </w:rPr>
        <w:t>Основания для отказа в приеме документов не предусмотрены.</w:t>
      </w:r>
    </w:p>
    <w:p w:rsidR="00916C83" w:rsidRPr="00916C83" w:rsidRDefault="00916C83" w:rsidP="00916C83">
      <w:pPr>
        <w:jc w:val="both"/>
        <w:rPr>
          <w:bCs/>
          <w:sz w:val="16"/>
          <w:szCs w:val="16"/>
        </w:rPr>
      </w:pPr>
      <w:r w:rsidRPr="00916C83">
        <w:rPr>
          <w:bCs/>
          <w:sz w:val="16"/>
          <w:szCs w:val="16"/>
        </w:rPr>
        <w:t>2.10. Исчерпывающий перечень оснований для отказа в предоставлении Услуги.</w:t>
      </w:r>
    </w:p>
    <w:p w:rsidR="00916C83" w:rsidRPr="00916C83" w:rsidRDefault="00916C83" w:rsidP="00916C83">
      <w:pPr>
        <w:jc w:val="both"/>
        <w:rPr>
          <w:bCs/>
          <w:sz w:val="16"/>
          <w:szCs w:val="16"/>
        </w:rPr>
      </w:pPr>
      <w:r w:rsidRPr="00916C83">
        <w:rPr>
          <w:bCs/>
          <w:sz w:val="16"/>
          <w:szCs w:val="16"/>
        </w:rPr>
        <w:t>Основаниями для отказа в предоставлении Услуги являются случаи, перечисленные в пункте 40 Правил:</w:t>
      </w:r>
    </w:p>
    <w:p w:rsidR="00916C83" w:rsidRPr="00916C83" w:rsidRDefault="00916C83" w:rsidP="00916C83">
      <w:pPr>
        <w:jc w:val="both"/>
        <w:rPr>
          <w:bCs/>
          <w:sz w:val="16"/>
          <w:szCs w:val="16"/>
        </w:rPr>
      </w:pPr>
      <w:r w:rsidRPr="00916C83">
        <w:rPr>
          <w:bCs/>
          <w:sz w:val="16"/>
          <w:szCs w:val="16"/>
        </w:rPr>
        <w:t>Заявление подано лицом, не уполномоченным на осуществление таких действий</w:t>
      </w:r>
    </w:p>
    <w:p w:rsidR="00916C83" w:rsidRPr="00916C83" w:rsidRDefault="00916C83" w:rsidP="00916C83">
      <w:pPr>
        <w:jc w:val="both"/>
        <w:rPr>
          <w:bCs/>
          <w:sz w:val="16"/>
          <w:szCs w:val="16"/>
        </w:rPr>
      </w:pPr>
      <w:r w:rsidRPr="00916C83">
        <w:rPr>
          <w:bCs/>
          <w:sz w:val="16"/>
          <w:szCs w:val="16"/>
        </w:rPr>
        <w:t>а) с заявлением обратилось лицо, не указанное в пункте 1.2 настоящего Регламента;</w:t>
      </w:r>
    </w:p>
    <w:p w:rsidR="00916C83" w:rsidRPr="00916C83" w:rsidRDefault="00916C83" w:rsidP="00916C83">
      <w:pPr>
        <w:jc w:val="both"/>
        <w:rPr>
          <w:bCs/>
          <w:sz w:val="16"/>
          <w:szCs w:val="16"/>
        </w:rPr>
      </w:pPr>
      <w:r w:rsidRPr="00916C83">
        <w:rPr>
          <w:bCs/>
          <w:sz w:val="16"/>
          <w:szCs w:val="16"/>
        </w:rPr>
        <w:t>Отсутствие права на предоставление услуги:</w:t>
      </w:r>
    </w:p>
    <w:p w:rsidR="00916C83" w:rsidRPr="00916C83" w:rsidRDefault="00916C83" w:rsidP="00916C83">
      <w:pPr>
        <w:jc w:val="both"/>
        <w:rPr>
          <w:bCs/>
          <w:sz w:val="16"/>
          <w:szCs w:val="16"/>
        </w:rPr>
      </w:pPr>
      <w:r w:rsidRPr="00916C83">
        <w:rPr>
          <w:bCs/>
          <w:sz w:val="16"/>
          <w:szCs w:val="16"/>
        </w:rPr>
        <w:t>б) ответ на межведомственный запрос свидетельствует об отсутствии документа и (или) информации, необходимых для присвоения объекту адресации адреса или аннулирования его адреса, и соответствующий документ не был представлен Заявителем (представителем Заявителя) по собственной инициативе;</w:t>
      </w:r>
    </w:p>
    <w:p w:rsidR="00916C83" w:rsidRPr="00916C83" w:rsidRDefault="00916C83" w:rsidP="00916C83">
      <w:pPr>
        <w:jc w:val="both"/>
        <w:rPr>
          <w:bCs/>
          <w:sz w:val="16"/>
          <w:szCs w:val="16"/>
        </w:rPr>
      </w:pPr>
      <w:r w:rsidRPr="00916C83">
        <w:rPr>
          <w:bCs/>
          <w:sz w:val="16"/>
          <w:szCs w:val="16"/>
        </w:rPr>
        <w:t>Представленные заявителем документы не отвечают требованиям, установленным административным регламентом:</w:t>
      </w:r>
    </w:p>
    <w:p w:rsidR="00916C83" w:rsidRPr="00916C83" w:rsidRDefault="00916C83" w:rsidP="00916C83">
      <w:pPr>
        <w:jc w:val="both"/>
        <w:rPr>
          <w:bCs/>
          <w:sz w:val="16"/>
          <w:szCs w:val="16"/>
        </w:rPr>
      </w:pPr>
      <w:r w:rsidRPr="00916C83">
        <w:rPr>
          <w:bCs/>
          <w:sz w:val="16"/>
          <w:szCs w:val="16"/>
        </w:rPr>
        <w:t xml:space="preserve"> в) документы, обязанность по предоставлению которых для присвоения объекту адресации адреса или аннулирования его адреса возложена на Заявителя (представителя Заявителя), выданы с нарушением порядка, </w:t>
      </w:r>
      <w:r w:rsidRPr="00916C83">
        <w:rPr>
          <w:bCs/>
          <w:sz w:val="16"/>
          <w:szCs w:val="16"/>
        </w:rPr>
        <w:lastRenderedPageBreak/>
        <w:t>установленного законодательством Российской Федерации, или отсутствуют;</w:t>
      </w:r>
    </w:p>
    <w:p w:rsidR="00916C83" w:rsidRPr="00916C83" w:rsidRDefault="00916C83" w:rsidP="00916C83">
      <w:pPr>
        <w:jc w:val="both"/>
        <w:rPr>
          <w:bCs/>
          <w:sz w:val="16"/>
          <w:szCs w:val="16"/>
        </w:rPr>
      </w:pPr>
      <w:r w:rsidRPr="00916C83">
        <w:rPr>
          <w:bCs/>
          <w:sz w:val="16"/>
          <w:szCs w:val="16"/>
        </w:rPr>
        <w:t>Отсутствие права на предоставление муниципальной услуги:</w:t>
      </w:r>
    </w:p>
    <w:p w:rsidR="00916C83" w:rsidRPr="00916C83" w:rsidRDefault="00916C83" w:rsidP="00916C83">
      <w:pPr>
        <w:jc w:val="both"/>
        <w:rPr>
          <w:bCs/>
          <w:sz w:val="16"/>
          <w:szCs w:val="16"/>
        </w:rPr>
      </w:pPr>
      <w:r w:rsidRPr="00916C83">
        <w:rPr>
          <w:bCs/>
          <w:sz w:val="16"/>
          <w:szCs w:val="16"/>
        </w:rPr>
        <w:t>г) отсутствуют случаи и условия для присвоения объекту адресации адреса или аннулирования его адреса, указанные в пунктах 5, 8 - 11 и 14 - 18 Правил.</w:t>
      </w:r>
    </w:p>
    <w:p w:rsidR="00916C83" w:rsidRPr="00916C83" w:rsidRDefault="00916C83" w:rsidP="00916C83">
      <w:pPr>
        <w:jc w:val="both"/>
        <w:rPr>
          <w:bCs/>
          <w:sz w:val="16"/>
          <w:szCs w:val="16"/>
        </w:rPr>
      </w:pPr>
      <w:r w:rsidRPr="00916C83">
        <w:rPr>
          <w:bCs/>
          <w:sz w:val="16"/>
          <w:szCs w:val="16"/>
        </w:rPr>
        <w:t>2.11. Услуга предоставляется бесплатно.</w:t>
      </w:r>
    </w:p>
    <w:p w:rsidR="00916C83" w:rsidRPr="00916C83" w:rsidRDefault="00916C83" w:rsidP="00916C83">
      <w:pPr>
        <w:jc w:val="both"/>
        <w:rPr>
          <w:bCs/>
          <w:sz w:val="16"/>
          <w:szCs w:val="16"/>
        </w:rPr>
      </w:pPr>
      <w:r w:rsidRPr="00916C83">
        <w:rPr>
          <w:bCs/>
          <w:sz w:val="16"/>
          <w:szCs w:val="16"/>
        </w:rPr>
        <w:t>2.12. Максимальный срок ожидания в очереди при подаче заявления о предоставлении Услуги и при получении результата предоставления Услуги составляет не более 15 минут.</w:t>
      </w:r>
    </w:p>
    <w:p w:rsidR="00916C83" w:rsidRPr="00916C83" w:rsidRDefault="00916C83" w:rsidP="00916C83">
      <w:pPr>
        <w:jc w:val="both"/>
        <w:rPr>
          <w:bCs/>
          <w:sz w:val="16"/>
          <w:szCs w:val="16"/>
        </w:rPr>
      </w:pPr>
      <w:r w:rsidRPr="00916C83">
        <w:rPr>
          <w:bCs/>
          <w:sz w:val="16"/>
          <w:szCs w:val="16"/>
        </w:rPr>
        <w:t>2.13. Срок регистрации заявления о предоставлении Услуги составляет в ОМСУ/Организации:</w:t>
      </w:r>
    </w:p>
    <w:p w:rsidR="00916C83" w:rsidRPr="00916C83" w:rsidRDefault="00916C83" w:rsidP="00916C83">
      <w:pPr>
        <w:jc w:val="both"/>
        <w:rPr>
          <w:bCs/>
          <w:sz w:val="16"/>
          <w:szCs w:val="16"/>
        </w:rPr>
      </w:pPr>
      <w:r w:rsidRPr="00916C83">
        <w:rPr>
          <w:bCs/>
          <w:sz w:val="16"/>
          <w:szCs w:val="16"/>
        </w:rPr>
        <w:t>при личном обращении - в день поступления заявления или на следующий рабочий день (в случае направления документов в нерабочее время, в выходные, праздничные дни);</w:t>
      </w:r>
    </w:p>
    <w:p w:rsidR="00916C83" w:rsidRPr="00916C83" w:rsidRDefault="00916C83" w:rsidP="00916C83">
      <w:pPr>
        <w:jc w:val="both"/>
        <w:rPr>
          <w:bCs/>
          <w:sz w:val="16"/>
          <w:szCs w:val="16"/>
        </w:rPr>
      </w:pPr>
      <w:r w:rsidRPr="00916C83">
        <w:rPr>
          <w:bCs/>
          <w:sz w:val="16"/>
          <w:szCs w:val="16"/>
        </w:rPr>
        <w:t>при направлении запроса почтовой связью - в день поступления заявления или на следующий рабочий день (в случае направления документов в нерабочее время, в выходные, праздничные дни);</w:t>
      </w:r>
    </w:p>
    <w:p w:rsidR="00916C83" w:rsidRPr="00916C83" w:rsidRDefault="00916C83" w:rsidP="00916C83">
      <w:pPr>
        <w:jc w:val="both"/>
        <w:rPr>
          <w:bCs/>
          <w:sz w:val="16"/>
          <w:szCs w:val="16"/>
        </w:rPr>
      </w:pPr>
      <w:r w:rsidRPr="00916C83">
        <w:rPr>
          <w:bCs/>
          <w:sz w:val="16"/>
          <w:szCs w:val="16"/>
        </w:rPr>
        <w:t>при направлении заявления на бумажном носителе из МФЦ в ОМСУ/Организацию - в день передачи документов из МФЦ в ОМСУ/Организацию;</w:t>
      </w:r>
    </w:p>
    <w:p w:rsidR="00916C83" w:rsidRPr="00916C83" w:rsidRDefault="00916C83" w:rsidP="00916C83">
      <w:pPr>
        <w:jc w:val="both"/>
        <w:rPr>
          <w:bCs/>
          <w:sz w:val="16"/>
          <w:szCs w:val="16"/>
        </w:rPr>
      </w:pPr>
      <w:r w:rsidRPr="00916C83">
        <w:rPr>
          <w:bCs/>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916C83" w:rsidRPr="00916C83" w:rsidRDefault="00916C83" w:rsidP="00916C83">
      <w:pPr>
        <w:jc w:val="both"/>
        <w:rPr>
          <w:bCs/>
          <w:sz w:val="16"/>
          <w:szCs w:val="16"/>
        </w:rPr>
      </w:pPr>
      <w:r w:rsidRPr="00916C83">
        <w:rPr>
          <w:bCs/>
          <w:sz w:val="16"/>
          <w:szCs w:val="16"/>
        </w:rPr>
        <w:t>2.14. Требования к помещениям, в которых предоставляется Услуга, к залу ожидания, местам для заполнения запросов о предоставлении Услуги, информационным стендам с образцами их заполнения и перечнем документов, необходимых для предоставления Услуги.</w:t>
      </w:r>
    </w:p>
    <w:p w:rsidR="00916C83" w:rsidRPr="00916C83" w:rsidRDefault="00916C83" w:rsidP="00916C83">
      <w:pPr>
        <w:jc w:val="both"/>
        <w:rPr>
          <w:bCs/>
          <w:sz w:val="16"/>
          <w:szCs w:val="16"/>
        </w:rPr>
      </w:pPr>
      <w:r w:rsidRPr="00916C83">
        <w:rPr>
          <w:bCs/>
          <w:sz w:val="16"/>
          <w:szCs w:val="16"/>
        </w:rPr>
        <w:t>2.14.1. Предоставление Услуги осуществляется в специально выделенных для этих целей помещениях ОМСУ/Организации или в МФЦ.</w:t>
      </w:r>
    </w:p>
    <w:p w:rsidR="00916C83" w:rsidRPr="00916C83" w:rsidRDefault="00916C83" w:rsidP="00916C83">
      <w:pPr>
        <w:jc w:val="both"/>
        <w:rPr>
          <w:bCs/>
          <w:sz w:val="16"/>
          <w:szCs w:val="16"/>
        </w:rPr>
      </w:pPr>
      <w:r w:rsidRPr="00916C83">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916C83" w:rsidRPr="00916C83" w:rsidRDefault="00916C83" w:rsidP="00916C83">
      <w:pPr>
        <w:jc w:val="both"/>
        <w:rPr>
          <w:bCs/>
          <w:sz w:val="16"/>
          <w:szCs w:val="16"/>
        </w:rPr>
      </w:pPr>
      <w:r w:rsidRPr="00916C83">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916C83" w:rsidRPr="00916C83" w:rsidRDefault="00916C83" w:rsidP="00916C83">
      <w:pPr>
        <w:jc w:val="both"/>
        <w:rPr>
          <w:bCs/>
          <w:sz w:val="16"/>
          <w:szCs w:val="16"/>
        </w:rPr>
      </w:pPr>
      <w:r w:rsidRPr="00916C83">
        <w:rPr>
          <w:bCs/>
          <w:sz w:val="16"/>
          <w:szCs w:val="16"/>
        </w:rPr>
        <w:t>2.14.4. Здание (помещение) оборудуется информационной табличкой (вывеской), содержащей полное наименование ОМСУ, а также информацию о режиме его работы.</w:t>
      </w:r>
    </w:p>
    <w:p w:rsidR="00916C83" w:rsidRPr="00916C83" w:rsidRDefault="00916C83" w:rsidP="00916C83">
      <w:pPr>
        <w:jc w:val="both"/>
        <w:rPr>
          <w:bCs/>
          <w:sz w:val="16"/>
          <w:szCs w:val="16"/>
        </w:rPr>
      </w:pPr>
      <w:r w:rsidRPr="00916C83">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916C83" w:rsidRPr="00916C83" w:rsidRDefault="00916C83" w:rsidP="00916C83">
      <w:pPr>
        <w:jc w:val="both"/>
        <w:rPr>
          <w:bCs/>
          <w:sz w:val="16"/>
          <w:szCs w:val="16"/>
        </w:rPr>
      </w:pPr>
      <w:r w:rsidRPr="00916C83">
        <w:rPr>
          <w:bCs/>
          <w:sz w:val="16"/>
          <w:szCs w:val="16"/>
        </w:rPr>
        <w:t>2.14.6. В помещении организуется бесплатный туалет для посетителей, в том числе туалет, предназначенный для инвалидов.</w:t>
      </w:r>
    </w:p>
    <w:p w:rsidR="00916C83" w:rsidRPr="00916C83" w:rsidRDefault="00916C83" w:rsidP="00916C83">
      <w:pPr>
        <w:jc w:val="both"/>
        <w:rPr>
          <w:bCs/>
          <w:sz w:val="16"/>
          <w:szCs w:val="16"/>
        </w:rPr>
      </w:pPr>
      <w:r w:rsidRPr="00916C83">
        <w:rPr>
          <w:bCs/>
          <w:sz w:val="16"/>
          <w:szCs w:val="16"/>
        </w:rPr>
        <w:t>2.14.7. При необходимости работником МФЦ, ОМСУ/Организации инвалиду оказывается помощь в преодолении барьеров, мешающих получению им услуг наравне с другими лицами.</w:t>
      </w:r>
    </w:p>
    <w:p w:rsidR="00916C83" w:rsidRPr="00916C83" w:rsidRDefault="00916C83" w:rsidP="00916C83">
      <w:pPr>
        <w:jc w:val="both"/>
        <w:rPr>
          <w:bCs/>
          <w:sz w:val="16"/>
          <w:szCs w:val="16"/>
        </w:rPr>
      </w:pPr>
      <w:r w:rsidRPr="00916C83">
        <w:rPr>
          <w:bCs/>
          <w:sz w:val="16"/>
          <w:szCs w:val="16"/>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916C83" w:rsidRPr="00916C83" w:rsidRDefault="00916C83" w:rsidP="00916C83">
      <w:pPr>
        <w:jc w:val="both"/>
        <w:rPr>
          <w:bCs/>
          <w:sz w:val="16"/>
          <w:szCs w:val="16"/>
        </w:rPr>
      </w:pPr>
      <w:r w:rsidRPr="00916C83">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916C83" w:rsidRPr="00916C83" w:rsidRDefault="00916C83" w:rsidP="00916C83">
      <w:pPr>
        <w:jc w:val="both"/>
        <w:rPr>
          <w:bCs/>
          <w:sz w:val="16"/>
          <w:szCs w:val="16"/>
        </w:rPr>
      </w:pPr>
      <w:r w:rsidRPr="00916C83">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916C83" w:rsidRPr="00916C83" w:rsidRDefault="00916C83" w:rsidP="00916C83">
      <w:pPr>
        <w:jc w:val="both"/>
        <w:rPr>
          <w:bCs/>
          <w:sz w:val="16"/>
          <w:szCs w:val="16"/>
        </w:rPr>
      </w:pPr>
      <w:r w:rsidRPr="00916C83">
        <w:rPr>
          <w:bCs/>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916C83" w:rsidRPr="00916C83" w:rsidRDefault="00916C83" w:rsidP="00916C83">
      <w:pPr>
        <w:jc w:val="both"/>
        <w:rPr>
          <w:bCs/>
          <w:sz w:val="16"/>
          <w:szCs w:val="16"/>
        </w:rPr>
      </w:pPr>
      <w:r w:rsidRPr="00916C83">
        <w:rPr>
          <w:bCs/>
          <w:sz w:val="16"/>
          <w:szCs w:val="16"/>
        </w:rPr>
        <w:t>2.14.12. Помещения приема и выдачи документов должны предусматривать места для ожидания, информирования и приема заявителей.</w:t>
      </w:r>
    </w:p>
    <w:p w:rsidR="00916C83" w:rsidRPr="00916C83" w:rsidRDefault="00916C83" w:rsidP="00916C83">
      <w:pPr>
        <w:jc w:val="both"/>
        <w:rPr>
          <w:bCs/>
          <w:sz w:val="16"/>
          <w:szCs w:val="16"/>
        </w:rPr>
      </w:pPr>
      <w:r w:rsidRPr="00916C83">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Услуги, и информацию о часах приема заявлений.</w:t>
      </w:r>
    </w:p>
    <w:p w:rsidR="00916C83" w:rsidRPr="00916C83" w:rsidRDefault="00916C83" w:rsidP="00916C83">
      <w:pPr>
        <w:jc w:val="both"/>
        <w:rPr>
          <w:bCs/>
          <w:sz w:val="16"/>
          <w:szCs w:val="16"/>
        </w:rPr>
      </w:pPr>
      <w:r w:rsidRPr="00916C83">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916C83" w:rsidRPr="00916C83" w:rsidRDefault="00916C83" w:rsidP="00916C83">
      <w:pPr>
        <w:jc w:val="both"/>
        <w:rPr>
          <w:bCs/>
          <w:sz w:val="16"/>
          <w:szCs w:val="16"/>
        </w:rPr>
      </w:pPr>
      <w:r w:rsidRPr="00916C83">
        <w:rPr>
          <w:bCs/>
          <w:sz w:val="16"/>
          <w:szCs w:val="16"/>
        </w:rPr>
        <w:t>2.15. Показатели доступности и качества Услуги.</w:t>
      </w:r>
    </w:p>
    <w:p w:rsidR="00916C83" w:rsidRPr="00916C83" w:rsidRDefault="00916C83" w:rsidP="00916C83">
      <w:pPr>
        <w:jc w:val="both"/>
        <w:rPr>
          <w:bCs/>
          <w:sz w:val="16"/>
          <w:szCs w:val="16"/>
        </w:rPr>
      </w:pPr>
      <w:r w:rsidRPr="00916C83">
        <w:rPr>
          <w:bCs/>
          <w:sz w:val="16"/>
          <w:szCs w:val="16"/>
        </w:rPr>
        <w:lastRenderedPageBreak/>
        <w:t>2.15.1. Показатели доступности Услуги (общие, применимые в отношении всех заявителей):</w:t>
      </w:r>
    </w:p>
    <w:p w:rsidR="00916C83" w:rsidRPr="00916C83" w:rsidRDefault="00916C83" w:rsidP="00916C83">
      <w:pPr>
        <w:jc w:val="both"/>
        <w:rPr>
          <w:bCs/>
          <w:sz w:val="16"/>
          <w:szCs w:val="16"/>
        </w:rPr>
      </w:pPr>
      <w:r w:rsidRPr="00916C83">
        <w:rPr>
          <w:bCs/>
          <w:sz w:val="16"/>
          <w:szCs w:val="16"/>
        </w:rPr>
        <w:t>1) транспортная доступность к месту предоставления Услуги;</w:t>
      </w:r>
    </w:p>
    <w:p w:rsidR="00916C83" w:rsidRPr="00916C83" w:rsidRDefault="00916C83" w:rsidP="00916C83">
      <w:pPr>
        <w:jc w:val="both"/>
        <w:rPr>
          <w:bCs/>
          <w:sz w:val="16"/>
          <w:szCs w:val="16"/>
        </w:rPr>
      </w:pPr>
      <w:r w:rsidRPr="00916C83">
        <w:rPr>
          <w:bCs/>
          <w:sz w:val="16"/>
          <w:szCs w:val="16"/>
        </w:rPr>
        <w:t>2) наличие указателей, обеспечивающих беспрепятственный доступ к помещениям, в которых предоставляется Услуга;</w:t>
      </w:r>
    </w:p>
    <w:p w:rsidR="00916C83" w:rsidRPr="00916C83" w:rsidRDefault="00916C83" w:rsidP="00916C83">
      <w:pPr>
        <w:jc w:val="both"/>
        <w:rPr>
          <w:bCs/>
          <w:sz w:val="16"/>
          <w:szCs w:val="16"/>
        </w:rPr>
      </w:pPr>
      <w:r w:rsidRPr="00916C83">
        <w:rPr>
          <w:bCs/>
          <w:sz w:val="16"/>
          <w:szCs w:val="16"/>
        </w:rPr>
        <w:t>3) возможность получения полной и достоверной информации об Услуге в ОМСУ, МФЦ, по телефону, на официальном сайте органа, предоставляющего услугу, посредством ЕПГУ либо ПГУ ЛО;</w:t>
      </w:r>
    </w:p>
    <w:p w:rsidR="00916C83" w:rsidRPr="00916C83" w:rsidRDefault="00916C83" w:rsidP="00916C83">
      <w:pPr>
        <w:jc w:val="both"/>
        <w:rPr>
          <w:bCs/>
          <w:sz w:val="16"/>
          <w:szCs w:val="16"/>
        </w:rPr>
      </w:pPr>
      <w:r w:rsidRPr="00916C83">
        <w:rPr>
          <w:bCs/>
          <w:sz w:val="16"/>
          <w:szCs w:val="16"/>
        </w:rPr>
        <w:t>4) предоставление Услуги любым доступным способом, предусмотренным действующим законодательством;</w:t>
      </w:r>
    </w:p>
    <w:p w:rsidR="00916C83" w:rsidRPr="00916C83" w:rsidRDefault="00916C83" w:rsidP="00916C83">
      <w:pPr>
        <w:jc w:val="both"/>
        <w:rPr>
          <w:bCs/>
          <w:sz w:val="16"/>
          <w:szCs w:val="16"/>
        </w:rPr>
      </w:pPr>
      <w:r w:rsidRPr="00916C83">
        <w:rPr>
          <w:bCs/>
          <w:sz w:val="16"/>
          <w:szCs w:val="16"/>
        </w:rPr>
        <w:t>5) обеспечение для заявителя возможности получения информации о ходе и результате предоставления Услуги с использованием ЕПГУ и(или) ПГУ ЛО.</w:t>
      </w:r>
    </w:p>
    <w:p w:rsidR="00916C83" w:rsidRPr="00916C83" w:rsidRDefault="00916C83" w:rsidP="00916C83">
      <w:pPr>
        <w:jc w:val="both"/>
        <w:rPr>
          <w:bCs/>
          <w:sz w:val="16"/>
          <w:szCs w:val="16"/>
        </w:rPr>
      </w:pPr>
      <w:r w:rsidRPr="00916C83">
        <w:rPr>
          <w:bCs/>
          <w:sz w:val="16"/>
          <w:szCs w:val="16"/>
        </w:rPr>
        <w:t>2.15.2. Показатели доступности Услуги (специальные, применимые в отношении инвалидов):</w:t>
      </w:r>
    </w:p>
    <w:p w:rsidR="00916C83" w:rsidRPr="00916C83" w:rsidRDefault="00916C83" w:rsidP="00916C83">
      <w:pPr>
        <w:jc w:val="both"/>
        <w:rPr>
          <w:bCs/>
          <w:sz w:val="16"/>
          <w:szCs w:val="16"/>
        </w:rPr>
      </w:pPr>
      <w:r w:rsidRPr="00916C83">
        <w:rPr>
          <w:bCs/>
          <w:sz w:val="16"/>
          <w:szCs w:val="16"/>
        </w:rPr>
        <w:t>1) наличие инфраструктуры, указанной в пункте 2.14;</w:t>
      </w:r>
    </w:p>
    <w:p w:rsidR="00916C83" w:rsidRPr="00916C83" w:rsidRDefault="00916C83" w:rsidP="00916C83">
      <w:pPr>
        <w:jc w:val="both"/>
        <w:rPr>
          <w:bCs/>
          <w:sz w:val="16"/>
          <w:szCs w:val="16"/>
        </w:rPr>
      </w:pPr>
      <w:r w:rsidRPr="00916C83">
        <w:rPr>
          <w:bCs/>
          <w:sz w:val="16"/>
          <w:szCs w:val="16"/>
        </w:rPr>
        <w:t>2) исполнение требований доступности услуг для инвалидов;</w:t>
      </w:r>
    </w:p>
    <w:p w:rsidR="00916C83" w:rsidRPr="00916C83" w:rsidRDefault="00916C83" w:rsidP="00916C83">
      <w:pPr>
        <w:jc w:val="both"/>
        <w:rPr>
          <w:bCs/>
          <w:sz w:val="16"/>
          <w:szCs w:val="16"/>
        </w:rPr>
      </w:pPr>
      <w:r w:rsidRPr="00916C83">
        <w:rPr>
          <w:bCs/>
          <w:sz w:val="16"/>
          <w:szCs w:val="16"/>
        </w:rPr>
        <w:t>3) обеспечение беспрепятственного доступа инвалидов к помещениям, в которых предоставляется Услуга.</w:t>
      </w:r>
    </w:p>
    <w:p w:rsidR="00916C83" w:rsidRPr="00916C83" w:rsidRDefault="00916C83" w:rsidP="00916C83">
      <w:pPr>
        <w:jc w:val="both"/>
        <w:rPr>
          <w:bCs/>
          <w:sz w:val="16"/>
          <w:szCs w:val="16"/>
        </w:rPr>
      </w:pPr>
      <w:r w:rsidRPr="00916C83">
        <w:rPr>
          <w:bCs/>
          <w:sz w:val="16"/>
          <w:szCs w:val="16"/>
        </w:rPr>
        <w:t>2.15.3. Показатели качества Услуги:</w:t>
      </w:r>
    </w:p>
    <w:p w:rsidR="00916C83" w:rsidRPr="00916C83" w:rsidRDefault="00916C83" w:rsidP="00916C83">
      <w:pPr>
        <w:jc w:val="both"/>
        <w:rPr>
          <w:bCs/>
          <w:sz w:val="16"/>
          <w:szCs w:val="16"/>
        </w:rPr>
      </w:pPr>
      <w:r w:rsidRPr="00916C83">
        <w:rPr>
          <w:bCs/>
          <w:sz w:val="16"/>
          <w:szCs w:val="16"/>
        </w:rPr>
        <w:t>1) соблюдение срока предоставления Услуги;</w:t>
      </w:r>
    </w:p>
    <w:p w:rsidR="00916C83" w:rsidRPr="00916C83" w:rsidRDefault="00916C83" w:rsidP="00916C83">
      <w:pPr>
        <w:jc w:val="both"/>
        <w:rPr>
          <w:bCs/>
          <w:sz w:val="16"/>
          <w:szCs w:val="16"/>
        </w:rPr>
      </w:pPr>
      <w:r w:rsidRPr="00916C83">
        <w:rPr>
          <w:bCs/>
          <w:sz w:val="16"/>
          <w:szCs w:val="16"/>
        </w:rPr>
        <w:t>2) соблюдение времени ожидания в очереди при подаче заявления и получении результата;</w:t>
      </w:r>
    </w:p>
    <w:p w:rsidR="00916C83" w:rsidRPr="00916C83" w:rsidRDefault="00916C83" w:rsidP="00916C83">
      <w:pPr>
        <w:jc w:val="both"/>
        <w:rPr>
          <w:bCs/>
          <w:sz w:val="16"/>
          <w:szCs w:val="16"/>
        </w:rPr>
      </w:pPr>
      <w:r w:rsidRPr="00916C83">
        <w:rPr>
          <w:bCs/>
          <w:sz w:val="16"/>
          <w:szCs w:val="16"/>
        </w:rPr>
        <w:t>3) осуществление не более одного обращения заявителя к должностным лицам ОМСУ/Организации или работникам МФЦ при подаче документов на получение Услуги и не более одного обращения при получении результата в ОМСУ/Организации или в МФЦ;</w:t>
      </w:r>
    </w:p>
    <w:p w:rsidR="00916C83" w:rsidRPr="00916C83" w:rsidRDefault="00916C83" w:rsidP="00916C83">
      <w:pPr>
        <w:jc w:val="both"/>
        <w:rPr>
          <w:bCs/>
          <w:sz w:val="16"/>
          <w:szCs w:val="16"/>
        </w:rPr>
      </w:pPr>
      <w:r w:rsidRPr="00916C83">
        <w:rPr>
          <w:bCs/>
          <w:sz w:val="16"/>
          <w:szCs w:val="16"/>
        </w:rPr>
        <w:t>4) отсутствие жалоб на действия или бездействие должностных лиц ОМСУ/Организации, поданных в установленном порядке.</w:t>
      </w:r>
    </w:p>
    <w:p w:rsidR="00916C83" w:rsidRPr="00916C83" w:rsidRDefault="00916C83" w:rsidP="00916C83">
      <w:pPr>
        <w:jc w:val="both"/>
        <w:rPr>
          <w:bCs/>
          <w:sz w:val="16"/>
          <w:szCs w:val="16"/>
        </w:rPr>
      </w:pPr>
      <w:r w:rsidRPr="00916C83">
        <w:rPr>
          <w:bCs/>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916C83" w:rsidRPr="00916C83" w:rsidRDefault="00916C83" w:rsidP="00916C83">
      <w:pPr>
        <w:jc w:val="both"/>
        <w:rPr>
          <w:bCs/>
          <w:sz w:val="16"/>
          <w:szCs w:val="16"/>
        </w:rPr>
      </w:pPr>
      <w:r w:rsidRPr="00916C83">
        <w:rPr>
          <w:bCs/>
          <w:sz w:val="16"/>
          <w:szCs w:val="16"/>
        </w:rPr>
        <w:t>2.16.  Получение услуг, которые являются необходимыми и обязательными для предоставления Услуги, не требуется.</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2.17. Иные требования, в том числе учитывающие особенности предоставления Услуги по экстерриториальному принципу и особенности предоставления Услуги в электронной форме.</w:t>
      </w:r>
    </w:p>
    <w:p w:rsidR="00916C83" w:rsidRPr="00916C83" w:rsidRDefault="00916C83" w:rsidP="00916C83">
      <w:pPr>
        <w:jc w:val="both"/>
        <w:rPr>
          <w:bCs/>
          <w:sz w:val="16"/>
          <w:szCs w:val="16"/>
        </w:rPr>
      </w:pPr>
      <w:r w:rsidRPr="00916C83">
        <w:rPr>
          <w:bCs/>
          <w:sz w:val="16"/>
          <w:szCs w:val="16"/>
        </w:rPr>
        <w:t>2.17.1. Предоставление Услуги по экстерриториальному принципу не предусмотрено.</w:t>
      </w:r>
    </w:p>
    <w:p w:rsidR="00916C83" w:rsidRPr="00916C83" w:rsidRDefault="00916C83" w:rsidP="00916C83">
      <w:pPr>
        <w:jc w:val="both"/>
        <w:rPr>
          <w:bCs/>
          <w:sz w:val="16"/>
          <w:szCs w:val="16"/>
        </w:rPr>
      </w:pPr>
      <w:r w:rsidRPr="00916C83">
        <w:rPr>
          <w:bCs/>
          <w:sz w:val="16"/>
          <w:szCs w:val="16"/>
        </w:rPr>
        <w:t>2.17.2. Предоставление Услуги в электронной форме осуществляется при технической реализации услуги посредством ПГУ ЛО и/или ЕПГУ.</w:t>
      </w:r>
    </w:p>
    <w:p w:rsidR="00916C83" w:rsidRPr="00916C83" w:rsidRDefault="00916C83" w:rsidP="00916C83">
      <w:pPr>
        <w:jc w:val="both"/>
        <w:rPr>
          <w:bCs/>
          <w:sz w:val="16"/>
          <w:szCs w:val="16"/>
        </w:rPr>
      </w:pPr>
      <w:r w:rsidRPr="00916C83">
        <w:rPr>
          <w:bCs/>
          <w:sz w:val="16"/>
          <w:szCs w:val="16"/>
        </w:rPr>
        <w:t>3. Состав, последовательность и сроки выполнения административных процедур (действий), требования к порядку их выполнения, в том числе особенности выполнения административных процедур в электронной форме</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3.1. Состав, последовательность и сроки выполнения административных процедур, требования к порядку их выполнения.</w:t>
      </w:r>
    </w:p>
    <w:p w:rsidR="00916C83" w:rsidRPr="00916C83" w:rsidRDefault="00916C83" w:rsidP="00916C83">
      <w:pPr>
        <w:jc w:val="both"/>
        <w:rPr>
          <w:bCs/>
          <w:sz w:val="16"/>
          <w:szCs w:val="16"/>
        </w:rPr>
      </w:pPr>
      <w:r w:rsidRPr="00916C83">
        <w:rPr>
          <w:bCs/>
          <w:sz w:val="16"/>
          <w:szCs w:val="16"/>
        </w:rPr>
        <w:t>3.1.1. Предоставление Услуги включает в себя следующие административные процедуры:</w:t>
      </w:r>
    </w:p>
    <w:p w:rsidR="00916C83" w:rsidRPr="00916C83" w:rsidRDefault="00916C83" w:rsidP="00916C83">
      <w:pPr>
        <w:jc w:val="both"/>
        <w:rPr>
          <w:bCs/>
          <w:sz w:val="16"/>
          <w:szCs w:val="16"/>
        </w:rPr>
      </w:pPr>
      <w:r w:rsidRPr="00916C83">
        <w:rPr>
          <w:bCs/>
          <w:sz w:val="16"/>
          <w:szCs w:val="16"/>
        </w:rPr>
        <w:t xml:space="preserve">- прием и регистрация заявления о предоставлении Услуги - в </w:t>
      </w:r>
      <w:r w:rsidRPr="00916C83">
        <w:rPr>
          <w:bCs/>
          <w:sz w:val="16"/>
          <w:szCs w:val="16"/>
        </w:rPr>
        <w:t>день поступления</w:t>
      </w:r>
      <w:r w:rsidRPr="00916C83">
        <w:rPr>
          <w:bCs/>
          <w:sz w:val="16"/>
          <w:szCs w:val="16"/>
        </w:rPr>
        <w:t xml:space="preserve"> заявления;</w:t>
      </w:r>
    </w:p>
    <w:p w:rsidR="00916C83" w:rsidRPr="00916C83" w:rsidRDefault="00916C83" w:rsidP="00916C83">
      <w:pPr>
        <w:jc w:val="both"/>
        <w:rPr>
          <w:bCs/>
          <w:sz w:val="16"/>
          <w:szCs w:val="16"/>
        </w:rPr>
      </w:pPr>
      <w:r w:rsidRPr="00916C83">
        <w:rPr>
          <w:bCs/>
          <w:sz w:val="16"/>
          <w:szCs w:val="16"/>
        </w:rPr>
        <w:t>- направление межведомственных запросов документов, перечисленных в пункте 2.7 настоящего регламента, посредством единой системы межведомственного электронного взаимодействия (далее – СМЭВ) -  в день поступления заявления;</w:t>
      </w:r>
    </w:p>
    <w:p w:rsidR="00916C83" w:rsidRPr="00916C83" w:rsidRDefault="00916C83" w:rsidP="00916C83">
      <w:pPr>
        <w:jc w:val="both"/>
        <w:rPr>
          <w:bCs/>
          <w:sz w:val="16"/>
          <w:szCs w:val="16"/>
        </w:rPr>
      </w:pPr>
      <w:r w:rsidRPr="00916C83">
        <w:rPr>
          <w:bCs/>
          <w:sz w:val="16"/>
          <w:szCs w:val="16"/>
        </w:rPr>
        <w:t xml:space="preserve">- получение сведений и документов посредством СМЭВ – в </w:t>
      </w:r>
      <w:r w:rsidRPr="00916C83">
        <w:rPr>
          <w:bCs/>
          <w:sz w:val="16"/>
          <w:szCs w:val="16"/>
        </w:rPr>
        <w:t>течение 3</w:t>
      </w:r>
      <w:r w:rsidRPr="00916C83">
        <w:rPr>
          <w:bCs/>
          <w:sz w:val="16"/>
          <w:szCs w:val="16"/>
        </w:rPr>
        <w:t xml:space="preserve"> рабочих дней, следующих за днем направления запросов;</w:t>
      </w:r>
    </w:p>
    <w:p w:rsidR="00916C83" w:rsidRPr="00916C83" w:rsidRDefault="00916C83" w:rsidP="00916C83">
      <w:pPr>
        <w:jc w:val="both"/>
        <w:rPr>
          <w:bCs/>
          <w:sz w:val="16"/>
          <w:szCs w:val="16"/>
        </w:rPr>
      </w:pPr>
      <w:r w:rsidRPr="00916C83">
        <w:rPr>
          <w:bCs/>
          <w:sz w:val="16"/>
          <w:szCs w:val="16"/>
        </w:rPr>
        <w:t>- рассмотрение документов об оказании Услуги - в течение 1 рабочего дня, следующего за днем поступления документов;</w:t>
      </w:r>
    </w:p>
    <w:p w:rsidR="00916C83" w:rsidRPr="00916C83" w:rsidRDefault="00916C83" w:rsidP="00916C83">
      <w:pPr>
        <w:jc w:val="both"/>
        <w:rPr>
          <w:bCs/>
          <w:sz w:val="16"/>
          <w:szCs w:val="16"/>
        </w:rPr>
      </w:pPr>
      <w:r w:rsidRPr="00916C83">
        <w:rPr>
          <w:bCs/>
          <w:sz w:val="16"/>
          <w:szCs w:val="16"/>
        </w:rPr>
        <w:t>- принятие решения о предоставлении Услуги или об отказе в предоставлении Услуги и внесение результата оказания Услуги в государственный адресный реестр –  в течение 1 рабочего дня, следующего за днем поступления документов;</w:t>
      </w:r>
    </w:p>
    <w:p w:rsidR="00916C83" w:rsidRPr="00916C83" w:rsidRDefault="00916C83" w:rsidP="00916C83">
      <w:pPr>
        <w:jc w:val="both"/>
        <w:rPr>
          <w:bCs/>
          <w:sz w:val="16"/>
          <w:szCs w:val="16"/>
        </w:rPr>
      </w:pPr>
      <w:r w:rsidRPr="00916C83">
        <w:rPr>
          <w:bCs/>
          <w:sz w:val="16"/>
          <w:szCs w:val="16"/>
        </w:rPr>
        <w:t>- выдача результата оказания Услуги -  в течение 1 рабочего дня, следующего за днем принятия решения.</w:t>
      </w:r>
    </w:p>
    <w:p w:rsidR="00916C83" w:rsidRPr="00916C83" w:rsidRDefault="00916C83" w:rsidP="00916C83">
      <w:pPr>
        <w:jc w:val="both"/>
        <w:rPr>
          <w:bCs/>
          <w:sz w:val="16"/>
          <w:szCs w:val="16"/>
        </w:rPr>
      </w:pPr>
      <w:r w:rsidRPr="00916C83">
        <w:rPr>
          <w:bCs/>
          <w:sz w:val="16"/>
          <w:szCs w:val="16"/>
        </w:rPr>
        <w:t xml:space="preserve">3.1.2. Прием и регистрация заявления о предоставлении Услуги. </w:t>
      </w:r>
    </w:p>
    <w:p w:rsidR="00916C83" w:rsidRPr="00916C83" w:rsidRDefault="00916C83" w:rsidP="00916C83">
      <w:pPr>
        <w:jc w:val="both"/>
        <w:rPr>
          <w:bCs/>
          <w:sz w:val="16"/>
          <w:szCs w:val="16"/>
        </w:rPr>
      </w:pPr>
      <w:r w:rsidRPr="00916C83">
        <w:rPr>
          <w:bCs/>
          <w:sz w:val="16"/>
          <w:szCs w:val="16"/>
        </w:rPr>
        <w:t>3.1.2.1 Основание для начала административной процедуры: поступление в ОМСУ/Организацию заявления и документов, предусмотренных пунктом 2.7 настоящего регламента;</w:t>
      </w:r>
    </w:p>
    <w:p w:rsidR="00916C83" w:rsidRPr="00916C83" w:rsidRDefault="00916C83" w:rsidP="00916C83">
      <w:pPr>
        <w:jc w:val="both"/>
        <w:rPr>
          <w:bCs/>
          <w:sz w:val="16"/>
          <w:szCs w:val="16"/>
        </w:rPr>
      </w:pPr>
      <w:r w:rsidRPr="00916C83">
        <w:rPr>
          <w:bCs/>
          <w:sz w:val="16"/>
          <w:szCs w:val="16"/>
        </w:rPr>
        <w:t>3.1.2.2. Содержание административного действия, продолжительность и (или) максимальный срок его выполнения: должностное лицо ОМСУ осуществляет регистрацию заявления в соответствии с правилами делопроизводства в день его получения;</w:t>
      </w:r>
    </w:p>
    <w:p w:rsidR="00916C83" w:rsidRPr="00916C83" w:rsidRDefault="00916C83" w:rsidP="00916C83">
      <w:pPr>
        <w:jc w:val="both"/>
        <w:rPr>
          <w:bCs/>
          <w:sz w:val="16"/>
          <w:szCs w:val="16"/>
        </w:rPr>
      </w:pPr>
      <w:r w:rsidRPr="00916C83">
        <w:rPr>
          <w:bCs/>
          <w:sz w:val="16"/>
          <w:szCs w:val="16"/>
        </w:rPr>
        <w:t>3.1.2.3. Лицо, ответственное за выполнение административного действия: должностное лицо ОМСУ/Организации, ответственное за делопроизводство;</w:t>
      </w:r>
    </w:p>
    <w:p w:rsidR="00916C83" w:rsidRPr="00916C83" w:rsidRDefault="00916C83" w:rsidP="00916C83">
      <w:pPr>
        <w:jc w:val="both"/>
        <w:rPr>
          <w:bCs/>
          <w:sz w:val="16"/>
          <w:szCs w:val="16"/>
        </w:rPr>
      </w:pPr>
      <w:r w:rsidRPr="00916C83">
        <w:rPr>
          <w:bCs/>
          <w:sz w:val="16"/>
          <w:szCs w:val="16"/>
        </w:rPr>
        <w:t>3.1.2.4. Критерии принятия решения: принятие решений не требуется;</w:t>
      </w:r>
    </w:p>
    <w:p w:rsidR="00916C83" w:rsidRPr="00916C83" w:rsidRDefault="00916C83" w:rsidP="00916C83">
      <w:pPr>
        <w:jc w:val="both"/>
        <w:rPr>
          <w:bCs/>
          <w:sz w:val="16"/>
          <w:szCs w:val="16"/>
        </w:rPr>
      </w:pPr>
      <w:r w:rsidRPr="00916C83">
        <w:rPr>
          <w:bCs/>
          <w:sz w:val="16"/>
          <w:szCs w:val="16"/>
        </w:rPr>
        <w:t>3.1.2.5. Результат выполнения административной процедуры: регистрация заявления о предоставлении Услуги, передача специалисту ОМСУ/Организации, ответственному за предоставление Услуги (далее - ответственный исполнитель ОМСУ), на рассмотрение.</w:t>
      </w:r>
    </w:p>
    <w:p w:rsidR="00916C83" w:rsidRPr="00916C83" w:rsidRDefault="00916C83" w:rsidP="00916C83">
      <w:pPr>
        <w:jc w:val="both"/>
        <w:rPr>
          <w:bCs/>
          <w:sz w:val="16"/>
          <w:szCs w:val="16"/>
        </w:rPr>
      </w:pPr>
      <w:r w:rsidRPr="00916C83">
        <w:rPr>
          <w:bCs/>
          <w:sz w:val="16"/>
          <w:szCs w:val="16"/>
        </w:rPr>
        <w:lastRenderedPageBreak/>
        <w:t xml:space="preserve">3.1.3.  Направление межведомственных запросов документов, перечисленных в пункте 2.7 настоящего регламента, посредством СМЭВ. </w:t>
      </w:r>
    </w:p>
    <w:p w:rsidR="00916C83" w:rsidRPr="00916C83" w:rsidRDefault="00916C83" w:rsidP="00916C83">
      <w:pPr>
        <w:jc w:val="both"/>
        <w:rPr>
          <w:bCs/>
          <w:sz w:val="16"/>
          <w:szCs w:val="16"/>
        </w:rPr>
      </w:pPr>
      <w:r w:rsidRPr="00916C83">
        <w:rPr>
          <w:bCs/>
          <w:sz w:val="16"/>
          <w:szCs w:val="16"/>
        </w:rPr>
        <w:t>3.1.3.1 Основание для начала административной процедуры: поступление ответственному исполнителю ОМСУ/Организации заявления и документов, предусмотренных пунктом 2.7 настоящего регламента и выявления необходимости запроса документов, предусмотренных пунктом 2.7 настоящего регламента;</w:t>
      </w:r>
    </w:p>
    <w:p w:rsidR="00916C83" w:rsidRPr="00916C83" w:rsidRDefault="00916C83" w:rsidP="00916C83">
      <w:pPr>
        <w:jc w:val="both"/>
        <w:rPr>
          <w:bCs/>
          <w:sz w:val="16"/>
          <w:szCs w:val="16"/>
        </w:rPr>
      </w:pPr>
      <w:r w:rsidRPr="00916C83">
        <w:rPr>
          <w:bCs/>
          <w:sz w:val="16"/>
          <w:szCs w:val="16"/>
        </w:rPr>
        <w:t xml:space="preserve">3.1.3.2. Содержание административного действия, продолжительность и (или) максимальный срок его выполнения: ответственный исполнитель ОМСУ/Организации осуществляет подготовку и направление запросов документов, перечисленных в пункте 2.7 настоящего регламента, посредством СМЭВ, в органах государственной власти, органах местного самоуправления, органах публичной власти федеральной территории и подведомственных государственным органам, органам местного самоуправления или органам публичной власти федеральной территории организациях, в распоряжении которых находятся указанные документы (их копии, сведения, содержащиеся в таких документах), в день поступления заявления; </w:t>
      </w:r>
    </w:p>
    <w:p w:rsidR="00916C83" w:rsidRPr="00916C83" w:rsidRDefault="00916C83" w:rsidP="00916C83">
      <w:pPr>
        <w:jc w:val="both"/>
        <w:rPr>
          <w:bCs/>
          <w:sz w:val="16"/>
          <w:szCs w:val="16"/>
        </w:rPr>
      </w:pPr>
      <w:r w:rsidRPr="00916C83">
        <w:rPr>
          <w:bCs/>
          <w:sz w:val="16"/>
          <w:szCs w:val="16"/>
        </w:rPr>
        <w:t>3.1.3.3. Лицо, ответственное за выполнение административного действия: ответственный исполнитель ОМСУ/Организации;</w:t>
      </w:r>
    </w:p>
    <w:p w:rsidR="00916C83" w:rsidRPr="00916C83" w:rsidRDefault="00916C83" w:rsidP="00916C83">
      <w:pPr>
        <w:jc w:val="both"/>
        <w:rPr>
          <w:bCs/>
          <w:sz w:val="16"/>
          <w:szCs w:val="16"/>
        </w:rPr>
      </w:pPr>
      <w:r w:rsidRPr="00916C83">
        <w:rPr>
          <w:bCs/>
          <w:sz w:val="16"/>
          <w:szCs w:val="16"/>
        </w:rPr>
        <w:t xml:space="preserve">3.1.3.4. Критерии принятия решения: </w:t>
      </w:r>
    </w:p>
    <w:p w:rsidR="00916C83" w:rsidRPr="00916C83" w:rsidRDefault="00916C83" w:rsidP="00916C83">
      <w:pPr>
        <w:jc w:val="both"/>
        <w:rPr>
          <w:bCs/>
          <w:sz w:val="16"/>
          <w:szCs w:val="16"/>
        </w:rPr>
      </w:pPr>
      <w:r w:rsidRPr="00916C83">
        <w:rPr>
          <w:bCs/>
          <w:sz w:val="16"/>
          <w:szCs w:val="16"/>
        </w:rPr>
        <w:t>в случае отсутствия документов, перечисленных в пункте 2.7 настоящего регламента, принимается решение о подготовке межведомственных запросов и их направлении в соответствующие органы;</w:t>
      </w:r>
    </w:p>
    <w:p w:rsidR="00916C83" w:rsidRPr="00916C83" w:rsidRDefault="00916C83" w:rsidP="00916C83">
      <w:pPr>
        <w:jc w:val="both"/>
        <w:rPr>
          <w:bCs/>
          <w:sz w:val="16"/>
          <w:szCs w:val="16"/>
        </w:rPr>
      </w:pPr>
      <w:r w:rsidRPr="00916C83">
        <w:rPr>
          <w:bCs/>
          <w:sz w:val="16"/>
          <w:szCs w:val="16"/>
        </w:rPr>
        <w:t>в случае наличия документов, перечисленных в пункте 2.7 настоящего регламента, принимается решение об отсутствии необходимости подготовки межведомственных запросов.</w:t>
      </w:r>
    </w:p>
    <w:p w:rsidR="00916C83" w:rsidRPr="00916C83" w:rsidRDefault="00916C83" w:rsidP="00916C83">
      <w:pPr>
        <w:jc w:val="both"/>
        <w:rPr>
          <w:bCs/>
          <w:sz w:val="16"/>
          <w:szCs w:val="16"/>
        </w:rPr>
      </w:pPr>
      <w:r w:rsidRPr="00916C83">
        <w:rPr>
          <w:bCs/>
          <w:sz w:val="16"/>
          <w:szCs w:val="16"/>
        </w:rPr>
        <w:t xml:space="preserve">3.1.3.5. Результат выполнения административной процедуры: </w:t>
      </w:r>
      <w:r w:rsidRPr="00916C83">
        <w:rPr>
          <w:bCs/>
          <w:sz w:val="16"/>
          <w:szCs w:val="16"/>
        </w:rPr>
        <w:t>регистрация и</w:t>
      </w:r>
      <w:r w:rsidRPr="00916C83">
        <w:rPr>
          <w:bCs/>
          <w:sz w:val="16"/>
          <w:szCs w:val="16"/>
        </w:rPr>
        <w:t xml:space="preserve"> направление межведомственных запросов.</w:t>
      </w:r>
    </w:p>
    <w:p w:rsidR="00916C83" w:rsidRPr="00916C83" w:rsidRDefault="00916C83" w:rsidP="00916C83">
      <w:pPr>
        <w:jc w:val="both"/>
        <w:rPr>
          <w:bCs/>
          <w:sz w:val="16"/>
          <w:szCs w:val="16"/>
        </w:rPr>
      </w:pPr>
      <w:r w:rsidRPr="00916C83">
        <w:rPr>
          <w:bCs/>
          <w:sz w:val="16"/>
          <w:szCs w:val="16"/>
        </w:rPr>
        <w:t xml:space="preserve">3.1.4.  Получение сведений и документов посредством СМЭВ. </w:t>
      </w:r>
    </w:p>
    <w:p w:rsidR="00916C83" w:rsidRPr="00916C83" w:rsidRDefault="00916C83" w:rsidP="00916C83">
      <w:pPr>
        <w:jc w:val="both"/>
        <w:rPr>
          <w:bCs/>
          <w:sz w:val="16"/>
          <w:szCs w:val="16"/>
        </w:rPr>
      </w:pPr>
      <w:r w:rsidRPr="00916C83">
        <w:rPr>
          <w:bCs/>
          <w:sz w:val="16"/>
          <w:szCs w:val="16"/>
        </w:rPr>
        <w:t>3.1.4.1 Основание для начала административной процедуры: поступление ответственному исполнителю ОМСУ/Организации сведений и документов, перечисленных в пункте 2.7 настоящего регламента, посредством СМЭВ;</w:t>
      </w:r>
    </w:p>
    <w:p w:rsidR="00916C83" w:rsidRPr="00916C83" w:rsidRDefault="00916C83" w:rsidP="00916C83">
      <w:pPr>
        <w:jc w:val="both"/>
        <w:rPr>
          <w:bCs/>
          <w:sz w:val="16"/>
          <w:szCs w:val="16"/>
        </w:rPr>
      </w:pPr>
      <w:r w:rsidRPr="00916C83">
        <w:rPr>
          <w:bCs/>
          <w:sz w:val="16"/>
          <w:szCs w:val="16"/>
        </w:rPr>
        <w:t>3.1.4.2. Содержание административного действия, продолжительность и (или) максимальный срок его выполнения: ответственный исполнитель ОМСУ/Организации осуществляет проверку поступления документов, перечисленных в пункте 2.7 настоящего регламента, посредством СМЭВ в течение 3 рабочих дней, следующих за днем направления межведомственных запросов;</w:t>
      </w:r>
    </w:p>
    <w:p w:rsidR="00916C83" w:rsidRPr="00916C83" w:rsidRDefault="00916C83" w:rsidP="00916C83">
      <w:pPr>
        <w:jc w:val="both"/>
        <w:rPr>
          <w:bCs/>
          <w:sz w:val="16"/>
          <w:szCs w:val="16"/>
        </w:rPr>
      </w:pPr>
      <w:r w:rsidRPr="00916C83">
        <w:rPr>
          <w:bCs/>
          <w:sz w:val="16"/>
          <w:szCs w:val="16"/>
        </w:rPr>
        <w:t>3.1.4.3. Лицо, ответственное за выполнение административного действия: ответственный исполнитель ОМСУ/Организации;</w:t>
      </w:r>
    </w:p>
    <w:p w:rsidR="00916C83" w:rsidRPr="00916C83" w:rsidRDefault="00916C83" w:rsidP="00916C83">
      <w:pPr>
        <w:jc w:val="both"/>
        <w:rPr>
          <w:bCs/>
          <w:sz w:val="16"/>
          <w:szCs w:val="16"/>
        </w:rPr>
      </w:pPr>
      <w:r w:rsidRPr="00916C83">
        <w:rPr>
          <w:bCs/>
          <w:sz w:val="16"/>
          <w:szCs w:val="16"/>
        </w:rPr>
        <w:t>3.1.4.4. Критерии принятия решения: принятие решений не требуется;</w:t>
      </w:r>
    </w:p>
    <w:p w:rsidR="00916C83" w:rsidRPr="00916C83" w:rsidRDefault="00916C83" w:rsidP="00916C83">
      <w:pPr>
        <w:jc w:val="both"/>
        <w:rPr>
          <w:bCs/>
          <w:sz w:val="16"/>
          <w:szCs w:val="16"/>
        </w:rPr>
      </w:pPr>
      <w:r w:rsidRPr="00916C83">
        <w:rPr>
          <w:bCs/>
          <w:sz w:val="16"/>
          <w:szCs w:val="16"/>
        </w:rPr>
        <w:t>3.1.4.5. Результат выполнения административной процедуры: поступление сведений и документов посредством СМЭВ.</w:t>
      </w:r>
    </w:p>
    <w:p w:rsidR="00916C83" w:rsidRPr="00916C83" w:rsidRDefault="00916C83" w:rsidP="00916C83">
      <w:pPr>
        <w:jc w:val="both"/>
        <w:rPr>
          <w:bCs/>
          <w:sz w:val="16"/>
          <w:szCs w:val="16"/>
        </w:rPr>
      </w:pPr>
      <w:r w:rsidRPr="00916C83">
        <w:rPr>
          <w:bCs/>
          <w:sz w:val="16"/>
          <w:szCs w:val="16"/>
        </w:rPr>
        <w:t>3.1.5.  Рассмотрение документов об оказании Услуги.</w:t>
      </w:r>
    </w:p>
    <w:p w:rsidR="00916C83" w:rsidRPr="00916C83" w:rsidRDefault="00916C83" w:rsidP="00916C83">
      <w:pPr>
        <w:jc w:val="both"/>
        <w:rPr>
          <w:bCs/>
          <w:sz w:val="16"/>
          <w:szCs w:val="16"/>
        </w:rPr>
      </w:pPr>
      <w:r w:rsidRPr="00916C83">
        <w:rPr>
          <w:bCs/>
          <w:sz w:val="16"/>
          <w:szCs w:val="16"/>
        </w:rPr>
        <w:t>3.1.5.1. Основание для начала административной процедуры: поступление ответственному исполнителю ОМСУ/Организации полного пакета документов, перечисленных в пунктах 2.6, 2.7 настоящего регламента, необходимых для предоставления Услуги;</w:t>
      </w:r>
    </w:p>
    <w:p w:rsidR="00916C83" w:rsidRPr="00916C83" w:rsidRDefault="00916C83" w:rsidP="00916C83">
      <w:pPr>
        <w:jc w:val="both"/>
        <w:rPr>
          <w:bCs/>
          <w:sz w:val="16"/>
          <w:szCs w:val="16"/>
        </w:rPr>
      </w:pPr>
      <w:r w:rsidRPr="00916C83">
        <w:rPr>
          <w:bCs/>
          <w:sz w:val="16"/>
          <w:szCs w:val="16"/>
        </w:rPr>
        <w:t>3.1.5.2. Содержание административного действия, продолжительность и (или) максимальный срок его выполнения: ответственный исполнитель ОМСУ/Организации осуществляет рассмотрение документов, перечисленных в пунктах 2.6, 2.7 настоящего регламента, необходимых для предоставления Услуги, устанавливает наличие оснований для принятия решения о предоставлении Услуги или об отказе в предоставлении Услуги дня в течение 1 рабочего дня, следующего за днем поступления документов, перечисленных в пункте 2.7 настоящего регламента, в ОМСУ/Организацию.</w:t>
      </w:r>
    </w:p>
    <w:p w:rsidR="00916C83" w:rsidRPr="00916C83" w:rsidRDefault="00916C83" w:rsidP="00916C83">
      <w:pPr>
        <w:jc w:val="both"/>
        <w:rPr>
          <w:bCs/>
          <w:sz w:val="16"/>
          <w:szCs w:val="16"/>
        </w:rPr>
      </w:pPr>
      <w:r w:rsidRPr="00916C83">
        <w:rPr>
          <w:bCs/>
          <w:sz w:val="16"/>
          <w:szCs w:val="16"/>
        </w:rPr>
        <w:t>3.1.5.3. Лицо, ответственное за выполнение административного действия: ответственный исполнитель ОМСУ/Организации;</w:t>
      </w:r>
    </w:p>
    <w:p w:rsidR="00916C83" w:rsidRPr="00916C83" w:rsidRDefault="00916C83" w:rsidP="00916C83">
      <w:pPr>
        <w:jc w:val="both"/>
        <w:rPr>
          <w:bCs/>
          <w:sz w:val="16"/>
          <w:szCs w:val="16"/>
        </w:rPr>
      </w:pPr>
      <w:r w:rsidRPr="00916C83">
        <w:rPr>
          <w:bCs/>
          <w:sz w:val="16"/>
          <w:szCs w:val="16"/>
        </w:rPr>
        <w:t>3.1.5.4. Критерии принятия решения: соответствие объекта адресации требованиям к его составу, установленным пунктом 22 Правил, а также требованиям раздела II Правил присвоения, изменения и аннулирования адресов (Порядок присвоения объекту адресации адреса, изменения и аннулирования такого адреса), утвержденных постановлением Правительства РФ от 19.11.2014 № 1221.</w:t>
      </w:r>
    </w:p>
    <w:p w:rsidR="00916C83" w:rsidRPr="00916C83" w:rsidRDefault="00916C83" w:rsidP="00916C83">
      <w:pPr>
        <w:jc w:val="both"/>
        <w:rPr>
          <w:bCs/>
          <w:sz w:val="16"/>
          <w:szCs w:val="16"/>
        </w:rPr>
      </w:pPr>
      <w:r w:rsidRPr="00916C83">
        <w:rPr>
          <w:bCs/>
          <w:sz w:val="16"/>
          <w:szCs w:val="16"/>
        </w:rPr>
        <w:t>3.1.5.5. Результат выполнения административной процедуры: подготовка проекта решения о предоставлении Услуги или об отказе в предоставлении Услуги.</w:t>
      </w:r>
    </w:p>
    <w:p w:rsidR="00916C83" w:rsidRPr="00916C83" w:rsidRDefault="00916C83" w:rsidP="00916C83">
      <w:pPr>
        <w:jc w:val="both"/>
        <w:rPr>
          <w:bCs/>
          <w:sz w:val="16"/>
          <w:szCs w:val="16"/>
        </w:rPr>
      </w:pPr>
      <w:r w:rsidRPr="00916C83">
        <w:rPr>
          <w:bCs/>
          <w:sz w:val="16"/>
          <w:szCs w:val="16"/>
        </w:rPr>
        <w:t>3.1.6. Принятие решения о предоставлении Услуги или об отказе в предоставлении Услуги и внесение результата оказания Услуги в государственный адресный реестр.</w:t>
      </w:r>
    </w:p>
    <w:p w:rsidR="00916C83" w:rsidRPr="00916C83" w:rsidRDefault="00916C83" w:rsidP="00916C83">
      <w:pPr>
        <w:jc w:val="both"/>
        <w:rPr>
          <w:bCs/>
          <w:sz w:val="16"/>
          <w:szCs w:val="16"/>
        </w:rPr>
      </w:pPr>
      <w:r w:rsidRPr="00916C83">
        <w:rPr>
          <w:bCs/>
          <w:sz w:val="16"/>
          <w:szCs w:val="16"/>
        </w:rPr>
        <w:t>3.1.6.1. Основание для начала административной процедуры: поступление должностному лицу, ответственному за принятие решения проекта решения.</w:t>
      </w:r>
    </w:p>
    <w:p w:rsidR="00916C83" w:rsidRPr="00916C83" w:rsidRDefault="00916C83" w:rsidP="00916C83">
      <w:pPr>
        <w:jc w:val="both"/>
        <w:rPr>
          <w:bCs/>
          <w:sz w:val="16"/>
          <w:szCs w:val="16"/>
        </w:rPr>
      </w:pPr>
      <w:r w:rsidRPr="00916C83">
        <w:rPr>
          <w:bCs/>
          <w:sz w:val="16"/>
          <w:szCs w:val="16"/>
        </w:rPr>
        <w:t>3.1.6.2. Критерии принятия решения: соответствие объекта адресации требованиям к его составу, установленным пунктом 22 Правил, а также требованиям раздела II Правил присвоения, изменения и аннулирования адресов (Порядок присвоения объекту адресации адреса, изменения и аннулирования такого адреса), утвержденных постановлением Правительства РФ от 19.11.2014 № 1221.</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 xml:space="preserve">Окончательным результатом предоставления Услуги является внесение сведений в государственный адресный реестр, подтвержденное </w:t>
      </w:r>
      <w:r w:rsidRPr="00916C83">
        <w:rPr>
          <w:bCs/>
          <w:sz w:val="16"/>
          <w:szCs w:val="16"/>
        </w:rPr>
        <w:lastRenderedPageBreak/>
        <w:t xml:space="preserve">соответствующей выпиской из государственного адресного реестра, оформляемой по форме согласно приложению № 2 к приказу Министерства финансов Российской Федерации </w:t>
      </w:r>
    </w:p>
    <w:p w:rsidR="00916C83" w:rsidRPr="00916C83" w:rsidRDefault="00916C83" w:rsidP="00916C83">
      <w:pPr>
        <w:jc w:val="both"/>
        <w:rPr>
          <w:bCs/>
          <w:sz w:val="16"/>
          <w:szCs w:val="16"/>
        </w:rPr>
      </w:pPr>
      <w:r w:rsidRPr="00916C83">
        <w:rPr>
          <w:bCs/>
          <w:sz w:val="16"/>
          <w:szCs w:val="16"/>
        </w:rPr>
        <w:t xml:space="preserve">от 14 сентября 2020 г. № 193н «О порядке, способах и формах предоставления сведений, содержащихся в государственном адресном реестре, органам государственной власти, органам местного самоуправления, физическим </w:t>
      </w:r>
    </w:p>
    <w:p w:rsidR="00916C83" w:rsidRPr="00916C83" w:rsidRDefault="00916C83" w:rsidP="00916C83">
      <w:pPr>
        <w:jc w:val="both"/>
        <w:rPr>
          <w:bCs/>
          <w:sz w:val="16"/>
          <w:szCs w:val="16"/>
        </w:rPr>
      </w:pPr>
      <w:r w:rsidRPr="00916C83">
        <w:rPr>
          <w:bCs/>
          <w:sz w:val="16"/>
          <w:szCs w:val="16"/>
        </w:rPr>
        <w:t xml:space="preserve">и юридическим лицам, в том числе посредством обеспечения доступа к федеральной информационной адресной системе». </w:t>
      </w:r>
    </w:p>
    <w:p w:rsidR="00916C83" w:rsidRPr="00916C83" w:rsidRDefault="00916C83" w:rsidP="00916C83">
      <w:pPr>
        <w:jc w:val="both"/>
        <w:rPr>
          <w:bCs/>
          <w:sz w:val="16"/>
          <w:szCs w:val="16"/>
        </w:rPr>
      </w:pPr>
      <w:r w:rsidRPr="00916C83">
        <w:rPr>
          <w:bCs/>
          <w:sz w:val="16"/>
          <w:szCs w:val="16"/>
        </w:rPr>
        <w:t>Рекомендуемый образец формы решения о присвоении адреса объекту адресации справочно приведен в Приложении № 2 к настоящему регламенту.</w:t>
      </w:r>
    </w:p>
    <w:p w:rsidR="00916C83" w:rsidRPr="00916C83" w:rsidRDefault="00916C83" w:rsidP="00916C83">
      <w:pPr>
        <w:jc w:val="both"/>
        <w:rPr>
          <w:bCs/>
          <w:sz w:val="16"/>
          <w:szCs w:val="16"/>
        </w:rPr>
      </w:pPr>
      <w:r w:rsidRPr="00916C83">
        <w:rPr>
          <w:bCs/>
          <w:sz w:val="16"/>
          <w:szCs w:val="16"/>
        </w:rPr>
        <w:t>Решение об аннулировании адреса объекта адресации принимается Уполномоченным органом с учетом требований к его составу, установленных пунктом 23 Правил, а также требований раздела II Правил присвоения, изменения и аннулирования адресов (Порядок присвоения объекту адресации адреса, изменения и аннулирования такого адреса), утвержденных постановлением Правительства РФ от 19.11.2014 № 1221.</w:t>
      </w:r>
    </w:p>
    <w:p w:rsidR="00916C83" w:rsidRPr="00916C83" w:rsidRDefault="00916C83" w:rsidP="00916C83">
      <w:pPr>
        <w:jc w:val="both"/>
        <w:rPr>
          <w:bCs/>
          <w:sz w:val="16"/>
          <w:szCs w:val="16"/>
        </w:rPr>
      </w:pPr>
      <w:r w:rsidRPr="00916C83">
        <w:rPr>
          <w:bCs/>
          <w:sz w:val="16"/>
          <w:szCs w:val="16"/>
        </w:rPr>
        <w:t>Рекомендуемый образец формы решения об аннулировании адреса объекта адресации справочно приведен в Приложении № 3 к настоящему Регламенту.</w:t>
      </w:r>
    </w:p>
    <w:p w:rsidR="00916C83" w:rsidRPr="00916C83" w:rsidRDefault="00916C83" w:rsidP="00916C83">
      <w:pPr>
        <w:jc w:val="both"/>
        <w:rPr>
          <w:bCs/>
          <w:sz w:val="16"/>
          <w:szCs w:val="16"/>
        </w:rPr>
      </w:pPr>
      <w:r w:rsidRPr="00916C83">
        <w:rPr>
          <w:bCs/>
          <w:sz w:val="16"/>
          <w:szCs w:val="16"/>
        </w:rPr>
        <w:t xml:space="preserve">Решение об отказе в присвоении объекту адресации адреса или аннулировании его адреса принимается Уполномоченным органом при наличии оснований, перечисленных в пункте 2.10 настоящего регламента, по форме, установленной приложением № 2 к приказу Министерства финансов Российской Федерации от 11 декабря 2014 г. № 146н. Справочно форма данного решения приведена в Приложении </w:t>
      </w:r>
      <w:r w:rsidRPr="00916C83">
        <w:rPr>
          <w:bCs/>
          <w:sz w:val="16"/>
          <w:szCs w:val="16"/>
        </w:rPr>
        <w:t>№ 4</w:t>
      </w:r>
      <w:r w:rsidRPr="00916C83">
        <w:rPr>
          <w:bCs/>
          <w:sz w:val="16"/>
          <w:szCs w:val="16"/>
        </w:rPr>
        <w:t xml:space="preserve"> к настоящему регламенту.</w:t>
      </w:r>
    </w:p>
    <w:p w:rsidR="00916C83" w:rsidRPr="00916C83" w:rsidRDefault="00916C83" w:rsidP="00916C83">
      <w:pPr>
        <w:jc w:val="both"/>
        <w:rPr>
          <w:bCs/>
          <w:sz w:val="16"/>
          <w:szCs w:val="16"/>
        </w:rPr>
      </w:pPr>
      <w:r w:rsidRPr="00916C83">
        <w:rPr>
          <w:bCs/>
          <w:sz w:val="16"/>
          <w:szCs w:val="16"/>
        </w:rPr>
        <w:t>3.1.6.3. Лицо, ответственное за выполнение административного действия: уполномоченное на принятие решения должностное лицо.</w:t>
      </w:r>
    </w:p>
    <w:p w:rsidR="00916C83" w:rsidRPr="00916C83" w:rsidRDefault="00916C83" w:rsidP="00916C83">
      <w:pPr>
        <w:jc w:val="both"/>
        <w:rPr>
          <w:bCs/>
          <w:sz w:val="16"/>
          <w:szCs w:val="16"/>
        </w:rPr>
      </w:pPr>
      <w:r w:rsidRPr="00916C83">
        <w:rPr>
          <w:bCs/>
          <w:sz w:val="16"/>
          <w:szCs w:val="16"/>
        </w:rPr>
        <w:t xml:space="preserve">3.1.6.4. Результат выполнения административной процедуры: </w:t>
      </w:r>
    </w:p>
    <w:p w:rsidR="00916C83" w:rsidRPr="00916C83" w:rsidRDefault="00916C83" w:rsidP="00916C83">
      <w:pPr>
        <w:jc w:val="both"/>
        <w:rPr>
          <w:bCs/>
          <w:sz w:val="16"/>
          <w:szCs w:val="16"/>
        </w:rPr>
      </w:pPr>
      <w:r w:rsidRPr="00916C83">
        <w:rPr>
          <w:bCs/>
          <w:sz w:val="16"/>
          <w:szCs w:val="16"/>
        </w:rPr>
        <w:t xml:space="preserve">Принятие решения о предоставлении Услуги (решения Уполномоченного органа о присвоении адреса объекту адресации, решения Уполномоченного органа об аннулировании адреса объекта адресации (допускается объединение с решением о присвоении адреса объекту адресации)) или об отказе в предоставлении Услуги (решения Уполномоченного органа об отказе </w:t>
      </w:r>
    </w:p>
    <w:p w:rsidR="00916C83" w:rsidRPr="00916C83" w:rsidRDefault="00916C83" w:rsidP="00916C83">
      <w:pPr>
        <w:jc w:val="both"/>
        <w:rPr>
          <w:bCs/>
          <w:sz w:val="16"/>
          <w:szCs w:val="16"/>
        </w:rPr>
      </w:pPr>
      <w:r w:rsidRPr="00916C83">
        <w:rPr>
          <w:bCs/>
          <w:sz w:val="16"/>
          <w:szCs w:val="16"/>
        </w:rPr>
        <w:t>в присвоении объекту адресации адреса или аннулировании его адреса) и внесение результата оказания Услуги в государственный адресный реестр.</w:t>
      </w:r>
    </w:p>
    <w:p w:rsidR="00916C83" w:rsidRPr="00916C83" w:rsidRDefault="00916C83" w:rsidP="00916C83">
      <w:pPr>
        <w:jc w:val="both"/>
        <w:rPr>
          <w:bCs/>
          <w:sz w:val="16"/>
          <w:szCs w:val="16"/>
        </w:rPr>
      </w:pPr>
      <w:r w:rsidRPr="00916C83">
        <w:rPr>
          <w:bCs/>
          <w:sz w:val="16"/>
          <w:szCs w:val="16"/>
        </w:rPr>
        <w:t xml:space="preserve">3.1.7.  Выдача результата оказания Услуги. </w:t>
      </w:r>
    </w:p>
    <w:p w:rsidR="00916C83" w:rsidRPr="00916C83" w:rsidRDefault="00916C83" w:rsidP="00916C83">
      <w:pPr>
        <w:jc w:val="both"/>
        <w:rPr>
          <w:bCs/>
          <w:sz w:val="16"/>
          <w:szCs w:val="16"/>
        </w:rPr>
      </w:pPr>
      <w:r w:rsidRPr="00916C83">
        <w:rPr>
          <w:bCs/>
          <w:sz w:val="16"/>
          <w:szCs w:val="16"/>
        </w:rPr>
        <w:t>3.1.7.1 Основание для начала административной процедуры: поступление должностному лицу ОМСУ/Организации, ответственному за делопроизводство, решения о предоставлении Услуги или об отказе в предоставлении Услуги;</w:t>
      </w:r>
    </w:p>
    <w:p w:rsidR="00916C83" w:rsidRPr="00916C83" w:rsidRDefault="00916C83" w:rsidP="00916C83">
      <w:pPr>
        <w:jc w:val="both"/>
        <w:rPr>
          <w:bCs/>
          <w:sz w:val="16"/>
          <w:szCs w:val="16"/>
        </w:rPr>
      </w:pPr>
      <w:r w:rsidRPr="00916C83">
        <w:rPr>
          <w:bCs/>
          <w:sz w:val="16"/>
          <w:szCs w:val="16"/>
        </w:rPr>
        <w:t>3.1.7.2. Содержание административного действия, продолжительность и (или) максимальный срок его выполнения: должностное лицо ОМСУ/Организации, ответственное за делопроизводство осуществляет выдачу (направление) результата оказания Услуги заявителю - в течение 1 рабочего дня, следующего за днем принятия решения о предоставлении Услуги или об отказе в предоставлении Услуги.</w:t>
      </w:r>
    </w:p>
    <w:p w:rsidR="00916C83" w:rsidRPr="00916C83" w:rsidRDefault="00916C83" w:rsidP="00916C83">
      <w:pPr>
        <w:jc w:val="both"/>
        <w:rPr>
          <w:bCs/>
          <w:sz w:val="16"/>
          <w:szCs w:val="16"/>
        </w:rPr>
      </w:pPr>
      <w:r w:rsidRPr="00916C83">
        <w:rPr>
          <w:bCs/>
          <w:sz w:val="16"/>
          <w:szCs w:val="16"/>
        </w:rPr>
        <w:t>3.1.7.3. Лицо, ответственное за выполнение административного действия: должностное лицо ОМСУ/Организации, ответственное за делопроизводство;</w:t>
      </w:r>
    </w:p>
    <w:p w:rsidR="00916C83" w:rsidRPr="00916C83" w:rsidRDefault="00916C83" w:rsidP="00916C83">
      <w:pPr>
        <w:jc w:val="both"/>
        <w:rPr>
          <w:bCs/>
          <w:sz w:val="16"/>
          <w:szCs w:val="16"/>
        </w:rPr>
      </w:pPr>
      <w:r w:rsidRPr="00916C83">
        <w:rPr>
          <w:bCs/>
          <w:sz w:val="16"/>
          <w:szCs w:val="16"/>
        </w:rPr>
        <w:t>3.1.7.4. Критерии принятия решения: отсутствуют.</w:t>
      </w:r>
    </w:p>
    <w:p w:rsidR="00916C83" w:rsidRPr="00916C83" w:rsidRDefault="00916C83" w:rsidP="00916C83">
      <w:pPr>
        <w:jc w:val="both"/>
        <w:rPr>
          <w:bCs/>
          <w:sz w:val="16"/>
          <w:szCs w:val="16"/>
        </w:rPr>
      </w:pPr>
      <w:r w:rsidRPr="00916C83">
        <w:rPr>
          <w:bCs/>
          <w:sz w:val="16"/>
          <w:szCs w:val="16"/>
        </w:rPr>
        <w:t xml:space="preserve">3.1.7.5. Результат выполнения административной процедуры: </w:t>
      </w:r>
    </w:p>
    <w:p w:rsidR="00916C83" w:rsidRPr="00916C83" w:rsidRDefault="00916C83" w:rsidP="00916C83">
      <w:pPr>
        <w:jc w:val="both"/>
        <w:rPr>
          <w:bCs/>
          <w:sz w:val="16"/>
          <w:szCs w:val="16"/>
        </w:rPr>
      </w:pPr>
      <w:r w:rsidRPr="00916C83">
        <w:rPr>
          <w:bCs/>
          <w:sz w:val="16"/>
          <w:szCs w:val="16"/>
        </w:rPr>
        <w:t xml:space="preserve">1) выдача (направление) решения Уполномоченного органа о присвоении </w:t>
      </w:r>
    </w:p>
    <w:p w:rsidR="00916C83" w:rsidRPr="00916C83" w:rsidRDefault="00916C83" w:rsidP="00916C83">
      <w:pPr>
        <w:jc w:val="both"/>
        <w:rPr>
          <w:bCs/>
          <w:sz w:val="16"/>
          <w:szCs w:val="16"/>
        </w:rPr>
      </w:pPr>
      <w:r w:rsidRPr="00916C83">
        <w:rPr>
          <w:bCs/>
          <w:sz w:val="16"/>
          <w:szCs w:val="16"/>
        </w:rPr>
        <w:t>адреса объекту адресации;</w:t>
      </w:r>
    </w:p>
    <w:p w:rsidR="00916C83" w:rsidRPr="00916C83" w:rsidRDefault="00916C83" w:rsidP="00916C83">
      <w:pPr>
        <w:jc w:val="both"/>
        <w:rPr>
          <w:bCs/>
          <w:sz w:val="16"/>
          <w:szCs w:val="16"/>
        </w:rPr>
      </w:pPr>
      <w:r w:rsidRPr="00916C83">
        <w:rPr>
          <w:bCs/>
          <w:sz w:val="16"/>
          <w:szCs w:val="16"/>
        </w:rPr>
        <w:t>2) выдача (направление) решения Уполномоченного органа об аннулировании адреса объекта адресации (допускается объединение с решением о присвоении адреса объекту адресации);</w:t>
      </w:r>
    </w:p>
    <w:p w:rsidR="00916C83" w:rsidRPr="00916C83" w:rsidRDefault="00916C83" w:rsidP="00916C83">
      <w:pPr>
        <w:jc w:val="both"/>
        <w:rPr>
          <w:bCs/>
          <w:sz w:val="16"/>
          <w:szCs w:val="16"/>
        </w:rPr>
      </w:pPr>
      <w:r w:rsidRPr="00916C83">
        <w:rPr>
          <w:bCs/>
          <w:sz w:val="16"/>
          <w:szCs w:val="16"/>
        </w:rPr>
        <w:t xml:space="preserve">3) выдача (направление) решения Уполномоченного органа об отказе </w:t>
      </w:r>
    </w:p>
    <w:p w:rsidR="00916C83" w:rsidRPr="00916C83" w:rsidRDefault="00916C83" w:rsidP="00916C83">
      <w:pPr>
        <w:jc w:val="both"/>
        <w:rPr>
          <w:bCs/>
          <w:sz w:val="16"/>
          <w:szCs w:val="16"/>
        </w:rPr>
      </w:pPr>
      <w:r w:rsidRPr="00916C83">
        <w:rPr>
          <w:bCs/>
          <w:sz w:val="16"/>
          <w:szCs w:val="16"/>
        </w:rPr>
        <w:t>в присвоении объекту адресации адреса или аннулировании его адреса.</w:t>
      </w:r>
    </w:p>
    <w:p w:rsidR="00916C83" w:rsidRPr="00916C83" w:rsidRDefault="00916C83" w:rsidP="00916C83">
      <w:pPr>
        <w:jc w:val="both"/>
        <w:rPr>
          <w:bCs/>
          <w:sz w:val="16"/>
          <w:szCs w:val="16"/>
        </w:rPr>
      </w:pPr>
      <w:r w:rsidRPr="00916C83">
        <w:rPr>
          <w:bCs/>
          <w:sz w:val="16"/>
          <w:szCs w:val="16"/>
        </w:rPr>
        <w:t>3.2. Особенности выполнения административных процедур в электронной форме.</w:t>
      </w:r>
    </w:p>
    <w:p w:rsidR="00916C83" w:rsidRPr="00916C83" w:rsidRDefault="00916C83" w:rsidP="00916C83">
      <w:pPr>
        <w:jc w:val="both"/>
        <w:rPr>
          <w:bCs/>
          <w:sz w:val="16"/>
          <w:szCs w:val="16"/>
        </w:rPr>
      </w:pPr>
      <w:r w:rsidRPr="00916C83">
        <w:rPr>
          <w:bCs/>
          <w:sz w:val="16"/>
          <w:szCs w:val="16"/>
        </w:rPr>
        <w:t>3.2.1. Предоставление Услуги на ЕПГУ и ПГУ ЛО осуществляется в соответствии с Федеральным законом N 210-ФЗ,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916C83" w:rsidRPr="00916C83" w:rsidRDefault="00916C83" w:rsidP="00916C83">
      <w:pPr>
        <w:jc w:val="both"/>
        <w:rPr>
          <w:bCs/>
          <w:sz w:val="16"/>
          <w:szCs w:val="16"/>
        </w:rPr>
      </w:pPr>
      <w:r w:rsidRPr="00916C83">
        <w:rPr>
          <w:bCs/>
          <w:sz w:val="16"/>
          <w:szCs w:val="16"/>
        </w:rPr>
        <w:t>3.2.2. Для получения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916C83" w:rsidRPr="00916C83" w:rsidRDefault="00916C83" w:rsidP="00916C83">
      <w:pPr>
        <w:jc w:val="both"/>
        <w:rPr>
          <w:bCs/>
          <w:sz w:val="16"/>
          <w:szCs w:val="16"/>
        </w:rPr>
      </w:pPr>
      <w:r w:rsidRPr="00916C83">
        <w:rPr>
          <w:bCs/>
          <w:sz w:val="16"/>
          <w:szCs w:val="16"/>
        </w:rPr>
        <w:t>3.2.3. Услуга может быть получена через ПГУ ЛО либо через ЕПГУ без личной явки на прием в ОМСУ/Организацию.</w:t>
      </w:r>
    </w:p>
    <w:p w:rsidR="00916C83" w:rsidRPr="00916C83" w:rsidRDefault="00916C83" w:rsidP="00916C83">
      <w:pPr>
        <w:jc w:val="both"/>
        <w:rPr>
          <w:bCs/>
          <w:sz w:val="16"/>
          <w:szCs w:val="16"/>
        </w:rPr>
      </w:pPr>
      <w:r w:rsidRPr="00916C83">
        <w:rPr>
          <w:bCs/>
          <w:sz w:val="16"/>
          <w:szCs w:val="16"/>
        </w:rPr>
        <w:t>3.2.4. Для подачи заявления через ЕПГУ или через ПГУ ЛО заявитель должен выполнить следующие действия:</w:t>
      </w:r>
    </w:p>
    <w:p w:rsidR="00916C83" w:rsidRPr="00916C83" w:rsidRDefault="00916C83" w:rsidP="00916C83">
      <w:pPr>
        <w:jc w:val="both"/>
        <w:rPr>
          <w:bCs/>
          <w:sz w:val="16"/>
          <w:szCs w:val="16"/>
        </w:rPr>
      </w:pPr>
      <w:r w:rsidRPr="00916C83">
        <w:rPr>
          <w:bCs/>
          <w:sz w:val="16"/>
          <w:szCs w:val="16"/>
        </w:rPr>
        <w:t>пройти идентификацию и аутентификацию в ЕСИА;</w:t>
      </w:r>
    </w:p>
    <w:p w:rsidR="00916C83" w:rsidRPr="00916C83" w:rsidRDefault="00916C83" w:rsidP="00916C83">
      <w:pPr>
        <w:jc w:val="both"/>
        <w:rPr>
          <w:bCs/>
          <w:sz w:val="16"/>
          <w:szCs w:val="16"/>
        </w:rPr>
      </w:pPr>
      <w:r w:rsidRPr="00916C83">
        <w:rPr>
          <w:bCs/>
          <w:sz w:val="16"/>
          <w:szCs w:val="16"/>
        </w:rPr>
        <w:t>в личном кабинете на ЕПГУ или на ПГУ ЛО заполнить в электронной форме заявление на оказание Услуги;</w:t>
      </w:r>
    </w:p>
    <w:p w:rsidR="00916C83" w:rsidRPr="00916C83" w:rsidRDefault="00916C83" w:rsidP="00916C83">
      <w:pPr>
        <w:jc w:val="both"/>
        <w:rPr>
          <w:bCs/>
          <w:sz w:val="16"/>
          <w:szCs w:val="16"/>
        </w:rPr>
      </w:pPr>
      <w:r w:rsidRPr="00916C83">
        <w:rPr>
          <w:bCs/>
          <w:sz w:val="16"/>
          <w:szCs w:val="16"/>
        </w:rPr>
        <w:t>приложить к заявлению электронные документы и направить пакет электронных документов в ОМСУ/Организацию посредством функционала ЕПГУ или ПГУ ЛО.</w:t>
      </w:r>
    </w:p>
    <w:p w:rsidR="00916C83" w:rsidRPr="00916C83" w:rsidRDefault="00916C83" w:rsidP="00916C83">
      <w:pPr>
        <w:jc w:val="both"/>
        <w:rPr>
          <w:bCs/>
          <w:sz w:val="16"/>
          <w:szCs w:val="16"/>
        </w:rPr>
      </w:pPr>
      <w:r w:rsidRPr="00916C83">
        <w:rPr>
          <w:bCs/>
          <w:sz w:val="16"/>
          <w:szCs w:val="16"/>
        </w:rPr>
        <w:lastRenderedPageBreak/>
        <w:t>3.2.5. В результате направления пакета электронных документов посредством ПГУ ЛО либо через ЕПГУ автоматизированной информационной системой межведомственного электронного взаимодействия Ленинградской области (далее -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и(или) ЕПГУ.</w:t>
      </w:r>
    </w:p>
    <w:p w:rsidR="00916C83" w:rsidRPr="00916C83" w:rsidRDefault="00916C83" w:rsidP="00916C83">
      <w:pPr>
        <w:jc w:val="both"/>
        <w:rPr>
          <w:bCs/>
          <w:sz w:val="16"/>
          <w:szCs w:val="16"/>
        </w:rPr>
      </w:pPr>
      <w:r w:rsidRPr="00916C83">
        <w:rPr>
          <w:bCs/>
          <w:sz w:val="16"/>
          <w:szCs w:val="16"/>
        </w:rPr>
        <w:t>3.2.6. При предоставлении Услуги через ПГУ ЛО либо через ЕПГУ должностное лицо ОМСУ/Организации выполняет следующие действия:</w:t>
      </w:r>
    </w:p>
    <w:p w:rsidR="00916C83" w:rsidRPr="00916C83" w:rsidRDefault="00916C83" w:rsidP="00916C83">
      <w:pPr>
        <w:jc w:val="both"/>
        <w:rPr>
          <w:bCs/>
          <w:sz w:val="16"/>
          <w:szCs w:val="16"/>
        </w:rPr>
      </w:pPr>
      <w:r w:rsidRPr="00916C83">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916C83" w:rsidRPr="00916C83" w:rsidRDefault="00916C83" w:rsidP="00916C83">
      <w:pPr>
        <w:jc w:val="both"/>
        <w:rPr>
          <w:bCs/>
          <w:sz w:val="16"/>
          <w:szCs w:val="16"/>
        </w:rPr>
      </w:pPr>
      <w:r w:rsidRPr="00916C83">
        <w:rPr>
          <w:bCs/>
          <w:sz w:val="16"/>
          <w:szCs w:val="16"/>
        </w:rPr>
        <w:t>- после рассмотрения документов и принятия решения о предоставлении Услуги (отказе в предоставлении Услуги) заполняет предусмотренные в АИС "Межвед ЛО" формы о принятом решении и переводит дело в архив АИС "Межвед ЛО";</w:t>
      </w:r>
    </w:p>
    <w:p w:rsidR="00916C83" w:rsidRPr="00916C83" w:rsidRDefault="00916C83" w:rsidP="00916C83">
      <w:pPr>
        <w:jc w:val="both"/>
        <w:rPr>
          <w:bCs/>
          <w:sz w:val="16"/>
          <w:szCs w:val="16"/>
        </w:rPr>
      </w:pPr>
      <w:r w:rsidRPr="00916C83">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(при наличии технической возможности)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916C83" w:rsidRPr="00916C83" w:rsidRDefault="00916C83" w:rsidP="00916C83">
      <w:pPr>
        <w:jc w:val="both"/>
        <w:rPr>
          <w:bCs/>
          <w:sz w:val="16"/>
          <w:szCs w:val="16"/>
        </w:rPr>
      </w:pPr>
      <w:r w:rsidRPr="00916C83">
        <w:rPr>
          <w:bCs/>
          <w:sz w:val="16"/>
          <w:szCs w:val="16"/>
        </w:rPr>
        <w:t>3.2.7. В случае поступления всех документов, указанных в пункте 2.6 настоящего административного регламента, в форме электронных документов (электронных образов документов), днем обращения за предоставлением Услуги считается дата регистрации приема документов на ПГУ ЛО или ЕПГУ.</w:t>
      </w:r>
    </w:p>
    <w:p w:rsidR="00916C83" w:rsidRPr="00916C83" w:rsidRDefault="00916C83" w:rsidP="00916C83">
      <w:pPr>
        <w:jc w:val="both"/>
        <w:rPr>
          <w:bCs/>
          <w:sz w:val="16"/>
          <w:szCs w:val="16"/>
        </w:rPr>
      </w:pPr>
      <w:r w:rsidRPr="00916C83">
        <w:rPr>
          <w:bCs/>
          <w:sz w:val="16"/>
          <w:szCs w:val="16"/>
        </w:rPr>
        <w:t>Информирование заявителя о ходе и результате предоставления Услуги осуществляется в электронной форме через личный кабинет заявителя, расположенный на ПГУ ЛО либо на ЕПГУ.</w:t>
      </w:r>
    </w:p>
    <w:p w:rsidR="00916C83" w:rsidRPr="00916C83" w:rsidRDefault="00916C83" w:rsidP="00916C83">
      <w:pPr>
        <w:jc w:val="both"/>
        <w:rPr>
          <w:bCs/>
          <w:sz w:val="16"/>
          <w:szCs w:val="16"/>
        </w:rPr>
      </w:pPr>
      <w:r w:rsidRPr="00916C83">
        <w:rPr>
          <w:bCs/>
          <w:sz w:val="16"/>
          <w:szCs w:val="16"/>
        </w:rPr>
        <w:t>3.2.8. ОМСУ/Организация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916C83" w:rsidRPr="00916C83" w:rsidRDefault="00916C83" w:rsidP="00916C83">
      <w:pPr>
        <w:jc w:val="both"/>
        <w:rPr>
          <w:bCs/>
          <w:sz w:val="16"/>
          <w:szCs w:val="16"/>
        </w:rPr>
      </w:pPr>
      <w:r w:rsidRPr="00916C83">
        <w:rPr>
          <w:bCs/>
          <w:sz w:val="16"/>
          <w:szCs w:val="16"/>
        </w:rPr>
        <w:t>Выдача (направление) электронных документов, являющихся результатом предоставления Услуги, заявителю осуществляется в день регистрации результата предоставления Услуги ОМСУ/Организации.</w:t>
      </w:r>
    </w:p>
    <w:p w:rsidR="00916C83" w:rsidRPr="00916C83" w:rsidRDefault="00916C83" w:rsidP="00916C83">
      <w:pPr>
        <w:jc w:val="both"/>
        <w:rPr>
          <w:bCs/>
          <w:sz w:val="16"/>
          <w:szCs w:val="16"/>
        </w:rPr>
      </w:pPr>
      <w:r w:rsidRPr="00916C83">
        <w:rPr>
          <w:bCs/>
          <w:sz w:val="16"/>
          <w:szCs w:val="16"/>
        </w:rPr>
        <w:t>3.3. Порядок исправления допущенных опечаток и ошибок в выданных в результате предоставления Услуги документах.</w:t>
      </w:r>
    </w:p>
    <w:p w:rsidR="00916C83" w:rsidRPr="00916C83" w:rsidRDefault="00916C83" w:rsidP="00916C83">
      <w:pPr>
        <w:jc w:val="both"/>
        <w:rPr>
          <w:bCs/>
          <w:sz w:val="16"/>
          <w:szCs w:val="16"/>
        </w:rPr>
      </w:pPr>
      <w:r w:rsidRPr="00916C83">
        <w:rPr>
          <w:bCs/>
          <w:sz w:val="16"/>
          <w:szCs w:val="16"/>
        </w:rPr>
        <w:t>3.3.1. В случае если в выданных в результате предоставления Услуги документах допущены опечатки и ошибки, то заявитель вправе представить в ОМСУ/Организацию/МФЦ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и(или) ошибок с изложением сути допущенных опечаток и(или) ошибок и приложением копии документа, содержащего опечатки и(или) ошибки.</w:t>
      </w:r>
    </w:p>
    <w:p w:rsidR="00916C83" w:rsidRPr="00916C83" w:rsidRDefault="00916C83" w:rsidP="00916C83">
      <w:pPr>
        <w:jc w:val="both"/>
        <w:rPr>
          <w:bCs/>
          <w:sz w:val="16"/>
          <w:szCs w:val="16"/>
        </w:rPr>
      </w:pPr>
      <w:r w:rsidRPr="00916C83">
        <w:rPr>
          <w:bCs/>
          <w:sz w:val="16"/>
          <w:szCs w:val="16"/>
        </w:rPr>
        <w:t>3.3.2. В течение 7 рабочих дней со дня регистрации заявления об исправлении опечаток и(или) ошибок в выданных в результате предоставления Услуги документах ответственный специалист ОМСУ/Организации устанавливает наличие опечатки (ошибки) и оформляет результат предоставления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Услуги (документ) ОМСУ/Организации направляет способом, указанным в заявлении о необходимости исправления допущенных опечаток и(или) ошибок.</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4. Формы контроля за исполнением административного</w:t>
      </w:r>
    </w:p>
    <w:p w:rsidR="00916C83" w:rsidRPr="00916C83" w:rsidRDefault="00916C83" w:rsidP="00916C83">
      <w:pPr>
        <w:jc w:val="both"/>
        <w:rPr>
          <w:bCs/>
          <w:sz w:val="16"/>
          <w:szCs w:val="16"/>
        </w:rPr>
      </w:pPr>
      <w:r w:rsidRPr="00916C83">
        <w:rPr>
          <w:bCs/>
          <w:sz w:val="16"/>
          <w:szCs w:val="16"/>
        </w:rPr>
        <w:t>регламента</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4.1.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Услуги, а также принятием решений ответственными лицами.</w:t>
      </w:r>
    </w:p>
    <w:p w:rsidR="00916C83" w:rsidRPr="00916C83" w:rsidRDefault="00916C83" w:rsidP="00916C83">
      <w:pPr>
        <w:jc w:val="both"/>
        <w:rPr>
          <w:bCs/>
          <w:sz w:val="16"/>
          <w:szCs w:val="16"/>
        </w:rPr>
      </w:pPr>
      <w:r w:rsidRPr="00916C83">
        <w:rPr>
          <w:bCs/>
          <w:sz w:val="16"/>
          <w:szCs w:val="16"/>
        </w:rPr>
        <w:t>Текущий контроль осуществляется ответственными специалистами ОМСУ/Организации по каждой процедуре в соответствии с установленными настоящим административным регламентом содержанием действий и сроками их осуществления, а также путем проведения руководителем (заместителем руководителя, начальником отдела) ОМСУ проверок исполнения положений настоящего административного регламента, иных нормативных правовых актов.</w:t>
      </w:r>
    </w:p>
    <w:p w:rsidR="00916C83" w:rsidRPr="00916C83" w:rsidRDefault="00916C83" w:rsidP="00916C83">
      <w:pPr>
        <w:jc w:val="both"/>
        <w:rPr>
          <w:bCs/>
          <w:sz w:val="16"/>
          <w:szCs w:val="16"/>
        </w:rPr>
      </w:pPr>
      <w:r w:rsidRPr="00916C83">
        <w:rPr>
          <w:bCs/>
          <w:sz w:val="16"/>
          <w:szCs w:val="16"/>
        </w:rPr>
        <w:t>4.2. Порядок и периодичность осуществления плановых и внеплановых проверок полноты и качества предоставления Услуги.</w:t>
      </w:r>
    </w:p>
    <w:p w:rsidR="00916C83" w:rsidRPr="00916C83" w:rsidRDefault="00916C83" w:rsidP="00916C83">
      <w:pPr>
        <w:jc w:val="both"/>
        <w:rPr>
          <w:bCs/>
          <w:sz w:val="16"/>
          <w:szCs w:val="16"/>
        </w:rPr>
      </w:pPr>
      <w:r w:rsidRPr="00916C83">
        <w:rPr>
          <w:bCs/>
          <w:sz w:val="16"/>
          <w:szCs w:val="16"/>
        </w:rPr>
        <w:t>В целях осуществления контроля за полнотой и качеством предоставления Услуги проводятся плановые и внеплановые проверки.</w:t>
      </w:r>
    </w:p>
    <w:p w:rsidR="00916C83" w:rsidRPr="00916C83" w:rsidRDefault="00916C83" w:rsidP="00916C83">
      <w:pPr>
        <w:jc w:val="both"/>
        <w:rPr>
          <w:bCs/>
          <w:sz w:val="16"/>
          <w:szCs w:val="16"/>
        </w:rPr>
      </w:pPr>
      <w:r w:rsidRPr="00916C83">
        <w:rPr>
          <w:bCs/>
          <w:sz w:val="16"/>
          <w:szCs w:val="16"/>
        </w:rPr>
        <w:lastRenderedPageBreak/>
        <w:t xml:space="preserve">Плановые проверки предоставления Услуги </w:t>
      </w:r>
      <w:r w:rsidRPr="00916C83">
        <w:rPr>
          <w:bCs/>
          <w:sz w:val="16"/>
          <w:szCs w:val="16"/>
        </w:rPr>
        <w:t>проводятся не</w:t>
      </w:r>
      <w:r w:rsidRPr="00916C83">
        <w:rPr>
          <w:bCs/>
          <w:sz w:val="16"/>
          <w:szCs w:val="16"/>
        </w:rPr>
        <w:t xml:space="preserve"> реже одного раза в три месяца в соответствии с планом проведения проверок, утвержденным руководителем ОМСУ.</w:t>
      </w:r>
    </w:p>
    <w:p w:rsidR="00916C83" w:rsidRPr="00916C83" w:rsidRDefault="00916C83" w:rsidP="00916C83">
      <w:pPr>
        <w:jc w:val="both"/>
        <w:rPr>
          <w:bCs/>
          <w:sz w:val="16"/>
          <w:szCs w:val="16"/>
        </w:rPr>
      </w:pPr>
      <w:r w:rsidRPr="00916C83">
        <w:rPr>
          <w:bCs/>
          <w:sz w:val="16"/>
          <w:szCs w:val="16"/>
        </w:rPr>
        <w:t>При проверке могут рассматриваться все вопросы, связанные с предоставлением Услуги (комплексные проверки), или отдельный вопрос, связанный с предоставлением Услуги (тематические проверки).</w:t>
      </w:r>
    </w:p>
    <w:p w:rsidR="00916C83" w:rsidRPr="00916C83" w:rsidRDefault="00916C83" w:rsidP="00916C83">
      <w:pPr>
        <w:jc w:val="both"/>
        <w:rPr>
          <w:bCs/>
          <w:sz w:val="16"/>
          <w:szCs w:val="16"/>
        </w:rPr>
      </w:pPr>
      <w:r w:rsidRPr="00916C83">
        <w:rPr>
          <w:bCs/>
          <w:sz w:val="16"/>
          <w:szCs w:val="16"/>
        </w:rPr>
        <w:t>Внеплановые проверки предоставления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ОМСУ/Организации.</w:t>
      </w:r>
    </w:p>
    <w:p w:rsidR="00916C83" w:rsidRPr="00916C83" w:rsidRDefault="00916C83" w:rsidP="00916C83">
      <w:pPr>
        <w:jc w:val="both"/>
        <w:rPr>
          <w:bCs/>
          <w:sz w:val="16"/>
          <w:szCs w:val="16"/>
        </w:rPr>
      </w:pPr>
      <w:r w:rsidRPr="00916C83">
        <w:rPr>
          <w:bCs/>
          <w:sz w:val="16"/>
          <w:szCs w:val="16"/>
        </w:rPr>
        <w:t>О проведении проверки издается правовой акт ОМСУ/Организации о проведении проверки исполнения административного регламента по предоставлению Услуги.</w:t>
      </w:r>
    </w:p>
    <w:p w:rsidR="00916C83" w:rsidRPr="00916C83" w:rsidRDefault="00916C83" w:rsidP="00916C83">
      <w:pPr>
        <w:jc w:val="both"/>
        <w:rPr>
          <w:bCs/>
          <w:sz w:val="16"/>
          <w:szCs w:val="16"/>
        </w:rPr>
      </w:pPr>
      <w:r w:rsidRPr="00916C83">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916C83" w:rsidRPr="00916C83" w:rsidRDefault="00916C83" w:rsidP="00916C83">
      <w:pPr>
        <w:jc w:val="both"/>
        <w:rPr>
          <w:bCs/>
          <w:sz w:val="16"/>
          <w:szCs w:val="16"/>
        </w:rPr>
      </w:pPr>
      <w:r w:rsidRPr="00916C83">
        <w:rPr>
          <w:bCs/>
          <w:sz w:val="16"/>
          <w:szCs w:val="16"/>
        </w:rPr>
        <w:t>По результатам рассмотрения обращений дается письменный ответ.</w:t>
      </w:r>
    </w:p>
    <w:p w:rsidR="00916C83" w:rsidRPr="00916C83" w:rsidRDefault="00916C83" w:rsidP="00916C83">
      <w:pPr>
        <w:jc w:val="both"/>
        <w:rPr>
          <w:bCs/>
          <w:sz w:val="16"/>
          <w:szCs w:val="16"/>
        </w:rPr>
      </w:pPr>
      <w:r w:rsidRPr="00916C83">
        <w:rPr>
          <w:bCs/>
          <w:sz w:val="16"/>
          <w:szCs w:val="16"/>
        </w:rPr>
        <w:t>4.3. Ответственность должностных лиц за решения и действия (бездействие), принимаемые (осуществляемые) в ходе предоставления Услуги.</w:t>
      </w:r>
    </w:p>
    <w:p w:rsidR="00916C83" w:rsidRPr="00916C83" w:rsidRDefault="00916C83" w:rsidP="00916C83">
      <w:pPr>
        <w:jc w:val="both"/>
        <w:rPr>
          <w:bCs/>
          <w:sz w:val="16"/>
          <w:szCs w:val="16"/>
        </w:rPr>
      </w:pPr>
      <w:r w:rsidRPr="00916C83">
        <w:rPr>
          <w:bCs/>
          <w:sz w:val="16"/>
          <w:szCs w:val="16"/>
        </w:rPr>
        <w:t xml:space="preserve">Должностные лица, уполномоченные на выполнение административных действий, предусмотренных настоящим Административным регламентом, несут персональную ответственность за соблюдение </w:t>
      </w:r>
      <w:r w:rsidRPr="00916C83">
        <w:rPr>
          <w:bCs/>
          <w:sz w:val="16"/>
          <w:szCs w:val="16"/>
        </w:rPr>
        <w:t>требований,</w:t>
      </w:r>
      <w:r w:rsidRPr="00916C83">
        <w:rPr>
          <w:bCs/>
          <w:sz w:val="16"/>
          <w:szCs w:val="16"/>
        </w:rPr>
        <w:t xml:space="preserve">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916C83" w:rsidRPr="00916C83" w:rsidRDefault="00916C83" w:rsidP="00916C83">
      <w:pPr>
        <w:jc w:val="both"/>
        <w:rPr>
          <w:bCs/>
          <w:sz w:val="16"/>
          <w:szCs w:val="16"/>
        </w:rPr>
      </w:pPr>
      <w:r w:rsidRPr="00916C83">
        <w:rPr>
          <w:bCs/>
          <w:sz w:val="16"/>
          <w:szCs w:val="16"/>
        </w:rPr>
        <w:t>Руководитель ОМСУ несет персональную ответственность за обеспечение предоставления Услуги.</w:t>
      </w:r>
    </w:p>
    <w:p w:rsidR="00916C83" w:rsidRPr="00916C83" w:rsidRDefault="00916C83" w:rsidP="00916C83">
      <w:pPr>
        <w:jc w:val="both"/>
        <w:rPr>
          <w:bCs/>
          <w:sz w:val="16"/>
          <w:szCs w:val="16"/>
        </w:rPr>
      </w:pPr>
      <w:r w:rsidRPr="00916C83">
        <w:rPr>
          <w:bCs/>
          <w:sz w:val="16"/>
          <w:szCs w:val="16"/>
        </w:rPr>
        <w:t>Работники ОМСУ/Организации при предоставлении Услуги несут персональную ответственность:</w:t>
      </w:r>
    </w:p>
    <w:p w:rsidR="00916C83" w:rsidRPr="00916C83" w:rsidRDefault="00916C83" w:rsidP="00916C83">
      <w:pPr>
        <w:jc w:val="both"/>
        <w:rPr>
          <w:bCs/>
          <w:sz w:val="16"/>
          <w:szCs w:val="16"/>
        </w:rPr>
      </w:pPr>
      <w:r w:rsidRPr="00916C83">
        <w:rPr>
          <w:bCs/>
          <w:sz w:val="16"/>
          <w:szCs w:val="16"/>
        </w:rPr>
        <w:t>- за неисполнение или ненадлежащее исполнение административных процедур при предоставлении Услуги;</w:t>
      </w:r>
    </w:p>
    <w:p w:rsidR="00916C83" w:rsidRPr="00916C83" w:rsidRDefault="00916C83" w:rsidP="00916C83">
      <w:pPr>
        <w:jc w:val="both"/>
        <w:rPr>
          <w:bCs/>
          <w:sz w:val="16"/>
          <w:szCs w:val="16"/>
        </w:rPr>
      </w:pPr>
      <w:r w:rsidRPr="00916C83">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916C83" w:rsidRPr="00916C83" w:rsidRDefault="00916C83" w:rsidP="00916C83">
      <w:pPr>
        <w:jc w:val="both"/>
        <w:rPr>
          <w:bCs/>
          <w:sz w:val="16"/>
          <w:szCs w:val="16"/>
        </w:rPr>
      </w:pPr>
      <w:r w:rsidRPr="00916C83">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5. Досудебный (внесудебный) порядок обжалования решений</w:t>
      </w:r>
    </w:p>
    <w:p w:rsidR="00916C83" w:rsidRPr="00916C83" w:rsidRDefault="00916C83" w:rsidP="00916C83">
      <w:pPr>
        <w:jc w:val="both"/>
        <w:rPr>
          <w:bCs/>
          <w:sz w:val="16"/>
          <w:szCs w:val="16"/>
        </w:rPr>
      </w:pPr>
      <w:r w:rsidRPr="00916C83">
        <w:rPr>
          <w:bCs/>
          <w:sz w:val="16"/>
          <w:szCs w:val="16"/>
        </w:rPr>
        <w:t>и действий (бездействия) органа, предоставляющего</w:t>
      </w:r>
    </w:p>
    <w:p w:rsidR="00916C83" w:rsidRPr="00916C83" w:rsidRDefault="00916C83" w:rsidP="00916C83">
      <w:pPr>
        <w:jc w:val="both"/>
        <w:rPr>
          <w:bCs/>
          <w:sz w:val="16"/>
          <w:szCs w:val="16"/>
        </w:rPr>
      </w:pPr>
      <w:r w:rsidRPr="00916C83">
        <w:rPr>
          <w:bCs/>
          <w:sz w:val="16"/>
          <w:szCs w:val="16"/>
        </w:rPr>
        <w:t>Услугу, а также должностных лиц органа,</w:t>
      </w:r>
    </w:p>
    <w:p w:rsidR="00916C83" w:rsidRPr="00916C83" w:rsidRDefault="00916C83" w:rsidP="00916C83">
      <w:pPr>
        <w:jc w:val="both"/>
        <w:rPr>
          <w:bCs/>
          <w:sz w:val="16"/>
          <w:szCs w:val="16"/>
        </w:rPr>
      </w:pPr>
      <w:r w:rsidRPr="00916C83">
        <w:rPr>
          <w:bCs/>
          <w:sz w:val="16"/>
          <w:szCs w:val="16"/>
        </w:rPr>
        <w:t>предоставляющего Услугу,</w:t>
      </w:r>
    </w:p>
    <w:p w:rsidR="00916C83" w:rsidRPr="00916C83" w:rsidRDefault="00916C83" w:rsidP="00916C83">
      <w:pPr>
        <w:jc w:val="both"/>
        <w:rPr>
          <w:bCs/>
          <w:sz w:val="16"/>
          <w:szCs w:val="16"/>
        </w:rPr>
      </w:pPr>
      <w:r w:rsidRPr="00916C83">
        <w:rPr>
          <w:bCs/>
          <w:sz w:val="16"/>
          <w:szCs w:val="16"/>
        </w:rPr>
        <w:t>либо муниципальных служащих,</w:t>
      </w:r>
    </w:p>
    <w:p w:rsidR="00916C83" w:rsidRPr="00916C83" w:rsidRDefault="00916C83" w:rsidP="00916C83">
      <w:pPr>
        <w:jc w:val="both"/>
        <w:rPr>
          <w:bCs/>
          <w:sz w:val="16"/>
          <w:szCs w:val="16"/>
        </w:rPr>
      </w:pPr>
      <w:r w:rsidRPr="00916C83">
        <w:rPr>
          <w:bCs/>
          <w:sz w:val="16"/>
          <w:szCs w:val="16"/>
        </w:rPr>
        <w:t>многофункционального центра предоставления государственных</w:t>
      </w:r>
    </w:p>
    <w:p w:rsidR="00916C83" w:rsidRPr="00916C83" w:rsidRDefault="00916C83" w:rsidP="00916C83">
      <w:pPr>
        <w:jc w:val="both"/>
        <w:rPr>
          <w:bCs/>
          <w:sz w:val="16"/>
          <w:szCs w:val="16"/>
        </w:rPr>
      </w:pPr>
      <w:r w:rsidRPr="00916C83">
        <w:rPr>
          <w:bCs/>
          <w:sz w:val="16"/>
          <w:szCs w:val="16"/>
        </w:rPr>
        <w:t>и муниципальных услуг, работника многофункционального центра</w:t>
      </w:r>
    </w:p>
    <w:p w:rsidR="00916C83" w:rsidRPr="00916C83" w:rsidRDefault="00916C83" w:rsidP="00916C83">
      <w:pPr>
        <w:jc w:val="both"/>
        <w:rPr>
          <w:bCs/>
          <w:sz w:val="16"/>
          <w:szCs w:val="16"/>
        </w:rPr>
      </w:pPr>
      <w:r w:rsidRPr="00916C83">
        <w:rPr>
          <w:bCs/>
          <w:sz w:val="16"/>
          <w:szCs w:val="16"/>
        </w:rPr>
        <w:t>предоставления государственных и муниципальных услуг</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Услуги.</w:t>
      </w:r>
    </w:p>
    <w:p w:rsidR="00916C83" w:rsidRPr="00916C83" w:rsidRDefault="00916C83" w:rsidP="00916C83">
      <w:pPr>
        <w:jc w:val="both"/>
        <w:rPr>
          <w:bCs/>
          <w:sz w:val="16"/>
          <w:szCs w:val="16"/>
        </w:rPr>
      </w:pPr>
      <w:r w:rsidRPr="00916C83">
        <w:rPr>
          <w:bCs/>
          <w:sz w:val="16"/>
          <w:szCs w:val="16"/>
        </w:rPr>
        <w:t>5.2. Предметом досудебного (внесудебного) обжалования заявителем решений и действий (бездействия) органа, предоставляющего Услугу, должностного лица органа, предоставляющего Услугу, либо муниципального служащего, многофункционального центра, работника многофункционального центра в том числе являются:</w:t>
      </w:r>
    </w:p>
    <w:p w:rsidR="00916C83" w:rsidRPr="00916C83" w:rsidRDefault="00916C83" w:rsidP="00916C83">
      <w:pPr>
        <w:jc w:val="both"/>
        <w:rPr>
          <w:bCs/>
          <w:sz w:val="16"/>
          <w:szCs w:val="16"/>
        </w:rPr>
      </w:pPr>
      <w:r w:rsidRPr="00916C83">
        <w:rPr>
          <w:bCs/>
          <w:sz w:val="16"/>
          <w:szCs w:val="16"/>
        </w:rPr>
        <w:t>1) нарушение срока регистрации запроса заявителя о предоставлении Ууслуги, запроса, указанного в статье 15.1 Федерального закона от 27.07.2010 № 210-ФЗ;</w:t>
      </w:r>
    </w:p>
    <w:p w:rsidR="00916C83" w:rsidRPr="00916C83" w:rsidRDefault="00916C83" w:rsidP="00916C83">
      <w:pPr>
        <w:jc w:val="both"/>
        <w:rPr>
          <w:bCs/>
          <w:sz w:val="16"/>
          <w:szCs w:val="16"/>
        </w:rPr>
      </w:pPr>
      <w:r w:rsidRPr="00916C83">
        <w:rPr>
          <w:bCs/>
          <w:sz w:val="16"/>
          <w:szCs w:val="16"/>
        </w:rPr>
        <w:t>2) нарушение срока предоставления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Услуг в полном объеме в порядке, определенном частью 1.3 статьи 16 Федерального закона от 27.07.2010 № 210-ФЗ;</w:t>
      </w:r>
    </w:p>
    <w:p w:rsidR="00916C83" w:rsidRPr="00916C83" w:rsidRDefault="00916C83" w:rsidP="00916C83">
      <w:pPr>
        <w:jc w:val="both"/>
        <w:rPr>
          <w:bCs/>
          <w:sz w:val="16"/>
          <w:szCs w:val="16"/>
        </w:rPr>
      </w:pPr>
      <w:r w:rsidRPr="00916C83">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для предоставления Услуги;</w:t>
      </w:r>
    </w:p>
    <w:p w:rsidR="00916C83" w:rsidRPr="00916C83" w:rsidRDefault="00916C83" w:rsidP="00916C83">
      <w:pPr>
        <w:jc w:val="both"/>
        <w:rPr>
          <w:bCs/>
          <w:sz w:val="16"/>
          <w:szCs w:val="16"/>
        </w:rPr>
      </w:pPr>
      <w:r w:rsidRPr="00916C83">
        <w:rPr>
          <w:bCs/>
          <w:sz w:val="16"/>
          <w:szCs w:val="16"/>
        </w:rPr>
        <w:t xml:space="preserve">4) отказ в приеме документов, представление которых предусмотрено нормативными правовыми актами Российской Федерации, нормативными </w:t>
      </w:r>
      <w:r w:rsidRPr="00916C83">
        <w:rPr>
          <w:bCs/>
          <w:sz w:val="16"/>
          <w:szCs w:val="16"/>
        </w:rPr>
        <w:lastRenderedPageBreak/>
        <w:t>правовыми актами Ленинградской области для предоставления Услуги, у заявителя;</w:t>
      </w:r>
    </w:p>
    <w:p w:rsidR="00916C83" w:rsidRPr="00916C83" w:rsidRDefault="00916C83" w:rsidP="00916C83">
      <w:pPr>
        <w:jc w:val="both"/>
        <w:rPr>
          <w:bCs/>
          <w:sz w:val="16"/>
          <w:szCs w:val="16"/>
        </w:rPr>
      </w:pPr>
      <w:r w:rsidRPr="00916C83">
        <w:rPr>
          <w:bCs/>
          <w:sz w:val="16"/>
          <w:szCs w:val="16"/>
        </w:rPr>
        <w:t>5) отказ в предоставлении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МФЦ, решения и действия (бездействие) которого обжалуются, возложена функция по предоставлению соответствующих Услуг в полном объеме в порядке, определенном частью 1.3 статьи 16 Федерального закона от 27.07.2010 N 210-ФЗ;</w:t>
      </w:r>
    </w:p>
    <w:p w:rsidR="00916C83" w:rsidRPr="00916C83" w:rsidRDefault="00916C83" w:rsidP="00916C83">
      <w:pPr>
        <w:jc w:val="both"/>
        <w:rPr>
          <w:bCs/>
          <w:sz w:val="16"/>
          <w:szCs w:val="16"/>
        </w:rPr>
      </w:pPr>
      <w:r w:rsidRPr="00916C83">
        <w:rPr>
          <w:bCs/>
          <w:sz w:val="16"/>
          <w:szCs w:val="16"/>
        </w:rPr>
        <w:t>6) затребование с заявителя при предоставлении Услуги платы, не предусмотренной нормативными правовыми актами Российской Федерации, нормативными правовыми актами Ленинградской области;</w:t>
      </w:r>
    </w:p>
    <w:p w:rsidR="00916C83" w:rsidRPr="00916C83" w:rsidRDefault="00916C83" w:rsidP="00916C83">
      <w:pPr>
        <w:jc w:val="both"/>
        <w:rPr>
          <w:bCs/>
          <w:sz w:val="16"/>
          <w:szCs w:val="16"/>
        </w:rPr>
      </w:pPr>
      <w:r w:rsidRPr="00916C83">
        <w:rPr>
          <w:bCs/>
          <w:sz w:val="16"/>
          <w:szCs w:val="16"/>
        </w:rPr>
        <w:t>7) отказ органа, предоставляющего Услугу, должностного лица органа, предоставляющего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Услуг в полном объеме в порядке, определенном частью 1.3 статьи 16 Федерального закона от 27.07.2010 № 210-ФЗ;</w:t>
      </w:r>
    </w:p>
    <w:p w:rsidR="00916C83" w:rsidRPr="00916C83" w:rsidRDefault="00916C83" w:rsidP="00916C83">
      <w:pPr>
        <w:jc w:val="both"/>
        <w:rPr>
          <w:bCs/>
          <w:sz w:val="16"/>
          <w:szCs w:val="16"/>
        </w:rPr>
      </w:pPr>
      <w:r w:rsidRPr="00916C83">
        <w:rPr>
          <w:bCs/>
          <w:sz w:val="16"/>
          <w:szCs w:val="16"/>
        </w:rPr>
        <w:t>8) нарушение срока или порядка выдачи документов по результатам предоставления Услуги;</w:t>
      </w:r>
    </w:p>
    <w:p w:rsidR="00916C83" w:rsidRPr="00916C83" w:rsidRDefault="00916C83" w:rsidP="00916C83">
      <w:pPr>
        <w:jc w:val="both"/>
        <w:rPr>
          <w:bCs/>
          <w:sz w:val="16"/>
          <w:szCs w:val="16"/>
        </w:rPr>
      </w:pPr>
      <w:r w:rsidRPr="00916C83">
        <w:rPr>
          <w:bCs/>
          <w:sz w:val="16"/>
          <w:szCs w:val="16"/>
        </w:rPr>
        <w:t>9) приостановление предоставления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Услуги в полном объеме в порядке, определенном частью 1.3 статьи 16 Федерального закона от 27.07.2010 N 210-ФЗ;</w:t>
      </w:r>
    </w:p>
    <w:p w:rsidR="00916C83" w:rsidRPr="00916C83" w:rsidRDefault="00916C83" w:rsidP="00916C83">
      <w:pPr>
        <w:jc w:val="both"/>
        <w:rPr>
          <w:bCs/>
          <w:sz w:val="16"/>
          <w:szCs w:val="16"/>
        </w:rPr>
      </w:pPr>
      <w:r w:rsidRPr="00916C83">
        <w:rPr>
          <w:bCs/>
          <w:sz w:val="16"/>
          <w:szCs w:val="16"/>
        </w:rPr>
        <w:t>10) требование у заявителя при предоставлении услуги документов или информации, отсутствие и(или) недостоверность которых не указывались при первоначальном отказе в приеме документов, необходимых для предоставления услуги, либо в предоставлении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услуг в полном объеме в порядке, определенном частью 1.3 статьи 16 Федерального закона от 27.07.2010 № 210-ФЗ.</w:t>
      </w:r>
    </w:p>
    <w:p w:rsidR="00916C83" w:rsidRPr="00916C83" w:rsidRDefault="00916C83" w:rsidP="00916C83">
      <w:pPr>
        <w:jc w:val="both"/>
        <w:rPr>
          <w:bCs/>
          <w:sz w:val="16"/>
          <w:szCs w:val="16"/>
        </w:rPr>
      </w:pPr>
      <w:r w:rsidRPr="00916C83">
        <w:rPr>
          <w:bCs/>
          <w:sz w:val="16"/>
          <w:szCs w:val="16"/>
        </w:rPr>
        <w:t>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w:t>
      </w:r>
    </w:p>
    <w:p w:rsidR="00916C83" w:rsidRPr="00916C83" w:rsidRDefault="00916C83" w:rsidP="00916C83">
      <w:pPr>
        <w:jc w:val="both"/>
        <w:rPr>
          <w:bCs/>
          <w:sz w:val="16"/>
          <w:szCs w:val="16"/>
        </w:rPr>
      </w:pPr>
      <w:r w:rsidRPr="00916C83">
        <w:rPr>
          <w:bCs/>
          <w:sz w:val="16"/>
          <w:szCs w:val="16"/>
        </w:rPr>
        <w:t>Жалоба на решения и действия (бездействие) органа, предоставляющего услугу, должностного лица органа, предоставляющего услугу, муниципального служащего, руководителя органа, предоставляющего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916C83" w:rsidRPr="00916C83" w:rsidRDefault="00916C83" w:rsidP="00916C83">
      <w:pPr>
        <w:jc w:val="both"/>
        <w:rPr>
          <w:bCs/>
          <w:sz w:val="16"/>
          <w:szCs w:val="16"/>
        </w:rPr>
      </w:pPr>
      <w:r w:rsidRPr="00916C83">
        <w:rPr>
          <w:bCs/>
          <w:sz w:val="16"/>
          <w:szCs w:val="16"/>
        </w:rPr>
        <w:t>5.4. Основанием для начала процедуры досудебного (внесудебного) обжалования является подача заявителем жалобы, соответствующей требованиям части 5 статьи 11.2 Федерального закона № 210-ФЗ.</w:t>
      </w:r>
    </w:p>
    <w:p w:rsidR="00916C83" w:rsidRPr="00916C83" w:rsidRDefault="00916C83" w:rsidP="00916C83">
      <w:pPr>
        <w:jc w:val="both"/>
        <w:rPr>
          <w:bCs/>
          <w:sz w:val="16"/>
          <w:szCs w:val="16"/>
        </w:rPr>
      </w:pPr>
      <w:r w:rsidRPr="00916C83">
        <w:rPr>
          <w:bCs/>
          <w:sz w:val="16"/>
          <w:szCs w:val="16"/>
        </w:rPr>
        <w:t>В письменной жалобе в обязательном порядке указываются:</w:t>
      </w:r>
    </w:p>
    <w:p w:rsidR="00916C83" w:rsidRPr="00916C83" w:rsidRDefault="00916C83" w:rsidP="00916C83">
      <w:pPr>
        <w:jc w:val="both"/>
        <w:rPr>
          <w:bCs/>
          <w:sz w:val="16"/>
          <w:szCs w:val="16"/>
        </w:rPr>
      </w:pPr>
      <w:r w:rsidRPr="00916C83">
        <w:rPr>
          <w:bCs/>
          <w:sz w:val="16"/>
          <w:szCs w:val="16"/>
        </w:rPr>
        <w:lastRenderedPageBreak/>
        <w:t>- наименование органа, предоставляющего Услугу, должностного лица органа, предоставляющего Услугу, либо муниципального служащего, филиала, отдела, удаленного рабочего места ГБУ ЛО "МФЦ", его руководителя и(или) работника, решения и действия (бездействие) которых обжалуются;</w:t>
      </w:r>
    </w:p>
    <w:p w:rsidR="00916C83" w:rsidRPr="00916C83" w:rsidRDefault="00916C83" w:rsidP="00916C83">
      <w:pPr>
        <w:jc w:val="both"/>
        <w:rPr>
          <w:bCs/>
          <w:sz w:val="16"/>
          <w:szCs w:val="16"/>
        </w:rPr>
      </w:pPr>
      <w:r w:rsidRPr="00916C83">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916C83" w:rsidRPr="00916C83" w:rsidRDefault="00916C83" w:rsidP="00916C83">
      <w:pPr>
        <w:jc w:val="both"/>
        <w:rPr>
          <w:bCs/>
          <w:sz w:val="16"/>
          <w:szCs w:val="16"/>
        </w:rPr>
      </w:pPr>
      <w:r w:rsidRPr="00916C83">
        <w:rPr>
          <w:bCs/>
          <w:sz w:val="16"/>
          <w:szCs w:val="16"/>
        </w:rPr>
        <w:t>- сведения об обжалуемых решениях и действиях (бездействии) органа, предоставляющего Услугу, должностного лица органа, предоставляющего Услугу, либо муниципального служащего, филиала, отдела, удаленного рабочего места ГБУ ЛО "МФЦ", его работника;</w:t>
      </w:r>
    </w:p>
    <w:p w:rsidR="00916C83" w:rsidRPr="00916C83" w:rsidRDefault="00916C83" w:rsidP="00916C83">
      <w:pPr>
        <w:jc w:val="both"/>
        <w:rPr>
          <w:bCs/>
          <w:sz w:val="16"/>
          <w:szCs w:val="16"/>
        </w:rPr>
      </w:pPr>
      <w:r w:rsidRPr="00916C83">
        <w:rPr>
          <w:bCs/>
          <w:sz w:val="16"/>
          <w:szCs w:val="16"/>
        </w:rPr>
        <w:t>- доводы, на основании которых заявитель не согласен с решением и действием (бездействием) органа, предоставляющего Услугу, должностного лица органа, предоставляющего Услугу, либо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916C83" w:rsidRPr="00916C83" w:rsidRDefault="00916C83" w:rsidP="00916C83">
      <w:pPr>
        <w:jc w:val="both"/>
        <w:rPr>
          <w:bCs/>
          <w:sz w:val="16"/>
          <w:szCs w:val="16"/>
        </w:rPr>
      </w:pPr>
      <w:r w:rsidRPr="00916C83">
        <w:rPr>
          <w:bCs/>
          <w:sz w:val="16"/>
          <w:szCs w:val="16"/>
        </w:rPr>
        <w:t>5.5. Заявитель имеет право на получение информации и документов, необходимых для составления и обоснования жалобы, в случаях, установленных статьей 11.1 Федерального закона N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916C83" w:rsidRPr="00916C83" w:rsidRDefault="00916C83" w:rsidP="00916C83">
      <w:pPr>
        <w:jc w:val="both"/>
        <w:rPr>
          <w:bCs/>
          <w:sz w:val="16"/>
          <w:szCs w:val="16"/>
        </w:rPr>
      </w:pPr>
      <w:r w:rsidRPr="00916C83">
        <w:rPr>
          <w:bCs/>
          <w:sz w:val="16"/>
          <w:szCs w:val="16"/>
        </w:rPr>
        <w:t>5.6. Жалоба, поступившая в орган, предоставляющий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916C83" w:rsidRPr="00916C83" w:rsidRDefault="00916C83" w:rsidP="00916C83">
      <w:pPr>
        <w:jc w:val="both"/>
        <w:rPr>
          <w:bCs/>
          <w:sz w:val="16"/>
          <w:szCs w:val="16"/>
        </w:rPr>
      </w:pPr>
      <w:r w:rsidRPr="00916C83">
        <w:rPr>
          <w:bCs/>
          <w:sz w:val="16"/>
          <w:szCs w:val="16"/>
        </w:rPr>
        <w:t>5.7. По результатам рассмотрения жалобы принимается одно из следующих решений:</w:t>
      </w:r>
    </w:p>
    <w:p w:rsidR="00916C83" w:rsidRPr="00916C83" w:rsidRDefault="00916C83" w:rsidP="00916C83">
      <w:pPr>
        <w:jc w:val="both"/>
        <w:rPr>
          <w:bCs/>
          <w:sz w:val="16"/>
          <w:szCs w:val="16"/>
        </w:rPr>
      </w:pPr>
      <w:r w:rsidRPr="00916C83">
        <w:rPr>
          <w:bCs/>
          <w:sz w:val="16"/>
          <w:szCs w:val="16"/>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w:t>
      </w:r>
    </w:p>
    <w:p w:rsidR="00916C83" w:rsidRPr="00916C83" w:rsidRDefault="00916C83" w:rsidP="00916C83">
      <w:pPr>
        <w:jc w:val="both"/>
        <w:rPr>
          <w:bCs/>
          <w:sz w:val="16"/>
          <w:szCs w:val="16"/>
        </w:rPr>
      </w:pPr>
      <w:r w:rsidRPr="00916C83">
        <w:rPr>
          <w:bCs/>
          <w:sz w:val="16"/>
          <w:szCs w:val="16"/>
        </w:rPr>
        <w:t>2) в удовлетворении жалобы отказывается.</w:t>
      </w:r>
    </w:p>
    <w:p w:rsidR="00916C83" w:rsidRPr="00916C83" w:rsidRDefault="00916C83" w:rsidP="00916C83">
      <w:pPr>
        <w:jc w:val="both"/>
        <w:rPr>
          <w:bCs/>
          <w:sz w:val="16"/>
          <w:szCs w:val="16"/>
        </w:rPr>
      </w:pPr>
      <w:r w:rsidRPr="00916C83">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916C83" w:rsidRPr="00916C83" w:rsidRDefault="00916C83" w:rsidP="00916C83">
      <w:pPr>
        <w:jc w:val="both"/>
        <w:rPr>
          <w:bCs/>
          <w:sz w:val="16"/>
          <w:szCs w:val="16"/>
        </w:rPr>
      </w:pPr>
      <w:r w:rsidRPr="00916C83">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Услугу, многофункциональным центром в целях незамедлительного устранения выявленных нарушений при оказании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Услуги.</w:t>
      </w:r>
    </w:p>
    <w:p w:rsidR="00916C83" w:rsidRPr="00916C83" w:rsidRDefault="00916C83" w:rsidP="00916C83">
      <w:pPr>
        <w:jc w:val="both"/>
        <w:rPr>
          <w:bCs/>
          <w:sz w:val="16"/>
          <w:szCs w:val="16"/>
        </w:rPr>
      </w:pPr>
      <w:r w:rsidRPr="00916C83">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916C83" w:rsidRPr="00916C83" w:rsidRDefault="00916C83" w:rsidP="00916C83">
      <w:pPr>
        <w:jc w:val="both"/>
        <w:rPr>
          <w:bCs/>
          <w:sz w:val="16"/>
          <w:szCs w:val="16"/>
        </w:rPr>
      </w:pPr>
      <w:r w:rsidRPr="00916C83">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6. Особенности выполнения административных процедур</w:t>
      </w:r>
    </w:p>
    <w:p w:rsidR="00916C83" w:rsidRPr="00916C83" w:rsidRDefault="00916C83" w:rsidP="00916C83">
      <w:pPr>
        <w:jc w:val="both"/>
        <w:rPr>
          <w:bCs/>
          <w:sz w:val="16"/>
          <w:szCs w:val="16"/>
        </w:rPr>
      </w:pPr>
      <w:r w:rsidRPr="00916C83">
        <w:rPr>
          <w:bCs/>
          <w:sz w:val="16"/>
          <w:szCs w:val="16"/>
        </w:rPr>
        <w:t>в многофункциональных центрах</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6.1. Предоставление Услуги посредством МФЦ осуществляется в подразделениях ГБУ ЛО "МФЦ" при наличии вступившего в силу соглашения о взаимодействии между ГБУ ЛО "МФЦ" и ОМСУ/Организацией. Предоставление Услуги в иных МФЦ осуществляется при наличии вступившего в силу соглашения о взаимодействии между ГБУ ЛО "МФЦ" и иным МФЦ.</w:t>
      </w:r>
    </w:p>
    <w:p w:rsidR="00916C83" w:rsidRPr="00916C83" w:rsidRDefault="00916C83" w:rsidP="00916C83">
      <w:pPr>
        <w:jc w:val="both"/>
        <w:rPr>
          <w:bCs/>
          <w:sz w:val="16"/>
          <w:szCs w:val="16"/>
        </w:rPr>
      </w:pPr>
      <w:r w:rsidRPr="00916C83">
        <w:rPr>
          <w:bCs/>
          <w:sz w:val="16"/>
          <w:szCs w:val="16"/>
        </w:rPr>
        <w:t>6.2. В случае подачи документов в ОМСУ/Организацию посредством МФЦ специалист МФЦ, осуществляющий прием документов, представленных для получения Услуги, выполняет следующие действия:</w:t>
      </w:r>
    </w:p>
    <w:p w:rsidR="00916C83" w:rsidRPr="00916C83" w:rsidRDefault="00916C83" w:rsidP="00916C83">
      <w:pPr>
        <w:jc w:val="both"/>
        <w:rPr>
          <w:bCs/>
          <w:sz w:val="16"/>
          <w:szCs w:val="16"/>
        </w:rPr>
      </w:pPr>
      <w:r w:rsidRPr="00916C83">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916C83" w:rsidRPr="00916C83" w:rsidRDefault="00916C83" w:rsidP="00916C83">
      <w:pPr>
        <w:jc w:val="both"/>
        <w:rPr>
          <w:bCs/>
          <w:sz w:val="16"/>
          <w:szCs w:val="16"/>
        </w:rPr>
      </w:pPr>
      <w:r w:rsidRPr="00916C83">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916C83" w:rsidRPr="00916C83" w:rsidRDefault="00916C83" w:rsidP="00916C83">
      <w:pPr>
        <w:jc w:val="both"/>
        <w:rPr>
          <w:bCs/>
          <w:sz w:val="16"/>
          <w:szCs w:val="16"/>
        </w:rPr>
      </w:pPr>
      <w:r w:rsidRPr="00916C83">
        <w:rPr>
          <w:bCs/>
          <w:sz w:val="16"/>
          <w:szCs w:val="16"/>
        </w:rPr>
        <w:t>б) определяет предмет обращения;</w:t>
      </w:r>
    </w:p>
    <w:p w:rsidR="00916C83" w:rsidRPr="00916C83" w:rsidRDefault="00916C83" w:rsidP="00916C83">
      <w:pPr>
        <w:jc w:val="both"/>
        <w:rPr>
          <w:bCs/>
          <w:sz w:val="16"/>
          <w:szCs w:val="16"/>
        </w:rPr>
      </w:pPr>
      <w:r w:rsidRPr="00916C83">
        <w:rPr>
          <w:bCs/>
          <w:sz w:val="16"/>
          <w:szCs w:val="16"/>
        </w:rPr>
        <w:t>в) проводит проверку правильности заполнения обращения;</w:t>
      </w:r>
    </w:p>
    <w:p w:rsidR="00916C83" w:rsidRPr="00916C83" w:rsidRDefault="00916C83" w:rsidP="00916C83">
      <w:pPr>
        <w:jc w:val="both"/>
        <w:rPr>
          <w:bCs/>
          <w:sz w:val="16"/>
          <w:szCs w:val="16"/>
        </w:rPr>
      </w:pPr>
      <w:r w:rsidRPr="00916C83">
        <w:rPr>
          <w:bCs/>
          <w:sz w:val="16"/>
          <w:szCs w:val="16"/>
        </w:rPr>
        <w:t>г) проводит проверку укомплектованности пакета документов;</w:t>
      </w:r>
    </w:p>
    <w:p w:rsidR="00916C83" w:rsidRPr="00916C83" w:rsidRDefault="00916C83" w:rsidP="00916C83">
      <w:pPr>
        <w:jc w:val="both"/>
        <w:rPr>
          <w:bCs/>
          <w:sz w:val="16"/>
          <w:szCs w:val="16"/>
        </w:rPr>
      </w:pPr>
      <w:r w:rsidRPr="00916C83">
        <w:rPr>
          <w:bCs/>
          <w:sz w:val="16"/>
          <w:szCs w:val="16"/>
        </w:rPr>
        <w:lastRenderedPageBreak/>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Услугой;</w:t>
      </w:r>
    </w:p>
    <w:p w:rsidR="00916C83" w:rsidRPr="00916C83" w:rsidRDefault="00916C83" w:rsidP="00916C83">
      <w:pPr>
        <w:jc w:val="both"/>
        <w:rPr>
          <w:bCs/>
          <w:sz w:val="16"/>
          <w:szCs w:val="16"/>
        </w:rPr>
      </w:pPr>
      <w:r w:rsidRPr="00916C83">
        <w:rPr>
          <w:bCs/>
          <w:sz w:val="16"/>
          <w:szCs w:val="16"/>
        </w:rPr>
        <w:t>е) заверяет каждый документ дела своей электронной подписью (далее - ЭП);</w:t>
      </w:r>
    </w:p>
    <w:p w:rsidR="00916C83" w:rsidRPr="00916C83" w:rsidRDefault="00916C83" w:rsidP="00916C83">
      <w:pPr>
        <w:jc w:val="both"/>
        <w:rPr>
          <w:bCs/>
          <w:sz w:val="16"/>
          <w:szCs w:val="16"/>
        </w:rPr>
      </w:pPr>
      <w:r w:rsidRPr="00916C83">
        <w:rPr>
          <w:bCs/>
          <w:sz w:val="16"/>
          <w:szCs w:val="16"/>
        </w:rPr>
        <w:t>ж) направляет копии документов и реестр документов в ОМСУ/Организацию:</w:t>
      </w:r>
    </w:p>
    <w:p w:rsidR="00916C83" w:rsidRPr="00916C83" w:rsidRDefault="00916C83" w:rsidP="00916C83">
      <w:pPr>
        <w:jc w:val="both"/>
        <w:rPr>
          <w:bCs/>
          <w:sz w:val="16"/>
          <w:szCs w:val="16"/>
        </w:rPr>
      </w:pPr>
      <w:r w:rsidRPr="00916C83">
        <w:rPr>
          <w:bCs/>
          <w:sz w:val="16"/>
          <w:szCs w:val="16"/>
        </w:rPr>
        <w:t>- в электронной форме (в составе пакетов электронных дел) - в день обращения заявителя в МФЦ;</w:t>
      </w:r>
    </w:p>
    <w:p w:rsidR="00916C83" w:rsidRPr="00916C83" w:rsidRDefault="00916C83" w:rsidP="00916C83">
      <w:pPr>
        <w:jc w:val="both"/>
        <w:rPr>
          <w:bCs/>
          <w:sz w:val="16"/>
          <w:szCs w:val="16"/>
        </w:rPr>
      </w:pPr>
      <w:r w:rsidRPr="00916C83">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916C83" w:rsidRPr="00916C83" w:rsidRDefault="00916C83" w:rsidP="00916C83">
      <w:pPr>
        <w:jc w:val="both"/>
        <w:rPr>
          <w:bCs/>
          <w:sz w:val="16"/>
          <w:szCs w:val="16"/>
        </w:rPr>
      </w:pPr>
      <w:r w:rsidRPr="00916C83">
        <w:rPr>
          <w:bCs/>
          <w:sz w:val="16"/>
          <w:szCs w:val="16"/>
        </w:rPr>
        <w:t>По окончании приема документов специалист МФЦ выдает заявителю расписку в приеме документов.</w:t>
      </w:r>
    </w:p>
    <w:p w:rsidR="00916C83" w:rsidRPr="00916C83" w:rsidRDefault="00916C83" w:rsidP="00916C83">
      <w:pPr>
        <w:jc w:val="both"/>
        <w:rPr>
          <w:bCs/>
          <w:sz w:val="16"/>
          <w:szCs w:val="16"/>
        </w:rPr>
      </w:pPr>
      <w:r w:rsidRPr="00916C83">
        <w:rPr>
          <w:bCs/>
          <w:sz w:val="16"/>
          <w:szCs w:val="16"/>
        </w:rPr>
        <w:t>6.3. При указании заявителем места получения ответа (результата предоставления Услуги) посредством МФЦ должностное лицо ОМСУ/Организации,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916C83" w:rsidRPr="00916C83" w:rsidRDefault="00916C83" w:rsidP="00916C83">
      <w:pPr>
        <w:jc w:val="both"/>
        <w:rPr>
          <w:bCs/>
          <w:sz w:val="16"/>
          <w:szCs w:val="16"/>
        </w:rPr>
      </w:pPr>
      <w:r w:rsidRPr="00916C83">
        <w:rPr>
          <w:bCs/>
          <w:sz w:val="16"/>
          <w:szCs w:val="16"/>
        </w:rPr>
        <w:t>- в электронной форме в течение 1 рабочего дня со дня принятия решения о предоставлении (отказе в предоставлении) Услуги заявителю;</w:t>
      </w:r>
    </w:p>
    <w:p w:rsidR="00916C83" w:rsidRPr="00916C83" w:rsidRDefault="00916C83" w:rsidP="00916C83">
      <w:pPr>
        <w:jc w:val="both"/>
        <w:rPr>
          <w:bCs/>
          <w:sz w:val="16"/>
          <w:szCs w:val="16"/>
        </w:rPr>
      </w:pPr>
      <w:r w:rsidRPr="00916C83">
        <w:rPr>
          <w:bCs/>
          <w:sz w:val="16"/>
          <w:szCs w:val="16"/>
        </w:rPr>
        <w:t>- на бумажном носителе - в срок не более 3 рабочих дней со дня принятия решения о предоставлении (отказе в предоставлении) Услуги заявителю.</w:t>
      </w:r>
    </w:p>
    <w:p w:rsidR="00916C83" w:rsidRPr="00916C83" w:rsidRDefault="00916C83" w:rsidP="00916C83">
      <w:pPr>
        <w:jc w:val="both"/>
        <w:rPr>
          <w:bCs/>
          <w:sz w:val="16"/>
          <w:szCs w:val="16"/>
        </w:rPr>
      </w:pPr>
      <w:r w:rsidRPr="00916C83">
        <w:rPr>
          <w:bCs/>
          <w:sz w:val="16"/>
          <w:szCs w:val="16"/>
        </w:rPr>
        <w:t>Специалист МФЦ, ответственный за выдачу документов, полученных от ОМСУ/Организации по результатам рассмотрения представленных заявителем документов, не позднее двух дней с даты их получения от ОМСУ/Организации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916C83" w:rsidRDefault="00916C83" w:rsidP="00916C83">
      <w:pPr>
        <w:jc w:val="both"/>
        <w:rPr>
          <w:bCs/>
          <w:sz w:val="16"/>
          <w:szCs w:val="16"/>
        </w:rPr>
      </w:pPr>
      <w:r w:rsidRPr="00916C83">
        <w:rPr>
          <w:bCs/>
          <w:sz w:val="16"/>
          <w:szCs w:val="16"/>
        </w:rPr>
        <w:t>6.4. При вводе безбумажного электронного документооборота административные процедуры регламентируются нормативным правовым актом Ленинградской области, устанавливающим порядок электронного (безбумажного) документооборота в сфере государственных и муниципальных услуг.</w:t>
      </w:r>
    </w:p>
    <w:p w:rsidR="00916C83" w:rsidRDefault="00916C83" w:rsidP="00916C83">
      <w:pPr>
        <w:jc w:val="both"/>
        <w:rPr>
          <w:bCs/>
          <w:sz w:val="16"/>
          <w:szCs w:val="16"/>
        </w:rPr>
      </w:pPr>
    </w:p>
    <w:p w:rsidR="00916C83" w:rsidRDefault="00916C83" w:rsidP="00916C83">
      <w:pPr>
        <w:jc w:val="both"/>
        <w:rPr>
          <w:bCs/>
          <w:sz w:val="16"/>
          <w:szCs w:val="16"/>
        </w:rPr>
      </w:pPr>
    </w:p>
    <w:p w:rsidR="00916C83" w:rsidRDefault="00916C83" w:rsidP="00916C83">
      <w:pPr>
        <w:jc w:val="both"/>
        <w:rPr>
          <w:bCs/>
          <w:sz w:val="16"/>
          <w:szCs w:val="16"/>
        </w:rPr>
      </w:pPr>
    </w:p>
    <w:p w:rsidR="00916C83" w:rsidRPr="00916C83" w:rsidRDefault="00916C83" w:rsidP="00916C83">
      <w:pPr>
        <w:jc w:val="center"/>
        <w:rPr>
          <w:bCs/>
          <w:sz w:val="16"/>
          <w:szCs w:val="16"/>
        </w:rPr>
      </w:pPr>
      <w:r w:rsidRPr="00916C83">
        <w:rPr>
          <w:bCs/>
          <w:sz w:val="16"/>
          <w:szCs w:val="16"/>
        </w:rPr>
        <w:t>АДМИНИСТРАЦИЯ</w:t>
      </w:r>
    </w:p>
    <w:p w:rsidR="00916C83" w:rsidRPr="00916C83" w:rsidRDefault="00916C83" w:rsidP="00916C83">
      <w:pPr>
        <w:jc w:val="center"/>
        <w:rPr>
          <w:bCs/>
          <w:sz w:val="16"/>
          <w:szCs w:val="16"/>
        </w:rPr>
      </w:pPr>
      <w:r w:rsidRPr="00916C83">
        <w:rPr>
          <w:bCs/>
          <w:sz w:val="16"/>
          <w:szCs w:val="16"/>
        </w:rPr>
        <w:t>МУНИЦИПАЛЬНОГО ОБРАЗОВАНИЯ</w:t>
      </w:r>
    </w:p>
    <w:p w:rsidR="00916C83" w:rsidRPr="00916C83" w:rsidRDefault="00916C83" w:rsidP="00916C83">
      <w:pPr>
        <w:jc w:val="center"/>
        <w:rPr>
          <w:bCs/>
          <w:sz w:val="16"/>
          <w:szCs w:val="16"/>
        </w:rPr>
      </w:pPr>
      <w:r w:rsidRPr="00916C83">
        <w:rPr>
          <w:bCs/>
          <w:sz w:val="16"/>
          <w:szCs w:val="16"/>
        </w:rPr>
        <w:t>БОЛЬШЕВРУДСКОЕ СЕЛЬСКОЕ ПОСЕЛЕНИЕ</w:t>
      </w:r>
    </w:p>
    <w:p w:rsidR="00916C83" w:rsidRPr="00916C83" w:rsidRDefault="00916C83" w:rsidP="00916C83">
      <w:pPr>
        <w:jc w:val="center"/>
        <w:rPr>
          <w:bCs/>
          <w:sz w:val="16"/>
          <w:szCs w:val="16"/>
        </w:rPr>
      </w:pPr>
      <w:r w:rsidRPr="00916C83">
        <w:rPr>
          <w:bCs/>
          <w:sz w:val="16"/>
          <w:szCs w:val="16"/>
        </w:rPr>
        <w:t>ВОЛОСОВСКОГО МУНИЦИПАЛЬНОГО РАЙОНА</w:t>
      </w:r>
    </w:p>
    <w:p w:rsidR="00916C83" w:rsidRPr="00916C83" w:rsidRDefault="00916C83" w:rsidP="00916C83">
      <w:pPr>
        <w:jc w:val="center"/>
        <w:rPr>
          <w:bCs/>
          <w:sz w:val="16"/>
          <w:szCs w:val="16"/>
        </w:rPr>
      </w:pPr>
      <w:r w:rsidRPr="00916C83">
        <w:rPr>
          <w:bCs/>
          <w:sz w:val="16"/>
          <w:szCs w:val="16"/>
        </w:rPr>
        <w:t>ЛЕНИНГРАДСКОЙ ОБЛАСТИ</w:t>
      </w:r>
    </w:p>
    <w:p w:rsidR="00916C83" w:rsidRPr="00916C83" w:rsidRDefault="00916C83" w:rsidP="00916C83">
      <w:pPr>
        <w:jc w:val="center"/>
        <w:rPr>
          <w:bCs/>
          <w:sz w:val="16"/>
          <w:szCs w:val="16"/>
        </w:rPr>
      </w:pPr>
    </w:p>
    <w:p w:rsidR="00916C83" w:rsidRPr="00916C83" w:rsidRDefault="00916C83" w:rsidP="00916C83">
      <w:pPr>
        <w:jc w:val="center"/>
        <w:rPr>
          <w:bCs/>
          <w:sz w:val="16"/>
          <w:szCs w:val="16"/>
        </w:rPr>
      </w:pPr>
      <w:r w:rsidRPr="00916C83">
        <w:rPr>
          <w:bCs/>
          <w:sz w:val="16"/>
          <w:szCs w:val="16"/>
        </w:rPr>
        <w:t>ПОСТАНОВЛЕНИЕ</w:t>
      </w:r>
    </w:p>
    <w:p w:rsidR="008B1E50" w:rsidRDefault="008B1E50" w:rsidP="00916C83">
      <w:pPr>
        <w:jc w:val="center"/>
        <w:rPr>
          <w:bCs/>
          <w:sz w:val="16"/>
          <w:szCs w:val="16"/>
        </w:rPr>
      </w:pPr>
    </w:p>
    <w:p w:rsidR="00916C83" w:rsidRDefault="00916C83" w:rsidP="00916C83">
      <w:pPr>
        <w:jc w:val="center"/>
        <w:rPr>
          <w:bCs/>
          <w:sz w:val="16"/>
          <w:szCs w:val="16"/>
        </w:rPr>
      </w:pPr>
      <w:r w:rsidRPr="00916C83">
        <w:rPr>
          <w:bCs/>
          <w:sz w:val="16"/>
          <w:szCs w:val="16"/>
        </w:rPr>
        <w:t>от 16 февраля</w:t>
      </w:r>
      <w:r>
        <w:rPr>
          <w:bCs/>
          <w:sz w:val="16"/>
          <w:szCs w:val="16"/>
        </w:rPr>
        <w:t xml:space="preserve"> 2023 г. </w:t>
      </w:r>
      <w:r w:rsidRPr="00916C83">
        <w:rPr>
          <w:bCs/>
          <w:sz w:val="16"/>
          <w:szCs w:val="16"/>
        </w:rPr>
        <w:t>№ 47</w:t>
      </w:r>
    </w:p>
    <w:p w:rsidR="00916C83" w:rsidRPr="00916C83" w:rsidRDefault="00916C83" w:rsidP="00916C83">
      <w:pPr>
        <w:jc w:val="center"/>
        <w:rPr>
          <w:bCs/>
          <w:sz w:val="16"/>
          <w:szCs w:val="16"/>
        </w:rPr>
      </w:pPr>
    </w:p>
    <w:p w:rsidR="00916C83" w:rsidRPr="00916C83" w:rsidRDefault="00916C83" w:rsidP="00916C83">
      <w:pPr>
        <w:jc w:val="center"/>
        <w:rPr>
          <w:bCs/>
          <w:sz w:val="16"/>
          <w:szCs w:val="16"/>
        </w:rPr>
      </w:pPr>
      <w:r w:rsidRPr="00916C83">
        <w:rPr>
          <w:bCs/>
          <w:sz w:val="16"/>
          <w:szCs w:val="16"/>
        </w:rPr>
        <w:t>Об утверждении административного регламента предоставления                                     муниципальной услуги «Выдача выписки из похозяйственной книги»</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В соответствии с Концепцией административной реформы в Российской Федерации в 2006-2010 годах, одобренной распоряжением Правительства Российской Федерации от 25.10.2005 № 1789-р, Постановлением Правительства РФ от 16.05.2011 № 373 «О разработке и утверждении административных регламентов осуществления государственного контроля (надзора) и административных регламентов предоставления государственных услуг», Федеральным законом от 27.07.2010 № 210-ФЗ «Об организации предоставления государственных и муниципальных услуг», Постановлением администрации Большеврудского сельского поселения от № 6 от 18.01.2023г. «Об утверждение Порядка разработки и утверждения административных регламентов предоставления муниципальных услуг администрацией муниципального образования Большеврудское сельское поселение Волосовского муниципального района Ленинградской области»</w:t>
      </w:r>
    </w:p>
    <w:p w:rsidR="00916C83" w:rsidRPr="00916C83" w:rsidRDefault="00916C83" w:rsidP="00916C83">
      <w:pPr>
        <w:jc w:val="both"/>
        <w:rPr>
          <w:bCs/>
          <w:sz w:val="16"/>
          <w:szCs w:val="16"/>
        </w:rPr>
      </w:pPr>
      <w:r w:rsidRPr="00916C83">
        <w:rPr>
          <w:bCs/>
          <w:sz w:val="16"/>
          <w:szCs w:val="16"/>
        </w:rPr>
        <w:t>ПОСТАНОВЛЯЕТ:</w:t>
      </w:r>
    </w:p>
    <w:p w:rsidR="00916C83" w:rsidRPr="00916C83" w:rsidRDefault="00916C83" w:rsidP="00916C83">
      <w:pPr>
        <w:jc w:val="both"/>
        <w:rPr>
          <w:bCs/>
          <w:sz w:val="16"/>
          <w:szCs w:val="16"/>
        </w:rPr>
      </w:pPr>
      <w:r w:rsidRPr="00916C83">
        <w:rPr>
          <w:bCs/>
          <w:sz w:val="16"/>
          <w:szCs w:val="16"/>
        </w:rPr>
        <w:t xml:space="preserve">1. Утвердить административный регламент предоставления муниципальной </w:t>
      </w:r>
      <w:r w:rsidRPr="00916C83">
        <w:rPr>
          <w:bCs/>
          <w:sz w:val="16"/>
          <w:szCs w:val="16"/>
        </w:rPr>
        <w:t>услуги «</w:t>
      </w:r>
      <w:r w:rsidRPr="00916C83">
        <w:rPr>
          <w:bCs/>
          <w:sz w:val="16"/>
          <w:szCs w:val="16"/>
        </w:rPr>
        <w:t xml:space="preserve">Выдача выписки из похозяйственной </w:t>
      </w:r>
      <w:r w:rsidRPr="00916C83">
        <w:rPr>
          <w:bCs/>
          <w:sz w:val="16"/>
          <w:szCs w:val="16"/>
        </w:rPr>
        <w:t>книги» согласно</w:t>
      </w:r>
      <w:r w:rsidRPr="00916C83">
        <w:rPr>
          <w:bCs/>
          <w:sz w:val="16"/>
          <w:szCs w:val="16"/>
        </w:rPr>
        <w:t xml:space="preserve"> приложению.</w:t>
      </w:r>
    </w:p>
    <w:p w:rsidR="00916C83" w:rsidRPr="00916C83" w:rsidRDefault="00916C83" w:rsidP="00916C83">
      <w:pPr>
        <w:jc w:val="both"/>
        <w:rPr>
          <w:bCs/>
          <w:sz w:val="16"/>
          <w:szCs w:val="16"/>
        </w:rPr>
      </w:pPr>
      <w:r w:rsidRPr="00916C83">
        <w:rPr>
          <w:bCs/>
          <w:sz w:val="16"/>
          <w:szCs w:val="16"/>
        </w:rPr>
        <w:t xml:space="preserve">2. Признать утратившим силу </w:t>
      </w:r>
      <w:r w:rsidRPr="00916C83">
        <w:rPr>
          <w:bCs/>
          <w:sz w:val="16"/>
          <w:szCs w:val="16"/>
        </w:rPr>
        <w:t>Постановление от 06</w:t>
      </w:r>
      <w:r w:rsidRPr="00916C83">
        <w:rPr>
          <w:bCs/>
          <w:sz w:val="16"/>
          <w:szCs w:val="16"/>
        </w:rPr>
        <w:t xml:space="preserve"> </w:t>
      </w:r>
      <w:r w:rsidRPr="00916C83">
        <w:rPr>
          <w:bCs/>
          <w:sz w:val="16"/>
          <w:szCs w:val="16"/>
        </w:rPr>
        <w:t>ноября 2012</w:t>
      </w:r>
      <w:r w:rsidRPr="00916C83">
        <w:rPr>
          <w:bCs/>
          <w:sz w:val="16"/>
          <w:szCs w:val="16"/>
        </w:rPr>
        <w:t xml:space="preserve"> года   № </w:t>
      </w:r>
      <w:r w:rsidRPr="00916C83">
        <w:rPr>
          <w:bCs/>
          <w:sz w:val="16"/>
          <w:szCs w:val="16"/>
        </w:rPr>
        <w:t>12 «</w:t>
      </w:r>
      <w:r w:rsidRPr="00916C83">
        <w:rPr>
          <w:bCs/>
          <w:sz w:val="16"/>
          <w:szCs w:val="16"/>
        </w:rPr>
        <w:t>Об утверждении Административного регламента по предоставлению муниципальной услуги Выдача документов (единого жилищного документа, копии финансово-лицевого счета, выписки из домовой книги, карточки учета собственника жилого помещения, справок и иных документов»</w:t>
      </w:r>
    </w:p>
    <w:p w:rsidR="00916C83" w:rsidRPr="00916C83" w:rsidRDefault="00916C83" w:rsidP="00916C83">
      <w:pPr>
        <w:jc w:val="both"/>
        <w:rPr>
          <w:bCs/>
          <w:sz w:val="16"/>
          <w:szCs w:val="16"/>
        </w:rPr>
      </w:pPr>
      <w:r w:rsidRPr="00916C83">
        <w:rPr>
          <w:bCs/>
          <w:sz w:val="16"/>
          <w:szCs w:val="16"/>
        </w:rPr>
        <w:t>3. Опубликовать настоящее постановление в газете «Большеврудский вестник» и разместить на официальном сайте администрации Большеврудского сельского поселения.</w:t>
      </w:r>
    </w:p>
    <w:p w:rsidR="00916C83" w:rsidRPr="00916C83" w:rsidRDefault="00916C83" w:rsidP="00916C83">
      <w:pPr>
        <w:jc w:val="both"/>
        <w:rPr>
          <w:bCs/>
          <w:sz w:val="16"/>
          <w:szCs w:val="16"/>
        </w:rPr>
      </w:pPr>
      <w:r w:rsidRPr="00916C83">
        <w:rPr>
          <w:bCs/>
          <w:sz w:val="16"/>
          <w:szCs w:val="16"/>
        </w:rPr>
        <w:t>4. Постановление вступает в силу после его официального опубликования.</w:t>
      </w:r>
    </w:p>
    <w:p w:rsidR="00916C83" w:rsidRPr="00916C83" w:rsidRDefault="00916C83" w:rsidP="00916C83">
      <w:pPr>
        <w:jc w:val="both"/>
        <w:rPr>
          <w:bCs/>
          <w:sz w:val="16"/>
          <w:szCs w:val="16"/>
        </w:rPr>
      </w:pPr>
      <w:r w:rsidRPr="00916C83">
        <w:rPr>
          <w:bCs/>
          <w:sz w:val="16"/>
          <w:szCs w:val="16"/>
        </w:rPr>
        <w:t>5. Контроль за исполнением настоящего постановления оставляю за собой.</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 xml:space="preserve">Глава администрации   МО </w:t>
      </w:r>
    </w:p>
    <w:p w:rsidR="00916C83" w:rsidRPr="00916C83" w:rsidRDefault="00916C83" w:rsidP="00916C83">
      <w:pPr>
        <w:jc w:val="both"/>
        <w:rPr>
          <w:bCs/>
          <w:sz w:val="16"/>
          <w:szCs w:val="16"/>
        </w:rPr>
      </w:pPr>
      <w:r w:rsidRPr="00916C83">
        <w:rPr>
          <w:bCs/>
          <w:sz w:val="16"/>
          <w:szCs w:val="16"/>
        </w:rPr>
        <w:t>Большеврудское сельское поселение</w:t>
      </w:r>
      <w:r w:rsidRPr="00916C83">
        <w:rPr>
          <w:bCs/>
          <w:sz w:val="16"/>
          <w:szCs w:val="16"/>
        </w:rPr>
        <w:t xml:space="preserve">                                             А.В. Музалев</w:t>
      </w:r>
    </w:p>
    <w:p w:rsidR="00916C83" w:rsidRPr="00916C83" w:rsidRDefault="00916C83" w:rsidP="00916C83">
      <w:pPr>
        <w:jc w:val="both"/>
        <w:rPr>
          <w:bCs/>
          <w:sz w:val="16"/>
          <w:szCs w:val="16"/>
        </w:rPr>
      </w:pPr>
    </w:p>
    <w:p w:rsidR="00916C83" w:rsidRDefault="00916C83" w:rsidP="00916C83">
      <w:pPr>
        <w:jc w:val="both"/>
        <w:rPr>
          <w:bCs/>
          <w:sz w:val="16"/>
          <w:szCs w:val="16"/>
        </w:rPr>
      </w:pPr>
    </w:p>
    <w:p w:rsidR="00916C83" w:rsidRDefault="00916C83" w:rsidP="00916C83">
      <w:pPr>
        <w:jc w:val="both"/>
        <w:rPr>
          <w:bCs/>
          <w:sz w:val="16"/>
          <w:szCs w:val="16"/>
        </w:rPr>
      </w:pPr>
    </w:p>
    <w:p w:rsidR="00916C83" w:rsidRDefault="00916C83" w:rsidP="00916C83">
      <w:pPr>
        <w:jc w:val="both"/>
        <w:rPr>
          <w:bCs/>
          <w:sz w:val="16"/>
          <w:szCs w:val="16"/>
        </w:rPr>
      </w:pPr>
    </w:p>
    <w:p w:rsidR="00916C83" w:rsidRDefault="00916C83" w:rsidP="00916C83">
      <w:pPr>
        <w:jc w:val="both"/>
        <w:rPr>
          <w:bCs/>
          <w:sz w:val="16"/>
          <w:szCs w:val="16"/>
        </w:rPr>
      </w:pPr>
    </w:p>
    <w:p w:rsidR="00916C83" w:rsidRDefault="00916C83" w:rsidP="00916C83">
      <w:pPr>
        <w:jc w:val="both"/>
        <w:rPr>
          <w:bCs/>
          <w:sz w:val="16"/>
          <w:szCs w:val="16"/>
        </w:rPr>
      </w:pPr>
    </w:p>
    <w:p w:rsidR="00916C83" w:rsidRPr="00916C83" w:rsidRDefault="00916C83" w:rsidP="00916C83">
      <w:pPr>
        <w:jc w:val="right"/>
        <w:rPr>
          <w:bCs/>
          <w:sz w:val="16"/>
          <w:szCs w:val="16"/>
        </w:rPr>
      </w:pPr>
      <w:r w:rsidRPr="00916C83">
        <w:rPr>
          <w:bCs/>
          <w:sz w:val="16"/>
          <w:szCs w:val="16"/>
        </w:rPr>
        <w:t>Приложение</w:t>
      </w:r>
    </w:p>
    <w:p w:rsidR="00916C83" w:rsidRPr="00916C83" w:rsidRDefault="00916C83" w:rsidP="00916C83">
      <w:pPr>
        <w:jc w:val="right"/>
        <w:rPr>
          <w:bCs/>
          <w:sz w:val="16"/>
          <w:szCs w:val="16"/>
        </w:rPr>
      </w:pPr>
      <w:r w:rsidRPr="00916C83">
        <w:rPr>
          <w:bCs/>
          <w:sz w:val="16"/>
          <w:szCs w:val="16"/>
        </w:rPr>
        <w:t>к постановлению администрации</w:t>
      </w:r>
    </w:p>
    <w:p w:rsidR="00916C83" w:rsidRPr="00916C83" w:rsidRDefault="00916C83" w:rsidP="00916C83">
      <w:pPr>
        <w:jc w:val="right"/>
        <w:rPr>
          <w:bCs/>
          <w:sz w:val="16"/>
          <w:szCs w:val="16"/>
        </w:rPr>
      </w:pPr>
      <w:r w:rsidRPr="00916C83">
        <w:rPr>
          <w:bCs/>
          <w:sz w:val="16"/>
          <w:szCs w:val="16"/>
        </w:rPr>
        <w:t>муниципального образования</w:t>
      </w:r>
    </w:p>
    <w:p w:rsidR="00916C83" w:rsidRPr="00916C83" w:rsidRDefault="00916C83" w:rsidP="00916C83">
      <w:pPr>
        <w:jc w:val="right"/>
        <w:rPr>
          <w:bCs/>
          <w:sz w:val="16"/>
          <w:szCs w:val="16"/>
        </w:rPr>
      </w:pPr>
      <w:r w:rsidRPr="00916C83">
        <w:rPr>
          <w:bCs/>
          <w:sz w:val="16"/>
          <w:szCs w:val="16"/>
        </w:rPr>
        <w:t>Большеврудское сельское поселение</w:t>
      </w:r>
    </w:p>
    <w:p w:rsidR="00916C83" w:rsidRPr="00916C83" w:rsidRDefault="00916C83" w:rsidP="00916C83">
      <w:pPr>
        <w:jc w:val="right"/>
        <w:rPr>
          <w:bCs/>
          <w:sz w:val="16"/>
          <w:szCs w:val="16"/>
        </w:rPr>
      </w:pPr>
      <w:r w:rsidRPr="00916C83">
        <w:rPr>
          <w:bCs/>
          <w:sz w:val="16"/>
          <w:szCs w:val="16"/>
        </w:rPr>
        <w:t>от 16.02.2023</w:t>
      </w:r>
      <w:r w:rsidRPr="00916C83">
        <w:rPr>
          <w:bCs/>
          <w:sz w:val="16"/>
          <w:szCs w:val="16"/>
        </w:rPr>
        <w:t xml:space="preserve"> г.  № 47</w:t>
      </w:r>
    </w:p>
    <w:p w:rsidR="00916C83" w:rsidRPr="00916C83" w:rsidRDefault="00916C83" w:rsidP="00916C83">
      <w:pPr>
        <w:jc w:val="center"/>
        <w:rPr>
          <w:bCs/>
          <w:sz w:val="16"/>
          <w:szCs w:val="16"/>
        </w:rPr>
      </w:pPr>
    </w:p>
    <w:p w:rsidR="00916C83" w:rsidRPr="00916C83" w:rsidRDefault="00916C83" w:rsidP="00916C83">
      <w:pPr>
        <w:jc w:val="center"/>
        <w:rPr>
          <w:bCs/>
          <w:sz w:val="16"/>
          <w:szCs w:val="16"/>
        </w:rPr>
      </w:pPr>
      <w:r w:rsidRPr="00916C83">
        <w:rPr>
          <w:bCs/>
          <w:sz w:val="16"/>
          <w:szCs w:val="16"/>
        </w:rPr>
        <w:t>Административный регламент</w:t>
      </w:r>
    </w:p>
    <w:p w:rsidR="00916C83" w:rsidRPr="00916C83" w:rsidRDefault="00916C83" w:rsidP="00916C83">
      <w:pPr>
        <w:jc w:val="center"/>
        <w:rPr>
          <w:bCs/>
          <w:sz w:val="16"/>
          <w:szCs w:val="16"/>
        </w:rPr>
      </w:pPr>
      <w:r w:rsidRPr="00916C83">
        <w:rPr>
          <w:bCs/>
          <w:sz w:val="16"/>
          <w:szCs w:val="16"/>
        </w:rPr>
        <w:t>по предоставлению муниципальной услуги</w:t>
      </w:r>
    </w:p>
    <w:p w:rsidR="00916C83" w:rsidRPr="00916C83" w:rsidRDefault="00916C83" w:rsidP="00916C83">
      <w:pPr>
        <w:jc w:val="center"/>
        <w:rPr>
          <w:bCs/>
          <w:sz w:val="16"/>
          <w:szCs w:val="16"/>
        </w:rPr>
      </w:pPr>
      <w:r w:rsidRPr="00916C83">
        <w:rPr>
          <w:bCs/>
          <w:sz w:val="16"/>
          <w:szCs w:val="16"/>
        </w:rPr>
        <w:t>«Выдача выписки из похозяйственной книги»</w:t>
      </w:r>
    </w:p>
    <w:p w:rsidR="00916C83" w:rsidRPr="00916C83" w:rsidRDefault="00916C83" w:rsidP="00916C83">
      <w:pPr>
        <w:jc w:val="center"/>
        <w:rPr>
          <w:bCs/>
          <w:sz w:val="16"/>
          <w:szCs w:val="16"/>
        </w:rPr>
      </w:pPr>
      <w:r w:rsidRPr="00916C83">
        <w:rPr>
          <w:bCs/>
          <w:sz w:val="16"/>
          <w:szCs w:val="16"/>
        </w:rPr>
        <w:t>(далее – административный регламент)</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1.</w:t>
      </w:r>
      <w:r w:rsidRPr="00916C83">
        <w:rPr>
          <w:bCs/>
          <w:sz w:val="16"/>
          <w:szCs w:val="16"/>
        </w:rPr>
        <w:tab/>
        <w:t>Общие положения</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1.1. Регламент устанавливает порядок и стандарт предоставления муниципальной услуги.</w:t>
      </w:r>
    </w:p>
    <w:p w:rsidR="00916C83" w:rsidRPr="00916C83" w:rsidRDefault="00916C83" w:rsidP="00916C83">
      <w:pPr>
        <w:jc w:val="both"/>
        <w:rPr>
          <w:bCs/>
          <w:sz w:val="16"/>
          <w:szCs w:val="16"/>
        </w:rPr>
      </w:pPr>
      <w:r w:rsidRPr="00916C83">
        <w:rPr>
          <w:bCs/>
          <w:sz w:val="16"/>
          <w:szCs w:val="16"/>
        </w:rPr>
        <w:t>1.2. Заявителями, имеющими право на получение муниципальной услуги, являются физические лица:</w:t>
      </w:r>
    </w:p>
    <w:p w:rsidR="00916C83" w:rsidRPr="00916C83" w:rsidRDefault="00916C83" w:rsidP="00916C83">
      <w:pPr>
        <w:jc w:val="both"/>
        <w:rPr>
          <w:bCs/>
          <w:sz w:val="16"/>
          <w:szCs w:val="16"/>
        </w:rPr>
      </w:pPr>
      <w:r w:rsidRPr="00916C83">
        <w:rPr>
          <w:bCs/>
          <w:sz w:val="16"/>
          <w:szCs w:val="16"/>
        </w:rPr>
        <w:t>являющиеся членами личного подсобного хозяйства;</w:t>
      </w:r>
    </w:p>
    <w:p w:rsidR="00916C83" w:rsidRPr="00916C83" w:rsidRDefault="00916C83" w:rsidP="00916C83">
      <w:pPr>
        <w:jc w:val="both"/>
        <w:rPr>
          <w:bCs/>
          <w:sz w:val="16"/>
          <w:szCs w:val="16"/>
        </w:rPr>
      </w:pPr>
      <w:r w:rsidRPr="00916C83">
        <w:rPr>
          <w:bCs/>
          <w:sz w:val="16"/>
          <w:szCs w:val="16"/>
        </w:rPr>
        <w:t>не являющиеся членами личного подсобного хозяйства граждане, обращающиеся за выпиской из похозяйственной книги в целях дальнейшего оформления прав на земельный участок в порядке наследования.</w:t>
      </w:r>
    </w:p>
    <w:p w:rsidR="00916C83" w:rsidRPr="00916C83" w:rsidRDefault="00916C83" w:rsidP="00916C83">
      <w:pPr>
        <w:jc w:val="both"/>
        <w:rPr>
          <w:bCs/>
          <w:sz w:val="16"/>
          <w:szCs w:val="16"/>
        </w:rPr>
      </w:pPr>
      <w:r w:rsidRPr="00916C83">
        <w:rPr>
          <w:bCs/>
          <w:sz w:val="16"/>
          <w:szCs w:val="16"/>
        </w:rPr>
        <w:t>Представлять интересы заявителя от имени физических лиц могут представители, действующие в силу полномочий, основанных на доверенности или договоре.</w:t>
      </w:r>
    </w:p>
    <w:p w:rsidR="00916C83" w:rsidRPr="00916C83" w:rsidRDefault="00916C83" w:rsidP="00916C83">
      <w:pPr>
        <w:jc w:val="both"/>
        <w:rPr>
          <w:bCs/>
          <w:sz w:val="16"/>
          <w:szCs w:val="16"/>
        </w:rPr>
      </w:pPr>
      <w:r w:rsidRPr="00916C83">
        <w:rPr>
          <w:bCs/>
          <w:sz w:val="16"/>
          <w:szCs w:val="16"/>
        </w:rPr>
        <w:t>1.3. Информация о местах нахождения органа местного самоуправления               (далее – ОМСУ), предоставляющего муниципальную услугу, графиках работы, контактных телефонах и т.д. (далее – сведения информационного характера) размещаются:</w:t>
      </w:r>
    </w:p>
    <w:p w:rsidR="00916C83" w:rsidRPr="00916C83" w:rsidRDefault="00916C83" w:rsidP="00916C83">
      <w:pPr>
        <w:jc w:val="both"/>
        <w:rPr>
          <w:bCs/>
          <w:sz w:val="16"/>
          <w:szCs w:val="16"/>
        </w:rPr>
      </w:pPr>
      <w:r w:rsidRPr="00916C83">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916C83" w:rsidRPr="00916C83" w:rsidRDefault="00916C83" w:rsidP="00916C83">
      <w:pPr>
        <w:jc w:val="both"/>
        <w:rPr>
          <w:bCs/>
          <w:sz w:val="16"/>
          <w:szCs w:val="16"/>
        </w:rPr>
      </w:pPr>
      <w:r w:rsidRPr="00916C83">
        <w:rPr>
          <w:bCs/>
          <w:sz w:val="16"/>
          <w:szCs w:val="16"/>
        </w:rPr>
        <w:t>на сайте ОМСУ;</w:t>
      </w:r>
    </w:p>
    <w:p w:rsidR="00916C83" w:rsidRPr="00916C83" w:rsidRDefault="00916C83" w:rsidP="00916C83">
      <w:pPr>
        <w:jc w:val="both"/>
        <w:rPr>
          <w:bCs/>
          <w:sz w:val="16"/>
          <w:szCs w:val="16"/>
        </w:rPr>
      </w:pPr>
      <w:r w:rsidRPr="00916C83">
        <w:rPr>
          <w:bCs/>
          <w:sz w:val="16"/>
          <w:szCs w:val="16"/>
        </w:rPr>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МФЦ): http://mfc47.ru/;</w:t>
      </w:r>
    </w:p>
    <w:p w:rsidR="00916C83" w:rsidRPr="00916C83" w:rsidRDefault="00916C83" w:rsidP="00916C83">
      <w:pPr>
        <w:jc w:val="both"/>
        <w:rPr>
          <w:bCs/>
          <w:sz w:val="16"/>
          <w:szCs w:val="16"/>
        </w:rPr>
      </w:pPr>
      <w:r w:rsidRPr="00916C83">
        <w:rPr>
          <w:bCs/>
          <w:sz w:val="16"/>
          <w:szCs w:val="16"/>
        </w:rPr>
        <w:t>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 www.gosuslugi.ru;</w:t>
      </w:r>
    </w:p>
    <w:p w:rsidR="00916C83" w:rsidRPr="00916C83" w:rsidRDefault="00916C83" w:rsidP="00916C83">
      <w:pPr>
        <w:jc w:val="both"/>
        <w:rPr>
          <w:bCs/>
          <w:sz w:val="16"/>
          <w:szCs w:val="16"/>
        </w:rPr>
      </w:pPr>
      <w:r w:rsidRPr="00916C83">
        <w:rPr>
          <w:bCs/>
          <w:sz w:val="16"/>
          <w:szCs w:val="16"/>
        </w:rPr>
        <w:t>в государственной информационной системе «Реестр государственных и муниципальных услуг (функций) Ленинградской области» (далее – Реестр).</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2. Стандарт предоставления государственной услуги</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2.1. Полное наименование муниципальной услуги: «Выдача выписки из похозяйственной книги».</w:t>
      </w:r>
    </w:p>
    <w:p w:rsidR="00916C83" w:rsidRPr="00916C83" w:rsidRDefault="00916C83" w:rsidP="00916C83">
      <w:pPr>
        <w:jc w:val="both"/>
        <w:rPr>
          <w:bCs/>
          <w:sz w:val="16"/>
          <w:szCs w:val="16"/>
        </w:rPr>
      </w:pPr>
      <w:r w:rsidRPr="00916C83">
        <w:rPr>
          <w:bCs/>
          <w:sz w:val="16"/>
          <w:szCs w:val="16"/>
        </w:rPr>
        <w:t>Сокращенное наименование муниципальной услуги: «Выдача выписки из похозяйственной книги».</w:t>
      </w:r>
    </w:p>
    <w:p w:rsidR="00916C83" w:rsidRPr="00916C83" w:rsidRDefault="00916C83" w:rsidP="00916C83">
      <w:pPr>
        <w:jc w:val="both"/>
        <w:rPr>
          <w:bCs/>
          <w:sz w:val="16"/>
          <w:szCs w:val="16"/>
        </w:rPr>
      </w:pPr>
      <w:r w:rsidRPr="00916C83">
        <w:rPr>
          <w:bCs/>
          <w:sz w:val="16"/>
          <w:szCs w:val="16"/>
        </w:rPr>
        <w:t>2.2. Муниципальную услугу предоставляет администрация муниципального образования Большеврудское сельское поселение Волосовского муниципального района Ленинградской области (далее – ОМСУ).</w:t>
      </w:r>
    </w:p>
    <w:p w:rsidR="00916C83" w:rsidRPr="00916C83" w:rsidRDefault="00916C83" w:rsidP="00916C83">
      <w:pPr>
        <w:jc w:val="both"/>
        <w:rPr>
          <w:bCs/>
          <w:sz w:val="16"/>
          <w:szCs w:val="16"/>
        </w:rPr>
      </w:pPr>
      <w:r w:rsidRPr="00916C83">
        <w:rPr>
          <w:bCs/>
          <w:sz w:val="16"/>
          <w:szCs w:val="16"/>
        </w:rPr>
        <w:t>Структурным подразделением, ответственным за предоставление муниципальной услуги, является Сектор по социальным вопросам и правовому обеспечению администрации Большеврудского сельского поселения (далее – Отдел).</w:t>
      </w:r>
    </w:p>
    <w:p w:rsidR="00916C83" w:rsidRPr="00916C83" w:rsidRDefault="00916C83" w:rsidP="00916C83">
      <w:pPr>
        <w:jc w:val="both"/>
        <w:rPr>
          <w:bCs/>
          <w:sz w:val="16"/>
          <w:szCs w:val="16"/>
        </w:rPr>
      </w:pPr>
      <w:r w:rsidRPr="00916C83">
        <w:rPr>
          <w:bCs/>
          <w:sz w:val="16"/>
          <w:szCs w:val="16"/>
        </w:rPr>
        <w:t>В предоставлении муниципальной услуги участвуют:</w:t>
      </w:r>
    </w:p>
    <w:p w:rsidR="00916C83" w:rsidRPr="00916C83" w:rsidRDefault="00916C83" w:rsidP="00916C83">
      <w:pPr>
        <w:jc w:val="both"/>
        <w:rPr>
          <w:bCs/>
          <w:sz w:val="16"/>
          <w:szCs w:val="16"/>
        </w:rPr>
      </w:pPr>
      <w:r w:rsidRPr="00916C83">
        <w:rPr>
          <w:bCs/>
          <w:sz w:val="16"/>
          <w:szCs w:val="16"/>
        </w:rPr>
        <w:t>ГБУ ЛО «МФЦ».</w:t>
      </w:r>
    </w:p>
    <w:p w:rsidR="00916C83" w:rsidRPr="00916C83" w:rsidRDefault="00916C83" w:rsidP="00916C83">
      <w:pPr>
        <w:jc w:val="both"/>
        <w:rPr>
          <w:bCs/>
          <w:sz w:val="16"/>
          <w:szCs w:val="16"/>
        </w:rPr>
      </w:pPr>
      <w:r w:rsidRPr="00916C83">
        <w:rPr>
          <w:bCs/>
          <w:sz w:val="16"/>
          <w:szCs w:val="16"/>
        </w:rPr>
        <w:t>Заявление на получение муниципальной услуги с комплектом документов принимается:</w:t>
      </w:r>
    </w:p>
    <w:p w:rsidR="00916C83" w:rsidRPr="00916C83" w:rsidRDefault="00916C83" w:rsidP="00916C83">
      <w:pPr>
        <w:jc w:val="both"/>
        <w:rPr>
          <w:bCs/>
          <w:sz w:val="16"/>
          <w:szCs w:val="16"/>
        </w:rPr>
      </w:pPr>
      <w:r w:rsidRPr="00916C83">
        <w:rPr>
          <w:bCs/>
          <w:sz w:val="16"/>
          <w:szCs w:val="16"/>
        </w:rPr>
        <w:t>1) при личной явке:</w:t>
      </w:r>
    </w:p>
    <w:p w:rsidR="00916C83" w:rsidRPr="00916C83" w:rsidRDefault="00916C83" w:rsidP="00916C83">
      <w:pPr>
        <w:jc w:val="both"/>
        <w:rPr>
          <w:bCs/>
          <w:sz w:val="16"/>
          <w:szCs w:val="16"/>
        </w:rPr>
      </w:pPr>
      <w:r w:rsidRPr="00916C83">
        <w:rPr>
          <w:bCs/>
          <w:sz w:val="16"/>
          <w:szCs w:val="16"/>
        </w:rPr>
        <w:t>в ОМСУ;</w:t>
      </w:r>
      <w:r w:rsidRPr="00916C83">
        <w:rPr>
          <w:bCs/>
          <w:sz w:val="16"/>
          <w:szCs w:val="16"/>
        </w:rPr>
        <w:tab/>
      </w:r>
    </w:p>
    <w:p w:rsidR="00916C83" w:rsidRPr="00916C83" w:rsidRDefault="00916C83" w:rsidP="00916C83">
      <w:pPr>
        <w:jc w:val="both"/>
        <w:rPr>
          <w:bCs/>
          <w:sz w:val="16"/>
          <w:szCs w:val="16"/>
        </w:rPr>
      </w:pPr>
      <w:r w:rsidRPr="00916C83">
        <w:rPr>
          <w:bCs/>
          <w:sz w:val="16"/>
          <w:szCs w:val="16"/>
        </w:rPr>
        <w:t>в филиалах, отделах, удаленных рабочих местах МФЦ;</w:t>
      </w:r>
    </w:p>
    <w:p w:rsidR="00916C83" w:rsidRPr="00916C83" w:rsidRDefault="00916C83" w:rsidP="00916C83">
      <w:pPr>
        <w:jc w:val="both"/>
        <w:rPr>
          <w:bCs/>
          <w:sz w:val="16"/>
          <w:szCs w:val="16"/>
        </w:rPr>
      </w:pPr>
      <w:r w:rsidRPr="00916C83">
        <w:rPr>
          <w:bCs/>
          <w:sz w:val="16"/>
          <w:szCs w:val="16"/>
        </w:rPr>
        <w:t>2) без личной явки:</w:t>
      </w:r>
    </w:p>
    <w:p w:rsidR="00916C83" w:rsidRPr="00916C83" w:rsidRDefault="00916C83" w:rsidP="00916C83">
      <w:pPr>
        <w:jc w:val="both"/>
        <w:rPr>
          <w:bCs/>
          <w:sz w:val="16"/>
          <w:szCs w:val="16"/>
        </w:rPr>
      </w:pPr>
      <w:r w:rsidRPr="00916C83">
        <w:rPr>
          <w:bCs/>
          <w:sz w:val="16"/>
          <w:szCs w:val="16"/>
        </w:rPr>
        <w:t>в электронной форме через личный кабинет заявителя на ПГУ ЛО/ЕПГУ (при технической реализации).</w:t>
      </w:r>
    </w:p>
    <w:p w:rsidR="00916C83" w:rsidRPr="00916C83" w:rsidRDefault="00916C83" w:rsidP="00916C83">
      <w:pPr>
        <w:jc w:val="both"/>
        <w:rPr>
          <w:bCs/>
          <w:sz w:val="16"/>
          <w:szCs w:val="16"/>
        </w:rPr>
      </w:pPr>
      <w:r w:rsidRPr="00916C83">
        <w:rPr>
          <w:bCs/>
          <w:sz w:val="16"/>
          <w:szCs w:val="16"/>
        </w:rPr>
        <w:t xml:space="preserve">Заявитель имеет право записаться на прием для подачи заявления </w:t>
      </w:r>
    </w:p>
    <w:p w:rsidR="00916C83" w:rsidRPr="00916C83" w:rsidRDefault="00916C83" w:rsidP="00916C83">
      <w:pPr>
        <w:jc w:val="both"/>
        <w:rPr>
          <w:bCs/>
          <w:sz w:val="16"/>
          <w:szCs w:val="16"/>
        </w:rPr>
      </w:pPr>
      <w:r w:rsidRPr="00916C83">
        <w:rPr>
          <w:bCs/>
          <w:sz w:val="16"/>
          <w:szCs w:val="16"/>
        </w:rPr>
        <w:t>о предоставлении услуги следующими способами:</w:t>
      </w:r>
    </w:p>
    <w:p w:rsidR="00916C83" w:rsidRPr="00916C83" w:rsidRDefault="00916C83" w:rsidP="00916C83">
      <w:pPr>
        <w:jc w:val="both"/>
        <w:rPr>
          <w:bCs/>
          <w:sz w:val="16"/>
          <w:szCs w:val="16"/>
        </w:rPr>
      </w:pPr>
      <w:r w:rsidRPr="00916C83">
        <w:rPr>
          <w:bCs/>
          <w:sz w:val="16"/>
          <w:szCs w:val="16"/>
        </w:rPr>
        <w:t>1) в ОМСУ, в МФЦ (при технической реализации);</w:t>
      </w:r>
    </w:p>
    <w:p w:rsidR="00916C83" w:rsidRPr="00916C83" w:rsidRDefault="00916C83" w:rsidP="00916C83">
      <w:pPr>
        <w:jc w:val="both"/>
        <w:rPr>
          <w:bCs/>
          <w:sz w:val="16"/>
          <w:szCs w:val="16"/>
        </w:rPr>
      </w:pPr>
      <w:r w:rsidRPr="00916C83">
        <w:rPr>
          <w:bCs/>
          <w:sz w:val="16"/>
          <w:szCs w:val="16"/>
        </w:rPr>
        <w:t>2) по телефону – в ОМСУ, в МФЦ;</w:t>
      </w:r>
    </w:p>
    <w:p w:rsidR="00916C83" w:rsidRPr="00916C83" w:rsidRDefault="00916C83" w:rsidP="00916C83">
      <w:pPr>
        <w:jc w:val="both"/>
        <w:rPr>
          <w:bCs/>
          <w:sz w:val="16"/>
          <w:szCs w:val="16"/>
        </w:rPr>
      </w:pPr>
      <w:r w:rsidRPr="00916C83">
        <w:rPr>
          <w:bCs/>
          <w:sz w:val="16"/>
          <w:szCs w:val="16"/>
        </w:rPr>
        <w:t xml:space="preserve">Для записи заявитель выбирает любые свободные для приема дату и время </w:t>
      </w:r>
    </w:p>
    <w:p w:rsidR="00916C83" w:rsidRPr="00916C83" w:rsidRDefault="00916C83" w:rsidP="00916C83">
      <w:pPr>
        <w:jc w:val="both"/>
        <w:rPr>
          <w:bCs/>
          <w:sz w:val="16"/>
          <w:szCs w:val="16"/>
        </w:rPr>
      </w:pPr>
      <w:r w:rsidRPr="00916C83">
        <w:rPr>
          <w:bCs/>
          <w:sz w:val="16"/>
          <w:szCs w:val="16"/>
        </w:rPr>
        <w:t>в пределах установленного в ОМСУ или МФЦ графика приема заявителей.</w:t>
      </w:r>
    </w:p>
    <w:p w:rsidR="00916C83" w:rsidRPr="00916C83" w:rsidRDefault="00916C83" w:rsidP="00916C83">
      <w:pPr>
        <w:jc w:val="both"/>
        <w:rPr>
          <w:bCs/>
          <w:sz w:val="16"/>
          <w:szCs w:val="16"/>
        </w:rPr>
      </w:pPr>
      <w:r w:rsidRPr="00916C83">
        <w:rPr>
          <w:bCs/>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w:t>
      </w:r>
      <w:r w:rsidRPr="00916C83">
        <w:rPr>
          <w:bCs/>
          <w:sz w:val="16"/>
          <w:szCs w:val="16"/>
        </w:rPr>
        <w:lastRenderedPageBreak/>
        <w:t>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ОМСУ, ГБУ ЛО «МФЦ»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 (при наличии технической возможности).</w:t>
      </w:r>
    </w:p>
    <w:p w:rsidR="00916C83" w:rsidRPr="00916C83" w:rsidRDefault="00916C83" w:rsidP="00916C83">
      <w:pPr>
        <w:jc w:val="both"/>
        <w:rPr>
          <w:bCs/>
          <w:sz w:val="16"/>
          <w:szCs w:val="16"/>
        </w:rPr>
      </w:pPr>
      <w:r w:rsidRPr="00916C83">
        <w:rPr>
          <w:bCs/>
          <w:sz w:val="16"/>
          <w:szCs w:val="16"/>
        </w:rPr>
        <w:t>2.2.2. При предоставлении муниципальной услуги в электронной форме (при технической реализации) идентификация и аутентификация могут осуществляться посредством:</w:t>
      </w:r>
    </w:p>
    <w:p w:rsidR="00916C83" w:rsidRPr="00916C83" w:rsidRDefault="00916C83" w:rsidP="00916C83">
      <w:pPr>
        <w:jc w:val="both"/>
        <w:rPr>
          <w:bCs/>
          <w:sz w:val="16"/>
          <w:szCs w:val="16"/>
        </w:rPr>
      </w:pPr>
      <w:r w:rsidRPr="00916C83">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916C83" w:rsidRPr="00916C83" w:rsidRDefault="00916C83" w:rsidP="00916C83">
      <w:pPr>
        <w:jc w:val="both"/>
        <w:rPr>
          <w:bCs/>
          <w:sz w:val="16"/>
          <w:szCs w:val="16"/>
        </w:rPr>
      </w:pPr>
      <w:r w:rsidRPr="00916C83">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916C83" w:rsidRPr="00916C83" w:rsidRDefault="00916C83" w:rsidP="00916C83">
      <w:pPr>
        <w:jc w:val="both"/>
        <w:rPr>
          <w:bCs/>
          <w:sz w:val="16"/>
          <w:szCs w:val="16"/>
        </w:rPr>
      </w:pPr>
      <w:r w:rsidRPr="00916C83">
        <w:rPr>
          <w:bCs/>
          <w:sz w:val="16"/>
          <w:szCs w:val="16"/>
        </w:rPr>
        <w:t>2.3. Результатом предоставления муниципальной услуги является:</w:t>
      </w:r>
    </w:p>
    <w:p w:rsidR="00916C83" w:rsidRPr="00916C83" w:rsidRDefault="00916C83" w:rsidP="00916C83">
      <w:pPr>
        <w:jc w:val="both"/>
        <w:rPr>
          <w:bCs/>
          <w:sz w:val="16"/>
          <w:szCs w:val="16"/>
        </w:rPr>
      </w:pPr>
      <w:r w:rsidRPr="00916C83">
        <w:rPr>
          <w:bCs/>
          <w:sz w:val="16"/>
          <w:szCs w:val="16"/>
        </w:rPr>
        <w:t>- выдача выписки из похозяйственной книги;</w:t>
      </w:r>
    </w:p>
    <w:p w:rsidR="00916C83" w:rsidRPr="00916C83" w:rsidRDefault="00916C83" w:rsidP="00916C83">
      <w:pPr>
        <w:jc w:val="both"/>
        <w:rPr>
          <w:bCs/>
          <w:sz w:val="16"/>
          <w:szCs w:val="16"/>
        </w:rPr>
      </w:pPr>
      <w:r w:rsidRPr="00916C83">
        <w:rPr>
          <w:bCs/>
          <w:sz w:val="16"/>
          <w:szCs w:val="16"/>
        </w:rPr>
        <w:t>- отказ в выдаче выписки из похозяйственной книги.</w:t>
      </w:r>
    </w:p>
    <w:p w:rsidR="00916C83" w:rsidRPr="00916C83" w:rsidRDefault="00916C83" w:rsidP="00916C83">
      <w:pPr>
        <w:jc w:val="both"/>
        <w:rPr>
          <w:bCs/>
          <w:sz w:val="16"/>
          <w:szCs w:val="16"/>
        </w:rPr>
      </w:pPr>
      <w:r w:rsidRPr="00916C83">
        <w:rPr>
          <w:bCs/>
          <w:sz w:val="16"/>
          <w:szCs w:val="16"/>
        </w:rPr>
        <w:t xml:space="preserve">Результат предоставления муниципальной услуги предоставляется заявителю в соответствии со способом, указанным заявителем при подаче заявления </w:t>
      </w:r>
    </w:p>
    <w:p w:rsidR="00916C83" w:rsidRPr="00916C83" w:rsidRDefault="00916C83" w:rsidP="00916C83">
      <w:pPr>
        <w:jc w:val="both"/>
        <w:rPr>
          <w:bCs/>
          <w:sz w:val="16"/>
          <w:szCs w:val="16"/>
        </w:rPr>
      </w:pPr>
      <w:r w:rsidRPr="00916C83">
        <w:rPr>
          <w:bCs/>
          <w:sz w:val="16"/>
          <w:szCs w:val="16"/>
        </w:rPr>
        <w:t>и документов:</w:t>
      </w:r>
    </w:p>
    <w:p w:rsidR="00916C83" w:rsidRPr="00916C83" w:rsidRDefault="00916C83" w:rsidP="00916C83">
      <w:pPr>
        <w:jc w:val="both"/>
        <w:rPr>
          <w:bCs/>
          <w:sz w:val="16"/>
          <w:szCs w:val="16"/>
        </w:rPr>
      </w:pPr>
      <w:r w:rsidRPr="00916C83">
        <w:rPr>
          <w:bCs/>
          <w:sz w:val="16"/>
          <w:szCs w:val="16"/>
        </w:rPr>
        <w:t>1) при личной явке:</w:t>
      </w:r>
    </w:p>
    <w:p w:rsidR="00916C83" w:rsidRPr="00916C83" w:rsidRDefault="00916C83" w:rsidP="00916C83">
      <w:pPr>
        <w:jc w:val="both"/>
        <w:rPr>
          <w:bCs/>
          <w:sz w:val="16"/>
          <w:szCs w:val="16"/>
        </w:rPr>
      </w:pPr>
      <w:r w:rsidRPr="00916C83">
        <w:rPr>
          <w:bCs/>
          <w:sz w:val="16"/>
          <w:szCs w:val="16"/>
        </w:rPr>
        <w:t>в ОМСУ;</w:t>
      </w:r>
    </w:p>
    <w:p w:rsidR="00916C83" w:rsidRPr="00916C83" w:rsidRDefault="00916C83" w:rsidP="00916C83">
      <w:pPr>
        <w:jc w:val="both"/>
        <w:rPr>
          <w:bCs/>
          <w:sz w:val="16"/>
          <w:szCs w:val="16"/>
        </w:rPr>
      </w:pPr>
      <w:r w:rsidRPr="00916C83">
        <w:rPr>
          <w:bCs/>
          <w:sz w:val="16"/>
          <w:szCs w:val="16"/>
        </w:rPr>
        <w:t>в филиалах, отделах, удаленных рабочих местах МФЦ.</w:t>
      </w:r>
    </w:p>
    <w:p w:rsidR="00916C83" w:rsidRPr="00916C83" w:rsidRDefault="00916C83" w:rsidP="00916C83">
      <w:pPr>
        <w:jc w:val="both"/>
        <w:rPr>
          <w:bCs/>
          <w:sz w:val="16"/>
          <w:szCs w:val="16"/>
        </w:rPr>
      </w:pPr>
      <w:r w:rsidRPr="00916C83">
        <w:rPr>
          <w:bCs/>
          <w:sz w:val="16"/>
          <w:szCs w:val="16"/>
        </w:rPr>
        <w:t>2.4. Срок предоставления муниципальной услуги составляет не более 6 рабочих дней со дня регистрации заявления в ОМСУ со всеми необходимыми документами.</w:t>
      </w:r>
    </w:p>
    <w:p w:rsidR="00916C83" w:rsidRPr="00916C83" w:rsidRDefault="00916C83" w:rsidP="00916C83">
      <w:pPr>
        <w:jc w:val="both"/>
        <w:rPr>
          <w:bCs/>
          <w:sz w:val="16"/>
          <w:szCs w:val="16"/>
        </w:rPr>
      </w:pPr>
      <w:r w:rsidRPr="00916C83">
        <w:rPr>
          <w:bCs/>
          <w:sz w:val="16"/>
          <w:szCs w:val="16"/>
        </w:rPr>
        <w:t xml:space="preserve">2.5. Правовые основания для предоставления муниципальной услуги. </w:t>
      </w:r>
    </w:p>
    <w:p w:rsidR="00916C83" w:rsidRPr="00916C83" w:rsidRDefault="00916C83" w:rsidP="00916C83">
      <w:pPr>
        <w:jc w:val="both"/>
        <w:rPr>
          <w:bCs/>
          <w:sz w:val="16"/>
          <w:szCs w:val="16"/>
        </w:rPr>
      </w:pPr>
      <w:r w:rsidRPr="00916C83">
        <w:rPr>
          <w:bCs/>
          <w:sz w:val="16"/>
          <w:szCs w:val="16"/>
        </w:rPr>
        <w:t>Предоставление муниципальной услуги осуществляется в соответствии со следующими нормативными правовыми актами:</w:t>
      </w:r>
    </w:p>
    <w:p w:rsidR="00916C83" w:rsidRPr="00916C83" w:rsidRDefault="00916C83" w:rsidP="00916C83">
      <w:pPr>
        <w:jc w:val="both"/>
        <w:rPr>
          <w:bCs/>
          <w:sz w:val="16"/>
          <w:szCs w:val="16"/>
        </w:rPr>
      </w:pPr>
      <w:r w:rsidRPr="00916C83">
        <w:rPr>
          <w:bCs/>
          <w:sz w:val="16"/>
          <w:szCs w:val="16"/>
        </w:rPr>
        <w:t>Гражданский кодекс Российской Федерации;</w:t>
      </w:r>
    </w:p>
    <w:p w:rsidR="00916C83" w:rsidRPr="00916C83" w:rsidRDefault="00916C83" w:rsidP="00916C83">
      <w:pPr>
        <w:jc w:val="both"/>
        <w:rPr>
          <w:bCs/>
          <w:sz w:val="16"/>
          <w:szCs w:val="16"/>
        </w:rPr>
      </w:pPr>
      <w:r w:rsidRPr="00916C83">
        <w:rPr>
          <w:bCs/>
          <w:sz w:val="16"/>
          <w:szCs w:val="16"/>
        </w:rPr>
        <w:t>Федеральный закон от 7 июля 2003 года № 112-ФЗ «О личном подсобном хозяйстве»;</w:t>
      </w:r>
    </w:p>
    <w:p w:rsidR="00916C83" w:rsidRPr="00916C83" w:rsidRDefault="00916C83" w:rsidP="00916C83">
      <w:pPr>
        <w:jc w:val="both"/>
        <w:rPr>
          <w:bCs/>
          <w:sz w:val="16"/>
          <w:szCs w:val="16"/>
        </w:rPr>
      </w:pPr>
      <w:r w:rsidRPr="00916C83">
        <w:rPr>
          <w:bCs/>
          <w:sz w:val="16"/>
          <w:szCs w:val="16"/>
        </w:rPr>
        <w:t xml:space="preserve">Федеральный закон от 13.07.2015 № 218-ФЗ «О государственной регистрации недвижимости»; </w:t>
      </w:r>
    </w:p>
    <w:p w:rsidR="00916C83" w:rsidRPr="00916C83" w:rsidRDefault="00916C83" w:rsidP="00916C83">
      <w:pPr>
        <w:jc w:val="both"/>
        <w:rPr>
          <w:bCs/>
          <w:sz w:val="16"/>
          <w:szCs w:val="16"/>
        </w:rPr>
      </w:pPr>
      <w:r w:rsidRPr="00916C83">
        <w:rPr>
          <w:bCs/>
          <w:sz w:val="16"/>
          <w:szCs w:val="16"/>
        </w:rPr>
        <w:t>Приказ Минсельхоза России от 11.10.2010 № 345 «Об утверждении формы и порядка ведения похозяйственных книг органами местного самоуправления поселений и органами местного самоуправления городских округов»;</w:t>
      </w:r>
    </w:p>
    <w:p w:rsidR="00916C83" w:rsidRPr="00916C83" w:rsidRDefault="00916C83" w:rsidP="00916C83">
      <w:pPr>
        <w:jc w:val="both"/>
        <w:rPr>
          <w:bCs/>
          <w:sz w:val="16"/>
          <w:szCs w:val="16"/>
        </w:rPr>
      </w:pPr>
      <w:r w:rsidRPr="00916C83">
        <w:rPr>
          <w:bCs/>
          <w:sz w:val="16"/>
          <w:szCs w:val="16"/>
        </w:rPr>
        <w:t>Приказ Росреестра от 25.08.2021 № П/0368 «Об установлении формы выписки из похозяйственной книги о наличии у гражданина права на земельный участок».</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916C83" w:rsidRPr="00916C83" w:rsidRDefault="00916C83" w:rsidP="00916C83">
      <w:pPr>
        <w:jc w:val="both"/>
        <w:rPr>
          <w:bCs/>
          <w:sz w:val="16"/>
          <w:szCs w:val="16"/>
        </w:rPr>
      </w:pPr>
      <w:r w:rsidRPr="00916C83">
        <w:rPr>
          <w:bCs/>
          <w:sz w:val="16"/>
          <w:szCs w:val="16"/>
        </w:rPr>
        <w:t>1) заявление о предоставлении услуги в соответствии с приложением;</w:t>
      </w:r>
    </w:p>
    <w:p w:rsidR="00916C83" w:rsidRPr="00916C83" w:rsidRDefault="00916C83" w:rsidP="00916C83">
      <w:pPr>
        <w:jc w:val="both"/>
        <w:rPr>
          <w:bCs/>
          <w:sz w:val="16"/>
          <w:szCs w:val="16"/>
        </w:rPr>
      </w:pPr>
      <w:r w:rsidRPr="00916C83">
        <w:rPr>
          <w:bCs/>
          <w:sz w:val="16"/>
          <w:szCs w:val="16"/>
        </w:rPr>
        <w:t>2) документ, удостоверяющий личность заявителя: документы, удостоверяющие личность гражданина Российской Федерации, в том числе военнослужащего, а также документы, удостоверяющие личность иностранного гражданина, лица без гражданства, включая вид на жительство и удостоверение беженца;</w:t>
      </w:r>
    </w:p>
    <w:p w:rsidR="00916C83" w:rsidRPr="00916C83" w:rsidRDefault="00916C83" w:rsidP="00916C83">
      <w:pPr>
        <w:jc w:val="both"/>
        <w:rPr>
          <w:bCs/>
          <w:sz w:val="16"/>
          <w:szCs w:val="16"/>
        </w:rPr>
      </w:pPr>
      <w:r w:rsidRPr="00916C83">
        <w:rPr>
          <w:bCs/>
          <w:sz w:val="16"/>
          <w:szCs w:val="16"/>
        </w:rPr>
        <w:t>3) документ, удостоверяющий право (полномочия) представителя физического или юридического лица, если с заявлением обращается представитель заявителя  (необходимо указать тип доверенности: доверенность, удостоверенную нотариально, либо главой местной администрации поселения и специально уполномоченным должностным лицом местного самоуправления поселения или главой местной администрации муниципального района и специально уполномоченным должностным лицом местного самоуправления муниципального района (в случае если в поселении или расположенном на межселенной территории населенном пункте нет нотариуса), либо должностным лицом консульского учреждения Российской Федерации, уполномоченным на совершение этих действий; доверенность, удостоверенную в соответствии с пунктом 2 статьи 185.1 Гражданского кодекса Российской Федерации и являющуюся приравненной к нотариальной; доверенность в простой письменной форме);</w:t>
      </w:r>
    </w:p>
    <w:p w:rsidR="00916C83" w:rsidRPr="00916C83" w:rsidRDefault="00916C83" w:rsidP="00916C83">
      <w:pPr>
        <w:jc w:val="both"/>
        <w:rPr>
          <w:bCs/>
          <w:sz w:val="16"/>
          <w:szCs w:val="16"/>
        </w:rPr>
      </w:pPr>
      <w:r w:rsidRPr="00916C83">
        <w:rPr>
          <w:bCs/>
          <w:sz w:val="16"/>
          <w:szCs w:val="16"/>
        </w:rPr>
        <w:t>4) в случае обращения заявителя в целях дальнейшего оформления прав на земельный участок в порядке наследования – справка об открытии наследственного дела, выданная нотариусом.</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 xml:space="preserve">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w:t>
      </w:r>
      <w:r w:rsidRPr="00916C83">
        <w:rPr>
          <w:bCs/>
          <w:sz w:val="16"/>
          <w:szCs w:val="16"/>
        </w:rPr>
        <w:lastRenderedPageBreak/>
        <w:t>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916C83" w:rsidRPr="00916C83" w:rsidRDefault="00916C83" w:rsidP="00916C83">
      <w:pPr>
        <w:jc w:val="both"/>
        <w:rPr>
          <w:bCs/>
          <w:sz w:val="16"/>
          <w:szCs w:val="16"/>
        </w:rPr>
      </w:pPr>
      <w:r w:rsidRPr="00916C83">
        <w:rPr>
          <w:bCs/>
          <w:sz w:val="16"/>
          <w:szCs w:val="16"/>
        </w:rPr>
        <w:t>Документы (сведения) в рамках межведомственного взаимодействия не запрашиваются.</w:t>
      </w:r>
    </w:p>
    <w:p w:rsidR="00916C83" w:rsidRPr="00916C83" w:rsidRDefault="00916C83" w:rsidP="00916C83">
      <w:pPr>
        <w:jc w:val="both"/>
        <w:rPr>
          <w:bCs/>
          <w:sz w:val="16"/>
          <w:szCs w:val="16"/>
        </w:rPr>
      </w:pPr>
      <w:r w:rsidRPr="00916C83">
        <w:rPr>
          <w:bCs/>
          <w:sz w:val="16"/>
          <w:szCs w:val="16"/>
        </w:rPr>
        <w:t>2.7.1. Заявитель вправе представить документы, указанные в пункте 2.7 настоящего административного регламента, по собственной инициативе.</w:t>
      </w:r>
    </w:p>
    <w:p w:rsidR="00916C83" w:rsidRPr="00916C83" w:rsidRDefault="00916C83" w:rsidP="00916C83">
      <w:pPr>
        <w:jc w:val="both"/>
        <w:rPr>
          <w:bCs/>
          <w:sz w:val="16"/>
          <w:szCs w:val="16"/>
        </w:rPr>
      </w:pPr>
      <w:r w:rsidRPr="00916C83">
        <w:rPr>
          <w:bCs/>
          <w:sz w:val="16"/>
          <w:szCs w:val="16"/>
        </w:rPr>
        <w:t>2.7.2. Органы, предоставляющие муниципальную услугу, не вправе требовать от заявителя:</w:t>
      </w:r>
    </w:p>
    <w:p w:rsidR="00916C83" w:rsidRPr="00916C83" w:rsidRDefault="00916C83" w:rsidP="00916C83">
      <w:pPr>
        <w:jc w:val="both"/>
        <w:rPr>
          <w:bCs/>
          <w:sz w:val="16"/>
          <w:szCs w:val="16"/>
        </w:rPr>
      </w:pPr>
      <w:r w:rsidRPr="00916C83">
        <w:rPr>
          <w:bCs/>
          <w:sz w:val="16"/>
          <w:szCs w:val="16"/>
        </w:rPr>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 </w:t>
      </w:r>
    </w:p>
    <w:p w:rsidR="00916C83" w:rsidRPr="00916C83" w:rsidRDefault="00916C83" w:rsidP="00916C83">
      <w:pPr>
        <w:jc w:val="both"/>
        <w:rPr>
          <w:bCs/>
          <w:sz w:val="16"/>
          <w:szCs w:val="16"/>
        </w:rPr>
      </w:pPr>
      <w:r w:rsidRPr="00916C83">
        <w:rPr>
          <w:bCs/>
          <w:sz w:val="16"/>
          <w:szCs w:val="16"/>
        </w:rPr>
        <w:t xml:space="preserve">представления документов и информации, которые в соответствии </w:t>
      </w:r>
    </w:p>
    <w:p w:rsidR="00916C83" w:rsidRPr="00916C83" w:rsidRDefault="00916C83" w:rsidP="00916C83">
      <w:pPr>
        <w:jc w:val="both"/>
        <w:rPr>
          <w:bCs/>
          <w:sz w:val="16"/>
          <w:szCs w:val="16"/>
        </w:rPr>
      </w:pPr>
      <w:r w:rsidRPr="00916C83">
        <w:rPr>
          <w:bCs/>
          <w:sz w:val="16"/>
          <w:szCs w:val="16"/>
        </w:rPr>
        <w:t>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государственных органов, предоставляющих муниципальную услугу, иных государственных органов, органов местного самоуправления и(или)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части 6 статьи 7 Федерального закона от 27.07.2010 № 210-ФЗ «Об организации предоставления государственных и муниципальных услуг» (далее – Федеральный закон № 210-ФЗ);</w:t>
      </w:r>
    </w:p>
    <w:p w:rsidR="00916C83" w:rsidRPr="00916C83" w:rsidRDefault="00916C83" w:rsidP="00916C83">
      <w:pPr>
        <w:jc w:val="both"/>
        <w:rPr>
          <w:bCs/>
          <w:sz w:val="16"/>
          <w:szCs w:val="16"/>
        </w:rPr>
      </w:pPr>
      <w:r w:rsidRPr="00916C83">
        <w:rPr>
          <w:bCs/>
          <w:sz w:val="16"/>
          <w:szCs w:val="16"/>
        </w:rPr>
        <w:t>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являющихся необходимыми и обязательными для предоставления муниципальной услуги, включенных в перечни, предусмотренные частью 1 статьи 9 Федерального закона № 210-ФЗ, а также документов и информации, предоставляемых в результате оказания таких услуг;</w:t>
      </w:r>
    </w:p>
    <w:p w:rsidR="00916C83" w:rsidRPr="00916C83" w:rsidRDefault="00916C83" w:rsidP="00916C83">
      <w:pPr>
        <w:jc w:val="both"/>
        <w:rPr>
          <w:bCs/>
          <w:sz w:val="16"/>
          <w:szCs w:val="16"/>
        </w:rPr>
      </w:pPr>
      <w:r w:rsidRPr="00916C83">
        <w:rPr>
          <w:bCs/>
          <w:sz w:val="16"/>
          <w:szCs w:val="16"/>
        </w:rPr>
        <w:t>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предусмотренных пунктом 4 части 1 статьи 7 Федерального закона № 210-ФЗ;</w:t>
      </w:r>
    </w:p>
    <w:p w:rsidR="00916C83" w:rsidRPr="00916C83" w:rsidRDefault="00916C83" w:rsidP="00916C83">
      <w:pPr>
        <w:jc w:val="both"/>
        <w:rPr>
          <w:bCs/>
          <w:sz w:val="16"/>
          <w:szCs w:val="16"/>
        </w:rPr>
      </w:pPr>
      <w:r w:rsidRPr="00916C83">
        <w:rPr>
          <w:bCs/>
          <w:sz w:val="16"/>
          <w:szCs w:val="16"/>
        </w:rPr>
        <w:t>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916C83" w:rsidRPr="00916C83" w:rsidRDefault="00916C83" w:rsidP="00916C83">
      <w:pPr>
        <w:jc w:val="both"/>
        <w:rPr>
          <w:bCs/>
          <w:sz w:val="16"/>
          <w:szCs w:val="16"/>
        </w:rPr>
      </w:pPr>
      <w:r w:rsidRPr="00916C83">
        <w:rPr>
          <w:bCs/>
          <w:sz w:val="16"/>
          <w:szCs w:val="16"/>
        </w:rPr>
        <w:t xml:space="preserve">2.7.3. При наступлении событий, являющихся основанием </w:t>
      </w:r>
    </w:p>
    <w:p w:rsidR="00916C83" w:rsidRPr="00916C83" w:rsidRDefault="00916C83" w:rsidP="00916C83">
      <w:pPr>
        <w:jc w:val="both"/>
        <w:rPr>
          <w:bCs/>
          <w:sz w:val="16"/>
          <w:szCs w:val="16"/>
        </w:rPr>
      </w:pPr>
      <w:r w:rsidRPr="00916C83">
        <w:rPr>
          <w:bCs/>
          <w:sz w:val="16"/>
          <w:szCs w:val="16"/>
        </w:rPr>
        <w:t>для предоставления муниципальной услуги, ОИВ, предоставляющий муниципальную услугу, вправе:</w:t>
      </w:r>
    </w:p>
    <w:p w:rsidR="00916C83" w:rsidRPr="00916C83" w:rsidRDefault="00916C83" w:rsidP="00916C83">
      <w:pPr>
        <w:jc w:val="both"/>
        <w:rPr>
          <w:bCs/>
          <w:sz w:val="16"/>
          <w:szCs w:val="16"/>
        </w:rPr>
      </w:pPr>
      <w:r w:rsidRPr="00916C83">
        <w:rPr>
          <w:bCs/>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916C83" w:rsidRPr="00916C83" w:rsidRDefault="00916C83" w:rsidP="00916C83">
      <w:pPr>
        <w:jc w:val="both"/>
        <w:rPr>
          <w:bCs/>
          <w:sz w:val="16"/>
          <w:szCs w:val="16"/>
        </w:rPr>
      </w:pPr>
      <w:r w:rsidRPr="00916C83">
        <w:rPr>
          <w:bCs/>
          <w:sz w:val="16"/>
          <w:szCs w:val="16"/>
        </w:rPr>
        <w:t>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916C83" w:rsidRPr="00916C83" w:rsidRDefault="00916C83" w:rsidP="00916C83">
      <w:pPr>
        <w:jc w:val="both"/>
        <w:rPr>
          <w:bCs/>
          <w:sz w:val="16"/>
          <w:szCs w:val="16"/>
        </w:rPr>
      </w:pPr>
      <w:r w:rsidRPr="00916C83">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916C83" w:rsidRPr="00916C83" w:rsidRDefault="00916C83" w:rsidP="00916C83">
      <w:pPr>
        <w:jc w:val="both"/>
        <w:rPr>
          <w:bCs/>
          <w:sz w:val="16"/>
          <w:szCs w:val="16"/>
        </w:rPr>
      </w:pPr>
      <w:r w:rsidRPr="00916C83">
        <w:rPr>
          <w:bCs/>
          <w:sz w:val="16"/>
          <w:szCs w:val="16"/>
        </w:rPr>
        <w:t>Основания для приостановления предоставления муниципальной услуги не предусмотрены.</w:t>
      </w:r>
    </w:p>
    <w:p w:rsidR="00916C83" w:rsidRPr="00916C83" w:rsidRDefault="00916C83" w:rsidP="00916C83">
      <w:pPr>
        <w:jc w:val="both"/>
        <w:rPr>
          <w:bCs/>
          <w:sz w:val="16"/>
          <w:szCs w:val="16"/>
        </w:rPr>
      </w:pPr>
      <w:r w:rsidRPr="00916C83">
        <w:rPr>
          <w:bCs/>
          <w:sz w:val="16"/>
          <w:szCs w:val="16"/>
        </w:rPr>
        <w:t>2.9. Исчерпывающий перечень оснований для отказа в приеме документов, необходимых для предоставления муниципальной услуги:</w:t>
      </w:r>
    </w:p>
    <w:p w:rsidR="00916C83" w:rsidRPr="00916C83" w:rsidRDefault="00916C83" w:rsidP="00916C83">
      <w:pPr>
        <w:jc w:val="both"/>
        <w:rPr>
          <w:bCs/>
          <w:sz w:val="16"/>
          <w:szCs w:val="16"/>
        </w:rPr>
      </w:pPr>
      <w:r w:rsidRPr="00916C83">
        <w:rPr>
          <w:bCs/>
          <w:sz w:val="16"/>
          <w:szCs w:val="16"/>
        </w:rPr>
        <w:t>- заявление подано лицом, не уполномоченным на осуществление таких действий;</w:t>
      </w:r>
    </w:p>
    <w:p w:rsidR="00916C83" w:rsidRPr="00916C83" w:rsidRDefault="00916C83" w:rsidP="00916C83">
      <w:pPr>
        <w:jc w:val="both"/>
        <w:rPr>
          <w:bCs/>
          <w:sz w:val="16"/>
          <w:szCs w:val="16"/>
        </w:rPr>
      </w:pPr>
      <w:r w:rsidRPr="00916C83">
        <w:rPr>
          <w:bCs/>
          <w:sz w:val="16"/>
          <w:szCs w:val="16"/>
        </w:rPr>
        <w:t>- заявление на получение услуги оформлено не в соответствии с административным регламентом.</w:t>
      </w:r>
    </w:p>
    <w:p w:rsidR="00916C83" w:rsidRPr="00916C83" w:rsidRDefault="00916C83" w:rsidP="00916C83">
      <w:pPr>
        <w:jc w:val="both"/>
        <w:rPr>
          <w:bCs/>
          <w:sz w:val="16"/>
          <w:szCs w:val="16"/>
        </w:rPr>
      </w:pPr>
      <w:r w:rsidRPr="00916C83">
        <w:rPr>
          <w:bCs/>
          <w:sz w:val="16"/>
          <w:szCs w:val="16"/>
        </w:rPr>
        <w:t>2.10. Исчерпывающий перечень оснований для отказа в предоставлении муниципальной услуги:</w:t>
      </w:r>
    </w:p>
    <w:p w:rsidR="00916C83" w:rsidRPr="00916C83" w:rsidRDefault="00916C83" w:rsidP="00916C83">
      <w:pPr>
        <w:jc w:val="both"/>
        <w:rPr>
          <w:bCs/>
          <w:sz w:val="16"/>
          <w:szCs w:val="16"/>
        </w:rPr>
      </w:pPr>
      <w:r w:rsidRPr="00916C83">
        <w:rPr>
          <w:bCs/>
          <w:sz w:val="16"/>
          <w:szCs w:val="16"/>
        </w:rPr>
        <w:t>- представленные заявителем документы недействительны/указанные в заявлении сведения недостоверны;</w:t>
      </w:r>
    </w:p>
    <w:p w:rsidR="00916C83" w:rsidRPr="00916C83" w:rsidRDefault="00916C83" w:rsidP="00916C83">
      <w:pPr>
        <w:jc w:val="both"/>
        <w:rPr>
          <w:bCs/>
          <w:sz w:val="16"/>
          <w:szCs w:val="16"/>
        </w:rPr>
      </w:pPr>
      <w:r w:rsidRPr="00916C83">
        <w:rPr>
          <w:bCs/>
          <w:sz w:val="16"/>
          <w:szCs w:val="16"/>
        </w:rPr>
        <w:t>-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916C83" w:rsidRPr="00916C83" w:rsidRDefault="00916C83" w:rsidP="00916C83">
      <w:pPr>
        <w:jc w:val="both"/>
        <w:rPr>
          <w:bCs/>
          <w:sz w:val="16"/>
          <w:szCs w:val="16"/>
        </w:rPr>
      </w:pPr>
      <w:r w:rsidRPr="00916C83">
        <w:rPr>
          <w:bCs/>
          <w:sz w:val="16"/>
          <w:szCs w:val="16"/>
        </w:rPr>
        <w:t>- отсутствие права на предоставление муниципальной услуги.</w:t>
      </w:r>
    </w:p>
    <w:p w:rsidR="00916C83" w:rsidRPr="00916C83" w:rsidRDefault="00916C83" w:rsidP="00916C83">
      <w:pPr>
        <w:jc w:val="both"/>
        <w:rPr>
          <w:bCs/>
          <w:sz w:val="16"/>
          <w:szCs w:val="16"/>
        </w:rPr>
      </w:pPr>
      <w:r w:rsidRPr="00916C83">
        <w:rPr>
          <w:bCs/>
          <w:sz w:val="16"/>
          <w:szCs w:val="16"/>
        </w:rPr>
        <w:t>2.11. Муниципальная услуга предоставляется Администрацией бесплатно.</w:t>
      </w:r>
    </w:p>
    <w:p w:rsidR="00916C83" w:rsidRPr="00916C83" w:rsidRDefault="00916C83" w:rsidP="00916C83">
      <w:pPr>
        <w:jc w:val="both"/>
        <w:rPr>
          <w:bCs/>
          <w:sz w:val="16"/>
          <w:szCs w:val="16"/>
        </w:rPr>
      </w:pPr>
      <w:r w:rsidRPr="00916C83">
        <w:rPr>
          <w:bCs/>
          <w:sz w:val="16"/>
          <w:szCs w:val="16"/>
        </w:rPr>
        <w:lastRenderedPageBreak/>
        <w:t>2.12.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 составляет не более 15 минут.</w:t>
      </w:r>
    </w:p>
    <w:p w:rsidR="00916C83" w:rsidRPr="00916C83" w:rsidRDefault="00916C83" w:rsidP="00916C83">
      <w:pPr>
        <w:jc w:val="both"/>
        <w:rPr>
          <w:bCs/>
          <w:sz w:val="16"/>
          <w:szCs w:val="16"/>
        </w:rPr>
      </w:pPr>
      <w:r w:rsidRPr="00916C83">
        <w:rPr>
          <w:bCs/>
          <w:sz w:val="16"/>
          <w:szCs w:val="16"/>
        </w:rPr>
        <w:t>2.13. Срок регистрации заявления о предоставлении муниципальной услуги составляет в Администрации:</w:t>
      </w:r>
    </w:p>
    <w:p w:rsidR="00916C83" w:rsidRPr="00916C83" w:rsidRDefault="00916C83" w:rsidP="00916C83">
      <w:pPr>
        <w:jc w:val="both"/>
        <w:rPr>
          <w:bCs/>
          <w:sz w:val="16"/>
          <w:szCs w:val="16"/>
        </w:rPr>
      </w:pPr>
      <w:r w:rsidRPr="00916C83">
        <w:rPr>
          <w:bCs/>
          <w:sz w:val="16"/>
          <w:szCs w:val="16"/>
        </w:rPr>
        <w:t>при личном обращении заявителя – в день поступления заявления в Администрацию;</w:t>
      </w:r>
    </w:p>
    <w:p w:rsidR="00916C83" w:rsidRPr="00916C83" w:rsidRDefault="00916C83" w:rsidP="00916C83">
      <w:pPr>
        <w:jc w:val="both"/>
        <w:rPr>
          <w:bCs/>
          <w:sz w:val="16"/>
          <w:szCs w:val="16"/>
        </w:rPr>
      </w:pPr>
      <w:r w:rsidRPr="00916C83">
        <w:rPr>
          <w:bCs/>
          <w:sz w:val="16"/>
          <w:szCs w:val="16"/>
        </w:rPr>
        <w:t>при направлении запроса на бумажном носителе из МФЦ в Администрацию (при наличии соглашения) - в день поступления запроса в Администрацию;</w:t>
      </w:r>
    </w:p>
    <w:p w:rsidR="00916C83" w:rsidRPr="00916C83" w:rsidRDefault="00916C83" w:rsidP="00916C83">
      <w:pPr>
        <w:jc w:val="both"/>
        <w:rPr>
          <w:bCs/>
          <w:sz w:val="16"/>
          <w:szCs w:val="16"/>
        </w:rPr>
      </w:pPr>
      <w:r w:rsidRPr="00916C83">
        <w:rPr>
          <w:bCs/>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916C83" w:rsidRPr="00916C83" w:rsidRDefault="00916C83" w:rsidP="00916C83">
      <w:pPr>
        <w:jc w:val="both"/>
        <w:rPr>
          <w:bCs/>
          <w:sz w:val="16"/>
          <w:szCs w:val="16"/>
        </w:rPr>
      </w:pPr>
      <w:r w:rsidRPr="00916C83">
        <w:rPr>
          <w:bCs/>
          <w:sz w:val="16"/>
          <w:szCs w:val="16"/>
        </w:rPr>
        <w:t>2.14. Требования к помещениям, в которых предоставляется муниципальная услуга, к залу ожидания, местам для заполнения заявления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916C83" w:rsidRPr="00916C83" w:rsidRDefault="00916C83" w:rsidP="00916C83">
      <w:pPr>
        <w:jc w:val="both"/>
        <w:rPr>
          <w:bCs/>
          <w:sz w:val="16"/>
          <w:szCs w:val="16"/>
        </w:rPr>
      </w:pPr>
      <w:r w:rsidRPr="00916C83">
        <w:rPr>
          <w:bCs/>
          <w:sz w:val="16"/>
          <w:szCs w:val="16"/>
        </w:rPr>
        <w:t>2.14.1. Предоставление муниципальной услуги осуществляется в специально выделенных для этих целей помещениях Администрации и МФЦ.</w:t>
      </w:r>
    </w:p>
    <w:p w:rsidR="00916C83" w:rsidRPr="00916C83" w:rsidRDefault="00916C83" w:rsidP="00916C83">
      <w:pPr>
        <w:jc w:val="both"/>
        <w:rPr>
          <w:bCs/>
          <w:sz w:val="16"/>
          <w:szCs w:val="16"/>
        </w:rPr>
      </w:pPr>
      <w:r w:rsidRPr="00916C83">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916C83" w:rsidRPr="00916C83" w:rsidRDefault="00916C83" w:rsidP="00916C83">
      <w:pPr>
        <w:jc w:val="both"/>
        <w:rPr>
          <w:bCs/>
          <w:sz w:val="16"/>
          <w:szCs w:val="16"/>
        </w:rPr>
      </w:pPr>
      <w:r w:rsidRPr="00916C83">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916C83" w:rsidRPr="00916C83" w:rsidRDefault="00916C83" w:rsidP="00916C83">
      <w:pPr>
        <w:jc w:val="both"/>
        <w:rPr>
          <w:bCs/>
          <w:sz w:val="16"/>
          <w:szCs w:val="16"/>
        </w:rPr>
      </w:pPr>
      <w:r w:rsidRPr="00916C83">
        <w:rPr>
          <w:bCs/>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916C83" w:rsidRPr="00916C83" w:rsidRDefault="00916C83" w:rsidP="00916C83">
      <w:pPr>
        <w:jc w:val="both"/>
        <w:rPr>
          <w:bCs/>
          <w:sz w:val="16"/>
          <w:szCs w:val="16"/>
        </w:rPr>
      </w:pPr>
      <w:r w:rsidRPr="00916C83">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916C83" w:rsidRPr="00916C83" w:rsidRDefault="00916C83" w:rsidP="00916C83">
      <w:pPr>
        <w:jc w:val="both"/>
        <w:rPr>
          <w:bCs/>
          <w:sz w:val="16"/>
          <w:szCs w:val="16"/>
        </w:rPr>
      </w:pPr>
      <w:r w:rsidRPr="00916C83">
        <w:rPr>
          <w:bCs/>
          <w:sz w:val="16"/>
          <w:szCs w:val="16"/>
        </w:rPr>
        <w:t>2.14.6. В помещении организуется бесплатный туалет для посетителей, в том числе туалет, предназначенный для инвалидов.</w:t>
      </w:r>
    </w:p>
    <w:p w:rsidR="00916C83" w:rsidRPr="00916C83" w:rsidRDefault="00916C83" w:rsidP="00916C83">
      <w:pPr>
        <w:jc w:val="both"/>
        <w:rPr>
          <w:bCs/>
          <w:sz w:val="16"/>
          <w:szCs w:val="16"/>
        </w:rPr>
      </w:pPr>
      <w:r w:rsidRPr="00916C83">
        <w:rPr>
          <w:bCs/>
          <w:sz w:val="16"/>
          <w:szCs w:val="16"/>
        </w:rPr>
        <w:t>2.14.7. При необходимости работником Администрации, работником МФЦ инвалиду оказывается помощь в преодолении барьеров при получении муниципальной услуги в интересах заявителей.</w:t>
      </w:r>
    </w:p>
    <w:p w:rsidR="00916C83" w:rsidRPr="00916C83" w:rsidRDefault="00916C83" w:rsidP="00916C83">
      <w:pPr>
        <w:jc w:val="both"/>
        <w:rPr>
          <w:bCs/>
          <w:sz w:val="16"/>
          <w:szCs w:val="16"/>
        </w:rPr>
      </w:pPr>
      <w:r w:rsidRPr="00916C83">
        <w:rPr>
          <w:bCs/>
          <w:sz w:val="16"/>
          <w:szCs w:val="16"/>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916C83" w:rsidRPr="00916C83" w:rsidRDefault="00916C83" w:rsidP="00916C83">
      <w:pPr>
        <w:jc w:val="both"/>
        <w:rPr>
          <w:bCs/>
          <w:sz w:val="16"/>
          <w:szCs w:val="16"/>
        </w:rPr>
      </w:pPr>
      <w:r w:rsidRPr="00916C83">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916C83" w:rsidRPr="00916C83" w:rsidRDefault="00916C83" w:rsidP="00916C83">
      <w:pPr>
        <w:jc w:val="both"/>
        <w:rPr>
          <w:bCs/>
          <w:sz w:val="16"/>
          <w:szCs w:val="16"/>
        </w:rPr>
      </w:pPr>
      <w:r w:rsidRPr="00916C83">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916C83" w:rsidRPr="00916C83" w:rsidRDefault="00916C83" w:rsidP="00916C83">
      <w:pPr>
        <w:jc w:val="both"/>
        <w:rPr>
          <w:bCs/>
          <w:sz w:val="16"/>
          <w:szCs w:val="16"/>
        </w:rPr>
      </w:pPr>
      <w:r w:rsidRPr="00916C83">
        <w:rPr>
          <w:bCs/>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916C83" w:rsidRPr="00916C83" w:rsidRDefault="00916C83" w:rsidP="00916C83">
      <w:pPr>
        <w:jc w:val="both"/>
        <w:rPr>
          <w:bCs/>
          <w:sz w:val="16"/>
          <w:szCs w:val="16"/>
        </w:rPr>
      </w:pPr>
      <w:r w:rsidRPr="00916C83">
        <w:rPr>
          <w:bCs/>
          <w:sz w:val="16"/>
          <w:szCs w:val="16"/>
        </w:rPr>
        <w:t>2.14.12. Помещения приема и выдачи документов должны предусматривать места для ожидания, информирования и приема заявителей.</w:t>
      </w:r>
    </w:p>
    <w:p w:rsidR="00916C83" w:rsidRPr="00916C83" w:rsidRDefault="00916C83" w:rsidP="00916C83">
      <w:pPr>
        <w:jc w:val="both"/>
        <w:rPr>
          <w:bCs/>
          <w:sz w:val="16"/>
          <w:szCs w:val="16"/>
        </w:rPr>
      </w:pPr>
      <w:r w:rsidRPr="00916C83">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916C83" w:rsidRPr="00916C83" w:rsidRDefault="00916C83" w:rsidP="00916C83">
      <w:pPr>
        <w:jc w:val="both"/>
        <w:rPr>
          <w:bCs/>
          <w:sz w:val="16"/>
          <w:szCs w:val="16"/>
        </w:rPr>
      </w:pPr>
      <w:r w:rsidRPr="00916C83">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916C83" w:rsidRPr="00916C83" w:rsidRDefault="00916C83" w:rsidP="00916C83">
      <w:pPr>
        <w:jc w:val="both"/>
        <w:rPr>
          <w:bCs/>
          <w:sz w:val="16"/>
          <w:szCs w:val="16"/>
        </w:rPr>
      </w:pPr>
      <w:r w:rsidRPr="00916C83">
        <w:rPr>
          <w:bCs/>
          <w:sz w:val="16"/>
          <w:szCs w:val="16"/>
        </w:rPr>
        <w:t>2.15. Показатели доступности и качества муниципальной услуги.</w:t>
      </w:r>
    </w:p>
    <w:p w:rsidR="00916C83" w:rsidRPr="00916C83" w:rsidRDefault="00916C83" w:rsidP="00916C83">
      <w:pPr>
        <w:jc w:val="both"/>
        <w:rPr>
          <w:bCs/>
          <w:sz w:val="16"/>
          <w:szCs w:val="16"/>
        </w:rPr>
      </w:pPr>
      <w:r w:rsidRPr="00916C83">
        <w:rPr>
          <w:bCs/>
          <w:sz w:val="16"/>
          <w:szCs w:val="16"/>
        </w:rPr>
        <w:t>2.15.1. Показатели доступности муниципальной услуги (общие, применимые в отношении всех заявителей):</w:t>
      </w:r>
    </w:p>
    <w:p w:rsidR="00916C83" w:rsidRPr="00916C83" w:rsidRDefault="00916C83" w:rsidP="00916C83">
      <w:pPr>
        <w:jc w:val="both"/>
        <w:rPr>
          <w:bCs/>
          <w:sz w:val="16"/>
          <w:szCs w:val="16"/>
        </w:rPr>
      </w:pPr>
      <w:r w:rsidRPr="00916C83">
        <w:rPr>
          <w:bCs/>
          <w:sz w:val="16"/>
          <w:szCs w:val="16"/>
        </w:rPr>
        <w:t>1) транспортная доступность к месту предоставления муниципальной услуги;</w:t>
      </w:r>
    </w:p>
    <w:p w:rsidR="00916C83" w:rsidRPr="00916C83" w:rsidRDefault="00916C83" w:rsidP="00916C83">
      <w:pPr>
        <w:jc w:val="both"/>
        <w:rPr>
          <w:bCs/>
          <w:sz w:val="16"/>
          <w:szCs w:val="16"/>
        </w:rPr>
      </w:pPr>
      <w:r w:rsidRPr="00916C83">
        <w:rPr>
          <w:bCs/>
          <w:sz w:val="16"/>
          <w:szCs w:val="16"/>
        </w:rPr>
        <w:t>2) наличие указателей, обеспечивающих беспрепятственный доступ к помещениям, в которых предоставляется услуга;</w:t>
      </w:r>
    </w:p>
    <w:p w:rsidR="00916C83" w:rsidRPr="00916C83" w:rsidRDefault="00916C83" w:rsidP="00916C83">
      <w:pPr>
        <w:jc w:val="both"/>
        <w:rPr>
          <w:bCs/>
          <w:sz w:val="16"/>
          <w:szCs w:val="16"/>
        </w:rPr>
      </w:pPr>
      <w:r w:rsidRPr="00916C83">
        <w:rPr>
          <w:bCs/>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916C83" w:rsidRPr="00916C83" w:rsidRDefault="00916C83" w:rsidP="00916C83">
      <w:pPr>
        <w:jc w:val="both"/>
        <w:rPr>
          <w:bCs/>
          <w:sz w:val="16"/>
          <w:szCs w:val="16"/>
        </w:rPr>
      </w:pPr>
      <w:r w:rsidRPr="00916C83">
        <w:rPr>
          <w:bCs/>
          <w:sz w:val="16"/>
          <w:szCs w:val="16"/>
        </w:rPr>
        <w:t>4) предоставление муниципальной услуги любым доступным способом, предусмотренным действующим законодательством.</w:t>
      </w:r>
    </w:p>
    <w:p w:rsidR="00916C83" w:rsidRPr="00916C83" w:rsidRDefault="00916C83" w:rsidP="00916C83">
      <w:pPr>
        <w:jc w:val="both"/>
        <w:rPr>
          <w:bCs/>
          <w:sz w:val="16"/>
          <w:szCs w:val="16"/>
        </w:rPr>
      </w:pPr>
      <w:r w:rsidRPr="00916C83">
        <w:rPr>
          <w:bCs/>
          <w:sz w:val="16"/>
          <w:szCs w:val="16"/>
        </w:rPr>
        <w:lastRenderedPageBreak/>
        <w:t>2.15.2. Показатели доступности муниципальной услуги (специальные, применимые в отношении инвалидов):</w:t>
      </w:r>
    </w:p>
    <w:p w:rsidR="00916C83" w:rsidRPr="00916C83" w:rsidRDefault="00916C83" w:rsidP="00916C83">
      <w:pPr>
        <w:jc w:val="both"/>
        <w:rPr>
          <w:bCs/>
          <w:sz w:val="16"/>
          <w:szCs w:val="16"/>
        </w:rPr>
      </w:pPr>
      <w:r w:rsidRPr="00916C83">
        <w:rPr>
          <w:bCs/>
          <w:sz w:val="16"/>
          <w:szCs w:val="16"/>
        </w:rPr>
        <w:t>1) наличие инфраструктуры, указанной в п. 2.17 регламента;</w:t>
      </w:r>
    </w:p>
    <w:p w:rsidR="00916C83" w:rsidRPr="00916C83" w:rsidRDefault="00916C83" w:rsidP="00916C83">
      <w:pPr>
        <w:jc w:val="both"/>
        <w:rPr>
          <w:bCs/>
          <w:sz w:val="16"/>
          <w:szCs w:val="16"/>
        </w:rPr>
      </w:pPr>
      <w:r w:rsidRPr="00916C83">
        <w:rPr>
          <w:bCs/>
          <w:sz w:val="16"/>
          <w:szCs w:val="16"/>
        </w:rPr>
        <w:t>2) исполнение требований доступности услуг для инвалидов;</w:t>
      </w:r>
    </w:p>
    <w:p w:rsidR="00916C83" w:rsidRPr="00916C83" w:rsidRDefault="00916C83" w:rsidP="00916C83">
      <w:pPr>
        <w:jc w:val="both"/>
        <w:rPr>
          <w:bCs/>
          <w:sz w:val="16"/>
          <w:szCs w:val="16"/>
        </w:rPr>
      </w:pPr>
      <w:r w:rsidRPr="00916C83">
        <w:rPr>
          <w:bCs/>
          <w:sz w:val="16"/>
          <w:szCs w:val="16"/>
        </w:rPr>
        <w:t>3) обеспечение беспрепятственного доступа инвалидов к помещениям, в которых предоставляется муниципальная услуга.</w:t>
      </w:r>
    </w:p>
    <w:p w:rsidR="00916C83" w:rsidRPr="00916C83" w:rsidRDefault="00916C83" w:rsidP="00916C83">
      <w:pPr>
        <w:jc w:val="both"/>
        <w:rPr>
          <w:bCs/>
          <w:sz w:val="16"/>
          <w:szCs w:val="16"/>
        </w:rPr>
      </w:pPr>
      <w:r w:rsidRPr="00916C83">
        <w:rPr>
          <w:bCs/>
          <w:sz w:val="16"/>
          <w:szCs w:val="16"/>
        </w:rPr>
        <w:t>2.15.3. Показатели качества муниципальной услуги:</w:t>
      </w:r>
    </w:p>
    <w:p w:rsidR="00916C83" w:rsidRPr="00916C83" w:rsidRDefault="00916C83" w:rsidP="00916C83">
      <w:pPr>
        <w:jc w:val="both"/>
        <w:rPr>
          <w:bCs/>
          <w:sz w:val="16"/>
          <w:szCs w:val="16"/>
        </w:rPr>
      </w:pPr>
      <w:r w:rsidRPr="00916C83">
        <w:rPr>
          <w:bCs/>
          <w:sz w:val="16"/>
          <w:szCs w:val="16"/>
        </w:rPr>
        <w:t>1) соблюдение срока предоставления муниципальной услуги;</w:t>
      </w:r>
    </w:p>
    <w:p w:rsidR="00916C83" w:rsidRPr="00916C83" w:rsidRDefault="00916C83" w:rsidP="00916C83">
      <w:pPr>
        <w:jc w:val="both"/>
        <w:rPr>
          <w:bCs/>
          <w:sz w:val="16"/>
          <w:szCs w:val="16"/>
        </w:rPr>
      </w:pPr>
      <w:r w:rsidRPr="00916C83">
        <w:rPr>
          <w:bCs/>
          <w:sz w:val="16"/>
          <w:szCs w:val="16"/>
        </w:rPr>
        <w:t>2) соблюдение времени ожидания в очереди при подаче заявления и получении результата;</w:t>
      </w:r>
    </w:p>
    <w:p w:rsidR="00916C83" w:rsidRPr="00916C83" w:rsidRDefault="00916C83" w:rsidP="00916C83">
      <w:pPr>
        <w:jc w:val="both"/>
        <w:rPr>
          <w:bCs/>
          <w:sz w:val="16"/>
          <w:szCs w:val="16"/>
        </w:rPr>
      </w:pPr>
      <w:r w:rsidRPr="00916C83">
        <w:rPr>
          <w:bCs/>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916C83" w:rsidRPr="00916C83" w:rsidRDefault="00916C83" w:rsidP="00916C83">
      <w:pPr>
        <w:jc w:val="both"/>
        <w:rPr>
          <w:bCs/>
          <w:sz w:val="16"/>
          <w:szCs w:val="16"/>
        </w:rPr>
      </w:pPr>
      <w:r w:rsidRPr="00916C83">
        <w:rPr>
          <w:bCs/>
          <w:sz w:val="16"/>
          <w:szCs w:val="16"/>
        </w:rPr>
        <w:t>4) отсутствие жалоб на действия или бездействие должностных лиц Администрации, поданных в установленном порядке.</w:t>
      </w:r>
    </w:p>
    <w:p w:rsidR="00916C83" w:rsidRPr="00916C83" w:rsidRDefault="00916C83" w:rsidP="00916C83">
      <w:pPr>
        <w:jc w:val="both"/>
        <w:rPr>
          <w:bCs/>
          <w:sz w:val="16"/>
          <w:szCs w:val="16"/>
        </w:rPr>
      </w:pPr>
      <w:r w:rsidRPr="00916C83">
        <w:rPr>
          <w:bCs/>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916C83" w:rsidRPr="00916C83" w:rsidRDefault="00916C83" w:rsidP="00916C83">
      <w:pPr>
        <w:jc w:val="both"/>
        <w:rPr>
          <w:bCs/>
          <w:sz w:val="16"/>
          <w:szCs w:val="16"/>
        </w:rPr>
      </w:pPr>
      <w:r w:rsidRPr="00916C83">
        <w:rPr>
          <w:bCs/>
          <w:sz w:val="16"/>
          <w:szCs w:val="16"/>
        </w:rPr>
        <w:t>2.16. Получения услуг, которые являются необходимыми и обязательными для предоставления муниципальной услуги, не требуется.</w:t>
      </w:r>
    </w:p>
    <w:p w:rsidR="00916C83" w:rsidRPr="00916C83" w:rsidRDefault="00916C83" w:rsidP="00916C83">
      <w:pPr>
        <w:jc w:val="both"/>
        <w:rPr>
          <w:bCs/>
          <w:sz w:val="16"/>
          <w:szCs w:val="16"/>
        </w:rPr>
      </w:pPr>
      <w:r w:rsidRPr="00916C83">
        <w:rPr>
          <w:bCs/>
          <w:sz w:val="16"/>
          <w:szCs w:val="16"/>
        </w:rPr>
        <w:t>Согласований, необходимых для получения муниципальной услуги, не требуется.</w:t>
      </w:r>
    </w:p>
    <w:p w:rsidR="00916C83" w:rsidRPr="00916C83" w:rsidRDefault="00916C83" w:rsidP="00916C83">
      <w:pPr>
        <w:jc w:val="both"/>
        <w:rPr>
          <w:bCs/>
          <w:sz w:val="16"/>
          <w:szCs w:val="16"/>
        </w:rPr>
      </w:pPr>
      <w:r w:rsidRPr="00916C83">
        <w:rPr>
          <w:bCs/>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 </w:t>
      </w:r>
    </w:p>
    <w:p w:rsidR="00916C83" w:rsidRPr="00916C83" w:rsidRDefault="00916C83" w:rsidP="00916C83">
      <w:pPr>
        <w:jc w:val="both"/>
        <w:rPr>
          <w:bCs/>
          <w:sz w:val="16"/>
          <w:szCs w:val="16"/>
        </w:rPr>
      </w:pPr>
      <w:r w:rsidRPr="00916C83">
        <w:rPr>
          <w:bCs/>
          <w:sz w:val="16"/>
          <w:szCs w:val="16"/>
        </w:rPr>
        <w:t>2.17.1. Предоставление услуги по экстерриториальному принципу не предусмотрено.</w:t>
      </w:r>
    </w:p>
    <w:p w:rsidR="00916C83" w:rsidRPr="00916C83" w:rsidRDefault="00916C83" w:rsidP="00916C83">
      <w:pPr>
        <w:jc w:val="both"/>
        <w:rPr>
          <w:bCs/>
          <w:sz w:val="16"/>
          <w:szCs w:val="16"/>
        </w:rPr>
      </w:pPr>
      <w:r w:rsidRPr="00916C83">
        <w:rPr>
          <w:bCs/>
          <w:sz w:val="16"/>
          <w:szCs w:val="16"/>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3.1. Состав, последовательность и сроки выполнения административных процедур, требования к порядку их выполнения.</w:t>
      </w:r>
    </w:p>
    <w:p w:rsidR="00916C83" w:rsidRPr="00916C83" w:rsidRDefault="00916C83" w:rsidP="00916C83">
      <w:pPr>
        <w:jc w:val="both"/>
        <w:rPr>
          <w:bCs/>
          <w:sz w:val="16"/>
          <w:szCs w:val="16"/>
        </w:rPr>
      </w:pPr>
      <w:r w:rsidRPr="00916C83">
        <w:rPr>
          <w:bCs/>
          <w:sz w:val="16"/>
          <w:szCs w:val="16"/>
        </w:rPr>
        <w:t>3.1.1. Предоставление муниципальной услуги включает в себя следующие административные процедуры:</w:t>
      </w:r>
    </w:p>
    <w:p w:rsidR="00916C83" w:rsidRPr="00916C83" w:rsidRDefault="00916C83" w:rsidP="00916C83">
      <w:pPr>
        <w:jc w:val="both"/>
        <w:rPr>
          <w:bCs/>
          <w:sz w:val="16"/>
          <w:szCs w:val="16"/>
        </w:rPr>
      </w:pPr>
      <w:r w:rsidRPr="00916C83">
        <w:rPr>
          <w:bCs/>
          <w:sz w:val="16"/>
          <w:szCs w:val="16"/>
        </w:rPr>
        <w:t xml:space="preserve">1) </w:t>
      </w:r>
      <w:r w:rsidRPr="00916C83">
        <w:rPr>
          <w:bCs/>
          <w:sz w:val="16"/>
          <w:szCs w:val="16"/>
        </w:rPr>
        <w:tab/>
        <w:t>прием и регистрация заявления и документов о предоставлении муниципальной услуги – не более 1 рабочего дня;</w:t>
      </w:r>
    </w:p>
    <w:p w:rsidR="00916C83" w:rsidRPr="00916C83" w:rsidRDefault="00916C83" w:rsidP="00916C83">
      <w:pPr>
        <w:jc w:val="both"/>
        <w:rPr>
          <w:bCs/>
          <w:sz w:val="16"/>
          <w:szCs w:val="16"/>
        </w:rPr>
      </w:pPr>
      <w:r w:rsidRPr="00916C83">
        <w:rPr>
          <w:bCs/>
          <w:sz w:val="16"/>
          <w:szCs w:val="16"/>
        </w:rPr>
        <w:t xml:space="preserve">2) </w:t>
      </w:r>
      <w:r w:rsidRPr="00916C83">
        <w:rPr>
          <w:bCs/>
          <w:sz w:val="16"/>
          <w:szCs w:val="16"/>
        </w:rPr>
        <w:tab/>
        <w:t xml:space="preserve">рассмотрение заявления и документов о предоставлении муниципальной услуги – не более 3 рабочих дней; </w:t>
      </w:r>
    </w:p>
    <w:p w:rsidR="00916C83" w:rsidRPr="00916C83" w:rsidRDefault="00916C83" w:rsidP="00916C83">
      <w:pPr>
        <w:jc w:val="both"/>
        <w:rPr>
          <w:bCs/>
          <w:sz w:val="16"/>
          <w:szCs w:val="16"/>
        </w:rPr>
      </w:pPr>
      <w:r w:rsidRPr="00916C83">
        <w:rPr>
          <w:bCs/>
          <w:sz w:val="16"/>
          <w:szCs w:val="16"/>
        </w:rPr>
        <w:t xml:space="preserve">3) </w:t>
      </w:r>
      <w:r w:rsidRPr="00916C83">
        <w:rPr>
          <w:bCs/>
          <w:sz w:val="16"/>
          <w:szCs w:val="16"/>
        </w:rPr>
        <w:tab/>
        <w:t>принятие решения о предоставлении муниципальной услуги или об отказе в предоставлении муниципальной услуги – не более 1 рабочего дня;</w:t>
      </w:r>
    </w:p>
    <w:p w:rsidR="00916C83" w:rsidRPr="00916C83" w:rsidRDefault="00916C83" w:rsidP="00916C83">
      <w:pPr>
        <w:jc w:val="both"/>
        <w:rPr>
          <w:bCs/>
          <w:sz w:val="16"/>
          <w:szCs w:val="16"/>
        </w:rPr>
      </w:pPr>
      <w:r w:rsidRPr="00916C83">
        <w:rPr>
          <w:bCs/>
          <w:sz w:val="16"/>
          <w:szCs w:val="16"/>
        </w:rPr>
        <w:t xml:space="preserve">4) </w:t>
      </w:r>
      <w:r w:rsidRPr="00916C83">
        <w:rPr>
          <w:bCs/>
          <w:sz w:val="16"/>
          <w:szCs w:val="16"/>
        </w:rPr>
        <w:tab/>
        <w:t>выдача результата – не более 1 рабочего дня.</w:t>
      </w:r>
    </w:p>
    <w:p w:rsidR="00916C83" w:rsidRPr="00916C83" w:rsidRDefault="00916C83" w:rsidP="00916C83">
      <w:pPr>
        <w:jc w:val="both"/>
        <w:rPr>
          <w:bCs/>
          <w:sz w:val="16"/>
          <w:szCs w:val="16"/>
        </w:rPr>
      </w:pPr>
      <w:r w:rsidRPr="00916C83">
        <w:rPr>
          <w:bCs/>
          <w:sz w:val="16"/>
          <w:szCs w:val="16"/>
        </w:rPr>
        <w:t>3.1.2. Прием и регистрация заявления и документов о предоставлении муниципальной услуги.</w:t>
      </w:r>
    </w:p>
    <w:p w:rsidR="00916C83" w:rsidRPr="00916C83" w:rsidRDefault="00916C83" w:rsidP="00916C83">
      <w:pPr>
        <w:jc w:val="both"/>
        <w:rPr>
          <w:bCs/>
          <w:sz w:val="16"/>
          <w:szCs w:val="16"/>
        </w:rPr>
      </w:pPr>
      <w:r w:rsidRPr="00916C83">
        <w:rPr>
          <w:bCs/>
          <w:sz w:val="16"/>
          <w:szCs w:val="16"/>
        </w:rPr>
        <w:t>3.1.2.1. Основание для начала административной процедуры: поступление в Администрацию заявления и документов, предусмотренных п. 2.6 административного регламента.</w:t>
      </w:r>
    </w:p>
    <w:p w:rsidR="00916C83" w:rsidRPr="00916C83" w:rsidRDefault="00916C83" w:rsidP="00916C83">
      <w:pPr>
        <w:jc w:val="both"/>
        <w:rPr>
          <w:bCs/>
          <w:sz w:val="16"/>
          <w:szCs w:val="16"/>
        </w:rPr>
      </w:pPr>
      <w:r w:rsidRPr="00916C83">
        <w:rPr>
          <w:bCs/>
          <w:sz w:val="16"/>
          <w:szCs w:val="16"/>
        </w:rPr>
        <w:t>3.1.2.2. Содержание административного действия, продолжительность и(или)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и в случае отсутствия установленных пунктом 2.9 административного регламента оснований для отказа в приеме регистрирует их в соответствии с правилами делопроизводства в течение не более 1 рабочего дня.</w:t>
      </w:r>
    </w:p>
    <w:p w:rsidR="00916C83" w:rsidRPr="00916C83" w:rsidRDefault="00916C83" w:rsidP="00916C83">
      <w:pPr>
        <w:jc w:val="both"/>
        <w:rPr>
          <w:bCs/>
          <w:sz w:val="16"/>
          <w:szCs w:val="16"/>
        </w:rPr>
      </w:pPr>
      <w:r w:rsidRPr="00916C83">
        <w:rPr>
          <w:bCs/>
          <w:sz w:val="16"/>
          <w:szCs w:val="16"/>
        </w:rPr>
        <w:t>При наличии оснований для отказа в приеме документов, предусмотренных пунктом 2.9 административного регламента, работник Администрации, ответственный за обработку входящих документов, в тот же день с помощью указанных в заявлении средств связи уведомляет заявителя об отказе в приеме документов с указанием оснований такого отказа и возвращает заявление и документы заявителю.</w:t>
      </w:r>
    </w:p>
    <w:p w:rsidR="00916C83" w:rsidRPr="00916C83" w:rsidRDefault="00916C83" w:rsidP="00916C83">
      <w:pPr>
        <w:jc w:val="both"/>
        <w:rPr>
          <w:bCs/>
          <w:sz w:val="16"/>
          <w:szCs w:val="16"/>
        </w:rPr>
      </w:pPr>
      <w:r w:rsidRPr="00916C83">
        <w:rPr>
          <w:bCs/>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916C83" w:rsidRPr="00916C83" w:rsidRDefault="00916C83" w:rsidP="00916C83">
      <w:pPr>
        <w:jc w:val="both"/>
        <w:rPr>
          <w:bCs/>
          <w:sz w:val="16"/>
          <w:szCs w:val="16"/>
        </w:rPr>
      </w:pPr>
      <w:r w:rsidRPr="00916C83">
        <w:rPr>
          <w:bCs/>
          <w:sz w:val="16"/>
          <w:szCs w:val="16"/>
        </w:rPr>
        <w:t>3.1.2.4. Критерий принятия решения: наличие/отсутствие оснований для отказа в приеме документов, необходимых для предоставления муниципальной услуги, установленных пунктом 2.9 административного регламента.</w:t>
      </w:r>
    </w:p>
    <w:p w:rsidR="00916C83" w:rsidRPr="00916C83" w:rsidRDefault="00916C83" w:rsidP="00916C83">
      <w:pPr>
        <w:jc w:val="both"/>
        <w:rPr>
          <w:bCs/>
          <w:sz w:val="16"/>
          <w:szCs w:val="16"/>
        </w:rPr>
      </w:pPr>
      <w:r w:rsidRPr="00916C83">
        <w:rPr>
          <w:bCs/>
          <w:sz w:val="16"/>
          <w:szCs w:val="16"/>
        </w:rPr>
        <w:t>3.1.2.5. Результат выполнения административной процедуры:</w:t>
      </w:r>
    </w:p>
    <w:p w:rsidR="00916C83" w:rsidRPr="00916C83" w:rsidRDefault="00916C83" w:rsidP="00916C83">
      <w:pPr>
        <w:jc w:val="both"/>
        <w:rPr>
          <w:bCs/>
          <w:sz w:val="16"/>
          <w:szCs w:val="16"/>
        </w:rPr>
      </w:pPr>
      <w:r w:rsidRPr="00916C83">
        <w:rPr>
          <w:bCs/>
          <w:sz w:val="16"/>
          <w:szCs w:val="16"/>
        </w:rPr>
        <w:t>- отказ в приеме заявления о предоставлении муниципальной услуги и прилагаемых к нему документов;</w:t>
      </w:r>
    </w:p>
    <w:p w:rsidR="00916C83" w:rsidRPr="00916C83" w:rsidRDefault="00916C83" w:rsidP="00916C83">
      <w:pPr>
        <w:jc w:val="both"/>
        <w:rPr>
          <w:bCs/>
          <w:sz w:val="16"/>
          <w:szCs w:val="16"/>
        </w:rPr>
      </w:pPr>
      <w:r w:rsidRPr="00916C83">
        <w:rPr>
          <w:bCs/>
          <w:sz w:val="16"/>
          <w:szCs w:val="16"/>
        </w:rPr>
        <w:t>- регистрация заявления о предоставлении муниципальной услуги и прилагаемых к нему документов.</w:t>
      </w:r>
    </w:p>
    <w:p w:rsidR="00916C83" w:rsidRPr="00916C83" w:rsidRDefault="00916C83" w:rsidP="00916C83">
      <w:pPr>
        <w:jc w:val="both"/>
        <w:rPr>
          <w:bCs/>
          <w:sz w:val="16"/>
          <w:szCs w:val="16"/>
        </w:rPr>
      </w:pPr>
      <w:r w:rsidRPr="00916C83">
        <w:rPr>
          <w:bCs/>
          <w:sz w:val="16"/>
          <w:szCs w:val="16"/>
        </w:rPr>
        <w:lastRenderedPageBreak/>
        <w:t>3.1.3. Рассмотрение заявления о предоставлении муниципальной услуги и прилагаемых к нему документов.</w:t>
      </w:r>
    </w:p>
    <w:p w:rsidR="00916C83" w:rsidRPr="00916C83" w:rsidRDefault="00916C83" w:rsidP="00916C83">
      <w:pPr>
        <w:jc w:val="both"/>
        <w:rPr>
          <w:bCs/>
          <w:sz w:val="16"/>
          <w:szCs w:val="16"/>
        </w:rPr>
      </w:pPr>
      <w:r w:rsidRPr="00916C83">
        <w:rPr>
          <w:bCs/>
          <w:sz w:val="16"/>
          <w:szCs w:val="16"/>
        </w:rPr>
        <w:t>3.1.3.1. Основание для начала административной процедуры: прием заявления и документов работником Администрации, ответственным за рассмотрение документов и формирование проекта решения.</w:t>
      </w:r>
    </w:p>
    <w:p w:rsidR="00916C83" w:rsidRPr="00916C83" w:rsidRDefault="00916C83" w:rsidP="00916C83">
      <w:pPr>
        <w:jc w:val="both"/>
        <w:rPr>
          <w:bCs/>
          <w:sz w:val="16"/>
          <w:szCs w:val="16"/>
        </w:rPr>
      </w:pPr>
      <w:r w:rsidRPr="00916C83">
        <w:rPr>
          <w:bCs/>
          <w:sz w:val="16"/>
          <w:szCs w:val="16"/>
        </w:rPr>
        <w:t>3.1.3.2. Содержание административного действия, продолжительность и(или) максимальный срок его (их) выполнения:</w:t>
      </w:r>
    </w:p>
    <w:p w:rsidR="00916C83" w:rsidRPr="00916C83" w:rsidRDefault="00916C83" w:rsidP="00916C83">
      <w:pPr>
        <w:jc w:val="both"/>
        <w:rPr>
          <w:bCs/>
          <w:sz w:val="16"/>
          <w:szCs w:val="16"/>
        </w:rPr>
      </w:pPr>
      <w:r w:rsidRPr="00916C83">
        <w:rPr>
          <w:bCs/>
          <w:sz w:val="16"/>
          <w:szCs w:val="16"/>
        </w:rPr>
        <w:t>1</w:t>
      </w:r>
      <w:r w:rsidRPr="00916C83">
        <w:rPr>
          <w:bCs/>
          <w:sz w:val="16"/>
          <w:szCs w:val="16"/>
        </w:rPr>
        <w:tab/>
        <w:t>действие: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w:t>
      </w:r>
    </w:p>
    <w:p w:rsidR="00916C83" w:rsidRPr="00916C83" w:rsidRDefault="00916C83" w:rsidP="00916C83">
      <w:pPr>
        <w:jc w:val="both"/>
        <w:rPr>
          <w:bCs/>
          <w:sz w:val="16"/>
          <w:szCs w:val="16"/>
        </w:rPr>
      </w:pPr>
      <w:r w:rsidRPr="00916C83">
        <w:rPr>
          <w:bCs/>
          <w:sz w:val="16"/>
          <w:szCs w:val="16"/>
        </w:rPr>
        <w:tab/>
        <w:t>2 действие: формирование проекта решения по итогам рассмотрения заявления и документов.</w:t>
      </w:r>
    </w:p>
    <w:p w:rsidR="00916C83" w:rsidRPr="00916C83" w:rsidRDefault="00916C83" w:rsidP="00916C83">
      <w:pPr>
        <w:jc w:val="both"/>
        <w:rPr>
          <w:bCs/>
          <w:sz w:val="16"/>
          <w:szCs w:val="16"/>
        </w:rPr>
      </w:pPr>
      <w:r w:rsidRPr="00916C83">
        <w:rPr>
          <w:bCs/>
          <w:sz w:val="16"/>
          <w:szCs w:val="16"/>
        </w:rPr>
        <w:tab/>
        <w:t>Общий срок выполнения административных действий: не более 3 рабочих дней.</w:t>
      </w:r>
    </w:p>
    <w:p w:rsidR="00916C83" w:rsidRPr="00916C83" w:rsidRDefault="00916C83" w:rsidP="00916C83">
      <w:pPr>
        <w:jc w:val="both"/>
        <w:rPr>
          <w:bCs/>
          <w:sz w:val="16"/>
          <w:szCs w:val="16"/>
        </w:rPr>
      </w:pPr>
      <w:r w:rsidRPr="00916C83">
        <w:rPr>
          <w:bCs/>
          <w:sz w:val="16"/>
          <w:szCs w:val="16"/>
        </w:rPr>
        <w:t>3.1.3.3. Лицо, ответственное за выполнение административной процедуры: работник Администрации, ответственный за рассмотрение документов и формирование проекта решения.</w:t>
      </w:r>
    </w:p>
    <w:p w:rsidR="00916C83" w:rsidRPr="00916C83" w:rsidRDefault="00916C83" w:rsidP="00916C83">
      <w:pPr>
        <w:jc w:val="both"/>
        <w:rPr>
          <w:bCs/>
          <w:sz w:val="16"/>
          <w:szCs w:val="16"/>
        </w:rPr>
      </w:pPr>
      <w:r w:rsidRPr="00916C83">
        <w:rPr>
          <w:bCs/>
          <w:sz w:val="16"/>
          <w:szCs w:val="16"/>
        </w:rPr>
        <w:t>3.1.3.4. Критерии принятия решения: наличие/отсутствие оснований для отказа в предоставлении муниципальной услуги, перечисленных в пункте 2.10 административного регламента.</w:t>
      </w:r>
    </w:p>
    <w:p w:rsidR="00916C83" w:rsidRPr="00916C83" w:rsidRDefault="00916C83" w:rsidP="00916C83">
      <w:pPr>
        <w:jc w:val="both"/>
        <w:rPr>
          <w:bCs/>
          <w:sz w:val="16"/>
          <w:szCs w:val="16"/>
        </w:rPr>
      </w:pPr>
      <w:r w:rsidRPr="00916C83">
        <w:rPr>
          <w:bCs/>
          <w:sz w:val="16"/>
          <w:szCs w:val="16"/>
        </w:rPr>
        <w:t>3.1.3.5. Результат выполнения административной процедуры:</w:t>
      </w:r>
    </w:p>
    <w:p w:rsidR="00916C83" w:rsidRPr="00916C83" w:rsidRDefault="00916C83" w:rsidP="00916C83">
      <w:pPr>
        <w:jc w:val="both"/>
        <w:rPr>
          <w:bCs/>
          <w:sz w:val="16"/>
          <w:szCs w:val="16"/>
        </w:rPr>
      </w:pPr>
      <w:r w:rsidRPr="00916C83">
        <w:rPr>
          <w:bCs/>
          <w:sz w:val="16"/>
          <w:szCs w:val="16"/>
        </w:rPr>
        <w:t>- подготовка выписки из похозяйственной книги;</w:t>
      </w:r>
    </w:p>
    <w:p w:rsidR="00916C83" w:rsidRPr="00916C83" w:rsidRDefault="00916C83" w:rsidP="00916C83">
      <w:pPr>
        <w:jc w:val="both"/>
        <w:rPr>
          <w:bCs/>
          <w:sz w:val="16"/>
          <w:szCs w:val="16"/>
        </w:rPr>
      </w:pPr>
      <w:r w:rsidRPr="00916C83">
        <w:rPr>
          <w:bCs/>
          <w:sz w:val="16"/>
          <w:szCs w:val="16"/>
        </w:rPr>
        <w:t>- подготовка решения об отказе в предоставлении муниципальной услуги.</w:t>
      </w:r>
    </w:p>
    <w:p w:rsidR="00916C83" w:rsidRPr="00916C83" w:rsidRDefault="00916C83" w:rsidP="00916C83">
      <w:pPr>
        <w:jc w:val="both"/>
        <w:rPr>
          <w:bCs/>
          <w:sz w:val="16"/>
          <w:szCs w:val="16"/>
        </w:rPr>
      </w:pPr>
      <w:r w:rsidRPr="00916C83">
        <w:rPr>
          <w:bCs/>
          <w:sz w:val="16"/>
          <w:szCs w:val="16"/>
        </w:rPr>
        <w:t>Решение об отказе в предоставлении муниципальной услуги должно быть обоснованным и содержать все основания отказа.</w:t>
      </w:r>
    </w:p>
    <w:p w:rsidR="00916C83" w:rsidRPr="00916C83" w:rsidRDefault="00916C83" w:rsidP="00916C83">
      <w:pPr>
        <w:jc w:val="both"/>
        <w:rPr>
          <w:bCs/>
          <w:sz w:val="16"/>
          <w:szCs w:val="16"/>
        </w:rPr>
      </w:pPr>
      <w:r w:rsidRPr="00916C83">
        <w:rPr>
          <w:bCs/>
          <w:sz w:val="16"/>
          <w:szCs w:val="16"/>
        </w:rPr>
        <w:t>3.1.4. Принятие решения о предоставлении муниципальной услуги или об отказе в предоставлении муниципальной услуги.</w:t>
      </w:r>
    </w:p>
    <w:p w:rsidR="00916C83" w:rsidRPr="00916C83" w:rsidRDefault="00916C83" w:rsidP="00916C83">
      <w:pPr>
        <w:jc w:val="both"/>
        <w:rPr>
          <w:bCs/>
          <w:sz w:val="16"/>
          <w:szCs w:val="16"/>
        </w:rPr>
      </w:pPr>
      <w:r w:rsidRPr="00916C83">
        <w:rPr>
          <w:bCs/>
          <w:sz w:val="16"/>
          <w:szCs w:val="16"/>
        </w:rPr>
        <w:t>3.1.4.1. Основание для начала административной процедуры: представление проекта решения, заявления и документов должностному лицу Администрации, ответственному за подписание выписки либо подписание решения об отказе в предоставлении муниципальной услуги.</w:t>
      </w:r>
    </w:p>
    <w:p w:rsidR="00916C83" w:rsidRPr="00916C83" w:rsidRDefault="00916C83" w:rsidP="00916C83">
      <w:pPr>
        <w:jc w:val="both"/>
        <w:rPr>
          <w:bCs/>
          <w:sz w:val="16"/>
          <w:szCs w:val="16"/>
        </w:rPr>
      </w:pPr>
      <w:r w:rsidRPr="00916C83">
        <w:rPr>
          <w:bCs/>
          <w:sz w:val="16"/>
          <w:szCs w:val="16"/>
        </w:rPr>
        <w:t xml:space="preserve">3.1.4.2. Содержание административного действия (административных действий), продолжительность и (или) максимальный срок его (их) выполнения: </w:t>
      </w:r>
    </w:p>
    <w:p w:rsidR="00916C83" w:rsidRPr="00916C83" w:rsidRDefault="00916C83" w:rsidP="00916C83">
      <w:pPr>
        <w:jc w:val="both"/>
        <w:rPr>
          <w:bCs/>
          <w:sz w:val="16"/>
          <w:szCs w:val="16"/>
        </w:rPr>
      </w:pPr>
      <w:r w:rsidRPr="00916C83">
        <w:rPr>
          <w:bCs/>
          <w:sz w:val="16"/>
          <w:szCs w:val="16"/>
        </w:rPr>
        <w:t>рассмотрение проекта решения, а также заявления и документов о предоставлении муниципальной услуги в течение не более 1 рабочего дня с даты окончания второй административной процедуры.</w:t>
      </w:r>
    </w:p>
    <w:p w:rsidR="00916C83" w:rsidRPr="00916C83" w:rsidRDefault="00916C83" w:rsidP="00916C83">
      <w:pPr>
        <w:jc w:val="both"/>
        <w:rPr>
          <w:bCs/>
          <w:sz w:val="16"/>
          <w:szCs w:val="16"/>
        </w:rPr>
      </w:pPr>
      <w:r w:rsidRPr="00916C83">
        <w:rPr>
          <w:bCs/>
          <w:sz w:val="16"/>
          <w:szCs w:val="16"/>
        </w:rPr>
        <w:t xml:space="preserve">3.1.4.3. Лицо, ответственное за выполнение административной процедуры: должностное лицо Администрации, ответственное за принятие и подписание соответствующего решения. </w:t>
      </w:r>
    </w:p>
    <w:p w:rsidR="00916C83" w:rsidRPr="00916C83" w:rsidRDefault="00916C83" w:rsidP="00916C83">
      <w:pPr>
        <w:jc w:val="both"/>
        <w:rPr>
          <w:bCs/>
          <w:sz w:val="16"/>
          <w:szCs w:val="16"/>
        </w:rPr>
      </w:pPr>
      <w:r w:rsidRPr="00916C83">
        <w:rPr>
          <w:bCs/>
          <w:sz w:val="16"/>
          <w:szCs w:val="16"/>
        </w:rPr>
        <w:t>3.1.4.4. Критерии принятия решения: соответствие заявления и документов требованиям действующего законодательства, наличие/отсутствие у заявителя права на получение муниципальной услуги.</w:t>
      </w:r>
    </w:p>
    <w:p w:rsidR="00916C83" w:rsidRPr="00916C83" w:rsidRDefault="00916C83" w:rsidP="00916C83">
      <w:pPr>
        <w:jc w:val="both"/>
        <w:rPr>
          <w:bCs/>
          <w:sz w:val="16"/>
          <w:szCs w:val="16"/>
        </w:rPr>
      </w:pPr>
      <w:r w:rsidRPr="00916C83">
        <w:rPr>
          <w:bCs/>
          <w:sz w:val="16"/>
          <w:szCs w:val="16"/>
        </w:rPr>
        <w:t>3.1.4.5. Результат выполнения административной процедуры: подписание выписки из похозяйственной книги либо подписание решения об отказе в предоставлении муниципальной услуги.</w:t>
      </w:r>
    </w:p>
    <w:p w:rsidR="00916C83" w:rsidRPr="00916C83" w:rsidRDefault="00916C83" w:rsidP="00916C83">
      <w:pPr>
        <w:jc w:val="both"/>
        <w:rPr>
          <w:bCs/>
          <w:sz w:val="16"/>
          <w:szCs w:val="16"/>
        </w:rPr>
      </w:pPr>
      <w:r w:rsidRPr="00916C83">
        <w:rPr>
          <w:bCs/>
          <w:sz w:val="16"/>
          <w:szCs w:val="16"/>
        </w:rPr>
        <w:t>3.1.5. Выдача результата.</w:t>
      </w:r>
    </w:p>
    <w:p w:rsidR="00916C83" w:rsidRPr="00916C83" w:rsidRDefault="00916C83" w:rsidP="00916C83">
      <w:pPr>
        <w:jc w:val="both"/>
        <w:rPr>
          <w:bCs/>
          <w:sz w:val="16"/>
          <w:szCs w:val="16"/>
        </w:rPr>
      </w:pPr>
      <w:r w:rsidRPr="00916C83">
        <w:rPr>
          <w:bCs/>
          <w:sz w:val="16"/>
          <w:szCs w:val="16"/>
        </w:rPr>
        <w:t>3.1.5.1. Основание для начала административной процедуры: подписание соответствующего результата предоставления муниципальной услуги.</w:t>
      </w:r>
    </w:p>
    <w:p w:rsidR="00916C83" w:rsidRPr="00916C83" w:rsidRDefault="00916C83" w:rsidP="00916C83">
      <w:pPr>
        <w:jc w:val="both"/>
        <w:rPr>
          <w:bCs/>
          <w:sz w:val="16"/>
          <w:szCs w:val="16"/>
        </w:rPr>
      </w:pPr>
      <w:r w:rsidRPr="00916C83">
        <w:rPr>
          <w:bCs/>
          <w:sz w:val="16"/>
          <w:szCs w:val="16"/>
        </w:rPr>
        <w:t>3.1.5.2. Содержание административного действия, продолжительность и(или) максимальный срок его выполнения: работник Администрации, ответственный за делопроизводство, течение 1 дня с даты окончания третьей административной процедуры направляет заявителю результат предоставления муниципальной услуги способом, указанным в заявлении.</w:t>
      </w:r>
    </w:p>
    <w:p w:rsidR="00916C83" w:rsidRPr="00916C83" w:rsidRDefault="00916C83" w:rsidP="00916C83">
      <w:pPr>
        <w:jc w:val="both"/>
        <w:rPr>
          <w:bCs/>
          <w:sz w:val="16"/>
          <w:szCs w:val="16"/>
        </w:rPr>
      </w:pPr>
      <w:r w:rsidRPr="00916C83">
        <w:rPr>
          <w:bCs/>
          <w:sz w:val="16"/>
          <w:szCs w:val="16"/>
        </w:rPr>
        <w:t>3.1.5.3. Лицо, ответственное за выполнение административной процедуры: работник Администрации, ответственный за делопроизводство.</w:t>
      </w:r>
    </w:p>
    <w:p w:rsidR="00916C83" w:rsidRPr="00916C83" w:rsidRDefault="00916C83" w:rsidP="00916C83">
      <w:pPr>
        <w:jc w:val="both"/>
        <w:rPr>
          <w:bCs/>
          <w:sz w:val="16"/>
          <w:szCs w:val="16"/>
        </w:rPr>
      </w:pPr>
      <w:r w:rsidRPr="00916C83">
        <w:rPr>
          <w:bCs/>
          <w:sz w:val="16"/>
          <w:szCs w:val="16"/>
        </w:rPr>
        <w:t>3.1.5.4.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916C83" w:rsidRPr="00916C83" w:rsidRDefault="00916C83" w:rsidP="00916C83">
      <w:pPr>
        <w:jc w:val="both"/>
        <w:rPr>
          <w:bCs/>
          <w:sz w:val="16"/>
          <w:szCs w:val="16"/>
        </w:rPr>
      </w:pPr>
      <w:r w:rsidRPr="00916C83">
        <w:rPr>
          <w:bCs/>
          <w:sz w:val="16"/>
          <w:szCs w:val="16"/>
        </w:rPr>
        <w:t>3.2. Особенности выполнения административных процедур в электронной форме.</w:t>
      </w:r>
    </w:p>
    <w:p w:rsidR="00916C83" w:rsidRPr="00916C83" w:rsidRDefault="00916C83" w:rsidP="00916C83">
      <w:pPr>
        <w:jc w:val="both"/>
        <w:rPr>
          <w:bCs/>
          <w:sz w:val="16"/>
          <w:szCs w:val="16"/>
        </w:rPr>
      </w:pPr>
      <w:r w:rsidRPr="00916C83">
        <w:rPr>
          <w:bCs/>
          <w:sz w:val="16"/>
          <w:szCs w:val="16"/>
        </w:rPr>
        <w:t>3.2.1. Предоставление муниципальной услуги на ЕПГУ и ПГУ ЛО осуществляется в соответствии с Федеральным законом № 210-ФЗ,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916C83" w:rsidRPr="00916C83" w:rsidRDefault="00916C83" w:rsidP="00916C83">
      <w:pPr>
        <w:jc w:val="both"/>
        <w:rPr>
          <w:bCs/>
          <w:sz w:val="16"/>
          <w:szCs w:val="16"/>
        </w:rPr>
      </w:pPr>
      <w:r w:rsidRPr="00916C83">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916C83" w:rsidRPr="00916C83" w:rsidRDefault="00916C83" w:rsidP="00916C83">
      <w:pPr>
        <w:jc w:val="both"/>
        <w:rPr>
          <w:bCs/>
          <w:sz w:val="16"/>
          <w:szCs w:val="16"/>
        </w:rPr>
      </w:pPr>
      <w:r w:rsidRPr="00916C83">
        <w:rPr>
          <w:bCs/>
          <w:sz w:val="16"/>
          <w:szCs w:val="16"/>
        </w:rPr>
        <w:t>3.2.3. Муниципальная услуга может быть получена через ПГУ ЛО либо через ЕПГУ с обязательной личной явкой на прием в Администрацию для получения результата оказания услуги.</w:t>
      </w:r>
    </w:p>
    <w:p w:rsidR="00916C83" w:rsidRPr="00916C83" w:rsidRDefault="00916C83" w:rsidP="00916C83">
      <w:pPr>
        <w:jc w:val="both"/>
        <w:rPr>
          <w:bCs/>
          <w:sz w:val="16"/>
          <w:szCs w:val="16"/>
        </w:rPr>
      </w:pPr>
      <w:r w:rsidRPr="00916C83">
        <w:rPr>
          <w:bCs/>
          <w:sz w:val="16"/>
          <w:szCs w:val="16"/>
        </w:rPr>
        <w:t>3.2.4. Для подачи заявления через ЕПГУ или через ПГУ ЛО заявитель должен выполнить следующие действия:</w:t>
      </w:r>
    </w:p>
    <w:p w:rsidR="00916C83" w:rsidRPr="00916C83" w:rsidRDefault="00916C83" w:rsidP="00916C83">
      <w:pPr>
        <w:jc w:val="both"/>
        <w:rPr>
          <w:bCs/>
          <w:sz w:val="16"/>
          <w:szCs w:val="16"/>
        </w:rPr>
      </w:pPr>
      <w:r w:rsidRPr="00916C83">
        <w:rPr>
          <w:bCs/>
          <w:sz w:val="16"/>
          <w:szCs w:val="16"/>
        </w:rPr>
        <w:t>пройти идентификацию и аутентификацию в ЕСИА;</w:t>
      </w:r>
    </w:p>
    <w:p w:rsidR="00916C83" w:rsidRPr="00916C83" w:rsidRDefault="00916C83" w:rsidP="00916C83">
      <w:pPr>
        <w:jc w:val="both"/>
        <w:rPr>
          <w:bCs/>
          <w:sz w:val="16"/>
          <w:szCs w:val="16"/>
        </w:rPr>
      </w:pPr>
      <w:r w:rsidRPr="00916C83">
        <w:rPr>
          <w:bCs/>
          <w:sz w:val="16"/>
          <w:szCs w:val="16"/>
        </w:rPr>
        <w:t>в личном кабинете на ЕПГУ или на ПГУ ЛО заполнить в электронной форме заявление на оказание муниципальной услуги;</w:t>
      </w:r>
    </w:p>
    <w:p w:rsidR="00916C83" w:rsidRPr="00916C83" w:rsidRDefault="00916C83" w:rsidP="00916C83">
      <w:pPr>
        <w:jc w:val="both"/>
        <w:rPr>
          <w:bCs/>
          <w:sz w:val="16"/>
          <w:szCs w:val="16"/>
        </w:rPr>
      </w:pPr>
      <w:r w:rsidRPr="00916C83">
        <w:rPr>
          <w:bCs/>
          <w:sz w:val="16"/>
          <w:szCs w:val="16"/>
        </w:rPr>
        <w:t>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916C83" w:rsidRPr="00916C83" w:rsidRDefault="00916C83" w:rsidP="00916C83">
      <w:pPr>
        <w:jc w:val="both"/>
        <w:rPr>
          <w:bCs/>
          <w:sz w:val="16"/>
          <w:szCs w:val="16"/>
        </w:rPr>
      </w:pPr>
      <w:r w:rsidRPr="00916C83">
        <w:rPr>
          <w:bCs/>
          <w:sz w:val="16"/>
          <w:szCs w:val="16"/>
        </w:rPr>
        <w:lastRenderedPageBreak/>
        <w:t>3.2.5. В результате направления пакета электронных документов посредством ПГУ ЛО либо через ЕПГУ автоматизированной информационной системой межведомственного электронного взаимодействия Ленинградской области (далее -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и(или) ЕПГУ.</w:t>
      </w:r>
    </w:p>
    <w:p w:rsidR="00916C83" w:rsidRPr="00916C83" w:rsidRDefault="00916C83" w:rsidP="00916C83">
      <w:pPr>
        <w:jc w:val="both"/>
        <w:rPr>
          <w:bCs/>
          <w:sz w:val="16"/>
          <w:szCs w:val="16"/>
        </w:rPr>
      </w:pPr>
      <w:r w:rsidRPr="00916C83">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916C83" w:rsidRPr="00916C83" w:rsidRDefault="00916C83" w:rsidP="00916C83">
      <w:pPr>
        <w:jc w:val="both"/>
        <w:rPr>
          <w:bCs/>
          <w:sz w:val="16"/>
          <w:szCs w:val="16"/>
        </w:rPr>
      </w:pPr>
      <w:r w:rsidRPr="00916C83">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916C83" w:rsidRPr="00916C83" w:rsidRDefault="00916C83" w:rsidP="00916C83">
      <w:pPr>
        <w:jc w:val="both"/>
        <w:rPr>
          <w:bCs/>
          <w:sz w:val="16"/>
          <w:szCs w:val="16"/>
        </w:rPr>
      </w:pPr>
      <w:r w:rsidRPr="00916C83">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916C83" w:rsidRPr="00916C83" w:rsidRDefault="00916C83" w:rsidP="00916C83">
      <w:pPr>
        <w:jc w:val="both"/>
        <w:rPr>
          <w:bCs/>
          <w:sz w:val="16"/>
          <w:szCs w:val="16"/>
        </w:rPr>
      </w:pPr>
      <w:r w:rsidRPr="00916C83">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(при наличии технической возможности)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916C83" w:rsidRPr="00916C83" w:rsidRDefault="00916C83" w:rsidP="00916C83">
      <w:pPr>
        <w:jc w:val="both"/>
        <w:rPr>
          <w:bCs/>
          <w:sz w:val="16"/>
          <w:szCs w:val="16"/>
        </w:rPr>
      </w:pPr>
      <w:r w:rsidRPr="00916C83">
        <w:rPr>
          <w:bCs/>
          <w:sz w:val="16"/>
          <w:szCs w:val="16"/>
        </w:rPr>
        <w:t>3.2.7. В случае поступления всех документов, указанных в пункте 2.6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916C83" w:rsidRPr="00916C83" w:rsidRDefault="00916C83" w:rsidP="00916C83">
      <w:pPr>
        <w:jc w:val="both"/>
        <w:rPr>
          <w:bCs/>
          <w:sz w:val="16"/>
          <w:szCs w:val="16"/>
        </w:rPr>
      </w:pPr>
      <w:r w:rsidRPr="00916C83">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916C83" w:rsidRPr="00916C83" w:rsidRDefault="00916C83" w:rsidP="00916C83">
      <w:pPr>
        <w:jc w:val="both"/>
        <w:rPr>
          <w:bCs/>
          <w:sz w:val="16"/>
          <w:szCs w:val="16"/>
        </w:rPr>
      </w:pPr>
      <w:r w:rsidRPr="00916C83">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916C83" w:rsidRPr="00916C83" w:rsidRDefault="00916C83" w:rsidP="00916C83">
      <w:pPr>
        <w:jc w:val="both"/>
        <w:rPr>
          <w:bCs/>
          <w:sz w:val="16"/>
          <w:szCs w:val="16"/>
        </w:rPr>
      </w:pPr>
      <w:r w:rsidRPr="00916C83">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Администрацию/МФЦ непосредственно, направить почтовым отправлением, посредством ЕПГУ подписанное заявителем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и(или) ошибок с изложением сути допущенных опечаток и(или) ошибок и приложением копии документа, содержащего опечатки и(или) ошибки.</w:t>
      </w:r>
    </w:p>
    <w:p w:rsidR="00916C83" w:rsidRPr="00916C83" w:rsidRDefault="00916C83" w:rsidP="00916C83">
      <w:pPr>
        <w:jc w:val="both"/>
        <w:rPr>
          <w:bCs/>
          <w:sz w:val="16"/>
          <w:szCs w:val="16"/>
        </w:rPr>
      </w:pPr>
      <w:r w:rsidRPr="00916C83">
        <w:rPr>
          <w:bCs/>
          <w:sz w:val="16"/>
          <w:szCs w:val="16"/>
        </w:rPr>
        <w:t>3.3.2. В течение 3 (трех) рабочих дней со дня регистрации заявления об исправлении опечаток и(или)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 о необходимости исправления допущенных опечаток и(или) ошибок.</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4. Формы контроля за исполнением административного регламента</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4.1.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916C83" w:rsidRPr="00916C83" w:rsidRDefault="00916C83" w:rsidP="00916C83">
      <w:pPr>
        <w:jc w:val="both"/>
        <w:rPr>
          <w:bCs/>
          <w:sz w:val="16"/>
          <w:szCs w:val="16"/>
        </w:rPr>
      </w:pPr>
      <w:r w:rsidRPr="00916C83">
        <w:rPr>
          <w:bCs/>
          <w:sz w:val="16"/>
          <w:szCs w:val="16"/>
        </w:rPr>
        <w:t>Текущий контроль осуществляется ответственными работниками Администрации по каждой процедуре в соответствии с установленными настоящим регламентом содержанием действий и сроками их осуществления, 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916C83" w:rsidRPr="00916C83" w:rsidRDefault="00916C83" w:rsidP="00916C83">
      <w:pPr>
        <w:jc w:val="both"/>
        <w:rPr>
          <w:bCs/>
          <w:sz w:val="16"/>
          <w:szCs w:val="16"/>
        </w:rPr>
      </w:pPr>
      <w:r w:rsidRPr="00916C83">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916C83" w:rsidRPr="00916C83" w:rsidRDefault="00916C83" w:rsidP="00916C83">
      <w:pPr>
        <w:jc w:val="both"/>
        <w:rPr>
          <w:bCs/>
          <w:sz w:val="16"/>
          <w:szCs w:val="16"/>
        </w:rPr>
      </w:pPr>
      <w:r w:rsidRPr="00916C83">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916C83" w:rsidRPr="00916C83" w:rsidRDefault="00916C83" w:rsidP="00916C83">
      <w:pPr>
        <w:jc w:val="both"/>
        <w:rPr>
          <w:bCs/>
          <w:sz w:val="16"/>
          <w:szCs w:val="16"/>
        </w:rPr>
      </w:pPr>
      <w:r w:rsidRPr="00916C83">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Администрации.</w:t>
      </w:r>
    </w:p>
    <w:p w:rsidR="00916C83" w:rsidRPr="00916C83" w:rsidRDefault="00916C83" w:rsidP="00916C83">
      <w:pPr>
        <w:jc w:val="both"/>
        <w:rPr>
          <w:bCs/>
          <w:sz w:val="16"/>
          <w:szCs w:val="16"/>
        </w:rPr>
      </w:pPr>
      <w:r w:rsidRPr="00916C83">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916C83" w:rsidRPr="00916C83" w:rsidRDefault="00916C83" w:rsidP="00916C83">
      <w:pPr>
        <w:jc w:val="both"/>
        <w:rPr>
          <w:bCs/>
          <w:sz w:val="16"/>
          <w:szCs w:val="16"/>
        </w:rPr>
      </w:pPr>
      <w:r w:rsidRPr="00916C83">
        <w:rPr>
          <w:bCs/>
          <w:sz w:val="16"/>
          <w:szCs w:val="16"/>
        </w:rPr>
        <w:t xml:space="preserve">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w:t>
      </w:r>
      <w:r w:rsidRPr="00916C83">
        <w:rPr>
          <w:bCs/>
          <w:sz w:val="16"/>
          <w:szCs w:val="16"/>
        </w:rPr>
        <w:lastRenderedPageBreak/>
        <w:t>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916C83" w:rsidRPr="00916C83" w:rsidRDefault="00916C83" w:rsidP="00916C83">
      <w:pPr>
        <w:jc w:val="both"/>
        <w:rPr>
          <w:bCs/>
          <w:sz w:val="16"/>
          <w:szCs w:val="16"/>
        </w:rPr>
      </w:pPr>
      <w:r w:rsidRPr="00916C83">
        <w:rPr>
          <w:bCs/>
          <w:sz w:val="16"/>
          <w:szCs w:val="16"/>
        </w:rPr>
        <w:t>О проведении проверки издается правовой акт Администрации о проведении проверки исполнения административного регламента по предоставлению муниципальной услуги.</w:t>
      </w:r>
    </w:p>
    <w:p w:rsidR="00916C83" w:rsidRPr="00916C83" w:rsidRDefault="00916C83" w:rsidP="00916C83">
      <w:pPr>
        <w:jc w:val="both"/>
        <w:rPr>
          <w:bCs/>
          <w:sz w:val="16"/>
          <w:szCs w:val="16"/>
        </w:rPr>
      </w:pPr>
      <w:r w:rsidRPr="00916C83">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916C83" w:rsidRPr="00916C83" w:rsidRDefault="00916C83" w:rsidP="00916C83">
      <w:pPr>
        <w:jc w:val="both"/>
        <w:rPr>
          <w:bCs/>
          <w:sz w:val="16"/>
          <w:szCs w:val="16"/>
        </w:rPr>
      </w:pPr>
      <w:r w:rsidRPr="00916C83">
        <w:rPr>
          <w:bCs/>
          <w:sz w:val="16"/>
          <w:szCs w:val="16"/>
        </w:rPr>
        <w:t>По результатам рассмотрения обращений обратившемуся дается письменный ответ.</w:t>
      </w:r>
    </w:p>
    <w:p w:rsidR="00916C83" w:rsidRPr="00916C83" w:rsidRDefault="00916C83" w:rsidP="00916C83">
      <w:pPr>
        <w:jc w:val="both"/>
        <w:rPr>
          <w:bCs/>
          <w:sz w:val="16"/>
          <w:szCs w:val="16"/>
        </w:rPr>
      </w:pPr>
      <w:r w:rsidRPr="00916C83">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916C83" w:rsidRPr="00916C83" w:rsidRDefault="00916C83" w:rsidP="00916C83">
      <w:pPr>
        <w:jc w:val="both"/>
        <w:rPr>
          <w:bCs/>
          <w:sz w:val="16"/>
          <w:szCs w:val="16"/>
        </w:rPr>
      </w:pPr>
      <w:r w:rsidRPr="00916C83">
        <w:rPr>
          <w:bCs/>
          <w:sz w:val="16"/>
          <w:szCs w:val="16"/>
        </w:rPr>
        <w:t xml:space="preserve">Должностные лица, уполномоченные на выполнение административных действий, предусмотренных настоящим регламентом, несут ответственность за соблюдение </w:t>
      </w:r>
      <w:r w:rsidRPr="00916C83">
        <w:rPr>
          <w:bCs/>
          <w:sz w:val="16"/>
          <w:szCs w:val="16"/>
        </w:rPr>
        <w:t>требований,</w:t>
      </w:r>
      <w:r w:rsidRPr="00916C83">
        <w:rPr>
          <w:bCs/>
          <w:sz w:val="16"/>
          <w:szCs w:val="16"/>
        </w:rPr>
        <w:t xml:space="preserve">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916C83" w:rsidRPr="00916C83" w:rsidRDefault="00916C83" w:rsidP="00916C83">
      <w:pPr>
        <w:jc w:val="both"/>
        <w:rPr>
          <w:bCs/>
          <w:sz w:val="16"/>
          <w:szCs w:val="16"/>
        </w:rPr>
      </w:pPr>
      <w:r w:rsidRPr="00916C83">
        <w:rPr>
          <w:bCs/>
          <w:sz w:val="16"/>
          <w:szCs w:val="16"/>
        </w:rPr>
        <w:t>Руководитель Администрации несет ответственность за обеспечение предоставления муниципальной услуги.</w:t>
      </w:r>
    </w:p>
    <w:p w:rsidR="00916C83" w:rsidRPr="00916C83" w:rsidRDefault="00916C83" w:rsidP="00916C83">
      <w:pPr>
        <w:jc w:val="both"/>
        <w:rPr>
          <w:bCs/>
          <w:sz w:val="16"/>
          <w:szCs w:val="16"/>
        </w:rPr>
      </w:pPr>
      <w:r w:rsidRPr="00916C83">
        <w:rPr>
          <w:bCs/>
          <w:sz w:val="16"/>
          <w:szCs w:val="16"/>
        </w:rPr>
        <w:t>Работники Администрации при предоставлении муниципальной услуги несут ответственность:</w:t>
      </w:r>
    </w:p>
    <w:p w:rsidR="00916C83" w:rsidRPr="00916C83" w:rsidRDefault="00916C83" w:rsidP="00916C83">
      <w:pPr>
        <w:jc w:val="both"/>
        <w:rPr>
          <w:bCs/>
          <w:sz w:val="16"/>
          <w:szCs w:val="16"/>
        </w:rPr>
      </w:pPr>
      <w:r w:rsidRPr="00916C83">
        <w:rPr>
          <w:bCs/>
          <w:sz w:val="16"/>
          <w:szCs w:val="16"/>
        </w:rPr>
        <w:t>- за неисполнение или ненадлежащее исполнение административных процедур при предоставлении муниципальной услуги;</w:t>
      </w:r>
    </w:p>
    <w:p w:rsidR="00916C83" w:rsidRPr="00916C83" w:rsidRDefault="00916C83" w:rsidP="00916C83">
      <w:pPr>
        <w:jc w:val="both"/>
        <w:rPr>
          <w:bCs/>
          <w:sz w:val="16"/>
          <w:szCs w:val="16"/>
        </w:rPr>
      </w:pPr>
      <w:r w:rsidRPr="00916C83">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916C83" w:rsidRPr="00916C83" w:rsidRDefault="00916C83" w:rsidP="00916C83">
      <w:pPr>
        <w:jc w:val="both"/>
        <w:rPr>
          <w:bCs/>
          <w:sz w:val="16"/>
          <w:szCs w:val="16"/>
        </w:rPr>
      </w:pPr>
      <w:r w:rsidRPr="00916C83">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Российской Федерации.</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5. Досудебный (внесудебный) порядок обжалования решений</w:t>
      </w:r>
    </w:p>
    <w:p w:rsidR="00916C83" w:rsidRPr="00916C83" w:rsidRDefault="00916C83" w:rsidP="00916C83">
      <w:pPr>
        <w:jc w:val="both"/>
        <w:rPr>
          <w:bCs/>
          <w:sz w:val="16"/>
          <w:szCs w:val="16"/>
        </w:rPr>
      </w:pPr>
      <w:r w:rsidRPr="00916C83">
        <w:rPr>
          <w:bCs/>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916C83" w:rsidRPr="00916C83" w:rsidRDefault="00916C83" w:rsidP="00916C83">
      <w:pPr>
        <w:jc w:val="both"/>
        <w:rPr>
          <w:bCs/>
          <w:sz w:val="16"/>
          <w:szCs w:val="16"/>
        </w:rPr>
      </w:pPr>
      <w:r w:rsidRPr="00916C83">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916C83" w:rsidRPr="00916C83" w:rsidRDefault="00916C83" w:rsidP="00916C83">
      <w:pPr>
        <w:jc w:val="both"/>
        <w:rPr>
          <w:bCs/>
          <w:sz w:val="16"/>
          <w:szCs w:val="16"/>
        </w:rPr>
      </w:pPr>
      <w:r w:rsidRPr="00916C83">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916C83" w:rsidRPr="00916C83" w:rsidRDefault="00916C83" w:rsidP="00916C83">
      <w:pPr>
        <w:jc w:val="both"/>
        <w:rPr>
          <w:bCs/>
          <w:sz w:val="16"/>
          <w:szCs w:val="16"/>
        </w:rPr>
      </w:pPr>
      <w:r w:rsidRPr="00916C83">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916C83" w:rsidRPr="00916C83" w:rsidRDefault="00916C83" w:rsidP="00916C83">
      <w:pPr>
        <w:jc w:val="both"/>
        <w:rPr>
          <w:bCs/>
          <w:sz w:val="16"/>
          <w:szCs w:val="16"/>
        </w:rPr>
      </w:pPr>
      <w:r w:rsidRPr="00916C83">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916C83" w:rsidRPr="00916C83" w:rsidRDefault="00916C83" w:rsidP="00916C83">
      <w:pPr>
        <w:jc w:val="both"/>
        <w:rPr>
          <w:bCs/>
          <w:sz w:val="16"/>
          <w:szCs w:val="16"/>
        </w:rPr>
      </w:pPr>
      <w:r w:rsidRPr="00916C83">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916C83" w:rsidRPr="00916C83" w:rsidRDefault="00916C83" w:rsidP="00916C83">
      <w:pPr>
        <w:jc w:val="both"/>
        <w:rPr>
          <w:bCs/>
          <w:sz w:val="16"/>
          <w:szCs w:val="16"/>
        </w:rPr>
      </w:pPr>
      <w:r w:rsidRPr="00916C83">
        <w:rPr>
          <w:bCs/>
          <w:sz w:val="16"/>
          <w:szCs w:val="16"/>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w:t>
      </w:r>
      <w:r w:rsidRPr="00916C83">
        <w:rPr>
          <w:bCs/>
          <w:sz w:val="16"/>
          <w:szCs w:val="16"/>
        </w:rPr>
        <w:lastRenderedPageBreak/>
        <w:t>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916C83" w:rsidRPr="00916C83" w:rsidRDefault="00916C83" w:rsidP="00916C83">
      <w:pPr>
        <w:jc w:val="both"/>
        <w:rPr>
          <w:bCs/>
          <w:sz w:val="16"/>
          <w:szCs w:val="16"/>
        </w:rPr>
      </w:pPr>
      <w:r w:rsidRPr="00916C83">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916C83" w:rsidRPr="00916C83" w:rsidRDefault="00916C83" w:rsidP="00916C83">
      <w:pPr>
        <w:jc w:val="both"/>
        <w:rPr>
          <w:bCs/>
          <w:sz w:val="16"/>
          <w:szCs w:val="16"/>
        </w:rPr>
      </w:pPr>
      <w:r w:rsidRPr="00916C83">
        <w:rPr>
          <w:bCs/>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916C83" w:rsidRPr="00916C83" w:rsidRDefault="00916C83" w:rsidP="00916C83">
      <w:pPr>
        <w:jc w:val="both"/>
        <w:rPr>
          <w:bCs/>
          <w:sz w:val="16"/>
          <w:szCs w:val="16"/>
        </w:rPr>
      </w:pPr>
      <w:r w:rsidRPr="00916C83">
        <w:rPr>
          <w:bCs/>
          <w:sz w:val="16"/>
          <w:szCs w:val="16"/>
        </w:rPr>
        <w:t>8) нарушение срока или порядка выдачи документов по результатам предоставления муниципальной услуги;</w:t>
      </w:r>
    </w:p>
    <w:p w:rsidR="00916C83" w:rsidRPr="00916C83" w:rsidRDefault="00916C83" w:rsidP="00916C83">
      <w:pPr>
        <w:jc w:val="both"/>
        <w:rPr>
          <w:bCs/>
          <w:sz w:val="16"/>
          <w:szCs w:val="16"/>
        </w:rPr>
      </w:pPr>
      <w:r w:rsidRPr="00916C83">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916C83" w:rsidRPr="00916C83" w:rsidRDefault="00916C83" w:rsidP="00916C83">
      <w:pPr>
        <w:jc w:val="both"/>
        <w:rPr>
          <w:bCs/>
          <w:sz w:val="16"/>
          <w:szCs w:val="16"/>
        </w:rPr>
      </w:pPr>
      <w:r w:rsidRPr="00916C83">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916C83" w:rsidRPr="00916C83" w:rsidRDefault="00916C83" w:rsidP="00916C83">
      <w:pPr>
        <w:jc w:val="both"/>
        <w:rPr>
          <w:bCs/>
          <w:sz w:val="16"/>
          <w:szCs w:val="16"/>
        </w:rPr>
      </w:pPr>
      <w:r w:rsidRPr="00916C83">
        <w:rPr>
          <w:bCs/>
          <w:sz w:val="16"/>
          <w:szCs w:val="16"/>
        </w:rPr>
        <w:t xml:space="preserve">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главе администрации МО Большеврудское сельское поселение Волосовского муниципального района Ленинградской области.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 </w:t>
      </w:r>
    </w:p>
    <w:p w:rsidR="00916C83" w:rsidRPr="00916C83" w:rsidRDefault="00916C83" w:rsidP="00916C83">
      <w:pPr>
        <w:jc w:val="both"/>
        <w:rPr>
          <w:bCs/>
          <w:sz w:val="16"/>
          <w:szCs w:val="16"/>
        </w:rPr>
      </w:pPr>
      <w:r w:rsidRPr="00916C83">
        <w:rPr>
          <w:bCs/>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916C83" w:rsidRPr="00916C83" w:rsidRDefault="00916C83" w:rsidP="00916C83">
      <w:pPr>
        <w:jc w:val="both"/>
        <w:rPr>
          <w:bCs/>
          <w:sz w:val="16"/>
          <w:szCs w:val="16"/>
        </w:rPr>
      </w:pPr>
      <w:r w:rsidRPr="00916C83">
        <w:rPr>
          <w:bCs/>
          <w:sz w:val="16"/>
          <w:szCs w:val="16"/>
        </w:rPr>
        <w:t>5.4. Основанием для начала процедуры досудебного (внесудебного) обжалования является подача заявителем жалобы, соответствующей требованиям ч. 5 ст. 11.2 Федерального закона от 27.07.2010 № 210-ФЗ.</w:t>
      </w:r>
    </w:p>
    <w:p w:rsidR="00916C83" w:rsidRPr="00916C83" w:rsidRDefault="00916C83" w:rsidP="00916C83">
      <w:pPr>
        <w:jc w:val="both"/>
        <w:rPr>
          <w:bCs/>
          <w:sz w:val="16"/>
          <w:szCs w:val="16"/>
        </w:rPr>
      </w:pPr>
      <w:r w:rsidRPr="00916C83">
        <w:rPr>
          <w:bCs/>
          <w:sz w:val="16"/>
          <w:szCs w:val="16"/>
        </w:rPr>
        <w:t>В письменной жалобе в обязательном порядке указываются:</w:t>
      </w:r>
    </w:p>
    <w:p w:rsidR="00916C83" w:rsidRPr="00916C83" w:rsidRDefault="00916C83" w:rsidP="00916C83">
      <w:pPr>
        <w:jc w:val="both"/>
        <w:rPr>
          <w:bCs/>
          <w:sz w:val="16"/>
          <w:szCs w:val="16"/>
        </w:rPr>
      </w:pPr>
      <w:r w:rsidRPr="00916C83">
        <w:rPr>
          <w:bCs/>
          <w:sz w:val="16"/>
          <w:szCs w:val="16"/>
        </w:rPr>
        <w:t xml:space="preserve">- наименование органа, предоставляющего муниципальную услугу, должностного лица органа, предоставляющего муниципальную услугу, </w:t>
      </w:r>
      <w:r w:rsidRPr="00916C83">
        <w:rPr>
          <w:bCs/>
          <w:sz w:val="16"/>
          <w:szCs w:val="16"/>
        </w:rPr>
        <w:lastRenderedPageBreak/>
        <w:t>либо государственного или муниципального служащего, филиала, отдела, удаленного рабочего места ГБУ ЛО «МФЦ», его руководителя и(или) работника, решения и действия (бездействие) которых обжалуются;</w:t>
      </w:r>
    </w:p>
    <w:p w:rsidR="00916C83" w:rsidRPr="00916C83" w:rsidRDefault="00916C83" w:rsidP="00916C83">
      <w:pPr>
        <w:jc w:val="both"/>
        <w:rPr>
          <w:bCs/>
          <w:sz w:val="16"/>
          <w:szCs w:val="16"/>
        </w:rPr>
      </w:pPr>
      <w:r w:rsidRPr="00916C83">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916C83" w:rsidRPr="00916C83" w:rsidRDefault="00916C83" w:rsidP="00916C83">
      <w:pPr>
        <w:jc w:val="both"/>
        <w:rPr>
          <w:bCs/>
          <w:sz w:val="16"/>
          <w:szCs w:val="16"/>
        </w:rPr>
      </w:pPr>
      <w:r w:rsidRPr="00916C83">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w:t>
      </w:r>
    </w:p>
    <w:p w:rsidR="00916C83" w:rsidRPr="00916C83" w:rsidRDefault="00916C83" w:rsidP="00916C83">
      <w:pPr>
        <w:jc w:val="both"/>
        <w:rPr>
          <w:bCs/>
          <w:sz w:val="16"/>
          <w:szCs w:val="16"/>
        </w:rPr>
      </w:pPr>
      <w:r w:rsidRPr="00916C83">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916C83" w:rsidRPr="00916C83" w:rsidRDefault="00916C83" w:rsidP="00916C83">
      <w:pPr>
        <w:jc w:val="both"/>
        <w:rPr>
          <w:bCs/>
          <w:sz w:val="16"/>
          <w:szCs w:val="16"/>
        </w:rPr>
      </w:pPr>
      <w:r w:rsidRPr="00916C83">
        <w:rPr>
          <w:bCs/>
          <w:sz w:val="16"/>
          <w:szCs w:val="16"/>
        </w:rPr>
        <w:t>5.5. Заявитель имеет право на получение информации и документов, необходимых для составления и обоснования жалобы, в случаях, установленных ст. 11.1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916C83" w:rsidRPr="00916C83" w:rsidRDefault="00916C83" w:rsidP="00916C83">
      <w:pPr>
        <w:jc w:val="both"/>
        <w:rPr>
          <w:bCs/>
          <w:sz w:val="16"/>
          <w:szCs w:val="16"/>
        </w:rPr>
      </w:pPr>
      <w:r w:rsidRPr="00916C83">
        <w:rPr>
          <w:bCs/>
          <w:sz w:val="16"/>
          <w:szCs w:val="16"/>
        </w:rPr>
        <w:t>5.6. Жалоба, поступившая в орган, предоставляющий муниципальную услугу, ГБУ ЛО «МФЦ», учредителю ГБУ ЛО «МФЦ» главе администрации МО Большеврудское сельское поселение Волосовского муниципального района Ленинградской области,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916C83" w:rsidRPr="00916C83" w:rsidRDefault="00916C83" w:rsidP="00916C83">
      <w:pPr>
        <w:jc w:val="both"/>
        <w:rPr>
          <w:bCs/>
          <w:sz w:val="16"/>
          <w:szCs w:val="16"/>
        </w:rPr>
      </w:pPr>
      <w:r w:rsidRPr="00916C83">
        <w:rPr>
          <w:bCs/>
          <w:sz w:val="16"/>
          <w:szCs w:val="16"/>
        </w:rPr>
        <w:t>5.7. По результатам рассмотрения жалобы принимается одно из следующих решений:</w:t>
      </w:r>
    </w:p>
    <w:p w:rsidR="00916C83" w:rsidRPr="00916C83" w:rsidRDefault="00916C83" w:rsidP="00916C83">
      <w:pPr>
        <w:jc w:val="both"/>
        <w:rPr>
          <w:bCs/>
          <w:sz w:val="16"/>
          <w:szCs w:val="16"/>
        </w:rPr>
      </w:pPr>
      <w:r w:rsidRPr="00916C83">
        <w:rPr>
          <w:bCs/>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916C83" w:rsidRPr="00916C83" w:rsidRDefault="00916C83" w:rsidP="00916C83">
      <w:pPr>
        <w:jc w:val="both"/>
        <w:rPr>
          <w:bCs/>
          <w:sz w:val="16"/>
          <w:szCs w:val="16"/>
        </w:rPr>
      </w:pPr>
      <w:r w:rsidRPr="00916C83">
        <w:rPr>
          <w:bCs/>
          <w:sz w:val="16"/>
          <w:szCs w:val="16"/>
        </w:rPr>
        <w:t>2) в удовлетворении жалобы отказывается.</w:t>
      </w:r>
    </w:p>
    <w:p w:rsidR="00916C83" w:rsidRPr="00916C83" w:rsidRDefault="00916C83" w:rsidP="00916C83">
      <w:pPr>
        <w:jc w:val="both"/>
        <w:rPr>
          <w:bCs/>
          <w:sz w:val="16"/>
          <w:szCs w:val="16"/>
        </w:rPr>
      </w:pPr>
      <w:r w:rsidRPr="00916C83">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916C83" w:rsidRPr="00916C83" w:rsidRDefault="00916C83" w:rsidP="00916C83">
      <w:pPr>
        <w:jc w:val="both"/>
        <w:rPr>
          <w:bCs/>
          <w:sz w:val="16"/>
          <w:szCs w:val="16"/>
        </w:rPr>
      </w:pPr>
      <w:r w:rsidRPr="00916C83">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916C83" w:rsidRPr="00916C83" w:rsidRDefault="00916C83" w:rsidP="00916C83">
      <w:pPr>
        <w:jc w:val="both"/>
        <w:rPr>
          <w:bCs/>
          <w:sz w:val="16"/>
          <w:szCs w:val="16"/>
        </w:rPr>
      </w:pPr>
      <w:r w:rsidRPr="00916C83">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916C83" w:rsidRPr="00916C83" w:rsidRDefault="00916C83" w:rsidP="00916C83">
      <w:pPr>
        <w:jc w:val="both"/>
        <w:rPr>
          <w:bCs/>
          <w:sz w:val="16"/>
          <w:szCs w:val="16"/>
        </w:rPr>
      </w:pPr>
      <w:r w:rsidRPr="00916C83">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ab/>
        <w:t xml:space="preserve">6. Особенности выполнения административных процедур </w:t>
      </w:r>
    </w:p>
    <w:p w:rsidR="00916C83" w:rsidRPr="00916C83" w:rsidRDefault="00916C83" w:rsidP="00916C83">
      <w:pPr>
        <w:jc w:val="both"/>
        <w:rPr>
          <w:bCs/>
          <w:sz w:val="16"/>
          <w:szCs w:val="16"/>
        </w:rPr>
      </w:pPr>
      <w:r w:rsidRPr="00916C83">
        <w:rPr>
          <w:bCs/>
          <w:sz w:val="16"/>
          <w:szCs w:val="16"/>
        </w:rPr>
        <w:t>в многофункциональных центрах.</w:t>
      </w:r>
    </w:p>
    <w:p w:rsidR="00916C83" w:rsidRPr="00916C83" w:rsidRDefault="00916C83" w:rsidP="00916C83">
      <w:pPr>
        <w:jc w:val="both"/>
        <w:rPr>
          <w:bCs/>
          <w:sz w:val="16"/>
          <w:szCs w:val="16"/>
        </w:rPr>
      </w:pPr>
    </w:p>
    <w:p w:rsidR="00916C83" w:rsidRPr="00916C83" w:rsidRDefault="00916C83" w:rsidP="00916C83">
      <w:pPr>
        <w:jc w:val="both"/>
        <w:rPr>
          <w:bCs/>
          <w:sz w:val="16"/>
          <w:szCs w:val="16"/>
        </w:rPr>
      </w:pPr>
      <w:r w:rsidRPr="00916C83">
        <w:rPr>
          <w:bCs/>
          <w:sz w:val="16"/>
          <w:szCs w:val="16"/>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Администрацией.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916C83" w:rsidRPr="00916C83" w:rsidRDefault="00916C83" w:rsidP="00916C83">
      <w:pPr>
        <w:jc w:val="both"/>
        <w:rPr>
          <w:bCs/>
          <w:sz w:val="16"/>
          <w:szCs w:val="16"/>
        </w:rPr>
      </w:pPr>
      <w:r w:rsidRPr="00916C83">
        <w:rPr>
          <w:bCs/>
          <w:sz w:val="16"/>
          <w:szCs w:val="16"/>
        </w:rPr>
        <w:t>6.2. В случае подачи документов в Администрацию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916C83" w:rsidRPr="00916C83" w:rsidRDefault="00916C83" w:rsidP="00916C83">
      <w:pPr>
        <w:jc w:val="both"/>
        <w:rPr>
          <w:bCs/>
          <w:sz w:val="16"/>
          <w:szCs w:val="16"/>
        </w:rPr>
      </w:pPr>
      <w:r w:rsidRPr="00916C83">
        <w:rPr>
          <w:bCs/>
          <w:sz w:val="16"/>
          <w:szCs w:val="16"/>
        </w:rPr>
        <w:t xml:space="preserve">а) удостоверяет личность заявителя или личность и полномочия законного представителя заявителя - в случае обращения физического лица; </w:t>
      </w:r>
    </w:p>
    <w:p w:rsidR="00916C83" w:rsidRPr="00916C83" w:rsidRDefault="00916C83" w:rsidP="00916C83">
      <w:pPr>
        <w:jc w:val="both"/>
        <w:rPr>
          <w:bCs/>
          <w:sz w:val="16"/>
          <w:szCs w:val="16"/>
        </w:rPr>
      </w:pPr>
      <w:r w:rsidRPr="00916C83">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916C83" w:rsidRPr="00916C83" w:rsidRDefault="00916C83" w:rsidP="00916C83">
      <w:pPr>
        <w:jc w:val="both"/>
        <w:rPr>
          <w:bCs/>
          <w:sz w:val="16"/>
          <w:szCs w:val="16"/>
        </w:rPr>
      </w:pPr>
      <w:r w:rsidRPr="00916C83">
        <w:rPr>
          <w:bCs/>
          <w:sz w:val="16"/>
          <w:szCs w:val="16"/>
        </w:rPr>
        <w:lastRenderedPageBreak/>
        <w:t>б) определяет предмет обращения;</w:t>
      </w:r>
    </w:p>
    <w:p w:rsidR="00916C83" w:rsidRPr="00916C83" w:rsidRDefault="00916C83" w:rsidP="00916C83">
      <w:pPr>
        <w:jc w:val="both"/>
        <w:rPr>
          <w:bCs/>
          <w:sz w:val="16"/>
          <w:szCs w:val="16"/>
        </w:rPr>
      </w:pPr>
      <w:r w:rsidRPr="00916C83">
        <w:rPr>
          <w:bCs/>
          <w:sz w:val="16"/>
          <w:szCs w:val="16"/>
        </w:rPr>
        <w:t>в) проводит проверку правильности заполнения обращения;</w:t>
      </w:r>
    </w:p>
    <w:p w:rsidR="00916C83" w:rsidRPr="00916C83" w:rsidRDefault="00916C83" w:rsidP="00916C83">
      <w:pPr>
        <w:jc w:val="both"/>
        <w:rPr>
          <w:bCs/>
          <w:sz w:val="16"/>
          <w:szCs w:val="16"/>
        </w:rPr>
      </w:pPr>
      <w:r w:rsidRPr="00916C83">
        <w:rPr>
          <w:bCs/>
          <w:sz w:val="16"/>
          <w:szCs w:val="16"/>
        </w:rPr>
        <w:t>г) проводит проверку укомплектованности пакета документов;</w:t>
      </w:r>
    </w:p>
    <w:p w:rsidR="00916C83" w:rsidRPr="00916C83" w:rsidRDefault="00916C83" w:rsidP="00916C83">
      <w:pPr>
        <w:jc w:val="both"/>
        <w:rPr>
          <w:bCs/>
          <w:sz w:val="16"/>
          <w:szCs w:val="16"/>
        </w:rPr>
      </w:pPr>
      <w:r w:rsidRPr="00916C83">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916C83" w:rsidRPr="00916C83" w:rsidRDefault="00916C83" w:rsidP="00916C83">
      <w:pPr>
        <w:jc w:val="both"/>
        <w:rPr>
          <w:bCs/>
          <w:sz w:val="16"/>
          <w:szCs w:val="16"/>
        </w:rPr>
      </w:pPr>
      <w:r w:rsidRPr="00916C83">
        <w:rPr>
          <w:bCs/>
          <w:sz w:val="16"/>
          <w:szCs w:val="16"/>
        </w:rPr>
        <w:t>е) заверяет каждый документ дела своей электронной подписью (далее - ЭП);</w:t>
      </w:r>
    </w:p>
    <w:p w:rsidR="00916C83" w:rsidRPr="00916C83" w:rsidRDefault="00916C83" w:rsidP="00916C83">
      <w:pPr>
        <w:jc w:val="both"/>
        <w:rPr>
          <w:bCs/>
          <w:sz w:val="16"/>
          <w:szCs w:val="16"/>
        </w:rPr>
      </w:pPr>
      <w:r w:rsidRPr="00916C83">
        <w:rPr>
          <w:bCs/>
          <w:sz w:val="16"/>
          <w:szCs w:val="16"/>
        </w:rPr>
        <w:t>ж) направляет копии документов и реестр документов в комитет:</w:t>
      </w:r>
    </w:p>
    <w:p w:rsidR="00916C83" w:rsidRPr="00916C83" w:rsidRDefault="00916C83" w:rsidP="00916C83">
      <w:pPr>
        <w:jc w:val="both"/>
        <w:rPr>
          <w:bCs/>
          <w:sz w:val="16"/>
          <w:szCs w:val="16"/>
        </w:rPr>
      </w:pPr>
      <w:r w:rsidRPr="00916C83">
        <w:rPr>
          <w:bCs/>
          <w:sz w:val="16"/>
          <w:szCs w:val="16"/>
        </w:rPr>
        <w:t>- в электронной форме (в составе пакетов электронных дел) в день обращения заявителя в МФЦ;</w:t>
      </w:r>
    </w:p>
    <w:p w:rsidR="00916C83" w:rsidRPr="00916C83" w:rsidRDefault="00916C83" w:rsidP="00916C83">
      <w:pPr>
        <w:jc w:val="both"/>
        <w:rPr>
          <w:bCs/>
          <w:sz w:val="16"/>
          <w:szCs w:val="16"/>
        </w:rPr>
      </w:pPr>
      <w:r w:rsidRPr="00916C83">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916C83" w:rsidRPr="00916C83" w:rsidRDefault="00916C83" w:rsidP="00916C83">
      <w:pPr>
        <w:jc w:val="both"/>
        <w:rPr>
          <w:bCs/>
          <w:sz w:val="16"/>
          <w:szCs w:val="16"/>
        </w:rPr>
      </w:pPr>
      <w:r w:rsidRPr="00916C83">
        <w:rPr>
          <w:bCs/>
          <w:sz w:val="16"/>
          <w:szCs w:val="16"/>
        </w:rPr>
        <w:t>По окончании приема документов специалист МФЦ выдает заявителю расписку в приеме документов.</w:t>
      </w:r>
    </w:p>
    <w:p w:rsidR="00916C83" w:rsidRPr="00916C83" w:rsidRDefault="00916C83" w:rsidP="00916C83">
      <w:pPr>
        <w:jc w:val="both"/>
        <w:rPr>
          <w:bCs/>
          <w:sz w:val="16"/>
          <w:szCs w:val="16"/>
        </w:rPr>
      </w:pPr>
      <w:r w:rsidRPr="00916C83">
        <w:rPr>
          <w:bCs/>
          <w:sz w:val="16"/>
          <w:szCs w:val="16"/>
        </w:rPr>
        <w:t>6.3.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916C83" w:rsidRPr="00916C83" w:rsidRDefault="00916C83" w:rsidP="00916C83">
      <w:pPr>
        <w:jc w:val="both"/>
        <w:rPr>
          <w:bCs/>
          <w:sz w:val="16"/>
          <w:szCs w:val="16"/>
        </w:rPr>
      </w:pPr>
      <w:r w:rsidRPr="00916C83">
        <w:rPr>
          <w:bCs/>
          <w:sz w:val="16"/>
          <w:szCs w:val="16"/>
        </w:rPr>
        <w:t>- в электронной форме в течение 1 рабочего дня со дня принятия решения о предоставлении (отказе в предоставлении) муниципальной услуги заявителю;</w:t>
      </w:r>
    </w:p>
    <w:p w:rsidR="00916C83" w:rsidRPr="00916C83" w:rsidRDefault="00916C83" w:rsidP="00916C83">
      <w:pPr>
        <w:jc w:val="both"/>
        <w:rPr>
          <w:bCs/>
          <w:sz w:val="16"/>
          <w:szCs w:val="16"/>
        </w:rPr>
      </w:pPr>
      <w:r w:rsidRPr="00916C83">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916C83" w:rsidRPr="00916C83" w:rsidRDefault="00916C83" w:rsidP="00916C83">
      <w:pPr>
        <w:jc w:val="both"/>
        <w:rPr>
          <w:bCs/>
          <w:sz w:val="16"/>
          <w:szCs w:val="16"/>
        </w:rPr>
      </w:pPr>
      <w:r w:rsidRPr="00916C83">
        <w:rPr>
          <w:bCs/>
          <w:sz w:val="16"/>
          <w:szCs w:val="16"/>
        </w:rPr>
        <w:t>Специалист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8B1E50" w:rsidRDefault="00916C83" w:rsidP="00916C83">
      <w:pPr>
        <w:jc w:val="both"/>
        <w:rPr>
          <w:bCs/>
          <w:sz w:val="16"/>
          <w:szCs w:val="16"/>
        </w:rPr>
      </w:pPr>
      <w:r w:rsidRPr="00916C83">
        <w:rPr>
          <w:bCs/>
          <w:sz w:val="16"/>
          <w:szCs w:val="16"/>
        </w:rPr>
        <w:t>6.4. При вводе безбумажного электронного документооборота административные процедуры регламентируются нормативным правовым актом Ленинградской области, устанавливающим порядок электронного (безбумажного) документооборота в сфере муниципальных услуг.</w:t>
      </w:r>
    </w:p>
    <w:p w:rsidR="00916C83" w:rsidRDefault="00916C83" w:rsidP="00916C83">
      <w:pPr>
        <w:jc w:val="both"/>
        <w:rPr>
          <w:bCs/>
          <w:sz w:val="16"/>
          <w:szCs w:val="16"/>
        </w:rPr>
      </w:pPr>
    </w:p>
    <w:p w:rsidR="00345321" w:rsidRPr="00345321" w:rsidRDefault="00345321" w:rsidP="00345321">
      <w:pPr>
        <w:jc w:val="center"/>
        <w:rPr>
          <w:bCs/>
          <w:sz w:val="16"/>
          <w:szCs w:val="16"/>
        </w:rPr>
      </w:pPr>
      <w:r w:rsidRPr="00345321">
        <w:rPr>
          <w:bCs/>
          <w:sz w:val="16"/>
          <w:szCs w:val="16"/>
        </w:rPr>
        <w:t>АДМИНИСТРАЦИЯ</w:t>
      </w:r>
    </w:p>
    <w:p w:rsidR="00345321" w:rsidRPr="00345321" w:rsidRDefault="00345321" w:rsidP="00345321">
      <w:pPr>
        <w:jc w:val="center"/>
        <w:rPr>
          <w:bCs/>
          <w:sz w:val="16"/>
          <w:szCs w:val="16"/>
        </w:rPr>
      </w:pPr>
      <w:r w:rsidRPr="00345321">
        <w:rPr>
          <w:bCs/>
          <w:sz w:val="16"/>
          <w:szCs w:val="16"/>
        </w:rPr>
        <w:t>МУНИЦИПАЛЬНОГО ОБРАЗОВАНИЯ</w:t>
      </w:r>
    </w:p>
    <w:p w:rsidR="00345321" w:rsidRPr="00345321" w:rsidRDefault="00345321" w:rsidP="00345321">
      <w:pPr>
        <w:jc w:val="center"/>
        <w:rPr>
          <w:bCs/>
          <w:sz w:val="16"/>
          <w:szCs w:val="16"/>
        </w:rPr>
      </w:pPr>
      <w:r w:rsidRPr="00345321">
        <w:rPr>
          <w:bCs/>
          <w:sz w:val="16"/>
          <w:szCs w:val="16"/>
        </w:rPr>
        <w:t>БОЛЬШЕВРУДСКОЕ СЕЛЬСКОЕ ПОСЕЛЕНИЕ</w:t>
      </w:r>
    </w:p>
    <w:p w:rsidR="00345321" w:rsidRPr="00345321" w:rsidRDefault="00345321" w:rsidP="00345321">
      <w:pPr>
        <w:jc w:val="center"/>
        <w:rPr>
          <w:bCs/>
          <w:sz w:val="16"/>
          <w:szCs w:val="16"/>
        </w:rPr>
      </w:pPr>
      <w:r w:rsidRPr="00345321">
        <w:rPr>
          <w:bCs/>
          <w:sz w:val="16"/>
          <w:szCs w:val="16"/>
        </w:rPr>
        <w:t>ВОЛОСОВСКОГО МУНИЦИПАЛЬНОГО РАЙОНА</w:t>
      </w:r>
    </w:p>
    <w:p w:rsidR="00345321" w:rsidRPr="00345321" w:rsidRDefault="00345321" w:rsidP="00345321">
      <w:pPr>
        <w:jc w:val="center"/>
        <w:rPr>
          <w:bCs/>
          <w:sz w:val="16"/>
          <w:szCs w:val="16"/>
        </w:rPr>
      </w:pPr>
      <w:r w:rsidRPr="00345321">
        <w:rPr>
          <w:bCs/>
          <w:sz w:val="16"/>
          <w:szCs w:val="16"/>
        </w:rPr>
        <w:t>ЛЕНИНГРАДСКОЙ ОБЛАСТИ</w:t>
      </w:r>
    </w:p>
    <w:p w:rsidR="00345321" w:rsidRPr="00345321" w:rsidRDefault="00345321" w:rsidP="00345321">
      <w:pPr>
        <w:jc w:val="center"/>
        <w:rPr>
          <w:bCs/>
          <w:sz w:val="16"/>
          <w:szCs w:val="16"/>
        </w:rPr>
      </w:pPr>
    </w:p>
    <w:p w:rsidR="00345321" w:rsidRPr="00345321" w:rsidRDefault="00345321" w:rsidP="00345321">
      <w:pPr>
        <w:jc w:val="center"/>
        <w:rPr>
          <w:bCs/>
          <w:sz w:val="16"/>
          <w:szCs w:val="16"/>
        </w:rPr>
      </w:pPr>
      <w:r w:rsidRPr="00345321">
        <w:rPr>
          <w:bCs/>
          <w:sz w:val="16"/>
          <w:szCs w:val="16"/>
        </w:rPr>
        <w:t>ПОСТАНОВЛЕНИЕ</w:t>
      </w:r>
    </w:p>
    <w:p w:rsidR="00345321" w:rsidRPr="00345321" w:rsidRDefault="00345321" w:rsidP="00345321">
      <w:pPr>
        <w:jc w:val="center"/>
        <w:rPr>
          <w:bCs/>
          <w:sz w:val="16"/>
          <w:szCs w:val="16"/>
        </w:rPr>
      </w:pPr>
    </w:p>
    <w:p w:rsidR="00345321" w:rsidRDefault="00345321" w:rsidP="00345321">
      <w:pPr>
        <w:jc w:val="center"/>
        <w:rPr>
          <w:bCs/>
          <w:sz w:val="16"/>
          <w:szCs w:val="16"/>
        </w:rPr>
      </w:pPr>
      <w:r>
        <w:rPr>
          <w:bCs/>
          <w:sz w:val="16"/>
          <w:szCs w:val="16"/>
        </w:rPr>
        <w:t xml:space="preserve">от </w:t>
      </w:r>
      <w:r w:rsidRPr="00345321">
        <w:rPr>
          <w:bCs/>
          <w:sz w:val="16"/>
          <w:szCs w:val="16"/>
        </w:rPr>
        <w:t>16 февраля</w:t>
      </w:r>
      <w:r w:rsidRPr="00345321">
        <w:rPr>
          <w:bCs/>
          <w:sz w:val="16"/>
          <w:szCs w:val="16"/>
        </w:rPr>
        <w:t xml:space="preserve"> 2023 г.    </w:t>
      </w:r>
      <w:r>
        <w:rPr>
          <w:bCs/>
          <w:sz w:val="16"/>
          <w:szCs w:val="16"/>
        </w:rPr>
        <w:t xml:space="preserve">                       </w:t>
      </w:r>
      <w:r w:rsidRPr="00345321">
        <w:rPr>
          <w:bCs/>
          <w:sz w:val="16"/>
          <w:szCs w:val="16"/>
        </w:rPr>
        <w:t>№ 48</w:t>
      </w:r>
    </w:p>
    <w:p w:rsidR="00345321" w:rsidRPr="00345321" w:rsidRDefault="00345321" w:rsidP="00345321">
      <w:pPr>
        <w:jc w:val="center"/>
        <w:rPr>
          <w:bCs/>
          <w:sz w:val="16"/>
          <w:szCs w:val="16"/>
        </w:rPr>
      </w:pPr>
    </w:p>
    <w:p w:rsidR="00345321" w:rsidRPr="00345321" w:rsidRDefault="00345321" w:rsidP="00345321">
      <w:pPr>
        <w:jc w:val="center"/>
        <w:rPr>
          <w:bCs/>
          <w:sz w:val="16"/>
          <w:szCs w:val="16"/>
        </w:rPr>
      </w:pPr>
      <w:r w:rsidRPr="00345321">
        <w:rPr>
          <w:bCs/>
          <w:sz w:val="16"/>
          <w:szCs w:val="16"/>
        </w:rPr>
        <w:t>Об утверждении административного регламента предоставления                                     муниципальной услуги «Оформление согласия (отказа) на обмен жилыми помещениями, предоставленными по договорам социального найма»</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В соответствии с Концепцией административной реформы в Российской Федерации в 2006-2010 годах, одобренной распоряжением Правительства Российской Федерации от 25.10.2005 № 1789-р, Постановлением Правительства РФ от 16.05.2011 № 373 «О разработке и утверждении административных регламентов осуществления государственного контроля (надзора) и административных регламентов предоставления государственных услуг», Федеральным законом от 27.07.2010 № 210-ФЗ «Об организации предоставления государственных и муниципальных услуг», Постановлением администрации Большеврудского сельского поселения от № 6 от 18.01.2023г. «Об утверждение Порядка разработки и утверждения административных регламентов предоставления муниципальных услуг администрацией муниципального образования Большеврудское сельское поселение Волосовского муниципального района Ленинградской области»</w:t>
      </w:r>
    </w:p>
    <w:p w:rsidR="00345321" w:rsidRPr="00345321" w:rsidRDefault="00345321" w:rsidP="00345321">
      <w:pPr>
        <w:jc w:val="both"/>
        <w:rPr>
          <w:bCs/>
          <w:sz w:val="16"/>
          <w:szCs w:val="16"/>
        </w:rPr>
      </w:pPr>
      <w:r w:rsidRPr="00345321">
        <w:rPr>
          <w:bCs/>
          <w:sz w:val="16"/>
          <w:szCs w:val="16"/>
        </w:rPr>
        <w:t>ПОСТАНОВЛЯЕТ:</w:t>
      </w:r>
    </w:p>
    <w:p w:rsidR="00345321" w:rsidRPr="00345321" w:rsidRDefault="00345321" w:rsidP="00345321">
      <w:pPr>
        <w:jc w:val="both"/>
        <w:rPr>
          <w:bCs/>
          <w:sz w:val="16"/>
          <w:szCs w:val="16"/>
        </w:rPr>
      </w:pPr>
      <w:r w:rsidRPr="00345321">
        <w:rPr>
          <w:bCs/>
          <w:sz w:val="16"/>
          <w:szCs w:val="16"/>
        </w:rPr>
        <w:t xml:space="preserve">1. Утвердить административный регламент предоставления муниципальной </w:t>
      </w:r>
      <w:r w:rsidRPr="00345321">
        <w:rPr>
          <w:bCs/>
          <w:sz w:val="16"/>
          <w:szCs w:val="16"/>
        </w:rPr>
        <w:t>услуги «</w:t>
      </w:r>
      <w:r w:rsidRPr="00345321">
        <w:rPr>
          <w:bCs/>
          <w:sz w:val="16"/>
          <w:szCs w:val="16"/>
        </w:rPr>
        <w:t xml:space="preserve">Оформление согласия (отказа) на обмен жилыми помещениями, предоставленными по договорам социального </w:t>
      </w:r>
      <w:r w:rsidRPr="00345321">
        <w:rPr>
          <w:bCs/>
          <w:sz w:val="16"/>
          <w:szCs w:val="16"/>
        </w:rPr>
        <w:t>найма» согласно</w:t>
      </w:r>
      <w:r w:rsidRPr="00345321">
        <w:rPr>
          <w:bCs/>
          <w:sz w:val="16"/>
          <w:szCs w:val="16"/>
        </w:rPr>
        <w:t xml:space="preserve"> приложению.</w:t>
      </w:r>
    </w:p>
    <w:p w:rsidR="00345321" w:rsidRPr="00345321" w:rsidRDefault="00345321" w:rsidP="00345321">
      <w:pPr>
        <w:jc w:val="both"/>
        <w:rPr>
          <w:bCs/>
          <w:sz w:val="16"/>
          <w:szCs w:val="16"/>
        </w:rPr>
      </w:pPr>
      <w:r w:rsidRPr="00345321">
        <w:rPr>
          <w:bCs/>
          <w:sz w:val="16"/>
          <w:szCs w:val="16"/>
        </w:rPr>
        <w:t xml:space="preserve">2. Признать утратившим силу </w:t>
      </w:r>
      <w:r w:rsidRPr="00345321">
        <w:rPr>
          <w:bCs/>
          <w:sz w:val="16"/>
          <w:szCs w:val="16"/>
        </w:rPr>
        <w:t>Постановление от 14</w:t>
      </w:r>
      <w:r w:rsidRPr="00345321">
        <w:rPr>
          <w:bCs/>
          <w:sz w:val="16"/>
          <w:szCs w:val="16"/>
        </w:rPr>
        <w:t xml:space="preserve"> мая 2013 года   № </w:t>
      </w:r>
      <w:r w:rsidRPr="00345321">
        <w:rPr>
          <w:bCs/>
          <w:sz w:val="16"/>
          <w:szCs w:val="16"/>
        </w:rPr>
        <w:t>48 «</w:t>
      </w:r>
      <w:r w:rsidRPr="00345321">
        <w:rPr>
          <w:bCs/>
          <w:sz w:val="16"/>
          <w:szCs w:val="16"/>
        </w:rPr>
        <w:t>Об утверждении административного регламента «Оформление согласия (отказа) на обмен жилыми помещениями, предоставленными по договорам социального найма»</w:t>
      </w:r>
    </w:p>
    <w:p w:rsidR="00345321" w:rsidRPr="00345321" w:rsidRDefault="00345321" w:rsidP="00345321">
      <w:pPr>
        <w:jc w:val="both"/>
        <w:rPr>
          <w:bCs/>
          <w:sz w:val="16"/>
          <w:szCs w:val="16"/>
        </w:rPr>
      </w:pPr>
      <w:r w:rsidRPr="00345321">
        <w:rPr>
          <w:bCs/>
          <w:sz w:val="16"/>
          <w:szCs w:val="16"/>
        </w:rPr>
        <w:t>3. Опубликовать настоящее постановление в газете «Большеврудский вестник» и разместить на официальном сайте администрации Большеврудского сельского поселения.</w:t>
      </w:r>
    </w:p>
    <w:p w:rsidR="00345321" w:rsidRPr="00345321" w:rsidRDefault="00345321" w:rsidP="00345321">
      <w:pPr>
        <w:jc w:val="both"/>
        <w:rPr>
          <w:bCs/>
          <w:sz w:val="16"/>
          <w:szCs w:val="16"/>
        </w:rPr>
      </w:pPr>
      <w:r w:rsidRPr="00345321">
        <w:rPr>
          <w:bCs/>
          <w:sz w:val="16"/>
          <w:szCs w:val="16"/>
        </w:rPr>
        <w:lastRenderedPageBreak/>
        <w:t>4. Постановление вступает в силу после его официального опубликования.</w:t>
      </w:r>
    </w:p>
    <w:p w:rsidR="00345321" w:rsidRPr="00345321" w:rsidRDefault="00345321" w:rsidP="00345321">
      <w:pPr>
        <w:jc w:val="both"/>
        <w:rPr>
          <w:bCs/>
          <w:sz w:val="16"/>
          <w:szCs w:val="16"/>
        </w:rPr>
      </w:pPr>
      <w:r w:rsidRPr="00345321">
        <w:rPr>
          <w:bCs/>
          <w:sz w:val="16"/>
          <w:szCs w:val="16"/>
        </w:rPr>
        <w:t>5. Контроль за исполнением настоящего постановления оставляю за собой.</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 xml:space="preserve">Глава администрации   МО </w:t>
      </w:r>
    </w:p>
    <w:p w:rsidR="00345321" w:rsidRPr="00345321" w:rsidRDefault="00345321" w:rsidP="00345321">
      <w:pPr>
        <w:jc w:val="both"/>
        <w:rPr>
          <w:bCs/>
          <w:sz w:val="16"/>
          <w:szCs w:val="16"/>
        </w:rPr>
      </w:pPr>
      <w:r w:rsidRPr="00345321">
        <w:rPr>
          <w:bCs/>
          <w:sz w:val="16"/>
          <w:szCs w:val="16"/>
        </w:rPr>
        <w:t>Большеврудское сельское поселение</w:t>
      </w:r>
      <w:r w:rsidRPr="00345321">
        <w:rPr>
          <w:bCs/>
          <w:sz w:val="16"/>
          <w:szCs w:val="16"/>
        </w:rPr>
        <w:t xml:space="preserve">                                         А.В. Музалев</w:t>
      </w:r>
    </w:p>
    <w:p w:rsidR="00345321" w:rsidRPr="00345321" w:rsidRDefault="00345321" w:rsidP="00345321">
      <w:pPr>
        <w:jc w:val="both"/>
        <w:rPr>
          <w:bCs/>
          <w:sz w:val="16"/>
          <w:szCs w:val="16"/>
        </w:rPr>
      </w:pPr>
    </w:p>
    <w:p w:rsidR="00345321" w:rsidRPr="00345321" w:rsidRDefault="00345321" w:rsidP="00345321">
      <w:pPr>
        <w:jc w:val="right"/>
        <w:rPr>
          <w:bCs/>
          <w:sz w:val="16"/>
          <w:szCs w:val="16"/>
        </w:rPr>
      </w:pPr>
      <w:r w:rsidRPr="00345321">
        <w:rPr>
          <w:bCs/>
          <w:sz w:val="16"/>
          <w:szCs w:val="16"/>
        </w:rPr>
        <w:t>Приложение</w:t>
      </w:r>
    </w:p>
    <w:p w:rsidR="00345321" w:rsidRPr="00345321" w:rsidRDefault="00345321" w:rsidP="00345321">
      <w:pPr>
        <w:jc w:val="right"/>
        <w:rPr>
          <w:bCs/>
          <w:sz w:val="16"/>
          <w:szCs w:val="16"/>
        </w:rPr>
      </w:pPr>
      <w:r w:rsidRPr="00345321">
        <w:rPr>
          <w:bCs/>
          <w:sz w:val="16"/>
          <w:szCs w:val="16"/>
        </w:rPr>
        <w:t>к постановлению администрации</w:t>
      </w:r>
    </w:p>
    <w:p w:rsidR="00345321" w:rsidRPr="00345321" w:rsidRDefault="00345321" w:rsidP="00345321">
      <w:pPr>
        <w:jc w:val="right"/>
        <w:rPr>
          <w:bCs/>
          <w:sz w:val="16"/>
          <w:szCs w:val="16"/>
        </w:rPr>
      </w:pPr>
      <w:r w:rsidRPr="00345321">
        <w:rPr>
          <w:bCs/>
          <w:sz w:val="16"/>
          <w:szCs w:val="16"/>
        </w:rPr>
        <w:t>муниципального образования</w:t>
      </w:r>
    </w:p>
    <w:p w:rsidR="00345321" w:rsidRPr="00345321" w:rsidRDefault="00345321" w:rsidP="00345321">
      <w:pPr>
        <w:jc w:val="right"/>
        <w:rPr>
          <w:bCs/>
          <w:sz w:val="16"/>
          <w:szCs w:val="16"/>
        </w:rPr>
      </w:pPr>
      <w:r w:rsidRPr="00345321">
        <w:rPr>
          <w:bCs/>
          <w:sz w:val="16"/>
          <w:szCs w:val="16"/>
        </w:rPr>
        <w:t>Большеврудское сельское поселение</w:t>
      </w:r>
    </w:p>
    <w:p w:rsidR="00345321" w:rsidRPr="00345321" w:rsidRDefault="00345321" w:rsidP="00345321">
      <w:pPr>
        <w:jc w:val="right"/>
        <w:rPr>
          <w:bCs/>
          <w:sz w:val="16"/>
          <w:szCs w:val="16"/>
        </w:rPr>
      </w:pPr>
      <w:r w:rsidRPr="00345321">
        <w:rPr>
          <w:bCs/>
          <w:sz w:val="16"/>
          <w:szCs w:val="16"/>
        </w:rPr>
        <w:t>от 16.02.2023 г.  № 48</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Административный регламент</w:t>
      </w:r>
    </w:p>
    <w:p w:rsidR="00345321" w:rsidRPr="00345321" w:rsidRDefault="00345321" w:rsidP="00345321">
      <w:pPr>
        <w:jc w:val="both"/>
        <w:rPr>
          <w:bCs/>
          <w:sz w:val="16"/>
          <w:szCs w:val="16"/>
        </w:rPr>
      </w:pPr>
      <w:r w:rsidRPr="00345321">
        <w:rPr>
          <w:bCs/>
          <w:sz w:val="16"/>
          <w:szCs w:val="16"/>
        </w:rPr>
        <w:t>по предоставлению муниципальной услуги</w:t>
      </w:r>
    </w:p>
    <w:p w:rsidR="00345321" w:rsidRPr="00345321" w:rsidRDefault="00345321" w:rsidP="00345321">
      <w:pPr>
        <w:jc w:val="both"/>
        <w:rPr>
          <w:bCs/>
          <w:sz w:val="16"/>
          <w:szCs w:val="16"/>
        </w:rPr>
      </w:pPr>
      <w:r w:rsidRPr="00345321">
        <w:rPr>
          <w:bCs/>
          <w:sz w:val="16"/>
          <w:szCs w:val="16"/>
        </w:rPr>
        <w:t>«Оформление согласия (отказа) на обмен жилыми помещениями, предоставленными по договорам социального найма»</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(Сокращенное название – Оформление согласия (отказа) на обмен жилыми помещениями, предоставленными по договорам социального найма)</w:t>
      </w:r>
    </w:p>
    <w:p w:rsidR="00345321" w:rsidRPr="00345321" w:rsidRDefault="00345321" w:rsidP="00345321">
      <w:pPr>
        <w:jc w:val="both"/>
        <w:rPr>
          <w:bCs/>
          <w:sz w:val="16"/>
          <w:szCs w:val="16"/>
        </w:rPr>
      </w:pPr>
      <w:r w:rsidRPr="00345321">
        <w:rPr>
          <w:bCs/>
          <w:sz w:val="16"/>
          <w:szCs w:val="16"/>
        </w:rPr>
        <w:t>(далее – административный регламент, муниципальная услуга)</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1. Общие положения</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1.1. Административный регламент устанавливает порядок и стандарт предоставления муниципальной услуги.</w:t>
      </w:r>
    </w:p>
    <w:p w:rsidR="00345321" w:rsidRPr="00345321" w:rsidRDefault="00345321" w:rsidP="00345321">
      <w:pPr>
        <w:jc w:val="both"/>
        <w:rPr>
          <w:bCs/>
          <w:sz w:val="16"/>
          <w:szCs w:val="16"/>
        </w:rPr>
      </w:pPr>
      <w:r w:rsidRPr="00345321">
        <w:rPr>
          <w:bCs/>
          <w:sz w:val="16"/>
          <w:szCs w:val="16"/>
        </w:rPr>
        <w:t>1.2. Заявителями, имеющими право на получение муниципальной услуги, являются:</w:t>
      </w:r>
    </w:p>
    <w:p w:rsidR="00345321" w:rsidRPr="00345321" w:rsidRDefault="00345321" w:rsidP="00345321">
      <w:pPr>
        <w:jc w:val="both"/>
        <w:rPr>
          <w:bCs/>
          <w:sz w:val="16"/>
          <w:szCs w:val="16"/>
        </w:rPr>
      </w:pPr>
      <w:r w:rsidRPr="00345321">
        <w:rPr>
          <w:bCs/>
          <w:sz w:val="16"/>
          <w:szCs w:val="16"/>
        </w:rPr>
        <w:t>- граждане, являющиеся нанимателями жилых помещений государственного жилищного фонда по договору социального найма, заключившие договор об обмене жилыми помещениями в соответствии со статьей 74 Жилищного кодекса Российской Федерации.</w:t>
      </w:r>
    </w:p>
    <w:p w:rsidR="00345321" w:rsidRPr="00345321" w:rsidRDefault="00345321" w:rsidP="00345321">
      <w:pPr>
        <w:jc w:val="both"/>
        <w:rPr>
          <w:bCs/>
          <w:sz w:val="16"/>
          <w:szCs w:val="16"/>
        </w:rPr>
      </w:pPr>
      <w:r w:rsidRPr="00345321">
        <w:rPr>
          <w:bCs/>
          <w:sz w:val="16"/>
          <w:szCs w:val="16"/>
        </w:rPr>
        <w:t>- несовершеннолетние в возрасте от 14 до 18 лет, с согласия родителей (усыновителей), попечителей и органов опеки и попечительства;</w:t>
      </w:r>
    </w:p>
    <w:p w:rsidR="00345321" w:rsidRPr="00345321" w:rsidRDefault="00345321" w:rsidP="00345321">
      <w:pPr>
        <w:jc w:val="both"/>
        <w:rPr>
          <w:bCs/>
          <w:sz w:val="16"/>
          <w:szCs w:val="16"/>
        </w:rPr>
      </w:pPr>
      <w:r w:rsidRPr="00345321">
        <w:rPr>
          <w:bCs/>
          <w:sz w:val="16"/>
          <w:szCs w:val="16"/>
        </w:rPr>
        <w:t>- опекуны с предварительного разрешения органов опеки и попечительства в отношении несовершеннолетних лиц в возрасте до 14 лет (далее – заявитель).</w:t>
      </w:r>
    </w:p>
    <w:p w:rsidR="00345321" w:rsidRPr="00345321" w:rsidRDefault="00345321" w:rsidP="00345321">
      <w:pPr>
        <w:jc w:val="both"/>
        <w:rPr>
          <w:bCs/>
          <w:sz w:val="16"/>
          <w:szCs w:val="16"/>
        </w:rPr>
      </w:pPr>
      <w:r w:rsidRPr="00345321">
        <w:rPr>
          <w:bCs/>
          <w:sz w:val="16"/>
          <w:szCs w:val="16"/>
        </w:rPr>
        <w:t>Представлять интересы могут:</w:t>
      </w:r>
    </w:p>
    <w:p w:rsidR="00345321" w:rsidRPr="00345321" w:rsidRDefault="00345321" w:rsidP="00345321">
      <w:pPr>
        <w:jc w:val="both"/>
        <w:rPr>
          <w:bCs/>
          <w:sz w:val="16"/>
          <w:szCs w:val="16"/>
        </w:rPr>
      </w:pPr>
      <w:r w:rsidRPr="00345321">
        <w:rPr>
          <w:bCs/>
          <w:sz w:val="16"/>
          <w:szCs w:val="16"/>
        </w:rPr>
        <w:t>- представители, действующие от имени заявителя в силу полномочий на основании доверенности.</w:t>
      </w:r>
    </w:p>
    <w:p w:rsidR="00345321" w:rsidRPr="00345321" w:rsidRDefault="00345321" w:rsidP="00345321">
      <w:pPr>
        <w:jc w:val="both"/>
        <w:rPr>
          <w:bCs/>
          <w:sz w:val="16"/>
          <w:szCs w:val="16"/>
        </w:rPr>
      </w:pPr>
      <w:r w:rsidRPr="00345321">
        <w:rPr>
          <w:bCs/>
          <w:sz w:val="16"/>
          <w:szCs w:val="16"/>
        </w:rPr>
        <w:t>1.3. Информация о местах нахождения органов местного самоуправления в лице администраций муниципальных районов Ленинградской области (далее - орган местного самоуправления, ОМСУ, Администрация), предоставляющих муниципальную услугу, организаций, участвующих в предоставлении услуги (далее – Организации) и не являющихся многофункциональными центрами предоставления государственных и муниципальных услуг, графиках работы, контактных телефонов, размещаются:</w:t>
      </w:r>
    </w:p>
    <w:p w:rsidR="00345321" w:rsidRPr="00345321" w:rsidRDefault="00345321" w:rsidP="00345321">
      <w:pPr>
        <w:jc w:val="both"/>
        <w:rPr>
          <w:bCs/>
          <w:sz w:val="16"/>
          <w:szCs w:val="16"/>
        </w:rPr>
      </w:pPr>
      <w:r w:rsidRPr="00345321">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345321" w:rsidRPr="00345321" w:rsidRDefault="00345321" w:rsidP="00345321">
      <w:pPr>
        <w:jc w:val="both"/>
        <w:rPr>
          <w:bCs/>
          <w:sz w:val="16"/>
          <w:szCs w:val="16"/>
        </w:rPr>
      </w:pPr>
      <w:r w:rsidRPr="00345321">
        <w:rPr>
          <w:bCs/>
          <w:sz w:val="16"/>
          <w:szCs w:val="16"/>
        </w:rPr>
        <w:t>на сайте Администрации;</w:t>
      </w:r>
    </w:p>
    <w:p w:rsidR="00345321" w:rsidRPr="00345321" w:rsidRDefault="00345321" w:rsidP="00345321">
      <w:pPr>
        <w:jc w:val="both"/>
        <w:rPr>
          <w:bCs/>
          <w:sz w:val="16"/>
          <w:szCs w:val="16"/>
        </w:rPr>
      </w:pPr>
      <w:r w:rsidRPr="00345321">
        <w:rPr>
          <w:bCs/>
          <w:sz w:val="16"/>
          <w:szCs w:val="16"/>
        </w:rPr>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http://mfc47.ru/;</w:t>
      </w:r>
    </w:p>
    <w:p w:rsidR="00345321" w:rsidRPr="00345321" w:rsidRDefault="00345321" w:rsidP="00345321">
      <w:pPr>
        <w:jc w:val="both"/>
        <w:rPr>
          <w:bCs/>
          <w:sz w:val="16"/>
          <w:szCs w:val="16"/>
        </w:rPr>
      </w:pPr>
      <w:r w:rsidRPr="00345321">
        <w:rPr>
          <w:bCs/>
          <w:sz w:val="16"/>
          <w:szCs w:val="16"/>
        </w:rPr>
        <w:t>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www.gosuslugi.ru;</w:t>
      </w:r>
    </w:p>
    <w:p w:rsidR="00345321" w:rsidRPr="00345321" w:rsidRDefault="00345321" w:rsidP="00345321">
      <w:pPr>
        <w:jc w:val="both"/>
        <w:rPr>
          <w:bCs/>
          <w:sz w:val="16"/>
          <w:szCs w:val="16"/>
        </w:rPr>
      </w:pPr>
      <w:r w:rsidRPr="00345321">
        <w:rPr>
          <w:bCs/>
          <w:sz w:val="16"/>
          <w:szCs w:val="16"/>
        </w:rPr>
        <w:t>в государственной информационной системе «Реестр государственных и муниципальных услуг (функций) Ленинградской области» (далее – Реестр).</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2. Стандарт предоставления муниципальной услуги</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2.1. Полное наименование муниципальной услуги:</w:t>
      </w:r>
    </w:p>
    <w:p w:rsidR="00345321" w:rsidRPr="00345321" w:rsidRDefault="00345321" w:rsidP="00345321">
      <w:pPr>
        <w:jc w:val="both"/>
        <w:rPr>
          <w:bCs/>
          <w:sz w:val="16"/>
          <w:szCs w:val="16"/>
        </w:rPr>
      </w:pPr>
      <w:r w:rsidRPr="00345321">
        <w:rPr>
          <w:bCs/>
          <w:sz w:val="16"/>
          <w:szCs w:val="16"/>
        </w:rPr>
        <w:t>Оформление согласия (отказа) на обмен жилыми помещениями, предоставленными по договорам социального найма в МО Большеврудское сельское поселение Волосовского муниципального района Ленинградской области.</w:t>
      </w:r>
    </w:p>
    <w:p w:rsidR="00345321" w:rsidRPr="00345321" w:rsidRDefault="00345321" w:rsidP="00345321">
      <w:pPr>
        <w:jc w:val="both"/>
        <w:rPr>
          <w:bCs/>
          <w:sz w:val="16"/>
          <w:szCs w:val="16"/>
        </w:rPr>
      </w:pPr>
      <w:r w:rsidRPr="00345321">
        <w:rPr>
          <w:bCs/>
          <w:sz w:val="16"/>
          <w:szCs w:val="16"/>
        </w:rPr>
        <w:t>Сокращенное наименование муниципальной услуги:</w:t>
      </w:r>
    </w:p>
    <w:p w:rsidR="00345321" w:rsidRPr="00345321" w:rsidRDefault="00345321" w:rsidP="00345321">
      <w:pPr>
        <w:jc w:val="both"/>
        <w:rPr>
          <w:bCs/>
          <w:sz w:val="16"/>
          <w:szCs w:val="16"/>
        </w:rPr>
      </w:pPr>
      <w:r w:rsidRPr="00345321">
        <w:rPr>
          <w:bCs/>
          <w:sz w:val="16"/>
          <w:szCs w:val="16"/>
        </w:rPr>
        <w:t>Оформление согласия (отказа) на обмен жилыми помещениями, предоставленными по договорам социального найма</w:t>
      </w:r>
    </w:p>
    <w:p w:rsidR="00345321" w:rsidRPr="00345321" w:rsidRDefault="00345321" w:rsidP="00345321">
      <w:pPr>
        <w:jc w:val="both"/>
        <w:rPr>
          <w:bCs/>
          <w:sz w:val="16"/>
          <w:szCs w:val="16"/>
        </w:rPr>
      </w:pPr>
      <w:r w:rsidRPr="00345321">
        <w:rPr>
          <w:bCs/>
          <w:sz w:val="16"/>
          <w:szCs w:val="16"/>
        </w:rPr>
        <w:t>2.2. Муниципальную услугу предоставляют:</w:t>
      </w:r>
    </w:p>
    <w:p w:rsidR="00345321" w:rsidRPr="00345321" w:rsidRDefault="00345321" w:rsidP="00345321">
      <w:pPr>
        <w:jc w:val="both"/>
        <w:rPr>
          <w:bCs/>
          <w:sz w:val="16"/>
          <w:szCs w:val="16"/>
        </w:rPr>
      </w:pPr>
      <w:r w:rsidRPr="00345321">
        <w:rPr>
          <w:bCs/>
          <w:sz w:val="16"/>
          <w:szCs w:val="16"/>
        </w:rPr>
        <w:t>Администрация МО Большеврудское сельское поселение Волосовского муниципального района Ленинградской области.</w:t>
      </w:r>
    </w:p>
    <w:p w:rsidR="00345321" w:rsidRPr="00345321" w:rsidRDefault="00345321" w:rsidP="00345321">
      <w:pPr>
        <w:jc w:val="both"/>
        <w:rPr>
          <w:bCs/>
          <w:sz w:val="16"/>
          <w:szCs w:val="16"/>
        </w:rPr>
      </w:pPr>
      <w:r w:rsidRPr="00345321">
        <w:rPr>
          <w:bCs/>
          <w:sz w:val="16"/>
          <w:szCs w:val="16"/>
        </w:rPr>
        <w:t>Заявление на получение муниципальной услуги с комплектом документов принимается:</w:t>
      </w:r>
    </w:p>
    <w:p w:rsidR="00345321" w:rsidRPr="00345321" w:rsidRDefault="00345321" w:rsidP="00345321">
      <w:pPr>
        <w:jc w:val="both"/>
        <w:rPr>
          <w:bCs/>
          <w:sz w:val="16"/>
          <w:szCs w:val="16"/>
        </w:rPr>
      </w:pPr>
      <w:r w:rsidRPr="00345321">
        <w:rPr>
          <w:bCs/>
          <w:sz w:val="16"/>
          <w:szCs w:val="16"/>
        </w:rPr>
        <w:t>1) при личной явке:</w:t>
      </w:r>
    </w:p>
    <w:p w:rsidR="00345321" w:rsidRPr="00345321" w:rsidRDefault="00345321" w:rsidP="00345321">
      <w:pPr>
        <w:jc w:val="both"/>
        <w:rPr>
          <w:bCs/>
          <w:sz w:val="16"/>
          <w:szCs w:val="16"/>
        </w:rPr>
      </w:pPr>
      <w:r w:rsidRPr="00345321">
        <w:rPr>
          <w:bCs/>
          <w:sz w:val="16"/>
          <w:szCs w:val="16"/>
        </w:rPr>
        <w:t>в Администрации;</w:t>
      </w:r>
    </w:p>
    <w:p w:rsidR="00345321" w:rsidRPr="00345321" w:rsidRDefault="00345321" w:rsidP="00345321">
      <w:pPr>
        <w:jc w:val="both"/>
        <w:rPr>
          <w:bCs/>
          <w:sz w:val="16"/>
          <w:szCs w:val="16"/>
        </w:rPr>
      </w:pPr>
      <w:r w:rsidRPr="00345321">
        <w:rPr>
          <w:bCs/>
          <w:sz w:val="16"/>
          <w:szCs w:val="16"/>
        </w:rPr>
        <w:t>в филиалах, отделах, удаленных рабочих местах ГБУ ЛО «МФЦ» (при наличии соглашения);</w:t>
      </w:r>
    </w:p>
    <w:p w:rsidR="00345321" w:rsidRPr="00345321" w:rsidRDefault="00345321" w:rsidP="00345321">
      <w:pPr>
        <w:jc w:val="both"/>
        <w:rPr>
          <w:bCs/>
          <w:sz w:val="16"/>
          <w:szCs w:val="16"/>
        </w:rPr>
      </w:pPr>
      <w:r w:rsidRPr="00345321">
        <w:rPr>
          <w:bCs/>
          <w:sz w:val="16"/>
          <w:szCs w:val="16"/>
        </w:rPr>
        <w:t>2) без личной явки:</w:t>
      </w:r>
    </w:p>
    <w:p w:rsidR="00345321" w:rsidRPr="00345321" w:rsidRDefault="00345321" w:rsidP="00345321">
      <w:pPr>
        <w:jc w:val="both"/>
        <w:rPr>
          <w:bCs/>
          <w:sz w:val="16"/>
          <w:szCs w:val="16"/>
        </w:rPr>
      </w:pPr>
      <w:r w:rsidRPr="00345321">
        <w:rPr>
          <w:bCs/>
          <w:sz w:val="16"/>
          <w:szCs w:val="16"/>
        </w:rPr>
        <w:t>почтовым отправлением в Администрацию;</w:t>
      </w:r>
    </w:p>
    <w:p w:rsidR="00345321" w:rsidRPr="00345321" w:rsidRDefault="00345321" w:rsidP="00345321">
      <w:pPr>
        <w:jc w:val="both"/>
        <w:rPr>
          <w:bCs/>
          <w:sz w:val="16"/>
          <w:szCs w:val="16"/>
        </w:rPr>
      </w:pPr>
      <w:r w:rsidRPr="00345321">
        <w:rPr>
          <w:bCs/>
          <w:sz w:val="16"/>
          <w:szCs w:val="16"/>
        </w:rPr>
        <w:t>в электронной форме через личный кабинет заявителя на ПГУ ЛО/ЕПГУ (при технической реализации).</w:t>
      </w:r>
    </w:p>
    <w:p w:rsidR="00345321" w:rsidRPr="00345321" w:rsidRDefault="00345321" w:rsidP="00345321">
      <w:pPr>
        <w:jc w:val="both"/>
        <w:rPr>
          <w:bCs/>
          <w:sz w:val="16"/>
          <w:szCs w:val="16"/>
        </w:rPr>
      </w:pPr>
      <w:r w:rsidRPr="00345321">
        <w:rPr>
          <w:bCs/>
          <w:sz w:val="16"/>
          <w:szCs w:val="16"/>
        </w:rPr>
        <w:lastRenderedPageBreak/>
        <w:t>Заявитель может записаться на прием для подачи заявления о предоставлении услуги следующими способами:</w:t>
      </w:r>
    </w:p>
    <w:p w:rsidR="00345321" w:rsidRPr="00345321" w:rsidRDefault="00345321" w:rsidP="00345321">
      <w:pPr>
        <w:jc w:val="both"/>
        <w:rPr>
          <w:bCs/>
          <w:sz w:val="16"/>
          <w:szCs w:val="16"/>
        </w:rPr>
      </w:pPr>
      <w:r w:rsidRPr="00345321">
        <w:rPr>
          <w:bCs/>
          <w:sz w:val="16"/>
          <w:szCs w:val="16"/>
        </w:rPr>
        <w:t>1) посредством ПГУ ЛО/ЕПГУ - в Администрацию, МФЦ;</w:t>
      </w:r>
    </w:p>
    <w:p w:rsidR="00345321" w:rsidRPr="00345321" w:rsidRDefault="00345321" w:rsidP="00345321">
      <w:pPr>
        <w:jc w:val="both"/>
        <w:rPr>
          <w:bCs/>
          <w:sz w:val="16"/>
          <w:szCs w:val="16"/>
        </w:rPr>
      </w:pPr>
      <w:r w:rsidRPr="00345321">
        <w:rPr>
          <w:bCs/>
          <w:sz w:val="16"/>
          <w:szCs w:val="16"/>
        </w:rPr>
        <w:t>2) посредством сайта ОМСУ, МФЦ (при технической реализации) - в Администрацию, МФЦ;</w:t>
      </w:r>
    </w:p>
    <w:p w:rsidR="00345321" w:rsidRPr="00345321" w:rsidRDefault="00345321" w:rsidP="00345321">
      <w:pPr>
        <w:jc w:val="both"/>
        <w:rPr>
          <w:bCs/>
          <w:sz w:val="16"/>
          <w:szCs w:val="16"/>
        </w:rPr>
      </w:pPr>
      <w:r w:rsidRPr="00345321">
        <w:rPr>
          <w:bCs/>
          <w:sz w:val="16"/>
          <w:szCs w:val="16"/>
        </w:rPr>
        <w:t>3) по телефону - в Администрацию, МФЦ.</w:t>
      </w:r>
    </w:p>
    <w:p w:rsidR="00345321" w:rsidRPr="00345321" w:rsidRDefault="00345321" w:rsidP="00345321">
      <w:pPr>
        <w:jc w:val="both"/>
        <w:rPr>
          <w:bCs/>
          <w:sz w:val="16"/>
          <w:szCs w:val="16"/>
        </w:rPr>
      </w:pPr>
      <w:r w:rsidRPr="00345321">
        <w:rPr>
          <w:bCs/>
          <w:sz w:val="16"/>
          <w:szCs w:val="16"/>
        </w:rPr>
        <w:t>Для записи заявитель выбирает любую свободную для приема дату и время в пределах установленного в Администрации или МФЦ графика приема заявителей.</w:t>
      </w:r>
    </w:p>
    <w:p w:rsidR="00345321" w:rsidRPr="00345321" w:rsidRDefault="00345321" w:rsidP="00345321">
      <w:pPr>
        <w:jc w:val="both"/>
        <w:rPr>
          <w:bCs/>
          <w:sz w:val="16"/>
          <w:szCs w:val="16"/>
        </w:rPr>
      </w:pPr>
      <w:r w:rsidRPr="00345321">
        <w:rPr>
          <w:bCs/>
          <w:sz w:val="16"/>
          <w:szCs w:val="16"/>
        </w:rPr>
        <w:t>2.2.1. В целях предоставления государственной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ОИВ/ОМСУ/Организации, ГБУ ЛО «МФЦ»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 (при наличии технической реализации).</w:t>
      </w:r>
    </w:p>
    <w:p w:rsidR="00345321" w:rsidRPr="00345321" w:rsidRDefault="00345321" w:rsidP="00345321">
      <w:pPr>
        <w:jc w:val="both"/>
        <w:rPr>
          <w:bCs/>
          <w:sz w:val="16"/>
          <w:szCs w:val="16"/>
        </w:rPr>
      </w:pPr>
      <w:r w:rsidRPr="00345321">
        <w:rPr>
          <w:bCs/>
          <w:sz w:val="16"/>
          <w:szCs w:val="16"/>
        </w:rPr>
        <w:t>2.2.2. При предоставлении государственной услуги в электронной форме идентификация и аутентификация могут осуществляться посредством:</w:t>
      </w:r>
    </w:p>
    <w:p w:rsidR="00345321" w:rsidRPr="00345321" w:rsidRDefault="00345321" w:rsidP="00345321">
      <w:pPr>
        <w:jc w:val="both"/>
        <w:rPr>
          <w:bCs/>
          <w:sz w:val="16"/>
          <w:szCs w:val="16"/>
        </w:rPr>
      </w:pPr>
      <w:r w:rsidRPr="00345321">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345321" w:rsidRPr="00345321" w:rsidRDefault="00345321" w:rsidP="00345321">
      <w:pPr>
        <w:jc w:val="both"/>
        <w:rPr>
          <w:bCs/>
          <w:sz w:val="16"/>
          <w:szCs w:val="16"/>
        </w:rPr>
      </w:pPr>
      <w:r w:rsidRPr="00345321">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345321" w:rsidRPr="00345321" w:rsidRDefault="00345321" w:rsidP="00345321">
      <w:pPr>
        <w:jc w:val="both"/>
        <w:rPr>
          <w:bCs/>
          <w:sz w:val="16"/>
          <w:szCs w:val="16"/>
        </w:rPr>
      </w:pPr>
      <w:r w:rsidRPr="00345321">
        <w:rPr>
          <w:bCs/>
          <w:sz w:val="16"/>
          <w:szCs w:val="16"/>
        </w:rPr>
        <w:t>2.3. Результатом предоставления муниципальной услуги является:</w:t>
      </w:r>
    </w:p>
    <w:p w:rsidR="00345321" w:rsidRPr="00345321" w:rsidRDefault="00345321" w:rsidP="00345321">
      <w:pPr>
        <w:jc w:val="both"/>
        <w:rPr>
          <w:bCs/>
          <w:sz w:val="16"/>
          <w:szCs w:val="16"/>
        </w:rPr>
      </w:pPr>
      <w:r w:rsidRPr="00345321">
        <w:rPr>
          <w:bCs/>
          <w:sz w:val="16"/>
          <w:szCs w:val="16"/>
        </w:rPr>
        <w:t>- постановление администрации МО Большеврудское сельское поселение Волосовского муниципального района Ленинградской области о даче согласия на обмен жилыми помещениями, предоставленными по договорам социального найма;</w:t>
      </w:r>
    </w:p>
    <w:p w:rsidR="00345321" w:rsidRPr="00345321" w:rsidRDefault="00345321" w:rsidP="00345321">
      <w:pPr>
        <w:jc w:val="both"/>
        <w:rPr>
          <w:bCs/>
          <w:sz w:val="16"/>
          <w:szCs w:val="16"/>
        </w:rPr>
      </w:pPr>
      <w:r w:rsidRPr="00345321">
        <w:rPr>
          <w:bCs/>
          <w:sz w:val="16"/>
          <w:szCs w:val="16"/>
        </w:rPr>
        <w:t>- постановление администрации МО Большеврудское сельское поселение Волосовского муниципального района Ленинградской области об отказе в даче согласия на обмен жилыми помещениями, предоставленными по договорам социального найма.</w:t>
      </w:r>
    </w:p>
    <w:p w:rsidR="00345321" w:rsidRPr="00345321" w:rsidRDefault="00345321" w:rsidP="00345321">
      <w:pPr>
        <w:jc w:val="both"/>
        <w:rPr>
          <w:bCs/>
          <w:sz w:val="16"/>
          <w:szCs w:val="16"/>
        </w:rPr>
      </w:pPr>
      <w:r w:rsidRPr="00345321">
        <w:rPr>
          <w:bCs/>
          <w:sz w:val="16"/>
          <w:szCs w:val="16"/>
        </w:rPr>
        <w:t>2.3.1. Результат предоставления муниципальной услуги предоставляется:</w:t>
      </w:r>
    </w:p>
    <w:p w:rsidR="00345321" w:rsidRPr="00345321" w:rsidRDefault="00345321" w:rsidP="00345321">
      <w:pPr>
        <w:jc w:val="both"/>
        <w:rPr>
          <w:bCs/>
          <w:sz w:val="16"/>
          <w:szCs w:val="16"/>
        </w:rPr>
      </w:pPr>
      <w:r w:rsidRPr="00345321">
        <w:rPr>
          <w:bCs/>
          <w:sz w:val="16"/>
          <w:szCs w:val="16"/>
        </w:rPr>
        <w:t>1) при личной явке:</w:t>
      </w:r>
    </w:p>
    <w:p w:rsidR="00345321" w:rsidRPr="00345321" w:rsidRDefault="00345321" w:rsidP="00345321">
      <w:pPr>
        <w:jc w:val="both"/>
        <w:rPr>
          <w:bCs/>
          <w:sz w:val="16"/>
          <w:szCs w:val="16"/>
        </w:rPr>
      </w:pPr>
      <w:r w:rsidRPr="00345321">
        <w:rPr>
          <w:bCs/>
          <w:sz w:val="16"/>
          <w:szCs w:val="16"/>
        </w:rPr>
        <w:t>в Администрации;</w:t>
      </w:r>
    </w:p>
    <w:p w:rsidR="00345321" w:rsidRPr="00345321" w:rsidRDefault="00345321" w:rsidP="00345321">
      <w:pPr>
        <w:jc w:val="both"/>
        <w:rPr>
          <w:bCs/>
          <w:sz w:val="16"/>
          <w:szCs w:val="16"/>
        </w:rPr>
      </w:pPr>
      <w:r w:rsidRPr="00345321">
        <w:rPr>
          <w:bCs/>
          <w:sz w:val="16"/>
          <w:szCs w:val="16"/>
        </w:rPr>
        <w:t>в филиалах, отделах, удаленных рабочих местах ГБУ ЛО «МФЦ»;</w:t>
      </w:r>
    </w:p>
    <w:p w:rsidR="00345321" w:rsidRPr="00345321" w:rsidRDefault="00345321" w:rsidP="00345321">
      <w:pPr>
        <w:jc w:val="both"/>
        <w:rPr>
          <w:bCs/>
          <w:sz w:val="16"/>
          <w:szCs w:val="16"/>
        </w:rPr>
      </w:pPr>
      <w:r w:rsidRPr="00345321">
        <w:rPr>
          <w:bCs/>
          <w:sz w:val="16"/>
          <w:szCs w:val="16"/>
        </w:rPr>
        <w:t>2) без личной явки:</w:t>
      </w:r>
    </w:p>
    <w:p w:rsidR="00345321" w:rsidRPr="00345321" w:rsidRDefault="00345321" w:rsidP="00345321">
      <w:pPr>
        <w:jc w:val="both"/>
        <w:rPr>
          <w:bCs/>
          <w:sz w:val="16"/>
          <w:szCs w:val="16"/>
        </w:rPr>
      </w:pPr>
      <w:r w:rsidRPr="00345321">
        <w:rPr>
          <w:bCs/>
          <w:sz w:val="16"/>
          <w:szCs w:val="16"/>
        </w:rPr>
        <w:t>посредством ПГУ ЛО/ЕПГУ (при технической реализации);</w:t>
      </w:r>
    </w:p>
    <w:p w:rsidR="00345321" w:rsidRPr="00345321" w:rsidRDefault="00345321" w:rsidP="00345321">
      <w:pPr>
        <w:jc w:val="both"/>
        <w:rPr>
          <w:bCs/>
          <w:sz w:val="16"/>
          <w:szCs w:val="16"/>
        </w:rPr>
      </w:pPr>
      <w:r w:rsidRPr="00345321">
        <w:rPr>
          <w:bCs/>
          <w:sz w:val="16"/>
          <w:szCs w:val="16"/>
        </w:rPr>
        <w:t>почтовым отправлением.</w:t>
      </w:r>
    </w:p>
    <w:p w:rsidR="00345321" w:rsidRPr="00345321" w:rsidRDefault="00345321" w:rsidP="00345321">
      <w:pPr>
        <w:jc w:val="both"/>
        <w:rPr>
          <w:bCs/>
          <w:sz w:val="16"/>
          <w:szCs w:val="16"/>
        </w:rPr>
      </w:pPr>
      <w:r w:rsidRPr="00345321">
        <w:rPr>
          <w:bCs/>
          <w:sz w:val="16"/>
          <w:szCs w:val="16"/>
        </w:rPr>
        <w:t>2.4. Срок предоставления муниципальной услуги не может превышать 20 (двадцать) рабочих дней со дня письменного обращения заявителя о предоставлении муниципальной услуги.</w:t>
      </w:r>
    </w:p>
    <w:p w:rsidR="00345321" w:rsidRPr="00345321" w:rsidRDefault="00345321" w:rsidP="00345321">
      <w:pPr>
        <w:jc w:val="both"/>
        <w:rPr>
          <w:bCs/>
          <w:sz w:val="16"/>
          <w:szCs w:val="16"/>
        </w:rPr>
      </w:pPr>
      <w:r w:rsidRPr="00345321">
        <w:rPr>
          <w:bCs/>
          <w:sz w:val="16"/>
          <w:szCs w:val="16"/>
        </w:rPr>
        <w:t>2.4.1. Выдача (направление) документа, являющегося результатом предоставления муниципальной услуги, осуществляется в срок, не превышающий 20 (двадцати) рабочих дней со дня письменного обращения заявителя о предоставлении муниципальной услуги.</w:t>
      </w:r>
    </w:p>
    <w:p w:rsidR="00345321" w:rsidRPr="00345321" w:rsidRDefault="00345321" w:rsidP="00345321">
      <w:pPr>
        <w:jc w:val="both"/>
        <w:rPr>
          <w:bCs/>
          <w:sz w:val="16"/>
          <w:szCs w:val="16"/>
        </w:rPr>
      </w:pPr>
      <w:r w:rsidRPr="00345321">
        <w:rPr>
          <w:bCs/>
          <w:sz w:val="16"/>
          <w:szCs w:val="16"/>
        </w:rPr>
        <w:t>2.5. Нормативные правовые акты, регулирующие предоставление муниципальной услуги:</w:t>
      </w:r>
    </w:p>
    <w:p w:rsidR="00345321" w:rsidRPr="00345321" w:rsidRDefault="00345321" w:rsidP="00345321">
      <w:pPr>
        <w:jc w:val="both"/>
        <w:rPr>
          <w:bCs/>
          <w:sz w:val="16"/>
          <w:szCs w:val="16"/>
        </w:rPr>
      </w:pPr>
      <w:r w:rsidRPr="00345321">
        <w:rPr>
          <w:bCs/>
          <w:sz w:val="16"/>
          <w:szCs w:val="16"/>
        </w:rPr>
        <w:t>- Жилищным кодексом Российской Федерации;</w:t>
      </w:r>
    </w:p>
    <w:p w:rsidR="00345321" w:rsidRPr="00345321" w:rsidRDefault="00345321" w:rsidP="00345321">
      <w:pPr>
        <w:jc w:val="both"/>
        <w:rPr>
          <w:bCs/>
          <w:sz w:val="16"/>
          <w:szCs w:val="16"/>
        </w:rPr>
      </w:pPr>
      <w:r w:rsidRPr="00345321">
        <w:rPr>
          <w:bCs/>
          <w:sz w:val="16"/>
          <w:szCs w:val="16"/>
        </w:rPr>
        <w:t>- Федеральным законом от 27.07.2010 № 210-ФЗ «Об организации предоставления государственных и муниципальных услуг»;</w:t>
      </w:r>
    </w:p>
    <w:p w:rsidR="00345321" w:rsidRPr="00345321" w:rsidRDefault="00345321" w:rsidP="00345321">
      <w:pPr>
        <w:jc w:val="both"/>
        <w:rPr>
          <w:bCs/>
          <w:sz w:val="16"/>
          <w:szCs w:val="16"/>
        </w:rPr>
      </w:pPr>
      <w:r w:rsidRPr="00345321">
        <w:rPr>
          <w:bCs/>
          <w:sz w:val="16"/>
          <w:szCs w:val="16"/>
        </w:rPr>
        <w:t>- Федеральным законом от 06.10.2003 № 131-ФЗ «Об общих принципах организации местного самоуправления в Российской Федерации»;</w:t>
      </w:r>
    </w:p>
    <w:p w:rsidR="00345321" w:rsidRPr="00345321" w:rsidRDefault="00345321" w:rsidP="00345321">
      <w:pPr>
        <w:jc w:val="both"/>
        <w:rPr>
          <w:bCs/>
          <w:sz w:val="16"/>
          <w:szCs w:val="16"/>
        </w:rPr>
      </w:pPr>
      <w:r w:rsidRPr="00345321">
        <w:rPr>
          <w:bCs/>
          <w:sz w:val="16"/>
          <w:szCs w:val="16"/>
        </w:rPr>
        <w:t>- Постановления Правительства Российской Федерации от 16.05.2011 № 373 «О разработке и утверждении административных регламентов исполнения государственных функций и административных регламентов предоставления государственных услуг».</w:t>
      </w:r>
    </w:p>
    <w:p w:rsidR="00345321" w:rsidRPr="00345321" w:rsidRDefault="00345321" w:rsidP="00345321">
      <w:pPr>
        <w:jc w:val="both"/>
        <w:rPr>
          <w:bCs/>
          <w:sz w:val="16"/>
          <w:szCs w:val="16"/>
        </w:rPr>
      </w:pPr>
      <w:r w:rsidRPr="00345321">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345321" w:rsidRPr="00345321" w:rsidRDefault="00345321" w:rsidP="00345321">
      <w:pPr>
        <w:jc w:val="both"/>
        <w:rPr>
          <w:bCs/>
          <w:sz w:val="16"/>
          <w:szCs w:val="16"/>
        </w:rPr>
      </w:pPr>
      <w:r w:rsidRPr="00345321">
        <w:rPr>
          <w:bCs/>
          <w:sz w:val="16"/>
          <w:szCs w:val="16"/>
        </w:rPr>
        <w:t xml:space="preserve">- заявление нанимателей о согласии на обмен жилыми помещениями, предоставленными по договорам социального найма (далее – заявление, </w:t>
      </w:r>
      <w:r w:rsidRPr="00345321">
        <w:rPr>
          <w:bCs/>
          <w:sz w:val="16"/>
          <w:szCs w:val="16"/>
        </w:rPr>
        <w:t>Приложении 3</w:t>
      </w:r>
      <w:r w:rsidRPr="00345321">
        <w:rPr>
          <w:bCs/>
          <w:sz w:val="16"/>
          <w:szCs w:val="16"/>
        </w:rPr>
        <w:t xml:space="preserve"> к настоящему Административному регламенту).</w:t>
      </w:r>
    </w:p>
    <w:p w:rsidR="00345321" w:rsidRPr="00345321" w:rsidRDefault="00345321" w:rsidP="00345321">
      <w:pPr>
        <w:jc w:val="both"/>
        <w:rPr>
          <w:bCs/>
          <w:sz w:val="16"/>
          <w:szCs w:val="16"/>
        </w:rPr>
      </w:pPr>
      <w:r w:rsidRPr="00345321">
        <w:rPr>
          <w:bCs/>
          <w:sz w:val="16"/>
          <w:szCs w:val="16"/>
        </w:rPr>
        <w:t>К заявлению прилагаются:</w:t>
      </w:r>
    </w:p>
    <w:p w:rsidR="00345321" w:rsidRPr="00345321" w:rsidRDefault="00345321" w:rsidP="00345321">
      <w:pPr>
        <w:jc w:val="both"/>
        <w:rPr>
          <w:bCs/>
          <w:sz w:val="16"/>
          <w:szCs w:val="16"/>
        </w:rPr>
      </w:pPr>
      <w:r w:rsidRPr="00345321">
        <w:rPr>
          <w:bCs/>
          <w:sz w:val="16"/>
          <w:szCs w:val="16"/>
        </w:rPr>
        <w:t>а) договор об обмене жилыми помещениями, занимаемыми по договорам социального найма, с согласием проживающих совместно с нанимателем членов семьи, в том числе временно отсутствующих, на осуществление соответствующего обмена;</w:t>
      </w:r>
    </w:p>
    <w:p w:rsidR="00345321" w:rsidRPr="00345321" w:rsidRDefault="00345321" w:rsidP="00345321">
      <w:pPr>
        <w:jc w:val="both"/>
        <w:rPr>
          <w:bCs/>
          <w:sz w:val="16"/>
          <w:szCs w:val="16"/>
        </w:rPr>
      </w:pPr>
      <w:r w:rsidRPr="00345321">
        <w:rPr>
          <w:bCs/>
          <w:sz w:val="16"/>
          <w:szCs w:val="16"/>
        </w:rPr>
        <w:t>б) документы, удостоверяющие личность гражданина, подавшего заявление, и личность каждого из членов его семьи (паспорт или иной документ, его заменяющий);</w:t>
      </w:r>
    </w:p>
    <w:p w:rsidR="00345321" w:rsidRPr="00345321" w:rsidRDefault="00345321" w:rsidP="00345321">
      <w:pPr>
        <w:jc w:val="both"/>
        <w:rPr>
          <w:bCs/>
          <w:sz w:val="16"/>
          <w:szCs w:val="16"/>
        </w:rPr>
      </w:pPr>
      <w:r w:rsidRPr="00345321">
        <w:rPr>
          <w:bCs/>
          <w:sz w:val="16"/>
          <w:szCs w:val="16"/>
        </w:rPr>
        <w:t xml:space="preserve">в) документы, подтверждающие семейные отношения гражданина, подавшего заявление, и членов его семьи (свидетельство о рождении, </w:t>
      </w:r>
      <w:r w:rsidRPr="00345321">
        <w:rPr>
          <w:bCs/>
          <w:sz w:val="16"/>
          <w:szCs w:val="16"/>
        </w:rPr>
        <w:lastRenderedPageBreak/>
        <w:t>свидетельство о заключении (расторжении) брака, свидетельство о смерти, судебное решение о признании членом семьи и другие);</w:t>
      </w:r>
    </w:p>
    <w:p w:rsidR="00345321" w:rsidRPr="00345321" w:rsidRDefault="00345321" w:rsidP="00345321">
      <w:pPr>
        <w:jc w:val="both"/>
        <w:rPr>
          <w:bCs/>
          <w:sz w:val="16"/>
          <w:szCs w:val="16"/>
        </w:rPr>
      </w:pPr>
      <w:r w:rsidRPr="00345321">
        <w:rPr>
          <w:bCs/>
          <w:sz w:val="16"/>
          <w:szCs w:val="16"/>
        </w:rPr>
        <w:t>г) документы, подтверждающие право пользования жилым помещением, занимаемым заявителем и членами его семьи (ордер, договор, решение о предоставлении жилого помещения, решение суда и т.п.);</w:t>
      </w:r>
    </w:p>
    <w:p w:rsidR="00345321" w:rsidRPr="00345321" w:rsidRDefault="00345321" w:rsidP="00345321">
      <w:pPr>
        <w:jc w:val="both"/>
        <w:rPr>
          <w:bCs/>
          <w:sz w:val="16"/>
          <w:szCs w:val="16"/>
        </w:rPr>
      </w:pPr>
      <w:r w:rsidRPr="00345321">
        <w:rPr>
          <w:bCs/>
          <w:sz w:val="16"/>
          <w:szCs w:val="16"/>
        </w:rPr>
        <w:t>д) справку об отсутствии у нанимателя и членов его семьи тяжелых форм хронических заболеваний в соответствии с перечнем, утвержденным постановлением Правительства РФ от 16.06.2006 N 378 (для нанимателей, меняющихся на жилые помещения в коммунальной квартире);</w:t>
      </w:r>
    </w:p>
    <w:p w:rsidR="00345321" w:rsidRPr="00345321" w:rsidRDefault="00345321" w:rsidP="00345321">
      <w:pPr>
        <w:jc w:val="both"/>
        <w:rPr>
          <w:bCs/>
          <w:sz w:val="16"/>
          <w:szCs w:val="16"/>
        </w:rPr>
      </w:pPr>
      <w:r w:rsidRPr="00345321">
        <w:rPr>
          <w:bCs/>
          <w:sz w:val="16"/>
          <w:szCs w:val="16"/>
        </w:rPr>
        <w:t>е) копию финансового лицевого счета с места жительства заявителя и членов его семьи;</w:t>
      </w:r>
    </w:p>
    <w:p w:rsidR="00345321" w:rsidRPr="00345321" w:rsidRDefault="00345321" w:rsidP="00345321">
      <w:pPr>
        <w:jc w:val="both"/>
        <w:rPr>
          <w:bCs/>
          <w:sz w:val="16"/>
          <w:szCs w:val="16"/>
        </w:rPr>
      </w:pPr>
      <w:r w:rsidRPr="00345321">
        <w:rPr>
          <w:bCs/>
          <w:sz w:val="16"/>
          <w:szCs w:val="16"/>
        </w:rPr>
        <w:t>ж) справки об отсутствии задолженности за содержание, ремонт жилого помещения и коммунальные услуги;</w:t>
      </w:r>
    </w:p>
    <w:p w:rsidR="00345321" w:rsidRPr="00345321" w:rsidRDefault="00345321" w:rsidP="00345321">
      <w:pPr>
        <w:jc w:val="both"/>
        <w:rPr>
          <w:bCs/>
          <w:sz w:val="16"/>
          <w:szCs w:val="16"/>
        </w:rPr>
      </w:pPr>
      <w:r w:rsidRPr="00345321">
        <w:rPr>
          <w:bCs/>
          <w:sz w:val="16"/>
          <w:szCs w:val="16"/>
        </w:rPr>
        <w:t>з) согласие органов опеки и попечительства в случае обмена жилыми помещениями, в которых зарегистрированы по месту жительства и проживают несовершеннолетние дети, недееспособные или ограниченно дееспособные граждане, являющиеся участниками сделки по обмену.</w:t>
      </w:r>
      <w:r w:rsidRPr="00345321">
        <w:rPr>
          <w:bCs/>
          <w:sz w:val="16"/>
          <w:szCs w:val="16"/>
        </w:rPr>
        <w:tab/>
      </w:r>
    </w:p>
    <w:p w:rsidR="00345321" w:rsidRPr="00345321" w:rsidRDefault="00345321" w:rsidP="00345321">
      <w:pPr>
        <w:jc w:val="both"/>
        <w:rPr>
          <w:bCs/>
          <w:sz w:val="16"/>
          <w:szCs w:val="16"/>
        </w:rPr>
      </w:pPr>
      <w:r w:rsidRPr="00345321">
        <w:rPr>
          <w:bCs/>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345321" w:rsidRPr="00345321" w:rsidRDefault="00345321" w:rsidP="00345321">
      <w:pPr>
        <w:jc w:val="both"/>
        <w:rPr>
          <w:bCs/>
          <w:sz w:val="16"/>
          <w:szCs w:val="16"/>
        </w:rPr>
      </w:pPr>
      <w:r w:rsidRPr="00345321">
        <w:rPr>
          <w:bCs/>
          <w:sz w:val="16"/>
          <w:szCs w:val="16"/>
        </w:rPr>
        <w:t>Структурное подразделение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345321" w:rsidRPr="00345321" w:rsidRDefault="00345321" w:rsidP="00345321">
      <w:pPr>
        <w:jc w:val="both"/>
        <w:rPr>
          <w:bCs/>
          <w:sz w:val="16"/>
          <w:szCs w:val="16"/>
        </w:rPr>
      </w:pPr>
      <w:r w:rsidRPr="00345321">
        <w:rPr>
          <w:bCs/>
          <w:sz w:val="16"/>
          <w:szCs w:val="16"/>
        </w:rPr>
        <w:t>- документы, подтверждающие право пользования жилым помещением, занимаемым заявителем и членами его семьи (ордер, договор, решение о предоставлении жилого помещения, решение суда и т.п.);</w:t>
      </w:r>
    </w:p>
    <w:p w:rsidR="00345321" w:rsidRPr="00345321" w:rsidRDefault="00345321" w:rsidP="00345321">
      <w:pPr>
        <w:jc w:val="both"/>
        <w:rPr>
          <w:bCs/>
          <w:sz w:val="16"/>
          <w:szCs w:val="16"/>
        </w:rPr>
      </w:pPr>
      <w:r w:rsidRPr="00345321">
        <w:rPr>
          <w:bCs/>
          <w:sz w:val="16"/>
          <w:szCs w:val="16"/>
        </w:rPr>
        <w:t>- выписку из домовой книги (с содержанием сведений обо всех гражданах, зарегистрированных совместно с заявителем, в том числе не являющихся членами семьи заявителя);</w:t>
      </w:r>
    </w:p>
    <w:p w:rsidR="00345321" w:rsidRPr="00345321" w:rsidRDefault="00345321" w:rsidP="00345321">
      <w:pPr>
        <w:jc w:val="both"/>
        <w:rPr>
          <w:bCs/>
          <w:sz w:val="16"/>
          <w:szCs w:val="16"/>
        </w:rPr>
      </w:pPr>
      <w:r w:rsidRPr="00345321">
        <w:rPr>
          <w:bCs/>
          <w:sz w:val="16"/>
          <w:szCs w:val="16"/>
        </w:rPr>
        <w:t>- копию финансового лицевого счета с места жительства заявителя и членов его семьи;</w:t>
      </w:r>
    </w:p>
    <w:p w:rsidR="00345321" w:rsidRPr="00345321" w:rsidRDefault="00345321" w:rsidP="00345321">
      <w:pPr>
        <w:jc w:val="both"/>
        <w:rPr>
          <w:bCs/>
          <w:sz w:val="16"/>
          <w:szCs w:val="16"/>
        </w:rPr>
      </w:pPr>
      <w:r w:rsidRPr="00345321">
        <w:rPr>
          <w:bCs/>
          <w:sz w:val="16"/>
          <w:szCs w:val="16"/>
        </w:rPr>
        <w:t>- справки об отсутствии задолженности за содержание, ремонт жилого помещения и коммунальные услуги;</w:t>
      </w:r>
    </w:p>
    <w:p w:rsidR="00345321" w:rsidRPr="00345321" w:rsidRDefault="00345321" w:rsidP="00345321">
      <w:pPr>
        <w:jc w:val="both"/>
        <w:rPr>
          <w:bCs/>
          <w:sz w:val="16"/>
          <w:szCs w:val="16"/>
        </w:rPr>
      </w:pPr>
      <w:r w:rsidRPr="00345321">
        <w:rPr>
          <w:bCs/>
          <w:sz w:val="16"/>
          <w:szCs w:val="16"/>
        </w:rPr>
        <w:t>- согласие органов опеки и попечительства в случае обмена жилыми помещениями, в которых зарегистрированы по месту жительства и проживают несовершеннолетние дети, недееспособные или ограниченно дееспособные граждане, являющиеся участниками сделки по обмену.</w:t>
      </w:r>
    </w:p>
    <w:p w:rsidR="00345321" w:rsidRPr="00345321" w:rsidRDefault="00345321" w:rsidP="00345321">
      <w:pPr>
        <w:jc w:val="both"/>
        <w:rPr>
          <w:bCs/>
          <w:sz w:val="16"/>
          <w:szCs w:val="16"/>
        </w:rPr>
      </w:pPr>
      <w:r w:rsidRPr="00345321">
        <w:rPr>
          <w:bCs/>
          <w:sz w:val="16"/>
          <w:szCs w:val="16"/>
        </w:rPr>
        <w:t>2.7.1. Заявитель вправе представить документы, указанные в пункте 2.7, по собственной инициативе.</w:t>
      </w:r>
    </w:p>
    <w:p w:rsidR="00345321" w:rsidRPr="00345321" w:rsidRDefault="00345321" w:rsidP="00345321">
      <w:pPr>
        <w:jc w:val="both"/>
        <w:rPr>
          <w:bCs/>
          <w:sz w:val="16"/>
          <w:szCs w:val="16"/>
        </w:rPr>
      </w:pPr>
      <w:r w:rsidRPr="00345321">
        <w:rPr>
          <w:bCs/>
          <w:sz w:val="16"/>
          <w:szCs w:val="16"/>
        </w:rPr>
        <w:t>2.7.2. При предоставлении государственной услуги запрещается требовать от Заявителя:</w:t>
      </w:r>
    </w:p>
    <w:p w:rsidR="00345321" w:rsidRPr="00345321" w:rsidRDefault="00345321" w:rsidP="00345321">
      <w:pPr>
        <w:jc w:val="both"/>
        <w:rPr>
          <w:bCs/>
          <w:sz w:val="16"/>
          <w:szCs w:val="16"/>
        </w:rPr>
      </w:pPr>
      <w:r w:rsidRPr="00345321">
        <w:rPr>
          <w:bCs/>
          <w:sz w:val="16"/>
          <w:szCs w:val="1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государственной услуги;</w:t>
      </w:r>
    </w:p>
    <w:p w:rsidR="00345321" w:rsidRPr="00345321" w:rsidRDefault="00345321" w:rsidP="00345321">
      <w:pPr>
        <w:jc w:val="both"/>
        <w:rPr>
          <w:bCs/>
          <w:sz w:val="16"/>
          <w:szCs w:val="16"/>
        </w:rPr>
      </w:pPr>
      <w:r w:rsidRPr="00345321">
        <w:rPr>
          <w:bCs/>
          <w:sz w:val="16"/>
          <w:szCs w:val="16"/>
        </w:rPr>
        <w:t>представления документов и информации, которые в соответствии 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государственных органов, предоставляющих государственную услугу, иных государственных органов, органов местного самоуправления и(или)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части 6 статьи 7 Федерального закона № 210-ФЗ;</w:t>
      </w:r>
    </w:p>
    <w:p w:rsidR="00345321" w:rsidRPr="00345321" w:rsidRDefault="00345321" w:rsidP="00345321">
      <w:pPr>
        <w:jc w:val="both"/>
        <w:rPr>
          <w:bCs/>
          <w:sz w:val="16"/>
          <w:szCs w:val="16"/>
        </w:rPr>
      </w:pPr>
      <w:r w:rsidRPr="00345321">
        <w:rPr>
          <w:bCs/>
          <w:sz w:val="16"/>
          <w:szCs w:val="16"/>
        </w:rPr>
        <w:t>осуществления действий, в том числе согласований, необходимых для получения государственных и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представляемых в результате предоставления таких услуг, включенных в перечни, указанные в части 1 статьи 9 Федерального закона № 210-ФЗ;</w:t>
      </w:r>
    </w:p>
    <w:p w:rsidR="00345321" w:rsidRPr="00345321" w:rsidRDefault="00345321" w:rsidP="00345321">
      <w:pPr>
        <w:jc w:val="both"/>
        <w:rPr>
          <w:bCs/>
          <w:sz w:val="16"/>
          <w:szCs w:val="16"/>
        </w:rPr>
      </w:pPr>
      <w:r w:rsidRPr="00345321">
        <w:rPr>
          <w:bCs/>
          <w:sz w:val="16"/>
          <w:szCs w:val="16"/>
        </w:rPr>
        <w:t>представления документов и информации, отсутствие и(или) недостоверность которых не указывались при первоначальном отказе в приеме документов, необходимых для предоставления государственной услуги, либо в предоставлении государственной услуги, за исключением случаев, предусмотренных пунктом 4 части 1 статьи 7 Федерального закона № 210-ФЗ;</w:t>
      </w:r>
    </w:p>
    <w:p w:rsidR="00345321" w:rsidRPr="00345321" w:rsidRDefault="00345321" w:rsidP="00345321">
      <w:pPr>
        <w:jc w:val="both"/>
        <w:rPr>
          <w:bCs/>
          <w:sz w:val="16"/>
          <w:szCs w:val="16"/>
        </w:rPr>
      </w:pPr>
      <w:r w:rsidRPr="00345321">
        <w:rPr>
          <w:bCs/>
          <w:sz w:val="16"/>
          <w:szCs w:val="16"/>
        </w:rPr>
        <w:t>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345321" w:rsidRPr="00345321" w:rsidRDefault="00345321" w:rsidP="00345321">
      <w:pPr>
        <w:jc w:val="both"/>
        <w:rPr>
          <w:bCs/>
          <w:sz w:val="16"/>
          <w:szCs w:val="16"/>
        </w:rPr>
      </w:pPr>
      <w:r w:rsidRPr="00345321">
        <w:rPr>
          <w:bCs/>
          <w:sz w:val="16"/>
          <w:szCs w:val="16"/>
        </w:rPr>
        <w:t>2.7.3. При наступлении событий, являющихся основанием для предоставления государственной услуги, ОИВ, предоставляющий государственную услугу, вправе:</w:t>
      </w:r>
    </w:p>
    <w:p w:rsidR="00345321" w:rsidRPr="00345321" w:rsidRDefault="00345321" w:rsidP="00345321">
      <w:pPr>
        <w:jc w:val="both"/>
        <w:rPr>
          <w:bCs/>
          <w:sz w:val="16"/>
          <w:szCs w:val="16"/>
        </w:rPr>
      </w:pPr>
      <w:r w:rsidRPr="00345321">
        <w:rPr>
          <w:bCs/>
          <w:sz w:val="16"/>
          <w:szCs w:val="16"/>
        </w:rPr>
        <w:lastRenderedPageBreak/>
        <w:t>1) проводить мероприятия, направленные на подготовку результатов предоставления государственных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345321" w:rsidRPr="00345321" w:rsidRDefault="00345321" w:rsidP="00345321">
      <w:pPr>
        <w:jc w:val="both"/>
        <w:rPr>
          <w:bCs/>
          <w:sz w:val="16"/>
          <w:szCs w:val="16"/>
        </w:rPr>
      </w:pPr>
      <w:r w:rsidRPr="00345321">
        <w:rPr>
          <w:bCs/>
          <w:sz w:val="16"/>
          <w:szCs w:val="16"/>
        </w:rPr>
        <w:t>2) при условии наличия запроса заявителя о предоставлении государственной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345321" w:rsidRPr="00345321" w:rsidRDefault="00345321" w:rsidP="00345321">
      <w:pPr>
        <w:jc w:val="both"/>
        <w:rPr>
          <w:bCs/>
          <w:sz w:val="16"/>
          <w:szCs w:val="16"/>
        </w:rPr>
      </w:pPr>
      <w:r w:rsidRPr="00345321">
        <w:rPr>
          <w:bCs/>
          <w:sz w:val="16"/>
          <w:szCs w:val="16"/>
        </w:rPr>
        <w:t>2.8. Основания для приостановления предоставления муниципальной услуги не предусмотрены</w:t>
      </w:r>
    </w:p>
    <w:p w:rsidR="00345321" w:rsidRPr="00345321" w:rsidRDefault="00345321" w:rsidP="00345321">
      <w:pPr>
        <w:jc w:val="both"/>
        <w:rPr>
          <w:bCs/>
          <w:sz w:val="16"/>
          <w:szCs w:val="16"/>
        </w:rPr>
      </w:pPr>
      <w:r w:rsidRPr="00345321">
        <w:rPr>
          <w:bCs/>
          <w:sz w:val="16"/>
          <w:szCs w:val="16"/>
        </w:rPr>
        <w:t>2.9. Основания для отказа в приеме документов, необходимых для предоставления муниципальной услуги, отсутствуют.</w:t>
      </w:r>
    </w:p>
    <w:p w:rsidR="00345321" w:rsidRPr="00345321" w:rsidRDefault="00345321" w:rsidP="00345321">
      <w:pPr>
        <w:jc w:val="both"/>
        <w:rPr>
          <w:bCs/>
          <w:sz w:val="16"/>
          <w:szCs w:val="16"/>
        </w:rPr>
      </w:pPr>
      <w:r w:rsidRPr="00345321">
        <w:rPr>
          <w:bCs/>
          <w:sz w:val="16"/>
          <w:szCs w:val="16"/>
        </w:rPr>
        <w:t>2.10. Исчерпывающий перечень оснований для отказа в предоставлении муниципальной услуги.</w:t>
      </w:r>
    </w:p>
    <w:p w:rsidR="00345321" w:rsidRPr="00345321" w:rsidRDefault="00345321" w:rsidP="00345321">
      <w:pPr>
        <w:jc w:val="both"/>
        <w:rPr>
          <w:bCs/>
          <w:sz w:val="16"/>
          <w:szCs w:val="16"/>
        </w:rPr>
      </w:pPr>
      <w:r w:rsidRPr="00345321">
        <w:rPr>
          <w:bCs/>
          <w:sz w:val="16"/>
          <w:szCs w:val="16"/>
        </w:rPr>
        <w:t>1) к нанимателю обмениваемого жилого помещения предъявлен иск о расторжении или об изменении договора социального найма жилого помещения;</w:t>
      </w:r>
    </w:p>
    <w:p w:rsidR="00345321" w:rsidRPr="00345321" w:rsidRDefault="00345321" w:rsidP="00345321">
      <w:pPr>
        <w:jc w:val="both"/>
        <w:rPr>
          <w:bCs/>
          <w:sz w:val="16"/>
          <w:szCs w:val="16"/>
        </w:rPr>
      </w:pPr>
      <w:r w:rsidRPr="00345321">
        <w:rPr>
          <w:bCs/>
          <w:sz w:val="16"/>
          <w:szCs w:val="16"/>
        </w:rPr>
        <w:t>2) право пользования обмениваемым жилым помещением оспаривается в судебном порядке;</w:t>
      </w:r>
    </w:p>
    <w:p w:rsidR="00345321" w:rsidRPr="00345321" w:rsidRDefault="00345321" w:rsidP="00345321">
      <w:pPr>
        <w:jc w:val="both"/>
        <w:rPr>
          <w:bCs/>
          <w:sz w:val="16"/>
          <w:szCs w:val="16"/>
        </w:rPr>
      </w:pPr>
      <w:r w:rsidRPr="00345321">
        <w:rPr>
          <w:bCs/>
          <w:sz w:val="16"/>
          <w:szCs w:val="16"/>
        </w:rPr>
        <w:t>3) обмениваемое жилое помещение признано в установленном порядке непригодным для проживания;</w:t>
      </w:r>
    </w:p>
    <w:p w:rsidR="00345321" w:rsidRPr="00345321" w:rsidRDefault="00345321" w:rsidP="00345321">
      <w:pPr>
        <w:jc w:val="both"/>
        <w:rPr>
          <w:bCs/>
          <w:sz w:val="16"/>
          <w:szCs w:val="16"/>
        </w:rPr>
      </w:pPr>
      <w:r w:rsidRPr="00345321">
        <w:rPr>
          <w:bCs/>
          <w:sz w:val="16"/>
          <w:szCs w:val="16"/>
        </w:rPr>
        <w:t>4) принято решение о сносе соответствующего дома или его переоборудовании для использования в других целях;</w:t>
      </w:r>
    </w:p>
    <w:p w:rsidR="00345321" w:rsidRPr="00345321" w:rsidRDefault="00345321" w:rsidP="00345321">
      <w:pPr>
        <w:jc w:val="both"/>
        <w:rPr>
          <w:bCs/>
          <w:sz w:val="16"/>
          <w:szCs w:val="16"/>
        </w:rPr>
      </w:pPr>
      <w:r w:rsidRPr="00345321">
        <w:rPr>
          <w:bCs/>
          <w:sz w:val="16"/>
          <w:szCs w:val="16"/>
        </w:rPr>
        <w:t>5) принято решение о капитальном ремонте соответствующего дома с переустройством и (или) перепланировкой жилых помещений в этом доме;</w:t>
      </w:r>
    </w:p>
    <w:p w:rsidR="00345321" w:rsidRPr="00345321" w:rsidRDefault="00345321" w:rsidP="00345321">
      <w:pPr>
        <w:jc w:val="both"/>
        <w:rPr>
          <w:bCs/>
          <w:sz w:val="16"/>
          <w:szCs w:val="16"/>
        </w:rPr>
      </w:pPr>
      <w:r w:rsidRPr="00345321">
        <w:rPr>
          <w:bCs/>
          <w:sz w:val="16"/>
          <w:szCs w:val="16"/>
        </w:rPr>
        <w:t>6) в результате обмена в коммунальную квартиру вселяется гражданин, страдающий одной из тяжелых форм хронических заболеваний, указанных в предусмотренном пунктом 4 части 1 статьи 51 Жилищного Кодекса Российской Федерации перечне.</w:t>
      </w:r>
    </w:p>
    <w:p w:rsidR="00345321" w:rsidRPr="00345321" w:rsidRDefault="00345321" w:rsidP="00345321">
      <w:pPr>
        <w:jc w:val="both"/>
        <w:rPr>
          <w:bCs/>
          <w:sz w:val="16"/>
          <w:szCs w:val="16"/>
        </w:rPr>
      </w:pPr>
      <w:r w:rsidRPr="00345321">
        <w:rPr>
          <w:bCs/>
          <w:sz w:val="16"/>
          <w:szCs w:val="16"/>
        </w:rPr>
        <w:t>2.11. Муниципальная услуга предоставляется Администрацией бесплатно.</w:t>
      </w:r>
    </w:p>
    <w:p w:rsidR="00345321" w:rsidRPr="00345321" w:rsidRDefault="00345321" w:rsidP="00345321">
      <w:pPr>
        <w:jc w:val="both"/>
        <w:rPr>
          <w:bCs/>
          <w:sz w:val="16"/>
          <w:szCs w:val="16"/>
        </w:rPr>
      </w:pPr>
      <w:r w:rsidRPr="00345321">
        <w:rPr>
          <w:bCs/>
          <w:sz w:val="16"/>
          <w:szCs w:val="16"/>
        </w:rPr>
        <w:t>2.12.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 составляет не более 15 минут.</w:t>
      </w:r>
    </w:p>
    <w:p w:rsidR="00345321" w:rsidRPr="00345321" w:rsidRDefault="00345321" w:rsidP="00345321">
      <w:pPr>
        <w:jc w:val="both"/>
        <w:rPr>
          <w:bCs/>
          <w:sz w:val="16"/>
          <w:szCs w:val="16"/>
        </w:rPr>
      </w:pPr>
      <w:r w:rsidRPr="00345321">
        <w:rPr>
          <w:bCs/>
          <w:sz w:val="16"/>
          <w:szCs w:val="16"/>
        </w:rPr>
        <w:t>2.13. Срок регистрации заявления о предоставлении муниципальной услуги составляет в Администрации:</w:t>
      </w:r>
    </w:p>
    <w:p w:rsidR="00345321" w:rsidRPr="00345321" w:rsidRDefault="00345321" w:rsidP="00345321">
      <w:pPr>
        <w:jc w:val="both"/>
        <w:rPr>
          <w:bCs/>
          <w:sz w:val="16"/>
          <w:szCs w:val="16"/>
        </w:rPr>
      </w:pPr>
      <w:r w:rsidRPr="00345321">
        <w:rPr>
          <w:bCs/>
          <w:sz w:val="16"/>
          <w:szCs w:val="16"/>
        </w:rPr>
        <w:t>при личном обращении заявителя - в день поступления заявления в Администрацию;</w:t>
      </w:r>
    </w:p>
    <w:p w:rsidR="00345321" w:rsidRPr="00345321" w:rsidRDefault="00345321" w:rsidP="00345321">
      <w:pPr>
        <w:jc w:val="both"/>
        <w:rPr>
          <w:bCs/>
          <w:sz w:val="16"/>
          <w:szCs w:val="16"/>
        </w:rPr>
      </w:pPr>
      <w:r w:rsidRPr="00345321">
        <w:rPr>
          <w:bCs/>
          <w:sz w:val="16"/>
          <w:szCs w:val="16"/>
        </w:rPr>
        <w:t>при направлении заявления почтовой связью в Администрацию - в день поступления заявления в Администрацию;</w:t>
      </w:r>
    </w:p>
    <w:p w:rsidR="00345321" w:rsidRPr="00345321" w:rsidRDefault="00345321" w:rsidP="00345321">
      <w:pPr>
        <w:jc w:val="both"/>
        <w:rPr>
          <w:bCs/>
          <w:sz w:val="16"/>
          <w:szCs w:val="16"/>
        </w:rPr>
      </w:pPr>
      <w:r w:rsidRPr="00345321">
        <w:rPr>
          <w:bCs/>
          <w:sz w:val="16"/>
          <w:szCs w:val="16"/>
        </w:rPr>
        <w:t>при направлении запроса на бумажном носителе из МФЦ в Администрацию (при наличии соглашения) - в день поступления запроса в Администрацию;</w:t>
      </w:r>
    </w:p>
    <w:p w:rsidR="00345321" w:rsidRPr="00345321" w:rsidRDefault="00345321" w:rsidP="00345321">
      <w:pPr>
        <w:jc w:val="both"/>
        <w:rPr>
          <w:bCs/>
          <w:sz w:val="16"/>
          <w:szCs w:val="16"/>
        </w:rPr>
      </w:pPr>
      <w:r w:rsidRPr="00345321">
        <w:rPr>
          <w:bCs/>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345321" w:rsidRPr="00345321" w:rsidRDefault="00345321" w:rsidP="00345321">
      <w:pPr>
        <w:jc w:val="both"/>
        <w:rPr>
          <w:bCs/>
          <w:sz w:val="16"/>
          <w:szCs w:val="16"/>
        </w:rPr>
      </w:pPr>
      <w:r w:rsidRPr="00345321">
        <w:rPr>
          <w:bCs/>
          <w:sz w:val="16"/>
          <w:szCs w:val="16"/>
        </w:rPr>
        <w:t>2.14. Требования к помещениям, в которых предоставляется муниципальная услуга, к залу ожидания, местам для заполнения заявления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345321" w:rsidRPr="00345321" w:rsidRDefault="00345321" w:rsidP="00345321">
      <w:pPr>
        <w:jc w:val="both"/>
        <w:rPr>
          <w:bCs/>
          <w:sz w:val="16"/>
          <w:szCs w:val="16"/>
        </w:rPr>
      </w:pPr>
      <w:r w:rsidRPr="00345321">
        <w:rPr>
          <w:bCs/>
          <w:sz w:val="16"/>
          <w:szCs w:val="16"/>
        </w:rPr>
        <w:t>2.14.1. Предоставление муниципальной услуги осуществляется в специально выделенных для этих целей помещениях Администрации и МФЦ.</w:t>
      </w:r>
    </w:p>
    <w:p w:rsidR="00345321" w:rsidRPr="00345321" w:rsidRDefault="00345321" w:rsidP="00345321">
      <w:pPr>
        <w:jc w:val="both"/>
        <w:rPr>
          <w:bCs/>
          <w:sz w:val="16"/>
          <w:szCs w:val="16"/>
        </w:rPr>
      </w:pPr>
      <w:r w:rsidRPr="00345321">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345321" w:rsidRPr="00345321" w:rsidRDefault="00345321" w:rsidP="00345321">
      <w:pPr>
        <w:jc w:val="both"/>
        <w:rPr>
          <w:bCs/>
          <w:sz w:val="16"/>
          <w:szCs w:val="16"/>
        </w:rPr>
      </w:pPr>
      <w:r w:rsidRPr="00345321">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345321" w:rsidRPr="00345321" w:rsidRDefault="00345321" w:rsidP="00345321">
      <w:pPr>
        <w:jc w:val="both"/>
        <w:rPr>
          <w:bCs/>
          <w:sz w:val="16"/>
          <w:szCs w:val="16"/>
        </w:rPr>
      </w:pPr>
      <w:r w:rsidRPr="00345321">
        <w:rPr>
          <w:bCs/>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345321" w:rsidRPr="00345321" w:rsidRDefault="00345321" w:rsidP="00345321">
      <w:pPr>
        <w:jc w:val="both"/>
        <w:rPr>
          <w:bCs/>
          <w:sz w:val="16"/>
          <w:szCs w:val="16"/>
        </w:rPr>
      </w:pPr>
      <w:r w:rsidRPr="00345321">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345321" w:rsidRPr="00345321" w:rsidRDefault="00345321" w:rsidP="00345321">
      <w:pPr>
        <w:jc w:val="both"/>
        <w:rPr>
          <w:bCs/>
          <w:sz w:val="16"/>
          <w:szCs w:val="16"/>
        </w:rPr>
      </w:pPr>
      <w:r w:rsidRPr="00345321">
        <w:rPr>
          <w:bCs/>
          <w:sz w:val="16"/>
          <w:szCs w:val="16"/>
        </w:rPr>
        <w:t>2.14.6. В помещении организуется бесплатный туалет для посетителей, в том числе туалет, предназначенный для инвалидов.</w:t>
      </w:r>
    </w:p>
    <w:p w:rsidR="00345321" w:rsidRPr="00345321" w:rsidRDefault="00345321" w:rsidP="00345321">
      <w:pPr>
        <w:jc w:val="both"/>
        <w:rPr>
          <w:bCs/>
          <w:sz w:val="16"/>
          <w:szCs w:val="16"/>
        </w:rPr>
      </w:pPr>
      <w:r w:rsidRPr="00345321">
        <w:rPr>
          <w:bCs/>
          <w:sz w:val="16"/>
          <w:szCs w:val="16"/>
        </w:rPr>
        <w:t>2.14.7. При необходимости работником Администрации, работником МФЦ инвалиду оказывается помощь в преодолении барьеров при получении муниципальной услуги в интересах заявителей.</w:t>
      </w:r>
    </w:p>
    <w:p w:rsidR="00345321" w:rsidRPr="00345321" w:rsidRDefault="00345321" w:rsidP="00345321">
      <w:pPr>
        <w:jc w:val="both"/>
        <w:rPr>
          <w:bCs/>
          <w:sz w:val="16"/>
          <w:szCs w:val="16"/>
        </w:rPr>
      </w:pPr>
      <w:r w:rsidRPr="00345321">
        <w:rPr>
          <w:bCs/>
          <w:sz w:val="16"/>
          <w:szCs w:val="16"/>
        </w:rPr>
        <w:lastRenderedPageBreak/>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345321" w:rsidRPr="00345321" w:rsidRDefault="00345321" w:rsidP="00345321">
      <w:pPr>
        <w:jc w:val="both"/>
        <w:rPr>
          <w:bCs/>
          <w:sz w:val="16"/>
          <w:szCs w:val="16"/>
        </w:rPr>
      </w:pPr>
      <w:r w:rsidRPr="00345321">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345321" w:rsidRPr="00345321" w:rsidRDefault="00345321" w:rsidP="00345321">
      <w:pPr>
        <w:jc w:val="both"/>
        <w:rPr>
          <w:bCs/>
          <w:sz w:val="16"/>
          <w:szCs w:val="16"/>
        </w:rPr>
      </w:pPr>
      <w:r w:rsidRPr="00345321">
        <w:rPr>
          <w:bCs/>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345321" w:rsidRPr="00345321" w:rsidRDefault="00345321" w:rsidP="00345321">
      <w:pPr>
        <w:jc w:val="both"/>
        <w:rPr>
          <w:bCs/>
          <w:sz w:val="16"/>
          <w:szCs w:val="16"/>
        </w:rPr>
      </w:pPr>
      <w:r w:rsidRPr="00345321">
        <w:rPr>
          <w:bCs/>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345321" w:rsidRPr="00345321" w:rsidRDefault="00345321" w:rsidP="00345321">
      <w:pPr>
        <w:jc w:val="both"/>
        <w:rPr>
          <w:bCs/>
          <w:sz w:val="16"/>
          <w:szCs w:val="16"/>
        </w:rPr>
      </w:pPr>
      <w:r w:rsidRPr="00345321">
        <w:rPr>
          <w:bCs/>
          <w:sz w:val="16"/>
          <w:szCs w:val="16"/>
        </w:rPr>
        <w:t>2.14.12. Помещения приема и выдачи документов должны предусматривать места для ожидания, информирования и приема заявителей.</w:t>
      </w:r>
    </w:p>
    <w:p w:rsidR="00345321" w:rsidRPr="00345321" w:rsidRDefault="00345321" w:rsidP="00345321">
      <w:pPr>
        <w:jc w:val="both"/>
        <w:rPr>
          <w:bCs/>
          <w:sz w:val="16"/>
          <w:szCs w:val="16"/>
        </w:rPr>
      </w:pPr>
      <w:r w:rsidRPr="00345321">
        <w:rPr>
          <w:bCs/>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345321" w:rsidRPr="00345321" w:rsidRDefault="00345321" w:rsidP="00345321">
      <w:pPr>
        <w:jc w:val="both"/>
        <w:rPr>
          <w:bCs/>
          <w:sz w:val="16"/>
          <w:szCs w:val="16"/>
        </w:rPr>
      </w:pPr>
      <w:r w:rsidRPr="00345321">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345321" w:rsidRPr="00345321" w:rsidRDefault="00345321" w:rsidP="00345321">
      <w:pPr>
        <w:jc w:val="both"/>
        <w:rPr>
          <w:bCs/>
          <w:sz w:val="16"/>
          <w:szCs w:val="16"/>
        </w:rPr>
      </w:pPr>
      <w:r w:rsidRPr="00345321">
        <w:rPr>
          <w:bCs/>
          <w:sz w:val="16"/>
          <w:szCs w:val="16"/>
        </w:rPr>
        <w:t>2.15. Показатели доступности и качества муниципальной услуги.</w:t>
      </w:r>
    </w:p>
    <w:p w:rsidR="00345321" w:rsidRPr="00345321" w:rsidRDefault="00345321" w:rsidP="00345321">
      <w:pPr>
        <w:jc w:val="both"/>
        <w:rPr>
          <w:bCs/>
          <w:sz w:val="16"/>
          <w:szCs w:val="16"/>
        </w:rPr>
      </w:pPr>
      <w:r w:rsidRPr="00345321">
        <w:rPr>
          <w:bCs/>
          <w:sz w:val="16"/>
          <w:szCs w:val="16"/>
        </w:rPr>
        <w:t>2.15.1. Показатели доступности муниципальной услуги (общие, применимые в отношении всех заявителей):</w:t>
      </w:r>
    </w:p>
    <w:p w:rsidR="00345321" w:rsidRPr="00345321" w:rsidRDefault="00345321" w:rsidP="00345321">
      <w:pPr>
        <w:jc w:val="both"/>
        <w:rPr>
          <w:bCs/>
          <w:sz w:val="16"/>
          <w:szCs w:val="16"/>
        </w:rPr>
      </w:pPr>
      <w:r w:rsidRPr="00345321">
        <w:rPr>
          <w:bCs/>
          <w:sz w:val="16"/>
          <w:szCs w:val="16"/>
        </w:rPr>
        <w:t>1) транспортная доступность к месту предоставления муниципальной услуги;</w:t>
      </w:r>
    </w:p>
    <w:p w:rsidR="00345321" w:rsidRPr="00345321" w:rsidRDefault="00345321" w:rsidP="00345321">
      <w:pPr>
        <w:jc w:val="both"/>
        <w:rPr>
          <w:bCs/>
          <w:sz w:val="16"/>
          <w:szCs w:val="16"/>
        </w:rPr>
      </w:pPr>
      <w:r w:rsidRPr="00345321">
        <w:rPr>
          <w:bCs/>
          <w:sz w:val="16"/>
          <w:szCs w:val="16"/>
        </w:rPr>
        <w:t>2) наличие указателей, обеспечивающих беспрепятственный доступ к помещениям, в которых предоставляется услуга;</w:t>
      </w:r>
    </w:p>
    <w:p w:rsidR="00345321" w:rsidRPr="00345321" w:rsidRDefault="00345321" w:rsidP="00345321">
      <w:pPr>
        <w:jc w:val="both"/>
        <w:rPr>
          <w:bCs/>
          <w:sz w:val="16"/>
          <w:szCs w:val="16"/>
        </w:rPr>
      </w:pPr>
      <w:r w:rsidRPr="00345321">
        <w:rPr>
          <w:bCs/>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345321" w:rsidRPr="00345321" w:rsidRDefault="00345321" w:rsidP="00345321">
      <w:pPr>
        <w:jc w:val="both"/>
        <w:rPr>
          <w:bCs/>
          <w:sz w:val="16"/>
          <w:szCs w:val="16"/>
        </w:rPr>
      </w:pPr>
      <w:r w:rsidRPr="00345321">
        <w:rPr>
          <w:bCs/>
          <w:sz w:val="16"/>
          <w:szCs w:val="16"/>
        </w:rPr>
        <w:t>4) предоставление муниципальной услуги любым доступным способом, предусмотренным действующим законодательством;</w:t>
      </w:r>
    </w:p>
    <w:p w:rsidR="00345321" w:rsidRPr="00345321" w:rsidRDefault="00345321" w:rsidP="00345321">
      <w:pPr>
        <w:jc w:val="both"/>
        <w:rPr>
          <w:bCs/>
          <w:sz w:val="16"/>
          <w:szCs w:val="16"/>
        </w:rPr>
      </w:pPr>
      <w:r w:rsidRPr="00345321">
        <w:rPr>
          <w:bCs/>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и(или) ПГУ ЛО;</w:t>
      </w:r>
    </w:p>
    <w:p w:rsidR="00345321" w:rsidRPr="00345321" w:rsidRDefault="00345321" w:rsidP="00345321">
      <w:pPr>
        <w:jc w:val="both"/>
        <w:rPr>
          <w:bCs/>
          <w:sz w:val="16"/>
          <w:szCs w:val="16"/>
        </w:rPr>
      </w:pPr>
      <w:r w:rsidRPr="00345321">
        <w:rPr>
          <w:bCs/>
          <w:sz w:val="16"/>
          <w:szCs w:val="16"/>
        </w:rPr>
        <w:t>6) возможность получения муниципальной услуги по экстерриториальному принципу;</w:t>
      </w:r>
    </w:p>
    <w:p w:rsidR="00345321" w:rsidRPr="00345321" w:rsidRDefault="00345321" w:rsidP="00345321">
      <w:pPr>
        <w:jc w:val="both"/>
        <w:rPr>
          <w:bCs/>
          <w:sz w:val="16"/>
          <w:szCs w:val="16"/>
        </w:rPr>
      </w:pPr>
      <w:r w:rsidRPr="00345321">
        <w:rPr>
          <w:bCs/>
          <w:sz w:val="16"/>
          <w:szCs w:val="16"/>
        </w:rPr>
        <w:t>2.15.2. Показатели доступности муниципальной услуги (специальные, применимые в отношении инвалидов):</w:t>
      </w:r>
    </w:p>
    <w:p w:rsidR="00345321" w:rsidRPr="00345321" w:rsidRDefault="00345321" w:rsidP="00345321">
      <w:pPr>
        <w:jc w:val="both"/>
        <w:rPr>
          <w:bCs/>
          <w:sz w:val="16"/>
          <w:szCs w:val="16"/>
        </w:rPr>
      </w:pPr>
      <w:r w:rsidRPr="00345321">
        <w:rPr>
          <w:bCs/>
          <w:sz w:val="16"/>
          <w:szCs w:val="16"/>
        </w:rPr>
        <w:t>1) наличие инфраструктуры, указанной в п. 2.14 регламента;</w:t>
      </w:r>
    </w:p>
    <w:p w:rsidR="00345321" w:rsidRPr="00345321" w:rsidRDefault="00345321" w:rsidP="00345321">
      <w:pPr>
        <w:jc w:val="both"/>
        <w:rPr>
          <w:bCs/>
          <w:sz w:val="16"/>
          <w:szCs w:val="16"/>
        </w:rPr>
      </w:pPr>
      <w:r w:rsidRPr="00345321">
        <w:rPr>
          <w:bCs/>
          <w:sz w:val="16"/>
          <w:szCs w:val="16"/>
        </w:rPr>
        <w:t>2) исполнение требований доступности услуг для инвалидов;</w:t>
      </w:r>
    </w:p>
    <w:p w:rsidR="00345321" w:rsidRPr="00345321" w:rsidRDefault="00345321" w:rsidP="00345321">
      <w:pPr>
        <w:jc w:val="both"/>
        <w:rPr>
          <w:bCs/>
          <w:sz w:val="16"/>
          <w:szCs w:val="16"/>
        </w:rPr>
      </w:pPr>
      <w:r w:rsidRPr="00345321">
        <w:rPr>
          <w:bCs/>
          <w:sz w:val="16"/>
          <w:szCs w:val="16"/>
        </w:rPr>
        <w:t>3) обеспечение беспрепятственного доступа инвалидов к помещениям, в которых предоставляется муниципальная услуга.</w:t>
      </w:r>
    </w:p>
    <w:p w:rsidR="00345321" w:rsidRPr="00345321" w:rsidRDefault="00345321" w:rsidP="00345321">
      <w:pPr>
        <w:jc w:val="both"/>
        <w:rPr>
          <w:bCs/>
          <w:sz w:val="16"/>
          <w:szCs w:val="16"/>
        </w:rPr>
      </w:pPr>
      <w:r w:rsidRPr="00345321">
        <w:rPr>
          <w:bCs/>
          <w:sz w:val="16"/>
          <w:szCs w:val="16"/>
        </w:rPr>
        <w:t>2.15.3. Показатели качества муниципальной услуги:</w:t>
      </w:r>
    </w:p>
    <w:p w:rsidR="00345321" w:rsidRPr="00345321" w:rsidRDefault="00345321" w:rsidP="00345321">
      <w:pPr>
        <w:jc w:val="both"/>
        <w:rPr>
          <w:bCs/>
          <w:sz w:val="16"/>
          <w:szCs w:val="16"/>
        </w:rPr>
      </w:pPr>
      <w:r w:rsidRPr="00345321">
        <w:rPr>
          <w:bCs/>
          <w:sz w:val="16"/>
          <w:szCs w:val="16"/>
        </w:rPr>
        <w:t>1) соблюдение срока предоставления муниципальной услуги;</w:t>
      </w:r>
    </w:p>
    <w:p w:rsidR="00345321" w:rsidRPr="00345321" w:rsidRDefault="00345321" w:rsidP="00345321">
      <w:pPr>
        <w:jc w:val="both"/>
        <w:rPr>
          <w:bCs/>
          <w:sz w:val="16"/>
          <w:szCs w:val="16"/>
        </w:rPr>
      </w:pPr>
      <w:r w:rsidRPr="00345321">
        <w:rPr>
          <w:bCs/>
          <w:sz w:val="16"/>
          <w:szCs w:val="16"/>
        </w:rPr>
        <w:t>2) соблюдение времени ожидания в очереди при подаче заявления и получении результата;</w:t>
      </w:r>
    </w:p>
    <w:p w:rsidR="00345321" w:rsidRPr="00345321" w:rsidRDefault="00345321" w:rsidP="00345321">
      <w:pPr>
        <w:jc w:val="both"/>
        <w:rPr>
          <w:bCs/>
          <w:sz w:val="16"/>
          <w:szCs w:val="16"/>
        </w:rPr>
      </w:pPr>
      <w:r w:rsidRPr="00345321">
        <w:rPr>
          <w:bCs/>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345321" w:rsidRPr="00345321" w:rsidRDefault="00345321" w:rsidP="00345321">
      <w:pPr>
        <w:jc w:val="both"/>
        <w:rPr>
          <w:bCs/>
          <w:sz w:val="16"/>
          <w:szCs w:val="16"/>
        </w:rPr>
      </w:pPr>
      <w:r w:rsidRPr="00345321">
        <w:rPr>
          <w:bCs/>
          <w:sz w:val="16"/>
          <w:szCs w:val="16"/>
        </w:rPr>
        <w:t>4) отсутствие жалоб на действия или бездействие должностных лиц Администрации, поданных в установленном порядке.</w:t>
      </w:r>
    </w:p>
    <w:p w:rsidR="00345321" w:rsidRPr="00345321" w:rsidRDefault="00345321" w:rsidP="00345321">
      <w:pPr>
        <w:jc w:val="both"/>
        <w:rPr>
          <w:bCs/>
          <w:sz w:val="16"/>
          <w:szCs w:val="16"/>
        </w:rPr>
      </w:pPr>
      <w:r w:rsidRPr="00345321">
        <w:rPr>
          <w:bCs/>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345321" w:rsidRPr="00345321" w:rsidRDefault="00345321" w:rsidP="00345321">
      <w:pPr>
        <w:jc w:val="both"/>
        <w:rPr>
          <w:bCs/>
          <w:sz w:val="16"/>
          <w:szCs w:val="16"/>
        </w:rPr>
      </w:pPr>
      <w:r w:rsidRPr="00345321">
        <w:rPr>
          <w:bCs/>
          <w:sz w:val="16"/>
          <w:szCs w:val="16"/>
        </w:rPr>
        <w:t>2.16. Перечень услуг, необходимых и обязательных для предоставления муниципальной услуги, в том числе сведения о документах, выдаваемых организациями, участвующими в предоставлении муниципальной услуги.</w:t>
      </w:r>
    </w:p>
    <w:p w:rsidR="00345321" w:rsidRPr="00345321" w:rsidRDefault="00345321" w:rsidP="00345321">
      <w:pPr>
        <w:jc w:val="both"/>
        <w:rPr>
          <w:bCs/>
          <w:sz w:val="16"/>
          <w:szCs w:val="16"/>
        </w:rPr>
      </w:pPr>
      <w:r w:rsidRPr="00345321">
        <w:rPr>
          <w:bCs/>
          <w:sz w:val="16"/>
          <w:szCs w:val="16"/>
        </w:rPr>
        <w:t>Услугами, необходимыми и обязательными для предоставления муниципальной услуги, являются:</w:t>
      </w:r>
    </w:p>
    <w:p w:rsidR="00345321" w:rsidRPr="00345321" w:rsidRDefault="00345321" w:rsidP="00345321">
      <w:pPr>
        <w:jc w:val="both"/>
        <w:rPr>
          <w:bCs/>
          <w:sz w:val="16"/>
          <w:szCs w:val="16"/>
        </w:rPr>
      </w:pPr>
      <w:r w:rsidRPr="00345321">
        <w:rPr>
          <w:bCs/>
          <w:sz w:val="16"/>
          <w:szCs w:val="16"/>
        </w:rPr>
        <w:t>- выдача выписки из домовой книги с места жительства или иного документа, подтверждающего право пользования жилым помещением;</w:t>
      </w:r>
    </w:p>
    <w:p w:rsidR="00345321" w:rsidRPr="00345321" w:rsidRDefault="00345321" w:rsidP="00345321">
      <w:pPr>
        <w:jc w:val="both"/>
        <w:rPr>
          <w:bCs/>
          <w:sz w:val="16"/>
          <w:szCs w:val="16"/>
        </w:rPr>
      </w:pPr>
      <w:r w:rsidRPr="00345321">
        <w:rPr>
          <w:bCs/>
          <w:sz w:val="16"/>
          <w:szCs w:val="16"/>
        </w:rPr>
        <w:t>- выдача копии финансового лицевого счета с места жительства.</w:t>
      </w:r>
    </w:p>
    <w:p w:rsidR="00345321" w:rsidRPr="00345321" w:rsidRDefault="00345321" w:rsidP="00345321">
      <w:pPr>
        <w:jc w:val="both"/>
        <w:rPr>
          <w:bCs/>
          <w:sz w:val="16"/>
          <w:szCs w:val="16"/>
        </w:rPr>
      </w:pPr>
      <w:r w:rsidRPr="00345321">
        <w:rPr>
          <w:bCs/>
          <w:sz w:val="16"/>
          <w:szCs w:val="16"/>
        </w:rPr>
        <w:t>Согласований, необходимых для получения муниципальной услуги, не требуется.</w:t>
      </w:r>
    </w:p>
    <w:p w:rsidR="00345321" w:rsidRPr="00345321" w:rsidRDefault="00345321" w:rsidP="00345321">
      <w:pPr>
        <w:jc w:val="both"/>
        <w:rPr>
          <w:bCs/>
          <w:sz w:val="16"/>
          <w:szCs w:val="16"/>
        </w:rPr>
      </w:pPr>
      <w:r w:rsidRPr="00345321">
        <w:rPr>
          <w:bCs/>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 </w:t>
      </w:r>
    </w:p>
    <w:p w:rsidR="00345321" w:rsidRPr="00345321" w:rsidRDefault="00345321" w:rsidP="00345321">
      <w:pPr>
        <w:jc w:val="both"/>
        <w:rPr>
          <w:bCs/>
          <w:sz w:val="16"/>
          <w:szCs w:val="16"/>
        </w:rPr>
      </w:pPr>
      <w:r w:rsidRPr="00345321">
        <w:rPr>
          <w:bCs/>
          <w:sz w:val="16"/>
          <w:szCs w:val="16"/>
        </w:rPr>
        <w:t xml:space="preserve">2.17.1. Подача запросов, документов, информации, необходимых для получения муниципальной услуги, осуществляется в МФЦ, получение результатов предоставления муниципальной услуги осуществляется в Администрации или МФЦ при наличии соглашения, указанного в статье 15 </w:t>
      </w:r>
      <w:r w:rsidRPr="00345321">
        <w:rPr>
          <w:bCs/>
          <w:sz w:val="16"/>
          <w:szCs w:val="16"/>
        </w:rPr>
        <w:lastRenderedPageBreak/>
        <w:t>Федерального закона 210-ФЗ, в пределах территории Ленинградской области по выбору заявителя независимо от его места жительства или места пребывания (для физических лиц, включая индивидуальных предпринимателей) либо места нахождения (для юридических лиц).</w:t>
      </w:r>
    </w:p>
    <w:p w:rsidR="00345321" w:rsidRPr="00345321" w:rsidRDefault="00345321" w:rsidP="00345321">
      <w:pPr>
        <w:jc w:val="both"/>
        <w:rPr>
          <w:bCs/>
          <w:sz w:val="16"/>
          <w:szCs w:val="16"/>
        </w:rPr>
      </w:pPr>
      <w:r w:rsidRPr="00345321">
        <w:rPr>
          <w:bCs/>
          <w:sz w:val="16"/>
          <w:szCs w:val="16"/>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3. Состав, последовательность и сроки выполнения</w:t>
      </w:r>
    </w:p>
    <w:p w:rsidR="00345321" w:rsidRPr="00345321" w:rsidRDefault="00345321" w:rsidP="00345321">
      <w:pPr>
        <w:jc w:val="both"/>
        <w:rPr>
          <w:bCs/>
          <w:sz w:val="16"/>
          <w:szCs w:val="16"/>
        </w:rPr>
      </w:pPr>
      <w:r w:rsidRPr="00345321">
        <w:rPr>
          <w:bCs/>
          <w:sz w:val="16"/>
          <w:szCs w:val="16"/>
        </w:rPr>
        <w:t>административных процедур, требования к порядку их</w:t>
      </w:r>
    </w:p>
    <w:p w:rsidR="00345321" w:rsidRPr="00345321" w:rsidRDefault="00345321" w:rsidP="00345321">
      <w:pPr>
        <w:jc w:val="both"/>
        <w:rPr>
          <w:bCs/>
          <w:sz w:val="16"/>
          <w:szCs w:val="16"/>
        </w:rPr>
      </w:pPr>
      <w:r w:rsidRPr="00345321">
        <w:rPr>
          <w:bCs/>
          <w:sz w:val="16"/>
          <w:szCs w:val="16"/>
        </w:rPr>
        <w:t>выполнения, в том числе особенности выполнения</w:t>
      </w:r>
    </w:p>
    <w:p w:rsidR="00345321" w:rsidRPr="00345321" w:rsidRDefault="00345321" w:rsidP="00345321">
      <w:pPr>
        <w:jc w:val="both"/>
        <w:rPr>
          <w:bCs/>
          <w:sz w:val="16"/>
          <w:szCs w:val="16"/>
        </w:rPr>
      </w:pPr>
      <w:r w:rsidRPr="00345321">
        <w:rPr>
          <w:bCs/>
          <w:sz w:val="16"/>
          <w:szCs w:val="16"/>
        </w:rPr>
        <w:t>административных процедур в электронной форме, а также</w:t>
      </w:r>
    </w:p>
    <w:p w:rsidR="00345321" w:rsidRPr="00345321" w:rsidRDefault="00345321" w:rsidP="00345321">
      <w:pPr>
        <w:jc w:val="both"/>
        <w:rPr>
          <w:bCs/>
          <w:sz w:val="16"/>
          <w:szCs w:val="16"/>
        </w:rPr>
      </w:pPr>
      <w:r w:rsidRPr="00345321">
        <w:rPr>
          <w:bCs/>
          <w:sz w:val="16"/>
          <w:szCs w:val="16"/>
        </w:rPr>
        <w:t>особенности выполнения административных процедур</w:t>
      </w:r>
    </w:p>
    <w:p w:rsidR="00345321" w:rsidRPr="00345321" w:rsidRDefault="00345321" w:rsidP="00345321">
      <w:pPr>
        <w:jc w:val="both"/>
        <w:rPr>
          <w:bCs/>
          <w:sz w:val="16"/>
          <w:szCs w:val="16"/>
        </w:rPr>
      </w:pPr>
      <w:r w:rsidRPr="00345321">
        <w:rPr>
          <w:bCs/>
          <w:sz w:val="16"/>
          <w:szCs w:val="16"/>
        </w:rPr>
        <w:t>в многофункциональных центрах</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3.1. Состав, последовательность и сроки выполнения административных процедур, требования к порядку их выполнения.</w:t>
      </w:r>
    </w:p>
    <w:p w:rsidR="00345321" w:rsidRPr="00345321" w:rsidRDefault="00345321" w:rsidP="00345321">
      <w:pPr>
        <w:jc w:val="both"/>
        <w:rPr>
          <w:bCs/>
          <w:sz w:val="16"/>
          <w:szCs w:val="16"/>
        </w:rPr>
      </w:pPr>
      <w:r w:rsidRPr="00345321">
        <w:rPr>
          <w:bCs/>
          <w:sz w:val="16"/>
          <w:szCs w:val="16"/>
        </w:rPr>
        <w:t>3.1.1. Предоставление муниципальной услуги включает в себя следующие административные процедуры:</w:t>
      </w:r>
    </w:p>
    <w:p w:rsidR="00345321" w:rsidRPr="00345321" w:rsidRDefault="00345321" w:rsidP="00345321">
      <w:pPr>
        <w:jc w:val="both"/>
        <w:rPr>
          <w:bCs/>
          <w:sz w:val="16"/>
          <w:szCs w:val="16"/>
        </w:rPr>
      </w:pPr>
      <w:r w:rsidRPr="00345321">
        <w:rPr>
          <w:bCs/>
          <w:sz w:val="16"/>
          <w:szCs w:val="16"/>
        </w:rPr>
        <w:t xml:space="preserve">3.1.1.1. </w:t>
      </w:r>
      <w:r w:rsidRPr="00345321">
        <w:rPr>
          <w:bCs/>
          <w:sz w:val="16"/>
          <w:szCs w:val="16"/>
        </w:rPr>
        <w:tab/>
        <w:t>Прием и регистрация заявления и документов о предоставлении муниципальной услуги - не более 2 (двух) рабочих дней.</w:t>
      </w:r>
    </w:p>
    <w:p w:rsidR="00345321" w:rsidRPr="00345321" w:rsidRDefault="00345321" w:rsidP="00345321">
      <w:pPr>
        <w:jc w:val="both"/>
        <w:rPr>
          <w:bCs/>
          <w:sz w:val="16"/>
          <w:szCs w:val="16"/>
        </w:rPr>
      </w:pPr>
      <w:r w:rsidRPr="00345321">
        <w:rPr>
          <w:bCs/>
          <w:sz w:val="16"/>
          <w:szCs w:val="16"/>
        </w:rPr>
        <w:t xml:space="preserve">3.1.1.2. </w:t>
      </w:r>
      <w:r w:rsidRPr="00345321">
        <w:rPr>
          <w:bCs/>
          <w:sz w:val="16"/>
          <w:szCs w:val="16"/>
        </w:rPr>
        <w:tab/>
        <w:t>Рассмотрение заявления и документов о предоставлении муниципальной услуги - не более 3 (трех) рабочих дней.</w:t>
      </w:r>
    </w:p>
    <w:p w:rsidR="00345321" w:rsidRPr="00345321" w:rsidRDefault="00345321" w:rsidP="00345321">
      <w:pPr>
        <w:jc w:val="both"/>
        <w:rPr>
          <w:bCs/>
          <w:sz w:val="16"/>
          <w:szCs w:val="16"/>
        </w:rPr>
      </w:pPr>
      <w:r w:rsidRPr="00345321">
        <w:rPr>
          <w:bCs/>
          <w:sz w:val="16"/>
          <w:szCs w:val="16"/>
        </w:rPr>
        <w:t>3.1.1.3. Рассмотрение заявления, документов и информационной справки о предоставлении муниципальной услуги - не более 3 (трех) рабочих дней.</w:t>
      </w:r>
    </w:p>
    <w:p w:rsidR="00345321" w:rsidRPr="00345321" w:rsidRDefault="00345321" w:rsidP="00345321">
      <w:pPr>
        <w:jc w:val="both"/>
        <w:rPr>
          <w:bCs/>
          <w:sz w:val="16"/>
          <w:szCs w:val="16"/>
        </w:rPr>
      </w:pPr>
      <w:r w:rsidRPr="00345321">
        <w:rPr>
          <w:bCs/>
          <w:sz w:val="16"/>
          <w:szCs w:val="16"/>
        </w:rPr>
        <w:t>3.1.1.4. Рассмотрение заявления с полным пакетом документов, необходимых для предоставления муниципальной услуги, на заседании комиссии по жилищным вопросам администрации МО Большеврудское сельское поселение Волосовского муниципального района Ленинградской области (далее - комиссия) – не более 7 (семи) рабочих дней;</w:t>
      </w:r>
    </w:p>
    <w:p w:rsidR="00345321" w:rsidRPr="00345321" w:rsidRDefault="00345321" w:rsidP="00345321">
      <w:pPr>
        <w:jc w:val="both"/>
        <w:rPr>
          <w:bCs/>
          <w:sz w:val="16"/>
          <w:szCs w:val="16"/>
        </w:rPr>
      </w:pPr>
      <w:r w:rsidRPr="00345321">
        <w:rPr>
          <w:bCs/>
          <w:sz w:val="16"/>
          <w:szCs w:val="16"/>
        </w:rPr>
        <w:t>3.1.1.5. Разработка проекта постановления администрации МО Большеврудское сельское поселение Волосовского муниципального района Ленинградской области о даче согласия на обмен жилыми помещениями, предоставленными по договорам социального найма, либо проект постановления главы администрации МО Большеврудское сельское поселение Волосовского муниципального района Ленинградской области об отказе в даче согласия на обмен жилыми помещениями – не более 2 (двух) рабочих дней;</w:t>
      </w:r>
    </w:p>
    <w:p w:rsidR="00345321" w:rsidRPr="00345321" w:rsidRDefault="00345321" w:rsidP="00345321">
      <w:pPr>
        <w:jc w:val="both"/>
        <w:rPr>
          <w:bCs/>
          <w:sz w:val="16"/>
          <w:szCs w:val="16"/>
        </w:rPr>
      </w:pPr>
      <w:r w:rsidRPr="00345321">
        <w:rPr>
          <w:bCs/>
          <w:sz w:val="16"/>
          <w:szCs w:val="16"/>
        </w:rPr>
        <w:t>3.1.1.6. Выдача результата предоставления муниципальной услуги - не более 3 (трех) рабочих дня.</w:t>
      </w:r>
    </w:p>
    <w:p w:rsidR="00345321" w:rsidRPr="00345321" w:rsidRDefault="00345321" w:rsidP="00345321">
      <w:pPr>
        <w:jc w:val="both"/>
        <w:rPr>
          <w:bCs/>
          <w:sz w:val="16"/>
          <w:szCs w:val="16"/>
        </w:rPr>
      </w:pPr>
      <w:r w:rsidRPr="00345321">
        <w:rPr>
          <w:bCs/>
          <w:sz w:val="16"/>
          <w:szCs w:val="16"/>
        </w:rPr>
        <w:t>3.1.2. Прием и регистрация заявления и документов о предоставлении муниципальной услуги.</w:t>
      </w:r>
    </w:p>
    <w:p w:rsidR="00345321" w:rsidRPr="00345321" w:rsidRDefault="00345321" w:rsidP="00345321">
      <w:pPr>
        <w:jc w:val="both"/>
        <w:rPr>
          <w:bCs/>
          <w:sz w:val="16"/>
          <w:szCs w:val="16"/>
        </w:rPr>
      </w:pPr>
      <w:r w:rsidRPr="00345321">
        <w:rPr>
          <w:bCs/>
          <w:sz w:val="16"/>
          <w:szCs w:val="16"/>
        </w:rPr>
        <w:t>3.1.2.1. Основанием для начала административной процедуры (действий) по приему и регистрации заявления и прилагаемых документов и направления на рассмотрение ответственному исполнителю является личное обращение заявителя в администрацию района с заявлением и прилагаемыми документами.</w:t>
      </w:r>
    </w:p>
    <w:p w:rsidR="00345321" w:rsidRPr="00345321" w:rsidRDefault="00345321" w:rsidP="00345321">
      <w:pPr>
        <w:jc w:val="both"/>
        <w:rPr>
          <w:bCs/>
          <w:sz w:val="16"/>
          <w:szCs w:val="16"/>
        </w:rPr>
      </w:pPr>
      <w:r w:rsidRPr="00345321">
        <w:rPr>
          <w:bCs/>
          <w:sz w:val="16"/>
          <w:szCs w:val="16"/>
        </w:rPr>
        <w:t>3.1.2.2. Прием заявления и прилагаемых документов при личном обращении в администрацию района осуществляется специалистом отдела, который регистрирует заявление в Книге регистрации заявлений, делает копию заявления и ставит входящий номер, текущую дату на обоих экземплярах заявлений и передает копию заявления заявителю.</w:t>
      </w:r>
    </w:p>
    <w:p w:rsidR="00345321" w:rsidRPr="00345321" w:rsidRDefault="00345321" w:rsidP="00345321">
      <w:pPr>
        <w:jc w:val="both"/>
        <w:rPr>
          <w:bCs/>
          <w:sz w:val="16"/>
          <w:szCs w:val="16"/>
        </w:rPr>
      </w:pPr>
      <w:r w:rsidRPr="00345321">
        <w:rPr>
          <w:bCs/>
          <w:sz w:val="16"/>
          <w:szCs w:val="16"/>
        </w:rPr>
        <w:t>3.1.2.3. Специалист отдела, осуществляющий прием документов, проверяет правильность и полноту заполнения бланков, разборчивое написание необходимых сведений, также проводит проверку по имеющейся базе данных на предмет повторного обращения.</w:t>
      </w:r>
    </w:p>
    <w:p w:rsidR="00345321" w:rsidRPr="00345321" w:rsidRDefault="00345321" w:rsidP="00345321">
      <w:pPr>
        <w:jc w:val="both"/>
        <w:rPr>
          <w:bCs/>
          <w:sz w:val="16"/>
          <w:szCs w:val="16"/>
        </w:rPr>
      </w:pPr>
      <w:r w:rsidRPr="00345321">
        <w:rPr>
          <w:bCs/>
          <w:sz w:val="16"/>
          <w:szCs w:val="16"/>
        </w:rPr>
        <w:t>3.1.2.4. При наличии оснований, предусмотренных пунктом 2.7 настоящего административного регламента, специалист отдела, осуществляющий прием документов, возвращает заявителю заявление и прилагаемые документы, сообщает заявителю об отказе в приеме заявления и прилагаемых документов с указанием в письменной форме причин отказа в приеме заявления и прилагаемых документов.</w:t>
      </w:r>
    </w:p>
    <w:p w:rsidR="00345321" w:rsidRPr="00345321" w:rsidRDefault="00345321" w:rsidP="00345321">
      <w:pPr>
        <w:jc w:val="both"/>
        <w:rPr>
          <w:bCs/>
          <w:sz w:val="16"/>
          <w:szCs w:val="16"/>
        </w:rPr>
      </w:pPr>
      <w:r w:rsidRPr="00345321">
        <w:rPr>
          <w:bCs/>
          <w:sz w:val="16"/>
          <w:szCs w:val="16"/>
        </w:rPr>
        <w:t>3.1.2.5. Зарегистрированное заявление передается на рассмотрение начальнику отдела для наложения резолюции о сроках исполнения и ответственном исполнителе.</w:t>
      </w:r>
    </w:p>
    <w:p w:rsidR="00345321" w:rsidRPr="00345321" w:rsidRDefault="00345321" w:rsidP="00345321">
      <w:pPr>
        <w:jc w:val="both"/>
        <w:rPr>
          <w:bCs/>
          <w:sz w:val="16"/>
          <w:szCs w:val="16"/>
        </w:rPr>
      </w:pPr>
      <w:r w:rsidRPr="00345321">
        <w:rPr>
          <w:bCs/>
          <w:sz w:val="16"/>
          <w:szCs w:val="16"/>
        </w:rPr>
        <w:t>3.1.2.6. После наложения резолюции заявление и прилагаемые к нему документы направляются ответственному исполнителю в порядке, устанавливающем в администрации района правила и порядок работы с организационно-распорядительными документами.</w:t>
      </w:r>
    </w:p>
    <w:p w:rsidR="00345321" w:rsidRPr="00345321" w:rsidRDefault="00345321" w:rsidP="00345321">
      <w:pPr>
        <w:jc w:val="both"/>
        <w:rPr>
          <w:bCs/>
          <w:sz w:val="16"/>
          <w:szCs w:val="16"/>
        </w:rPr>
      </w:pPr>
      <w:r w:rsidRPr="00345321">
        <w:rPr>
          <w:bCs/>
          <w:sz w:val="16"/>
          <w:szCs w:val="16"/>
        </w:rPr>
        <w:t>3.1.2.7. Максимальный срок совершения административной процедуры (действий) не может превышать 2 рабочих дней со дня регистрации заявления.</w:t>
      </w:r>
    </w:p>
    <w:p w:rsidR="00345321" w:rsidRPr="00345321" w:rsidRDefault="00345321" w:rsidP="00345321">
      <w:pPr>
        <w:jc w:val="both"/>
        <w:rPr>
          <w:bCs/>
          <w:sz w:val="16"/>
          <w:szCs w:val="16"/>
        </w:rPr>
      </w:pPr>
      <w:r w:rsidRPr="00345321">
        <w:rPr>
          <w:bCs/>
          <w:sz w:val="16"/>
          <w:szCs w:val="16"/>
        </w:rPr>
        <w:t xml:space="preserve">3.1.2.8. Критерии принятия решения: поступление в Администрацию заявления и документов о предоставлении муниципальной услуги. </w:t>
      </w:r>
    </w:p>
    <w:p w:rsidR="00345321" w:rsidRPr="00345321" w:rsidRDefault="00345321" w:rsidP="00345321">
      <w:pPr>
        <w:jc w:val="both"/>
        <w:rPr>
          <w:bCs/>
          <w:sz w:val="16"/>
          <w:szCs w:val="16"/>
        </w:rPr>
      </w:pPr>
      <w:r w:rsidRPr="00345321">
        <w:rPr>
          <w:bCs/>
          <w:sz w:val="16"/>
          <w:szCs w:val="16"/>
        </w:rPr>
        <w:t>3.1.2.9. Результатом административной процедуры (действий) является прием и регистрация заявления и прилагаемых документов и направление на рассмотрение ответственному исполнителю.</w:t>
      </w:r>
    </w:p>
    <w:p w:rsidR="00345321" w:rsidRPr="00345321" w:rsidRDefault="00345321" w:rsidP="00345321">
      <w:pPr>
        <w:jc w:val="both"/>
        <w:rPr>
          <w:bCs/>
          <w:sz w:val="16"/>
          <w:szCs w:val="16"/>
        </w:rPr>
      </w:pPr>
      <w:r w:rsidRPr="00345321">
        <w:rPr>
          <w:bCs/>
          <w:sz w:val="16"/>
          <w:szCs w:val="16"/>
        </w:rPr>
        <w:t>3.1.3. Рассмотрение заявления и документов о предоставлении муниципальной услуги.</w:t>
      </w:r>
    </w:p>
    <w:p w:rsidR="00345321" w:rsidRPr="00345321" w:rsidRDefault="00345321" w:rsidP="00345321">
      <w:pPr>
        <w:jc w:val="both"/>
        <w:rPr>
          <w:bCs/>
          <w:sz w:val="16"/>
          <w:szCs w:val="16"/>
        </w:rPr>
      </w:pPr>
      <w:r w:rsidRPr="00345321">
        <w:rPr>
          <w:bCs/>
          <w:sz w:val="16"/>
          <w:szCs w:val="16"/>
        </w:rPr>
        <w:t>3.1.3.1. Основанием для начала административной процедуры (действий) является получение заявления и приложенных к нему документов ответственным исполнителем.</w:t>
      </w:r>
    </w:p>
    <w:p w:rsidR="00345321" w:rsidRPr="00345321" w:rsidRDefault="00345321" w:rsidP="00345321">
      <w:pPr>
        <w:jc w:val="both"/>
        <w:rPr>
          <w:bCs/>
          <w:sz w:val="16"/>
          <w:szCs w:val="16"/>
        </w:rPr>
      </w:pPr>
      <w:r w:rsidRPr="00345321">
        <w:rPr>
          <w:bCs/>
          <w:sz w:val="16"/>
          <w:szCs w:val="16"/>
        </w:rPr>
        <w:lastRenderedPageBreak/>
        <w:t>3.1.3.2. Ответственный исполнитель проверяет поступившее заявление и документы, необходимые для предоставления муниципальной услуги, на предмет:</w:t>
      </w:r>
    </w:p>
    <w:p w:rsidR="00345321" w:rsidRPr="00345321" w:rsidRDefault="00345321" w:rsidP="00345321">
      <w:pPr>
        <w:jc w:val="both"/>
        <w:rPr>
          <w:bCs/>
          <w:sz w:val="16"/>
          <w:szCs w:val="16"/>
        </w:rPr>
      </w:pPr>
      <w:r w:rsidRPr="00345321">
        <w:rPr>
          <w:bCs/>
          <w:sz w:val="16"/>
          <w:szCs w:val="16"/>
        </w:rPr>
        <w:t>1) соответствия требованиям, изложенным в пункте 2.6 настоящего административного регламента;</w:t>
      </w:r>
    </w:p>
    <w:p w:rsidR="00345321" w:rsidRPr="00345321" w:rsidRDefault="00345321" w:rsidP="00345321">
      <w:pPr>
        <w:jc w:val="both"/>
        <w:rPr>
          <w:bCs/>
          <w:sz w:val="16"/>
          <w:szCs w:val="16"/>
        </w:rPr>
      </w:pPr>
      <w:r w:rsidRPr="00345321">
        <w:rPr>
          <w:bCs/>
          <w:sz w:val="16"/>
          <w:szCs w:val="16"/>
        </w:rPr>
        <w:t>2) наличия (отсутствия) оснований для отказа в предоставлении муниципальной услуги, установленных в пункте 2.8 настоящего административного регламента.</w:t>
      </w:r>
    </w:p>
    <w:p w:rsidR="00345321" w:rsidRPr="00345321" w:rsidRDefault="00345321" w:rsidP="00345321">
      <w:pPr>
        <w:jc w:val="both"/>
        <w:rPr>
          <w:bCs/>
          <w:sz w:val="16"/>
          <w:szCs w:val="16"/>
        </w:rPr>
      </w:pPr>
      <w:r w:rsidRPr="00345321">
        <w:rPr>
          <w:bCs/>
          <w:sz w:val="16"/>
          <w:szCs w:val="16"/>
        </w:rPr>
        <w:t>3.1.3.3. Ответственный исполнитель обеспечивает подготовку и направление межведомственных запросов в органы и организации, в распоряжении которых находятся документы, указанные в пункте 2.7. настоящему административному регламенту.</w:t>
      </w:r>
    </w:p>
    <w:p w:rsidR="00345321" w:rsidRPr="00345321" w:rsidRDefault="00345321" w:rsidP="00345321">
      <w:pPr>
        <w:jc w:val="both"/>
        <w:rPr>
          <w:bCs/>
          <w:sz w:val="16"/>
          <w:szCs w:val="16"/>
        </w:rPr>
      </w:pPr>
      <w:r w:rsidRPr="00345321">
        <w:rPr>
          <w:bCs/>
          <w:sz w:val="16"/>
          <w:szCs w:val="16"/>
        </w:rPr>
        <w:t>3.1.3.4. Направление межведомственных запросов осуществляется посредством использования системы межведомственного электронного взаимодействия, а в период отсутствия технической возможности межведомственного электронного взаимодействия посредством почтового отправления или путем доставки запроса адресату специалистом отдела.</w:t>
      </w:r>
    </w:p>
    <w:p w:rsidR="00345321" w:rsidRPr="00345321" w:rsidRDefault="00345321" w:rsidP="00345321">
      <w:pPr>
        <w:jc w:val="both"/>
        <w:rPr>
          <w:bCs/>
          <w:sz w:val="16"/>
          <w:szCs w:val="16"/>
        </w:rPr>
      </w:pPr>
      <w:r w:rsidRPr="00345321">
        <w:rPr>
          <w:bCs/>
          <w:sz w:val="16"/>
          <w:szCs w:val="16"/>
        </w:rPr>
        <w:t>3.1.3.5. Подготовленный ответственным исполнителем запрос для его направления посредством почтовой связи или путем доставки адресату подписывается главой администрации района и передается для регистрации и направления (доставки) в орган (организацию), в распоряжении которого находятся запрашиваемые документы, в порядке, устанавливающем в администрации района правила и порядок работы с организационно-распорядительными документами.</w:t>
      </w:r>
    </w:p>
    <w:p w:rsidR="00345321" w:rsidRPr="00345321" w:rsidRDefault="00345321" w:rsidP="00345321">
      <w:pPr>
        <w:jc w:val="both"/>
        <w:rPr>
          <w:bCs/>
          <w:sz w:val="16"/>
          <w:szCs w:val="16"/>
        </w:rPr>
      </w:pPr>
      <w:r w:rsidRPr="00345321">
        <w:rPr>
          <w:bCs/>
          <w:sz w:val="16"/>
          <w:szCs w:val="16"/>
        </w:rPr>
        <w:t>3.1.3.6. Способ фиксации результата - внесение в журнал регистрации исходящей корреспонденции в порядке, устанавливающем в администрации района правила и порядок работы с организационно-распорядительными документами, записи о регистрации исходящего запроса либо отображение в системе межведомственного электронного взаимодействия исходящего межведомственного запроса ответственного исполнителя.</w:t>
      </w:r>
    </w:p>
    <w:p w:rsidR="00345321" w:rsidRPr="00345321" w:rsidRDefault="00345321" w:rsidP="00345321">
      <w:pPr>
        <w:jc w:val="both"/>
        <w:rPr>
          <w:bCs/>
          <w:sz w:val="16"/>
          <w:szCs w:val="16"/>
        </w:rPr>
      </w:pPr>
      <w:r w:rsidRPr="00345321">
        <w:rPr>
          <w:bCs/>
          <w:sz w:val="16"/>
          <w:szCs w:val="16"/>
        </w:rPr>
        <w:t>3.1.3.7. После рассмотрения заявления и документов ответственный исполнитель готовит информационную записку и вместе с пакетом документов, представленных заявителем, направляет на рассмотрение начальнику отдела.</w:t>
      </w:r>
    </w:p>
    <w:p w:rsidR="00345321" w:rsidRPr="00345321" w:rsidRDefault="00345321" w:rsidP="00345321">
      <w:pPr>
        <w:jc w:val="both"/>
        <w:rPr>
          <w:bCs/>
          <w:sz w:val="16"/>
          <w:szCs w:val="16"/>
        </w:rPr>
      </w:pPr>
      <w:r w:rsidRPr="00345321">
        <w:rPr>
          <w:bCs/>
          <w:sz w:val="16"/>
          <w:szCs w:val="16"/>
        </w:rPr>
        <w:t>3.1.3.8. Максимальный срок совершения административной процедуры (действий) не может превышать 3 рабочих дней со дня получения заявления и приложенных к нему документов ответственным исполнителем.</w:t>
      </w:r>
    </w:p>
    <w:p w:rsidR="00345321" w:rsidRPr="00345321" w:rsidRDefault="00345321" w:rsidP="00345321">
      <w:pPr>
        <w:jc w:val="both"/>
        <w:rPr>
          <w:bCs/>
          <w:sz w:val="16"/>
          <w:szCs w:val="16"/>
        </w:rPr>
      </w:pPr>
      <w:r w:rsidRPr="00345321">
        <w:rPr>
          <w:bCs/>
          <w:sz w:val="16"/>
          <w:szCs w:val="16"/>
        </w:rPr>
        <w:t xml:space="preserve">3.1.3.9. Критерии принятия решения: соответствие/несоответствие заявления и документов требованиям пункта 2.10 административного регламента.  </w:t>
      </w:r>
    </w:p>
    <w:p w:rsidR="00345321" w:rsidRPr="00345321" w:rsidRDefault="00345321" w:rsidP="00345321">
      <w:pPr>
        <w:jc w:val="both"/>
        <w:rPr>
          <w:bCs/>
          <w:sz w:val="16"/>
          <w:szCs w:val="16"/>
        </w:rPr>
      </w:pPr>
      <w:r w:rsidRPr="00345321">
        <w:rPr>
          <w:bCs/>
          <w:sz w:val="16"/>
          <w:szCs w:val="16"/>
        </w:rPr>
        <w:t>3.1.3.10. Результатом административной процедуры (действий) является передача начальнику отдела от ответственного исполнителя информационной записки, подготовленной ответственным исполнителем по результатам рассмотрения заявления и документов о соблюдении требований, указанных в пункте 2.6 настоящего административного регламента, и проверки на предмет наличия (отсутствия) оснований для отказа в предоставлении муниципальной услуги, установленных в пункте 2.8 настоящего административного регламента.</w:t>
      </w:r>
    </w:p>
    <w:p w:rsidR="00345321" w:rsidRPr="00345321" w:rsidRDefault="00345321" w:rsidP="00345321">
      <w:pPr>
        <w:jc w:val="both"/>
        <w:rPr>
          <w:bCs/>
          <w:sz w:val="16"/>
          <w:szCs w:val="16"/>
        </w:rPr>
      </w:pPr>
      <w:r w:rsidRPr="00345321">
        <w:rPr>
          <w:bCs/>
          <w:sz w:val="16"/>
          <w:szCs w:val="16"/>
        </w:rPr>
        <w:t>3.1.4. Рассмотрение заявления, документов и информационной справки о предоставлении муниципальной услуги.</w:t>
      </w:r>
    </w:p>
    <w:p w:rsidR="00345321" w:rsidRPr="00345321" w:rsidRDefault="00345321" w:rsidP="00345321">
      <w:pPr>
        <w:jc w:val="both"/>
        <w:rPr>
          <w:bCs/>
          <w:sz w:val="16"/>
          <w:szCs w:val="16"/>
        </w:rPr>
      </w:pPr>
      <w:r w:rsidRPr="00345321">
        <w:rPr>
          <w:bCs/>
          <w:sz w:val="16"/>
          <w:szCs w:val="16"/>
        </w:rPr>
        <w:t>3.1.4.1. Основанием для начала процедуры является поступление начальнику отдела информационной записки и представленного заявителем пакета документов.</w:t>
      </w:r>
    </w:p>
    <w:p w:rsidR="00345321" w:rsidRPr="00345321" w:rsidRDefault="00345321" w:rsidP="00345321">
      <w:pPr>
        <w:jc w:val="both"/>
        <w:rPr>
          <w:bCs/>
          <w:sz w:val="16"/>
          <w:szCs w:val="16"/>
        </w:rPr>
      </w:pPr>
      <w:r w:rsidRPr="00345321">
        <w:rPr>
          <w:bCs/>
          <w:sz w:val="16"/>
          <w:szCs w:val="16"/>
        </w:rPr>
        <w:t>3.1.4.2. После рассмотрения указанных документов, в случае наличия оснований для отказа в предоставлении муниципальной услуги, предусмотренных подпунктами 1 - 6 пункта 2.8 настоящего административного регламента, начальник отдела принимает решение об отказе в даче согласия на обмен жилыми помещениями, предоставленными по договору социального найма, и поручает (путем наложения резолюции) ответственному исполнителю готовить соответствующий проект информационного письма.</w:t>
      </w:r>
    </w:p>
    <w:p w:rsidR="00345321" w:rsidRPr="00345321" w:rsidRDefault="00345321" w:rsidP="00345321">
      <w:pPr>
        <w:jc w:val="both"/>
        <w:rPr>
          <w:bCs/>
          <w:sz w:val="16"/>
          <w:szCs w:val="16"/>
        </w:rPr>
      </w:pPr>
      <w:r w:rsidRPr="00345321">
        <w:rPr>
          <w:bCs/>
          <w:sz w:val="16"/>
          <w:szCs w:val="16"/>
        </w:rPr>
        <w:t>3.1.4.3. При отсутствии оснований для отказа в предоставлении муниципальной услуги, установленных в пункте 2.8 настоящего административного регламента, начальник отдела принимает решение о даче согласия на обмен жилыми помещениями, предоставленными по договору социального найма, и поручает (путем наложения резолюции) ответственному исполнителю готовить проект муниципального правового акта главы администрации района о даче согласия на обмен жилыми помещениями.</w:t>
      </w:r>
    </w:p>
    <w:p w:rsidR="00345321" w:rsidRPr="00345321" w:rsidRDefault="00345321" w:rsidP="00345321">
      <w:pPr>
        <w:jc w:val="both"/>
        <w:rPr>
          <w:bCs/>
          <w:sz w:val="16"/>
          <w:szCs w:val="16"/>
        </w:rPr>
      </w:pPr>
      <w:r w:rsidRPr="00345321">
        <w:rPr>
          <w:bCs/>
          <w:sz w:val="16"/>
          <w:szCs w:val="16"/>
        </w:rPr>
        <w:t>3.1.4.4. Максимальный срок совершения административной процедуры (действий) не может превышать 3 рабочих дней со дня поступление начальнику отдела информационной записки от ответственного исполнителя.</w:t>
      </w:r>
    </w:p>
    <w:p w:rsidR="00345321" w:rsidRPr="00345321" w:rsidRDefault="00345321" w:rsidP="00345321">
      <w:pPr>
        <w:jc w:val="both"/>
        <w:rPr>
          <w:bCs/>
          <w:sz w:val="16"/>
          <w:szCs w:val="16"/>
        </w:rPr>
      </w:pPr>
      <w:r w:rsidRPr="00345321">
        <w:rPr>
          <w:bCs/>
          <w:sz w:val="16"/>
          <w:szCs w:val="16"/>
        </w:rPr>
        <w:t>3.1.4.5. Критерии принятия решения: наличие/отсутствие у заявителя права на получение муниципальной услуги.</w:t>
      </w:r>
    </w:p>
    <w:p w:rsidR="00345321" w:rsidRPr="00345321" w:rsidRDefault="00345321" w:rsidP="00345321">
      <w:pPr>
        <w:jc w:val="both"/>
        <w:rPr>
          <w:bCs/>
          <w:sz w:val="16"/>
          <w:szCs w:val="16"/>
        </w:rPr>
      </w:pPr>
      <w:r w:rsidRPr="00345321">
        <w:rPr>
          <w:bCs/>
          <w:sz w:val="16"/>
          <w:szCs w:val="16"/>
        </w:rPr>
        <w:t>3.1.4.6. Результатом административной процедуры (действий) является передача пакета документов с резолюцией начальника  на рассмотрение жилищной комиссии МО Большеврудское сельское поселение Волосовского муниципального района Ленинградской области (далее - Комиссия).</w:t>
      </w:r>
    </w:p>
    <w:p w:rsidR="00345321" w:rsidRPr="00345321" w:rsidRDefault="00345321" w:rsidP="00345321">
      <w:pPr>
        <w:jc w:val="both"/>
        <w:rPr>
          <w:bCs/>
          <w:sz w:val="16"/>
          <w:szCs w:val="16"/>
        </w:rPr>
      </w:pPr>
      <w:r w:rsidRPr="00345321">
        <w:rPr>
          <w:bCs/>
          <w:sz w:val="16"/>
          <w:szCs w:val="16"/>
        </w:rPr>
        <w:t xml:space="preserve">3.1.5. Рассмотрение заявления с полным пакетом документов, необходимых для предоставления муниципальной услуги, на заседании комиссии по жилищным вопросам администрации МО Большеврудское сельское </w:t>
      </w:r>
      <w:r w:rsidRPr="00345321">
        <w:rPr>
          <w:bCs/>
          <w:sz w:val="16"/>
          <w:szCs w:val="16"/>
        </w:rPr>
        <w:lastRenderedPageBreak/>
        <w:t>поселение Волосовского муниципального района Ленинградской области (далее - комиссия).</w:t>
      </w:r>
    </w:p>
    <w:p w:rsidR="00345321" w:rsidRPr="00345321" w:rsidRDefault="00345321" w:rsidP="00345321">
      <w:pPr>
        <w:jc w:val="both"/>
        <w:rPr>
          <w:bCs/>
          <w:sz w:val="16"/>
          <w:szCs w:val="16"/>
        </w:rPr>
      </w:pPr>
      <w:r w:rsidRPr="00345321">
        <w:rPr>
          <w:bCs/>
          <w:sz w:val="16"/>
          <w:szCs w:val="16"/>
        </w:rPr>
        <w:t xml:space="preserve"> 3.1.5.1. Основанием для начала административной процедуры (действий) является поступление пакета документов с резолюцией начальника отдела ответственному исполнителю для подготовки результата предоставления муниципальной услуги</w:t>
      </w:r>
    </w:p>
    <w:p w:rsidR="00345321" w:rsidRPr="00345321" w:rsidRDefault="00345321" w:rsidP="00345321">
      <w:pPr>
        <w:jc w:val="both"/>
        <w:rPr>
          <w:bCs/>
          <w:sz w:val="16"/>
          <w:szCs w:val="16"/>
        </w:rPr>
      </w:pPr>
      <w:r w:rsidRPr="00345321">
        <w:rPr>
          <w:bCs/>
          <w:sz w:val="16"/>
          <w:szCs w:val="16"/>
        </w:rPr>
        <w:t>3.1.5.2. Вопрос о разрешении или об отказе в обмене жилыми помещениями рассматривается на заседании комиссии в течение 7 дней с момента получения документов от начальника отдела, который фиксируется в протоколе заседания Комиссии.</w:t>
      </w:r>
    </w:p>
    <w:p w:rsidR="00345321" w:rsidRPr="00345321" w:rsidRDefault="00345321" w:rsidP="00345321">
      <w:pPr>
        <w:jc w:val="both"/>
        <w:rPr>
          <w:bCs/>
          <w:sz w:val="16"/>
          <w:szCs w:val="16"/>
        </w:rPr>
      </w:pPr>
      <w:r w:rsidRPr="00345321">
        <w:rPr>
          <w:bCs/>
          <w:sz w:val="16"/>
          <w:szCs w:val="16"/>
        </w:rPr>
        <w:t>3.1.5.3. Максимальный срок совершения административной процедуры (действий), не может превышать 7 рабочих дней со дня поступление пакета документов на рассмотрение комиссии.</w:t>
      </w:r>
    </w:p>
    <w:p w:rsidR="00345321" w:rsidRPr="00345321" w:rsidRDefault="00345321" w:rsidP="00345321">
      <w:pPr>
        <w:jc w:val="both"/>
        <w:rPr>
          <w:bCs/>
          <w:sz w:val="16"/>
          <w:szCs w:val="16"/>
        </w:rPr>
      </w:pPr>
      <w:r w:rsidRPr="00345321">
        <w:rPr>
          <w:bCs/>
          <w:sz w:val="16"/>
          <w:szCs w:val="16"/>
        </w:rPr>
        <w:t>3.1.5.4. Критерием принятия решения является наличие/отсутствие у заявителя права на получение муниципальной услуги.</w:t>
      </w:r>
    </w:p>
    <w:p w:rsidR="00345321" w:rsidRPr="00345321" w:rsidRDefault="00345321" w:rsidP="00345321">
      <w:pPr>
        <w:jc w:val="both"/>
        <w:rPr>
          <w:bCs/>
          <w:sz w:val="16"/>
          <w:szCs w:val="16"/>
        </w:rPr>
      </w:pPr>
      <w:r w:rsidRPr="00345321">
        <w:rPr>
          <w:bCs/>
          <w:sz w:val="16"/>
          <w:szCs w:val="16"/>
        </w:rPr>
        <w:t>3.1.5.5. Результатом административной процедуры является:</w:t>
      </w:r>
    </w:p>
    <w:p w:rsidR="00345321" w:rsidRPr="00345321" w:rsidRDefault="00345321" w:rsidP="00345321">
      <w:pPr>
        <w:jc w:val="both"/>
        <w:rPr>
          <w:bCs/>
          <w:sz w:val="16"/>
          <w:szCs w:val="16"/>
        </w:rPr>
      </w:pPr>
      <w:r w:rsidRPr="00345321">
        <w:rPr>
          <w:bCs/>
          <w:sz w:val="16"/>
          <w:szCs w:val="16"/>
        </w:rPr>
        <w:t>- при соответствии документов - положительное решение по муниципальной услуге;</w:t>
      </w:r>
    </w:p>
    <w:p w:rsidR="00345321" w:rsidRPr="00345321" w:rsidRDefault="00345321" w:rsidP="00345321">
      <w:pPr>
        <w:jc w:val="both"/>
        <w:rPr>
          <w:bCs/>
          <w:sz w:val="16"/>
          <w:szCs w:val="16"/>
        </w:rPr>
      </w:pPr>
      <w:r w:rsidRPr="00345321">
        <w:rPr>
          <w:bCs/>
          <w:sz w:val="16"/>
          <w:szCs w:val="16"/>
        </w:rPr>
        <w:t>- при несоответствии документов - мотивированный отказ в предоставлении муниципальной услуги.</w:t>
      </w:r>
    </w:p>
    <w:p w:rsidR="00345321" w:rsidRPr="00345321" w:rsidRDefault="00345321" w:rsidP="00345321">
      <w:pPr>
        <w:jc w:val="both"/>
        <w:rPr>
          <w:bCs/>
          <w:sz w:val="16"/>
          <w:szCs w:val="16"/>
        </w:rPr>
      </w:pPr>
      <w:r w:rsidRPr="00345321">
        <w:rPr>
          <w:bCs/>
          <w:sz w:val="16"/>
          <w:szCs w:val="16"/>
        </w:rPr>
        <w:t>3.1.6.  Разработка проекта постановления администрации МО Большеврудское сельское поселение Волосовского муниципального района Ленинградской области о даче согласия на обмен жилыми помещениями, предоставленными по договорам социального найма, либо проект постановления главы администрации МО Большеврудское сельское поселение Волосовского муниципального района Ленинградской области об отказе в даче согласия на обмен жилыми помещениями.</w:t>
      </w:r>
    </w:p>
    <w:p w:rsidR="00345321" w:rsidRPr="00345321" w:rsidRDefault="00345321" w:rsidP="00345321">
      <w:pPr>
        <w:jc w:val="both"/>
        <w:rPr>
          <w:bCs/>
          <w:sz w:val="16"/>
          <w:szCs w:val="16"/>
        </w:rPr>
      </w:pPr>
      <w:r w:rsidRPr="00345321">
        <w:rPr>
          <w:bCs/>
          <w:sz w:val="16"/>
          <w:szCs w:val="16"/>
        </w:rPr>
        <w:t>3.1.6.1. Основанием для начала административной процедуры (действий) является поступление пакета документов с протоколом комиссии ответственному исполнителю для подготовки результата предоставления муниципальной услуги.</w:t>
      </w:r>
    </w:p>
    <w:p w:rsidR="00345321" w:rsidRPr="00345321" w:rsidRDefault="00345321" w:rsidP="00345321">
      <w:pPr>
        <w:jc w:val="both"/>
        <w:rPr>
          <w:bCs/>
          <w:sz w:val="16"/>
          <w:szCs w:val="16"/>
        </w:rPr>
      </w:pPr>
      <w:r w:rsidRPr="00345321">
        <w:rPr>
          <w:bCs/>
          <w:sz w:val="16"/>
          <w:szCs w:val="16"/>
        </w:rPr>
        <w:t>3.1.6.2. В случае, предусмотренном абзацем вторым пункта 3.1.5.5, ответственный исполнитель готовит проект информационного письма об отказе в даче согласия на обмен жилыми помещениями, предоставленными по договору социального найма, который составляется на бланке администрации района по форме, утвержденной муниципальным правовым актом администрации района.</w:t>
      </w:r>
    </w:p>
    <w:p w:rsidR="00345321" w:rsidRPr="00345321" w:rsidRDefault="00345321" w:rsidP="00345321">
      <w:pPr>
        <w:jc w:val="both"/>
        <w:rPr>
          <w:bCs/>
          <w:sz w:val="16"/>
          <w:szCs w:val="16"/>
        </w:rPr>
      </w:pPr>
      <w:r w:rsidRPr="00345321">
        <w:rPr>
          <w:bCs/>
          <w:sz w:val="16"/>
          <w:szCs w:val="16"/>
        </w:rPr>
        <w:t>3.1.6.3. Подготовленный ответственным исполнителем проект информационного письма об отказе в предоставлении муниципальной услуги направляется на подпись главе администрации района. Подписанное главой администрации района информационное письмо регистрируется отделом по учету и распределению жилой площади (отделом учета и распределения жилья).</w:t>
      </w:r>
    </w:p>
    <w:p w:rsidR="00345321" w:rsidRPr="00345321" w:rsidRDefault="00345321" w:rsidP="00345321">
      <w:pPr>
        <w:jc w:val="both"/>
        <w:rPr>
          <w:bCs/>
          <w:sz w:val="16"/>
          <w:szCs w:val="16"/>
        </w:rPr>
      </w:pPr>
      <w:r w:rsidRPr="00345321">
        <w:rPr>
          <w:bCs/>
          <w:sz w:val="16"/>
          <w:szCs w:val="16"/>
        </w:rPr>
        <w:t>3.1.6.4. В случае, предусмотренном абзацем первым пункта 3.1.5.5,  наложения резолюции ответственный исполнитель подготавливает и направляет на подпись главе администрации района проект муниципального правового акта главы администрации района о даче согласия на обмен жилыми помещениями, предоставленными по договору социального найма.</w:t>
      </w:r>
    </w:p>
    <w:p w:rsidR="00345321" w:rsidRPr="00345321" w:rsidRDefault="00345321" w:rsidP="00345321">
      <w:pPr>
        <w:jc w:val="both"/>
        <w:rPr>
          <w:bCs/>
          <w:sz w:val="16"/>
          <w:szCs w:val="16"/>
        </w:rPr>
      </w:pPr>
      <w:r w:rsidRPr="00345321">
        <w:rPr>
          <w:bCs/>
          <w:sz w:val="16"/>
          <w:szCs w:val="16"/>
        </w:rPr>
        <w:t>3.1.6.5. Подписанный главой администрации района муниципальный правовой акт о даче согласия на обмен жилыми помещениями, предоставленными по договору социального найма, регистрируется контрольно-организационным отделом администрации района.</w:t>
      </w:r>
    </w:p>
    <w:p w:rsidR="00345321" w:rsidRPr="00345321" w:rsidRDefault="00345321" w:rsidP="00345321">
      <w:pPr>
        <w:jc w:val="both"/>
        <w:rPr>
          <w:bCs/>
          <w:sz w:val="16"/>
          <w:szCs w:val="16"/>
        </w:rPr>
      </w:pPr>
      <w:r w:rsidRPr="00345321">
        <w:rPr>
          <w:bCs/>
          <w:sz w:val="16"/>
          <w:szCs w:val="16"/>
        </w:rPr>
        <w:t>3.1.6.6. Максимальный срок совершения административной процедуры (действий) не может превышать 2 рабочих дней со дня передачи документов ответственному исполнителю начальником отдела.</w:t>
      </w:r>
    </w:p>
    <w:p w:rsidR="00345321" w:rsidRPr="00345321" w:rsidRDefault="00345321" w:rsidP="00345321">
      <w:pPr>
        <w:jc w:val="both"/>
        <w:rPr>
          <w:bCs/>
          <w:sz w:val="16"/>
          <w:szCs w:val="16"/>
        </w:rPr>
      </w:pPr>
      <w:r w:rsidRPr="00345321">
        <w:rPr>
          <w:bCs/>
          <w:sz w:val="16"/>
          <w:szCs w:val="16"/>
        </w:rPr>
        <w:t>3.1.6.7. Результатом административной процедуры (действий) является муниципальный правовой акт главы администрации района о даче согласия на обмен жилыми помещениями, предоставленными по договору социального найма, либо информационное письмо об отказе в даче согласия на обмен жилыми помещениями, предоставленными по договору социального найма.</w:t>
      </w:r>
    </w:p>
    <w:p w:rsidR="00345321" w:rsidRPr="00345321" w:rsidRDefault="00345321" w:rsidP="00345321">
      <w:pPr>
        <w:jc w:val="both"/>
        <w:rPr>
          <w:bCs/>
          <w:sz w:val="16"/>
          <w:szCs w:val="16"/>
        </w:rPr>
      </w:pPr>
      <w:r w:rsidRPr="00345321">
        <w:rPr>
          <w:bCs/>
          <w:sz w:val="16"/>
          <w:szCs w:val="16"/>
        </w:rPr>
        <w:t>3.1.7.  Выдача заявителю результата предоставления муниципальной услуги.</w:t>
      </w:r>
    </w:p>
    <w:p w:rsidR="00345321" w:rsidRPr="00345321" w:rsidRDefault="00345321" w:rsidP="00345321">
      <w:pPr>
        <w:jc w:val="both"/>
        <w:rPr>
          <w:bCs/>
          <w:sz w:val="16"/>
          <w:szCs w:val="16"/>
        </w:rPr>
      </w:pPr>
      <w:r w:rsidRPr="00345321">
        <w:rPr>
          <w:bCs/>
          <w:sz w:val="16"/>
          <w:szCs w:val="16"/>
        </w:rPr>
        <w:t>3.1.7.1. Основанием для начала административной процедуры (действия) является регистрация муниципального правового акта главы администрации района о даче согласия на обмен жилыми помещениями, предоставленными по договору социального найма, или информационного письма об отказе в даче согласия на обмен жилыми помещениями, предоставленными по договору социального найма.</w:t>
      </w:r>
    </w:p>
    <w:p w:rsidR="00345321" w:rsidRPr="00345321" w:rsidRDefault="00345321" w:rsidP="00345321">
      <w:pPr>
        <w:jc w:val="both"/>
        <w:rPr>
          <w:bCs/>
          <w:sz w:val="16"/>
          <w:szCs w:val="16"/>
        </w:rPr>
      </w:pPr>
      <w:r w:rsidRPr="00345321">
        <w:rPr>
          <w:bCs/>
          <w:sz w:val="16"/>
          <w:szCs w:val="16"/>
        </w:rPr>
        <w:t>3.1.7.2. Выдача результата предоставления муниципальной услуги заявителю осуществляется специалистами отдела.</w:t>
      </w:r>
    </w:p>
    <w:p w:rsidR="00345321" w:rsidRPr="00345321" w:rsidRDefault="00345321" w:rsidP="00345321">
      <w:pPr>
        <w:jc w:val="both"/>
        <w:rPr>
          <w:bCs/>
          <w:sz w:val="16"/>
          <w:szCs w:val="16"/>
        </w:rPr>
      </w:pPr>
      <w:r w:rsidRPr="00345321">
        <w:rPr>
          <w:bCs/>
          <w:sz w:val="16"/>
          <w:szCs w:val="16"/>
        </w:rPr>
        <w:t>3.1.7.3. Специалист отдела уведомляет заявителя (в соответствии с контактной информацией, указанной в заявлении о предоставлении муниципальной услуги) о возможности получить результат предоставления муниципальной услуги и назначает дату и время для выдачи документов.</w:t>
      </w:r>
    </w:p>
    <w:p w:rsidR="00345321" w:rsidRPr="00345321" w:rsidRDefault="00345321" w:rsidP="00345321">
      <w:pPr>
        <w:jc w:val="both"/>
        <w:rPr>
          <w:bCs/>
          <w:sz w:val="16"/>
          <w:szCs w:val="16"/>
        </w:rPr>
      </w:pPr>
      <w:r w:rsidRPr="00345321">
        <w:rPr>
          <w:bCs/>
          <w:sz w:val="16"/>
          <w:szCs w:val="16"/>
        </w:rPr>
        <w:t>3.1.7.4. При личном обращении заявителя за получением результата предоставления муниципальной услуги специалист отдела проверяет документы, удостоверяющие личность нанимателя, а в случае обращения представителя нанимателя проверяет документы, удостоверяющие личность, и документы, подтверждающие полномочия представителя нанимателя.</w:t>
      </w:r>
    </w:p>
    <w:p w:rsidR="00345321" w:rsidRPr="00345321" w:rsidRDefault="00345321" w:rsidP="00345321">
      <w:pPr>
        <w:jc w:val="both"/>
        <w:rPr>
          <w:bCs/>
          <w:sz w:val="16"/>
          <w:szCs w:val="16"/>
        </w:rPr>
      </w:pPr>
      <w:r w:rsidRPr="00345321">
        <w:rPr>
          <w:bCs/>
          <w:sz w:val="16"/>
          <w:szCs w:val="16"/>
        </w:rPr>
        <w:t xml:space="preserve">3.1.7.5. В случае неявки заявителя для получения документов в течение двух календарных дней со дня уведомления заявителя специалистом отдела </w:t>
      </w:r>
      <w:r w:rsidRPr="00345321">
        <w:rPr>
          <w:bCs/>
          <w:sz w:val="16"/>
          <w:szCs w:val="16"/>
        </w:rPr>
        <w:lastRenderedPageBreak/>
        <w:t>в порядке абзаца четвертого настоящего пункта через два календарных дня со дня регистрации результат предоставления муниципальной услуги или информационного письма об отказе в даче согласия на обмен жилыми помещениями, предоставленными по договору социального найма, направляется почтовой связью с уведомлением о вручении.</w:t>
      </w:r>
    </w:p>
    <w:p w:rsidR="00345321" w:rsidRPr="00345321" w:rsidRDefault="00345321" w:rsidP="00345321">
      <w:pPr>
        <w:jc w:val="both"/>
        <w:rPr>
          <w:bCs/>
          <w:sz w:val="16"/>
          <w:szCs w:val="16"/>
        </w:rPr>
      </w:pPr>
      <w:r w:rsidRPr="00345321">
        <w:rPr>
          <w:bCs/>
          <w:sz w:val="16"/>
          <w:szCs w:val="16"/>
        </w:rPr>
        <w:t>3.1.7.6. Максимальный срок совершения административной процедуры (действий) не может превышать 3 рабочих дней со дня регистрации муниципального правового акта главы администрации района о даче согласия на обмен жилыми помещениями, предоставленными по договору социального найма, либо информационного письма об отказе в даче согласия на обмен жилыми помещениями, предоставленными по договору социального найма.</w:t>
      </w:r>
    </w:p>
    <w:p w:rsidR="00345321" w:rsidRPr="00345321" w:rsidRDefault="00345321" w:rsidP="00345321">
      <w:pPr>
        <w:jc w:val="both"/>
        <w:rPr>
          <w:bCs/>
          <w:sz w:val="16"/>
          <w:szCs w:val="16"/>
        </w:rPr>
      </w:pPr>
      <w:r w:rsidRPr="00345321">
        <w:rPr>
          <w:bCs/>
          <w:sz w:val="16"/>
          <w:szCs w:val="16"/>
        </w:rPr>
        <w:t>3.1.7.7. Результатом административной процедуры (действий) является выдача результата предоставления муниципальной услуги заявителю.</w:t>
      </w:r>
    </w:p>
    <w:p w:rsidR="00345321" w:rsidRPr="00345321" w:rsidRDefault="00345321" w:rsidP="00345321">
      <w:pPr>
        <w:jc w:val="both"/>
        <w:rPr>
          <w:bCs/>
          <w:sz w:val="16"/>
          <w:szCs w:val="16"/>
        </w:rPr>
      </w:pPr>
      <w:r w:rsidRPr="00345321">
        <w:rPr>
          <w:bCs/>
          <w:sz w:val="16"/>
          <w:szCs w:val="16"/>
        </w:rPr>
        <w:t>3.2. Особенности выполнения административных процедур в электронной форме</w:t>
      </w:r>
    </w:p>
    <w:p w:rsidR="00345321" w:rsidRPr="00345321" w:rsidRDefault="00345321" w:rsidP="00345321">
      <w:pPr>
        <w:jc w:val="both"/>
        <w:rPr>
          <w:bCs/>
          <w:sz w:val="16"/>
          <w:szCs w:val="16"/>
        </w:rPr>
      </w:pPr>
      <w:r w:rsidRPr="00345321">
        <w:rPr>
          <w:bCs/>
          <w:sz w:val="16"/>
          <w:szCs w:val="16"/>
        </w:rPr>
        <w:t>3.2.1. Предоставление муниципальной услуги на ЕПГУ и ПГУ ЛО осуществляется в соответствии с Федеральным законом от 27.07.2010 N 210-ФЗ «Об организации предоставления государственных и муниципальных услуг», Федеральным законом от 27.07.2006 N 149-ФЗ «Об информации, информационных технологиях и о защите информации», постановлением Правительства Российской Федерации от 25.06.2012 N 634 «О видах электронной подписи, использование которых допускается при обращении за получением государственных и муниципальных услуг».</w:t>
      </w:r>
    </w:p>
    <w:p w:rsidR="00345321" w:rsidRPr="00345321" w:rsidRDefault="00345321" w:rsidP="00345321">
      <w:pPr>
        <w:jc w:val="both"/>
        <w:rPr>
          <w:bCs/>
          <w:sz w:val="16"/>
          <w:szCs w:val="16"/>
        </w:rPr>
      </w:pPr>
      <w:r w:rsidRPr="00345321">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345321" w:rsidRPr="00345321" w:rsidRDefault="00345321" w:rsidP="00345321">
      <w:pPr>
        <w:jc w:val="both"/>
        <w:rPr>
          <w:bCs/>
          <w:sz w:val="16"/>
          <w:szCs w:val="16"/>
        </w:rPr>
      </w:pPr>
      <w:r w:rsidRPr="00345321">
        <w:rPr>
          <w:bCs/>
          <w:sz w:val="16"/>
          <w:szCs w:val="16"/>
        </w:rPr>
        <w:t>3.2.3. Муниципальная услуга может быть получена через ПГУ ЛО либо через ЕПГУ следующими способами:</w:t>
      </w:r>
    </w:p>
    <w:p w:rsidR="00345321" w:rsidRPr="00345321" w:rsidRDefault="00345321" w:rsidP="00345321">
      <w:pPr>
        <w:jc w:val="both"/>
        <w:rPr>
          <w:bCs/>
          <w:sz w:val="16"/>
          <w:szCs w:val="16"/>
        </w:rPr>
      </w:pPr>
      <w:r w:rsidRPr="00345321">
        <w:rPr>
          <w:bCs/>
          <w:sz w:val="16"/>
          <w:szCs w:val="16"/>
        </w:rPr>
        <w:t>с обязательной личной явкой на прием в Администрацию;</w:t>
      </w:r>
    </w:p>
    <w:p w:rsidR="00345321" w:rsidRPr="00345321" w:rsidRDefault="00345321" w:rsidP="00345321">
      <w:pPr>
        <w:jc w:val="both"/>
        <w:rPr>
          <w:bCs/>
          <w:sz w:val="16"/>
          <w:szCs w:val="16"/>
        </w:rPr>
      </w:pPr>
      <w:r w:rsidRPr="00345321">
        <w:rPr>
          <w:bCs/>
          <w:sz w:val="16"/>
          <w:szCs w:val="16"/>
        </w:rPr>
        <w:t>без личной явки на прием в Администрацию.</w:t>
      </w:r>
    </w:p>
    <w:p w:rsidR="00345321" w:rsidRPr="00345321" w:rsidRDefault="00345321" w:rsidP="00345321">
      <w:pPr>
        <w:jc w:val="both"/>
        <w:rPr>
          <w:bCs/>
          <w:sz w:val="16"/>
          <w:szCs w:val="16"/>
        </w:rPr>
      </w:pPr>
      <w:r w:rsidRPr="00345321">
        <w:rPr>
          <w:bCs/>
          <w:sz w:val="16"/>
          <w:szCs w:val="16"/>
        </w:rPr>
        <w:t>3.2.4. Для получения муниципальной услуги без личной явки на прием в Администрацию заявителю необходимо предварительно оформить усиленную квалифицированную электронную подпись (далее - УКЭП) для заверения заявления и документов, поданных в электронной форме на ПГУ ЛО или на ЕПГУ.</w:t>
      </w:r>
    </w:p>
    <w:p w:rsidR="00345321" w:rsidRPr="00345321" w:rsidRDefault="00345321" w:rsidP="00345321">
      <w:pPr>
        <w:jc w:val="both"/>
        <w:rPr>
          <w:bCs/>
          <w:sz w:val="16"/>
          <w:szCs w:val="16"/>
        </w:rPr>
      </w:pPr>
      <w:r w:rsidRPr="00345321">
        <w:rPr>
          <w:bCs/>
          <w:sz w:val="16"/>
          <w:szCs w:val="16"/>
        </w:rPr>
        <w:t>3.2.5. Для подачи заявления через ЕПГУ или через ПГУ ЛО заявитель должен выполнить следующие действия:</w:t>
      </w:r>
    </w:p>
    <w:p w:rsidR="00345321" w:rsidRPr="00345321" w:rsidRDefault="00345321" w:rsidP="00345321">
      <w:pPr>
        <w:jc w:val="both"/>
        <w:rPr>
          <w:bCs/>
          <w:sz w:val="16"/>
          <w:szCs w:val="16"/>
        </w:rPr>
      </w:pPr>
      <w:r w:rsidRPr="00345321">
        <w:rPr>
          <w:bCs/>
          <w:sz w:val="16"/>
          <w:szCs w:val="16"/>
        </w:rPr>
        <w:t>пройти идентификацию и аутентификацию в ЕСИА;</w:t>
      </w:r>
    </w:p>
    <w:p w:rsidR="00345321" w:rsidRPr="00345321" w:rsidRDefault="00345321" w:rsidP="00345321">
      <w:pPr>
        <w:jc w:val="both"/>
        <w:rPr>
          <w:bCs/>
          <w:sz w:val="16"/>
          <w:szCs w:val="16"/>
        </w:rPr>
      </w:pPr>
      <w:r w:rsidRPr="00345321">
        <w:rPr>
          <w:bCs/>
          <w:sz w:val="16"/>
          <w:szCs w:val="16"/>
        </w:rPr>
        <w:t>в личном кабинете на ЕПГУ или на ПГУ ЛО заполнить в электронной форме заявление на оказание муниципальной услуги;</w:t>
      </w:r>
    </w:p>
    <w:p w:rsidR="00345321" w:rsidRPr="00345321" w:rsidRDefault="00345321" w:rsidP="00345321">
      <w:pPr>
        <w:jc w:val="both"/>
        <w:rPr>
          <w:bCs/>
          <w:sz w:val="16"/>
          <w:szCs w:val="16"/>
        </w:rPr>
      </w:pPr>
      <w:r w:rsidRPr="00345321">
        <w:rPr>
          <w:bCs/>
          <w:sz w:val="16"/>
          <w:szCs w:val="16"/>
        </w:rPr>
        <w:t>в случае если заявитель выбрал способ оказания услуги с личной явкой на прием в Администрацию, - приложить к заявлению электронные документы;</w:t>
      </w:r>
    </w:p>
    <w:p w:rsidR="00345321" w:rsidRPr="00345321" w:rsidRDefault="00345321" w:rsidP="00345321">
      <w:pPr>
        <w:jc w:val="both"/>
        <w:rPr>
          <w:bCs/>
          <w:sz w:val="16"/>
          <w:szCs w:val="16"/>
        </w:rPr>
      </w:pPr>
      <w:r w:rsidRPr="00345321">
        <w:rPr>
          <w:bCs/>
          <w:sz w:val="16"/>
          <w:szCs w:val="16"/>
        </w:rPr>
        <w:t>в случае если заявитель выбрал способ оказания услуги без личной явки на прием в Администрацию:</w:t>
      </w:r>
    </w:p>
    <w:p w:rsidR="00345321" w:rsidRPr="00345321" w:rsidRDefault="00345321" w:rsidP="00345321">
      <w:pPr>
        <w:jc w:val="both"/>
        <w:rPr>
          <w:bCs/>
          <w:sz w:val="16"/>
          <w:szCs w:val="16"/>
        </w:rPr>
      </w:pPr>
      <w:r w:rsidRPr="00345321">
        <w:rPr>
          <w:bCs/>
          <w:sz w:val="16"/>
          <w:szCs w:val="16"/>
        </w:rPr>
        <w:t>- приложить к заявлению электронные документы, заверенные усиленной квалифицированной электронной подписью;</w:t>
      </w:r>
    </w:p>
    <w:p w:rsidR="00345321" w:rsidRPr="00345321" w:rsidRDefault="00345321" w:rsidP="00345321">
      <w:pPr>
        <w:jc w:val="both"/>
        <w:rPr>
          <w:bCs/>
          <w:sz w:val="16"/>
          <w:szCs w:val="16"/>
        </w:rPr>
      </w:pPr>
      <w:r w:rsidRPr="00345321">
        <w:rPr>
          <w:bCs/>
          <w:sz w:val="16"/>
          <w:szCs w:val="16"/>
        </w:rPr>
        <w:t>- приложить к заявлению электронные документы, заверенные усиленной квалифицированной электронной подписью нотариуса (в случаях если в соответствии с требованиями законодательства Российской Федерации в отношении документов установлено требование о нотариальном свидетельствовании верности их копий);</w:t>
      </w:r>
    </w:p>
    <w:p w:rsidR="00345321" w:rsidRPr="00345321" w:rsidRDefault="00345321" w:rsidP="00345321">
      <w:pPr>
        <w:jc w:val="both"/>
        <w:rPr>
          <w:bCs/>
          <w:sz w:val="16"/>
          <w:szCs w:val="16"/>
        </w:rPr>
      </w:pPr>
      <w:r w:rsidRPr="00345321">
        <w:rPr>
          <w:bCs/>
          <w:sz w:val="16"/>
          <w:szCs w:val="16"/>
        </w:rPr>
        <w:t>- заверить заявление усиленной квалифицированной электронной подписью, если иное не установлено действующим законодательством;</w:t>
      </w:r>
    </w:p>
    <w:p w:rsidR="00345321" w:rsidRPr="00345321" w:rsidRDefault="00345321" w:rsidP="00345321">
      <w:pPr>
        <w:jc w:val="both"/>
        <w:rPr>
          <w:bCs/>
          <w:sz w:val="16"/>
          <w:szCs w:val="16"/>
        </w:rPr>
      </w:pPr>
      <w:r w:rsidRPr="00345321">
        <w:rPr>
          <w:bCs/>
          <w:sz w:val="16"/>
          <w:szCs w:val="16"/>
        </w:rPr>
        <w:t>направить пакет электронных документов в Администрацию посредством функционала ЕПГУ или ПГУ ЛО.</w:t>
      </w:r>
    </w:p>
    <w:p w:rsidR="00345321" w:rsidRPr="00345321" w:rsidRDefault="00345321" w:rsidP="00345321">
      <w:pPr>
        <w:jc w:val="both"/>
        <w:rPr>
          <w:bCs/>
          <w:sz w:val="16"/>
          <w:szCs w:val="16"/>
        </w:rPr>
      </w:pPr>
      <w:r w:rsidRPr="00345321">
        <w:rPr>
          <w:bCs/>
          <w:sz w:val="16"/>
          <w:szCs w:val="16"/>
        </w:rPr>
        <w:t>3.2.6. В результате направления пакета электронных документов посредством ПГУ ЛО либо через ЕПГУ в соответствии с требованиями пункта 3.2.5 автоматизированной информационной системой межведомственного электронного взаимодействия Ленинградской области (далее - АИС «Межвед ЛО») производятся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или ЕПГУ.</w:t>
      </w:r>
    </w:p>
    <w:p w:rsidR="00345321" w:rsidRPr="00345321" w:rsidRDefault="00345321" w:rsidP="00345321">
      <w:pPr>
        <w:jc w:val="both"/>
        <w:rPr>
          <w:bCs/>
          <w:sz w:val="16"/>
          <w:szCs w:val="16"/>
        </w:rPr>
      </w:pPr>
      <w:r w:rsidRPr="00345321">
        <w:rPr>
          <w:bCs/>
          <w:sz w:val="16"/>
          <w:szCs w:val="16"/>
        </w:rPr>
        <w:t>3.2.7. При предоставлении муниципальной услуги через ПГУ ЛО либо через ЕПГУ, в случае если направленные заявителем (уполномоченным лицом) электронное заявление и электронные документы заверены усиленной квалифицированной электронной подписью, должностное лицо Администрации выполняет следующие действия:</w:t>
      </w:r>
    </w:p>
    <w:p w:rsidR="00345321" w:rsidRPr="00345321" w:rsidRDefault="00345321" w:rsidP="00345321">
      <w:pPr>
        <w:jc w:val="both"/>
        <w:rPr>
          <w:bCs/>
          <w:sz w:val="16"/>
          <w:szCs w:val="16"/>
        </w:rPr>
      </w:pPr>
      <w:r w:rsidRPr="00345321">
        <w:rPr>
          <w:bCs/>
          <w:sz w:val="16"/>
          <w:szCs w:val="16"/>
        </w:rPr>
        <w:t>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345321" w:rsidRPr="00345321" w:rsidRDefault="00345321" w:rsidP="00345321">
      <w:pPr>
        <w:jc w:val="both"/>
        <w:rPr>
          <w:bCs/>
          <w:sz w:val="16"/>
          <w:szCs w:val="16"/>
        </w:rPr>
      </w:pPr>
      <w:r w:rsidRPr="00345321">
        <w:rPr>
          <w:bCs/>
          <w:sz w:val="16"/>
          <w:szCs w:val="16"/>
        </w:rPr>
        <w:t>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345321" w:rsidRPr="00345321" w:rsidRDefault="00345321" w:rsidP="00345321">
      <w:pPr>
        <w:jc w:val="both"/>
        <w:rPr>
          <w:bCs/>
          <w:sz w:val="16"/>
          <w:szCs w:val="16"/>
        </w:rPr>
      </w:pPr>
      <w:r w:rsidRPr="00345321">
        <w:rPr>
          <w:bCs/>
          <w:sz w:val="16"/>
          <w:szCs w:val="16"/>
        </w:rPr>
        <w:t>уведомляет заявителя о принятом решении с помощью указанных в заявлении средств связи, затем направляет документ способом, указанным в заявлении: почтой, либо выдает его при личном обращении заявителя,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заявителя.</w:t>
      </w:r>
    </w:p>
    <w:p w:rsidR="00345321" w:rsidRPr="00345321" w:rsidRDefault="00345321" w:rsidP="00345321">
      <w:pPr>
        <w:jc w:val="both"/>
        <w:rPr>
          <w:bCs/>
          <w:sz w:val="16"/>
          <w:szCs w:val="16"/>
        </w:rPr>
      </w:pPr>
      <w:r w:rsidRPr="00345321">
        <w:rPr>
          <w:bCs/>
          <w:sz w:val="16"/>
          <w:szCs w:val="16"/>
        </w:rPr>
        <w:lastRenderedPageBreak/>
        <w:t>3.2.8. При предоставлении муниципальной услуги через ПГУ ЛО либо через ЕПГУ, в случае если направленные заявителем (уполномоченным лицом) электронное заявление и электронные документы не заверены усиленной квалифицированной электронной подписью, должностное лицо Администрации выполняет следующие действия:</w:t>
      </w:r>
    </w:p>
    <w:p w:rsidR="00345321" w:rsidRPr="00345321" w:rsidRDefault="00345321" w:rsidP="00345321">
      <w:pPr>
        <w:jc w:val="both"/>
        <w:rPr>
          <w:bCs/>
          <w:sz w:val="16"/>
          <w:szCs w:val="16"/>
        </w:rPr>
      </w:pPr>
      <w:r w:rsidRPr="00345321">
        <w:rPr>
          <w:bCs/>
          <w:sz w:val="16"/>
          <w:szCs w:val="16"/>
        </w:rPr>
        <w:t>формирует через АИС «Межвед ЛО» приглашение на прием, которое должно содержать следующую информацию: адрес Администрации, в которую необходимо обратиться заявителю, дату и время приема, номер очереди, идентификационный номер приглашения и перечень документов, которые необходимо представить на приеме. В АИС «Межвед ЛО» дело переводит в статус «Заявитель приглашен на прием». Прием назначается на ближайшую свободную дату и время в соответствии с графиком работы Администрации.</w:t>
      </w:r>
    </w:p>
    <w:p w:rsidR="00345321" w:rsidRPr="00345321" w:rsidRDefault="00345321" w:rsidP="00345321">
      <w:pPr>
        <w:jc w:val="both"/>
        <w:rPr>
          <w:bCs/>
          <w:sz w:val="16"/>
          <w:szCs w:val="16"/>
        </w:rPr>
      </w:pPr>
      <w:r w:rsidRPr="00345321">
        <w:rPr>
          <w:bCs/>
          <w:sz w:val="16"/>
          <w:szCs w:val="16"/>
        </w:rPr>
        <w:t>В случае неявки заявителя на прием в назначенное время заявление и документы хранятся в АИС «Межвед ЛО» в течение 30 календарных дней, затем должностное лицо Администрации, наделенное в соответствии с должностным регламентом функциями по приему заявлений и документов через ПГУ ЛО либо через ЕПГУ, переводит документы в архив АИС «Межвед ЛО».</w:t>
      </w:r>
    </w:p>
    <w:p w:rsidR="00345321" w:rsidRPr="00345321" w:rsidRDefault="00345321" w:rsidP="00345321">
      <w:pPr>
        <w:jc w:val="both"/>
        <w:rPr>
          <w:bCs/>
          <w:sz w:val="16"/>
          <w:szCs w:val="16"/>
        </w:rPr>
      </w:pPr>
      <w:r w:rsidRPr="00345321">
        <w:rPr>
          <w:bCs/>
          <w:sz w:val="16"/>
          <w:szCs w:val="16"/>
        </w:rPr>
        <w:t>Заявитель должен явиться на прием в указанное время. В случае если заявитель явился позже, он обслуживается в порядке живой очереди. В любом из случаев должностное лицо Администрации, ведущее прием, отмечает факт явки заявителя в АИС «Межвед ЛО», дело переводит в статус «Прием заявителя окончен».</w:t>
      </w:r>
    </w:p>
    <w:p w:rsidR="00345321" w:rsidRPr="00345321" w:rsidRDefault="00345321" w:rsidP="00345321">
      <w:pPr>
        <w:jc w:val="both"/>
        <w:rPr>
          <w:bCs/>
          <w:sz w:val="16"/>
          <w:szCs w:val="16"/>
        </w:rPr>
      </w:pPr>
      <w:r w:rsidRPr="00345321">
        <w:rPr>
          <w:bCs/>
          <w:sz w:val="16"/>
          <w:szCs w:val="16"/>
        </w:rPr>
        <w:t>После рассмотрения документов и принятия решения о предоставлении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345321" w:rsidRPr="00345321" w:rsidRDefault="00345321" w:rsidP="00345321">
      <w:pPr>
        <w:jc w:val="both"/>
        <w:rPr>
          <w:bCs/>
          <w:sz w:val="16"/>
          <w:szCs w:val="16"/>
        </w:rPr>
      </w:pPr>
      <w:r w:rsidRPr="00345321">
        <w:rPr>
          <w:bCs/>
          <w:sz w:val="16"/>
          <w:szCs w:val="16"/>
        </w:rPr>
        <w:t>Должностное лицо Администрации уведомляет заявителя о принятом решении с помощью указанных в заявлении средств связи, затем направляет документ способом, указанным в заявлении: в письменном виде почтой, либо выдает его при личном обращении заявителя в Администрацию, либо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345321" w:rsidRPr="00345321" w:rsidRDefault="00345321" w:rsidP="00345321">
      <w:pPr>
        <w:jc w:val="both"/>
        <w:rPr>
          <w:bCs/>
          <w:sz w:val="16"/>
          <w:szCs w:val="16"/>
        </w:rPr>
      </w:pPr>
      <w:r w:rsidRPr="00345321">
        <w:rPr>
          <w:bCs/>
          <w:sz w:val="16"/>
          <w:szCs w:val="16"/>
        </w:rPr>
        <w:t>3.2.9. В случае поступления всех документов, указанных в пункте 2.6 настоящего административного регламента, в форме электронных документов (электронных образов документов), удостоверенных усиленной квалифицированной электронной подписью, днем обращения за предоставлением муниципальной услуги считается дата регистрации приема документов на ПГУ ЛО или ЕПГУ.</w:t>
      </w:r>
    </w:p>
    <w:p w:rsidR="00345321" w:rsidRPr="00345321" w:rsidRDefault="00345321" w:rsidP="00345321">
      <w:pPr>
        <w:jc w:val="both"/>
        <w:rPr>
          <w:bCs/>
          <w:sz w:val="16"/>
          <w:szCs w:val="16"/>
        </w:rPr>
      </w:pPr>
      <w:r w:rsidRPr="00345321">
        <w:rPr>
          <w:bCs/>
          <w:sz w:val="16"/>
          <w:szCs w:val="16"/>
        </w:rPr>
        <w:t>В случае если направленные заявителем (уполномоченным лицом) электронное заявление и документы не заверены усиленной квалифицированной электронной подписью, днем обращения за предоставлением муниципальной услуги считается дата личной явки заявителя в Администрацию с представлением документов, указанных в пункте 2.6 регламента, и отсутствия оснований, указанных в пункте 2.10 регламента.</w:t>
      </w:r>
    </w:p>
    <w:p w:rsidR="00345321" w:rsidRPr="00345321" w:rsidRDefault="00345321" w:rsidP="00345321">
      <w:pPr>
        <w:jc w:val="both"/>
        <w:rPr>
          <w:bCs/>
          <w:sz w:val="16"/>
          <w:szCs w:val="16"/>
        </w:rPr>
      </w:pPr>
      <w:r w:rsidRPr="00345321">
        <w:rPr>
          <w:bCs/>
          <w:sz w:val="16"/>
          <w:szCs w:val="16"/>
        </w:rPr>
        <w:t>3.2.10.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345321" w:rsidRPr="00345321" w:rsidRDefault="00345321" w:rsidP="00345321">
      <w:pPr>
        <w:jc w:val="both"/>
        <w:rPr>
          <w:bCs/>
          <w:sz w:val="16"/>
          <w:szCs w:val="16"/>
        </w:rPr>
      </w:pPr>
      <w:r w:rsidRPr="00345321">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345321" w:rsidRPr="00345321" w:rsidRDefault="00345321" w:rsidP="00345321">
      <w:pPr>
        <w:jc w:val="both"/>
        <w:rPr>
          <w:bCs/>
          <w:sz w:val="16"/>
          <w:szCs w:val="16"/>
        </w:rPr>
      </w:pPr>
      <w:r w:rsidRPr="00345321">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345321" w:rsidRPr="00345321" w:rsidRDefault="00345321" w:rsidP="00345321">
      <w:pPr>
        <w:jc w:val="both"/>
        <w:rPr>
          <w:bCs/>
          <w:sz w:val="16"/>
          <w:szCs w:val="16"/>
        </w:rPr>
      </w:pPr>
      <w:r w:rsidRPr="00345321">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комитет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о необходимости исправления допущенных опечаток и (или) ошибок с изложением сути допущенных опечатки и (или) ошибки и приложением копии документа, содержащего опечатки и (или) ошибки.</w:t>
      </w:r>
    </w:p>
    <w:p w:rsidR="00345321" w:rsidRPr="00345321" w:rsidRDefault="00345321" w:rsidP="00345321">
      <w:pPr>
        <w:jc w:val="both"/>
        <w:rPr>
          <w:bCs/>
          <w:sz w:val="16"/>
          <w:szCs w:val="16"/>
        </w:rPr>
      </w:pPr>
      <w:r w:rsidRPr="00345321">
        <w:rPr>
          <w:bCs/>
          <w:sz w:val="16"/>
          <w:szCs w:val="16"/>
        </w:rPr>
        <w:t>3.3.2. В течение 5 (пяти) рабочих дней со дня регистрации заявления об исправлении опечаток 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4. Формы контроля за исполнением административного регламента</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4.1.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345321" w:rsidRPr="00345321" w:rsidRDefault="00345321" w:rsidP="00345321">
      <w:pPr>
        <w:jc w:val="both"/>
        <w:rPr>
          <w:bCs/>
          <w:sz w:val="16"/>
          <w:szCs w:val="16"/>
        </w:rPr>
      </w:pPr>
      <w:r w:rsidRPr="00345321">
        <w:rPr>
          <w:bCs/>
          <w:sz w:val="16"/>
          <w:szCs w:val="16"/>
        </w:rPr>
        <w:t>Текущий контроль осуществляется ответственными работниками Администрации по каждой процедуре в соответствии с установленными настоящим регламентом содержанием действий и сроками их осуществления, 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345321" w:rsidRPr="00345321" w:rsidRDefault="00345321" w:rsidP="00345321">
      <w:pPr>
        <w:jc w:val="both"/>
        <w:rPr>
          <w:bCs/>
          <w:sz w:val="16"/>
          <w:szCs w:val="16"/>
        </w:rPr>
      </w:pPr>
      <w:r w:rsidRPr="00345321">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345321" w:rsidRPr="00345321" w:rsidRDefault="00345321" w:rsidP="00345321">
      <w:pPr>
        <w:jc w:val="both"/>
        <w:rPr>
          <w:bCs/>
          <w:sz w:val="16"/>
          <w:szCs w:val="16"/>
        </w:rPr>
      </w:pPr>
      <w:r w:rsidRPr="00345321">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345321" w:rsidRPr="00345321" w:rsidRDefault="00345321" w:rsidP="00345321">
      <w:pPr>
        <w:jc w:val="both"/>
        <w:rPr>
          <w:bCs/>
          <w:sz w:val="16"/>
          <w:szCs w:val="16"/>
        </w:rPr>
      </w:pPr>
      <w:r w:rsidRPr="00345321">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Администрации.</w:t>
      </w:r>
    </w:p>
    <w:p w:rsidR="00345321" w:rsidRPr="00345321" w:rsidRDefault="00345321" w:rsidP="00345321">
      <w:pPr>
        <w:jc w:val="both"/>
        <w:rPr>
          <w:bCs/>
          <w:sz w:val="16"/>
          <w:szCs w:val="16"/>
        </w:rPr>
      </w:pPr>
      <w:r w:rsidRPr="00345321">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345321" w:rsidRPr="00345321" w:rsidRDefault="00345321" w:rsidP="00345321">
      <w:pPr>
        <w:jc w:val="both"/>
        <w:rPr>
          <w:bCs/>
          <w:sz w:val="16"/>
          <w:szCs w:val="16"/>
        </w:rPr>
      </w:pPr>
      <w:r w:rsidRPr="00345321">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345321" w:rsidRPr="00345321" w:rsidRDefault="00345321" w:rsidP="00345321">
      <w:pPr>
        <w:jc w:val="both"/>
        <w:rPr>
          <w:bCs/>
          <w:sz w:val="16"/>
          <w:szCs w:val="16"/>
        </w:rPr>
      </w:pPr>
      <w:r w:rsidRPr="00345321">
        <w:rPr>
          <w:bCs/>
          <w:sz w:val="16"/>
          <w:szCs w:val="16"/>
        </w:rPr>
        <w:t>О проведении проверки издается правовой акт Администрации о проведении проверки исполнения административного регламента по предоставлению муниципальной услуги.</w:t>
      </w:r>
    </w:p>
    <w:p w:rsidR="00345321" w:rsidRPr="00345321" w:rsidRDefault="00345321" w:rsidP="00345321">
      <w:pPr>
        <w:jc w:val="both"/>
        <w:rPr>
          <w:bCs/>
          <w:sz w:val="16"/>
          <w:szCs w:val="16"/>
        </w:rPr>
      </w:pPr>
      <w:r w:rsidRPr="00345321">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345321" w:rsidRPr="00345321" w:rsidRDefault="00345321" w:rsidP="00345321">
      <w:pPr>
        <w:jc w:val="both"/>
        <w:rPr>
          <w:bCs/>
          <w:sz w:val="16"/>
          <w:szCs w:val="16"/>
        </w:rPr>
      </w:pPr>
      <w:r w:rsidRPr="00345321">
        <w:rPr>
          <w:bCs/>
          <w:sz w:val="16"/>
          <w:szCs w:val="16"/>
        </w:rPr>
        <w:t>По результатам рассмотрения обращений обратившемуся дается письменный ответ.</w:t>
      </w:r>
    </w:p>
    <w:p w:rsidR="00345321" w:rsidRPr="00345321" w:rsidRDefault="00345321" w:rsidP="00345321">
      <w:pPr>
        <w:jc w:val="both"/>
        <w:rPr>
          <w:bCs/>
          <w:sz w:val="16"/>
          <w:szCs w:val="16"/>
        </w:rPr>
      </w:pPr>
      <w:r w:rsidRPr="00345321">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345321" w:rsidRPr="00345321" w:rsidRDefault="00345321" w:rsidP="00345321">
      <w:pPr>
        <w:jc w:val="both"/>
        <w:rPr>
          <w:bCs/>
          <w:sz w:val="16"/>
          <w:szCs w:val="16"/>
        </w:rPr>
      </w:pPr>
      <w:r w:rsidRPr="00345321">
        <w:rPr>
          <w:bCs/>
          <w:sz w:val="16"/>
          <w:szCs w:val="16"/>
        </w:rPr>
        <w:t>Должностные лица, уполномоченные на выполнение административных действий, предусмотренных настоящим регламентом, несут ответственность за соблюдение требований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345321" w:rsidRPr="00345321" w:rsidRDefault="00345321" w:rsidP="00345321">
      <w:pPr>
        <w:jc w:val="both"/>
        <w:rPr>
          <w:bCs/>
          <w:sz w:val="16"/>
          <w:szCs w:val="16"/>
        </w:rPr>
      </w:pPr>
      <w:r w:rsidRPr="00345321">
        <w:rPr>
          <w:bCs/>
          <w:sz w:val="16"/>
          <w:szCs w:val="16"/>
        </w:rPr>
        <w:t>Руководитель Администрации несет ответственность за обеспечение предоставления муниципальной услуги.</w:t>
      </w:r>
    </w:p>
    <w:p w:rsidR="00345321" w:rsidRPr="00345321" w:rsidRDefault="00345321" w:rsidP="00345321">
      <w:pPr>
        <w:jc w:val="both"/>
        <w:rPr>
          <w:bCs/>
          <w:sz w:val="16"/>
          <w:szCs w:val="16"/>
        </w:rPr>
      </w:pPr>
      <w:r w:rsidRPr="00345321">
        <w:rPr>
          <w:bCs/>
          <w:sz w:val="16"/>
          <w:szCs w:val="16"/>
        </w:rPr>
        <w:t>Работники Администрации при предоставлении муниципальной услуги несут ответственность:</w:t>
      </w:r>
    </w:p>
    <w:p w:rsidR="00345321" w:rsidRPr="00345321" w:rsidRDefault="00345321" w:rsidP="00345321">
      <w:pPr>
        <w:jc w:val="both"/>
        <w:rPr>
          <w:bCs/>
          <w:sz w:val="16"/>
          <w:szCs w:val="16"/>
        </w:rPr>
      </w:pPr>
      <w:r w:rsidRPr="00345321">
        <w:rPr>
          <w:bCs/>
          <w:sz w:val="16"/>
          <w:szCs w:val="16"/>
        </w:rPr>
        <w:t>- за неисполнение или ненадлежащее исполнение административных процедур при предоставлении муниципальной услуги;</w:t>
      </w:r>
    </w:p>
    <w:p w:rsidR="00345321" w:rsidRPr="00345321" w:rsidRDefault="00345321" w:rsidP="00345321">
      <w:pPr>
        <w:jc w:val="both"/>
        <w:rPr>
          <w:bCs/>
          <w:sz w:val="16"/>
          <w:szCs w:val="16"/>
        </w:rPr>
      </w:pPr>
      <w:r w:rsidRPr="00345321">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345321" w:rsidRPr="00345321" w:rsidRDefault="00345321" w:rsidP="00345321">
      <w:pPr>
        <w:jc w:val="both"/>
        <w:rPr>
          <w:bCs/>
          <w:sz w:val="16"/>
          <w:szCs w:val="16"/>
        </w:rPr>
      </w:pPr>
      <w:r w:rsidRPr="00345321">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5. Досудебный (внесудебный) порядок обжалования решений</w:t>
      </w:r>
    </w:p>
    <w:p w:rsidR="00345321" w:rsidRPr="00345321" w:rsidRDefault="00345321" w:rsidP="00345321">
      <w:pPr>
        <w:jc w:val="both"/>
        <w:rPr>
          <w:bCs/>
          <w:sz w:val="16"/>
          <w:szCs w:val="16"/>
        </w:rPr>
      </w:pPr>
      <w:r w:rsidRPr="00345321">
        <w:rPr>
          <w:bCs/>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345321" w:rsidRPr="00345321" w:rsidRDefault="00345321" w:rsidP="00345321">
      <w:pPr>
        <w:jc w:val="both"/>
        <w:rPr>
          <w:bCs/>
          <w:sz w:val="16"/>
          <w:szCs w:val="16"/>
        </w:rPr>
      </w:pPr>
      <w:r w:rsidRPr="00345321">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345321" w:rsidRPr="00345321" w:rsidRDefault="00345321" w:rsidP="00345321">
      <w:pPr>
        <w:jc w:val="both"/>
        <w:rPr>
          <w:bCs/>
          <w:sz w:val="16"/>
          <w:szCs w:val="16"/>
        </w:rPr>
      </w:pPr>
      <w:r w:rsidRPr="00345321">
        <w:rPr>
          <w:bCs/>
          <w:sz w:val="16"/>
          <w:szCs w:val="16"/>
        </w:rPr>
        <w:lastRenderedPageBreak/>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345321" w:rsidRPr="00345321" w:rsidRDefault="00345321" w:rsidP="00345321">
      <w:pPr>
        <w:jc w:val="both"/>
        <w:rPr>
          <w:bCs/>
          <w:sz w:val="16"/>
          <w:szCs w:val="16"/>
        </w:rPr>
      </w:pPr>
      <w:r w:rsidRPr="00345321">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345321" w:rsidRPr="00345321" w:rsidRDefault="00345321" w:rsidP="00345321">
      <w:pPr>
        <w:jc w:val="both"/>
        <w:rPr>
          <w:bCs/>
          <w:sz w:val="16"/>
          <w:szCs w:val="16"/>
        </w:rPr>
      </w:pPr>
      <w:r w:rsidRPr="00345321">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345321" w:rsidRPr="00345321" w:rsidRDefault="00345321" w:rsidP="00345321">
      <w:pPr>
        <w:jc w:val="both"/>
        <w:rPr>
          <w:bCs/>
          <w:sz w:val="16"/>
          <w:szCs w:val="16"/>
        </w:rPr>
      </w:pPr>
      <w:r w:rsidRPr="00345321">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345321" w:rsidRPr="00345321" w:rsidRDefault="00345321" w:rsidP="00345321">
      <w:pPr>
        <w:jc w:val="both"/>
        <w:rPr>
          <w:bCs/>
          <w:sz w:val="16"/>
          <w:szCs w:val="16"/>
        </w:rPr>
      </w:pPr>
      <w:r w:rsidRPr="00345321">
        <w:rPr>
          <w:bCs/>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345321" w:rsidRPr="00345321" w:rsidRDefault="00345321" w:rsidP="00345321">
      <w:pPr>
        <w:jc w:val="both"/>
        <w:rPr>
          <w:bCs/>
          <w:sz w:val="16"/>
          <w:szCs w:val="16"/>
        </w:rPr>
      </w:pPr>
      <w:r w:rsidRPr="00345321">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345321" w:rsidRPr="00345321" w:rsidRDefault="00345321" w:rsidP="00345321">
      <w:pPr>
        <w:jc w:val="both"/>
        <w:rPr>
          <w:bCs/>
          <w:sz w:val="16"/>
          <w:szCs w:val="16"/>
        </w:rPr>
      </w:pPr>
      <w:r w:rsidRPr="00345321">
        <w:rPr>
          <w:bCs/>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345321" w:rsidRPr="00345321" w:rsidRDefault="00345321" w:rsidP="00345321">
      <w:pPr>
        <w:jc w:val="both"/>
        <w:rPr>
          <w:bCs/>
          <w:sz w:val="16"/>
          <w:szCs w:val="16"/>
        </w:rPr>
      </w:pPr>
      <w:r w:rsidRPr="00345321">
        <w:rPr>
          <w:bCs/>
          <w:sz w:val="16"/>
          <w:szCs w:val="16"/>
        </w:rPr>
        <w:t>8) нарушение срока или порядка выдачи документов по результатам предоставления муниципальной услуги;</w:t>
      </w:r>
    </w:p>
    <w:p w:rsidR="00345321" w:rsidRPr="00345321" w:rsidRDefault="00345321" w:rsidP="00345321">
      <w:pPr>
        <w:jc w:val="both"/>
        <w:rPr>
          <w:bCs/>
          <w:sz w:val="16"/>
          <w:szCs w:val="16"/>
        </w:rPr>
      </w:pPr>
      <w:r w:rsidRPr="00345321">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345321" w:rsidRPr="00345321" w:rsidRDefault="00345321" w:rsidP="00345321">
      <w:pPr>
        <w:jc w:val="both"/>
        <w:rPr>
          <w:bCs/>
          <w:sz w:val="16"/>
          <w:szCs w:val="16"/>
        </w:rPr>
      </w:pPr>
      <w:r w:rsidRPr="00345321">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345321" w:rsidRPr="00345321" w:rsidRDefault="00345321" w:rsidP="00345321">
      <w:pPr>
        <w:jc w:val="both"/>
        <w:rPr>
          <w:bCs/>
          <w:sz w:val="16"/>
          <w:szCs w:val="16"/>
        </w:rPr>
      </w:pPr>
      <w:r w:rsidRPr="00345321">
        <w:rPr>
          <w:bCs/>
          <w:sz w:val="16"/>
          <w:szCs w:val="16"/>
        </w:rPr>
        <w:t xml:space="preserve">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w:t>
      </w:r>
      <w:r w:rsidRPr="00345321">
        <w:rPr>
          <w:bCs/>
          <w:sz w:val="16"/>
          <w:szCs w:val="16"/>
        </w:rPr>
        <w:lastRenderedPageBreak/>
        <w:t>«МФЦ» (далее - учредитель ГБУ ЛО «МФЦ»). Жалобы на решения и действия (бездействие) руководителя органа, предоставляющего муниципальную услугу, подаются главе администрации МО Большеврудское сельское поселение Волосовского муниципального района Ленинградской области.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w:t>
      </w:r>
    </w:p>
    <w:p w:rsidR="00345321" w:rsidRPr="00345321" w:rsidRDefault="00345321" w:rsidP="00345321">
      <w:pPr>
        <w:jc w:val="both"/>
        <w:rPr>
          <w:bCs/>
          <w:sz w:val="16"/>
          <w:szCs w:val="16"/>
        </w:rPr>
      </w:pPr>
      <w:r w:rsidRPr="00345321">
        <w:rPr>
          <w:bCs/>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345321" w:rsidRPr="00345321" w:rsidRDefault="00345321" w:rsidP="00345321">
      <w:pPr>
        <w:jc w:val="both"/>
        <w:rPr>
          <w:bCs/>
          <w:sz w:val="16"/>
          <w:szCs w:val="16"/>
        </w:rPr>
      </w:pPr>
      <w:r w:rsidRPr="00345321">
        <w:rPr>
          <w:bCs/>
          <w:sz w:val="16"/>
          <w:szCs w:val="16"/>
        </w:rPr>
        <w:t>5.4. Основанием для начала процедуры досудебного (внесудебного) обжалования является подача заявителем жалобы, соответствующей требованиям ч. 5 ст. 11.2 Федерального закона от 27.07.2010 № 210-ФЗ.</w:t>
      </w:r>
    </w:p>
    <w:p w:rsidR="00345321" w:rsidRPr="00345321" w:rsidRDefault="00345321" w:rsidP="00345321">
      <w:pPr>
        <w:jc w:val="both"/>
        <w:rPr>
          <w:bCs/>
          <w:sz w:val="16"/>
          <w:szCs w:val="16"/>
        </w:rPr>
      </w:pPr>
      <w:r w:rsidRPr="00345321">
        <w:rPr>
          <w:bCs/>
          <w:sz w:val="16"/>
          <w:szCs w:val="16"/>
        </w:rPr>
        <w:t>В письменной жалобе в обязательном порядке указываются:</w:t>
      </w:r>
    </w:p>
    <w:p w:rsidR="00345321" w:rsidRPr="00345321" w:rsidRDefault="00345321" w:rsidP="00345321">
      <w:pPr>
        <w:jc w:val="both"/>
        <w:rPr>
          <w:bCs/>
          <w:sz w:val="16"/>
          <w:szCs w:val="16"/>
        </w:rPr>
      </w:pPr>
      <w:r w:rsidRPr="00345321">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и(или) работника, решения и действия (бездействие) которых обжалуются;</w:t>
      </w:r>
    </w:p>
    <w:p w:rsidR="00345321" w:rsidRPr="00345321" w:rsidRDefault="00345321" w:rsidP="00345321">
      <w:pPr>
        <w:jc w:val="both"/>
        <w:rPr>
          <w:bCs/>
          <w:sz w:val="16"/>
          <w:szCs w:val="16"/>
        </w:rPr>
      </w:pPr>
      <w:r w:rsidRPr="00345321">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345321" w:rsidRPr="00345321" w:rsidRDefault="00345321" w:rsidP="00345321">
      <w:pPr>
        <w:jc w:val="both"/>
        <w:rPr>
          <w:bCs/>
          <w:sz w:val="16"/>
          <w:szCs w:val="16"/>
        </w:rPr>
      </w:pPr>
      <w:r w:rsidRPr="00345321">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w:t>
      </w:r>
    </w:p>
    <w:p w:rsidR="00345321" w:rsidRPr="00345321" w:rsidRDefault="00345321" w:rsidP="00345321">
      <w:pPr>
        <w:jc w:val="both"/>
        <w:rPr>
          <w:bCs/>
          <w:sz w:val="16"/>
          <w:szCs w:val="16"/>
        </w:rPr>
      </w:pPr>
      <w:r w:rsidRPr="00345321">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345321" w:rsidRPr="00345321" w:rsidRDefault="00345321" w:rsidP="00345321">
      <w:pPr>
        <w:jc w:val="both"/>
        <w:rPr>
          <w:bCs/>
          <w:sz w:val="16"/>
          <w:szCs w:val="16"/>
        </w:rPr>
      </w:pPr>
      <w:r w:rsidRPr="00345321">
        <w:rPr>
          <w:bCs/>
          <w:sz w:val="16"/>
          <w:szCs w:val="16"/>
        </w:rPr>
        <w:t>5.5. Заявитель имеет право на получение информации и документов, необходимых для составления и обоснования жалобы, в случаях, установленных ст. 11.1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345321" w:rsidRPr="00345321" w:rsidRDefault="00345321" w:rsidP="00345321">
      <w:pPr>
        <w:jc w:val="both"/>
        <w:rPr>
          <w:bCs/>
          <w:sz w:val="16"/>
          <w:szCs w:val="16"/>
        </w:rPr>
      </w:pPr>
      <w:r w:rsidRPr="00345321">
        <w:rPr>
          <w:bCs/>
          <w:sz w:val="16"/>
          <w:szCs w:val="16"/>
        </w:rPr>
        <w:t>5.6. Жалоба, поступившая в орган, предоставляющий муниципальную услугу, ГБУ ЛО «МФЦ», учредителю ГБУ ЛО «МФЦ» главе администрации МО Большеврудское сельское поселение Волосовского муниципального района Ленинградской области,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345321" w:rsidRPr="00345321" w:rsidRDefault="00345321" w:rsidP="00345321">
      <w:pPr>
        <w:jc w:val="both"/>
        <w:rPr>
          <w:bCs/>
          <w:sz w:val="16"/>
          <w:szCs w:val="16"/>
        </w:rPr>
      </w:pPr>
      <w:r w:rsidRPr="00345321">
        <w:rPr>
          <w:bCs/>
          <w:sz w:val="16"/>
          <w:szCs w:val="16"/>
        </w:rPr>
        <w:t>5.7. По результатам рассмотрения жалобы принимается одно из следующих решений:</w:t>
      </w:r>
    </w:p>
    <w:p w:rsidR="00345321" w:rsidRPr="00345321" w:rsidRDefault="00345321" w:rsidP="00345321">
      <w:pPr>
        <w:jc w:val="both"/>
        <w:rPr>
          <w:bCs/>
          <w:sz w:val="16"/>
          <w:szCs w:val="16"/>
        </w:rPr>
      </w:pPr>
      <w:r w:rsidRPr="00345321">
        <w:rPr>
          <w:bCs/>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345321" w:rsidRPr="00345321" w:rsidRDefault="00345321" w:rsidP="00345321">
      <w:pPr>
        <w:jc w:val="both"/>
        <w:rPr>
          <w:bCs/>
          <w:sz w:val="16"/>
          <w:szCs w:val="16"/>
        </w:rPr>
      </w:pPr>
      <w:r w:rsidRPr="00345321">
        <w:rPr>
          <w:bCs/>
          <w:sz w:val="16"/>
          <w:szCs w:val="16"/>
        </w:rPr>
        <w:t>2) в удовлетворении жалобы отказывается.</w:t>
      </w:r>
    </w:p>
    <w:p w:rsidR="00345321" w:rsidRPr="00345321" w:rsidRDefault="00345321" w:rsidP="00345321">
      <w:pPr>
        <w:jc w:val="both"/>
        <w:rPr>
          <w:bCs/>
          <w:sz w:val="16"/>
          <w:szCs w:val="16"/>
        </w:rPr>
      </w:pPr>
      <w:r w:rsidRPr="00345321">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345321" w:rsidRPr="00345321" w:rsidRDefault="00345321" w:rsidP="00345321">
      <w:pPr>
        <w:jc w:val="both"/>
        <w:rPr>
          <w:bCs/>
          <w:sz w:val="16"/>
          <w:szCs w:val="16"/>
        </w:rPr>
      </w:pPr>
      <w:r w:rsidRPr="00345321">
        <w:rPr>
          <w:bCs/>
          <w:sz w:val="16"/>
          <w:szCs w:val="16"/>
        </w:rPr>
        <w:t xml:space="preserve">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w:t>
      </w:r>
      <w:r w:rsidRPr="00345321">
        <w:rPr>
          <w:bCs/>
          <w:sz w:val="16"/>
          <w:szCs w:val="16"/>
        </w:rPr>
        <w:lastRenderedPageBreak/>
        <w:t>действиях, которые необходимо совершить заявителю в целях получения муниципальной услуги.</w:t>
      </w:r>
    </w:p>
    <w:p w:rsidR="00345321" w:rsidRPr="00345321" w:rsidRDefault="00345321" w:rsidP="00345321">
      <w:pPr>
        <w:jc w:val="both"/>
        <w:rPr>
          <w:bCs/>
          <w:sz w:val="16"/>
          <w:szCs w:val="16"/>
        </w:rPr>
      </w:pPr>
      <w:r w:rsidRPr="00345321">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345321" w:rsidRPr="00345321" w:rsidRDefault="00345321" w:rsidP="00345321">
      <w:pPr>
        <w:jc w:val="both"/>
        <w:rPr>
          <w:bCs/>
          <w:sz w:val="16"/>
          <w:szCs w:val="16"/>
        </w:rPr>
      </w:pPr>
      <w:r w:rsidRPr="00345321">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ab/>
        <w:t>6. Особенности выполнения административных процедур в многофункциональных центрах.</w:t>
      </w:r>
    </w:p>
    <w:p w:rsidR="00345321" w:rsidRPr="00345321" w:rsidRDefault="00345321" w:rsidP="00345321">
      <w:pPr>
        <w:jc w:val="both"/>
        <w:rPr>
          <w:bCs/>
          <w:sz w:val="16"/>
          <w:szCs w:val="16"/>
        </w:rPr>
      </w:pPr>
    </w:p>
    <w:p w:rsidR="00345321" w:rsidRPr="00345321" w:rsidRDefault="00345321" w:rsidP="00345321">
      <w:pPr>
        <w:jc w:val="both"/>
        <w:rPr>
          <w:bCs/>
          <w:sz w:val="16"/>
          <w:szCs w:val="16"/>
        </w:rPr>
      </w:pPr>
      <w:r w:rsidRPr="00345321">
        <w:rPr>
          <w:bCs/>
          <w:sz w:val="16"/>
          <w:szCs w:val="16"/>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Администрацией.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345321" w:rsidRPr="00345321" w:rsidRDefault="00345321" w:rsidP="00345321">
      <w:pPr>
        <w:jc w:val="both"/>
        <w:rPr>
          <w:bCs/>
          <w:sz w:val="16"/>
          <w:szCs w:val="16"/>
        </w:rPr>
      </w:pPr>
      <w:r w:rsidRPr="00345321">
        <w:rPr>
          <w:bCs/>
          <w:sz w:val="16"/>
          <w:szCs w:val="16"/>
        </w:rPr>
        <w:t>6.2. В случае подачи документов в Администрацию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345321" w:rsidRPr="00345321" w:rsidRDefault="00345321" w:rsidP="00345321">
      <w:pPr>
        <w:jc w:val="both"/>
        <w:rPr>
          <w:bCs/>
          <w:sz w:val="16"/>
          <w:szCs w:val="16"/>
        </w:rPr>
      </w:pPr>
      <w:r w:rsidRPr="00345321">
        <w:rPr>
          <w:bCs/>
          <w:sz w:val="16"/>
          <w:szCs w:val="16"/>
        </w:rPr>
        <w:t xml:space="preserve">а) удостоверяет личность заявителя или личность и полномочия законного представителя заявителя - в случае обращения физического лица; </w:t>
      </w:r>
    </w:p>
    <w:p w:rsidR="00345321" w:rsidRPr="00345321" w:rsidRDefault="00345321" w:rsidP="00345321">
      <w:pPr>
        <w:jc w:val="both"/>
        <w:rPr>
          <w:bCs/>
          <w:sz w:val="16"/>
          <w:szCs w:val="16"/>
        </w:rPr>
      </w:pPr>
      <w:r w:rsidRPr="00345321">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345321" w:rsidRPr="00345321" w:rsidRDefault="00345321" w:rsidP="00345321">
      <w:pPr>
        <w:jc w:val="both"/>
        <w:rPr>
          <w:bCs/>
          <w:sz w:val="16"/>
          <w:szCs w:val="16"/>
        </w:rPr>
      </w:pPr>
      <w:r w:rsidRPr="00345321">
        <w:rPr>
          <w:bCs/>
          <w:sz w:val="16"/>
          <w:szCs w:val="16"/>
        </w:rPr>
        <w:t>б) определяет предмет обращения;</w:t>
      </w:r>
    </w:p>
    <w:p w:rsidR="00345321" w:rsidRPr="00345321" w:rsidRDefault="00345321" w:rsidP="00345321">
      <w:pPr>
        <w:jc w:val="both"/>
        <w:rPr>
          <w:bCs/>
          <w:sz w:val="16"/>
          <w:szCs w:val="16"/>
        </w:rPr>
      </w:pPr>
      <w:r w:rsidRPr="00345321">
        <w:rPr>
          <w:bCs/>
          <w:sz w:val="16"/>
          <w:szCs w:val="16"/>
        </w:rPr>
        <w:t>в) проводит проверку правильности заполнения обращения;</w:t>
      </w:r>
    </w:p>
    <w:p w:rsidR="00345321" w:rsidRPr="00345321" w:rsidRDefault="00345321" w:rsidP="00345321">
      <w:pPr>
        <w:jc w:val="both"/>
        <w:rPr>
          <w:bCs/>
          <w:sz w:val="16"/>
          <w:szCs w:val="16"/>
        </w:rPr>
      </w:pPr>
      <w:r w:rsidRPr="00345321">
        <w:rPr>
          <w:bCs/>
          <w:sz w:val="16"/>
          <w:szCs w:val="16"/>
        </w:rPr>
        <w:t>г) проводит проверку укомплектованности пакета документов;</w:t>
      </w:r>
    </w:p>
    <w:p w:rsidR="00345321" w:rsidRPr="00345321" w:rsidRDefault="00345321" w:rsidP="00345321">
      <w:pPr>
        <w:jc w:val="both"/>
        <w:rPr>
          <w:bCs/>
          <w:sz w:val="16"/>
          <w:szCs w:val="16"/>
        </w:rPr>
      </w:pPr>
      <w:r w:rsidRPr="00345321">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345321" w:rsidRPr="00345321" w:rsidRDefault="00345321" w:rsidP="00345321">
      <w:pPr>
        <w:jc w:val="both"/>
        <w:rPr>
          <w:bCs/>
          <w:sz w:val="16"/>
          <w:szCs w:val="16"/>
        </w:rPr>
      </w:pPr>
      <w:r w:rsidRPr="00345321">
        <w:rPr>
          <w:bCs/>
          <w:sz w:val="16"/>
          <w:szCs w:val="16"/>
        </w:rPr>
        <w:t>е) заверяет каждый документ дела своей электронной подписью (далее - ЭП);</w:t>
      </w:r>
    </w:p>
    <w:p w:rsidR="00345321" w:rsidRPr="00345321" w:rsidRDefault="00345321" w:rsidP="00345321">
      <w:pPr>
        <w:jc w:val="both"/>
        <w:rPr>
          <w:bCs/>
          <w:sz w:val="16"/>
          <w:szCs w:val="16"/>
        </w:rPr>
      </w:pPr>
      <w:r w:rsidRPr="00345321">
        <w:rPr>
          <w:bCs/>
          <w:sz w:val="16"/>
          <w:szCs w:val="16"/>
        </w:rPr>
        <w:t>ж) направляет копии документов и реестр документов в комитет:</w:t>
      </w:r>
    </w:p>
    <w:p w:rsidR="00345321" w:rsidRPr="00345321" w:rsidRDefault="00345321" w:rsidP="00345321">
      <w:pPr>
        <w:jc w:val="both"/>
        <w:rPr>
          <w:bCs/>
          <w:sz w:val="16"/>
          <w:szCs w:val="16"/>
        </w:rPr>
      </w:pPr>
      <w:r w:rsidRPr="00345321">
        <w:rPr>
          <w:bCs/>
          <w:sz w:val="16"/>
          <w:szCs w:val="16"/>
        </w:rPr>
        <w:t>- в электронной форме (в составе пакетов электронных дел) в день обращения заявителя в МФЦ;</w:t>
      </w:r>
    </w:p>
    <w:p w:rsidR="00345321" w:rsidRPr="00345321" w:rsidRDefault="00345321" w:rsidP="00345321">
      <w:pPr>
        <w:jc w:val="both"/>
        <w:rPr>
          <w:bCs/>
          <w:sz w:val="16"/>
          <w:szCs w:val="16"/>
        </w:rPr>
      </w:pPr>
      <w:r w:rsidRPr="00345321">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345321" w:rsidRPr="00345321" w:rsidRDefault="00345321" w:rsidP="00345321">
      <w:pPr>
        <w:jc w:val="both"/>
        <w:rPr>
          <w:bCs/>
          <w:sz w:val="16"/>
          <w:szCs w:val="16"/>
        </w:rPr>
      </w:pPr>
      <w:r w:rsidRPr="00345321">
        <w:rPr>
          <w:bCs/>
          <w:sz w:val="16"/>
          <w:szCs w:val="16"/>
        </w:rPr>
        <w:t>По окончании приема документов специалист МФЦ выдает заявителю расписку в приеме документов.</w:t>
      </w:r>
    </w:p>
    <w:p w:rsidR="00345321" w:rsidRPr="00345321" w:rsidRDefault="00345321" w:rsidP="00345321">
      <w:pPr>
        <w:jc w:val="both"/>
        <w:rPr>
          <w:bCs/>
          <w:sz w:val="16"/>
          <w:szCs w:val="16"/>
        </w:rPr>
      </w:pPr>
      <w:r w:rsidRPr="00345321">
        <w:rPr>
          <w:bCs/>
          <w:sz w:val="16"/>
          <w:szCs w:val="16"/>
        </w:rPr>
        <w:t xml:space="preserve">6.3. При установлении работником МФЦ следующих фактов: </w:t>
      </w:r>
    </w:p>
    <w:p w:rsidR="00345321" w:rsidRPr="00345321" w:rsidRDefault="00345321" w:rsidP="00345321">
      <w:pPr>
        <w:jc w:val="both"/>
        <w:rPr>
          <w:bCs/>
          <w:sz w:val="16"/>
          <w:szCs w:val="16"/>
        </w:rPr>
      </w:pPr>
      <w:r w:rsidRPr="00345321">
        <w:rPr>
          <w:bCs/>
          <w:sz w:val="16"/>
          <w:szCs w:val="16"/>
        </w:rPr>
        <w:t>а) представление заявителем неполного комплекта документов, указанных в пункте 2.6 настоящего регламента, и наличие в пункте 2.9 настоящего административного регламента соответствующего основания для отказа в приеме документов, специалист МФЦ выполняет в соответствии с настоящим регламентом следующие действия:</w:t>
      </w:r>
    </w:p>
    <w:p w:rsidR="00345321" w:rsidRPr="00345321" w:rsidRDefault="00345321" w:rsidP="00345321">
      <w:pPr>
        <w:jc w:val="both"/>
        <w:rPr>
          <w:bCs/>
          <w:sz w:val="16"/>
          <w:szCs w:val="16"/>
        </w:rPr>
      </w:pPr>
      <w:r w:rsidRPr="00345321">
        <w:rPr>
          <w:bCs/>
          <w:sz w:val="16"/>
          <w:szCs w:val="16"/>
        </w:rPr>
        <w:t>сообщает заявителю, какие необходимые документы им не представлены;</w:t>
      </w:r>
    </w:p>
    <w:p w:rsidR="00345321" w:rsidRPr="00345321" w:rsidRDefault="00345321" w:rsidP="00345321">
      <w:pPr>
        <w:jc w:val="both"/>
        <w:rPr>
          <w:bCs/>
          <w:sz w:val="16"/>
          <w:szCs w:val="16"/>
        </w:rPr>
      </w:pPr>
      <w:r w:rsidRPr="00345321">
        <w:rPr>
          <w:bCs/>
          <w:sz w:val="16"/>
          <w:szCs w:val="16"/>
        </w:rPr>
        <w:t>предлагает заявителю представить полный комплект необходимых документов, после чего вновь, обратиться за предоставлением муниципальной услуги;</w:t>
      </w:r>
    </w:p>
    <w:p w:rsidR="00345321" w:rsidRPr="00345321" w:rsidRDefault="00345321" w:rsidP="00345321">
      <w:pPr>
        <w:jc w:val="both"/>
        <w:rPr>
          <w:bCs/>
          <w:sz w:val="16"/>
          <w:szCs w:val="16"/>
        </w:rPr>
      </w:pPr>
      <w:r w:rsidRPr="00345321">
        <w:rPr>
          <w:bCs/>
          <w:sz w:val="16"/>
          <w:szCs w:val="16"/>
        </w:rPr>
        <w:t>распечатывает расписку о предоставлении консультации с указанием перечня документов, которые необходимо заявителю представить для получения муниципальной услуги, и вручает ее заявителю;</w:t>
      </w:r>
    </w:p>
    <w:p w:rsidR="00345321" w:rsidRPr="00345321" w:rsidRDefault="00345321" w:rsidP="00345321">
      <w:pPr>
        <w:jc w:val="both"/>
        <w:rPr>
          <w:bCs/>
          <w:sz w:val="16"/>
          <w:szCs w:val="16"/>
        </w:rPr>
      </w:pPr>
      <w:r w:rsidRPr="00345321">
        <w:rPr>
          <w:bCs/>
          <w:sz w:val="16"/>
          <w:szCs w:val="16"/>
        </w:rPr>
        <w:t>б) несоответствие категории заявителя кругу лиц, имеющих право на получение муниципальной услуги, указанных в пункте 1.2 настоящего регламента, а также наличие в пункте 2.9 настоящего административного регламента соответствующего основания для отказа в приеме документов, специалист МФЦ выполняет в соответствии с настоящим регламентом следующие действия:</w:t>
      </w:r>
    </w:p>
    <w:p w:rsidR="00345321" w:rsidRPr="00345321" w:rsidRDefault="00345321" w:rsidP="00345321">
      <w:pPr>
        <w:jc w:val="both"/>
        <w:rPr>
          <w:bCs/>
          <w:sz w:val="16"/>
          <w:szCs w:val="16"/>
        </w:rPr>
      </w:pPr>
      <w:r w:rsidRPr="00345321">
        <w:rPr>
          <w:bCs/>
          <w:sz w:val="16"/>
          <w:szCs w:val="16"/>
        </w:rPr>
        <w:t>сообщает заявителю об отсутствии у него права на получение муниципальной услуги;</w:t>
      </w:r>
    </w:p>
    <w:p w:rsidR="00345321" w:rsidRPr="00345321" w:rsidRDefault="00345321" w:rsidP="00345321">
      <w:pPr>
        <w:jc w:val="both"/>
        <w:rPr>
          <w:bCs/>
          <w:sz w:val="16"/>
          <w:szCs w:val="16"/>
        </w:rPr>
      </w:pPr>
      <w:r w:rsidRPr="00345321">
        <w:rPr>
          <w:bCs/>
          <w:sz w:val="16"/>
          <w:szCs w:val="16"/>
        </w:rPr>
        <w:t>распечатывает расписку о предоставлении консультации.</w:t>
      </w:r>
    </w:p>
    <w:p w:rsidR="00345321" w:rsidRPr="00345321" w:rsidRDefault="00345321" w:rsidP="00345321">
      <w:pPr>
        <w:jc w:val="both"/>
        <w:rPr>
          <w:bCs/>
          <w:sz w:val="16"/>
          <w:szCs w:val="16"/>
        </w:rPr>
      </w:pPr>
      <w:r w:rsidRPr="00345321">
        <w:rPr>
          <w:bCs/>
          <w:sz w:val="16"/>
          <w:szCs w:val="16"/>
        </w:rPr>
        <w:t>6.4.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345321" w:rsidRPr="00345321" w:rsidRDefault="00345321" w:rsidP="00345321">
      <w:pPr>
        <w:jc w:val="both"/>
        <w:rPr>
          <w:bCs/>
          <w:sz w:val="16"/>
          <w:szCs w:val="16"/>
        </w:rPr>
      </w:pPr>
      <w:r w:rsidRPr="00345321">
        <w:rPr>
          <w:bCs/>
          <w:sz w:val="16"/>
          <w:szCs w:val="16"/>
        </w:rPr>
        <w:t>- в электронном виде в течение 1 рабочего дня со дня принятия решения о предоставлении (отказе в предоставлении) муниципальной услуги заявителю;</w:t>
      </w:r>
    </w:p>
    <w:p w:rsidR="00345321" w:rsidRPr="00345321" w:rsidRDefault="00345321" w:rsidP="00345321">
      <w:pPr>
        <w:jc w:val="both"/>
        <w:rPr>
          <w:bCs/>
          <w:sz w:val="16"/>
          <w:szCs w:val="16"/>
        </w:rPr>
      </w:pPr>
      <w:r w:rsidRPr="00345321">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345321" w:rsidRPr="00345321" w:rsidRDefault="00345321" w:rsidP="00345321">
      <w:pPr>
        <w:jc w:val="both"/>
        <w:rPr>
          <w:bCs/>
          <w:sz w:val="16"/>
          <w:szCs w:val="16"/>
        </w:rPr>
      </w:pPr>
      <w:r w:rsidRPr="00345321">
        <w:rPr>
          <w:bCs/>
          <w:sz w:val="16"/>
          <w:szCs w:val="16"/>
        </w:rPr>
        <w:lastRenderedPageBreak/>
        <w:t>Специалист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916C83" w:rsidRDefault="00345321" w:rsidP="00345321">
      <w:pPr>
        <w:jc w:val="both"/>
        <w:rPr>
          <w:bCs/>
          <w:sz w:val="16"/>
          <w:szCs w:val="16"/>
        </w:rPr>
      </w:pPr>
      <w:r w:rsidRPr="00345321">
        <w:rPr>
          <w:bCs/>
          <w:sz w:val="16"/>
          <w:szCs w:val="16"/>
        </w:rPr>
        <w:t>6.5. При вводе безбумажного электронного документооборота административные процедуры регламентируются нормативным правовым актом Ленинградской области, устанавливающим порядок электронного (безбумажного) документооборота в сфере государственных и муниципальных услуг.</w:t>
      </w:r>
    </w:p>
    <w:p w:rsidR="006914EE" w:rsidRDefault="006914EE" w:rsidP="00345321">
      <w:pPr>
        <w:jc w:val="both"/>
        <w:rPr>
          <w:bCs/>
          <w:sz w:val="16"/>
          <w:szCs w:val="16"/>
        </w:rPr>
      </w:pPr>
    </w:p>
    <w:p w:rsidR="006914EE" w:rsidRDefault="006914EE" w:rsidP="00345321">
      <w:pPr>
        <w:jc w:val="both"/>
        <w:rPr>
          <w:bCs/>
          <w:sz w:val="16"/>
          <w:szCs w:val="16"/>
        </w:rPr>
      </w:pPr>
    </w:p>
    <w:p w:rsidR="008D1304" w:rsidRPr="008D1304" w:rsidRDefault="008D1304" w:rsidP="008D1304">
      <w:pPr>
        <w:jc w:val="center"/>
        <w:rPr>
          <w:bCs/>
          <w:sz w:val="16"/>
          <w:szCs w:val="16"/>
        </w:rPr>
      </w:pPr>
      <w:r w:rsidRPr="008D1304">
        <w:rPr>
          <w:bCs/>
          <w:sz w:val="16"/>
          <w:szCs w:val="16"/>
        </w:rPr>
        <w:t>АДМИНИСТРАЦИЯ</w:t>
      </w:r>
    </w:p>
    <w:p w:rsidR="008D1304" w:rsidRPr="008D1304" w:rsidRDefault="008D1304" w:rsidP="008D1304">
      <w:pPr>
        <w:jc w:val="center"/>
        <w:rPr>
          <w:bCs/>
          <w:sz w:val="16"/>
          <w:szCs w:val="16"/>
        </w:rPr>
      </w:pPr>
      <w:r w:rsidRPr="008D1304">
        <w:rPr>
          <w:bCs/>
          <w:sz w:val="16"/>
          <w:szCs w:val="16"/>
        </w:rPr>
        <w:t>МУНИЦИПАЛЬНОГО ОБРАЗОВАНИЯ</w:t>
      </w:r>
    </w:p>
    <w:p w:rsidR="008D1304" w:rsidRPr="008D1304" w:rsidRDefault="008D1304" w:rsidP="008D1304">
      <w:pPr>
        <w:jc w:val="center"/>
        <w:rPr>
          <w:bCs/>
          <w:sz w:val="16"/>
          <w:szCs w:val="16"/>
        </w:rPr>
      </w:pPr>
      <w:r w:rsidRPr="008D1304">
        <w:rPr>
          <w:bCs/>
          <w:sz w:val="16"/>
          <w:szCs w:val="16"/>
        </w:rPr>
        <w:t>БОЛЬШЕВРУДСКОЕ СЕЛЬСКОЕ ПОСЕЛЕНИЕ</w:t>
      </w:r>
    </w:p>
    <w:p w:rsidR="008D1304" w:rsidRDefault="008D1304" w:rsidP="008D1304">
      <w:pPr>
        <w:jc w:val="center"/>
        <w:rPr>
          <w:bCs/>
          <w:sz w:val="16"/>
          <w:szCs w:val="16"/>
        </w:rPr>
      </w:pPr>
      <w:r w:rsidRPr="008D1304">
        <w:rPr>
          <w:bCs/>
          <w:sz w:val="16"/>
          <w:szCs w:val="16"/>
        </w:rPr>
        <w:t>ВОЛОСОВСКОГО МУНИЦИПАЛЬНОГО РАЙОНА</w:t>
      </w:r>
    </w:p>
    <w:p w:rsidR="008D1304" w:rsidRPr="008D1304" w:rsidRDefault="008D1304" w:rsidP="008D1304">
      <w:pPr>
        <w:jc w:val="center"/>
        <w:rPr>
          <w:bCs/>
          <w:sz w:val="16"/>
          <w:szCs w:val="16"/>
        </w:rPr>
      </w:pPr>
      <w:r w:rsidRPr="008D1304">
        <w:rPr>
          <w:bCs/>
          <w:sz w:val="16"/>
          <w:szCs w:val="16"/>
        </w:rPr>
        <w:t xml:space="preserve"> ЛЕНИНГРАДСКОЙ ОБЛАСТИ</w:t>
      </w:r>
    </w:p>
    <w:p w:rsidR="008D1304" w:rsidRDefault="008D1304" w:rsidP="008D1304">
      <w:pPr>
        <w:jc w:val="center"/>
        <w:rPr>
          <w:bCs/>
          <w:sz w:val="16"/>
          <w:szCs w:val="16"/>
        </w:rPr>
      </w:pPr>
    </w:p>
    <w:p w:rsidR="008D1304" w:rsidRPr="008D1304" w:rsidRDefault="008D1304" w:rsidP="008D1304">
      <w:pPr>
        <w:jc w:val="center"/>
        <w:rPr>
          <w:bCs/>
          <w:sz w:val="16"/>
          <w:szCs w:val="16"/>
        </w:rPr>
      </w:pPr>
      <w:r w:rsidRPr="008D1304">
        <w:rPr>
          <w:bCs/>
          <w:sz w:val="16"/>
          <w:szCs w:val="16"/>
        </w:rPr>
        <w:t>ПОСТАНОВЛЕНИЕ</w:t>
      </w:r>
    </w:p>
    <w:p w:rsidR="008D1304" w:rsidRDefault="008D1304" w:rsidP="008D1304">
      <w:pPr>
        <w:jc w:val="center"/>
        <w:rPr>
          <w:bCs/>
          <w:sz w:val="16"/>
          <w:szCs w:val="16"/>
        </w:rPr>
      </w:pPr>
    </w:p>
    <w:p w:rsidR="008D1304" w:rsidRDefault="008D1304" w:rsidP="008D1304">
      <w:pPr>
        <w:jc w:val="center"/>
        <w:rPr>
          <w:bCs/>
          <w:sz w:val="16"/>
          <w:szCs w:val="16"/>
        </w:rPr>
      </w:pPr>
      <w:r w:rsidRPr="008D1304">
        <w:rPr>
          <w:bCs/>
          <w:sz w:val="16"/>
          <w:szCs w:val="16"/>
        </w:rPr>
        <w:t>от 16 февраля</w:t>
      </w:r>
      <w:r w:rsidRPr="008D1304">
        <w:rPr>
          <w:bCs/>
          <w:sz w:val="16"/>
          <w:szCs w:val="16"/>
        </w:rPr>
        <w:t xml:space="preserve"> 2023 г.                            </w:t>
      </w:r>
      <w:r>
        <w:rPr>
          <w:bCs/>
          <w:sz w:val="16"/>
          <w:szCs w:val="16"/>
        </w:rPr>
        <w:t xml:space="preserve">                   </w:t>
      </w:r>
      <w:r w:rsidRPr="008D1304">
        <w:rPr>
          <w:bCs/>
          <w:sz w:val="16"/>
          <w:szCs w:val="16"/>
        </w:rPr>
        <w:t>№ 49</w:t>
      </w:r>
    </w:p>
    <w:p w:rsidR="008D1304" w:rsidRPr="008D1304" w:rsidRDefault="008D1304" w:rsidP="008D1304">
      <w:pPr>
        <w:jc w:val="center"/>
        <w:rPr>
          <w:bCs/>
          <w:sz w:val="16"/>
          <w:szCs w:val="16"/>
        </w:rPr>
      </w:pPr>
    </w:p>
    <w:p w:rsidR="008D1304" w:rsidRPr="008D1304" w:rsidRDefault="008D1304" w:rsidP="008D1304">
      <w:pPr>
        <w:jc w:val="center"/>
        <w:rPr>
          <w:bCs/>
          <w:sz w:val="16"/>
          <w:szCs w:val="16"/>
        </w:rPr>
      </w:pPr>
      <w:r w:rsidRPr="008D1304">
        <w:rPr>
          <w:bCs/>
          <w:sz w:val="16"/>
          <w:szCs w:val="16"/>
        </w:rPr>
        <w:t>Об утверждении административного регламента предоставления                                     муниципальной услуги «Прием заявлений от молодых граждан (молодых семей) о включении молодого гражданина (молодой семьи) в список молодых граждан (молодых семей), изъявивших желание получить социальную</w:t>
      </w:r>
    </w:p>
    <w:p w:rsidR="008D1304" w:rsidRPr="008D1304" w:rsidRDefault="008D1304" w:rsidP="008D1304">
      <w:pPr>
        <w:jc w:val="center"/>
        <w:rPr>
          <w:bCs/>
          <w:sz w:val="16"/>
          <w:szCs w:val="16"/>
        </w:rPr>
      </w:pPr>
      <w:r w:rsidRPr="008D1304">
        <w:rPr>
          <w:bCs/>
          <w:sz w:val="16"/>
          <w:szCs w:val="16"/>
        </w:rPr>
        <w:t>выплату в планируемом году в рамках основном мероприятии «Улучшение жилищных условий молодых граждан (молодых семей)»</w:t>
      </w:r>
    </w:p>
    <w:p w:rsidR="008D1304" w:rsidRPr="008D1304" w:rsidRDefault="008D1304" w:rsidP="008D1304">
      <w:pPr>
        <w:jc w:val="center"/>
        <w:rPr>
          <w:bCs/>
          <w:sz w:val="16"/>
          <w:szCs w:val="16"/>
        </w:rPr>
      </w:pPr>
      <w:r w:rsidRPr="008D1304">
        <w:rPr>
          <w:bCs/>
          <w:sz w:val="16"/>
          <w:szCs w:val="16"/>
        </w:rPr>
        <w:t>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В соответствии с Концепцией административной реформы в Российской Федерации в 2006-2010 годах, одобренной распоряжением Правительства Российской Федерации от 25.10.2005 № 1789-р, Постановлением Правительства РФ от 16.05.2011 № 373 «О разработке и утверждении административных регламентов осуществления государственного контроля (надзора) и административных регламентов предоставления государственных услуг», Федеральным законом от 27.07.2010 № 210-ФЗ «Об организации предоставления государственных и муниципальных услуг», Постановлением администрации Большеврудского сельского поселения от № 6 от 18.01.2023г. «Об утверждение Порядка разработки и утверждения административных регламентов предоставления муниципальных услуг администрацией муниципального образования Большеврудское сельское поселение Волосовского муниципального района Ленинградской области»</w:t>
      </w:r>
    </w:p>
    <w:p w:rsidR="008D1304" w:rsidRPr="008D1304" w:rsidRDefault="008D1304" w:rsidP="008D1304">
      <w:pPr>
        <w:jc w:val="both"/>
        <w:rPr>
          <w:bCs/>
          <w:sz w:val="16"/>
          <w:szCs w:val="16"/>
        </w:rPr>
      </w:pPr>
      <w:r w:rsidRPr="008D1304">
        <w:rPr>
          <w:bCs/>
          <w:sz w:val="16"/>
          <w:szCs w:val="16"/>
        </w:rPr>
        <w:t>ПОСТАНОВЛЯЕТ:</w:t>
      </w:r>
    </w:p>
    <w:p w:rsidR="008D1304" w:rsidRPr="008D1304" w:rsidRDefault="008D1304" w:rsidP="008D1304">
      <w:pPr>
        <w:jc w:val="both"/>
        <w:rPr>
          <w:bCs/>
          <w:sz w:val="16"/>
          <w:szCs w:val="16"/>
        </w:rPr>
      </w:pPr>
      <w:r w:rsidRPr="008D1304">
        <w:rPr>
          <w:bCs/>
          <w:sz w:val="16"/>
          <w:szCs w:val="16"/>
        </w:rPr>
        <w:t xml:space="preserve">1. Утвердить административный регламент предоставления муниципальной </w:t>
      </w:r>
      <w:r w:rsidRPr="008D1304">
        <w:rPr>
          <w:bCs/>
          <w:sz w:val="16"/>
          <w:szCs w:val="16"/>
        </w:rPr>
        <w:t>услуги «</w:t>
      </w:r>
      <w:r w:rsidRPr="008D1304">
        <w:rPr>
          <w:bCs/>
          <w:sz w:val="16"/>
          <w:szCs w:val="16"/>
        </w:rPr>
        <w:t xml:space="preserve">Прием заявлений от молодых граждан (молодых семей) о включении молодого гражданина (молодой семьи) в список молодых граждан (молодых семей), изъявивших желание получить социальную выплату в планируемом году в рамках основном мероприятии «Улучшение жилищных условий молодых граждан (молодых семей)» </w:t>
      </w:r>
    </w:p>
    <w:p w:rsidR="008D1304" w:rsidRPr="008D1304" w:rsidRDefault="008D1304" w:rsidP="008D1304">
      <w:pPr>
        <w:jc w:val="both"/>
        <w:rPr>
          <w:bCs/>
          <w:sz w:val="16"/>
          <w:szCs w:val="16"/>
        </w:rPr>
      </w:pPr>
      <w:r w:rsidRPr="008D1304">
        <w:rPr>
          <w:bCs/>
          <w:sz w:val="16"/>
          <w:szCs w:val="16"/>
        </w:rPr>
        <w:t xml:space="preserve">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w:t>
      </w:r>
      <w:r w:rsidRPr="008D1304">
        <w:rPr>
          <w:bCs/>
          <w:sz w:val="16"/>
          <w:szCs w:val="16"/>
        </w:rPr>
        <w:t>области» согласно</w:t>
      </w:r>
      <w:r w:rsidRPr="008D1304">
        <w:rPr>
          <w:bCs/>
          <w:sz w:val="16"/>
          <w:szCs w:val="16"/>
        </w:rPr>
        <w:t xml:space="preserve"> приложению.</w:t>
      </w:r>
    </w:p>
    <w:p w:rsidR="008D1304" w:rsidRPr="008D1304" w:rsidRDefault="008D1304" w:rsidP="008D1304">
      <w:pPr>
        <w:jc w:val="both"/>
        <w:rPr>
          <w:bCs/>
          <w:sz w:val="16"/>
          <w:szCs w:val="16"/>
        </w:rPr>
      </w:pPr>
      <w:r w:rsidRPr="008D1304">
        <w:rPr>
          <w:bCs/>
          <w:sz w:val="16"/>
          <w:szCs w:val="16"/>
        </w:rPr>
        <w:t xml:space="preserve">2. Признать утратившим силу </w:t>
      </w:r>
      <w:r w:rsidRPr="008D1304">
        <w:rPr>
          <w:bCs/>
          <w:sz w:val="16"/>
          <w:szCs w:val="16"/>
        </w:rPr>
        <w:t>Постановление от 17</w:t>
      </w:r>
      <w:r w:rsidRPr="008D1304">
        <w:rPr>
          <w:bCs/>
          <w:sz w:val="16"/>
          <w:szCs w:val="16"/>
        </w:rPr>
        <w:t xml:space="preserve"> апреля 2017 года   № </w:t>
      </w:r>
      <w:r w:rsidRPr="008D1304">
        <w:rPr>
          <w:bCs/>
          <w:sz w:val="16"/>
          <w:szCs w:val="16"/>
        </w:rPr>
        <w:t>57 «</w:t>
      </w:r>
      <w:r w:rsidRPr="008D1304">
        <w:rPr>
          <w:bCs/>
          <w:sz w:val="16"/>
          <w:szCs w:val="16"/>
        </w:rPr>
        <w:t>Об утверждении административного регламента «Приём заявлений от граждан (семей) о включении их в состав участников мероприятий подпрограммы «Жильё для молодёжи».</w:t>
      </w:r>
    </w:p>
    <w:p w:rsidR="008D1304" w:rsidRPr="008D1304" w:rsidRDefault="008D1304" w:rsidP="008D1304">
      <w:pPr>
        <w:jc w:val="both"/>
        <w:rPr>
          <w:bCs/>
          <w:sz w:val="16"/>
          <w:szCs w:val="16"/>
        </w:rPr>
      </w:pPr>
      <w:r w:rsidRPr="008D1304">
        <w:rPr>
          <w:bCs/>
          <w:sz w:val="16"/>
          <w:szCs w:val="16"/>
        </w:rPr>
        <w:t>3. Опубликовать настоящее постановление в газете «Большеврудский вестник» и разместить на официальном сайте администрации Большеврудского сельского поселения.</w:t>
      </w:r>
    </w:p>
    <w:p w:rsidR="008D1304" w:rsidRPr="008D1304" w:rsidRDefault="008D1304" w:rsidP="008D1304">
      <w:pPr>
        <w:jc w:val="both"/>
        <w:rPr>
          <w:bCs/>
          <w:sz w:val="16"/>
          <w:szCs w:val="16"/>
        </w:rPr>
      </w:pPr>
      <w:r w:rsidRPr="008D1304">
        <w:rPr>
          <w:bCs/>
          <w:sz w:val="16"/>
          <w:szCs w:val="16"/>
        </w:rPr>
        <w:t>4. Постановление вступает в силу после его официального опубликования.</w:t>
      </w:r>
    </w:p>
    <w:p w:rsidR="008D1304" w:rsidRPr="008D1304" w:rsidRDefault="008D1304" w:rsidP="008D1304">
      <w:pPr>
        <w:jc w:val="both"/>
        <w:rPr>
          <w:bCs/>
          <w:sz w:val="16"/>
          <w:szCs w:val="16"/>
        </w:rPr>
      </w:pPr>
      <w:r w:rsidRPr="008D1304">
        <w:rPr>
          <w:bCs/>
          <w:sz w:val="16"/>
          <w:szCs w:val="16"/>
        </w:rPr>
        <w:t>5. Контроль за исполнением настоящего постановления оставляю за собой.</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 xml:space="preserve">Глава администрации   МО </w:t>
      </w:r>
    </w:p>
    <w:p w:rsidR="008D1304" w:rsidRPr="008D1304" w:rsidRDefault="008D1304" w:rsidP="008D1304">
      <w:pPr>
        <w:jc w:val="both"/>
        <w:rPr>
          <w:bCs/>
          <w:sz w:val="16"/>
          <w:szCs w:val="16"/>
        </w:rPr>
      </w:pPr>
      <w:r w:rsidRPr="008D1304">
        <w:rPr>
          <w:bCs/>
          <w:sz w:val="16"/>
          <w:szCs w:val="16"/>
        </w:rPr>
        <w:t>Большеврудское сельское поселение</w:t>
      </w:r>
      <w:r w:rsidRPr="008D1304">
        <w:rPr>
          <w:bCs/>
          <w:sz w:val="16"/>
          <w:szCs w:val="16"/>
        </w:rPr>
        <w:t xml:space="preserve">                                           А.В. Музалев</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p>
    <w:p w:rsidR="008D1304" w:rsidRPr="008D1304" w:rsidRDefault="008D1304" w:rsidP="008D1304">
      <w:pPr>
        <w:jc w:val="both"/>
        <w:rPr>
          <w:bCs/>
          <w:sz w:val="16"/>
          <w:szCs w:val="16"/>
        </w:rPr>
      </w:pPr>
    </w:p>
    <w:p w:rsidR="008D1304" w:rsidRPr="008D1304" w:rsidRDefault="008D1304" w:rsidP="008D1304">
      <w:pPr>
        <w:jc w:val="both"/>
        <w:rPr>
          <w:bCs/>
          <w:sz w:val="16"/>
          <w:szCs w:val="16"/>
        </w:rPr>
      </w:pPr>
    </w:p>
    <w:p w:rsidR="008D1304" w:rsidRPr="008D1304" w:rsidRDefault="008D1304" w:rsidP="008D1304">
      <w:pPr>
        <w:jc w:val="both"/>
        <w:rPr>
          <w:bCs/>
          <w:sz w:val="16"/>
          <w:szCs w:val="16"/>
        </w:rPr>
      </w:pPr>
    </w:p>
    <w:p w:rsidR="008D1304" w:rsidRPr="008D1304" w:rsidRDefault="008D1304" w:rsidP="008D1304">
      <w:pPr>
        <w:jc w:val="both"/>
        <w:rPr>
          <w:bCs/>
          <w:sz w:val="16"/>
          <w:szCs w:val="16"/>
        </w:rPr>
      </w:pPr>
    </w:p>
    <w:p w:rsidR="008D1304" w:rsidRPr="008D1304" w:rsidRDefault="008D1304" w:rsidP="008D1304">
      <w:pPr>
        <w:jc w:val="both"/>
        <w:rPr>
          <w:bCs/>
          <w:sz w:val="16"/>
          <w:szCs w:val="16"/>
        </w:rPr>
      </w:pPr>
    </w:p>
    <w:p w:rsidR="008D1304" w:rsidRPr="008D1304" w:rsidRDefault="008D1304" w:rsidP="008D1304">
      <w:pPr>
        <w:jc w:val="both"/>
        <w:rPr>
          <w:bCs/>
          <w:sz w:val="16"/>
          <w:szCs w:val="16"/>
        </w:rPr>
      </w:pPr>
    </w:p>
    <w:p w:rsidR="008D1304" w:rsidRPr="008D1304" w:rsidRDefault="008D1304" w:rsidP="008D1304">
      <w:pPr>
        <w:jc w:val="both"/>
        <w:rPr>
          <w:bCs/>
          <w:sz w:val="16"/>
          <w:szCs w:val="16"/>
        </w:rPr>
      </w:pPr>
    </w:p>
    <w:p w:rsidR="008D1304" w:rsidRPr="008D1304" w:rsidRDefault="008D1304" w:rsidP="008D1304">
      <w:pPr>
        <w:jc w:val="both"/>
        <w:rPr>
          <w:bCs/>
          <w:sz w:val="16"/>
          <w:szCs w:val="16"/>
        </w:rPr>
      </w:pPr>
    </w:p>
    <w:p w:rsidR="008D1304" w:rsidRPr="008D1304" w:rsidRDefault="008D1304" w:rsidP="008D1304">
      <w:pPr>
        <w:jc w:val="both"/>
        <w:rPr>
          <w:bCs/>
          <w:sz w:val="16"/>
          <w:szCs w:val="16"/>
        </w:rPr>
      </w:pPr>
    </w:p>
    <w:p w:rsidR="008D1304" w:rsidRPr="008D1304" w:rsidRDefault="008D1304" w:rsidP="008D1304">
      <w:pPr>
        <w:jc w:val="right"/>
        <w:rPr>
          <w:bCs/>
          <w:sz w:val="16"/>
          <w:szCs w:val="16"/>
        </w:rPr>
      </w:pPr>
      <w:r w:rsidRPr="008D1304">
        <w:rPr>
          <w:bCs/>
          <w:sz w:val="16"/>
          <w:szCs w:val="16"/>
        </w:rPr>
        <w:lastRenderedPageBreak/>
        <w:t>Приложение</w:t>
      </w:r>
    </w:p>
    <w:p w:rsidR="008D1304" w:rsidRPr="008D1304" w:rsidRDefault="008D1304" w:rsidP="008D1304">
      <w:pPr>
        <w:jc w:val="right"/>
        <w:rPr>
          <w:bCs/>
          <w:sz w:val="16"/>
          <w:szCs w:val="16"/>
        </w:rPr>
      </w:pPr>
      <w:r w:rsidRPr="008D1304">
        <w:rPr>
          <w:bCs/>
          <w:sz w:val="16"/>
          <w:szCs w:val="16"/>
        </w:rPr>
        <w:t>к постановлению администрации</w:t>
      </w:r>
    </w:p>
    <w:p w:rsidR="008D1304" w:rsidRPr="008D1304" w:rsidRDefault="008D1304" w:rsidP="008D1304">
      <w:pPr>
        <w:jc w:val="right"/>
        <w:rPr>
          <w:bCs/>
          <w:sz w:val="16"/>
          <w:szCs w:val="16"/>
        </w:rPr>
      </w:pPr>
      <w:r w:rsidRPr="008D1304">
        <w:rPr>
          <w:bCs/>
          <w:sz w:val="16"/>
          <w:szCs w:val="16"/>
        </w:rPr>
        <w:t>муниципального образования</w:t>
      </w:r>
    </w:p>
    <w:p w:rsidR="008D1304" w:rsidRPr="008D1304" w:rsidRDefault="008D1304" w:rsidP="008D1304">
      <w:pPr>
        <w:jc w:val="right"/>
        <w:rPr>
          <w:bCs/>
          <w:sz w:val="16"/>
          <w:szCs w:val="16"/>
        </w:rPr>
      </w:pPr>
      <w:r w:rsidRPr="008D1304">
        <w:rPr>
          <w:bCs/>
          <w:sz w:val="16"/>
          <w:szCs w:val="16"/>
        </w:rPr>
        <w:t>Большеврудское сельское поселение</w:t>
      </w:r>
    </w:p>
    <w:p w:rsidR="008D1304" w:rsidRPr="008D1304" w:rsidRDefault="008D1304" w:rsidP="008D1304">
      <w:pPr>
        <w:jc w:val="right"/>
        <w:rPr>
          <w:bCs/>
          <w:sz w:val="16"/>
          <w:szCs w:val="16"/>
        </w:rPr>
      </w:pPr>
      <w:r w:rsidRPr="008D1304">
        <w:rPr>
          <w:bCs/>
          <w:sz w:val="16"/>
          <w:szCs w:val="16"/>
        </w:rPr>
        <w:t>от 16.02.2023</w:t>
      </w:r>
      <w:r w:rsidRPr="008D1304">
        <w:rPr>
          <w:bCs/>
          <w:sz w:val="16"/>
          <w:szCs w:val="16"/>
        </w:rPr>
        <w:t xml:space="preserve"> г.  № 49</w:t>
      </w:r>
    </w:p>
    <w:p w:rsidR="008D1304" w:rsidRPr="008D1304" w:rsidRDefault="008D1304" w:rsidP="008D1304">
      <w:pPr>
        <w:jc w:val="both"/>
        <w:rPr>
          <w:bCs/>
          <w:sz w:val="16"/>
          <w:szCs w:val="16"/>
        </w:rPr>
      </w:pPr>
    </w:p>
    <w:p w:rsidR="008D1304" w:rsidRPr="008D1304" w:rsidRDefault="008D1304" w:rsidP="008D1304">
      <w:pPr>
        <w:jc w:val="center"/>
        <w:rPr>
          <w:bCs/>
          <w:sz w:val="16"/>
          <w:szCs w:val="16"/>
        </w:rPr>
      </w:pPr>
      <w:r w:rsidRPr="008D1304">
        <w:rPr>
          <w:bCs/>
          <w:sz w:val="16"/>
          <w:szCs w:val="16"/>
        </w:rPr>
        <w:t>Административный регламент</w:t>
      </w:r>
    </w:p>
    <w:p w:rsidR="008D1304" w:rsidRPr="008D1304" w:rsidRDefault="008D1304" w:rsidP="008D1304">
      <w:pPr>
        <w:jc w:val="center"/>
        <w:rPr>
          <w:bCs/>
          <w:sz w:val="16"/>
          <w:szCs w:val="16"/>
        </w:rPr>
      </w:pPr>
      <w:r w:rsidRPr="008D1304">
        <w:rPr>
          <w:bCs/>
          <w:sz w:val="16"/>
          <w:szCs w:val="16"/>
        </w:rPr>
        <w:t xml:space="preserve">по </w:t>
      </w:r>
      <w:r w:rsidRPr="008D1304">
        <w:rPr>
          <w:bCs/>
          <w:sz w:val="16"/>
          <w:szCs w:val="16"/>
        </w:rPr>
        <w:t>предоставлению муниципальной</w:t>
      </w:r>
      <w:r w:rsidRPr="008D1304">
        <w:rPr>
          <w:bCs/>
          <w:sz w:val="16"/>
          <w:szCs w:val="16"/>
        </w:rPr>
        <w:t xml:space="preserve"> услуги</w:t>
      </w:r>
    </w:p>
    <w:p w:rsidR="008D1304" w:rsidRPr="008D1304" w:rsidRDefault="008D1304" w:rsidP="008D1304">
      <w:pPr>
        <w:jc w:val="center"/>
        <w:rPr>
          <w:bCs/>
          <w:sz w:val="16"/>
          <w:szCs w:val="16"/>
        </w:rPr>
      </w:pPr>
      <w:r w:rsidRPr="008D1304">
        <w:rPr>
          <w:bCs/>
          <w:sz w:val="16"/>
          <w:szCs w:val="16"/>
        </w:rPr>
        <w:t>«Прием заявлений от молодых граждан (молодых семей) о включении молодого гражданина (молодой семьи) в список молодых граждан (молодых семей), изъявивших желание получить социальную</w:t>
      </w:r>
    </w:p>
    <w:p w:rsidR="008D1304" w:rsidRPr="008D1304" w:rsidRDefault="008D1304" w:rsidP="008D1304">
      <w:pPr>
        <w:jc w:val="center"/>
        <w:rPr>
          <w:bCs/>
          <w:sz w:val="16"/>
          <w:szCs w:val="16"/>
        </w:rPr>
      </w:pPr>
      <w:r w:rsidRPr="008D1304">
        <w:rPr>
          <w:bCs/>
          <w:sz w:val="16"/>
          <w:szCs w:val="16"/>
        </w:rPr>
        <w:t>выплату в планируемом году в рамках основном мероприятии «Улучшение жилищных условий молодых граждан (молодых семей)»</w:t>
      </w:r>
    </w:p>
    <w:p w:rsidR="008D1304" w:rsidRPr="008D1304" w:rsidRDefault="008D1304" w:rsidP="008D1304">
      <w:pPr>
        <w:jc w:val="center"/>
        <w:rPr>
          <w:bCs/>
          <w:sz w:val="16"/>
          <w:szCs w:val="16"/>
        </w:rPr>
      </w:pPr>
      <w:r w:rsidRPr="008D1304">
        <w:rPr>
          <w:bCs/>
          <w:sz w:val="16"/>
          <w:szCs w:val="16"/>
        </w:rPr>
        <w:t>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w:t>
      </w:r>
    </w:p>
    <w:p w:rsidR="008D1304" w:rsidRPr="008D1304" w:rsidRDefault="008D1304" w:rsidP="008D1304">
      <w:pPr>
        <w:jc w:val="center"/>
        <w:rPr>
          <w:bCs/>
          <w:sz w:val="16"/>
          <w:szCs w:val="16"/>
        </w:rPr>
      </w:pPr>
      <w:r w:rsidRPr="008D1304">
        <w:rPr>
          <w:bCs/>
          <w:sz w:val="16"/>
          <w:szCs w:val="16"/>
        </w:rPr>
        <w:t>(Сокращенное наименование: «Прием заявлений от молодых граждан (молодых семей) о включении их в список молодых граждан (молодых семей), изъявивших желание получить социальную выплату в планируемом году в рамках</w:t>
      </w:r>
    </w:p>
    <w:p w:rsidR="008D1304" w:rsidRPr="008D1304" w:rsidRDefault="008D1304" w:rsidP="008D1304">
      <w:pPr>
        <w:jc w:val="center"/>
        <w:rPr>
          <w:bCs/>
          <w:sz w:val="16"/>
          <w:szCs w:val="16"/>
        </w:rPr>
      </w:pPr>
      <w:r w:rsidRPr="008D1304">
        <w:rPr>
          <w:bCs/>
          <w:sz w:val="16"/>
          <w:szCs w:val="16"/>
        </w:rPr>
        <w:t>основного мероприятия «Улучшение жилищных условий молодых граждан (молодых семей)») (далее – административный регламент)</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1. Общие положения</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1.1. Административный регламент по предоставлению муниципальной услуги «Прием заявлений от молодых граждан (молодых семей) о включении молодого гражданина (молодой семьи) в список молодых граждан (молодых семей), изъявивших желание получить социальную выплату в планируемом году в рамках основном мероприятии «Улучшение жилищных условий молодых граждан (молодых семей)» 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 устанавливает порядок и стандарт предоставления муниципальной услуги.</w:t>
      </w:r>
    </w:p>
    <w:p w:rsidR="008D1304" w:rsidRPr="008D1304" w:rsidRDefault="008D1304" w:rsidP="008D1304">
      <w:pPr>
        <w:jc w:val="both"/>
        <w:rPr>
          <w:bCs/>
          <w:sz w:val="16"/>
          <w:szCs w:val="16"/>
        </w:rPr>
      </w:pPr>
      <w:r w:rsidRPr="008D1304">
        <w:rPr>
          <w:bCs/>
          <w:sz w:val="16"/>
          <w:szCs w:val="16"/>
        </w:rPr>
        <w:t xml:space="preserve">1.2. Заявителями, имеющими право на получение </w:t>
      </w:r>
      <w:r w:rsidRPr="008D1304">
        <w:rPr>
          <w:bCs/>
          <w:sz w:val="16"/>
          <w:szCs w:val="16"/>
        </w:rPr>
        <w:t>муниципальной услуги,</w:t>
      </w:r>
      <w:r w:rsidRPr="008D1304">
        <w:rPr>
          <w:bCs/>
          <w:sz w:val="16"/>
          <w:szCs w:val="16"/>
        </w:rPr>
        <w:t xml:space="preserve"> являются:</w:t>
      </w:r>
    </w:p>
    <w:p w:rsidR="008D1304" w:rsidRPr="008D1304" w:rsidRDefault="008D1304" w:rsidP="008D1304">
      <w:pPr>
        <w:jc w:val="both"/>
        <w:rPr>
          <w:bCs/>
          <w:sz w:val="16"/>
          <w:szCs w:val="16"/>
        </w:rPr>
      </w:pPr>
      <w:r w:rsidRPr="008D1304">
        <w:rPr>
          <w:bCs/>
          <w:sz w:val="16"/>
          <w:szCs w:val="16"/>
        </w:rPr>
        <w:t>молодой гражданин (молодая семья), изъявившая желание участвовать</w:t>
      </w:r>
    </w:p>
    <w:p w:rsidR="008D1304" w:rsidRPr="008D1304" w:rsidRDefault="008D1304" w:rsidP="008D1304">
      <w:pPr>
        <w:jc w:val="both"/>
        <w:rPr>
          <w:bCs/>
          <w:sz w:val="16"/>
          <w:szCs w:val="16"/>
        </w:rPr>
      </w:pPr>
      <w:r w:rsidRPr="008D1304">
        <w:rPr>
          <w:bCs/>
          <w:sz w:val="16"/>
          <w:szCs w:val="16"/>
        </w:rPr>
        <w:t>в программных мероприятиях по улучшению жилищных условий.</w:t>
      </w:r>
    </w:p>
    <w:p w:rsidR="008D1304" w:rsidRPr="008D1304" w:rsidRDefault="008D1304" w:rsidP="008D1304">
      <w:pPr>
        <w:jc w:val="both"/>
        <w:rPr>
          <w:bCs/>
          <w:sz w:val="16"/>
          <w:szCs w:val="16"/>
        </w:rPr>
      </w:pPr>
      <w:r w:rsidRPr="008D1304">
        <w:rPr>
          <w:bCs/>
          <w:sz w:val="16"/>
          <w:szCs w:val="16"/>
        </w:rPr>
        <w:t>Представлять интересы заявителя от имени физических лиц по вопросу</w:t>
      </w:r>
    </w:p>
    <w:p w:rsidR="008D1304" w:rsidRPr="008D1304" w:rsidRDefault="008D1304" w:rsidP="008D1304">
      <w:pPr>
        <w:jc w:val="both"/>
        <w:rPr>
          <w:bCs/>
          <w:sz w:val="16"/>
          <w:szCs w:val="16"/>
        </w:rPr>
      </w:pPr>
      <w:r w:rsidRPr="008D1304">
        <w:rPr>
          <w:bCs/>
          <w:sz w:val="16"/>
          <w:szCs w:val="16"/>
        </w:rPr>
        <w:t>о включении их в состав участников мероприятий по улучшению жилищных условий в рамках реализации жилищных программ могут лица, имеющие право</w:t>
      </w:r>
    </w:p>
    <w:p w:rsidR="008D1304" w:rsidRPr="008D1304" w:rsidRDefault="008D1304" w:rsidP="008D1304">
      <w:pPr>
        <w:jc w:val="both"/>
        <w:rPr>
          <w:bCs/>
          <w:sz w:val="16"/>
          <w:szCs w:val="16"/>
        </w:rPr>
      </w:pPr>
      <w:r w:rsidRPr="008D1304">
        <w:rPr>
          <w:bCs/>
          <w:sz w:val="16"/>
          <w:szCs w:val="16"/>
        </w:rPr>
        <w:t>в соответствии с законодательством РФ представлять интересы заявителя.</w:t>
      </w:r>
    </w:p>
    <w:p w:rsidR="008D1304" w:rsidRPr="008D1304" w:rsidRDefault="008D1304" w:rsidP="008D1304">
      <w:pPr>
        <w:jc w:val="both"/>
        <w:rPr>
          <w:bCs/>
          <w:sz w:val="16"/>
          <w:szCs w:val="16"/>
        </w:rPr>
      </w:pPr>
      <w:r w:rsidRPr="008D1304">
        <w:rPr>
          <w:bCs/>
          <w:sz w:val="16"/>
          <w:szCs w:val="16"/>
        </w:rPr>
        <w:t>1.</w:t>
      </w:r>
      <w:r w:rsidRPr="008D1304">
        <w:rPr>
          <w:bCs/>
          <w:sz w:val="16"/>
          <w:szCs w:val="16"/>
        </w:rPr>
        <w:t>3. Информация</w:t>
      </w:r>
      <w:r w:rsidRPr="008D1304">
        <w:rPr>
          <w:bCs/>
          <w:sz w:val="16"/>
          <w:szCs w:val="16"/>
        </w:rPr>
        <w:t xml:space="preserve"> о местах нахождения органов местного самоуправления (далее – ОМСУ), предоставляющих муниципальную услугу, ОМСУ/организаций, участвующих в предоставлении услуги (далее – Организации) и не являющихся многофункциональными центрами предоставления государственных и муниципальных услуг, графиках работы, контактных телефонов и т.д. (далее – сведения информационного характера) размещаются:</w:t>
      </w:r>
    </w:p>
    <w:p w:rsidR="008D1304" w:rsidRPr="008D1304" w:rsidRDefault="008D1304" w:rsidP="008D1304">
      <w:pPr>
        <w:jc w:val="both"/>
        <w:rPr>
          <w:bCs/>
          <w:sz w:val="16"/>
          <w:szCs w:val="16"/>
        </w:rPr>
      </w:pPr>
      <w:r w:rsidRPr="008D1304">
        <w:rPr>
          <w:bCs/>
          <w:sz w:val="16"/>
          <w:szCs w:val="16"/>
        </w:rPr>
        <w:t xml:space="preserve">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 </w:t>
      </w:r>
    </w:p>
    <w:p w:rsidR="008D1304" w:rsidRPr="008D1304" w:rsidRDefault="008D1304" w:rsidP="008D1304">
      <w:pPr>
        <w:jc w:val="both"/>
        <w:rPr>
          <w:bCs/>
          <w:sz w:val="16"/>
          <w:szCs w:val="16"/>
        </w:rPr>
      </w:pPr>
      <w:r w:rsidRPr="008D1304">
        <w:rPr>
          <w:bCs/>
          <w:sz w:val="16"/>
          <w:szCs w:val="16"/>
        </w:rPr>
        <w:t xml:space="preserve">на сайте ОМСУ: www.mobsp.ru; </w:t>
      </w:r>
    </w:p>
    <w:p w:rsidR="008D1304" w:rsidRPr="008D1304" w:rsidRDefault="008D1304" w:rsidP="008D1304">
      <w:pPr>
        <w:jc w:val="both"/>
        <w:rPr>
          <w:bCs/>
          <w:sz w:val="16"/>
          <w:szCs w:val="16"/>
        </w:rPr>
      </w:pPr>
      <w:r w:rsidRPr="008D1304">
        <w:rPr>
          <w:bCs/>
          <w:sz w:val="16"/>
          <w:szCs w:val="16"/>
        </w:rPr>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http://mfc47.ru/;</w:t>
      </w:r>
    </w:p>
    <w:p w:rsidR="008D1304" w:rsidRPr="008D1304" w:rsidRDefault="008D1304" w:rsidP="008D1304">
      <w:pPr>
        <w:jc w:val="both"/>
        <w:rPr>
          <w:bCs/>
          <w:sz w:val="16"/>
          <w:szCs w:val="16"/>
        </w:rPr>
      </w:pPr>
      <w:r w:rsidRPr="008D1304">
        <w:rPr>
          <w:bCs/>
          <w:sz w:val="16"/>
          <w:szCs w:val="16"/>
        </w:rPr>
        <w:t>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www.gosuslugi.ru.</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2. Стандарт предоставления муниципальной услуги</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2.1. Наименование муниципальной услуги «Прием заявлений от молодых граждан (молодых семей) о включении молодого гражданина (молодой семьи) в список молодых граждан (молодых семей), изъявивших желание получить социальную выплату в планируемом году в рамках основном мероприятии «Улучшение жилищных условий молодых граждан (молодых семей)» 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w:t>
      </w:r>
    </w:p>
    <w:p w:rsidR="008D1304" w:rsidRPr="008D1304" w:rsidRDefault="008D1304" w:rsidP="008D1304">
      <w:pPr>
        <w:jc w:val="both"/>
        <w:rPr>
          <w:bCs/>
          <w:sz w:val="16"/>
          <w:szCs w:val="16"/>
        </w:rPr>
      </w:pPr>
      <w:r w:rsidRPr="008D1304">
        <w:rPr>
          <w:bCs/>
          <w:sz w:val="16"/>
          <w:szCs w:val="16"/>
        </w:rPr>
        <w:t>Сокращенное наименование государственной услуги: «Прием заявлений от молодых граждан (молодых семей) о включении их в список молодых граждан (молодых семей), изъявивших желание получить социальную выплату в планируемом году в рамках основного мероприятия «Улучшение жилищных условий молодых граждан (молодых семей)».</w:t>
      </w:r>
    </w:p>
    <w:p w:rsidR="008D1304" w:rsidRPr="008D1304" w:rsidRDefault="008D1304" w:rsidP="008D1304">
      <w:pPr>
        <w:jc w:val="both"/>
        <w:rPr>
          <w:bCs/>
          <w:sz w:val="16"/>
          <w:szCs w:val="16"/>
        </w:rPr>
      </w:pPr>
      <w:r w:rsidRPr="008D1304">
        <w:rPr>
          <w:bCs/>
          <w:sz w:val="16"/>
          <w:szCs w:val="16"/>
        </w:rPr>
        <w:t>2.2. Государственную услугу предоставляет: Администрация ОМСУ</w:t>
      </w:r>
    </w:p>
    <w:p w:rsidR="008D1304" w:rsidRPr="008D1304" w:rsidRDefault="008D1304" w:rsidP="008D1304">
      <w:pPr>
        <w:jc w:val="both"/>
        <w:rPr>
          <w:bCs/>
          <w:sz w:val="16"/>
          <w:szCs w:val="16"/>
        </w:rPr>
      </w:pPr>
      <w:r w:rsidRPr="008D1304">
        <w:rPr>
          <w:bCs/>
          <w:sz w:val="16"/>
          <w:szCs w:val="16"/>
        </w:rPr>
        <w:t>(при наличии соглашения с комитетом по строительству Ленинградской области).</w:t>
      </w:r>
    </w:p>
    <w:p w:rsidR="008D1304" w:rsidRPr="008D1304" w:rsidRDefault="008D1304" w:rsidP="008D1304">
      <w:pPr>
        <w:jc w:val="both"/>
        <w:rPr>
          <w:bCs/>
          <w:sz w:val="16"/>
          <w:szCs w:val="16"/>
        </w:rPr>
      </w:pPr>
      <w:r w:rsidRPr="008D1304">
        <w:rPr>
          <w:bCs/>
          <w:sz w:val="16"/>
          <w:szCs w:val="16"/>
        </w:rPr>
        <w:lastRenderedPageBreak/>
        <w:t>Структурным подразделением, ответственным за предоставление муниципальной услуги является Сектор по социальным вопросам и правовому обеспечению администрации Большеврудского сельского поселения.</w:t>
      </w:r>
    </w:p>
    <w:p w:rsidR="008D1304" w:rsidRPr="008D1304" w:rsidRDefault="008D1304" w:rsidP="008D1304">
      <w:pPr>
        <w:jc w:val="both"/>
        <w:rPr>
          <w:bCs/>
          <w:sz w:val="16"/>
          <w:szCs w:val="16"/>
        </w:rPr>
      </w:pPr>
      <w:r w:rsidRPr="008D1304">
        <w:rPr>
          <w:bCs/>
          <w:sz w:val="16"/>
          <w:szCs w:val="16"/>
        </w:rPr>
        <w:t xml:space="preserve">В предоставлении муниципальной услуги участвуют: </w:t>
      </w:r>
    </w:p>
    <w:p w:rsidR="008D1304" w:rsidRPr="008D1304" w:rsidRDefault="008D1304" w:rsidP="008D1304">
      <w:pPr>
        <w:jc w:val="both"/>
        <w:rPr>
          <w:bCs/>
          <w:sz w:val="16"/>
          <w:szCs w:val="16"/>
        </w:rPr>
      </w:pPr>
      <w:r w:rsidRPr="008D1304">
        <w:rPr>
          <w:bCs/>
          <w:sz w:val="16"/>
          <w:szCs w:val="16"/>
        </w:rPr>
        <w:t>ГБУ ЛО «МФЦ».</w:t>
      </w:r>
    </w:p>
    <w:p w:rsidR="008D1304" w:rsidRPr="008D1304" w:rsidRDefault="008D1304" w:rsidP="008D1304">
      <w:pPr>
        <w:jc w:val="both"/>
        <w:rPr>
          <w:bCs/>
          <w:sz w:val="16"/>
          <w:szCs w:val="16"/>
        </w:rPr>
      </w:pPr>
      <w:r w:rsidRPr="008D1304">
        <w:rPr>
          <w:bCs/>
          <w:sz w:val="16"/>
          <w:szCs w:val="16"/>
        </w:rPr>
        <w:t>Заявление на получение муниципальной услуги с комплектом документов принимаются:</w:t>
      </w:r>
    </w:p>
    <w:p w:rsidR="008D1304" w:rsidRPr="008D1304" w:rsidRDefault="008D1304" w:rsidP="008D1304">
      <w:pPr>
        <w:jc w:val="both"/>
        <w:rPr>
          <w:bCs/>
          <w:sz w:val="16"/>
          <w:szCs w:val="16"/>
        </w:rPr>
      </w:pPr>
      <w:r w:rsidRPr="008D1304">
        <w:rPr>
          <w:bCs/>
          <w:sz w:val="16"/>
          <w:szCs w:val="16"/>
        </w:rPr>
        <w:t>1) при личной явке:</w:t>
      </w:r>
    </w:p>
    <w:p w:rsidR="008D1304" w:rsidRPr="008D1304" w:rsidRDefault="008D1304" w:rsidP="008D1304">
      <w:pPr>
        <w:jc w:val="both"/>
        <w:rPr>
          <w:bCs/>
          <w:sz w:val="16"/>
          <w:szCs w:val="16"/>
        </w:rPr>
      </w:pPr>
      <w:r w:rsidRPr="008D1304">
        <w:rPr>
          <w:bCs/>
          <w:sz w:val="16"/>
          <w:szCs w:val="16"/>
        </w:rPr>
        <w:t>ОМСУ;</w:t>
      </w:r>
    </w:p>
    <w:p w:rsidR="008D1304" w:rsidRPr="008D1304" w:rsidRDefault="008D1304" w:rsidP="008D1304">
      <w:pPr>
        <w:jc w:val="both"/>
        <w:rPr>
          <w:bCs/>
          <w:sz w:val="16"/>
          <w:szCs w:val="16"/>
        </w:rPr>
      </w:pPr>
      <w:r w:rsidRPr="008D1304">
        <w:rPr>
          <w:bCs/>
          <w:sz w:val="16"/>
          <w:szCs w:val="16"/>
        </w:rPr>
        <w:t>в филиалах, отделах, удаленных рабочих местах ГБУ ЛО «МФЦ»;</w:t>
      </w:r>
    </w:p>
    <w:p w:rsidR="008D1304" w:rsidRPr="008D1304" w:rsidRDefault="008D1304" w:rsidP="008D1304">
      <w:pPr>
        <w:jc w:val="both"/>
        <w:rPr>
          <w:bCs/>
          <w:sz w:val="16"/>
          <w:szCs w:val="16"/>
        </w:rPr>
      </w:pPr>
      <w:r w:rsidRPr="008D1304">
        <w:rPr>
          <w:bCs/>
          <w:sz w:val="16"/>
          <w:szCs w:val="16"/>
        </w:rPr>
        <w:t>2) без личной явки:</w:t>
      </w:r>
    </w:p>
    <w:p w:rsidR="008D1304" w:rsidRPr="008D1304" w:rsidRDefault="008D1304" w:rsidP="008D1304">
      <w:pPr>
        <w:jc w:val="both"/>
        <w:rPr>
          <w:bCs/>
          <w:sz w:val="16"/>
          <w:szCs w:val="16"/>
        </w:rPr>
      </w:pPr>
      <w:r w:rsidRPr="008D1304">
        <w:rPr>
          <w:bCs/>
          <w:sz w:val="16"/>
          <w:szCs w:val="16"/>
        </w:rPr>
        <w:t>почтовым отправлением в ОМСУ;</w:t>
      </w:r>
    </w:p>
    <w:p w:rsidR="008D1304" w:rsidRPr="008D1304" w:rsidRDefault="008D1304" w:rsidP="008D1304">
      <w:pPr>
        <w:jc w:val="both"/>
        <w:rPr>
          <w:bCs/>
          <w:sz w:val="16"/>
          <w:szCs w:val="16"/>
        </w:rPr>
      </w:pPr>
      <w:r w:rsidRPr="008D1304">
        <w:rPr>
          <w:bCs/>
          <w:sz w:val="16"/>
          <w:szCs w:val="16"/>
        </w:rPr>
        <w:t>в электронной форме через личный кабинет заявителя на ПГУ ЛО/ ЕПГУ.</w:t>
      </w:r>
    </w:p>
    <w:p w:rsidR="008D1304" w:rsidRPr="008D1304" w:rsidRDefault="008D1304" w:rsidP="008D1304">
      <w:pPr>
        <w:jc w:val="both"/>
        <w:rPr>
          <w:bCs/>
          <w:sz w:val="16"/>
          <w:szCs w:val="16"/>
        </w:rPr>
      </w:pPr>
      <w:r w:rsidRPr="008D1304">
        <w:rPr>
          <w:bCs/>
          <w:sz w:val="16"/>
          <w:szCs w:val="16"/>
        </w:rPr>
        <w:t>2.3. Результатом предоставления муниципальной услуги является выдача решения о признании (либо об отказе в признании) молодого гражданина (молодой семьи) соответствующей условиям участия в основном мероприятии и о включении либо невключении молодого гражданина (молодой семьи) в список молодых граждан (молодых семей), изъявивших желание получить социальную выплату в планируемом году в рамках основном мероприятии).</w:t>
      </w:r>
    </w:p>
    <w:p w:rsidR="008D1304" w:rsidRPr="008D1304" w:rsidRDefault="008D1304" w:rsidP="008D1304">
      <w:pPr>
        <w:jc w:val="both"/>
        <w:rPr>
          <w:bCs/>
          <w:sz w:val="16"/>
          <w:szCs w:val="16"/>
        </w:rPr>
      </w:pPr>
      <w:r w:rsidRPr="008D1304">
        <w:rPr>
          <w:bCs/>
          <w:sz w:val="16"/>
          <w:szCs w:val="16"/>
        </w:rPr>
        <w:t>Результат предоставления муниципальной услуги предоставляется</w:t>
      </w:r>
    </w:p>
    <w:p w:rsidR="008D1304" w:rsidRPr="008D1304" w:rsidRDefault="008D1304" w:rsidP="008D1304">
      <w:pPr>
        <w:jc w:val="both"/>
        <w:rPr>
          <w:bCs/>
          <w:sz w:val="16"/>
          <w:szCs w:val="16"/>
        </w:rPr>
      </w:pPr>
      <w:r w:rsidRPr="008D1304">
        <w:rPr>
          <w:bCs/>
          <w:sz w:val="16"/>
          <w:szCs w:val="16"/>
        </w:rPr>
        <w:t>(в соответствии со способом, указанным заявителем при подаче заявления</w:t>
      </w:r>
    </w:p>
    <w:p w:rsidR="008D1304" w:rsidRPr="008D1304" w:rsidRDefault="008D1304" w:rsidP="008D1304">
      <w:pPr>
        <w:jc w:val="both"/>
        <w:rPr>
          <w:bCs/>
          <w:sz w:val="16"/>
          <w:szCs w:val="16"/>
        </w:rPr>
      </w:pPr>
      <w:r w:rsidRPr="008D1304">
        <w:rPr>
          <w:bCs/>
          <w:sz w:val="16"/>
          <w:szCs w:val="16"/>
        </w:rPr>
        <w:t>и документов):</w:t>
      </w:r>
    </w:p>
    <w:p w:rsidR="008D1304" w:rsidRPr="008D1304" w:rsidRDefault="008D1304" w:rsidP="008D1304">
      <w:pPr>
        <w:jc w:val="both"/>
        <w:rPr>
          <w:bCs/>
          <w:sz w:val="16"/>
          <w:szCs w:val="16"/>
        </w:rPr>
      </w:pPr>
      <w:r w:rsidRPr="008D1304">
        <w:rPr>
          <w:bCs/>
          <w:sz w:val="16"/>
          <w:szCs w:val="16"/>
        </w:rPr>
        <w:t>1) при личной явке:</w:t>
      </w:r>
    </w:p>
    <w:p w:rsidR="008D1304" w:rsidRPr="008D1304" w:rsidRDefault="008D1304" w:rsidP="008D1304">
      <w:pPr>
        <w:jc w:val="both"/>
        <w:rPr>
          <w:bCs/>
          <w:sz w:val="16"/>
          <w:szCs w:val="16"/>
        </w:rPr>
      </w:pPr>
      <w:r w:rsidRPr="008D1304">
        <w:rPr>
          <w:bCs/>
          <w:sz w:val="16"/>
          <w:szCs w:val="16"/>
        </w:rPr>
        <w:t>в ОМСУ;</w:t>
      </w:r>
    </w:p>
    <w:p w:rsidR="008D1304" w:rsidRPr="008D1304" w:rsidRDefault="008D1304" w:rsidP="008D1304">
      <w:pPr>
        <w:jc w:val="both"/>
        <w:rPr>
          <w:bCs/>
          <w:sz w:val="16"/>
          <w:szCs w:val="16"/>
        </w:rPr>
      </w:pPr>
      <w:r w:rsidRPr="008D1304">
        <w:rPr>
          <w:bCs/>
          <w:sz w:val="16"/>
          <w:szCs w:val="16"/>
        </w:rPr>
        <w:t>в филиалах, отделах, удаленных рабочих местах ГБУ ЛО «МФЦ»;</w:t>
      </w:r>
    </w:p>
    <w:p w:rsidR="008D1304" w:rsidRPr="008D1304" w:rsidRDefault="008D1304" w:rsidP="008D1304">
      <w:pPr>
        <w:jc w:val="both"/>
        <w:rPr>
          <w:bCs/>
          <w:sz w:val="16"/>
          <w:szCs w:val="16"/>
        </w:rPr>
      </w:pPr>
      <w:r w:rsidRPr="008D1304">
        <w:rPr>
          <w:bCs/>
          <w:sz w:val="16"/>
          <w:szCs w:val="16"/>
        </w:rPr>
        <w:t>2) без личной явки:</w:t>
      </w:r>
    </w:p>
    <w:p w:rsidR="008D1304" w:rsidRPr="008D1304" w:rsidRDefault="008D1304" w:rsidP="008D1304">
      <w:pPr>
        <w:jc w:val="both"/>
        <w:rPr>
          <w:bCs/>
          <w:sz w:val="16"/>
          <w:szCs w:val="16"/>
        </w:rPr>
      </w:pPr>
      <w:r w:rsidRPr="008D1304">
        <w:rPr>
          <w:bCs/>
          <w:sz w:val="16"/>
          <w:szCs w:val="16"/>
        </w:rPr>
        <w:t>почтовым отправлением;</w:t>
      </w:r>
    </w:p>
    <w:p w:rsidR="008D1304" w:rsidRPr="008D1304" w:rsidRDefault="008D1304" w:rsidP="008D1304">
      <w:pPr>
        <w:jc w:val="both"/>
        <w:rPr>
          <w:bCs/>
          <w:sz w:val="16"/>
          <w:szCs w:val="16"/>
        </w:rPr>
      </w:pPr>
      <w:r w:rsidRPr="008D1304">
        <w:rPr>
          <w:bCs/>
          <w:sz w:val="16"/>
          <w:szCs w:val="16"/>
        </w:rPr>
        <w:t>в электронной форме через личный кабинет заявителя на ПГУ ЛО/ ЕПГУ.</w:t>
      </w:r>
    </w:p>
    <w:p w:rsidR="008D1304" w:rsidRPr="008D1304" w:rsidRDefault="008D1304" w:rsidP="008D1304">
      <w:pPr>
        <w:jc w:val="both"/>
        <w:rPr>
          <w:bCs/>
          <w:sz w:val="16"/>
          <w:szCs w:val="16"/>
        </w:rPr>
      </w:pPr>
      <w:r w:rsidRPr="008D1304">
        <w:rPr>
          <w:bCs/>
          <w:sz w:val="16"/>
          <w:szCs w:val="16"/>
        </w:rPr>
        <w:t>2.4. Срок предоставления муниципальной услуги составляет не более тридцати рабочих дней с даты поступления заявления в Администрацию непосредственно, либо через МФЦ.</w:t>
      </w:r>
    </w:p>
    <w:p w:rsidR="008D1304" w:rsidRPr="008D1304" w:rsidRDefault="008D1304" w:rsidP="008D1304">
      <w:pPr>
        <w:jc w:val="both"/>
        <w:rPr>
          <w:bCs/>
          <w:sz w:val="16"/>
          <w:szCs w:val="16"/>
        </w:rPr>
      </w:pPr>
      <w:r w:rsidRPr="008D1304">
        <w:rPr>
          <w:bCs/>
          <w:sz w:val="16"/>
          <w:szCs w:val="16"/>
        </w:rPr>
        <w:t>Срок выдачи документов, являющихся результатом предоставления муниципальной услуги, непосредственно заявителю определяется Администрацией в пределах срока предоставления муниципальной услуги, срок направления документов почтовым отправлением в случае неявки заявителя для личного получения документов - не более одного рабочего дня со дня истечения срока предоставления муниципальной услуги.</w:t>
      </w:r>
    </w:p>
    <w:p w:rsidR="008D1304" w:rsidRPr="008D1304" w:rsidRDefault="008D1304" w:rsidP="008D1304">
      <w:pPr>
        <w:jc w:val="both"/>
        <w:rPr>
          <w:bCs/>
          <w:sz w:val="16"/>
          <w:szCs w:val="16"/>
        </w:rPr>
      </w:pPr>
      <w:r w:rsidRPr="008D1304">
        <w:rPr>
          <w:bCs/>
          <w:sz w:val="16"/>
          <w:szCs w:val="16"/>
        </w:rPr>
        <w:t>2.5. Правовые основания для предоставления муниципальной услуги:</w:t>
      </w:r>
    </w:p>
    <w:p w:rsidR="008D1304" w:rsidRPr="008D1304" w:rsidRDefault="008D1304" w:rsidP="008D1304">
      <w:pPr>
        <w:jc w:val="both"/>
        <w:rPr>
          <w:bCs/>
          <w:sz w:val="16"/>
          <w:szCs w:val="16"/>
        </w:rPr>
      </w:pPr>
      <w:r w:rsidRPr="008D1304">
        <w:rPr>
          <w:bCs/>
          <w:sz w:val="16"/>
          <w:szCs w:val="16"/>
        </w:rPr>
        <w:t></w:t>
      </w:r>
      <w:r w:rsidRPr="008D1304">
        <w:rPr>
          <w:bCs/>
          <w:sz w:val="16"/>
          <w:szCs w:val="16"/>
        </w:rPr>
        <w:tab/>
        <w:t>Конституция Российской Федерации от 12.12.1993;</w:t>
      </w:r>
    </w:p>
    <w:p w:rsidR="008D1304" w:rsidRPr="008D1304" w:rsidRDefault="008D1304" w:rsidP="008D1304">
      <w:pPr>
        <w:jc w:val="both"/>
        <w:rPr>
          <w:bCs/>
          <w:sz w:val="16"/>
          <w:szCs w:val="16"/>
        </w:rPr>
      </w:pPr>
      <w:r w:rsidRPr="008D1304">
        <w:rPr>
          <w:bCs/>
          <w:sz w:val="16"/>
          <w:szCs w:val="16"/>
        </w:rPr>
        <w:t></w:t>
      </w:r>
      <w:r w:rsidRPr="008D1304">
        <w:rPr>
          <w:bCs/>
          <w:sz w:val="16"/>
          <w:szCs w:val="16"/>
        </w:rPr>
        <w:tab/>
        <w:t>Жилищный кодекс Российской Федерации от 29.12.2004 № 188-ФЗ;</w:t>
      </w:r>
    </w:p>
    <w:p w:rsidR="008D1304" w:rsidRPr="008D1304" w:rsidRDefault="008D1304" w:rsidP="008D1304">
      <w:pPr>
        <w:jc w:val="both"/>
        <w:rPr>
          <w:bCs/>
          <w:sz w:val="16"/>
          <w:szCs w:val="16"/>
        </w:rPr>
      </w:pPr>
      <w:r w:rsidRPr="008D1304">
        <w:rPr>
          <w:bCs/>
          <w:sz w:val="16"/>
          <w:szCs w:val="16"/>
        </w:rPr>
        <w:t></w:t>
      </w:r>
      <w:r w:rsidRPr="008D1304">
        <w:rPr>
          <w:bCs/>
          <w:sz w:val="16"/>
          <w:szCs w:val="16"/>
        </w:rPr>
        <w:tab/>
        <w:t>Федеральный закон от 06.10.2003 № 131-ФЗ «Об общих принципах организации местного самоуправления в Российской Федерации»;</w:t>
      </w:r>
    </w:p>
    <w:p w:rsidR="008D1304" w:rsidRPr="008D1304" w:rsidRDefault="008D1304" w:rsidP="008D1304">
      <w:pPr>
        <w:jc w:val="both"/>
        <w:rPr>
          <w:bCs/>
          <w:sz w:val="16"/>
          <w:szCs w:val="16"/>
        </w:rPr>
      </w:pPr>
      <w:r w:rsidRPr="008D1304">
        <w:rPr>
          <w:bCs/>
          <w:sz w:val="16"/>
          <w:szCs w:val="16"/>
        </w:rPr>
        <w:t></w:t>
      </w:r>
      <w:r w:rsidRPr="008D1304">
        <w:rPr>
          <w:bCs/>
          <w:sz w:val="16"/>
          <w:szCs w:val="16"/>
        </w:rPr>
        <w:tab/>
        <w:t>Постановление Правительства Ленинградской области от 25.05.2018 года № 167 «Об утверждении Положения о реализации основного мероприятия «Улучшение жилищных условий молодых граждан (молодых семей)» 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w:t>
      </w:r>
    </w:p>
    <w:p w:rsidR="008D1304" w:rsidRPr="008D1304" w:rsidRDefault="008D1304" w:rsidP="008D1304">
      <w:pPr>
        <w:jc w:val="both"/>
        <w:rPr>
          <w:bCs/>
          <w:sz w:val="16"/>
          <w:szCs w:val="16"/>
        </w:rPr>
      </w:pPr>
      <w:r w:rsidRPr="008D1304">
        <w:rPr>
          <w:bCs/>
          <w:sz w:val="16"/>
          <w:szCs w:val="16"/>
        </w:rPr>
        <w:t></w:t>
      </w:r>
      <w:r w:rsidRPr="008D1304">
        <w:rPr>
          <w:bCs/>
          <w:sz w:val="16"/>
          <w:szCs w:val="16"/>
        </w:rPr>
        <w:tab/>
        <w:t>Приказ комитета по строительству Ленинградской области от 08.04.2019 года № 11 «Об утверждении Порядка предоставления и рассмотрения документов, формирования списков молодых граждан (молодых семей) в целях предоставления социальной выплаты на приобретение (строительство) жилья (дополнительной социальной выплаты) в рамках основного мероприятия «Улучшение жилищных условий молодых граждан (молодых семей)» 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 и о признании утратившими силу отдельных приказов комитета по строительству Ленинградской области»;</w:t>
      </w:r>
    </w:p>
    <w:p w:rsidR="008D1304" w:rsidRPr="008D1304" w:rsidRDefault="008D1304" w:rsidP="008D1304">
      <w:pPr>
        <w:jc w:val="both"/>
        <w:rPr>
          <w:bCs/>
          <w:sz w:val="16"/>
          <w:szCs w:val="16"/>
        </w:rPr>
      </w:pPr>
      <w:r w:rsidRPr="008D1304">
        <w:rPr>
          <w:bCs/>
          <w:sz w:val="16"/>
          <w:szCs w:val="16"/>
        </w:rPr>
        <w:t>2.6. Условия участия и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 в рамках реализуемого в Ленинградской области основного мероприятия «Улучшение жилищных условий молодых граждан (молодых семей)» 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 (далее – Мероприятие).</w:t>
      </w:r>
    </w:p>
    <w:p w:rsidR="008D1304" w:rsidRPr="008D1304" w:rsidRDefault="008D1304" w:rsidP="008D1304">
      <w:pPr>
        <w:jc w:val="both"/>
        <w:rPr>
          <w:bCs/>
          <w:sz w:val="16"/>
          <w:szCs w:val="16"/>
        </w:rPr>
      </w:pPr>
      <w:r w:rsidRPr="008D1304">
        <w:rPr>
          <w:bCs/>
          <w:sz w:val="16"/>
          <w:szCs w:val="16"/>
        </w:rPr>
        <w:t>2.6.1. Участником основного мероприятия «Улучшение жилищных условий молодых граждан (молодых семей)» 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 утвержденной постановлением Правительства Российской Федерации от 14.11.2013 № 407, может быть молодой гражданин (молодая семья), соответствующий (ая) следующим условиям:</w:t>
      </w:r>
    </w:p>
    <w:p w:rsidR="008D1304" w:rsidRPr="008D1304" w:rsidRDefault="008D1304" w:rsidP="008D1304">
      <w:pPr>
        <w:jc w:val="both"/>
        <w:rPr>
          <w:bCs/>
          <w:sz w:val="16"/>
          <w:szCs w:val="16"/>
        </w:rPr>
      </w:pPr>
      <w:r w:rsidRPr="008D1304">
        <w:rPr>
          <w:bCs/>
          <w:sz w:val="16"/>
          <w:szCs w:val="16"/>
        </w:rPr>
        <w:t>а) постоянное проживание на территории Ленинградской области;</w:t>
      </w:r>
    </w:p>
    <w:p w:rsidR="008D1304" w:rsidRPr="008D1304" w:rsidRDefault="008D1304" w:rsidP="008D1304">
      <w:pPr>
        <w:jc w:val="both"/>
        <w:rPr>
          <w:bCs/>
          <w:sz w:val="16"/>
          <w:szCs w:val="16"/>
        </w:rPr>
      </w:pPr>
      <w:r w:rsidRPr="008D1304">
        <w:rPr>
          <w:bCs/>
          <w:sz w:val="16"/>
          <w:szCs w:val="16"/>
        </w:rPr>
        <w:lastRenderedPageBreak/>
        <w:t xml:space="preserve">б) признание нуждающимися в улучшении жилищных условий; </w:t>
      </w:r>
    </w:p>
    <w:p w:rsidR="008D1304" w:rsidRPr="008D1304" w:rsidRDefault="008D1304" w:rsidP="008D1304">
      <w:pPr>
        <w:jc w:val="both"/>
        <w:rPr>
          <w:bCs/>
          <w:sz w:val="16"/>
          <w:szCs w:val="16"/>
        </w:rPr>
      </w:pPr>
      <w:r w:rsidRPr="008D1304">
        <w:rPr>
          <w:bCs/>
          <w:sz w:val="16"/>
          <w:szCs w:val="16"/>
        </w:rPr>
        <w:t xml:space="preserve">в) наличие у семьи доходов, позволяющих получить кредит, либо иных денежных средств, достаточных для оплаты стоимости жилья в части, превышающей размер предоставляемой социальной выплаты. </w:t>
      </w:r>
    </w:p>
    <w:p w:rsidR="008D1304" w:rsidRPr="008D1304" w:rsidRDefault="008D1304" w:rsidP="008D1304">
      <w:pPr>
        <w:jc w:val="both"/>
        <w:rPr>
          <w:bCs/>
          <w:sz w:val="16"/>
          <w:szCs w:val="16"/>
        </w:rPr>
      </w:pPr>
      <w:r w:rsidRPr="008D1304">
        <w:rPr>
          <w:bCs/>
          <w:sz w:val="16"/>
          <w:szCs w:val="16"/>
        </w:rPr>
        <w:t>Молодой гражданин (молодая семья) представляет в Уполномоченный орган документы, указанные в разделе 2 настоящего административного регламента, в период с первого рабочего дня года, предшествующего году реализации Мероприятия, не позднее 31 июля года, предшествующего году реализации Мероприятия.</w:t>
      </w:r>
    </w:p>
    <w:p w:rsidR="008D1304" w:rsidRPr="008D1304" w:rsidRDefault="008D1304" w:rsidP="008D1304">
      <w:pPr>
        <w:jc w:val="both"/>
        <w:rPr>
          <w:bCs/>
          <w:sz w:val="16"/>
          <w:szCs w:val="16"/>
        </w:rPr>
      </w:pPr>
      <w:r w:rsidRPr="008D1304">
        <w:rPr>
          <w:bCs/>
          <w:sz w:val="16"/>
          <w:szCs w:val="16"/>
        </w:rPr>
        <w:t>Представление документов, указанных в разделе 2 настоящего административного регламента, по истечении установленного настоящим пунктом срока не допускается.</w:t>
      </w:r>
    </w:p>
    <w:p w:rsidR="008D1304" w:rsidRPr="008D1304" w:rsidRDefault="008D1304" w:rsidP="008D1304">
      <w:pPr>
        <w:jc w:val="both"/>
        <w:rPr>
          <w:bCs/>
          <w:sz w:val="16"/>
          <w:szCs w:val="16"/>
        </w:rPr>
      </w:pPr>
      <w:r w:rsidRPr="008D1304">
        <w:rPr>
          <w:bCs/>
          <w:sz w:val="16"/>
          <w:szCs w:val="16"/>
        </w:rPr>
        <w:t>(п. 2.11 в ред. Приказа комитета по строительству Ленинградской области от 25.10.2022 N 15)</w:t>
      </w:r>
    </w:p>
    <w:p w:rsidR="008D1304" w:rsidRPr="008D1304" w:rsidRDefault="008D1304" w:rsidP="008D1304">
      <w:pPr>
        <w:jc w:val="both"/>
        <w:rPr>
          <w:bCs/>
          <w:sz w:val="16"/>
          <w:szCs w:val="16"/>
        </w:rPr>
      </w:pPr>
      <w:r w:rsidRPr="008D1304">
        <w:rPr>
          <w:bCs/>
          <w:sz w:val="16"/>
          <w:szCs w:val="16"/>
        </w:rPr>
        <w:t>2.6.2.1. Перечень документов:</w:t>
      </w:r>
    </w:p>
    <w:p w:rsidR="008D1304" w:rsidRPr="008D1304" w:rsidRDefault="008D1304" w:rsidP="008D1304">
      <w:pPr>
        <w:jc w:val="both"/>
        <w:rPr>
          <w:bCs/>
          <w:sz w:val="16"/>
          <w:szCs w:val="16"/>
        </w:rPr>
      </w:pPr>
      <w:r w:rsidRPr="008D1304">
        <w:rPr>
          <w:bCs/>
          <w:sz w:val="16"/>
          <w:szCs w:val="16"/>
        </w:rPr>
        <w:t>а) заявление по форме согласно приложению 1 к настоящему административному регламенту с одновременным заполнением согласия заявителя на обработку персональных данных в соответствии с пунктом 4 статьи 9 Федерального закона от 27.07.2006 N 152-ФЗ "О персональных данных".</w:t>
      </w:r>
    </w:p>
    <w:p w:rsidR="008D1304" w:rsidRPr="008D1304" w:rsidRDefault="008D1304" w:rsidP="008D1304">
      <w:pPr>
        <w:jc w:val="both"/>
        <w:rPr>
          <w:bCs/>
          <w:sz w:val="16"/>
          <w:szCs w:val="16"/>
        </w:rPr>
      </w:pPr>
      <w:r w:rsidRPr="008D1304">
        <w:rPr>
          <w:bCs/>
          <w:sz w:val="16"/>
          <w:szCs w:val="16"/>
        </w:rPr>
        <w:t>Заявление заполняется на основании:</w:t>
      </w:r>
    </w:p>
    <w:p w:rsidR="008D1304" w:rsidRPr="008D1304" w:rsidRDefault="008D1304" w:rsidP="008D1304">
      <w:pPr>
        <w:jc w:val="both"/>
        <w:rPr>
          <w:bCs/>
          <w:sz w:val="16"/>
          <w:szCs w:val="16"/>
        </w:rPr>
      </w:pPr>
      <w:r w:rsidRPr="008D1304">
        <w:rPr>
          <w:bCs/>
          <w:sz w:val="16"/>
          <w:szCs w:val="16"/>
        </w:rPr>
        <w:t>- паспортных данных заявителя и членов его семьи;</w:t>
      </w:r>
    </w:p>
    <w:p w:rsidR="008D1304" w:rsidRPr="008D1304" w:rsidRDefault="008D1304" w:rsidP="008D1304">
      <w:pPr>
        <w:jc w:val="both"/>
        <w:rPr>
          <w:bCs/>
          <w:sz w:val="16"/>
          <w:szCs w:val="16"/>
        </w:rPr>
      </w:pPr>
      <w:r w:rsidRPr="008D1304">
        <w:rPr>
          <w:bCs/>
          <w:sz w:val="16"/>
          <w:szCs w:val="16"/>
        </w:rPr>
        <w:t>- сведений о месте проживания заявителя и членов его семьи;</w:t>
      </w:r>
    </w:p>
    <w:p w:rsidR="008D1304" w:rsidRPr="008D1304" w:rsidRDefault="008D1304" w:rsidP="008D1304">
      <w:pPr>
        <w:jc w:val="both"/>
        <w:rPr>
          <w:bCs/>
          <w:sz w:val="16"/>
          <w:szCs w:val="16"/>
        </w:rPr>
      </w:pPr>
      <w:r w:rsidRPr="008D1304">
        <w:rPr>
          <w:bCs/>
          <w:sz w:val="16"/>
          <w:szCs w:val="16"/>
        </w:rPr>
        <w:t>- сведений о рождении всех детей, браке, разводе, установлении отцовства, инвалидности (при наличии у детей инвалидности);</w:t>
      </w:r>
    </w:p>
    <w:p w:rsidR="008D1304" w:rsidRPr="008D1304" w:rsidRDefault="008D1304" w:rsidP="008D1304">
      <w:pPr>
        <w:jc w:val="both"/>
        <w:rPr>
          <w:bCs/>
          <w:sz w:val="16"/>
          <w:szCs w:val="16"/>
        </w:rPr>
      </w:pPr>
      <w:r w:rsidRPr="008D1304">
        <w:rPr>
          <w:bCs/>
          <w:sz w:val="16"/>
          <w:szCs w:val="16"/>
        </w:rPr>
        <w:t>б) документы, подтверждающие состав семьи:</w:t>
      </w:r>
    </w:p>
    <w:p w:rsidR="008D1304" w:rsidRPr="008D1304" w:rsidRDefault="008D1304" w:rsidP="008D1304">
      <w:pPr>
        <w:jc w:val="both"/>
        <w:rPr>
          <w:bCs/>
          <w:sz w:val="16"/>
          <w:szCs w:val="16"/>
        </w:rPr>
      </w:pPr>
      <w:r w:rsidRPr="008D1304">
        <w:rPr>
          <w:bCs/>
          <w:sz w:val="16"/>
          <w:szCs w:val="16"/>
        </w:rPr>
        <w:t>- решение суда о признании членом семьи (вступившее в законную силу);</w:t>
      </w:r>
    </w:p>
    <w:p w:rsidR="008D1304" w:rsidRPr="008D1304" w:rsidRDefault="008D1304" w:rsidP="008D1304">
      <w:pPr>
        <w:jc w:val="both"/>
        <w:rPr>
          <w:bCs/>
          <w:sz w:val="16"/>
          <w:szCs w:val="16"/>
        </w:rPr>
      </w:pPr>
      <w:r w:rsidRPr="008D1304">
        <w:rPr>
          <w:bCs/>
          <w:sz w:val="16"/>
          <w:szCs w:val="16"/>
        </w:rPr>
        <w:t>- решения суда об установлении факта иждивения (вступившее в законную силу);</w:t>
      </w:r>
    </w:p>
    <w:p w:rsidR="008D1304" w:rsidRPr="008D1304" w:rsidRDefault="008D1304" w:rsidP="008D1304">
      <w:pPr>
        <w:jc w:val="both"/>
        <w:rPr>
          <w:bCs/>
          <w:sz w:val="16"/>
          <w:szCs w:val="16"/>
        </w:rPr>
      </w:pPr>
      <w:r w:rsidRPr="008D1304">
        <w:rPr>
          <w:bCs/>
          <w:sz w:val="16"/>
          <w:szCs w:val="16"/>
        </w:rPr>
        <w:t>- договор о приемной семье, действующий на дату подачи заявления (в отношении детей, переданных на воспитание в приемную семью);</w:t>
      </w:r>
    </w:p>
    <w:p w:rsidR="008D1304" w:rsidRPr="008D1304" w:rsidRDefault="008D1304" w:rsidP="008D1304">
      <w:pPr>
        <w:jc w:val="both"/>
        <w:rPr>
          <w:bCs/>
          <w:sz w:val="16"/>
          <w:szCs w:val="16"/>
        </w:rPr>
      </w:pPr>
      <w:r w:rsidRPr="008D1304">
        <w:rPr>
          <w:bCs/>
          <w:sz w:val="16"/>
          <w:szCs w:val="16"/>
        </w:rPr>
        <w:t>в) в случае отсутствия регистрации по месту жительства или по месту пребывания на территории Ленинградской области - копию решения суда об установлении факта проживания на территории муниципального образования Ленинградской области с отметкой о дате вступления его в законную силу, заверенную судебным органом;</w:t>
      </w:r>
    </w:p>
    <w:p w:rsidR="008D1304" w:rsidRPr="008D1304" w:rsidRDefault="008D1304" w:rsidP="008D1304">
      <w:pPr>
        <w:jc w:val="both"/>
        <w:rPr>
          <w:bCs/>
          <w:sz w:val="16"/>
          <w:szCs w:val="16"/>
        </w:rPr>
      </w:pPr>
      <w:r w:rsidRPr="008D1304">
        <w:rPr>
          <w:bCs/>
          <w:sz w:val="16"/>
          <w:szCs w:val="16"/>
        </w:rPr>
        <w:t xml:space="preserve"> г) документ, удостоверяющий личность ребенка при рождении ребенка на территории иностранного государства:</w:t>
      </w:r>
    </w:p>
    <w:p w:rsidR="008D1304" w:rsidRPr="008D1304" w:rsidRDefault="008D1304" w:rsidP="008D1304">
      <w:pPr>
        <w:jc w:val="both"/>
        <w:rPr>
          <w:bCs/>
          <w:sz w:val="16"/>
          <w:szCs w:val="16"/>
        </w:rPr>
      </w:pPr>
      <w:r w:rsidRPr="008D1304">
        <w:rPr>
          <w:bCs/>
          <w:sz w:val="16"/>
          <w:szCs w:val="16"/>
        </w:rPr>
        <w:t>-</w:t>
      </w:r>
      <w:r w:rsidRPr="008D1304">
        <w:rPr>
          <w:bCs/>
          <w:sz w:val="16"/>
          <w:szCs w:val="16"/>
        </w:rPr>
        <w:tab/>
        <w:t>свидетельство о рождении ребенка, выданного консульским учреждением Российской Федерации за пределами территории Российской Федерации, - при рождении ребенка на территории иностранного государства, в случаях, когда регистрация рождения ребенка произведена компетентным органом иностранного государства;</w:t>
      </w:r>
    </w:p>
    <w:p w:rsidR="008D1304" w:rsidRPr="008D1304" w:rsidRDefault="008D1304" w:rsidP="008D1304">
      <w:pPr>
        <w:jc w:val="both"/>
        <w:rPr>
          <w:bCs/>
          <w:sz w:val="16"/>
          <w:szCs w:val="16"/>
        </w:rPr>
      </w:pPr>
      <w:r w:rsidRPr="008D1304">
        <w:rPr>
          <w:bCs/>
          <w:sz w:val="16"/>
          <w:szCs w:val="16"/>
        </w:rPr>
        <w:t>-</w:t>
      </w:r>
      <w:r w:rsidRPr="008D1304">
        <w:rPr>
          <w:bCs/>
          <w:sz w:val="16"/>
          <w:szCs w:val="16"/>
        </w:rPr>
        <w:tab/>
        <w:t>документ, подтверждающий факт рождения и регистрации ребенка, выданный и удостоверенный штампом "апостиль" компетентным органом иностранного государства, с удостоверенным в установленном законодательством Российской Федерации порядке переводом на русский язык - при рождении ребенка на территории иностранного государства - участника Конвенции, отменяющей требование легализации иностранных официальных документов, заключенной в Гааге 5 октября 1961 года (далее - Конвенция 1961 г.);</w:t>
      </w:r>
    </w:p>
    <w:p w:rsidR="008D1304" w:rsidRPr="008D1304" w:rsidRDefault="008D1304" w:rsidP="008D1304">
      <w:pPr>
        <w:jc w:val="both"/>
        <w:rPr>
          <w:bCs/>
          <w:sz w:val="16"/>
          <w:szCs w:val="16"/>
        </w:rPr>
      </w:pPr>
      <w:r w:rsidRPr="008D1304">
        <w:rPr>
          <w:bCs/>
          <w:sz w:val="16"/>
          <w:szCs w:val="16"/>
        </w:rPr>
        <w:t>-</w:t>
      </w:r>
      <w:r w:rsidRPr="008D1304">
        <w:rPr>
          <w:bCs/>
          <w:sz w:val="16"/>
          <w:szCs w:val="16"/>
        </w:rPr>
        <w:tab/>
        <w:t>документ, подтверждающий факт рождения и регистрации ребенка, выданный компетентным органом иностранного государства, переведенный на русский язык и легализованный консульским учреждением Российской Федерации за пределами территории Российской Федерации - при рождении ребенка на территории иностранного государства, не являющегося участником Конвенции 1961 г.;</w:t>
      </w:r>
    </w:p>
    <w:p w:rsidR="008D1304" w:rsidRPr="008D1304" w:rsidRDefault="008D1304" w:rsidP="008D1304">
      <w:pPr>
        <w:jc w:val="both"/>
        <w:rPr>
          <w:bCs/>
          <w:sz w:val="16"/>
          <w:szCs w:val="16"/>
        </w:rPr>
      </w:pPr>
      <w:r w:rsidRPr="008D1304">
        <w:rPr>
          <w:bCs/>
          <w:sz w:val="16"/>
          <w:szCs w:val="16"/>
        </w:rPr>
        <w:t>-</w:t>
      </w:r>
      <w:r w:rsidRPr="008D1304">
        <w:rPr>
          <w:bCs/>
          <w:sz w:val="16"/>
          <w:szCs w:val="16"/>
        </w:rPr>
        <w:tab/>
        <w:t>документ, подтверждающий факт рождения и регистрации ребенка, выданный компетентным органом иностранного государства, переведенный на русский язык и скрепленный гербовой печатью - при рождении ребенка на территории иностранного государства, являющегося участником Конвенции о правовой помощи и правовых отношениях по гражданским, семейным и уголовным делам, заключенной в городе Минске 22 января 1993 года;</w:t>
      </w:r>
    </w:p>
    <w:p w:rsidR="008D1304" w:rsidRPr="008D1304" w:rsidRDefault="008D1304" w:rsidP="008D1304">
      <w:pPr>
        <w:jc w:val="both"/>
        <w:rPr>
          <w:bCs/>
          <w:sz w:val="16"/>
          <w:szCs w:val="16"/>
        </w:rPr>
      </w:pPr>
      <w:r w:rsidRPr="008D1304">
        <w:rPr>
          <w:bCs/>
          <w:sz w:val="16"/>
          <w:szCs w:val="16"/>
        </w:rPr>
        <w:t>д) в случае если в представленных документах имеет место изменение заявителем фамилии, имени, отчества - документы, подтверждающие государственную регистрацию актов гражданского состояния: свидетельства (справки, извещения) о перемене имени, заключении (расторжении) брака, рождении в случае их выдачи компетентными органами иностранного государства, и их нотариально удостоверенный перевод на русский язык (в случае когда регистрация акта гражданского состояния произведена компетентным органом иностранного государства);</w:t>
      </w:r>
    </w:p>
    <w:p w:rsidR="008D1304" w:rsidRPr="008D1304" w:rsidRDefault="008D1304" w:rsidP="008D1304">
      <w:pPr>
        <w:jc w:val="both"/>
        <w:rPr>
          <w:bCs/>
          <w:sz w:val="16"/>
          <w:szCs w:val="16"/>
        </w:rPr>
      </w:pPr>
      <w:r w:rsidRPr="008D1304">
        <w:rPr>
          <w:bCs/>
          <w:sz w:val="16"/>
          <w:szCs w:val="16"/>
        </w:rPr>
        <w:t>е) копии документов, подтверждающих наличие у молодого гражданина (молодой семьи) - заявителя доходов, позволяющих получить кредит, либо иных денежных средств, достаточных для оплаты расчетной стоимости жилья в части, превышающей размер предоставляемой социальной выплаты.</w:t>
      </w:r>
    </w:p>
    <w:p w:rsidR="008D1304" w:rsidRPr="008D1304" w:rsidRDefault="008D1304" w:rsidP="008D1304">
      <w:pPr>
        <w:jc w:val="both"/>
        <w:rPr>
          <w:bCs/>
          <w:sz w:val="16"/>
          <w:szCs w:val="16"/>
        </w:rPr>
      </w:pPr>
      <w:r w:rsidRPr="008D1304">
        <w:rPr>
          <w:bCs/>
          <w:sz w:val="16"/>
          <w:szCs w:val="16"/>
        </w:rPr>
        <w:t>(в ред. Приказа комитета по строительству Ленинградской области от 25.10.2022 N 15)</w:t>
      </w:r>
    </w:p>
    <w:p w:rsidR="008D1304" w:rsidRPr="008D1304" w:rsidRDefault="008D1304" w:rsidP="008D1304">
      <w:pPr>
        <w:jc w:val="both"/>
        <w:rPr>
          <w:bCs/>
          <w:sz w:val="16"/>
          <w:szCs w:val="16"/>
        </w:rPr>
      </w:pPr>
      <w:r w:rsidRPr="008D1304">
        <w:rPr>
          <w:bCs/>
          <w:sz w:val="16"/>
          <w:szCs w:val="16"/>
        </w:rPr>
        <w:t>Документами, подтверждающими наличие у молодого гражданина (молодой семьи) - заявителя доходов, позволяющих получить кредит, либо иных денежных средств, являются:</w:t>
      </w:r>
    </w:p>
    <w:p w:rsidR="008D1304" w:rsidRPr="008D1304" w:rsidRDefault="008D1304" w:rsidP="008D1304">
      <w:pPr>
        <w:jc w:val="both"/>
        <w:rPr>
          <w:bCs/>
          <w:sz w:val="16"/>
          <w:szCs w:val="16"/>
        </w:rPr>
      </w:pPr>
      <w:r w:rsidRPr="008D1304">
        <w:rPr>
          <w:bCs/>
          <w:sz w:val="16"/>
          <w:szCs w:val="16"/>
        </w:rPr>
        <w:t>- копия выписки по счетам в банках, копии сберегательных книжек;</w:t>
      </w:r>
    </w:p>
    <w:p w:rsidR="008D1304" w:rsidRPr="008D1304" w:rsidRDefault="008D1304" w:rsidP="008D1304">
      <w:pPr>
        <w:jc w:val="both"/>
        <w:rPr>
          <w:bCs/>
          <w:sz w:val="16"/>
          <w:szCs w:val="16"/>
        </w:rPr>
      </w:pPr>
      <w:r w:rsidRPr="008D1304">
        <w:rPr>
          <w:bCs/>
          <w:sz w:val="16"/>
          <w:szCs w:val="16"/>
        </w:rPr>
        <w:lastRenderedPageBreak/>
        <w:t>- документ, выданный кредитором (заимодавцем), о намерении предоставить молодому гражданину (молодой семье) - заявителю кредит или заем с указанием назначения, вида и суммы жилищного кредита (займа);</w:t>
      </w:r>
    </w:p>
    <w:p w:rsidR="008D1304" w:rsidRPr="008D1304" w:rsidRDefault="008D1304" w:rsidP="008D1304">
      <w:pPr>
        <w:jc w:val="both"/>
        <w:rPr>
          <w:bCs/>
          <w:sz w:val="16"/>
          <w:szCs w:val="16"/>
        </w:rPr>
      </w:pPr>
      <w:r w:rsidRPr="008D1304">
        <w:rPr>
          <w:bCs/>
          <w:sz w:val="16"/>
          <w:szCs w:val="16"/>
        </w:rPr>
        <w:t>- справка о размере материнского (семейного) капитала (его оставшейся части) из территориального органа Пенсионного фонда России;</w:t>
      </w:r>
    </w:p>
    <w:p w:rsidR="008D1304" w:rsidRPr="008D1304" w:rsidRDefault="008D1304" w:rsidP="008D1304">
      <w:pPr>
        <w:jc w:val="both"/>
        <w:rPr>
          <w:bCs/>
          <w:sz w:val="16"/>
          <w:szCs w:val="16"/>
        </w:rPr>
      </w:pPr>
      <w:r w:rsidRPr="008D1304">
        <w:rPr>
          <w:bCs/>
          <w:sz w:val="16"/>
          <w:szCs w:val="16"/>
        </w:rPr>
        <w:t xml:space="preserve">- отчет независимой оценки рыночной стоимости, составленным в соответствии с Федеральным законом от 29 июля 1998 года N 135-ФЗ "Об оценочной деятельности в Российской Федерации" (в случае наличия у заявителя в собственности жилых (нежилых) помещений, земельных участков, транспортных средств, средства </w:t>
      </w:r>
      <w:r w:rsidRPr="008D1304">
        <w:rPr>
          <w:bCs/>
          <w:sz w:val="16"/>
          <w:szCs w:val="16"/>
        </w:rPr>
        <w:t>от продажи,</w:t>
      </w:r>
      <w:r w:rsidRPr="008D1304">
        <w:rPr>
          <w:bCs/>
          <w:sz w:val="16"/>
          <w:szCs w:val="16"/>
        </w:rPr>
        <w:t xml:space="preserve"> которых заявитель будет использовать для приобретения жилого помещения в рамках Мероприятия).</w:t>
      </w:r>
    </w:p>
    <w:p w:rsidR="008D1304" w:rsidRPr="008D1304" w:rsidRDefault="008D1304" w:rsidP="008D1304">
      <w:pPr>
        <w:jc w:val="both"/>
        <w:rPr>
          <w:bCs/>
          <w:sz w:val="16"/>
          <w:szCs w:val="16"/>
        </w:rPr>
      </w:pPr>
      <w:r w:rsidRPr="008D1304">
        <w:rPr>
          <w:bCs/>
          <w:sz w:val="16"/>
          <w:szCs w:val="16"/>
        </w:rPr>
        <w:t>(в ред. Приказа комитета по строительству Ленинградской области от 25.10.2022 N 15)</w:t>
      </w:r>
    </w:p>
    <w:p w:rsidR="008D1304" w:rsidRPr="008D1304" w:rsidRDefault="008D1304" w:rsidP="008D1304">
      <w:pPr>
        <w:jc w:val="both"/>
        <w:rPr>
          <w:bCs/>
          <w:sz w:val="16"/>
          <w:szCs w:val="16"/>
        </w:rPr>
      </w:pPr>
      <w:r w:rsidRPr="008D1304">
        <w:rPr>
          <w:bCs/>
          <w:sz w:val="16"/>
          <w:szCs w:val="16"/>
        </w:rPr>
        <w:t>В случае намерения молодого гражданина (молодой семьи) - заявителя использовать социальную выплату в планируемом году на погашение основной суммы долга и уплаты процентов по ипотечному жилищному кредиту (займу) молодой гражданин (молодая семья), подтверждение наличия у молодого гражданина (молодой семьи) - заявителя доходов, позволяющих получить кредит, либо иных денежных средств, достаточных для оплаты расчетной стоимости жилья в части, превышающей размер предоставляемой социальной выплаты, не требуется;</w:t>
      </w:r>
    </w:p>
    <w:p w:rsidR="008D1304" w:rsidRPr="008D1304" w:rsidRDefault="008D1304" w:rsidP="008D1304">
      <w:pPr>
        <w:jc w:val="both"/>
        <w:rPr>
          <w:bCs/>
          <w:sz w:val="16"/>
          <w:szCs w:val="16"/>
        </w:rPr>
      </w:pPr>
      <w:r w:rsidRPr="008D1304">
        <w:rPr>
          <w:bCs/>
          <w:sz w:val="16"/>
          <w:szCs w:val="16"/>
        </w:rPr>
        <w:t>(абзац введен Приказом комитета по строительству Ленинградской области от 25.10.2022 N 15)</w:t>
      </w:r>
    </w:p>
    <w:p w:rsidR="008D1304" w:rsidRPr="008D1304" w:rsidRDefault="008D1304" w:rsidP="008D1304">
      <w:pPr>
        <w:jc w:val="both"/>
        <w:rPr>
          <w:bCs/>
          <w:sz w:val="16"/>
          <w:szCs w:val="16"/>
        </w:rPr>
      </w:pPr>
      <w:r w:rsidRPr="008D1304">
        <w:rPr>
          <w:bCs/>
          <w:sz w:val="16"/>
          <w:szCs w:val="16"/>
        </w:rPr>
        <w:t>ж) копию справки федерального учреждения медико-социальной экспертизы (по форме, утвержденной приказом Минздравсоцразвития России от 24 ноября 2010 года N 1031н) в случае наличия в составе молодой семьи ребенка-инвалида.</w:t>
      </w:r>
    </w:p>
    <w:p w:rsidR="008D1304" w:rsidRPr="008D1304" w:rsidRDefault="008D1304" w:rsidP="008D1304">
      <w:pPr>
        <w:jc w:val="both"/>
        <w:rPr>
          <w:bCs/>
          <w:sz w:val="16"/>
          <w:szCs w:val="16"/>
        </w:rPr>
      </w:pPr>
      <w:r w:rsidRPr="008D1304">
        <w:rPr>
          <w:bCs/>
          <w:sz w:val="16"/>
          <w:szCs w:val="16"/>
        </w:rPr>
        <w:t>(п. 2.1 в ред. Приказа комитета по строительству Ленинградской области от 11.04.2022 N 4)</w:t>
      </w:r>
    </w:p>
    <w:p w:rsidR="008D1304" w:rsidRPr="008D1304" w:rsidRDefault="008D1304" w:rsidP="008D1304">
      <w:pPr>
        <w:jc w:val="both"/>
        <w:rPr>
          <w:bCs/>
          <w:sz w:val="16"/>
          <w:szCs w:val="16"/>
        </w:rPr>
      </w:pPr>
      <w:r w:rsidRPr="008D1304">
        <w:rPr>
          <w:bCs/>
          <w:sz w:val="16"/>
          <w:szCs w:val="16"/>
        </w:rPr>
        <w:t>2.6.2.2. В случае намерения молодого гражданина (молодой семьи) - заявителя использовать социальную выплату в планируемом году на погашение основной суммы долга и уплаты процентов по ипотечному жилищному кредиту (займу) молодой гражданин (молодая семья) представляет дополнительно:</w:t>
      </w:r>
    </w:p>
    <w:p w:rsidR="008D1304" w:rsidRPr="008D1304" w:rsidRDefault="008D1304" w:rsidP="008D1304">
      <w:pPr>
        <w:jc w:val="both"/>
        <w:rPr>
          <w:bCs/>
          <w:sz w:val="16"/>
          <w:szCs w:val="16"/>
        </w:rPr>
      </w:pPr>
      <w:r w:rsidRPr="008D1304">
        <w:rPr>
          <w:bCs/>
          <w:sz w:val="16"/>
          <w:szCs w:val="16"/>
        </w:rPr>
        <w:t>а) копию договора купли-продажи (договора участия в долевом строительстве многоквартирного дома) жилого помещения, в котором одной из сторон является молодой гражданин - заявитель;</w:t>
      </w:r>
    </w:p>
    <w:p w:rsidR="008D1304" w:rsidRPr="008D1304" w:rsidRDefault="008D1304" w:rsidP="008D1304">
      <w:pPr>
        <w:jc w:val="both"/>
        <w:rPr>
          <w:bCs/>
          <w:sz w:val="16"/>
          <w:szCs w:val="16"/>
        </w:rPr>
      </w:pPr>
      <w:r w:rsidRPr="008D1304">
        <w:rPr>
          <w:bCs/>
          <w:sz w:val="16"/>
          <w:szCs w:val="16"/>
        </w:rPr>
        <w:t>б) копию договора ипотечного жилищного кредита (займа), в котором одной из сторон (основным заемщиком) является молодой гражданин - заявитель;</w:t>
      </w:r>
    </w:p>
    <w:p w:rsidR="008D1304" w:rsidRPr="008D1304" w:rsidRDefault="008D1304" w:rsidP="008D1304">
      <w:pPr>
        <w:jc w:val="both"/>
        <w:rPr>
          <w:bCs/>
          <w:sz w:val="16"/>
          <w:szCs w:val="16"/>
        </w:rPr>
      </w:pPr>
      <w:r w:rsidRPr="008D1304">
        <w:rPr>
          <w:bCs/>
          <w:sz w:val="16"/>
          <w:szCs w:val="16"/>
        </w:rPr>
        <w:t>в) копию справки кредитной организации (заимодавца), предоставившей молодому гражданину - заявителю ипотечный жилищный кредит (заем), об остатке суммы основного долга и остатке задолженности по выплате процентов за пользование ипотечным жилищным кредитом (займом).</w:t>
      </w:r>
    </w:p>
    <w:p w:rsidR="008D1304" w:rsidRPr="008D1304" w:rsidRDefault="008D1304" w:rsidP="008D1304">
      <w:pPr>
        <w:jc w:val="both"/>
        <w:rPr>
          <w:bCs/>
          <w:sz w:val="16"/>
          <w:szCs w:val="16"/>
        </w:rPr>
      </w:pPr>
      <w:r w:rsidRPr="008D1304">
        <w:rPr>
          <w:bCs/>
          <w:sz w:val="16"/>
          <w:szCs w:val="16"/>
        </w:rPr>
        <w:t xml:space="preserve">Подтверждение зарегистрированного права собственности молодого гражданина (молодой семьи) - заявителя на приобретенное (построенное) жилое помещение с использованием средств жилищного ипотечного кредита является обязательным и должно быть актуальным для участия в Мероприятии. </w:t>
      </w:r>
    </w:p>
    <w:p w:rsidR="008D1304" w:rsidRPr="008D1304" w:rsidRDefault="008D1304" w:rsidP="008D1304">
      <w:pPr>
        <w:jc w:val="both"/>
        <w:rPr>
          <w:bCs/>
          <w:sz w:val="16"/>
          <w:szCs w:val="16"/>
        </w:rPr>
      </w:pPr>
      <w:r w:rsidRPr="008D1304">
        <w:rPr>
          <w:bCs/>
          <w:sz w:val="16"/>
          <w:szCs w:val="16"/>
        </w:rPr>
        <w:t>2.6.2.3.  Указанные в разделе 2 настоящего административного регламента документы представляются в копиях, заверенных в нотариальном порядке, либо заверяются сотрудником Уполномоченного органа при представлении молодым гражданином (членом молодой семьи) - заявителем оригиналов таких документов.</w:t>
      </w:r>
    </w:p>
    <w:p w:rsidR="008D1304" w:rsidRPr="008D1304" w:rsidRDefault="008D1304" w:rsidP="008D1304">
      <w:pPr>
        <w:jc w:val="both"/>
        <w:rPr>
          <w:bCs/>
          <w:sz w:val="16"/>
          <w:szCs w:val="16"/>
        </w:rPr>
      </w:pPr>
      <w:r w:rsidRPr="008D1304">
        <w:rPr>
          <w:bCs/>
          <w:sz w:val="16"/>
          <w:szCs w:val="16"/>
        </w:rPr>
        <w:t>Все представляемые заявителем документы должны быть действующими и актуальными на дату их представления в Уполномоченный орган.</w:t>
      </w:r>
    </w:p>
    <w:p w:rsidR="008D1304" w:rsidRPr="008D1304" w:rsidRDefault="008D1304" w:rsidP="008D1304">
      <w:pPr>
        <w:jc w:val="both"/>
        <w:rPr>
          <w:bCs/>
          <w:sz w:val="16"/>
          <w:szCs w:val="16"/>
        </w:rPr>
      </w:pPr>
      <w:r w:rsidRPr="008D1304">
        <w:rPr>
          <w:bCs/>
          <w:sz w:val="16"/>
          <w:szCs w:val="16"/>
        </w:rPr>
        <w:t>(в ред. Приказа комитета по строительству Ленинградской области от 25.10.2022 N 15)</w:t>
      </w:r>
    </w:p>
    <w:p w:rsidR="008D1304" w:rsidRPr="008D1304" w:rsidRDefault="008D1304" w:rsidP="008D1304">
      <w:pPr>
        <w:jc w:val="both"/>
        <w:rPr>
          <w:bCs/>
          <w:sz w:val="16"/>
          <w:szCs w:val="16"/>
        </w:rPr>
      </w:pPr>
      <w:r w:rsidRPr="008D1304">
        <w:rPr>
          <w:bCs/>
          <w:sz w:val="16"/>
          <w:szCs w:val="16"/>
        </w:rPr>
        <w:t>Актуальными считаются представленные заявителем оригиналы документов, а также заверенные в установленном действующим законодательством порядке копии таких документов, датированные не позднее одного месяца на дату их представления в Уполномоченный орган. В случае наличия у документа срока действия, то срок окончания действия представляемого документа должен быть не ранее одного месяца с даты их представления в Уполномоченный орган.</w:t>
      </w:r>
    </w:p>
    <w:p w:rsidR="008D1304" w:rsidRPr="008D1304" w:rsidRDefault="008D1304" w:rsidP="008D1304">
      <w:pPr>
        <w:jc w:val="both"/>
        <w:rPr>
          <w:bCs/>
          <w:sz w:val="16"/>
          <w:szCs w:val="16"/>
        </w:rPr>
      </w:pPr>
      <w:r w:rsidRPr="008D1304">
        <w:rPr>
          <w:bCs/>
          <w:sz w:val="16"/>
          <w:szCs w:val="16"/>
        </w:rPr>
        <w:t>(абзац введен Приказом комитета по строительству Ленинградской области от 25.10.2022 N 15)</w:t>
      </w:r>
    </w:p>
    <w:p w:rsidR="008D1304" w:rsidRPr="008D1304" w:rsidRDefault="008D1304" w:rsidP="008D1304">
      <w:pPr>
        <w:jc w:val="both"/>
        <w:rPr>
          <w:bCs/>
          <w:sz w:val="16"/>
          <w:szCs w:val="16"/>
        </w:rPr>
      </w:pPr>
      <w:r w:rsidRPr="008D1304">
        <w:rPr>
          <w:bCs/>
          <w:sz w:val="16"/>
          <w:szCs w:val="16"/>
        </w:rPr>
        <w:t>2.7. Исчерпывающий перечень документов, необходимых в соответствии</w:t>
      </w:r>
    </w:p>
    <w:p w:rsidR="008D1304" w:rsidRPr="008D1304" w:rsidRDefault="008D1304" w:rsidP="008D1304">
      <w:pPr>
        <w:jc w:val="both"/>
        <w:rPr>
          <w:bCs/>
          <w:sz w:val="16"/>
          <w:szCs w:val="16"/>
        </w:rPr>
      </w:pPr>
      <w:r w:rsidRPr="008D1304">
        <w:rPr>
          <w:bCs/>
          <w:sz w:val="16"/>
          <w:szCs w:val="16"/>
        </w:rPr>
        <w:t>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8D1304" w:rsidRPr="008D1304" w:rsidRDefault="008D1304" w:rsidP="008D1304">
      <w:pPr>
        <w:jc w:val="both"/>
        <w:rPr>
          <w:bCs/>
          <w:sz w:val="16"/>
          <w:szCs w:val="16"/>
        </w:rPr>
      </w:pPr>
      <w:r w:rsidRPr="008D1304">
        <w:rPr>
          <w:bCs/>
          <w:sz w:val="16"/>
          <w:szCs w:val="16"/>
        </w:rPr>
        <w:t>Отдел в рамках межведомственного информационного взаимодействия для предоставления муниципальной услуги запрашивает следующие документы:</w:t>
      </w:r>
    </w:p>
    <w:p w:rsidR="008D1304" w:rsidRPr="008D1304" w:rsidRDefault="008D1304" w:rsidP="008D1304">
      <w:pPr>
        <w:jc w:val="both"/>
        <w:rPr>
          <w:bCs/>
          <w:sz w:val="16"/>
          <w:szCs w:val="16"/>
        </w:rPr>
      </w:pPr>
      <w:r w:rsidRPr="008D1304">
        <w:rPr>
          <w:bCs/>
          <w:sz w:val="16"/>
          <w:szCs w:val="16"/>
        </w:rPr>
        <w:t>а) договор аренды на земельный участок, предоставленный молодому гражданину (молодой семье) – заявителю органом местного самоуправления Ленинградской области в целях строительства индивидуального жилого дома.</w:t>
      </w:r>
    </w:p>
    <w:p w:rsidR="008D1304" w:rsidRPr="008D1304" w:rsidRDefault="008D1304" w:rsidP="008D1304">
      <w:pPr>
        <w:jc w:val="both"/>
        <w:rPr>
          <w:bCs/>
          <w:sz w:val="16"/>
          <w:szCs w:val="16"/>
        </w:rPr>
      </w:pPr>
      <w:r w:rsidRPr="008D1304">
        <w:rPr>
          <w:bCs/>
          <w:sz w:val="16"/>
          <w:szCs w:val="16"/>
        </w:rPr>
        <w:lastRenderedPageBreak/>
        <w:t xml:space="preserve">б) разрешение на строительство индивидуального жилого дома (в случае намерения молодого гражданина (молодой семьи) использовать социальную выплату в планируемом году на строительство индивидуального жилого дома). </w:t>
      </w:r>
    </w:p>
    <w:p w:rsidR="008D1304" w:rsidRPr="008D1304" w:rsidRDefault="008D1304" w:rsidP="008D1304">
      <w:pPr>
        <w:jc w:val="both"/>
        <w:rPr>
          <w:bCs/>
          <w:sz w:val="16"/>
          <w:szCs w:val="16"/>
        </w:rPr>
      </w:pPr>
      <w:r w:rsidRPr="008D1304">
        <w:rPr>
          <w:bCs/>
          <w:sz w:val="16"/>
          <w:szCs w:val="16"/>
        </w:rPr>
        <w:t xml:space="preserve">в) решение органа местного самоуправления о признании молодого гражданина (членов молодой семьи) - </w:t>
      </w:r>
      <w:r w:rsidRPr="008D1304">
        <w:rPr>
          <w:bCs/>
          <w:sz w:val="16"/>
          <w:szCs w:val="16"/>
        </w:rPr>
        <w:t>заявителя нуждающимися</w:t>
      </w:r>
      <w:r w:rsidRPr="008D1304">
        <w:rPr>
          <w:bCs/>
          <w:sz w:val="16"/>
          <w:szCs w:val="16"/>
        </w:rPr>
        <w:t xml:space="preserve"> в улучшении жилищных условий.</w:t>
      </w:r>
    </w:p>
    <w:p w:rsidR="008D1304" w:rsidRPr="008D1304" w:rsidRDefault="008D1304" w:rsidP="008D1304">
      <w:pPr>
        <w:jc w:val="both"/>
        <w:rPr>
          <w:bCs/>
          <w:sz w:val="16"/>
          <w:szCs w:val="16"/>
        </w:rPr>
      </w:pPr>
      <w:r w:rsidRPr="008D1304">
        <w:rPr>
          <w:bCs/>
          <w:sz w:val="16"/>
          <w:szCs w:val="16"/>
        </w:rPr>
        <w:t>г) информационная справка о регистрации, если указанные сведения находятся в распоряжении организаций, подведомственных органам местного самоуправления Ленинградской области (</w:t>
      </w:r>
      <w:r w:rsidRPr="008D1304">
        <w:rPr>
          <w:bCs/>
          <w:sz w:val="16"/>
          <w:szCs w:val="16"/>
        </w:rPr>
        <w:t>справка,</w:t>
      </w:r>
      <w:r w:rsidRPr="008D1304">
        <w:rPr>
          <w:bCs/>
          <w:sz w:val="16"/>
          <w:szCs w:val="16"/>
        </w:rPr>
        <w:t xml:space="preserve"> содержащая информацию о зарегистрированных гражданах в жилом </w:t>
      </w:r>
      <w:r w:rsidRPr="008D1304">
        <w:rPr>
          <w:bCs/>
          <w:sz w:val="16"/>
          <w:szCs w:val="16"/>
        </w:rPr>
        <w:t>помещении)</w:t>
      </w:r>
      <w:r w:rsidRPr="008D1304">
        <w:rPr>
          <w:bCs/>
          <w:sz w:val="16"/>
          <w:szCs w:val="16"/>
        </w:rPr>
        <w:t xml:space="preserve"> </w:t>
      </w:r>
    </w:p>
    <w:p w:rsidR="008D1304" w:rsidRPr="008D1304" w:rsidRDefault="008D1304" w:rsidP="008D1304">
      <w:pPr>
        <w:jc w:val="both"/>
        <w:rPr>
          <w:bCs/>
          <w:sz w:val="16"/>
          <w:szCs w:val="16"/>
        </w:rPr>
      </w:pPr>
      <w:r w:rsidRPr="008D1304">
        <w:rPr>
          <w:bCs/>
          <w:sz w:val="16"/>
          <w:szCs w:val="16"/>
        </w:rPr>
        <w:t>д) в случае намерения молодого гражданина (молодой семьи) использовать социальную выплату в планируемом году на погашение основной суммы долга и уплату процентов по жилищным кредитам - выписку из ЕГРН о зарегистрированном праве собственности на приобретенное с использованием средств ипотечного кредита (займа) жилое помещение.</w:t>
      </w:r>
    </w:p>
    <w:p w:rsidR="008D1304" w:rsidRPr="008D1304" w:rsidRDefault="008D1304" w:rsidP="008D1304">
      <w:pPr>
        <w:jc w:val="both"/>
        <w:rPr>
          <w:bCs/>
          <w:sz w:val="16"/>
          <w:szCs w:val="16"/>
        </w:rPr>
      </w:pPr>
      <w:r w:rsidRPr="008D1304">
        <w:rPr>
          <w:bCs/>
          <w:sz w:val="16"/>
          <w:szCs w:val="16"/>
        </w:rPr>
        <w:t>Заявитель вправе представить документы, указанные в пункте 2.7,</w:t>
      </w:r>
    </w:p>
    <w:p w:rsidR="008D1304" w:rsidRPr="008D1304" w:rsidRDefault="008D1304" w:rsidP="008D1304">
      <w:pPr>
        <w:jc w:val="both"/>
        <w:rPr>
          <w:bCs/>
          <w:sz w:val="16"/>
          <w:szCs w:val="16"/>
        </w:rPr>
      </w:pPr>
      <w:r w:rsidRPr="008D1304">
        <w:rPr>
          <w:bCs/>
          <w:sz w:val="16"/>
          <w:szCs w:val="16"/>
        </w:rPr>
        <w:t xml:space="preserve">по собственной инициативе. </w:t>
      </w:r>
    </w:p>
    <w:p w:rsidR="008D1304" w:rsidRPr="008D1304" w:rsidRDefault="008D1304" w:rsidP="008D1304">
      <w:pPr>
        <w:jc w:val="both"/>
        <w:rPr>
          <w:bCs/>
          <w:sz w:val="16"/>
          <w:szCs w:val="16"/>
        </w:rPr>
      </w:pPr>
      <w:r w:rsidRPr="008D1304">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8D1304" w:rsidRPr="008D1304" w:rsidRDefault="008D1304" w:rsidP="008D1304">
      <w:pPr>
        <w:jc w:val="both"/>
        <w:rPr>
          <w:bCs/>
          <w:sz w:val="16"/>
          <w:szCs w:val="16"/>
        </w:rPr>
      </w:pPr>
      <w:r w:rsidRPr="008D1304">
        <w:rPr>
          <w:bCs/>
          <w:sz w:val="16"/>
          <w:szCs w:val="16"/>
        </w:rPr>
        <w:t>Основания для приостановления предоставления муниципальной услуги не предусмотрены.</w:t>
      </w:r>
    </w:p>
    <w:p w:rsidR="008D1304" w:rsidRPr="008D1304" w:rsidRDefault="008D1304" w:rsidP="008D1304">
      <w:pPr>
        <w:jc w:val="both"/>
        <w:rPr>
          <w:bCs/>
          <w:sz w:val="16"/>
          <w:szCs w:val="16"/>
        </w:rPr>
      </w:pPr>
      <w:r w:rsidRPr="008D1304">
        <w:rPr>
          <w:bCs/>
          <w:sz w:val="16"/>
          <w:szCs w:val="16"/>
        </w:rPr>
        <w:t xml:space="preserve">2.9. Исчерпывающий перечень оснований для отказа в приеме документов, необходимых для предоставления муниципальной услуги. </w:t>
      </w:r>
    </w:p>
    <w:p w:rsidR="008D1304" w:rsidRPr="008D1304" w:rsidRDefault="008D1304" w:rsidP="008D1304">
      <w:pPr>
        <w:jc w:val="both"/>
        <w:rPr>
          <w:bCs/>
          <w:sz w:val="16"/>
          <w:szCs w:val="16"/>
        </w:rPr>
      </w:pPr>
      <w:r w:rsidRPr="008D1304">
        <w:rPr>
          <w:bCs/>
          <w:sz w:val="16"/>
          <w:szCs w:val="16"/>
        </w:rPr>
        <w:t>В приеме документов, необходимых для предоставления муниципальной услуги, может быть отказано в следующих случаях:</w:t>
      </w:r>
    </w:p>
    <w:p w:rsidR="008D1304" w:rsidRPr="008D1304" w:rsidRDefault="008D1304" w:rsidP="008D1304">
      <w:pPr>
        <w:jc w:val="both"/>
        <w:rPr>
          <w:bCs/>
          <w:sz w:val="16"/>
          <w:szCs w:val="16"/>
        </w:rPr>
      </w:pPr>
      <w:r w:rsidRPr="008D1304">
        <w:rPr>
          <w:bCs/>
          <w:sz w:val="16"/>
          <w:szCs w:val="16"/>
        </w:rPr>
        <w:t>а) заявление и документы поданы с нарушением сроков, установленных пунктом 2.6.1. административного регламента.</w:t>
      </w:r>
    </w:p>
    <w:p w:rsidR="008D1304" w:rsidRPr="008D1304" w:rsidRDefault="008D1304" w:rsidP="008D1304">
      <w:pPr>
        <w:jc w:val="both"/>
        <w:rPr>
          <w:bCs/>
          <w:sz w:val="16"/>
          <w:szCs w:val="16"/>
        </w:rPr>
      </w:pPr>
      <w:r w:rsidRPr="008D1304">
        <w:rPr>
          <w:bCs/>
          <w:sz w:val="16"/>
          <w:szCs w:val="16"/>
        </w:rPr>
        <w:t>б) форма заявления не соответствует форме, установленной приложением 1 к настоящему административному регламенту.</w:t>
      </w:r>
    </w:p>
    <w:p w:rsidR="008D1304" w:rsidRPr="008D1304" w:rsidRDefault="008D1304" w:rsidP="008D1304">
      <w:pPr>
        <w:jc w:val="both"/>
        <w:rPr>
          <w:bCs/>
          <w:sz w:val="16"/>
          <w:szCs w:val="16"/>
        </w:rPr>
      </w:pPr>
      <w:r w:rsidRPr="008D1304">
        <w:rPr>
          <w:bCs/>
          <w:sz w:val="16"/>
          <w:szCs w:val="16"/>
        </w:rPr>
        <w:t>в) в заявлении имеются незаполненные разделы (пункты), подлежащие обязательному заполнению.</w:t>
      </w:r>
    </w:p>
    <w:p w:rsidR="008D1304" w:rsidRPr="008D1304" w:rsidRDefault="008D1304" w:rsidP="008D1304">
      <w:pPr>
        <w:jc w:val="both"/>
        <w:rPr>
          <w:bCs/>
          <w:sz w:val="16"/>
          <w:szCs w:val="16"/>
        </w:rPr>
      </w:pPr>
      <w:r w:rsidRPr="008D1304">
        <w:rPr>
          <w:bCs/>
          <w:sz w:val="16"/>
          <w:szCs w:val="16"/>
        </w:rPr>
        <w:t>г) текст в заявлении не поддается прочтению.</w:t>
      </w:r>
    </w:p>
    <w:p w:rsidR="008D1304" w:rsidRPr="008D1304" w:rsidRDefault="008D1304" w:rsidP="008D1304">
      <w:pPr>
        <w:jc w:val="both"/>
        <w:rPr>
          <w:bCs/>
          <w:sz w:val="16"/>
          <w:szCs w:val="16"/>
        </w:rPr>
      </w:pPr>
      <w:r w:rsidRPr="008D1304">
        <w:rPr>
          <w:bCs/>
          <w:sz w:val="16"/>
          <w:szCs w:val="16"/>
        </w:rPr>
        <w:t>д) заявление не подписано молодым гражданином - заявителем (подписано неуполномоченным лицом).</w:t>
      </w:r>
    </w:p>
    <w:p w:rsidR="008D1304" w:rsidRPr="008D1304" w:rsidRDefault="008D1304" w:rsidP="008D1304">
      <w:pPr>
        <w:jc w:val="both"/>
        <w:rPr>
          <w:bCs/>
          <w:sz w:val="16"/>
          <w:szCs w:val="16"/>
        </w:rPr>
      </w:pPr>
      <w:r w:rsidRPr="008D1304">
        <w:rPr>
          <w:bCs/>
          <w:sz w:val="16"/>
          <w:szCs w:val="16"/>
        </w:rPr>
        <w:t>е) к заявлению не приложены документы, указанные в приложении к нему.</w:t>
      </w:r>
    </w:p>
    <w:p w:rsidR="008D1304" w:rsidRPr="008D1304" w:rsidRDefault="008D1304" w:rsidP="008D1304">
      <w:pPr>
        <w:jc w:val="both"/>
        <w:rPr>
          <w:bCs/>
          <w:sz w:val="16"/>
          <w:szCs w:val="16"/>
        </w:rPr>
      </w:pPr>
      <w:r w:rsidRPr="008D1304">
        <w:rPr>
          <w:bCs/>
          <w:sz w:val="16"/>
          <w:szCs w:val="16"/>
        </w:rPr>
        <w:t>ж) заявление подано лицом, неуполномоченным в соответствии</w:t>
      </w:r>
    </w:p>
    <w:p w:rsidR="008D1304" w:rsidRPr="008D1304" w:rsidRDefault="008D1304" w:rsidP="008D1304">
      <w:pPr>
        <w:jc w:val="both"/>
        <w:rPr>
          <w:bCs/>
          <w:sz w:val="16"/>
          <w:szCs w:val="16"/>
        </w:rPr>
      </w:pPr>
      <w:r w:rsidRPr="008D1304">
        <w:rPr>
          <w:bCs/>
          <w:sz w:val="16"/>
          <w:szCs w:val="16"/>
        </w:rPr>
        <w:t xml:space="preserve">с законодательством Российской Федерации представлять интересы молодого гражданина (молодой семьи). </w:t>
      </w:r>
    </w:p>
    <w:p w:rsidR="008D1304" w:rsidRPr="008D1304" w:rsidRDefault="008D1304" w:rsidP="008D1304">
      <w:pPr>
        <w:jc w:val="both"/>
        <w:rPr>
          <w:bCs/>
          <w:sz w:val="16"/>
          <w:szCs w:val="16"/>
        </w:rPr>
      </w:pPr>
      <w:r w:rsidRPr="008D1304">
        <w:rPr>
          <w:bCs/>
          <w:sz w:val="16"/>
          <w:szCs w:val="16"/>
        </w:rPr>
        <w:t>Повторное обращение молодого гражданина (молодой семьи) допускается после устранения причин возврата документов, но не позднее срока, установленного пунктом 2.6.1. настоящего административного регламента.</w:t>
      </w:r>
    </w:p>
    <w:p w:rsidR="008D1304" w:rsidRPr="008D1304" w:rsidRDefault="008D1304" w:rsidP="008D1304">
      <w:pPr>
        <w:jc w:val="both"/>
        <w:rPr>
          <w:bCs/>
          <w:sz w:val="16"/>
          <w:szCs w:val="16"/>
        </w:rPr>
      </w:pPr>
      <w:r w:rsidRPr="008D1304">
        <w:rPr>
          <w:bCs/>
          <w:sz w:val="16"/>
          <w:szCs w:val="16"/>
        </w:rPr>
        <w:t xml:space="preserve"> 2.10. Исчерпывающий перечень оснований для отказа в предоставлении муниципальной услуги.</w:t>
      </w:r>
    </w:p>
    <w:p w:rsidR="008D1304" w:rsidRPr="008D1304" w:rsidRDefault="008D1304" w:rsidP="008D1304">
      <w:pPr>
        <w:jc w:val="both"/>
        <w:rPr>
          <w:bCs/>
          <w:sz w:val="16"/>
          <w:szCs w:val="16"/>
        </w:rPr>
      </w:pPr>
      <w:r w:rsidRPr="008D1304">
        <w:rPr>
          <w:bCs/>
          <w:sz w:val="16"/>
          <w:szCs w:val="16"/>
        </w:rPr>
        <w:t>1) непредоставление документов, указанных в пункте 2.6. настоящего Административного регламента;</w:t>
      </w:r>
    </w:p>
    <w:p w:rsidR="008D1304" w:rsidRPr="008D1304" w:rsidRDefault="008D1304" w:rsidP="008D1304">
      <w:pPr>
        <w:jc w:val="both"/>
        <w:rPr>
          <w:bCs/>
          <w:sz w:val="16"/>
          <w:szCs w:val="16"/>
        </w:rPr>
      </w:pPr>
      <w:r w:rsidRPr="008D1304">
        <w:rPr>
          <w:bCs/>
          <w:sz w:val="16"/>
          <w:szCs w:val="16"/>
        </w:rPr>
        <w:t>2) представления документов в ненадлежащий орган.</w:t>
      </w:r>
    </w:p>
    <w:p w:rsidR="008D1304" w:rsidRPr="008D1304" w:rsidRDefault="008D1304" w:rsidP="008D1304">
      <w:pPr>
        <w:jc w:val="both"/>
        <w:rPr>
          <w:bCs/>
          <w:sz w:val="16"/>
          <w:szCs w:val="16"/>
        </w:rPr>
      </w:pPr>
      <w:r w:rsidRPr="008D1304">
        <w:rPr>
          <w:bCs/>
          <w:sz w:val="16"/>
          <w:szCs w:val="16"/>
        </w:rPr>
        <w:t>2.11. Муниципальная услуга предоставляется Администрацией бесплатно.</w:t>
      </w:r>
    </w:p>
    <w:p w:rsidR="008D1304" w:rsidRPr="008D1304" w:rsidRDefault="008D1304" w:rsidP="008D1304">
      <w:pPr>
        <w:jc w:val="both"/>
        <w:rPr>
          <w:bCs/>
          <w:sz w:val="16"/>
          <w:szCs w:val="16"/>
        </w:rPr>
      </w:pPr>
      <w:r w:rsidRPr="008D1304">
        <w:rPr>
          <w:bCs/>
          <w:sz w:val="16"/>
          <w:szCs w:val="16"/>
        </w:rPr>
        <w:t>2.12. 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 не должен превышать 15 минут.</w:t>
      </w:r>
    </w:p>
    <w:p w:rsidR="008D1304" w:rsidRPr="008D1304" w:rsidRDefault="008D1304" w:rsidP="008D1304">
      <w:pPr>
        <w:jc w:val="both"/>
        <w:rPr>
          <w:bCs/>
          <w:sz w:val="16"/>
          <w:szCs w:val="16"/>
        </w:rPr>
      </w:pPr>
      <w:r w:rsidRPr="008D1304">
        <w:rPr>
          <w:bCs/>
          <w:sz w:val="16"/>
          <w:szCs w:val="16"/>
        </w:rPr>
        <w:t>2.13. Срок регистрации запроса заявителя о предоставлении муниципальной услуги.</w:t>
      </w:r>
    </w:p>
    <w:p w:rsidR="008D1304" w:rsidRPr="008D1304" w:rsidRDefault="008D1304" w:rsidP="008D1304">
      <w:pPr>
        <w:jc w:val="both"/>
        <w:rPr>
          <w:bCs/>
          <w:sz w:val="16"/>
          <w:szCs w:val="16"/>
        </w:rPr>
      </w:pPr>
      <w:r w:rsidRPr="008D1304">
        <w:rPr>
          <w:bCs/>
          <w:sz w:val="16"/>
          <w:szCs w:val="16"/>
        </w:rPr>
        <w:t>при личном обращении – 1 рабочий день;</w:t>
      </w:r>
    </w:p>
    <w:p w:rsidR="008D1304" w:rsidRPr="008D1304" w:rsidRDefault="008D1304" w:rsidP="008D1304">
      <w:pPr>
        <w:jc w:val="both"/>
        <w:rPr>
          <w:bCs/>
          <w:sz w:val="16"/>
          <w:szCs w:val="16"/>
        </w:rPr>
      </w:pPr>
      <w:r w:rsidRPr="008D1304">
        <w:rPr>
          <w:bCs/>
          <w:sz w:val="16"/>
          <w:szCs w:val="16"/>
        </w:rPr>
        <w:t>при направлении запроса почтовой связью в ОМСУ – в день поступления запроса в ОМСУ;</w:t>
      </w:r>
    </w:p>
    <w:p w:rsidR="008D1304" w:rsidRPr="008D1304" w:rsidRDefault="008D1304" w:rsidP="008D1304">
      <w:pPr>
        <w:jc w:val="both"/>
        <w:rPr>
          <w:bCs/>
          <w:sz w:val="16"/>
          <w:szCs w:val="16"/>
        </w:rPr>
      </w:pPr>
      <w:r w:rsidRPr="008D1304">
        <w:rPr>
          <w:bCs/>
          <w:sz w:val="16"/>
          <w:szCs w:val="16"/>
        </w:rPr>
        <w:t>при направлении запроса на бумажном носителе из МФЦ в ОМСУ – в день поступления запроса в ОМСУ;</w:t>
      </w:r>
    </w:p>
    <w:p w:rsidR="008D1304" w:rsidRPr="008D1304" w:rsidRDefault="008D1304" w:rsidP="008D1304">
      <w:pPr>
        <w:jc w:val="both"/>
        <w:rPr>
          <w:bCs/>
          <w:sz w:val="16"/>
          <w:szCs w:val="16"/>
        </w:rPr>
      </w:pPr>
      <w:r w:rsidRPr="008D1304">
        <w:rPr>
          <w:bCs/>
          <w:sz w:val="16"/>
          <w:szCs w:val="16"/>
        </w:rPr>
        <w:t>при направлении запроса в форме электронного документа посредством ЕПГУ или ПГУ ЛО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8D1304" w:rsidRPr="008D1304" w:rsidRDefault="008D1304" w:rsidP="008D1304">
      <w:pPr>
        <w:jc w:val="both"/>
        <w:rPr>
          <w:bCs/>
          <w:sz w:val="16"/>
          <w:szCs w:val="16"/>
        </w:rPr>
      </w:pPr>
      <w:r w:rsidRPr="008D1304">
        <w:rPr>
          <w:bCs/>
          <w:sz w:val="16"/>
          <w:szCs w:val="16"/>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8D1304" w:rsidRPr="008D1304" w:rsidRDefault="008D1304" w:rsidP="008D1304">
      <w:pPr>
        <w:jc w:val="both"/>
        <w:rPr>
          <w:bCs/>
          <w:sz w:val="16"/>
          <w:szCs w:val="16"/>
        </w:rPr>
      </w:pPr>
      <w:r w:rsidRPr="008D1304">
        <w:rPr>
          <w:bCs/>
          <w:sz w:val="16"/>
          <w:szCs w:val="16"/>
        </w:rPr>
        <w:t>2.14.1. Предоставление муниципальной услуги осуществляется в специально выделенных для этих целей помещениях Администрации или в МФЦ.</w:t>
      </w:r>
    </w:p>
    <w:p w:rsidR="008D1304" w:rsidRPr="008D1304" w:rsidRDefault="008D1304" w:rsidP="008D1304">
      <w:pPr>
        <w:jc w:val="both"/>
        <w:rPr>
          <w:bCs/>
          <w:sz w:val="16"/>
          <w:szCs w:val="16"/>
        </w:rPr>
      </w:pPr>
      <w:r w:rsidRPr="008D1304">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которых размещены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8D1304" w:rsidRPr="008D1304" w:rsidRDefault="008D1304" w:rsidP="008D1304">
      <w:pPr>
        <w:jc w:val="both"/>
        <w:rPr>
          <w:bCs/>
          <w:sz w:val="16"/>
          <w:szCs w:val="16"/>
        </w:rPr>
      </w:pPr>
      <w:r w:rsidRPr="008D1304">
        <w:rPr>
          <w:bCs/>
          <w:sz w:val="16"/>
          <w:szCs w:val="16"/>
        </w:rPr>
        <w:lastRenderedPageBreak/>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8D1304" w:rsidRPr="008D1304" w:rsidRDefault="008D1304" w:rsidP="008D1304">
      <w:pPr>
        <w:jc w:val="both"/>
        <w:rPr>
          <w:bCs/>
          <w:sz w:val="16"/>
          <w:szCs w:val="16"/>
        </w:rPr>
      </w:pPr>
      <w:r w:rsidRPr="008D1304">
        <w:rPr>
          <w:bCs/>
          <w:sz w:val="16"/>
          <w:szCs w:val="16"/>
        </w:rPr>
        <w:t>2.14.4. Вход в здание (помещение) и выход из него оборудуются, информационными табличками (вывесками), содержащие информацию о режиме его работы.</w:t>
      </w:r>
    </w:p>
    <w:p w:rsidR="008D1304" w:rsidRPr="008D1304" w:rsidRDefault="008D1304" w:rsidP="008D1304">
      <w:pPr>
        <w:jc w:val="both"/>
        <w:rPr>
          <w:bCs/>
          <w:sz w:val="16"/>
          <w:szCs w:val="16"/>
        </w:rPr>
      </w:pPr>
      <w:r w:rsidRPr="008D1304">
        <w:rPr>
          <w:bCs/>
          <w:sz w:val="16"/>
          <w:szCs w:val="16"/>
        </w:rPr>
        <w:t>2.14.5. Помещения оборудованы пандусами, позволяющими обеспечить беспрепятственный доступ инвалидов, санитарно-техническими комнатами (доступными для инвалидов).</w:t>
      </w:r>
    </w:p>
    <w:p w:rsidR="008D1304" w:rsidRPr="008D1304" w:rsidRDefault="008D1304" w:rsidP="008D1304">
      <w:pPr>
        <w:jc w:val="both"/>
        <w:rPr>
          <w:bCs/>
          <w:sz w:val="16"/>
          <w:szCs w:val="16"/>
        </w:rPr>
      </w:pPr>
      <w:r w:rsidRPr="008D1304">
        <w:rPr>
          <w:bCs/>
          <w:sz w:val="16"/>
          <w:szCs w:val="16"/>
        </w:rPr>
        <w:t>2.14.6. При необходимости инвалиду предоставляется помощник из числа работников Администрации, МФЦ для преодоления барьеров, возникающих при предоставлении муниципальной услуги наравне с другими гражданами.</w:t>
      </w:r>
    </w:p>
    <w:p w:rsidR="008D1304" w:rsidRPr="008D1304" w:rsidRDefault="008D1304" w:rsidP="008D1304">
      <w:pPr>
        <w:jc w:val="both"/>
        <w:rPr>
          <w:bCs/>
          <w:sz w:val="16"/>
          <w:szCs w:val="16"/>
        </w:rPr>
      </w:pPr>
      <w:r w:rsidRPr="008D1304">
        <w:rPr>
          <w:bCs/>
          <w:sz w:val="16"/>
          <w:szCs w:val="16"/>
        </w:rPr>
        <w:t>2.14.7. Вход в помещение и места ожидания оборудованы кнопками, а также содержат информацию о контактных номерах телефонов для вызова работника, ответственного за сопровождение инвалида.</w:t>
      </w:r>
    </w:p>
    <w:p w:rsidR="008D1304" w:rsidRPr="008D1304" w:rsidRDefault="008D1304" w:rsidP="008D1304">
      <w:pPr>
        <w:jc w:val="both"/>
        <w:rPr>
          <w:bCs/>
          <w:sz w:val="16"/>
          <w:szCs w:val="16"/>
        </w:rPr>
      </w:pPr>
      <w:r w:rsidRPr="008D1304">
        <w:rPr>
          <w:bCs/>
          <w:sz w:val="16"/>
          <w:szCs w:val="16"/>
        </w:rPr>
        <w:t>2.14.8. Наличие визуальной, текстовой и мультимедийной информации о порядке предоставления муниципальных услуг, знаков, выполненных рельефно-точечным шрифтом Брайля.</w:t>
      </w:r>
    </w:p>
    <w:p w:rsidR="008D1304" w:rsidRPr="008D1304" w:rsidRDefault="008D1304" w:rsidP="008D1304">
      <w:pPr>
        <w:jc w:val="both"/>
        <w:rPr>
          <w:bCs/>
          <w:sz w:val="16"/>
          <w:szCs w:val="16"/>
        </w:rPr>
      </w:pPr>
      <w:r w:rsidRPr="008D1304">
        <w:rPr>
          <w:bCs/>
          <w:sz w:val="16"/>
          <w:szCs w:val="16"/>
        </w:rPr>
        <w:t>2.14.9. Оборудование мест повышенного удобства с дополнительным местом для собаки – поводыря и устройств для передвижения инвалида (костылей, ходунков).</w:t>
      </w:r>
    </w:p>
    <w:p w:rsidR="008D1304" w:rsidRPr="008D1304" w:rsidRDefault="008D1304" w:rsidP="008D1304">
      <w:pPr>
        <w:jc w:val="both"/>
        <w:rPr>
          <w:bCs/>
          <w:sz w:val="16"/>
          <w:szCs w:val="16"/>
        </w:rPr>
      </w:pPr>
      <w:r w:rsidRPr="008D1304">
        <w:rPr>
          <w:bCs/>
          <w:sz w:val="16"/>
          <w:szCs w:val="16"/>
        </w:rPr>
        <w:t>2.14.10.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8D1304" w:rsidRPr="008D1304" w:rsidRDefault="008D1304" w:rsidP="008D1304">
      <w:pPr>
        <w:jc w:val="both"/>
        <w:rPr>
          <w:bCs/>
          <w:sz w:val="16"/>
          <w:szCs w:val="16"/>
        </w:rPr>
      </w:pPr>
      <w:r w:rsidRPr="008D1304">
        <w:rPr>
          <w:bCs/>
          <w:sz w:val="16"/>
          <w:szCs w:val="16"/>
        </w:rPr>
        <w:t xml:space="preserve">2.14.11. Помещения приема и выдачи документов должны предусматривать места для ожидания, информирования и приема заявителей. </w:t>
      </w:r>
    </w:p>
    <w:p w:rsidR="008D1304" w:rsidRPr="008D1304" w:rsidRDefault="008D1304" w:rsidP="008D1304">
      <w:pPr>
        <w:jc w:val="both"/>
        <w:rPr>
          <w:bCs/>
          <w:sz w:val="16"/>
          <w:szCs w:val="16"/>
        </w:rPr>
      </w:pPr>
      <w:r w:rsidRPr="008D1304">
        <w:rPr>
          <w:bCs/>
          <w:sz w:val="16"/>
          <w:szCs w:val="16"/>
        </w:rPr>
        <w:t>2.14.12.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информационные стенды, содержащие актуальную и исчерпывающую информацию, необходимую для получения муниципальной услуги, и информацию о часах приема заявлений.</w:t>
      </w:r>
    </w:p>
    <w:p w:rsidR="008D1304" w:rsidRPr="008D1304" w:rsidRDefault="008D1304" w:rsidP="008D1304">
      <w:pPr>
        <w:jc w:val="both"/>
        <w:rPr>
          <w:bCs/>
          <w:sz w:val="16"/>
          <w:szCs w:val="16"/>
        </w:rPr>
      </w:pPr>
      <w:r w:rsidRPr="008D1304">
        <w:rPr>
          <w:bCs/>
          <w:sz w:val="16"/>
          <w:szCs w:val="16"/>
        </w:rPr>
        <w:t>2.14.13.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8D1304" w:rsidRPr="008D1304" w:rsidRDefault="008D1304" w:rsidP="008D1304">
      <w:pPr>
        <w:jc w:val="both"/>
        <w:rPr>
          <w:bCs/>
          <w:sz w:val="16"/>
          <w:szCs w:val="16"/>
        </w:rPr>
      </w:pPr>
      <w:r w:rsidRPr="008D1304">
        <w:rPr>
          <w:bCs/>
          <w:sz w:val="16"/>
          <w:szCs w:val="16"/>
        </w:rPr>
        <w:t>2.15. Показатели доступности и качества муниципальной услуги.</w:t>
      </w:r>
    </w:p>
    <w:p w:rsidR="008D1304" w:rsidRPr="008D1304" w:rsidRDefault="008D1304" w:rsidP="008D1304">
      <w:pPr>
        <w:jc w:val="both"/>
        <w:rPr>
          <w:bCs/>
          <w:sz w:val="16"/>
          <w:szCs w:val="16"/>
        </w:rPr>
      </w:pPr>
      <w:r w:rsidRPr="008D1304">
        <w:rPr>
          <w:bCs/>
          <w:sz w:val="16"/>
          <w:szCs w:val="16"/>
        </w:rPr>
        <w:t>2.15.1. Показатели доступности муниципальной услуги (общие, применимые в отношении всех заявителей):</w:t>
      </w:r>
    </w:p>
    <w:p w:rsidR="008D1304" w:rsidRPr="008D1304" w:rsidRDefault="008D1304" w:rsidP="008D1304">
      <w:pPr>
        <w:jc w:val="both"/>
        <w:rPr>
          <w:bCs/>
          <w:sz w:val="16"/>
          <w:szCs w:val="16"/>
        </w:rPr>
      </w:pPr>
      <w:r w:rsidRPr="008D1304">
        <w:rPr>
          <w:bCs/>
          <w:sz w:val="16"/>
          <w:szCs w:val="16"/>
        </w:rPr>
        <w:t>1) равные права и возможности при получении муниципальной услуги для заявителей;</w:t>
      </w:r>
    </w:p>
    <w:p w:rsidR="008D1304" w:rsidRPr="008D1304" w:rsidRDefault="008D1304" w:rsidP="008D1304">
      <w:pPr>
        <w:jc w:val="both"/>
        <w:rPr>
          <w:bCs/>
          <w:sz w:val="16"/>
          <w:szCs w:val="16"/>
        </w:rPr>
      </w:pPr>
      <w:r w:rsidRPr="008D1304">
        <w:rPr>
          <w:bCs/>
          <w:sz w:val="16"/>
          <w:szCs w:val="16"/>
        </w:rPr>
        <w:t>2) транспортная доступность к месту предоставления муниципальной услуги;</w:t>
      </w:r>
    </w:p>
    <w:p w:rsidR="008D1304" w:rsidRPr="008D1304" w:rsidRDefault="008D1304" w:rsidP="008D1304">
      <w:pPr>
        <w:jc w:val="both"/>
        <w:rPr>
          <w:bCs/>
          <w:sz w:val="16"/>
          <w:szCs w:val="16"/>
        </w:rPr>
      </w:pPr>
      <w:r w:rsidRPr="008D1304">
        <w:rPr>
          <w:bCs/>
          <w:sz w:val="16"/>
          <w:szCs w:val="16"/>
        </w:rPr>
        <w:t>3) режим работы Администрации, обеспечивающий возможность подачи заявителем запроса о предоставлении муниципальной услуги в течение рабочего времени;</w:t>
      </w:r>
    </w:p>
    <w:p w:rsidR="008D1304" w:rsidRPr="008D1304" w:rsidRDefault="008D1304" w:rsidP="008D1304">
      <w:pPr>
        <w:jc w:val="both"/>
        <w:rPr>
          <w:bCs/>
          <w:sz w:val="16"/>
          <w:szCs w:val="16"/>
        </w:rPr>
      </w:pPr>
      <w:r w:rsidRPr="008D1304">
        <w:rPr>
          <w:bCs/>
          <w:sz w:val="16"/>
          <w:szCs w:val="16"/>
        </w:rPr>
        <w:t>4) возможность получения полной и достоверной информации о муниципальной услуге в Администрации, МФЦ, по телефону, на официальном сайте органа, предоставляющего услугу, посредством ПГУ ЛО;</w:t>
      </w:r>
    </w:p>
    <w:p w:rsidR="008D1304" w:rsidRPr="008D1304" w:rsidRDefault="008D1304" w:rsidP="008D1304">
      <w:pPr>
        <w:jc w:val="both"/>
        <w:rPr>
          <w:bCs/>
          <w:sz w:val="16"/>
          <w:szCs w:val="16"/>
        </w:rPr>
      </w:pPr>
      <w:r w:rsidRPr="008D1304">
        <w:rPr>
          <w:bCs/>
          <w:sz w:val="16"/>
          <w:szCs w:val="16"/>
        </w:rPr>
        <w:t xml:space="preserve">5) обеспечение для заявителя возможности подать заявление о </w:t>
      </w:r>
      <w:r w:rsidRPr="008D1304">
        <w:rPr>
          <w:bCs/>
          <w:sz w:val="16"/>
          <w:szCs w:val="16"/>
        </w:rPr>
        <w:t>предоставлении муниципальной</w:t>
      </w:r>
      <w:r w:rsidRPr="008D1304">
        <w:rPr>
          <w:bCs/>
          <w:sz w:val="16"/>
          <w:szCs w:val="16"/>
        </w:rPr>
        <w:t xml:space="preserve"> услуги посредством МФЦ, в форме электронного документа на ПГУ ЛО, а также получить результат;</w:t>
      </w:r>
    </w:p>
    <w:p w:rsidR="008D1304" w:rsidRPr="008D1304" w:rsidRDefault="008D1304" w:rsidP="008D1304">
      <w:pPr>
        <w:jc w:val="both"/>
        <w:rPr>
          <w:bCs/>
          <w:sz w:val="16"/>
          <w:szCs w:val="16"/>
        </w:rPr>
      </w:pPr>
      <w:r w:rsidRPr="008D1304">
        <w:rPr>
          <w:bCs/>
          <w:sz w:val="16"/>
          <w:szCs w:val="16"/>
        </w:rPr>
        <w:t>6) обеспечение для заявителя возможности получения информации о ходе и результате предоставления муниципальной услуги с использованием ПГУ ЛО.</w:t>
      </w:r>
    </w:p>
    <w:p w:rsidR="008D1304" w:rsidRPr="008D1304" w:rsidRDefault="008D1304" w:rsidP="008D1304">
      <w:pPr>
        <w:jc w:val="both"/>
        <w:rPr>
          <w:bCs/>
          <w:sz w:val="16"/>
          <w:szCs w:val="16"/>
        </w:rPr>
      </w:pPr>
      <w:r w:rsidRPr="008D1304">
        <w:rPr>
          <w:bCs/>
          <w:sz w:val="16"/>
          <w:szCs w:val="16"/>
        </w:rPr>
        <w:t>2.15.2. Показатели доступности муниципальной услуги (специальные, применимые в отношении инвалидов):</w:t>
      </w:r>
    </w:p>
    <w:p w:rsidR="008D1304" w:rsidRPr="008D1304" w:rsidRDefault="008D1304" w:rsidP="008D1304">
      <w:pPr>
        <w:jc w:val="both"/>
        <w:rPr>
          <w:bCs/>
          <w:sz w:val="16"/>
          <w:szCs w:val="16"/>
        </w:rPr>
      </w:pPr>
      <w:r w:rsidRPr="008D1304">
        <w:rPr>
          <w:bCs/>
          <w:sz w:val="16"/>
          <w:szCs w:val="16"/>
        </w:rPr>
        <w:t>1) наличие на территории, прилегающей к зданию, в котором осуществляется предоставление муниципальной услуги, мест для парковки специальных автотранспортных средств инвалидов;</w:t>
      </w:r>
    </w:p>
    <w:p w:rsidR="008D1304" w:rsidRPr="008D1304" w:rsidRDefault="008D1304" w:rsidP="008D1304">
      <w:pPr>
        <w:jc w:val="both"/>
        <w:rPr>
          <w:bCs/>
          <w:sz w:val="16"/>
          <w:szCs w:val="16"/>
        </w:rPr>
      </w:pPr>
      <w:r w:rsidRPr="008D1304">
        <w:rPr>
          <w:bCs/>
          <w:sz w:val="16"/>
          <w:szCs w:val="16"/>
        </w:rPr>
        <w:t>2) обеспечение беспрепятственного доступа инвалидов к помещениям, в которых предоставляется муниципальная услуга;</w:t>
      </w:r>
    </w:p>
    <w:p w:rsidR="008D1304" w:rsidRPr="008D1304" w:rsidRDefault="008D1304" w:rsidP="008D1304">
      <w:pPr>
        <w:jc w:val="both"/>
        <w:rPr>
          <w:bCs/>
          <w:sz w:val="16"/>
          <w:szCs w:val="16"/>
        </w:rPr>
      </w:pPr>
      <w:r w:rsidRPr="008D1304">
        <w:rPr>
          <w:bCs/>
          <w:sz w:val="16"/>
          <w:szCs w:val="16"/>
        </w:rPr>
        <w:t>3) получение для инвалидов в доступной форме информации по вопросам предоставления муниципальной услуги, в том числе об оформлении необходимых для получения муниципальной услуги документов, о совершении им других необходимых для получения муниципальной услуги действий, сведений о ходе предоставления муниципальной услуги;</w:t>
      </w:r>
    </w:p>
    <w:p w:rsidR="008D1304" w:rsidRPr="008D1304" w:rsidRDefault="008D1304" w:rsidP="008D1304">
      <w:pPr>
        <w:jc w:val="both"/>
        <w:rPr>
          <w:bCs/>
          <w:sz w:val="16"/>
          <w:szCs w:val="16"/>
        </w:rPr>
      </w:pPr>
      <w:r w:rsidRPr="008D1304">
        <w:rPr>
          <w:bCs/>
          <w:sz w:val="16"/>
          <w:szCs w:val="16"/>
        </w:rPr>
        <w:t>4) наличие возможности получения инвалидами помощи (при необходимости) от работников организации для преодоления барьеров, мешающих получению услуг наравне с другими лицами.</w:t>
      </w:r>
    </w:p>
    <w:p w:rsidR="008D1304" w:rsidRPr="008D1304" w:rsidRDefault="008D1304" w:rsidP="008D1304">
      <w:pPr>
        <w:jc w:val="both"/>
        <w:rPr>
          <w:bCs/>
          <w:sz w:val="16"/>
          <w:szCs w:val="16"/>
        </w:rPr>
      </w:pPr>
      <w:r w:rsidRPr="008D1304">
        <w:rPr>
          <w:bCs/>
          <w:sz w:val="16"/>
          <w:szCs w:val="16"/>
        </w:rPr>
        <w:t>2.15.3. Показатели качества муниципальной услуги:</w:t>
      </w:r>
    </w:p>
    <w:p w:rsidR="008D1304" w:rsidRPr="008D1304" w:rsidRDefault="008D1304" w:rsidP="008D1304">
      <w:pPr>
        <w:jc w:val="both"/>
        <w:rPr>
          <w:bCs/>
          <w:sz w:val="16"/>
          <w:szCs w:val="16"/>
        </w:rPr>
      </w:pPr>
      <w:r w:rsidRPr="008D1304">
        <w:rPr>
          <w:bCs/>
          <w:sz w:val="16"/>
          <w:szCs w:val="16"/>
        </w:rPr>
        <w:t>1) соблюдение срока предоставления муниципальной услуги;</w:t>
      </w:r>
    </w:p>
    <w:p w:rsidR="008D1304" w:rsidRPr="008D1304" w:rsidRDefault="008D1304" w:rsidP="008D1304">
      <w:pPr>
        <w:jc w:val="both"/>
        <w:rPr>
          <w:bCs/>
          <w:sz w:val="16"/>
          <w:szCs w:val="16"/>
        </w:rPr>
      </w:pPr>
      <w:r w:rsidRPr="008D1304">
        <w:rPr>
          <w:bCs/>
          <w:sz w:val="16"/>
          <w:szCs w:val="16"/>
        </w:rPr>
        <w:t>2) соблюдение требований стандарта предоставления муниципальной услуги;</w:t>
      </w:r>
    </w:p>
    <w:p w:rsidR="008D1304" w:rsidRPr="008D1304" w:rsidRDefault="008D1304" w:rsidP="008D1304">
      <w:pPr>
        <w:jc w:val="both"/>
        <w:rPr>
          <w:bCs/>
          <w:sz w:val="16"/>
          <w:szCs w:val="16"/>
        </w:rPr>
      </w:pPr>
      <w:r w:rsidRPr="008D1304">
        <w:rPr>
          <w:bCs/>
          <w:sz w:val="16"/>
          <w:szCs w:val="16"/>
        </w:rPr>
        <w:t>3) удовлетворенность заявителя профессионализмом должностных лиц Администрации, МФЦ при предоставлении услуги;</w:t>
      </w:r>
    </w:p>
    <w:p w:rsidR="008D1304" w:rsidRPr="008D1304" w:rsidRDefault="008D1304" w:rsidP="008D1304">
      <w:pPr>
        <w:jc w:val="both"/>
        <w:rPr>
          <w:bCs/>
          <w:sz w:val="16"/>
          <w:szCs w:val="16"/>
        </w:rPr>
      </w:pPr>
      <w:r w:rsidRPr="008D1304">
        <w:rPr>
          <w:bCs/>
          <w:sz w:val="16"/>
          <w:szCs w:val="16"/>
        </w:rPr>
        <w:t xml:space="preserve">4) соблюдение времени ожидания в очереди при подаче запроса и получении результата; </w:t>
      </w:r>
    </w:p>
    <w:p w:rsidR="008D1304" w:rsidRPr="008D1304" w:rsidRDefault="008D1304" w:rsidP="008D1304">
      <w:pPr>
        <w:jc w:val="both"/>
        <w:rPr>
          <w:bCs/>
          <w:sz w:val="16"/>
          <w:szCs w:val="16"/>
        </w:rPr>
      </w:pPr>
      <w:r w:rsidRPr="008D1304">
        <w:rPr>
          <w:bCs/>
          <w:sz w:val="16"/>
          <w:szCs w:val="16"/>
        </w:rPr>
        <w:lastRenderedPageBreak/>
        <w:t>5) осуществление не более одного взаимодействия заявителя с должностными лицами Администрации при получении муниципальной услуги;</w:t>
      </w:r>
    </w:p>
    <w:p w:rsidR="008D1304" w:rsidRPr="008D1304" w:rsidRDefault="008D1304" w:rsidP="008D1304">
      <w:pPr>
        <w:jc w:val="both"/>
        <w:rPr>
          <w:bCs/>
          <w:sz w:val="16"/>
          <w:szCs w:val="16"/>
        </w:rPr>
      </w:pPr>
      <w:r w:rsidRPr="008D1304">
        <w:rPr>
          <w:bCs/>
          <w:sz w:val="16"/>
          <w:szCs w:val="16"/>
        </w:rPr>
        <w:t>6) отсутствие жалоб на действия или бездействия должностных лиц Администрации, поданных в установленном порядке.</w:t>
      </w:r>
    </w:p>
    <w:p w:rsidR="008D1304" w:rsidRPr="008D1304" w:rsidRDefault="008D1304" w:rsidP="008D1304">
      <w:pPr>
        <w:jc w:val="both"/>
        <w:rPr>
          <w:bCs/>
          <w:sz w:val="16"/>
          <w:szCs w:val="16"/>
        </w:rPr>
      </w:pPr>
      <w:r w:rsidRPr="008D1304">
        <w:rPr>
          <w:bCs/>
          <w:sz w:val="16"/>
          <w:szCs w:val="16"/>
        </w:rPr>
        <w:t>2.16. Получение услуг, которые, являются необходимыми и обязательными для предоставления муниципальной услуги, не требуется.</w:t>
      </w:r>
    </w:p>
    <w:p w:rsidR="008D1304" w:rsidRPr="008D1304" w:rsidRDefault="008D1304" w:rsidP="008D1304">
      <w:pPr>
        <w:jc w:val="both"/>
        <w:rPr>
          <w:bCs/>
          <w:sz w:val="16"/>
          <w:szCs w:val="16"/>
        </w:rPr>
      </w:pPr>
      <w:r w:rsidRPr="008D1304">
        <w:rPr>
          <w:bCs/>
          <w:sz w:val="16"/>
          <w:szCs w:val="16"/>
        </w:rPr>
        <w:t>2.17. Иные требования, в том числе учитывающие особенности предоставления муниципальной услуги по экстерриториальному принципу</w:t>
      </w:r>
    </w:p>
    <w:p w:rsidR="008D1304" w:rsidRPr="008D1304" w:rsidRDefault="008D1304" w:rsidP="008D1304">
      <w:pPr>
        <w:jc w:val="both"/>
        <w:rPr>
          <w:bCs/>
          <w:sz w:val="16"/>
          <w:szCs w:val="16"/>
        </w:rPr>
      </w:pPr>
      <w:r w:rsidRPr="008D1304">
        <w:rPr>
          <w:bCs/>
          <w:sz w:val="16"/>
          <w:szCs w:val="16"/>
        </w:rPr>
        <w:t>(в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8D1304" w:rsidRPr="008D1304" w:rsidRDefault="008D1304" w:rsidP="008D1304">
      <w:pPr>
        <w:jc w:val="both"/>
        <w:rPr>
          <w:bCs/>
          <w:sz w:val="16"/>
          <w:szCs w:val="16"/>
        </w:rPr>
      </w:pPr>
      <w:r w:rsidRPr="008D1304">
        <w:rPr>
          <w:bCs/>
          <w:sz w:val="16"/>
          <w:szCs w:val="16"/>
        </w:rPr>
        <w:t>2.17.1. Предоставление услуги по экстерриториальному принципу не предусмотрено.</w:t>
      </w:r>
    </w:p>
    <w:p w:rsidR="008D1304" w:rsidRPr="008D1304" w:rsidRDefault="008D1304" w:rsidP="008D1304">
      <w:pPr>
        <w:jc w:val="both"/>
        <w:rPr>
          <w:bCs/>
          <w:sz w:val="16"/>
          <w:szCs w:val="16"/>
        </w:rPr>
      </w:pPr>
      <w:r w:rsidRPr="008D1304">
        <w:rPr>
          <w:bCs/>
          <w:sz w:val="16"/>
          <w:szCs w:val="16"/>
        </w:rPr>
        <w:t>2.17.2. Предоставление муниципальной услуги в электронном виде осуществляется при технической реализации услуги посредством ПГУ ЛО и/или ЕПГУ.</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3.1. Состав, последовательность и сроки выполнения административных процедур, требования к порядку их выполнения</w:t>
      </w:r>
    </w:p>
    <w:p w:rsidR="008D1304" w:rsidRPr="008D1304" w:rsidRDefault="008D1304" w:rsidP="008D1304">
      <w:pPr>
        <w:jc w:val="both"/>
        <w:rPr>
          <w:bCs/>
          <w:sz w:val="16"/>
          <w:szCs w:val="16"/>
        </w:rPr>
      </w:pPr>
      <w:r w:rsidRPr="008D1304">
        <w:rPr>
          <w:bCs/>
          <w:sz w:val="16"/>
          <w:szCs w:val="16"/>
        </w:rPr>
        <w:t>3.1.1. Предоставление государственной услуги включает в себя следующие административные процедуры:</w:t>
      </w:r>
    </w:p>
    <w:p w:rsidR="008D1304" w:rsidRPr="008D1304" w:rsidRDefault="008D1304" w:rsidP="008D1304">
      <w:pPr>
        <w:jc w:val="both"/>
        <w:rPr>
          <w:bCs/>
          <w:sz w:val="16"/>
          <w:szCs w:val="16"/>
        </w:rPr>
      </w:pPr>
      <w:r w:rsidRPr="008D1304">
        <w:rPr>
          <w:bCs/>
          <w:sz w:val="16"/>
          <w:szCs w:val="16"/>
        </w:rPr>
        <w:t>- прием, регистрация заявления и прилагаемых к нему документов -</w:t>
      </w:r>
    </w:p>
    <w:p w:rsidR="008D1304" w:rsidRPr="008D1304" w:rsidRDefault="008D1304" w:rsidP="008D1304">
      <w:pPr>
        <w:jc w:val="both"/>
        <w:rPr>
          <w:bCs/>
          <w:sz w:val="16"/>
          <w:szCs w:val="16"/>
        </w:rPr>
      </w:pPr>
      <w:r w:rsidRPr="008D1304">
        <w:rPr>
          <w:bCs/>
          <w:sz w:val="16"/>
          <w:szCs w:val="16"/>
        </w:rPr>
        <w:t>1 рабочий день;</w:t>
      </w:r>
    </w:p>
    <w:p w:rsidR="008D1304" w:rsidRPr="008D1304" w:rsidRDefault="008D1304" w:rsidP="008D1304">
      <w:pPr>
        <w:jc w:val="both"/>
        <w:rPr>
          <w:bCs/>
          <w:sz w:val="16"/>
          <w:szCs w:val="16"/>
        </w:rPr>
      </w:pPr>
      <w:r w:rsidRPr="008D1304">
        <w:rPr>
          <w:bCs/>
          <w:sz w:val="16"/>
          <w:szCs w:val="16"/>
        </w:rPr>
        <w:t>- рассмотрение заявления и прилагаемых к нему документов и, в случае необходимости, направление запросов о предоставлении сведений и информации о заявителях и объектах недвижимого имущества в порядке межведомственного информационного взаимодействия – 10 рабочих дней;</w:t>
      </w:r>
    </w:p>
    <w:p w:rsidR="008D1304" w:rsidRPr="008D1304" w:rsidRDefault="008D1304" w:rsidP="008D1304">
      <w:pPr>
        <w:jc w:val="both"/>
        <w:rPr>
          <w:bCs/>
          <w:sz w:val="16"/>
          <w:szCs w:val="16"/>
        </w:rPr>
      </w:pPr>
      <w:r w:rsidRPr="008D1304">
        <w:rPr>
          <w:bCs/>
          <w:sz w:val="16"/>
          <w:szCs w:val="16"/>
        </w:rPr>
        <w:t>- подготовка решения о признании либо об отказе в признании молодого гражданина (молодой семьи) соответствующим условиям участия в Мероприятии – 17 рабочих дней.</w:t>
      </w:r>
    </w:p>
    <w:p w:rsidR="008D1304" w:rsidRPr="008D1304" w:rsidRDefault="008D1304" w:rsidP="008D1304">
      <w:pPr>
        <w:jc w:val="both"/>
        <w:rPr>
          <w:bCs/>
          <w:sz w:val="16"/>
          <w:szCs w:val="16"/>
        </w:rPr>
      </w:pPr>
      <w:r w:rsidRPr="008D1304">
        <w:rPr>
          <w:bCs/>
          <w:sz w:val="16"/>
          <w:szCs w:val="16"/>
        </w:rPr>
        <w:t>- выдача или направление заявителю решения о признании либо об отказе в признании молодой семьи соответствующей условиям участия в Мероприятии -</w:t>
      </w:r>
    </w:p>
    <w:p w:rsidR="008D1304" w:rsidRPr="008D1304" w:rsidRDefault="008D1304" w:rsidP="008D1304">
      <w:pPr>
        <w:jc w:val="both"/>
        <w:rPr>
          <w:bCs/>
          <w:sz w:val="16"/>
          <w:szCs w:val="16"/>
        </w:rPr>
      </w:pPr>
      <w:r w:rsidRPr="008D1304">
        <w:rPr>
          <w:bCs/>
          <w:sz w:val="16"/>
          <w:szCs w:val="16"/>
        </w:rPr>
        <w:t>2 рабочих дня.</w:t>
      </w:r>
    </w:p>
    <w:p w:rsidR="008D1304" w:rsidRPr="008D1304" w:rsidRDefault="008D1304" w:rsidP="008D1304">
      <w:pPr>
        <w:jc w:val="both"/>
        <w:rPr>
          <w:bCs/>
          <w:sz w:val="16"/>
          <w:szCs w:val="16"/>
        </w:rPr>
      </w:pPr>
      <w:r w:rsidRPr="008D1304">
        <w:rPr>
          <w:bCs/>
          <w:sz w:val="16"/>
          <w:szCs w:val="16"/>
        </w:rPr>
        <w:t>3.1.2. Прием, регистрация заявления и прилагаемых к нему документов</w:t>
      </w:r>
    </w:p>
    <w:p w:rsidR="008D1304" w:rsidRPr="008D1304" w:rsidRDefault="008D1304" w:rsidP="008D1304">
      <w:pPr>
        <w:jc w:val="both"/>
        <w:rPr>
          <w:bCs/>
          <w:sz w:val="16"/>
          <w:szCs w:val="16"/>
        </w:rPr>
      </w:pPr>
      <w:r w:rsidRPr="008D1304">
        <w:rPr>
          <w:bCs/>
          <w:sz w:val="16"/>
          <w:szCs w:val="16"/>
        </w:rPr>
        <w:t>3.1.2.1. Основанием для начала осуществления административной процедуры является поступление заявления о предоставлении муниципальной услуги и документов, указанных в пункте 2.6. настоящих методических рекомендаций.</w:t>
      </w:r>
    </w:p>
    <w:p w:rsidR="008D1304" w:rsidRPr="008D1304" w:rsidRDefault="008D1304" w:rsidP="008D1304">
      <w:pPr>
        <w:jc w:val="both"/>
        <w:rPr>
          <w:bCs/>
          <w:sz w:val="16"/>
          <w:szCs w:val="16"/>
        </w:rPr>
      </w:pPr>
      <w:r w:rsidRPr="008D1304">
        <w:rPr>
          <w:bCs/>
          <w:sz w:val="16"/>
          <w:szCs w:val="16"/>
        </w:rPr>
        <w:t>3.1.2.2. Прием заявления и приложенных к нему документов на предоставление муниципальной услуги осуществляется специалистами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или специалистами МФЦ.</w:t>
      </w:r>
    </w:p>
    <w:p w:rsidR="008D1304" w:rsidRPr="008D1304" w:rsidRDefault="008D1304" w:rsidP="008D1304">
      <w:pPr>
        <w:jc w:val="both"/>
        <w:rPr>
          <w:bCs/>
          <w:sz w:val="16"/>
          <w:szCs w:val="16"/>
        </w:rPr>
      </w:pPr>
      <w:r w:rsidRPr="008D1304">
        <w:rPr>
          <w:bCs/>
          <w:sz w:val="16"/>
          <w:szCs w:val="16"/>
        </w:rPr>
        <w:t>Специалист осуществляет прием документов в следующей последовательности:</w:t>
      </w:r>
    </w:p>
    <w:p w:rsidR="008D1304" w:rsidRPr="008D1304" w:rsidRDefault="008D1304" w:rsidP="008D1304">
      <w:pPr>
        <w:jc w:val="both"/>
        <w:rPr>
          <w:bCs/>
          <w:sz w:val="16"/>
          <w:szCs w:val="16"/>
        </w:rPr>
      </w:pPr>
      <w:r w:rsidRPr="008D1304">
        <w:rPr>
          <w:bCs/>
          <w:sz w:val="16"/>
          <w:szCs w:val="16"/>
        </w:rPr>
        <w:t></w:t>
      </w:r>
      <w:r w:rsidRPr="008D1304">
        <w:rPr>
          <w:bCs/>
          <w:sz w:val="16"/>
          <w:szCs w:val="16"/>
        </w:rPr>
        <w:tab/>
        <w:t>принимает у заявителя документы, необходимые для предоставления муниципальной услуги, в соответствии с пунктом 2.6. настоящих методических рекомендаций;</w:t>
      </w:r>
    </w:p>
    <w:p w:rsidR="008D1304" w:rsidRPr="008D1304" w:rsidRDefault="008D1304" w:rsidP="008D1304">
      <w:pPr>
        <w:jc w:val="both"/>
        <w:rPr>
          <w:bCs/>
          <w:sz w:val="16"/>
          <w:szCs w:val="16"/>
        </w:rPr>
      </w:pPr>
      <w:r w:rsidRPr="008D1304">
        <w:rPr>
          <w:bCs/>
          <w:sz w:val="16"/>
          <w:szCs w:val="16"/>
        </w:rPr>
        <w:t></w:t>
      </w:r>
      <w:r w:rsidRPr="008D1304">
        <w:rPr>
          <w:bCs/>
          <w:sz w:val="16"/>
          <w:szCs w:val="16"/>
        </w:rPr>
        <w:tab/>
        <w:t xml:space="preserve">проверяет наличие </w:t>
      </w:r>
      <w:r w:rsidRPr="008D1304">
        <w:rPr>
          <w:bCs/>
          <w:sz w:val="16"/>
          <w:szCs w:val="16"/>
        </w:rPr>
        <w:t>всех необходимых документов,</w:t>
      </w:r>
      <w:r w:rsidRPr="008D1304">
        <w:rPr>
          <w:bCs/>
          <w:sz w:val="16"/>
          <w:szCs w:val="16"/>
        </w:rPr>
        <w:t xml:space="preserve"> указанных в пункте 2.6. настоящих методических рекомендаций;</w:t>
      </w:r>
    </w:p>
    <w:p w:rsidR="008D1304" w:rsidRPr="008D1304" w:rsidRDefault="008D1304" w:rsidP="008D1304">
      <w:pPr>
        <w:jc w:val="both"/>
        <w:rPr>
          <w:bCs/>
          <w:sz w:val="16"/>
          <w:szCs w:val="16"/>
        </w:rPr>
      </w:pPr>
      <w:r w:rsidRPr="008D1304">
        <w:rPr>
          <w:bCs/>
          <w:sz w:val="16"/>
          <w:szCs w:val="16"/>
        </w:rPr>
        <w:t></w:t>
      </w:r>
      <w:r w:rsidRPr="008D1304">
        <w:rPr>
          <w:bCs/>
          <w:sz w:val="16"/>
          <w:szCs w:val="16"/>
        </w:rPr>
        <w:tab/>
        <w:t>при установлении фактов отсутствия необходимых документов либо несоответствия представленных документов требованиям, указанным в настоящем Административном регламенте, уведомляет заявителя о наличии препятствий для предоставления ему муниципальной услуги, объясняет заявителю содержание выявленных недостатков в представленных документах.</w:t>
      </w:r>
    </w:p>
    <w:p w:rsidR="008D1304" w:rsidRPr="008D1304" w:rsidRDefault="008D1304" w:rsidP="008D1304">
      <w:pPr>
        <w:jc w:val="both"/>
        <w:rPr>
          <w:bCs/>
          <w:sz w:val="16"/>
          <w:szCs w:val="16"/>
        </w:rPr>
      </w:pPr>
      <w:r w:rsidRPr="008D1304">
        <w:rPr>
          <w:bCs/>
          <w:sz w:val="16"/>
          <w:szCs w:val="16"/>
        </w:rPr>
        <w:t xml:space="preserve">В случае несогласия заявителя с указанным предложением специалист обязан принять заявление. </w:t>
      </w:r>
    </w:p>
    <w:p w:rsidR="008D1304" w:rsidRPr="008D1304" w:rsidRDefault="008D1304" w:rsidP="008D1304">
      <w:pPr>
        <w:jc w:val="both"/>
        <w:rPr>
          <w:bCs/>
          <w:sz w:val="16"/>
          <w:szCs w:val="16"/>
        </w:rPr>
      </w:pPr>
      <w:r w:rsidRPr="008D1304">
        <w:rPr>
          <w:bCs/>
          <w:sz w:val="16"/>
          <w:szCs w:val="16"/>
        </w:rPr>
        <w:t>Максимальный срок выполнения административной процедуры – не более</w:t>
      </w:r>
    </w:p>
    <w:p w:rsidR="008D1304" w:rsidRPr="008D1304" w:rsidRDefault="008D1304" w:rsidP="008D1304">
      <w:pPr>
        <w:jc w:val="both"/>
        <w:rPr>
          <w:bCs/>
          <w:sz w:val="16"/>
          <w:szCs w:val="16"/>
        </w:rPr>
      </w:pPr>
      <w:r w:rsidRPr="008D1304">
        <w:rPr>
          <w:bCs/>
          <w:sz w:val="16"/>
          <w:szCs w:val="16"/>
        </w:rPr>
        <w:t xml:space="preserve">1 (одного) </w:t>
      </w:r>
      <w:r w:rsidRPr="008D1304">
        <w:rPr>
          <w:bCs/>
          <w:sz w:val="16"/>
          <w:szCs w:val="16"/>
        </w:rPr>
        <w:t>рабочего дня</w:t>
      </w:r>
      <w:r w:rsidRPr="008D1304">
        <w:rPr>
          <w:bCs/>
          <w:sz w:val="16"/>
          <w:szCs w:val="16"/>
        </w:rPr>
        <w:t>.</w:t>
      </w:r>
    </w:p>
    <w:p w:rsidR="008D1304" w:rsidRPr="008D1304" w:rsidRDefault="008D1304" w:rsidP="008D1304">
      <w:pPr>
        <w:jc w:val="both"/>
        <w:rPr>
          <w:bCs/>
          <w:sz w:val="16"/>
          <w:szCs w:val="16"/>
        </w:rPr>
      </w:pPr>
      <w:r w:rsidRPr="008D1304">
        <w:rPr>
          <w:bCs/>
          <w:sz w:val="16"/>
          <w:szCs w:val="16"/>
        </w:rPr>
        <w:t xml:space="preserve">3.1.2.3 Специалист отдела (структурного подразделения) Администрации, в должностные обязанности которых входит оказание муниципальных услуг по вопросам участия в Мероприятии, осуществляющий прием документов и заявления от гражданина (семьи) выдает расписку в получении указанных документов. </w:t>
      </w:r>
    </w:p>
    <w:p w:rsidR="008D1304" w:rsidRPr="008D1304" w:rsidRDefault="008D1304" w:rsidP="008D1304">
      <w:pPr>
        <w:jc w:val="both"/>
        <w:rPr>
          <w:bCs/>
          <w:sz w:val="16"/>
          <w:szCs w:val="16"/>
        </w:rPr>
      </w:pPr>
      <w:r w:rsidRPr="008D1304">
        <w:rPr>
          <w:bCs/>
          <w:sz w:val="16"/>
          <w:szCs w:val="16"/>
        </w:rPr>
        <w:t>3.1.2.4. Результатом административной процедуры является регистрация и визирование заявления и документов, необходимых для предоставления муниципальной услуги.</w:t>
      </w:r>
    </w:p>
    <w:p w:rsidR="008D1304" w:rsidRPr="008D1304" w:rsidRDefault="008D1304" w:rsidP="008D1304">
      <w:pPr>
        <w:jc w:val="both"/>
        <w:rPr>
          <w:bCs/>
          <w:sz w:val="16"/>
          <w:szCs w:val="16"/>
        </w:rPr>
      </w:pPr>
      <w:r w:rsidRPr="008D1304">
        <w:rPr>
          <w:bCs/>
          <w:sz w:val="16"/>
          <w:szCs w:val="16"/>
        </w:rPr>
        <w:t>3.1.3. Рассмотрение документов о предоставлении государственной услуги.</w:t>
      </w:r>
    </w:p>
    <w:p w:rsidR="008D1304" w:rsidRPr="008D1304" w:rsidRDefault="008D1304" w:rsidP="008D1304">
      <w:pPr>
        <w:jc w:val="both"/>
        <w:rPr>
          <w:bCs/>
          <w:sz w:val="16"/>
          <w:szCs w:val="16"/>
        </w:rPr>
      </w:pPr>
      <w:r w:rsidRPr="008D1304">
        <w:rPr>
          <w:bCs/>
          <w:sz w:val="16"/>
          <w:szCs w:val="16"/>
        </w:rPr>
        <w:t xml:space="preserve">3.1.3.1. После приема и регистрации заявления и документов, указанных в пункте 2.6. настоящих методических рекомендаций, специалисты администрации Большеврудского сельского поселения, ответственные за подготовку решения о признании (отказе в признании) молодого гражданина (молодой семьи) соответствующему (-ей) условиям участия в Мероприятии, осуществляют рассмотрение заявления и прилагаемых к нему документов и, в случае необходимости, направляют запросы о предоставлении сведений и информации о заявителях и объектах </w:t>
      </w:r>
      <w:r w:rsidRPr="008D1304">
        <w:rPr>
          <w:bCs/>
          <w:sz w:val="16"/>
          <w:szCs w:val="16"/>
        </w:rPr>
        <w:lastRenderedPageBreak/>
        <w:t xml:space="preserve">недвижимого имущества в порядке межведомственного информационного взаимодействия. </w:t>
      </w:r>
    </w:p>
    <w:p w:rsidR="008D1304" w:rsidRPr="008D1304" w:rsidRDefault="008D1304" w:rsidP="008D1304">
      <w:pPr>
        <w:jc w:val="both"/>
        <w:rPr>
          <w:bCs/>
          <w:sz w:val="16"/>
          <w:szCs w:val="16"/>
        </w:rPr>
      </w:pPr>
      <w:r w:rsidRPr="008D1304">
        <w:rPr>
          <w:bCs/>
          <w:sz w:val="16"/>
          <w:szCs w:val="16"/>
        </w:rPr>
        <w:t xml:space="preserve">3.1.3.2. Срок исполнения данной административной процедуры - не более 10 рабочих дней: </w:t>
      </w:r>
    </w:p>
    <w:p w:rsidR="008D1304" w:rsidRPr="008D1304" w:rsidRDefault="008D1304" w:rsidP="008D1304">
      <w:pPr>
        <w:jc w:val="both"/>
        <w:rPr>
          <w:bCs/>
          <w:sz w:val="16"/>
          <w:szCs w:val="16"/>
        </w:rPr>
      </w:pPr>
      <w:r w:rsidRPr="008D1304">
        <w:rPr>
          <w:bCs/>
          <w:sz w:val="16"/>
          <w:szCs w:val="16"/>
        </w:rPr>
        <w:t>1 действие: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государственной услуги, в течение 5 рабочих дней с даты окончания первой административной процедуры.</w:t>
      </w:r>
    </w:p>
    <w:p w:rsidR="008D1304" w:rsidRPr="008D1304" w:rsidRDefault="008D1304" w:rsidP="008D1304">
      <w:pPr>
        <w:jc w:val="both"/>
        <w:rPr>
          <w:bCs/>
          <w:sz w:val="16"/>
          <w:szCs w:val="16"/>
        </w:rPr>
      </w:pPr>
      <w:r w:rsidRPr="008D1304">
        <w:rPr>
          <w:bCs/>
          <w:sz w:val="16"/>
          <w:szCs w:val="16"/>
        </w:rPr>
        <w:t xml:space="preserve">2 действие: формирование, направление межведомственного запроса (межведомственных запросов) (в случае непредставления заявителем документов, предусмотренных пунктом 2.7 настоящего административного регламента) в электронной форме с использованием системы межведомственного электронного взаимодействия в течение 5 рабочих дней с даты окончания первой административной процедуры. </w:t>
      </w:r>
    </w:p>
    <w:p w:rsidR="008D1304" w:rsidRPr="008D1304" w:rsidRDefault="008D1304" w:rsidP="008D1304">
      <w:pPr>
        <w:jc w:val="both"/>
        <w:rPr>
          <w:bCs/>
          <w:sz w:val="16"/>
          <w:szCs w:val="16"/>
        </w:rPr>
      </w:pPr>
      <w:r w:rsidRPr="008D1304">
        <w:rPr>
          <w:bCs/>
          <w:sz w:val="16"/>
          <w:szCs w:val="16"/>
        </w:rPr>
        <w:t>3 действие: получение ответов на межведомственные запросы и, по итогам полученной информации и сведений в порядке межведомственного информационного взаимодействия, осуществление подготовки решения о признании (отказе в признании) молодого гражданина (молодой семьи) соответствующему (-ей) условиям участия в Мероприятии в течение 10 рабочих дней с даты окончания первой административной процедуры.</w:t>
      </w:r>
    </w:p>
    <w:p w:rsidR="008D1304" w:rsidRPr="008D1304" w:rsidRDefault="008D1304" w:rsidP="008D1304">
      <w:pPr>
        <w:jc w:val="both"/>
        <w:rPr>
          <w:bCs/>
          <w:sz w:val="16"/>
          <w:szCs w:val="16"/>
        </w:rPr>
      </w:pPr>
      <w:r w:rsidRPr="008D1304">
        <w:rPr>
          <w:bCs/>
          <w:sz w:val="16"/>
          <w:szCs w:val="16"/>
        </w:rPr>
        <w:t>3.1.3.3. Лицо, ответственное за выполнение - Специалист отдела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ответственный за формирование проекта решения.</w:t>
      </w:r>
    </w:p>
    <w:p w:rsidR="008D1304" w:rsidRPr="008D1304" w:rsidRDefault="008D1304" w:rsidP="008D1304">
      <w:pPr>
        <w:jc w:val="both"/>
        <w:rPr>
          <w:bCs/>
          <w:sz w:val="16"/>
          <w:szCs w:val="16"/>
        </w:rPr>
      </w:pPr>
      <w:r w:rsidRPr="008D1304">
        <w:rPr>
          <w:bCs/>
          <w:sz w:val="16"/>
          <w:szCs w:val="16"/>
        </w:rPr>
        <w:t>3.1.3.4. Критерий принятия решения: наличие/отсутствие у заявителя права на получение государственной услуги.</w:t>
      </w:r>
    </w:p>
    <w:p w:rsidR="008D1304" w:rsidRPr="008D1304" w:rsidRDefault="008D1304" w:rsidP="008D1304">
      <w:pPr>
        <w:jc w:val="both"/>
        <w:rPr>
          <w:bCs/>
          <w:sz w:val="16"/>
          <w:szCs w:val="16"/>
        </w:rPr>
      </w:pPr>
      <w:r w:rsidRPr="008D1304">
        <w:rPr>
          <w:bCs/>
          <w:sz w:val="16"/>
          <w:szCs w:val="16"/>
        </w:rPr>
        <w:t>3.1.3.5. Результат выполнения административной процедуры: подготовка проекта решения о признании (отказе в признании) молодой семьи соответствующей условиям участия в Мероприятии и включении молодого гражданина (молодой семьи) в список молодых граждан (молодых семей), изъявивших желание получить социальную выплату в планируемом году.</w:t>
      </w:r>
    </w:p>
    <w:p w:rsidR="008D1304" w:rsidRPr="008D1304" w:rsidRDefault="008D1304" w:rsidP="008D1304">
      <w:pPr>
        <w:jc w:val="both"/>
        <w:rPr>
          <w:bCs/>
          <w:sz w:val="16"/>
          <w:szCs w:val="16"/>
        </w:rPr>
      </w:pPr>
      <w:r w:rsidRPr="008D1304">
        <w:rPr>
          <w:bCs/>
          <w:sz w:val="16"/>
          <w:szCs w:val="16"/>
        </w:rPr>
        <w:t>3.1.4. Принятие решение о признании (отказе в признании) молодого гражданина (молодой семьи) соответствующему (-ей) условиям участия в Мероприятии, или об отказе в предоставлении государственной услуги.</w:t>
      </w:r>
    </w:p>
    <w:p w:rsidR="008D1304" w:rsidRPr="008D1304" w:rsidRDefault="008D1304" w:rsidP="008D1304">
      <w:pPr>
        <w:jc w:val="both"/>
        <w:rPr>
          <w:bCs/>
          <w:sz w:val="16"/>
          <w:szCs w:val="16"/>
        </w:rPr>
      </w:pPr>
      <w:r w:rsidRPr="008D1304">
        <w:rPr>
          <w:bCs/>
          <w:sz w:val="16"/>
          <w:szCs w:val="16"/>
        </w:rPr>
        <w:t>3.1.4.1. Основание для начала административной процедуры: предоставление лицом, ответственным за выполнение - Специалистом отдела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ответственного за формирование проекта решения, должностному лицу, ответственному за принятие и подписание решения о признании (отказе в признании) молодого гражданина (молодой семьи) соответствующей условиям участия в Мероприятии.</w:t>
      </w:r>
    </w:p>
    <w:p w:rsidR="008D1304" w:rsidRPr="008D1304" w:rsidRDefault="008D1304" w:rsidP="008D1304">
      <w:pPr>
        <w:jc w:val="both"/>
        <w:rPr>
          <w:bCs/>
          <w:sz w:val="16"/>
          <w:szCs w:val="16"/>
        </w:rPr>
      </w:pPr>
      <w:r w:rsidRPr="008D1304">
        <w:rPr>
          <w:bCs/>
          <w:sz w:val="16"/>
          <w:szCs w:val="16"/>
        </w:rPr>
        <w:t xml:space="preserve">3.1.4.2. Рассмотрение проекта решения о признании (отказе в признании) молодого гражданина (молодой семьи) соответствующему (-ей) условиям участия в Мероприятии, в течение 17 рабочих дней с даты окончания второй административной процедуры. </w:t>
      </w:r>
    </w:p>
    <w:p w:rsidR="008D1304" w:rsidRPr="008D1304" w:rsidRDefault="008D1304" w:rsidP="008D1304">
      <w:pPr>
        <w:jc w:val="both"/>
        <w:rPr>
          <w:bCs/>
          <w:sz w:val="16"/>
          <w:szCs w:val="16"/>
        </w:rPr>
      </w:pPr>
      <w:r w:rsidRPr="008D1304">
        <w:rPr>
          <w:bCs/>
          <w:sz w:val="16"/>
          <w:szCs w:val="16"/>
        </w:rPr>
        <w:t>3.1.4.3. Лицо, ответственное за выполнение административной процедуры: Специалист отдела (структурного подразделения) Администрации, в должностные обязанности которых входит оказание муниципальных услуг по вопросам участия в Мероприятии, ответственный за принятие и подписание соответствующего решения.</w:t>
      </w:r>
    </w:p>
    <w:p w:rsidR="008D1304" w:rsidRPr="008D1304" w:rsidRDefault="008D1304" w:rsidP="008D1304">
      <w:pPr>
        <w:jc w:val="both"/>
        <w:rPr>
          <w:bCs/>
          <w:sz w:val="16"/>
          <w:szCs w:val="16"/>
        </w:rPr>
      </w:pPr>
      <w:r w:rsidRPr="008D1304">
        <w:rPr>
          <w:bCs/>
          <w:sz w:val="16"/>
          <w:szCs w:val="16"/>
        </w:rPr>
        <w:t>3.1.4.4. Критерий принятия решения: наличие/отсутствие у заявителя права на получение государственной услуги.</w:t>
      </w:r>
    </w:p>
    <w:p w:rsidR="008D1304" w:rsidRPr="008D1304" w:rsidRDefault="008D1304" w:rsidP="008D1304">
      <w:pPr>
        <w:jc w:val="both"/>
        <w:rPr>
          <w:bCs/>
          <w:sz w:val="16"/>
          <w:szCs w:val="16"/>
        </w:rPr>
      </w:pPr>
      <w:r w:rsidRPr="008D1304">
        <w:rPr>
          <w:bCs/>
          <w:sz w:val="16"/>
          <w:szCs w:val="16"/>
        </w:rPr>
        <w:t>3.1.4.5. Результат выполнения административной процедуры: подписание решения о признании (отказе в признании) молодого гражданина (молодой семьи) соответствующей условиям участия в Мероприятии или уведомления об отказе в предоставлении услуги.</w:t>
      </w:r>
    </w:p>
    <w:p w:rsidR="008D1304" w:rsidRPr="008D1304" w:rsidRDefault="008D1304" w:rsidP="008D1304">
      <w:pPr>
        <w:jc w:val="both"/>
        <w:rPr>
          <w:bCs/>
          <w:sz w:val="16"/>
          <w:szCs w:val="16"/>
        </w:rPr>
      </w:pPr>
      <w:r w:rsidRPr="008D1304">
        <w:rPr>
          <w:bCs/>
          <w:sz w:val="16"/>
          <w:szCs w:val="16"/>
        </w:rPr>
        <w:t>3.1.5. Выдача результата.</w:t>
      </w:r>
    </w:p>
    <w:p w:rsidR="008D1304" w:rsidRPr="008D1304" w:rsidRDefault="008D1304" w:rsidP="008D1304">
      <w:pPr>
        <w:jc w:val="both"/>
        <w:rPr>
          <w:bCs/>
          <w:sz w:val="16"/>
          <w:szCs w:val="16"/>
        </w:rPr>
      </w:pPr>
      <w:r w:rsidRPr="008D1304">
        <w:rPr>
          <w:bCs/>
          <w:sz w:val="16"/>
          <w:szCs w:val="16"/>
        </w:rPr>
        <w:t>3.1.5.1. Основание для начала административной процедуры: подписанное решение о признании (отказе в признании) молодого гражданина (молодой семьи) соответствующей условиям участия в Мероприятии, являющееся результатом предоставления государственной услуги.</w:t>
      </w:r>
    </w:p>
    <w:p w:rsidR="008D1304" w:rsidRPr="008D1304" w:rsidRDefault="008D1304" w:rsidP="008D1304">
      <w:pPr>
        <w:jc w:val="both"/>
        <w:rPr>
          <w:bCs/>
          <w:sz w:val="16"/>
          <w:szCs w:val="16"/>
        </w:rPr>
      </w:pPr>
      <w:r w:rsidRPr="008D1304">
        <w:rPr>
          <w:bCs/>
          <w:sz w:val="16"/>
          <w:szCs w:val="16"/>
        </w:rPr>
        <w:t>3.1.5.2. Срок исполнения данной административной процедуры - не более 2 календарных дней:</w:t>
      </w:r>
    </w:p>
    <w:p w:rsidR="008D1304" w:rsidRPr="008D1304" w:rsidRDefault="008D1304" w:rsidP="008D1304">
      <w:pPr>
        <w:jc w:val="both"/>
        <w:rPr>
          <w:bCs/>
          <w:sz w:val="16"/>
          <w:szCs w:val="16"/>
        </w:rPr>
      </w:pPr>
      <w:r w:rsidRPr="008D1304">
        <w:rPr>
          <w:bCs/>
          <w:sz w:val="16"/>
          <w:szCs w:val="16"/>
        </w:rPr>
        <w:t>1 действие: должностное лицо, ответственное за делопроизводство, регистрирует результат предоставления государственной услуги: положительное решение или уведомление об отказе в предоставлении государственной услуги не позднее 1 дня с даты окончания третьей административной процедуры.</w:t>
      </w:r>
    </w:p>
    <w:p w:rsidR="008D1304" w:rsidRPr="008D1304" w:rsidRDefault="008D1304" w:rsidP="008D1304">
      <w:pPr>
        <w:jc w:val="both"/>
        <w:rPr>
          <w:bCs/>
          <w:sz w:val="16"/>
          <w:szCs w:val="16"/>
        </w:rPr>
      </w:pPr>
      <w:r w:rsidRPr="008D1304">
        <w:rPr>
          <w:bCs/>
          <w:sz w:val="16"/>
          <w:szCs w:val="16"/>
        </w:rPr>
        <w:t xml:space="preserve">2 действие: должностное лицо, ответственное за делопроизводство, направляет результат предоставления государственной услуги способом, указанным в заявлении не позднее 1 дня с даты окончания первого административного действия данной административной процедуры. </w:t>
      </w:r>
    </w:p>
    <w:p w:rsidR="008D1304" w:rsidRPr="008D1304" w:rsidRDefault="008D1304" w:rsidP="008D1304">
      <w:pPr>
        <w:jc w:val="both"/>
        <w:rPr>
          <w:bCs/>
          <w:sz w:val="16"/>
          <w:szCs w:val="16"/>
        </w:rPr>
      </w:pPr>
      <w:r w:rsidRPr="008D1304">
        <w:rPr>
          <w:bCs/>
          <w:sz w:val="16"/>
          <w:szCs w:val="16"/>
        </w:rPr>
        <w:t>3.1.5.3. Лицо, ответственное за выполнение административной процедуры: должностное лицо, ответственное за делопроизводство.</w:t>
      </w:r>
    </w:p>
    <w:p w:rsidR="008D1304" w:rsidRPr="008D1304" w:rsidRDefault="008D1304" w:rsidP="008D1304">
      <w:pPr>
        <w:jc w:val="both"/>
        <w:rPr>
          <w:bCs/>
          <w:sz w:val="16"/>
          <w:szCs w:val="16"/>
        </w:rPr>
      </w:pPr>
      <w:r w:rsidRPr="008D1304">
        <w:rPr>
          <w:bCs/>
          <w:sz w:val="16"/>
          <w:szCs w:val="16"/>
        </w:rPr>
        <w:t>3.1.5.4. Результат выполнения административной процедуры: Результатом административной процедуры является вручение заявителю или представителю заявителя подготовленного решения о признании (отказе в признании) молодого гражданина (молодой семьи) соответствующей условиям участия в Мероприятии.</w:t>
      </w:r>
    </w:p>
    <w:p w:rsidR="008D1304" w:rsidRPr="008D1304" w:rsidRDefault="008D1304" w:rsidP="008D1304">
      <w:pPr>
        <w:jc w:val="both"/>
        <w:rPr>
          <w:bCs/>
          <w:sz w:val="16"/>
          <w:szCs w:val="16"/>
        </w:rPr>
      </w:pPr>
      <w:r w:rsidRPr="008D1304">
        <w:rPr>
          <w:bCs/>
          <w:sz w:val="16"/>
          <w:szCs w:val="16"/>
        </w:rPr>
        <w:t>Способ фиксации результата выполнения административной процедуры:</w:t>
      </w:r>
    </w:p>
    <w:p w:rsidR="008D1304" w:rsidRPr="008D1304" w:rsidRDefault="008D1304" w:rsidP="008D1304">
      <w:pPr>
        <w:jc w:val="both"/>
        <w:rPr>
          <w:bCs/>
          <w:sz w:val="16"/>
          <w:szCs w:val="16"/>
        </w:rPr>
      </w:pPr>
      <w:r w:rsidRPr="008D1304">
        <w:rPr>
          <w:bCs/>
          <w:sz w:val="16"/>
          <w:szCs w:val="16"/>
        </w:rPr>
        <w:t xml:space="preserve">- при явке заявителя для получения решения о признании (отказе в признании) молодой семьи соответствующей условиям участия в основном </w:t>
      </w:r>
      <w:r w:rsidRPr="008D1304">
        <w:rPr>
          <w:bCs/>
          <w:sz w:val="16"/>
          <w:szCs w:val="16"/>
        </w:rPr>
        <w:lastRenderedPageBreak/>
        <w:t>мероприятии (участником программы) - вручение результата предоставления муниципальной услуги под роспись;</w:t>
      </w:r>
    </w:p>
    <w:p w:rsidR="008D1304" w:rsidRPr="008D1304" w:rsidRDefault="008D1304" w:rsidP="008D1304">
      <w:pPr>
        <w:jc w:val="both"/>
        <w:rPr>
          <w:bCs/>
          <w:sz w:val="16"/>
          <w:szCs w:val="16"/>
        </w:rPr>
      </w:pPr>
      <w:r w:rsidRPr="008D1304">
        <w:rPr>
          <w:bCs/>
          <w:sz w:val="16"/>
          <w:szCs w:val="16"/>
        </w:rPr>
        <w:t>- при неявке - направление почтовым отправлением с уведомлением.</w:t>
      </w:r>
    </w:p>
    <w:p w:rsidR="008D1304" w:rsidRPr="008D1304" w:rsidRDefault="008D1304" w:rsidP="008D1304">
      <w:pPr>
        <w:jc w:val="both"/>
        <w:rPr>
          <w:bCs/>
          <w:sz w:val="16"/>
          <w:szCs w:val="16"/>
        </w:rPr>
      </w:pPr>
      <w:r w:rsidRPr="008D1304">
        <w:rPr>
          <w:bCs/>
          <w:sz w:val="16"/>
          <w:szCs w:val="16"/>
        </w:rPr>
        <w:t>Способ фиксации результата выполнения административного действия, в том числе через МФЦ и в электронной форме.</w:t>
      </w:r>
    </w:p>
    <w:p w:rsidR="008D1304" w:rsidRPr="008D1304" w:rsidRDefault="008D1304" w:rsidP="008D1304">
      <w:pPr>
        <w:jc w:val="both"/>
        <w:rPr>
          <w:bCs/>
          <w:sz w:val="16"/>
          <w:szCs w:val="16"/>
        </w:rPr>
      </w:pPr>
      <w:r w:rsidRPr="008D1304">
        <w:rPr>
          <w:bCs/>
          <w:sz w:val="16"/>
          <w:szCs w:val="16"/>
        </w:rPr>
        <w:t>Информирование заявителя осуществляется в письменном виде путем почтовых отправлений либо по электронной почте, либо через личный кабинет ПГУ ЛО.</w:t>
      </w:r>
    </w:p>
    <w:p w:rsidR="008D1304" w:rsidRPr="008D1304" w:rsidRDefault="008D1304" w:rsidP="008D1304">
      <w:pPr>
        <w:jc w:val="both"/>
        <w:rPr>
          <w:bCs/>
          <w:sz w:val="16"/>
          <w:szCs w:val="16"/>
        </w:rPr>
      </w:pPr>
      <w:r w:rsidRPr="008D1304">
        <w:rPr>
          <w:bCs/>
          <w:sz w:val="16"/>
          <w:szCs w:val="16"/>
        </w:rPr>
        <w:t>В случае предоставления заявителем заявления о предоставлении муниципальной услуги через МФЦ документ, подтверждающий принятие решения, направляется в МФЦ, если иной способ получения не указан заявителем.</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3.2. Особенности выполнения административных процедур в электронной форме.</w:t>
      </w:r>
    </w:p>
    <w:p w:rsidR="008D1304" w:rsidRPr="008D1304" w:rsidRDefault="008D1304" w:rsidP="008D1304">
      <w:pPr>
        <w:jc w:val="both"/>
        <w:rPr>
          <w:bCs/>
          <w:sz w:val="16"/>
          <w:szCs w:val="16"/>
        </w:rPr>
      </w:pPr>
      <w:r w:rsidRPr="008D1304">
        <w:rPr>
          <w:bCs/>
          <w:sz w:val="16"/>
          <w:szCs w:val="16"/>
        </w:rPr>
        <w:t>3.2.1. Предоставление государственной услуги на ЕПГУ и ПГУ ЛО осуществляется в соответствии с Федеральным законом  от 27.07.2010 № 210-ФЗ «Об организации предоставления государственных и муниципальных услуг»,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8D1304" w:rsidRPr="008D1304" w:rsidRDefault="008D1304" w:rsidP="008D1304">
      <w:pPr>
        <w:jc w:val="both"/>
        <w:rPr>
          <w:bCs/>
          <w:sz w:val="16"/>
          <w:szCs w:val="16"/>
        </w:rPr>
      </w:pPr>
      <w:r w:rsidRPr="008D1304">
        <w:rPr>
          <w:bCs/>
          <w:sz w:val="16"/>
          <w:szCs w:val="16"/>
        </w:rPr>
        <w:t xml:space="preserve">3.2.2. Для получения государственной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 </w:t>
      </w:r>
    </w:p>
    <w:p w:rsidR="008D1304" w:rsidRPr="008D1304" w:rsidRDefault="008D1304" w:rsidP="008D1304">
      <w:pPr>
        <w:jc w:val="both"/>
        <w:rPr>
          <w:bCs/>
          <w:sz w:val="16"/>
          <w:szCs w:val="16"/>
        </w:rPr>
      </w:pPr>
      <w:r w:rsidRPr="008D1304">
        <w:rPr>
          <w:bCs/>
          <w:sz w:val="16"/>
          <w:szCs w:val="16"/>
        </w:rPr>
        <w:t xml:space="preserve">3.2.3. Государственная услуга может быть получена через ПГУ ЛО, либо через ЕПГУ следующими способами: </w:t>
      </w:r>
    </w:p>
    <w:p w:rsidR="008D1304" w:rsidRPr="008D1304" w:rsidRDefault="008D1304" w:rsidP="008D1304">
      <w:pPr>
        <w:jc w:val="both"/>
        <w:rPr>
          <w:bCs/>
          <w:sz w:val="16"/>
          <w:szCs w:val="16"/>
        </w:rPr>
      </w:pPr>
      <w:r w:rsidRPr="008D1304">
        <w:rPr>
          <w:bCs/>
          <w:sz w:val="16"/>
          <w:szCs w:val="16"/>
        </w:rPr>
        <w:t>с обязательной личной явкой на прием в Администрацию/Организацию;</w:t>
      </w:r>
    </w:p>
    <w:p w:rsidR="008D1304" w:rsidRPr="008D1304" w:rsidRDefault="008D1304" w:rsidP="008D1304">
      <w:pPr>
        <w:jc w:val="both"/>
        <w:rPr>
          <w:bCs/>
          <w:sz w:val="16"/>
          <w:szCs w:val="16"/>
        </w:rPr>
      </w:pPr>
      <w:r w:rsidRPr="008D1304">
        <w:rPr>
          <w:bCs/>
          <w:sz w:val="16"/>
          <w:szCs w:val="16"/>
        </w:rPr>
        <w:t xml:space="preserve">без личной явки на прием в Администрацию/Организацию. </w:t>
      </w:r>
    </w:p>
    <w:p w:rsidR="008D1304" w:rsidRPr="008D1304" w:rsidRDefault="008D1304" w:rsidP="008D1304">
      <w:pPr>
        <w:jc w:val="both"/>
        <w:rPr>
          <w:bCs/>
          <w:sz w:val="16"/>
          <w:szCs w:val="16"/>
        </w:rPr>
      </w:pPr>
      <w:r w:rsidRPr="008D1304">
        <w:rPr>
          <w:bCs/>
          <w:sz w:val="16"/>
          <w:szCs w:val="16"/>
        </w:rPr>
        <w:t>3.2.4. Для получения государственной услуги без личной явки на приём в Администрацию/Организацию заявителю необходимо предварительно оформить усиленную квалифицированную электронную подпись (далее – ЭП) для заверения заявления и документов, поданных в электронном виде на ПГУ ЛО или на ЕПГУ.</w:t>
      </w:r>
    </w:p>
    <w:p w:rsidR="008D1304" w:rsidRPr="008D1304" w:rsidRDefault="008D1304" w:rsidP="008D1304">
      <w:pPr>
        <w:jc w:val="both"/>
        <w:rPr>
          <w:bCs/>
          <w:sz w:val="16"/>
          <w:szCs w:val="16"/>
        </w:rPr>
      </w:pPr>
      <w:r w:rsidRPr="008D1304">
        <w:rPr>
          <w:bCs/>
          <w:sz w:val="16"/>
          <w:szCs w:val="16"/>
        </w:rPr>
        <w:t>3.2.5. Для подачи заявления через ЕПГУ или через ПГУ ЛО заявитель должен выполнить следующие действия:</w:t>
      </w:r>
    </w:p>
    <w:p w:rsidR="008D1304" w:rsidRPr="008D1304" w:rsidRDefault="008D1304" w:rsidP="008D1304">
      <w:pPr>
        <w:jc w:val="both"/>
        <w:rPr>
          <w:bCs/>
          <w:sz w:val="16"/>
          <w:szCs w:val="16"/>
        </w:rPr>
      </w:pPr>
      <w:r w:rsidRPr="008D1304">
        <w:rPr>
          <w:bCs/>
          <w:sz w:val="16"/>
          <w:szCs w:val="16"/>
        </w:rPr>
        <w:t>пройти идентификацию и аутентификацию в ЕСИА;</w:t>
      </w:r>
    </w:p>
    <w:p w:rsidR="008D1304" w:rsidRPr="008D1304" w:rsidRDefault="008D1304" w:rsidP="008D1304">
      <w:pPr>
        <w:jc w:val="both"/>
        <w:rPr>
          <w:bCs/>
          <w:sz w:val="16"/>
          <w:szCs w:val="16"/>
        </w:rPr>
      </w:pPr>
      <w:r w:rsidRPr="008D1304">
        <w:rPr>
          <w:bCs/>
          <w:sz w:val="16"/>
          <w:szCs w:val="16"/>
        </w:rPr>
        <w:t>в личном кабинете на ЕПГУ или на ПГУ ЛО заполнить в электронном виде заявление на оказание государственной услуги;</w:t>
      </w:r>
    </w:p>
    <w:p w:rsidR="008D1304" w:rsidRPr="008D1304" w:rsidRDefault="008D1304" w:rsidP="008D1304">
      <w:pPr>
        <w:jc w:val="both"/>
        <w:rPr>
          <w:bCs/>
          <w:sz w:val="16"/>
          <w:szCs w:val="16"/>
        </w:rPr>
      </w:pPr>
      <w:r w:rsidRPr="008D1304">
        <w:rPr>
          <w:bCs/>
          <w:sz w:val="16"/>
          <w:szCs w:val="16"/>
        </w:rPr>
        <w:t>в случае, если заявитель выбрал способ оказания услуги с личной явкой на прием в Администрацию/Организацию – приложить к заявлению электронные документы;</w:t>
      </w:r>
    </w:p>
    <w:p w:rsidR="008D1304" w:rsidRPr="008D1304" w:rsidRDefault="008D1304" w:rsidP="008D1304">
      <w:pPr>
        <w:jc w:val="both"/>
        <w:rPr>
          <w:bCs/>
          <w:sz w:val="16"/>
          <w:szCs w:val="16"/>
        </w:rPr>
      </w:pPr>
      <w:r w:rsidRPr="008D1304">
        <w:rPr>
          <w:bCs/>
          <w:sz w:val="16"/>
          <w:szCs w:val="16"/>
        </w:rPr>
        <w:t>в случае, если заявитель выбрал способ оказания услуги без личной явки на прием в Администрацию/Организацию:</w:t>
      </w:r>
    </w:p>
    <w:p w:rsidR="008D1304" w:rsidRPr="008D1304" w:rsidRDefault="008D1304" w:rsidP="008D1304">
      <w:pPr>
        <w:jc w:val="both"/>
        <w:rPr>
          <w:bCs/>
          <w:sz w:val="16"/>
          <w:szCs w:val="16"/>
        </w:rPr>
      </w:pPr>
      <w:r w:rsidRPr="008D1304">
        <w:rPr>
          <w:bCs/>
          <w:sz w:val="16"/>
          <w:szCs w:val="16"/>
        </w:rPr>
        <w:t xml:space="preserve">- приложить к заявлению электронные документы, заверенные усиленной квалифицированной электронной подписью; </w:t>
      </w:r>
    </w:p>
    <w:p w:rsidR="008D1304" w:rsidRPr="008D1304" w:rsidRDefault="008D1304" w:rsidP="008D1304">
      <w:pPr>
        <w:jc w:val="both"/>
        <w:rPr>
          <w:bCs/>
          <w:sz w:val="16"/>
          <w:szCs w:val="16"/>
        </w:rPr>
      </w:pPr>
      <w:r w:rsidRPr="008D1304">
        <w:rPr>
          <w:bCs/>
          <w:sz w:val="16"/>
          <w:szCs w:val="16"/>
        </w:rPr>
        <w:t>- приложить к заявлению электронные документы, заверенные усиленной квалифицированной электронной подписью нотариуса (в случаях, если в соответствии с требованиями законодательства Российской Федерации в отношении документов установлено требование о нотариальном свидетельствовании верности их копий);</w:t>
      </w:r>
    </w:p>
    <w:p w:rsidR="008D1304" w:rsidRPr="008D1304" w:rsidRDefault="008D1304" w:rsidP="008D1304">
      <w:pPr>
        <w:jc w:val="both"/>
        <w:rPr>
          <w:bCs/>
          <w:sz w:val="16"/>
          <w:szCs w:val="16"/>
        </w:rPr>
      </w:pPr>
      <w:r w:rsidRPr="008D1304">
        <w:rPr>
          <w:bCs/>
          <w:sz w:val="16"/>
          <w:szCs w:val="16"/>
        </w:rPr>
        <w:t>- заверить заявление усиленной квалифицированной электронной подписью, если иное не установлено действующим законодательством.</w:t>
      </w:r>
    </w:p>
    <w:p w:rsidR="008D1304" w:rsidRPr="008D1304" w:rsidRDefault="008D1304" w:rsidP="008D1304">
      <w:pPr>
        <w:jc w:val="both"/>
        <w:rPr>
          <w:bCs/>
          <w:sz w:val="16"/>
          <w:szCs w:val="16"/>
        </w:rPr>
      </w:pPr>
      <w:r w:rsidRPr="008D1304">
        <w:rPr>
          <w:bCs/>
          <w:sz w:val="16"/>
          <w:szCs w:val="16"/>
        </w:rPr>
        <w:t xml:space="preserve">направить пакет электронных документов в Администрацию/Организацию посредством функционала ЕПГУ ЛО или ПГУ ЛО. </w:t>
      </w:r>
    </w:p>
    <w:p w:rsidR="008D1304" w:rsidRPr="008D1304" w:rsidRDefault="008D1304" w:rsidP="008D1304">
      <w:pPr>
        <w:jc w:val="both"/>
        <w:rPr>
          <w:bCs/>
          <w:sz w:val="16"/>
          <w:szCs w:val="16"/>
        </w:rPr>
      </w:pPr>
      <w:r w:rsidRPr="008D1304">
        <w:rPr>
          <w:bCs/>
          <w:sz w:val="16"/>
          <w:szCs w:val="16"/>
        </w:rPr>
        <w:t xml:space="preserve">3.2.6. В результате направления пакета электронных документов посредством ПГУ ЛО, либо через ЕПГУ в соответствии с требованиями пункта 3.2.5 автоматизированной информационной системой межведомственного электронного взаимодействия Ленинградской области (далее –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или ЕПГУ. </w:t>
      </w:r>
    </w:p>
    <w:p w:rsidR="008D1304" w:rsidRPr="008D1304" w:rsidRDefault="008D1304" w:rsidP="008D1304">
      <w:pPr>
        <w:jc w:val="both"/>
        <w:rPr>
          <w:bCs/>
          <w:sz w:val="16"/>
          <w:szCs w:val="16"/>
        </w:rPr>
      </w:pPr>
      <w:r w:rsidRPr="008D1304">
        <w:rPr>
          <w:bCs/>
          <w:sz w:val="16"/>
          <w:szCs w:val="16"/>
        </w:rPr>
        <w:t xml:space="preserve">3.2.7. При предоставлении государственной услуги через ПГУ ЛО, либо через ЕПГУ, в случае если направленные заявителем (уполномоченным лицом) электронное заявление и электронные документы заверены усиленной квалифицированной электронной подписью, должностное лицо ОМСУ выполняет следующие действия: </w:t>
      </w:r>
    </w:p>
    <w:p w:rsidR="008D1304" w:rsidRPr="008D1304" w:rsidRDefault="008D1304" w:rsidP="008D1304">
      <w:pPr>
        <w:jc w:val="both"/>
        <w:rPr>
          <w:bCs/>
          <w:sz w:val="16"/>
          <w:szCs w:val="16"/>
        </w:rPr>
      </w:pPr>
      <w:r w:rsidRPr="008D1304">
        <w:rPr>
          <w:bCs/>
          <w:sz w:val="16"/>
          <w:szCs w:val="16"/>
        </w:rPr>
        <w:t>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8D1304" w:rsidRPr="008D1304" w:rsidRDefault="008D1304" w:rsidP="008D1304">
      <w:pPr>
        <w:jc w:val="both"/>
        <w:rPr>
          <w:bCs/>
          <w:sz w:val="16"/>
          <w:szCs w:val="16"/>
        </w:rPr>
      </w:pPr>
      <w:r w:rsidRPr="008D1304">
        <w:rPr>
          <w:bCs/>
          <w:sz w:val="16"/>
          <w:szCs w:val="16"/>
        </w:rPr>
        <w:t>после рассмотрения документов и принятия решения о предоставлении государственной услуги (отказе в предоставлении государственной услуги) заполняет предусмотренные в АИС «Межвед ЛО» формы о принятом решении и переводит дело в архив АИС «Межвед ЛО»;</w:t>
      </w:r>
    </w:p>
    <w:p w:rsidR="008D1304" w:rsidRPr="008D1304" w:rsidRDefault="008D1304" w:rsidP="008D1304">
      <w:pPr>
        <w:jc w:val="both"/>
        <w:rPr>
          <w:bCs/>
          <w:sz w:val="16"/>
          <w:szCs w:val="16"/>
        </w:rPr>
      </w:pPr>
      <w:r w:rsidRPr="008D1304">
        <w:rPr>
          <w:bCs/>
          <w:sz w:val="16"/>
          <w:szCs w:val="16"/>
        </w:rPr>
        <w:t>уведомляет заявителя о принятом решении с помощью указанных в заявлении средств связи, затем направляет документ способом, указанным в заявлении: почтой, либо выдает его при личном обращении заявителя,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заявителя.</w:t>
      </w:r>
    </w:p>
    <w:p w:rsidR="008D1304" w:rsidRPr="008D1304" w:rsidRDefault="008D1304" w:rsidP="008D1304">
      <w:pPr>
        <w:jc w:val="both"/>
        <w:rPr>
          <w:bCs/>
          <w:sz w:val="16"/>
          <w:szCs w:val="16"/>
        </w:rPr>
      </w:pPr>
      <w:r w:rsidRPr="008D1304">
        <w:rPr>
          <w:bCs/>
          <w:sz w:val="16"/>
          <w:szCs w:val="16"/>
        </w:rPr>
        <w:lastRenderedPageBreak/>
        <w:t xml:space="preserve">3.2.8. При предоставлении государственной услуги через ПГУ ЛО, либо через ЕПГУ, в случае если направленные заявителем (уполномоченным </w:t>
      </w:r>
      <w:r w:rsidRPr="008D1304">
        <w:rPr>
          <w:bCs/>
          <w:sz w:val="16"/>
          <w:szCs w:val="16"/>
        </w:rPr>
        <w:t>лицом) электронное</w:t>
      </w:r>
      <w:r w:rsidRPr="008D1304">
        <w:rPr>
          <w:bCs/>
          <w:sz w:val="16"/>
          <w:szCs w:val="16"/>
        </w:rPr>
        <w:t xml:space="preserve"> заявление и электронные документы не заверены усиленной квалифицированной электронной подписью, должностное лицо ОМСУ выполняет следующие действия:</w:t>
      </w:r>
    </w:p>
    <w:p w:rsidR="008D1304" w:rsidRPr="008D1304" w:rsidRDefault="008D1304" w:rsidP="008D1304">
      <w:pPr>
        <w:jc w:val="both"/>
        <w:rPr>
          <w:bCs/>
          <w:sz w:val="16"/>
          <w:szCs w:val="16"/>
        </w:rPr>
      </w:pPr>
      <w:r w:rsidRPr="008D1304">
        <w:rPr>
          <w:bCs/>
          <w:sz w:val="16"/>
          <w:szCs w:val="16"/>
        </w:rPr>
        <w:t xml:space="preserve">в день регистрации запроса формирует через АИС «Межвед ЛО» приглашение на прием, которое должно содержать следующую информацию: адрес Администрации/Организации, в которую необходимо обратиться заявителю, дату и время приема, номер очереди, идентификационный номер приглашения и перечень документов, которые необходимо представить на приеме. В АИС «Межвед ЛО» дело переводит в статус «Заявитель приглашен на прием». Прием назначается на ближайшую свободную дату и время в соответствии с графиком работы Администрации/Организации. </w:t>
      </w:r>
    </w:p>
    <w:p w:rsidR="008D1304" w:rsidRPr="008D1304" w:rsidRDefault="008D1304" w:rsidP="008D1304">
      <w:pPr>
        <w:jc w:val="both"/>
        <w:rPr>
          <w:bCs/>
          <w:sz w:val="16"/>
          <w:szCs w:val="16"/>
        </w:rPr>
      </w:pPr>
      <w:r w:rsidRPr="008D1304">
        <w:rPr>
          <w:bCs/>
          <w:sz w:val="16"/>
          <w:szCs w:val="16"/>
        </w:rPr>
        <w:t>В случае неявки заявителя на прием в назначенное время заявление и документы хранятся в АИС «Межвед ЛО» в течение 30 календарных дней, затем должностное лицо Администрации/Организации, наделенное, в соответствии с должностным регламентом, функциями по приему заявлений и документов через ПГУ ЛО, либо через ЕПГУ переводит документы в архив АИС «Межвед ЛО».</w:t>
      </w:r>
    </w:p>
    <w:p w:rsidR="008D1304" w:rsidRPr="008D1304" w:rsidRDefault="008D1304" w:rsidP="008D1304">
      <w:pPr>
        <w:jc w:val="both"/>
        <w:rPr>
          <w:bCs/>
          <w:sz w:val="16"/>
          <w:szCs w:val="16"/>
        </w:rPr>
      </w:pPr>
      <w:r w:rsidRPr="008D1304">
        <w:rPr>
          <w:bCs/>
          <w:sz w:val="16"/>
          <w:szCs w:val="16"/>
        </w:rPr>
        <w:t>Заявитель должен явиться на прием в указанное время. В случае, если заявитель явился позже, он обслуживается в порядке живой очереди. В любом из случаев должностное лицо Администрации/Организации, ведущее прием, отмечает факт явки заявителя в АИС «Межвед ЛО», дело переводит в статус «Прием заявителя окончен».</w:t>
      </w:r>
    </w:p>
    <w:p w:rsidR="008D1304" w:rsidRPr="008D1304" w:rsidRDefault="008D1304" w:rsidP="008D1304">
      <w:pPr>
        <w:jc w:val="both"/>
        <w:rPr>
          <w:bCs/>
          <w:sz w:val="16"/>
          <w:szCs w:val="16"/>
        </w:rPr>
      </w:pPr>
      <w:r w:rsidRPr="008D1304">
        <w:rPr>
          <w:bCs/>
          <w:sz w:val="16"/>
          <w:szCs w:val="16"/>
        </w:rPr>
        <w:t>После рассмотрения документов и принятия решения о предоставлении (отказе в предоставлении) государственной услуги заполняет предусмотренные в АИС «Межвед ЛО» формы о принятом решении и переводит дело в архив АИС «Межвед ЛО».</w:t>
      </w:r>
    </w:p>
    <w:p w:rsidR="008D1304" w:rsidRPr="008D1304" w:rsidRDefault="008D1304" w:rsidP="008D1304">
      <w:pPr>
        <w:jc w:val="both"/>
        <w:rPr>
          <w:bCs/>
          <w:sz w:val="16"/>
          <w:szCs w:val="16"/>
        </w:rPr>
      </w:pPr>
      <w:r w:rsidRPr="008D1304">
        <w:rPr>
          <w:bCs/>
          <w:sz w:val="16"/>
          <w:szCs w:val="16"/>
        </w:rPr>
        <w:t xml:space="preserve">Должностное лицо Администрации/Организации уведомляет заявителя о принятом решении с помощью указанных в заявлении средств связи, затем направляет документ способом, указанным в </w:t>
      </w:r>
      <w:r w:rsidRPr="008D1304">
        <w:rPr>
          <w:bCs/>
          <w:sz w:val="16"/>
          <w:szCs w:val="16"/>
        </w:rPr>
        <w:t>заявлении: в</w:t>
      </w:r>
      <w:r w:rsidRPr="008D1304">
        <w:rPr>
          <w:bCs/>
          <w:sz w:val="16"/>
          <w:szCs w:val="16"/>
        </w:rPr>
        <w:t xml:space="preserve"> </w:t>
      </w:r>
      <w:r w:rsidRPr="008D1304">
        <w:rPr>
          <w:bCs/>
          <w:sz w:val="16"/>
          <w:szCs w:val="16"/>
        </w:rPr>
        <w:t>письменном виде</w:t>
      </w:r>
      <w:r w:rsidRPr="008D1304">
        <w:rPr>
          <w:bCs/>
          <w:sz w:val="16"/>
          <w:szCs w:val="16"/>
        </w:rPr>
        <w:t xml:space="preserve"> почтой, либо выдает его при личном обращении заявителя в Администрацию/Организацию, либо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8D1304" w:rsidRPr="008D1304" w:rsidRDefault="008D1304" w:rsidP="008D1304">
      <w:pPr>
        <w:jc w:val="both"/>
        <w:rPr>
          <w:bCs/>
          <w:sz w:val="16"/>
          <w:szCs w:val="16"/>
        </w:rPr>
      </w:pPr>
      <w:r w:rsidRPr="008D1304">
        <w:rPr>
          <w:bCs/>
          <w:sz w:val="16"/>
          <w:szCs w:val="16"/>
        </w:rPr>
        <w:t xml:space="preserve">3.2.9. В случае поступления всех документов, указанных в пункте 2.6. настоящего административного регламента, и отвечающих требованиям, в форме электронных документов (электронных образов документов), удостоверенных усиленной квалифицированной электронной подписью, днем обращения за предоставлением государственной услуги считается дата регистрации приема документов на ПГУ ЛО или ЕПГУ. </w:t>
      </w:r>
    </w:p>
    <w:p w:rsidR="008D1304" w:rsidRPr="008D1304" w:rsidRDefault="008D1304" w:rsidP="008D1304">
      <w:pPr>
        <w:jc w:val="both"/>
        <w:rPr>
          <w:bCs/>
          <w:sz w:val="16"/>
          <w:szCs w:val="16"/>
        </w:rPr>
      </w:pPr>
      <w:r w:rsidRPr="008D1304">
        <w:rPr>
          <w:bCs/>
          <w:sz w:val="16"/>
          <w:szCs w:val="16"/>
        </w:rPr>
        <w:t xml:space="preserve">В случае, если направленные заявителем (уполномоченным </w:t>
      </w:r>
      <w:r w:rsidRPr="008D1304">
        <w:rPr>
          <w:bCs/>
          <w:sz w:val="16"/>
          <w:szCs w:val="16"/>
        </w:rPr>
        <w:t>лицом) электронное</w:t>
      </w:r>
      <w:r w:rsidRPr="008D1304">
        <w:rPr>
          <w:bCs/>
          <w:sz w:val="16"/>
          <w:szCs w:val="16"/>
        </w:rPr>
        <w:t xml:space="preserve"> заявление и документы не заверены усиленной квалифицированной электронной подписью, днем обращения за предоставлением государственной услуги считается дата личной явки заявителя в ОИВ/ОМСУ/Организацию с предоставлением документов, указанных в пункте 2.6. настоящего административного регламента, и отсутствия оснований, указанных в пункте 2.10. настоящего Административного регламента.</w:t>
      </w:r>
    </w:p>
    <w:p w:rsidR="008D1304" w:rsidRPr="008D1304" w:rsidRDefault="008D1304" w:rsidP="008D1304">
      <w:pPr>
        <w:jc w:val="both"/>
        <w:rPr>
          <w:bCs/>
          <w:sz w:val="16"/>
          <w:szCs w:val="16"/>
        </w:rPr>
      </w:pPr>
      <w:r w:rsidRPr="008D1304">
        <w:rPr>
          <w:bCs/>
          <w:sz w:val="16"/>
          <w:szCs w:val="16"/>
        </w:rPr>
        <w:t>Информирование заявителя о ходе и результате предоставления государственной услуги осуществляется в электронной форме через личный кабинет заявителя, расположенный на ПГУ ЛО, либо на ЕПГУ.</w:t>
      </w:r>
    </w:p>
    <w:p w:rsidR="008D1304" w:rsidRPr="008D1304" w:rsidRDefault="008D1304" w:rsidP="008D1304">
      <w:pPr>
        <w:jc w:val="both"/>
        <w:rPr>
          <w:bCs/>
          <w:sz w:val="16"/>
          <w:szCs w:val="16"/>
        </w:rPr>
      </w:pPr>
      <w:r w:rsidRPr="008D1304">
        <w:rPr>
          <w:bCs/>
          <w:sz w:val="16"/>
          <w:szCs w:val="16"/>
        </w:rPr>
        <w:t>3.2.10. Администрация/Организация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запроса на предоставление услуги отмечает в соответствующем поле такую необходимость)</w:t>
      </w:r>
    </w:p>
    <w:p w:rsidR="008D1304" w:rsidRPr="008D1304" w:rsidRDefault="008D1304" w:rsidP="008D1304">
      <w:pPr>
        <w:jc w:val="both"/>
        <w:rPr>
          <w:bCs/>
          <w:sz w:val="16"/>
          <w:szCs w:val="16"/>
        </w:rPr>
      </w:pPr>
      <w:r w:rsidRPr="008D1304">
        <w:rPr>
          <w:bCs/>
          <w:sz w:val="16"/>
          <w:szCs w:val="16"/>
        </w:rPr>
        <w:t>Выдача (направление) электронных документов, являющихся результатом предоставления государственной услуги, заявителю осуществляется в день регистрации результата предоставления государственной услуги ОМСУ.</w:t>
      </w:r>
    </w:p>
    <w:p w:rsidR="008D1304" w:rsidRPr="008D1304" w:rsidRDefault="008D1304" w:rsidP="008D1304">
      <w:pPr>
        <w:jc w:val="both"/>
        <w:rPr>
          <w:bCs/>
          <w:sz w:val="16"/>
          <w:szCs w:val="16"/>
        </w:rPr>
      </w:pPr>
      <w:r w:rsidRPr="008D1304">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8D1304" w:rsidRPr="008D1304" w:rsidRDefault="008D1304" w:rsidP="008D1304">
      <w:pPr>
        <w:jc w:val="both"/>
        <w:rPr>
          <w:bCs/>
          <w:sz w:val="16"/>
          <w:szCs w:val="16"/>
        </w:rPr>
      </w:pPr>
      <w:r w:rsidRPr="008D1304">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ОМСУ или МФЦ непосредственно, направить почтовым отправлением, посредством ЕПГУ/ПГУ ЛО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 (или) ошибок с изложением сути допущенных опечаток и(или) ошибок и приложением копии документа, содержащего опечатки и (или) ошибки.</w:t>
      </w:r>
    </w:p>
    <w:p w:rsidR="008D1304" w:rsidRPr="008D1304" w:rsidRDefault="008D1304" w:rsidP="008D1304">
      <w:pPr>
        <w:jc w:val="both"/>
        <w:rPr>
          <w:bCs/>
          <w:sz w:val="16"/>
          <w:szCs w:val="16"/>
        </w:rPr>
      </w:pPr>
      <w:r w:rsidRPr="008D1304">
        <w:rPr>
          <w:bCs/>
          <w:sz w:val="16"/>
          <w:szCs w:val="16"/>
        </w:rPr>
        <w:t xml:space="preserve">3.3.2. В течение пяти рабочих дней со дня регистрации заявления об исправлении опечаток и (или) ошибок в выданных в результате предоставления муниципальной услуги документах специалист Отдела, ответственный за подготовку решения о признании либо об отказе в признании молодого гражданина (молодой семьи) соответствующим условиям участия в Мероприятии, устанавливает наличие опечатки (ошибки) и оформляет результат предоставления муниципальной услуги (документ) с исправленными опечатками (ошибками) посредством внесения </w:t>
      </w:r>
      <w:r w:rsidRPr="008D1304">
        <w:rPr>
          <w:bCs/>
          <w:sz w:val="16"/>
          <w:szCs w:val="16"/>
        </w:rPr>
        <w:lastRenderedPageBreak/>
        <w:t>верных данных в утверждённое решение, заверяет исправленные данные надлежащим образом,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специалист Отдела, ответственный за подготовку решения, направляет способом, указанным в заявлении о необходимости исправления допущенных опечаток и (или) ошибок.</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4. Формы контроля за исполнением административного регламента</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4.1.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8D1304" w:rsidRPr="008D1304" w:rsidRDefault="008D1304" w:rsidP="008D1304">
      <w:pPr>
        <w:jc w:val="both"/>
        <w:rPr>
          <w:bCs/>
          <w:sz w:val="16"/>
          <w:szCs w:val="16"/>
        </w:rPr>
      </w:pPr>
      <w:r w:rsidRPr="008D1304">
        <w:rPr>
          <w:bCs/>
          <w:sz w:val="16"/>
          <w:szCs w:val="16"/>
        </w:rPr>
        <w:t xml:space="preserve">Контроль за предоставлением муниципальной услуги осуществляет должностное лицо Сектора по социальным вопросам и правовому обеспечению администрации Большеврудского сельского поселения. Контроль осуществляется путем проведения проверок полноты и качества предоставления муниципальной услуги, соблюдения работниками и Комиссией административных процедур и правовых актов Российской Федерации и Ленинградской </w:t>
      </w:r>
      <w:r w:rsidRPr="008D1304">
        <w:rPr>
          <w:bCs/>
          <w:sz w:val="16"/>
          <w:szCs w:val="16"/>
        </w:rPr>
        <w:t>области, регулирующих</w:t>
      </w:r>
      <w:r w:rsidRPr="008D1304">
        <w:rPr>
          <w:bCs/>
          <w:sz w:val="16"/>
          <w:szCs w:val="16"/>
        </w:rPr>
        <w:t xml:space="preserve"> вопросы приема заявлений и выдачи документов о согласовании переустройства и (или) перепланировки жилого помещения. </w:t>
      </w:r>
    </w:p>
    <w:p w:rsidR="008D1304" w:rsidRPr="008D1304" w:rsidRDefault="008D1304" w:rsidP="008D1304">
      <w:pPr>
        <w:jc w:val="both"/>
        <w:rPr>
          <w:bCs/>
          <w:sz w:val="16"/>
          <w:szCs w:val="16"/>
        </w:rPr>
      </w:pPr>
      <w:r w:rsidRPr="008D1304">
        <w:rPr>
          <w:bCs/>
          <w:sz w:val="16"/>
          <w:szCs w:val="16"/>
        </w:rPr>
        <w:t>Текущий контроль за соблюдением и исполнением положений регламента и иных нормативных правовых актов, устанавливающих требования к предоставлению муниципальной услуги, осуществляется должностными лицами, ответственными за организацию работы по предоставлению муниципальной услуги.</w:t>
      </w:r>
    </w:p>
    <w:p w:rsidR="008D1304" w:rsidRPr="008D1304" w:rsidRDefault="008D1304" w:rsidP="008D1304">
      <w:pPr>
        <w:jc w:val="both"/>
        <w:rPr>
          <w:bCs/>
          <w:sz w:val="16"/>
          <w:szCs w:val="16"/>
        </w:rPr>
      </w:pPr>
      <w:r w:rsidRPr="008D1304">
        <w:rPr>
          <w:bCs/>
          <w:sz w:val="16"/>
          <w:szCs w:val="16"/>
        </w:rPr>
        <w:t>Текущий контроль осуществляется путем проведения ответственными должностными лицами структурных подразделений администрации Большеврудского сельского поселения, ответственных за организацию работы по предоставлению муниципальной услуги, проверок соблюдения и исполнения положений регламента и иных нормативных правовых актов, устанавливающих требования к предоставлению муниципальной услуги.</w:t>
      </w:r>
    </w:p>
    <w:p w:rsidR="008D1304" w:rsidRPr="008D1304" w:rsidRDefault="008D1304" w:rsidP="008D1304">
      <w:pPr>
        <w:jc w:val="both"/>
        <w:rPr>
          <w:bCs/>
          <w:sz w:val="16"/>
          <w:szCs w:val="16"/>
        </w:rPr>
      </w:pPr>
      <w:r w:rsidRPr="008D1304">
        <w:rPr>
          <w:bCs/>
          <w:sz w:val="16"/>
          <w:szCs w:val="16"/>
        </w:rPr>
        <w:t>Контроль за полнотой и качеством предоставления муниципальной услуги осуществляется в формах:</w:t>
      </w:r>
    </w:p>
    <w:p w:rsidR="008D1304" w:rsidRPr="008D1304" w:rsidRDefault="008D1304" w:rsidP="008D1304">
      <w:pPr>
        <w:jc w:val="both"/>
        <w:rPr>
          <w:bCs/>
          <w:sz w:val="16"/>
          <w:szCs w:val="16"/>
        </w:rPr>
      </w:pPr>
      <w:r w:rsidRPr="008D1304">
        <w:rPr>
          <w:bCs/>
          <w:sz w:val="16"/>
          <w:szCs w:val="16"/>
        </w:rPr>
        <w:t>1) проведения проверок;</w:t>
      </w:r>
    </w:p>
    <w:p w:rsidR="008D1304" w:rsidRPr="008D1304" w:rsidRDefault="008D1304" w:rsidP="008D1304">
      <w:pPr>
        <w:jc w:val="both"/>
        <w:rPr>
          <w:bCs/>
          <w:sz w:val="16"/>
          <w:szCs w:val="16"/>
        </w:rPr>
      </w:pPr>
      <w:r w:rsidRPr="008D1304">
        <w:rPr>
          <w:bCs/>
          <w:sz w:val="16"/>
          <w:szCs w:val="16"/>
        </w:rPr>
        <w:t xml:space="preserve">2) рассмотрения жалоб на действия (бездействие) должностных </w:t>
      </w:r>
      <w:r w:rsidRPr="008D1304">
        <w:rPr>
          <w:bCs/>
          <w:sz w:val="16"/>
          <w:szCs w:val="16"/>
        </w:rPr>
        <w:t>лиц администрации</w:t>
      </w:r>
      <w:r w:rsidRPr="008D1304">
        <w:rPr>
          <w:bCs/>
          <w:sz w:val="16"/>
          <w:szCs w:val="16"/>
        </w:rPr>
        <w:t xml:space="preserve"> Большеврудского сельского поселения, ответственных за предоставление муниципальной услуги.</w:t>
      </w:r>
    </w:p>
    <w:p w:rsidR="008D1304" w:rsidRPr="008D1304" w:rsidRDefault="008D1304" w:rsidP="008D1304">
      <w:pPr>
        <w:jc w:val="both"/>
        <w:rPr>
          <w:bCs/>
          <w:sz w:val="16"/>
          <w:szCs w:val="16"/>
        </w:rPr>
      </w:pPr>
      <w:r w:rsidRPr="008D1304">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8D1304" w:rsidRPr="008D1304" w:rsidRDefault="008D1304" w:rsidP="008D1304">
      <w:pPr>
        <w:jc w:val="both"/>
        <w:rPr>
          <w:bCs/>
          <w:sz w:val="16"/>
          <w:szCs w:val="16"/>
        </w:rPr>
      </w:pPr>
      <w:r w:rsidRPr="008D1304">
        <w:rPr>
          <w:bCs/>
          <w:sz w:val="16"/>
          <w:szCs w:val="16"/>
        </w:rPr>
        <w:t xml:space="preserve">В целях осуществления контроля за полнотой и качеством предоставления муниципальной услуги проводятся плановые и внеплановые проверки. </w:t>
      </w:r>
    </w:p>
    <w:p w:rsidR="008D1304" w:rsidRPr="008D1304" w:rsidRDefault="008D1304" w:rsidP="008D1304">
      <w:pPr>
        <w:jc w:val="both"/>
        <w:rPr>
          <w:bCs/>
          <w:sz w:val="16"/>
          <w:szCs w:val="16"/>
        </w:rPr>
      </w:pPr>
      <w:r w:rsidRPr="008D1304">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контролирующим органом.</w:t>
      </w:r>
    </w:p>
    <w:p w:rsidR="008D1304" w:rsidRPr="008D1304" w:rsidRDefault="008D1304" w:rsidP="008D1304">
      <w:pPr>
        <w:jc w:val="both"/>
        <w:rPr>
          <w:bCs/>
          <w:sz w:val="16"/>
          <w:szCs w:val="16"/>
        </w:rPr>
      </w:pPr>
      <w:r w:rsidRPr="008D1304">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 Проверка также может проводиться по конкретной жалобе заявителя.</w:t>
      </w:r>
    </w:p>
    <w:p w:rsidR="008D1304" w:rsidRPr="008D1304" w:rsidRDefault="008D1304" w:rsidP="008D1304">
      <w:pPr>
        <w:jc w:val="both"/>
        <w:rPr>
          <w:bCs/>
          <w:sz w:val="16"/>
          <w:szCs w:val="16"/>
        </w:rPr>
      </w:pPr>
      <w:r w:rsidRPr="008D1304">
        <w:rPr>
          <w:bCs/>
          <w:sz w:val="16"/>
          <w:szCs w:val="16"/>
        </w:rPr>
        <w:t>Внеплановые проверки предоставления муниципальной услуги проводятся по обращениям физических и юридических лиц,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проверки, вне утвержденного плана проведения проверок. Указанные обращения подлежат регистрации в день их поступления в системе электронного документооборота и делопроизводства контролирующего органа. По результатам рассмотрения обращений дается письменный ответ.</w:t>
      </w:r>
    </w:p>
    <w:p w:rsidR="008D1304" w:rsidRPr="008D1304" w:rsidRDefault="008D1304" w:rsidP="008D1304">
      <w:pPr>
        <w:jc w:val="both"/>
        <w:rPr>
          <w:bCs/>
          <w:sz w:val="16"/>
          <w:szCs w:val="16"/>
        </w:rPr>
      </w:pPr>
      <w:r w:rsidRPr="008D1304">
        <w:rPr>
          <w:bCs/>
          <w:sz w:val="16"/>
          <w:szCs w:val="16"/>
        </w:rPr>
        <w:t>О проведении проверки издается правовой акт руководителя контролирующего органа о проведении проверки исполнения административных регламентов по предоставлению муниципальных услуг.</w:t>
      </w:r>
    </w:p>
    <w:p w:rsidR="008D1304" w:rsidRPr="008D1304" w:rsidRDefault="008D1304" w:rsidP="008D1304">
      <w:pPr>
        <w:jc w:val="both"/>
        <w:rPr>
          <w:bCs/>
          <w:sz w:val="16"/>
          <w:szCs w:val="16"/>
        </w:rPr>
      </w:pPr>
      <w:r w:rsidRPr="008D1304">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8D1304" w:rsidRPr="008D1304" w:rsidRDefault="008D1304" w:rsidP="008D1304">
      <w:pPr>
        <w:jc w:val="both"/>
        <w:rPr>
          <w:bCs/>
          <w:sz w:val="16"/>
          <w:szCs w:val="16"/>
        </w:rPr>
      </w:pPr>
      <w:r w:rsidRPr="008D1304">
        <w:rPr>
          <w:bCs/>
          <w:sz w:val="16"/>
          <w:szCs w:val="16"/>
        </w:rPr>
        <w:t xml:space="preserve">4.3. Ответственность должностных лиц за решения и действия (бездействие), принимаемые (осуществляемые) в ходе предоставления </w:t>
      </w:r>
      <w:r w:rsidRPr="008D1304">
        <w:rPr>
          <w:bCs/>
          <w:sz w:val="16"/>
          <w:szCs w:val="16"/>
        </w:rPr>
        <w:t>муниципальной услуги</w:t>
      </w:r>
      <w:r w:rsidRPr="008D1304">
        <w:rPr>
          <w:bCs/>
          <w:sz w:val="16"/>
          <w:szCs w:val="16"/>
        </w:rPr>
        <w:t>.</w:t>
      </w:r>
    </w:p>
    <w:p w:rsidR="008D1304" w:rsidRPr="008D1304" w:rsidRDefault="008D1304" w:rsidP="008D1304">
      <w:pPr>
        <w:jc w:val="both"/>
        <w:rPr>
          <w:bCs/>
          <w:sz w:val="16"/>
          <w:szCs w:val="16"/>
        </w:rPr>
      </w:pPr>
      <w:r w:rsidRPr="008D1304">
        <w:rPr>
          <w:bCs/>
          <w:sz w:val="16"/>
          <w:szCs w:val="16"/>
        </w:rPr>
        <w:t xml:space="preserve">Специалисты, уполномоченные на выполнение административных действий, предусмотренных настоящим Административным регламентом, несут персональную ответственность за соблюдением </w:t>
      </w:r>
      <w:r w:rsidRPr="008D1304">
        <w:rPr>
          <w:bCs/>
          <w:sz w:val="16"/>
          <w:szCs w:val="16"/>
        </w:rPr>
        <w:t>требований,</w:t>
      </w:r>
      <w:r w:rsidRPr="008D1304">
        <w:rPr>
          <w:bCs/>
          <w:sz w:val="16"/>
          <w:szCs w:val="16"/>
        </w:rPr>
        <w:t xml:space="preserve"> действующих нормативных правовых актов, в том числе за соблюдением сроков выполнения административных действий, полноту их совершения, соблюдение принципов поведения с заявителями, сохранность документов.</w:t>
      </w:r>
    </w:p>
    <w:p w:rsidR="008D1304" w:rsidRPr="008D1304" w:rsidRDefault="008D1304" w:rsidP="008D1304">
      <w:pPr>
        <w:jc w:val="both"/>
        <w:rPr>
          <w:bCs/>
          <w:sz w:val="16"/>
          <w:szCs w:val="16"/>
        </w:rPr>
      </w:pPr>
      <w:r w:rsidRPr="008D1304">
        <w:rPr>
          <w:bCs/>
          <w:sz w:val="16"/>
          <w:szCs w:val="16"/>
        </w:rPr>
        <w:t>Руководитель Администрации несет персональную ответственность за обеспечение предоставления муниципальной услуги.</w:t>
      </w:r>
    </w:p>
    <w:p w:rsidR="008D1304" w:rsidRPr="008D1304" w:rsidRDefault="008D1304" w:rsidP="008D1304">
      <w:pPr>
        <w:jc w:val="both"/>
        <w:rPr>
          <w:bCs/>
          <w:sz w:val="16"/>
          <w:szCs w:val="16"/>
        </w:rPr>
      </w:pPr>
      <w:r w:rsidRPr="008D1304">
        <w:rPr>
          <w:bCs/>
          <w:sz w:val="16"/>
          <w:szCs w:val="16"/>
        </w:rPr>
        <w:lastRenderedPageBreak/>
        <w:t>Работники Администрации при предоставлении муниципальной услуги несут персональную ответственность:</w:t>
      </w:r>
    </w:p>
    <w:p w:rsidR="008D1304" w:rsidRPr="008D1304" w:rsidRDefault="008D1304" w:rsidP="008D1304">
      <w:pPr>
        <w:jc w:val="both"/>
        <w:rPr>
          <w:bCs/>
          <w:sz w:val="16"/>
          <w:szCs w:val="16"/>
        </w:rPr>
      </w:pPr>
      <w:r w:rsidRPr="008D1304">
        <w:rPr>
          <w:bCs/>
          <w:sz w:val="16"/>
          <w:szCs w:val="16"/>
        </w:rPr>
        <w:t>- за неисполнение или ненадлежащее исполнение административных процедур при предоставлении муниципальной услуги;</w:t>
      </w:r>
    </w:p>
    <w:p w:rsidR="008D1304" w:rsidRPr="008D1304" w:rsidRDefault="008D1304" w:rsidP="008D1304">
      <w:pPr>
        <w:jc w:val="both"/>
        <w:rPr>
          <w:bCs/>
          <w:sz w:val="16"/>
          <w:szCs w:val="16"/>
        </w:rPr>
      </w:pPr>
      <w:r w:rsidRPr="008D1304">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8D1304" w:rsidRPr="008D1304" w:rsidRDefault="008D1304" w:rsidP="008D1304">
      <w:pPr>
        <w:jc w:val="both"/>
        <w:rPr>
          <w:bCs/>
          <w:sz w:val="16"/>
          <w:szCs w:val="16"/>
        </w:rPr>
      </w:pPr>
      <w:r w:rsidRPr="008D1304">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8D1304" w:rsidRPr="008D1304" w:rsidRDefault="008D1304" w:rsidP="008D1304">
      <w:pPr>
        <w:jc w:val="both"/>
        <w:rPr>
          <w:bCs/>
          <w:sz w:val="16"/>
          <w:szCs w:val="16"/>
        </w:rPr>
      </w:pPr>
      <w:r w:rsidRPr="008D1304">
        <w:rPr>
          <w:bCs/>
          <w:sz w:val="16"/>
          <w:szCs w:val="16"/>
        </w:rPr>
        <w:t>Контроль соблюдения специалистами МФЦ последовательности действий, определённых административными процедурами, осуществляется директором МФЦ.</w:t>
      </w:r>
    </w:p>
    <w:p w:rsidR="008D1304" w:rsidRPr="008D1304" w:rsidRDefault="008D1304" w:rsidP="008D1304">
      <w:pPr>
        <w:jc w:val="both"/>
        <w:rPr>
          <w:bCs/>
          <w:sz w:val="16"/>
          <w:szCs w:val="16"/>
        </w:rPr>
      </w:pPr>
      <w:r w:rsidRPr="008D1304">
        <w:rPr>
          <w:bCs/>
          <w:sz w:val="16"/>
          <w:szCs w:val="16"/>
        </w:rPr>
        <w:t>Контроль соблюдения требований настоящего Административного регламента в части, касающейся участия МФЦ в предоставлении муниципальной услуги, осуществляется Комитетом экономического развития и инвестиционной деятельности Ленинградской области.</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 xml:space="preserve">5. Досудебный (внесудебный) порядок обжалования решений и действий (бездействия) органа, предоставляющего муниципальную услугу, </w:t>
      </w:r>
    </w:p>
    <w:p w:rsidR="008D1304" w:rsidRPr="008D1304" w:rsidRDefault="008D1304" w:rsidP="008D1304">
      <w:pPr>
        <w:jc w:val="both"/>
        <w:rPr>
          <w:bCs/>
          <w:sz w:val="16"/>
          <w:szCs w:val="16"/>
        </w:rPr>
      </w:pPr>
      <w:r w:rsidRPr="008D1304">
        <w:rPr>
          <w:bCs/>
          <w:sz w:val="16"/>
          <w:szCs w:val="16"/>
        </w:rPr>
        <w:t>а также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8D1304" w:rsidRPr="008D1304" w:rsidRDefault="008D1304" w:rsidP="008D1304">
      <w:pPr>
        <w:jc w:val="both"/>
        <w:rPr>
          <w:bCs/>
          <w:sz w:val="16"/>
          <w:szCs w:val="16"/>
        </w:rPr>
      </w:pPr>
      <w:r w:rsidRPr="008D1304">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в том числе являются:</w:t>
      </w:r>
    </w:p>
    <w:p w:rsidR="008D1304" w:rsidRPr="008D1304" w:rsidRDefault="008D1304" w:rsidP="008D1304">
      <w:pPr>
        <w:jc w:val="both"/>
        <w:rPr>
          <w:bCs/>
          <w:sz w:val="16"/>
          <w:szCs w:val="16"/>
        </w:rPr>
      </w:pPr>
      <w:r w:rsidRPr="008D1304">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8D1304" w:rsidRPr="008D1304" w:rsidRDefault="008D1304" w:rsidP="008D1304">
      <w:pPr>
        <w:jc w:val="both"/>
        <w:rPr>
          <w:bCs/>
          <w:sz w:val="16"/>
          <w:szCs w:val="16"/>
        </w:rPr>
      </w:pPr>
      <w:r w:rsidRPr="008D1304">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8D1304" w:rsidRPr="008D1304" w:rsidRDefault="008D1304" w:rsidP="008D1304">
      <w:pPr>
        <w:jc w:val="both"/>
        <w:rPr>
          <w:bCs/>
          <w:sz w:val="16"/>
          <w:szCs w:val="16"/>
        </w:rPr>
      </w:pPr>
      <w:r w:rsidRPr="008D1304">
        <w:rPr>
          <w:bCs/>
          <w:sz w:val="16"/>
          <w:szCs w:val="16"/>
        </w:rPr>
        <w:t xml:space="preserve">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w:t>
      </w:r>
    </w:p>
    <w:p w:rsidR="008D1304" w:rsidRPr="008D1304" w:rsidRDefault="008D1304" w:rsidP="008D1304">
      <w:pPr>
        <w:jc w:val="both"/>
        <w:rPr>
          <w:bCs/>
          <w:sz w:val="16"/>
          <w:szCs w:val="16"/>
        </w:rPr>
      </w:pPr>
      <w:r w:rsidRPr="008D1304">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у заявителя;</w:t>
      </w:r>
    </w:p>
    <w:p w:rsidR="008D1304" w:rsidRPr="008D1304" w:rsidRDefault="008D1304" w:rsidP="008D1304">
      <w:pPr>
        <w:jc w:val="both"/>
        <w:rPr>
          <w:bCs/>
          <w:sz w:val="16"/>
          <w:szCs w:val="16"/>
        </w:rPr>
      </w:pPr>
      <w:r w:rsidRPr="008D1304">
        <w:rPr>
          <w:bCs/>
          <w:sz w:val="16"/>
          <w:szCs w:val="16"/>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w:t>
      </w:r>
      <w:r w:rsidRPr="008D1304">
        <w:rPr>
          <w:bCs/>
          <w:sz w:val="16"/>
          <w:szCs w:val="16"/>
        </w:rPr>
        <w:t>на многофункциональный центр</w:t>
      </w:r>
      <w:r w:rsidRPr="008D1304">
        <w:rPr>
          <w:bCs/>
          <w:sz w:val="16"/>
          <w:szCs w:val="16"/>
        </w:rPr>
        <w:t>,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8D1304" w:rsidRPr="008D1304" w:rsidRDefault="008D1304" w:rsidP="008D1304">
      <w:pPr>
        <w:jc w:val="both"/>
        <w:rPr>
          <w:bCs/>
          <w:sz w:val="16"/>
          <w:szCs w:val="16"/>
        </w:rPr>
      </w:pPr>
      <w:r w:rsidRPr="008D1304">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8D1304" w:rsidRPr="008D1304" w:rsidRDefault="008D1304" w:rsidP="008D1304">
      <w:pPr>
        <w:jc w:val="both"/>
        <w:rPr>
          <w:bCs/>
          <w:sz w:val="16"/>
          <w:szCs w:val="16"/>
        </w:rPr>
      </w:pPr>
      <w:r w:rsidRPr="008D1304">
        <w:rPr>
          <w:bCs/>
          <w:sz w:val="16"/>
          <w:szCs w:val="16"/>
        </w:rPr>
        <w:t xml:space="preserve">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w:t>
      </w:r>
      <w:r w:rsidRPr="008D1304">
        <w:rPr>
          <w:bCs/>
          <w:sz w:val="16"/>
          <w:szCs w:val="16"/>
        </w:rPr>
        <w:t>на многофункциональный центр</w:t>
      </w:r>
      <w:r w:rsidRPr="008D1304">
        <w:rPr>
          <w:bCs/>
          <w:sz w:val="16"/>
          <w:szCs w:val="16"/>
        </w:rPr>
        <w:t xml:space="preserve">, решения и действия (бездействие) которого обжалуются, возложена функция по предоставлению соответствующих муниципальных услуг в полном объеме </w:t>
      </w:r>
      <w:r w:rsidRPr="008D1304">
        <w:rPr>
          <w:bCs/>
          <w:sz w:val="16"/>
          <w:szCs w:val="16"/>
        </w:rPr>
        <w:lastRenderedPageBreak/>
        <w:t>в порядке, определенном частью 1.3 статьи 16 Федерального закона от 27.07.2010 № 210-ФЗ;</w:t>
      </w:r>
    </w:p>
    <w:p w:rsidR="008D1304" w:rsidRPr="008D1304" w:rsidRDefault="008D1304" w:rsidP="008D1304">
      <w:pPr>
        <w:jc w:val="both"/>
        <w:rPr>
          <w:bCs/>
          <w:sz w:val="16"/>
          <w:szCs w:val="16"/>
        </w:rPr>
      </w:pPr>
      <w:r w:rsidRPr="008D1304">
        <w:rPr>
          <w:bCs/>
          <w:sz w:val="16"/>
          <w:szCs w:val="16"/>
        </w:rPr>
        <w:t>8) нарушение срока или порядка выдачи документов по результатам предоставления муниципальной услуги;</w:t>
      </w:r>
    </w:p>
    <w:p w:rsidR="008D1304" w:rsidRPr="008D1304" w:rsidRDefault="008D1304" w:rsidP="008D1304">
      <w:pPr>
        <w:jc w:val="both"/>
        <w:rPr>
          <w:bCs/>
          <w:sz w:val="16"/>
          <w:szCs w:val="16"/>
        </w:rPr>
      </w:pPr>
      <w:r w:rsidRPr="008D1304">
        <w:rPr>
          <w:bCs/>
          <w:sz w:val="16"/>
          <w:szCs w:val="16"/>
        </w:rPr>
        <w:t xml:space="preserve">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w:t>
      </w:r>
      <w:r w:rsidRPr="008D1304">
        <w:rPr>
          <w:bCs/>
          <w:sz w:val="16"/>
          <w:szCs w:val="16"/>
        </w:rPr>
        <w:t>на многофункциональный центр</w:t>
      </w:r>
      <w:r w:rsidRPr="008D1304">
        <w:rPr>
          <w:bCs/>
          <w:sz w:val="16"/>
          <w:szCs w:val="16"/>
        </w:rPr>
        <w:t>,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8D1304" w:rsidRPr="008D1304" w:rsidRDefault="008D1304" w:rsidP="008D1304">
      <w:pPr>
        <w:jc w:val="both"/>
        <w:rPr>
          <w:bCs/>
          <w:sz w:val="16"/>
          <w:szCs w:val="16"/>
        </w:rPr>
      </w:pPr>
      <w:r w:rsidRPr="008D1304">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8D1304" w:rsidRPr="008D1304" w:rsidRDefault="008D1304" w:rsidP="008D1304">
      <w:pPr>
        <w:jc w:val="both"/>
        <w:rPr>
          <w:bCs/>
          <w:sz w:val="16"/>
          <w:szCs w:val="16"/>
        </w:rPr>
      </w:pPr>
      <w:r w:rsidRPr="008D1304">
        <w:rPr>
          <w:bCs/>
          <w:sz w:val="16"/>
          <w:szCs w:val="16"/>
        </w:rPr>
        <w:t xml:space="preserve">5.3. Жалоба подается в письменной форме на бумажном носителе, в электронной форме в орган, предоставляющий муниципальную услугу, ГБУ </w:t>
      </w:r>
      <w:r w:rsidRPr="008D1304">
        <w:rPr>
          <w:bCs/>
          <w:sz w:val="16"/>
          <w:szCs w:val="16"/>
        </w:rPr>
        <w:t>ЛО» МФЦ</w:t>
      </w:r>
      <w:r w:rsidRPr="008D1304">
        <w:rPr>
          <w:bCs/>
          <w:sz w:val="16"/>
          <w:szCs w:val="16"/>
        </w:rPr>
        <w:t xml:space="preserve">»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этого многофункционального центра. Жалобы на решения и действия (бездействие) ГБУ ЛО «МФЦ» подаются учредителю ГБУ ЛО «МФЦ». </w:t>
      </w:r>
    </w:p>
    <w:p w:rsidR="008D1304" w:rsidRPr="008D1304" w:rsidRDefault="008D1304" w:rsidP="008D1304">
      <w:pPr>
        <w:jc w:val="both"/>
        <w:rPr>
          <w:bCs/>
          <w:sz w:val="16"/>
          <w:szCs w:val="16"/>
        </w:rPr>
      </w:pPr>
      <w:r w:rsidRPr="008D1304">
        <w:rPr>
          <w:bCs/>
          <w:sz w:val="16"/>
          <w:szCs w:val="16"/>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 </w:t>
      </w:r>
    </w:p>
    <w:p w:rsidR="008D1304" w:rsidRPr="008D1304" w:rsidRDefault="008D1304" w:rsidP="008D1304">
      <w:pPr>
        <w:jc w:val="both"/>
        <w:rPr>
          <w:bCs/>
          <w:sz w:val="16"/>
          <w:szCs w:val="16"/>
        </w:rPr>
      </w:pPr>
      <w:r w:rsidRPr="008D1304">
        <w:rPr>
          <w:bCs/>
          <w:sz w:val="16"/>
          <w:szCs w:val="16"/>
        </w:rPr>
        <w:t>5.4. Основанием для начала процедуры досудебного (внесудебного) обжалования является подача заявителем жалобы, соответствующей требованиям части 5 статьи 11.2 Федерального закона № 210-ФЗ.</w:t>
      </w:r>
    </w:p>
    <w:p w:rsidR="008D1304" w:rsidRPr="008D1304" w:rsidRDefault="008D1304" w:rsidP="008D1304">
      <w:pPr>
        <w:jc w:val="both"/>
        <w:rPr>
          <w:bCs/>
          <w:sz w:val="16"/>
          <w:szCs w:val="16"/>
        </w:rPr>
      </w:pPr>
      <w:r w:rsidRPr="008D1304">
        <w:rPr>
          <w:bCs/>
          <w:sz w:val="16"/>
          <w:szCs w:val="16"/>
        </w:rPr>
        <w:t>В письменной жалобе в обязательном порядке указываются:</w:t>
      </w:r>
    </w:p>
    <w:p w:rsidR="008D1304" w:rsidRPr="008D1304" w:rsidRDefault="008D1304" w:rsidP="008D1304">
      <w:pPr>
        <w:jc w:val="both"/>
        <w:rPr>
          <w:bCs/>
          <w:sz w:val="16"/>
          <w:szCs w:val="16"/>
        </w:rPr>
      </w:pPr>
      <w:r w:rsidRPr="008D1304">
        <w:rPr>
          <w:bCs/>
          <w:sz w:val="16"/>
          <w:szCs w:val="16"/>
        </w:rPr>
        <w:t xml:space="preserve">-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w:t>
      </w:r>
      <w:r w:rsidRPr="008D1304">
        <w:rPr>
          <w:bCs/>
          <w:sz w:val="16"/>
          <w:szCs w:val="16"/>
        </w:rPr>
        <w:t>ЛО» МФЦ</w:t>
      </w:r>
      <w:r w:rsidRPr="008D1304">
        <w:rPr>
          <w:bCs/>
          <w:sz w:val="16"/>
          <w:szCs w:val="16"/>
        </w:rPr>
        <w:t>», его руководителя и (или) работника, решения и действия (бездействие) которых обжалуются;</w:t>
      </w:r>
    </w:p>
    <w:p w:rsidR="008D1304" w:rsidRPr="008D1304" w:rsidRDefault="008D1304" w:rsidP="008D1304">
      <w:pPr>
        <w:jc w:val="both"/>
        <w:rPr>
          <w:bCs/>
          <w:sz w:val="16"/>
          <w:szCs w:val="16"/>
        </w:rPr>
      </w:pPr>
      <w:r w:rsidRPr="008D1304">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8D1304" w:rsidRPr="008D1304" w:rsidRDefault="008D1304" w:rsidP="008D1304">
      <w:pPr>
        <w:jc w:val="both"/>
        <w:rPr>
          <w:bCs/>
          <w:sz w:val="16"/>
          <w:szCs w:val="16"/>
        </w:rPr>
      </w:pPr>
      <w:r w:rsidRPr="008D1304">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w:t>
      </w:r>
    </w:p>
    <w:p w:rsidR="008D1304" w:rsidRPr="008D1304" w:rsidRDefault="008D1304" w:rsidP="008D1304">
      <w:pPr>
        <w:jc w:val="both"/>
        <w:rPr>
          <w:bCs/>
          <w:sz w:val="16"/>
          <w:szCs w:val="16"/>
        </w:rPr>
      </w:pPr>
      <w:r w:rsidRPr="008D1304">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8D1304" w:rsidRPr="008D1304" w:rsidRDefault="008D1304" w:rsidP="008D1304">
      <w:pPr>
        <w:jc w:val="both"/>
        <w:rPr>
          <w:bCs/>
          <w:sz w:val="16"/>
          <w:szCs w:val="16"/>
        </w:rPr>
      </w:pPr>
      <w:r w:rsidRPr="008D1304">
        <w:rPr>
          <w:bCs/>
          <w:sz w:val="16"/>
          <w:szCs w:val="16"/>
        </w:rPr>
        <w:lastRenderedPageBreak/>
        <w:t xml:space="preserve">5.5. Заявитель имеет право на получение информации и документов, необходимых для составления и обоснования жалобы, в случаях, установленных статьей 11.1 Федерального закона № 210-ФЗ, при условии, что это не затрагивает права, свободы и законные интересы других лиц, </w:t>
      </w:r>
      <w:r w:rsidRPr="008D1304">
        <w:rPr>
          <w:bCs/>
          <w:sz w:val="16"/>
          <w:szCs w:val="16"/>
        </w:rPr>
        <w:t>и,</w:t>
      </w:r>
      <w:r w:rsidRPr="008D1304">
        <w:rPr>
          <w:bCs/>
          <w:sz w:val="16"/>
          <w:szCs w:val="16"/>
        </w:rPr>
        <w:t xml:space="preserve"> если указанные информация и документы не содержат сведений, составляющих государственную или иную охраняемую тайну.</w:t>
      </w:r>
    </w:p>
    <w:p w:rsidR="008D1304" w:rsidRPr="008D1304" w:rsidRDefault="008D1304" w:rsidP="008D1304">
      <w:pPr>
        <w:jc w:val="both"/>
        <w:rPr>
          <w:bCs/>
          <w:sz w:val="16"/>
          <w:szCs w:val="16"/>
        </w:rPr>
      </w:pPr>
      <w:r w:rsidRPr="008D1304">
        <w:rPr>
          <w:bCs/>
          <w:sz w:val="16"/>
          <w:szCs w:val="16"/>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8D1304" w:rsidRPr="008D1304" w:rsidRDefault="008D1304" w:rsidP="008D1304">
      <w:pPr>
        <w:jc w:val="both"/>
        <w:rPr>
          <w:bCs/>
          <w:sz w:val="16"/>
          <w:szCs w:val="16"/>
        </w:rPr>
      </w:pPr>
      <w:r w:rsidRPr="008D1304">
        <w:rPr>
          <w:bCs/>
          <w:sz w:val="16"/>
          <w:szCs w:val="16"/>
        </w:rPr>
        <w:t>5.7. По результатам рассмотрения жалобы принимается одно из следующих решений:</w:t>
      </w:r>
    </w:p>
    <w:p w:rsidR="008D1304" w:rsidRPr="008D1304" w:rsidRDefault="008D1304" w:rsidP="008D1304">
      <w:pPr>
        <w:jc w:val="both"/>
        <w:rPr>
          <w:bCs/>
          <w:sz w:val="16"/>
          <w:szCs w:val="16"/>
        </w:rPr>
      </w:pPr>
      <w:r w:rsidRPr="008D1304">
        <w:rPr>
          <w:bCs/>
          <w:sz w:val="16"/>
          <w:szCs w:val="16"/>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w:t>
      </w:r>
    </w:p>
    <w:p w:rsidR="008D1304" w:rsidRPr="008D1304" w:rsidRDefault="008D1304" w:rsidP="008D1304">
      <w:pPr>
        <w:jc w:val="both"/>
        <w:rPr>
          <w:bCs/>
          <w:sz w:val="16"/>
          <w:szCs w:val="16"/>
        </w:rPr>
      </w:pPr>
      <w:r w:rsidRPr="008D1304">
        <w:rPr>
          <w:bCs/>
          <w:sz w:val="16"/>
          <w:szCs w:val="16"/>
        </w:rPr>
        <w:t>2) в удовлетворении жалобы отказывается.</w:t>
      </w:r>
    </w:p>
    <w:p w:rsidR="008D1304" w:rsidRPr="008D1304" w:rsidRDefault="008D1304" w:rsidP="008D1304">
      <w:pPr>
        <w:jc w:val="both"/>
        <w:rPr>
          <w:bCs/>
          <w:sz w:val="16"/>
          <w:szCs w:val="16"/>
        </w:rPr>
      </w:pPr>
      <w:r w:rsidRPr="008D1304">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8D1304" w:rsidRPr="008D1304" w:rsidRDefault="008D1304" w:rsidP="008D1304">
      <w:pPr>
        <w:jc w:val="both"/>
        <w:rPr>
          <w:bCs/>
          <w:sz w:val="16"/>
          <w:szCs w:val="16"/>
        </w:rPr>
      </w:pPr>
      <w:r w:rsidRPr="008D1304">
        <w:rPr>
          <w:bCs/>
          <w:sz w:val="16"/>
          <w:szCs w:val="16"/>
        </w:rPr>
        <w:t></w:t>
      </w:r>
      <w:r w:rsidRPr="008D1304">
        <w:rPr>
          <w:bCs/>
          <w:sz w:val="16"/>
          <w:szCs w:val="16"/>
        </w:rPr>
        <w:tab/>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8D1304" w:rsidRPr="008D1304" w:rsidRDefault="008D1304" w:rsidP="008D1304">
      <w:pPr>
        <w:jc w:val="both"/>
        <w:rPr>
          <w:bCs/>
          <w:sz w:val="16"/>
          <w:szCs w:val="16"/>
        </w:rPr>
      </w:pPr>
      <w:r w:rsidRPr="008D1304">
        <w:rPr>
          <w:bCs/>
          <w:sz w:val="16"/>
          <w:szCs w:val="16"/>
        </w:rPr>
        <w:t></w:t>
      </w:r>
      <w:r w:rsidRPr="008D1304">
        <w:rPr>
          <w:bCs/>
          <w:sz w:val="16"/>
          <w:szCs w:val="16"/>
        </w:rPr>
        <w:tab/>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8D1304" w:rsidRPr="008D1304" w:rsidRDefault="008D1304" w:rsidP="008D1304">
      <w:pPr>
        <w:jc w:val="both"/>
        <w:rPr>
          <w:bCs/>
          <w:sz w:val="16"/>
          <w:szCs w:val="16"/>
        </w:rPr>
      </w:pPr>
      <w:r w:rsidRPr="008D1304">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6. Особенности выполнения административных процедур</w:t>
      </w:r>
    </w:p>
    <w:p w:rsidR="008D1304" w:rsidRPr="008D1304" w:rsidRDefault="008D1304" w:rsidP="008D1304">
      <w:pPr>
        <w:jc w:val="both"/>
        <w:rPr>
          <w:bCs/>
          <w:sz w:val="16"/>
          <w:szCs w:val="16"/>
        </w:rPr>
      </w:pPr>
      <w:r w:rsidRPr="008D1304">
        <w:rPr>
          <w:bCs/>
          <w:sz w:val="16"/>
          <w:szCs w:val="16"/>
        </w:rPr>
        <w:t>в многофункциональных центрах.</w:t>
      </w:r>
    </w:p>
    <w:p w:rsidR="008D1304" w:rsidRPr="008D1304" w:rsidRDefault="008D1304" w:rsidP="008D1304">
      <w:pPr>
        <w:jc w:val="both"/>
        <w:rPr>
          <w:bCs/>
          <w:sz w:val="16"/>
          <w:szCs w:val="16"/>
        </w:rPr>
      </w:pPr>
    </w:p>
    <w:p w:rsidR="008D1304" w:rsidRPr="008D1304" w:rsidRDefault="008D1304" w:rsidP="008D1304">
      <w:pPr>
        <w:jc w:val="both"/>
        <w:rPr>
          <w:bCs/>
          <w:sz w:val="16"/>
          <w:szCs w:val="16"/>
        </w:rPr>
      </w:pPr>
      <w:r w:rsidRPr="008D1304">
        <w:rPr>
          <w:bCs/>
          <w:sz w:val="16"/>
          <w:szCs w:val="16"/>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ОМСУ.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8D1304" w:rsidRPr="008D1304" w:rsidRDefault="008D1304" w:rsidP="008D1304">
      <w:pPr>
        <w:jc w:val="both"/>
        <w:rPr>
          <w:bCs/>
          <w:sz w:val="16"/>
          <w:szCs w:val="16"/>
        </w:rPr>
      </w:pPr>
      <w:r w:rsidRPr="008D1304">
        <w:rPr>
          <w:bCs/>
          <w:sz w:val="16"/>
          <w:szCs w:val="16"/>
        </w:rPr>
        <w:t>6.2. В случае подачи документов в ОМСУ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8D1304" w:rsidRPr="008D1304" w:rsidRDefault="008D1304" w:rsidP="008D1304">
      <w:pPr>
        <w:jc w:val="both"/>
        <w:rPr>
          <w:bCs/>
          <w:sz w:val="16"/>
          <w:szCs w:val="16"/>
        </w:rPr>
      </w:pPr>
      <w:r w:rsidRPr="008D1304">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8D1304" w:rsidRPr="008D1304" w:rsidRDefault="008D1304" w:rsidP="008D1304">
      <w:pPr>
        <w:jc w:val="both"/>
        <w:rPr>
          <w:bCs/>
          <w:sz w:val="16"/>
          <w:szCs w:val="16"/>
        </w:rPr>
      </w:pPr>
      <w:r w:rsidRPr="008D1304">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8D1304" w:rsidRPr="008D1304" w:rsidRDefault="008D1304" w:rsidP="008D1304">
      <w:pPr>
        <w:jc w:val="both"/>
        <w:rPr>
          <w:bCs/>
          <w:sz w:val="16"/>
          <w:szCs w:val="16"/>
        </w:rPr>
      </w:pPr>
      <w:r w:rsidRPr="008D1304">
        <w:rPr>
          <w:bCs/>
          <w:sz w:val="16"/>
          <w:szCs w:val="16"/>
        </w:rPr>
        <w:t>б) определяет предмет обращения;</w:t>
      </w:r>
    </w:p>
    <w:p w:rsidR="008D1304" w:rsidRPr="008D1304" w:rsidRDefault="008D1304" w:rsidP="008D1304">
      <w:pPr>
        <w:jc w:val="both"/>
        <w:rPr>
          <w:bCs/>
          <w:sz w:val="16"/>
          <w:szCs w:val="16"/>
        </w:rPr>
      </w:pPr>
      <w:r w:rsidRPr="008D1304">
        <w:rPr>
          <w:bCs/>
          <w:sz w:val="16"/>
          <w:szCs w:val="16"/>
        </w:rPr>
        <w:t>в) проводит проверку правильности заполнения обращения;</w:t>
      </w:r>
    </w:p>
    <w:p w:rsidR="008D1304" w:rsidRPr="008D1304" w:rsidRDefault="008D1304" w:rsidP="008D1304">
      <w:pPr>
        <w:jc w:val="both"/>
        <w:rPr>
          <w:bCs/>
          <w:sz w:val="16"/>
          <w:szCs w:val="16"/>
        </w:rPr>
      </w:pPr>
      <w:r w:rsidRPr="008D1304">
        <w:rPr>
          <w:bCs/>
          <w:sz w:val="16"/>
          <w:szCs w:val="16"/>
        </w:rPr>
        <w:t>г) проводит проверку укомплектованности пакета документов;</w:t>
      </w:r>
    </w:p>
    <w:p w:rsidR="008D1304" w:rsidRPr="008D1304" w:rsidRDefault="008D1304" w:rsidP="008D1304">
      <w:pPr>
        <w:jc w:val="both"/>
        <w:rPr>
          <w:bCs/>
          <w:sz w:val="16"/>
          <w:szCs w:val="16"/>
        </w:rPr>
      </w:pPr>
      <w:r w:rsidRPr="008D1304">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8D1304" w:rsidRPr="008D1304" w:rsidRDefault="008D1304" w:rsidP="008D1304">
      <w:pPr>
        <w:jc w:val="both"/>
        <w:rPr>
          <w:bCs/>
          <w:sz w:val="16"/>
          <w:szCs w:val="16"/>
        </w:rPr>
      </w:pPr>
      <w:r w:rsidRPr="008D1304">
        <w:rPr>
          <w:bCs/>
          <w:sz w:val="16"/>
          <w:szCs w:val="16"/>
        </w:rPr>
        <w:t>е) заверяет каждый документ дела своей электронной подписью (далее - ЭП);</w:t>
      </w:r>
    </w:p>
    <w:p w:rsidR="008D1304" w:rsidRPr="008D1304" w:rsidRDefault="008D1304" w:rsidP="008D1304">
      <w:pPr>
        <w:jc w:val="both"/>
        <w:rPr>
          <w:bCs/>
          <w:sz w:val="16"/>
          <w:szCs w:val="16"/>
        </w:rPr>
      </w:pPr>
      <w:r w:rsidRPr="008D1304">
        <w:rPr>
          <w:bCs/>
          <w:sz w:val="16"/>
          <w:szCs w:val="16"/>
        </w:rPr>
        <w:t>ж) направляет копии документов и реестр документов в ОМСУ:</w:t>
      </w:r>
    </w:p>
    <w:p w:rsidR="008D1304" w:rsidRPr="008D1304" w:rsidRDefault="008D1304" w:rsidP="008D1304">
      <w:pPr>
        <w:jc w:val="both"/>
        <w:rPr>
          <w:bCs/>
          <w:sz w:val="16"/>
          <w:szCs w:val="16"/>
        </w:rPr>
      </w:pPr>
      <w:r w:rsidRPr="008D1304">
        <w:rPr>
          <w:bCs/>
          <w:sz w:val="16"/>
          <w:szCs w:val="16"/>
        </w:rPr>
        <w:t>- в электронном виде (в составе пакетов электронных дел) в день обращения заявителя в МФЦ;</w:t>
      </w:r>
    </w:p>
    <w:p w:rsidR="008D1304" w:rsidRPr="008D1304" w:rsidRDefault="008D1304" w:rsidP="008D1304">
      <w:pPr>
        <w:jc w:val="both"/>
        <w:rPr>
          <w:bCs/>
          <w:sz w:val="16"/>
          <w:szCs w:val="16"/>
        </w:rPr>
      </w:pPr>
      <w:r w:rsidRPr="008D1304">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8D1304" w:rsidRPr="008D1304" w:rsidRDefault="008D1304" w:rsidP="008D1304">
      <w:pPr>
        <w:jc w:val="both"/>
        <w:rPr>
          <w:bCs/>
          <w:sz w:val="16"/>
          <w:szCs w:val="16"/>
        </w:rPr>
      </w:pPr>
      <w:r w:rsidRPr="008D1304">
        <w:rPr>
          <w:bCs/>
          <w:sz w:val="16"/>
          <w:szCs w:val="16"/>
        </w:rPr>
        <w:t>По окончании приема документов специалист МФЦ выдает заявителю расписку в приеме документов.</w:t>
      </w:r>
    </w:p>
    <w:p w:rsidR="008D1304" w:rsidRPr="008D1304" w:rsidRDefault="008D1304" w:rsidP="008D1304">
      <w:pPr>
        <w:jc w:val="both"/>
        <w:rPr>
          <w:bCs/>
          <w:sz w:val="16"/>
          <w:szCs w:val="16"/>
        </w:rPr>
      </w:pPr>
      <w:r w:rsidRPr="008D1304">
        <w:rPr>
          <w:bCs/>
          <w:sz w:val="16"/>
          <w:szCs w:val="16"/>
        </w:rPr>
        <w:lastRenderedPageBreak/>
        <w:t>6.3. При указании заявителем места получения ответа (результата предоставления муниципальной услуги) посредством МФЦ должностное лицо ОМСУ,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8D1304" w:rsidRPr="008D1304" w:rsidRDefault="008D1304" w:rsidP="008D1304">
      <w:pPr>
        <w:jc w:val="both"/>
        <w:rPr>
          <w:bCs/>
          <w:sz w:val="16"/>
          <w:szCs w:val="16"/>
        </w:rPr>
      </w:pPr>
      <w:r w:rsidRPr="008D1304">
        <w:rPr>
          <w:bCs/>
          <w:sz w:val="16"/>
          <w:szCs w:val="16"/>
        </w:rPr>
        <w:t>- в электронном виде в течение 1 рабочего дня со дня принятия решения о предоставлении (отказе в предоставлении) муниципальной услуги заявителю;</w:t>
      </w:r>
    </w:p>
    <w:p w:rsidR="008D1304" w:rsidRPr="008D1304" w:rsidRDefault="008D1304" w:rsidP="008D1304">
      <w:pPr>
        <w:jc w:val="both"/>
        <w:rPr>
          <w:bCs/>
          <w:sz w:val="16"/>
          <w:szCs w:val="16"/>
        </w:rPr>
      </w:pPr>
      <w:r w:rsidRPr="008D1304">
        <w:rPr>
          <w:bCs/>
          <w:sz w:val="16"/>
          <w:szCs w:val="16"/>
        </w:rPr>
        <w:t xml:space="preserve">Специалист МФЦ заверяет результат предоставления услуги, полученный в автоматизированной информационной системе обеспечения деятельности многофункциональных центров (далее - АИС МФЦ), в соответствии с требованиями к составлению и выдаче заявителям документов на бумажном носителе, подтверждающих содержание электронных документов, направленных в многофункциональный центр предоставления государственных и муниципальных услуг по результатам предоставления муниципальных услуг, органами, предоставляющими муниципальные услуги, и к выдаче заявителям на основании информации из информационных систем органов, предоставляющих муниципальные услуги, в том числе с использованием информационно-технологической и коммуникационной инфраструктуры, документов, включая составление на бумажном носителе и заверение выписок из указанных информационных систем, утвержденными постановлением Правительства РФ от 18.03.2015 № 250; </w:t>
      </w:r>
    </w:p>
    <w:p w:rsidR="008D1304" w:rsidRPr="008D1304" w:rsidRDefault="008D1304" w:rsidP="008D1304">
      <w:pPr>
        <w:jc w:val="both"/>
        <w:rPr>
          <w:bCs/>
          <w:sz w:val="16"/>
          <w:szCs w:val="16"/>
        </w:rPr>
      </w:pPr>
      <w:r w:rsidRPr="008D1304">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8D1304" w:rsidRPr="008D1304" w:rsidRDefault="008D1304" w:rsidP="008D1304">
      <w:pPr>
        <w:jc w:val="both"/>
        <w:rPr>
          <w:bCs/>
          <w:sz w:val="16"/>
          <w:szCs w:val="16"/>
        </w:rPr>
      </w:pPr>
      <w:r w:rsidRPr="008D1304">
        <w:rPr>
          <w:bCs/>
          <w:sz w:val="16"/>
          <w:szCs w:val="16"/>
        </w:rPr>
        <w:t>Специалист МФЦ, ответственный за выдачу документов, полученных от ОМСУ по результатам рассмотрения представленных заявителем документов, не позднее двух дней с даты их получения от ОМСУ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6914EE" w:rsidRDefault="008D1304" w:rsidP="008D1304">
      <w:pPr>
        <w:jc w:val="both"/>
        <w:rPr>
          <w:bCs/>
          <w:sz w:val="16"/>
          <w:szCs w:val="16"/>
        </w:rPr>
      </w:pPr>
      <w:r w:rsidRPr="008D1304">
        <w:rPr>
          <w:bCs/>
          <w:sz w:val="16"/>
          <w:szCs w:val="16"/>
        </w:rPr>
        <w:t>6.4. При вводе безбумажного электронного документооборота административные процедуры регламентируются нормативным правовым актом ОМСУ, устанавливающим порядок электронного (безбумажного) документооборота в сфере муниципальных услуг, принятым с учетом положений Постановления Правительства Ленинградской области от 30.01.2020 № 36 «Об утверждении Порядка электронного документооборота между государственным бюджетным учреждением Ленинградской области «Многофункциональный центр предоставления государственных и муниципальных услуг», органами исполнительной власти Ленинградской области и организациями, участвующими в предоставлении государственных услуг».</w:t>
      </w:r>
    </w:p>
    <w:p w:rsidR="008D1304" w:rsidRDefault="008D1304" w:rsidP="008D1304">
      <w:pPr>
        <w:jc w:val="both"/>
        <w:rPr>
          <w:bCs/>
          <w:sz w:val="16"/>
          <w:szCs w:val="16"/>
        </w:rPr>
      </w:pPr>
    </w:p>
    <w:p w:rsidR="00BF4D64" w:rsidRPr="00BF4D64" w:rsidRDefault="00BF4D64" w:rsidP="00BF4D64">
      <w:pPr>
        <w:jc w:val="both"/>
        <w:rPr>
          <w:bCs/>
          <w:sz w:val="16"/>
          <w:szCs w:val="16"/>
        </w:rPr>
      </w:pPr>
      <w:r w:rsidRPr="00BF4D64">
        <w:rPr>
          <w:bCs/>
          <w:sz w:val="16"/>
          <w:szCs w:val="16"/>
        </w:rPr>
        <w:t>АДМИНИСТРАЦИЯ</w:t>
      </w:r>
    </w:p>
    <w:p w:rsidR="00BF4D64" w:rsidRPr="00BF4D64" w:rsidRDefault="00BF4D64" w:rsidP="00BF4D64">
      <w:pPr>
        <w:jc w:val="both"/>
        <w:rPr>
          <w:bCs/>
          <w:sz w:val="16"/>
          <w:szCs w:val="16"/>
        </w:rPr>
      </w:pPr>
      <w:r w:rsidRPr="00BF4D64">
        <w:rPr>
          <w:bCs/>
          <w:sz w:val="16"/>
          <w:szCs w:val="16"/>
        </w:rPr>
        <w:t xml:space="preserve">МУНИЦИПАЛЬНОГО ОБРАЗОВАНИЯ </w:t>
      </w:r>
    </w:p>
    <w:p w:rsidR="00BF4D64" w:rsidRPr="00BF4D64" w:rsidRDefault="00BF4D64" w:rsidP="00BF4D64">
      <w:pPr>
        <w:jc w:val="both"/>
        <w:rPr>
          <w:bCs/>
          <w:sz w:val="16"/>
          <w:szCs w:val="16"/>
        </w:rPr>
      </w:pPr>
      <w:r w:rsidRPr="00BF4D64">
        <w:rPr>
          <w:bCs/>
          <w:sz w:val="16"/>
          <w:szCs w:val="16"/>
        </w:rPr>
        <w:t>БОЛЬШЕВРУДСКОЕ СЕЛЬСКОЕ ПОСЕЛЕНИЕ</w:t>
      </w:r>
    </w:p>
    <w:p w:rsidR="00BF4D64" w:rsidRPr="00BF4D64" w:rsidRDefault="00BF4D64" w:rsidP="00BF4D64">
      <w:pPr>
        <w:jc w:val="both"/>
        <w:rPr>
          <w:bCs/>
          <w:sz w:val="16"/>
          <w:szCs w:val="16"/>
        </w:rPr>
      </w:pPr>
      <w:r w:rsidRPr="00BF4D64">
        <w:rPr>
          <w:bCs/>
          <w:sz w:val="16"/>
          <w:szCs w:val="16"/>
        </w:rPr>
        <w:t xml:space="preserve">ВОЛОСОВСКОГО МУНИЦИПАЛЬНОГО РАЙОНА </w:t>
      </w:r>
    </w:p>
    <w:p w:rsidR="00BF4D64" w:rsidRPr="00BF4D64" w:rsidRDefault="00BF4D64" w:rsidP="00BF4D64">
      <w:pPr>
        <w:jc w:val="both"/>
        <w:rPr>
          <w:bCs/>
          <w:sz w:val="16"/>
          <w:szCs w:val="16"/>
        </w:rPr>
      </w:pPr>
      <w:r w:rsidRPr="00BF4D64">
        <w:rPr>
          <w:bCs/>
          <w:sz w:val="16"/>
          <w:szCs w:val="16"/>
        </w:rPr>
        <w:t>ЛЕНИНГРАДСКОЙ ОБЛАСТИ</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ПОСТАНОВЛЕНИЕ</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от 16 февраля 2023 г. № 50</w:t>
      </w:r>
      <w:r w:rsidRPr="00BF4D64">
        <w:rPr>
          <w:bCs/>
          <w:sz w:val="16"/>
          <w:szCs w:val="16"/>
        </w:rPr>
        <w:tab/>
      </w:r>
    </w:p>
    <w:p w:rsidR="00BF4D64" w:rsidRPr="00BF4D64" w:rsidRDefault="00BF4D64" w:rsidP="00BF4D64">
      <w:pPr>
        <w:jc w:val="both"/>
        <w:rPr>
          <w:bCs/>
          <w:sz w:val="16"/>
          <w:szCs w:val="16"/>
        </w:rPr>
      </w:pPr>
      <w:r w:rsidRPr="00BF4D64">
        <w:rPr>
          <w:bCs/>
          <w:sz w:val="16"/>
          <w:szCs w:val="16"/>
        </w:rPr>
        <w:t>Об утверждении административного регламента предоставления муниципальной услуги «Прием заявлений от граждан о включении их в состав участников основного мероприятия «Улучшение жилищных условий граждан с использованием средств ипотечного кредита (займа)» 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В соответствии с Концепцией административной реформы в Российской Федерации в 2006-2010 годах, одобренной распоряжением Правительства Российской Федерации от 25.10.2005 № 1789-р, Постановлением Правительства РФ от 16.05.2011 № 373 «О разработке и утверждении административных регламентов осуществления государственного контроля (надзора) и административных регламентов предоставления государственных услуг», Федеральным законом от 27.07.2010 № 210-ФЗ «Об организации предоставления государственных и муниципальных услуг», Постановлением администрации Большеврудского сельского поселения от № 6 от 18.01.2023г. «Об утверждение Порядка разработки и утверждения административных регламентов предоставления муниципальных услуг администрацией муниципального образования Большеврудское сельское поселение Волосовского муниципального района Ленинградской области»</w:t>
      </w:r>
    </w:p>
    <w:p w:rsidR="00BF4D64" w:rsidRPr="00BF4D64" w:rsidRDefault="00BF4D64" w:rsidP="00BF4D64">
      <w:pPr>
        <w:jc w:val="both"/>
        <w:rPr>
          <w:bCs/>
          <w:sz w:val="16"/>
          <w:szCs w:val="16"/>
        </w:rPr>
      </w:pPr>
      <w:r w:rsidRPr="00BF4D64">
        <w:rPr>
          <w:bCs/>
          <w:sz w:val="16"/>
          <w:szCs w:val="16"/>
        </w:rPr>
        <w:t>ПОСТАНОВЛЯЕТ:</w:t>
      </w:r>
    </w:p>
    <w:p w:rsidR="00BF4D64" w:rsidRPr="00BF4D64" w:rsidRDefault="00BF4D64" w:rsidP="00BF4D64">
      <w:pPr>
        <w:jc w:val="both"/>
        <w:rPr>
          <w:bCs/>
          <w:sz w:val="16"/>
          <w:szCs w:val="16"/>
        </w:rPr>
      </w:pPr>
      <w:r w:rsidRPr="00BF4D64">
        <w:rPr>
          <w:bCs/>
          <w:sz w:val="16"/>
          <w:szCs w:val="16"/>
        </w:rPr>
        <w:t xml:space="preserve">1. Утвердить административный регламент предоставления муниципальной услуги «Прием заявлений от граждан о включении их в состав участников основного мероприятия «Улучшение жилищных условий граждан с использованием средств ипотечного кредита (займа)» подпрограммы «Содействие в обеспечении жильем граждан Ленинградской области» </w:t>
      </w:r>
      <w:r w:rsidRPr="00BF4D64">
        <w:rPr>
          <w:bCs/>
          <w:sz w:val="16"/>
          <w:szCs w:val="16"/>
        </w:rPr>
        <w:lastRenderedPageBreak/>
        <w:t>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 согласно приложению.</w:t>
      </w:r>
    </w:p>
    <w:p w:rsidR="00BF4D64" w:rsidRPr="00BF4D64" w:rsidRDefault="00BF4D64" w:rsidP="00BF4D64">
      <w:pPr>
        <w:jc w:val="both"/>
        <w:rPr>
          <w:bCs/>
          <w:sz w:val="16"/>
          <w:szCs w:val="16"/>
        </w:rPr>
      </w:pPr>
      <w:r w:rsidRPr="00BF4D64">
        <w:rPr>
          <w:bCs/>
          <w:sz w:val="16"/>
          <w:szCs w:val="16"/>
        </w:rPr>
        <w:t>2. Признать утратившим силу Постановление от 17 апреля 2017 года № 58 «Об утверждении административного регламента «Прием заявлений от граждан о включении их в состав участников мероприятий подпрограммы «Поддержка граждан, нуждающихся в улучшении жилищных условий, на основе принципов ипотечного кредитования в Ленинградской области».</w:t>
      </w:r>
    </w:p>
    <w:p w:rsidR="00BF4D64" w:rsidRPr="00BF4D64" w:rsidRDefault="00BF4D64" w:rsidP="00BF4D64">
      <w:pPr>
        <w:jc w:val="both"/>
        <w:rPr>
          <w:bCs/>
          <w:sz w:val="16"/>
          <w:szCs w:val="16"/>
        </w:rPr>
      </w:pPr>
      <w:r w:rsidRPr="00BF4D64">
        <w:rPr>
          <w:bCs/>
          <w:sz w:val="16"/>
          <w:szCs w:val="16"/>
        </w:rPr>
        <w:t>3. Опубликовать настоящее постановление в газете «Большеврудский вестник» и разместить на официальном сайте администрации Большеврудского сельского поселения.</w:t>
      </w:r>
    </w:p>
    <w:p w:rsidR="00BF4D64" w:rsidRPr="00BF4D64" w:rsidRDefault="00BF4D64" w:rsidP="00BF4D64">
      <w:pPr>
        <w:jc w:val="both"/>
        <w:rPr>
          <w:bCs/>
          <w:sz w:val="16"/>
          <w:szCs w:val="16"/>
        </w:rPr>
      </w:pPr>
      <w:r w:rsidRPr="00BF4D64">
        <w:rPr>
          <w:bCs/>
          <w:sz w:val="16"/>
          <w:szCs w:val="16"/>
        </w:rPr>
        <w:t>4. Постановление вступает в силу после его официального опубликования.</w:t>
      </w:r>
    </w:p>
    <w:p w:rsidR="00BF4D64" w:rsidRPr="00BF4D64" w:rsidRDefault="00BF4D64" w:rsidP="00BF4D64">
      <w:pPr>
        <w:jc w:val="both"/>
        <w:rPr>
          <w:bCs/>
          <w:sz w:val="16"/>
          <w:szCs w:val="16"/>
        </w:rPr>
      </w:pPr>
      <w:r w:rsidRPr="00BF4D64">
        <w:rPr>
          <w:bCs/>
          <w:sz w:val="16"/>
          <w:szCs w:val="16"/>
        </w:rPr>
        <w:t>5. Контроль за исполнением настоящего постановления оставляю за собой.</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 xml:space="preserve">Глава администрации МО </w:t>
      </w:r>
    </w:p>
    <w:p w:rsidR="00BF4D64" w:rsidRPr="00BF4D64" w:rsidRDefault="00BF4D64" w:rsidP="00BF4D64">
      <w:pPr>
        <w:jc w:val="both"/>
        <w:rPr>
          <w:bCs/>
          <w:sz w:val="16"/>
          <w:szCs w:val="16"/>
        </w:rPr>
      </w:pPr>
      <w:r w:rsidRPr="00BF4D64">
        <w:rPr>
          <w:bCs/>
          <w:sz w:val="16"/>
          <w:szCs w:val="16"/>
        </w:rPr>
        <w:t>Большеврудское сельское поселение                                  А.В. Музалев</w:t>
      </w:r>
    </w:p>
    <w:p w:rsidR="00BF4D64" w:rsidRPr="00BF4D64" w:rsidRDefault="00BF4D64" w:rsidP="00BF4D64">
      <w:pPr>
        <w:jc w:val="both"/>
        <w:rPr>
          <w:bCs/>
          <w:sz w:val="16"/>
          <w:szCs w:val="16"/>
        </w:rPr>
      </w:pPr>
    </w:p>
    <w:p w:rsidR="00BF4D64" w:rsidRPr="00BF4D64" w:rsidRDefault="00BF4D64" w:rsidP="00BF4D64">
      <w:pPr>
        <w:jc w:val="right"/>
        <w:rPr>
          <w:bCs/>
          <w:sz w:val="16"/>
          <w:szCs w:val="16"/>
        </w:rPr>
      </w:pPr>
      <w:r w:rsidRPr="00BF4D64">
        <w:rPr>
          <w:bCs/>
          <w:sz w:val="16"/>
          <w:szCs w:val="16"/>
        </w:rPr>
        <w:t>Приложение</w:t>
      </w:r>
    </w:p>
    <w:p w:rsidR="00BF4D64" w:rsidRPr="00BF4D64" w:rsidRDefault="00BF4D64" w:rsidP="00BF4D64">
      <w:pPr>
        <w:jc w:val="right"/>
        <w:rPr>
          <w:bCs/>
          <w:sz w:val="16"/>
          <w:szCs w:val="16"/>
        </w:rPr>
      </w:pPr>
      <w:r w:rsidRPr="00BF4D64">
        <w:rPr>
          <w:bCs/>
          <w:sz w:val="16"/>
          <w:szCs w:val="16"/>
        </w:rPr>
        <w:t>к постановлению администрации</w:t>
      </w:r>
    </w:p>
    <w:p w:rsidR="00BF4D64" w:rsidRPr="00BF4D64" w:rsidRDefault="00BF4D64" w:rsidP="00BF4D64">
      <w:pPr>
        <w:jc w:val="right"/>
        <w:rPr>
          <w:bCs/>
          <w:sz w:val="16"/>
          <w:szCs w:val="16"/>
        </w:rPr>
      </w:pPr>
      <w:r w:rsidRPr="00BF4D64">
        <w:rPr>
          <w:bCs/>
          <w:sz w:val="16"/>
          <w:szCs w:val="16"/>
        </w:rPr>
        <w:t>муниципального образования</w:t>
      </w:r>
    </w:p>
    <w:p w:rsidR="00BF4D64" w:rsidRPr="00BF4D64" w:rsidRDefault="00BF4D64" w:rsidP="00BF4D64">
      <w:pPr>
        <w:jc w:val="right"/>
        <w:rPr>
          <w:bCs/>
          <w:sz w:val="16"/>
          <w:szCs w:val="16"/>
        </w:rPr>
      </w:pPr>
      <w:r w:rsidRPr="00BF4D64">
        <w:rPr>
          <w:bCs/>
          <w:sz w:val="16"/>
          <w:szCs w:val="16"/>
        </w:rPr>
        <w:t>Большеврудское сельское поселение</w:t>
      </w:r>
    </w:p>
    <w:p w:rsidR="00BF4D64" w:rsidRPr="00BF4D64" w:rsidRDefault="00BF4D64" w:rsidP="00BF4D64">
      <w:pPr>
        <w:jc w:val="right"/>
        <w:rPr>
          <w:bCs/>
          <w:sz w:val="16"/>
          <w:szCs w:val="16"/>
        </w:rPr>
      </w:pPr>
      <w:r w:rsidRPr="00BF4D64">
        <w:rPr>
          <w:bCs/>
          <w:sz w:val="16"/>
          <w:szCs w:val="16"/>
        </w:rPr>
        <w:t>от 16.02.2023 г. № 50</w:t>
      </w:r>
    </w:p>
    <w:p w:rsidR="00BF4D64" w:rsidRPr="00BF4D64" w:rsidRDefault="00BF4D64" w:rsidP="00BF4D64">
      <w:pPr>
        <w:jc w:val="both"/>
        <w:rPr>
          <w:bCs/>
          <w:sz w:val="16"/>
          <w:szCs w:val="16"/>
        </w:rPr>
      </w:pPr>
    </w:p>
    <w:p w:rsidR="00BF4D64" w:rsidRPr="00BF4D64" w:rsidRDefault="00BF4D64" w:rsidP="00BF4D64">
      <w:pPr>
        <w:jc w:val="center"/>
        <w:rPr>
          <w:bCs/>
          <w:sz w:val="16"/>
          <w:szCs w:val="16"/>
        </w:rPr>
      </w:pPr>
      <w:r w:rsidRPr="00BF4D64">
        <w:rPr>
          <w:bCs/>
          <w:sz w:val="16"/>
          <w:szCs w:val="16"/>
        </w:rPr>
        <w:t>Административный регламент</w:t>
      </w:r>
    </w:p>
    <w:p w:rsidR="00BF4D64" w:rsidRPr="00BF4D64" w:rsidRDefault="00BF4D64" w:rsidP="00BF4D64">
      <w:pPr>
        <w:jc w:val="center"/>
        <w:rPr>
          <w:bCs/>
          <w:sz w:val="16"/>
          <w:szCs w:val="16"/>
        </w:rPr>
      </w:pPr>
      <w:r w:rsidRPr="00BF4D64">
        <w:rPr>
          <w:bCs/>
          <w:sz w:val="16"/>
          <w:szCs w:val="16"/>
        </w:rPr>
        <w:t>по предоставлению муниципальной услуги</w:t>
      </w:r>
    </w:p>
    <w:p w:rsidR="00BF4D64" w:rsidRPr="00BF4D64" w:rsidRDefault="00BF4D64" w:rsidP="00BF4D64">
      <w:pPr>
        <w:jc w:val="center"/>
        <w:rPr>
          <w:bCs/>
          <w:sz w:val="16"/>
          <w:szCs w:val="16"/>
        </w:rPr>
      </w:pPr>
      <w:r w:rsidRPr="00BF4D64">
        <w:rPr>
          <w:bCs/>
          <w:sz w:val="16"/>
          <w:szCs w:val="16"/>
        </w:rPr>
        <w:t>«Прием заявлений от граждан о включении их в состав участников основного мероприятия «Улучшение жилищных условий граждан с использованием средств ипотечного кредита (займа)» 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w:t>
      </w:r>
    </w:p>
    <w:p w:rsidR="00BF4D64" w:rsidRPr="00BF4D64" w:rsidRDefault="00BF4D64" w:rsidP="00BF4D64">
      <w:pPr>
        <w:jc w:val="center"/>
        <w:rPr>
          <w:bCs/>
          <w:sz w:val="16"/>
          <w:szCs w:val="16"/>
        </w:rPr>
      </w:pPr>
      <w:r w:rsidRPr="00BF4D64">
        <w:rPr>
          <w:bCs/>
          <w:sz w:val="16"/>
          <w:szCs w:val="16"/>
        </w:rPr>
        <w:t>(Сокращенное наименование: «Прием заявлений от граждан о включении их в состав участников основного мероприятия «Улучшение жилищных условий граждан с использованием средств ипотечного кредита (займа)»</w:t>
      </w:r>
    </w:p>
    <w:p w:rsidR="00BF4D64" w:rsidRPr="00BF4D64" w:rsidRDefault="00BF4D64" w:rsidP="00BF4D64">
      <w:pPr>
        <w:jc w:val="center"/>
        <w:rPr>
          <w:bCs/>
          <w:sz w:val="16"/>
          <w:szCs w:val="16"/>
        </w:rPr>
      </w:pPr>
      <w:r w:rsidRPr="00BF4D64">
        <w:rPr>
          <w:bCs/>
          <w:sz w:val="16"/>
          <w:szCs w:val="16"/>
        </w:rPr>
        <w:t>(далее – административный регламент)</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1. Общие положения</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1.1.</w:t>
      </w:r>
      <w:r w:rsidRPr="00BF4D64">
        <w:rPr>
          <w:bCs/>
          <w:sz w:val="16"/>
          <w:szCs w:val="16"/>
        </w:rPr>
        <w:tab/>
        <w:t>Наименование муниципальной услуги: «Прием заявлений от граждан (семей) о включении их в состав участников основного мероприятия «Улучшение жилищных условий граждан с использованием средств ипотечного кредита (займа)» 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w:t>
      </w:r>
    </w:p>
    <w:p w:rsidR="00BF4D64" w:rsidRPr="00BF4D64" w:rsidRDefault="00BF4D64" w:rsidP="00BF4D64">
      <w:pPr>
        <w:jc w:val="both"/>
        <w:rPr>
          <w:bCs/>
          <w:sz w:val="16"/>
          <w:szCs w:val="16"/>
        </w:rPr>
      </w:pPr>
      <w:r w:rsidRPr="00BF4D64">
        <w:rPr>
          <w:bCs/>
          <w:sz w:val="16"/>
          <w:szCs w:val="16"/>
        </w:rPr>
        <w:t>1.2.</w:t>
      </w:r>
      <w:r w:rsidRPr="00BF4D64">
        <w:rPr>
          <w:bCs/>
          <w:sz w:val="16"/>
          <w:szCs w:val="16"/>
        </w:rPr>
        <w:tab/>
        <w:t xml:space="preserve">Заявителями, имеющими право на получение </w:t>
      </w:r>
      <w:r w:rsidRPr="00BF4D64">
        <w:rPr>
          <w:bCs/>
          <w:sz w:val="16"/>
          <w:szCs w:val="16"/>
        </w:rPr>
        <w:t>муниципальной услуги,</w:t>
      </w:r>
      <w:r w:rsidRPr="00BF4D64">
        <w:rPr>
          <w:bCs/>
          <w:sz w:val="16"/>
          <w:szCs w:val="16"/>
        </w:rPr>
        <w:t xml:space="preserve"> являются:</w:t>
      </w:r>
    </w:p>
    <w:p w:rsidR="00BF4D64" w:rsidRPr="00BF4D64" w:rsidRDefault="00BF4D64" w:rsidP="00BF4D64">
      <w:pPr>
        <w:jc w:val="both"/>
        <w:rPr>
          <w:bCs/>
          <w:sz w:val="16"/>
          <w:szCs w:val="16"/>
        </w:rPr>
      </w:pPr>
      <w:r w:rsidRPr="00BF4D64">
        <w:rPr>
          <w:bCs/>
          <w:sz w:val="16"/>
          <w:szCs w:val="16"/>
        </w:rPr>
        <w:t>граждане Российской Федерации, изъявившие желание участвовать в программных мероприятиях по улучшению жилищных условий (далее - заявители).</w:t>
      </w:r>
    </w:p>
    <w:p w:rsidR="00BF4D64" w:rsidRPr="00BF4D64" w:rsidRDefault="00BF4D64" w:rsidP="00BF4D64">
      <w:pPr>
        <w:jc w:val="both"/>
        <w:rPr>
          <w:bCs/>
          <w:sz w:val="16"/>
          <w:szCs w:val="16"/>
        </w:rPr>
      </w:pPr>
      <w:r w:rsidRPr="00BF4D64">
        <w:rPr>
          <w:bCs/>
          <w:sz w:val="16"/>
          <w:szCs w:val="16"/>
        </w:rPr>
        <w:t>Представлять интересы заявителя от имени физических лиц по вопросу о включении их в состав участников мероприятий по улучшению жилищных условий в рамках реализации жилищных программ могут лица, имеющие право в соответствии с законодательством РФ представлять интересы заявителя.</w:t>
      </w:r>
    </w:p>
    <w:p w:rsidR="00BF4D64" w:rsidRPr="00BF4D64" w:rsidRDefault="00BF4D64" w:rsidP="00BF4D64">
      <w:pPr>
        <w:jc w:val="both"/>
        <w:rPr>
          <w:bCs/>
          <w:sz w:val="16"/>
          <w:szCs w:val="16"/>
        </w:rPr>
      </w:pPr>
      <w:r w:rsidRPr="00BF4D64">
        <w:rPr>
          <w:bCs/>
          <w:sz w:val="16"/>
          <w:szCs w:val="16"/>
        </w:rPr>
        <w:t>1.3.</w:t>
      </w:r>
      <w:r w:rsidRPr="00BF4D64">
        <w:rPr>
          <w:bCs/>
          <w:sz w:val="16"/>
          <w:szCs w:val="16"/>
        </w:rPr>
        <w:tab/>
        <w:t>Информация о местах нахождения органа исполнительной власти (далее - ОИВ)/органа местного самоуправления (далее - ОМСУ), предоставляющих государственную услугу, ОИВ/ОМСУ/организаций, участвующих в предоставлении услуги и не являющихся многофункциональными центрами предоставления государственных и муниципальных услуг (далее - Организации), графиках работы, контактных телефонах и т.д. (далее - сведения информационного характера) размещаются:</w:t>
      </w:r>
    </w:p>
    <w:p w:rsidR="00BF4D64" w:rsidRPr="00BF4D64" w:rsidRDefault="00BF4D64" w:rsidP="00BF4D64">
      <w:pPr>
        <w:jc w:val="both"/>
        <w:rPr>
          <w:bCs/>
          <w:sz w:val="16"/>
          <w:szCs w:val="16"/>
        </w:rPr>
      </w:pPr>
      <w:r w:rsidRPr="00BF4D64">
        <w:rPr>
          <w:bCs/>
          <w:sz w:val="16"/>
          <w:szCs w:val="16"/>
        </w:rPr>
        <w:t>на стендах в местах предоставления государственной услуги и услуг, которые являются необходимыми и обязательными для предоставления государственной услуги;</w:t>
      </w:r>
    </w:p>
    <w:p w:rsidR="00BF4D64" w:rsidRPr="00BF4D64" w:rsidRDefault="00BF4D64" w:rsidP="00BF4D64">
      <w:pPr>
        <w:jc w:val="both"/>
        <w:rPr>
          <w:bCs/>
          <w:sz w:val="16"/>
          <w:szCs w:val="16"/>
        </w:rPr>
      </w:pPr>
      <w:r w:rsidRPr="00BF4D64">
        <w:rPr>
          <w:bCs/>
          <w:sz w:val="16"/>
          <w:szCs w:val="16"/>
        </w:rPr>
        <w:t xml:space="preserve">на сайте ОМСУ www.mobsp.ru; </w:t>
      </w:r>
    </w:p>
    <w:p w:rsidR="00BF4D64" w:rsidRPr="00BF4D64" w:rsidRDefault="00BF4D64" w:rsidP="00BF4D64">
      <w:pPr>
        <w:jc w:val="both"/>
        <w:rPr>
          <w:bCs/>
          <w:sz w:val="16"/>
          <w:szCs w:val="16"/>
        </w:rPr>
      </w:pPr>
      <w:r w:rsidRPr="00BF4D64">
        <w:rPr>
          <w:bCs/>
          <w:sz w:val="16"/>
          <w:szCs w:val="16"/>
        </w:rPr>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http://mfc47.ru/;</w:t>
      </w:r>
    </w:p>
    <w:p w:rsidR="00BF4D64" w:rsidRPr="00BF4D64" w:rsidRDefault="00BF4D64" w:rsidP="00BF4D64">
      <w:pPr>
        <w:jc w:val="both"/>
        <w:rPr>
          <w:bCs/>
          <w:sz w:val="16"/>
          <w:szCs w:val="16"/>
        </w:rPr>
      </w:pPr>
      <w:r w:rsidRPr="00BF4D64">
        <w:rPr>
          <w:bCs/>
          <w:sz w:val="16"/>
          <w:szCs w:val="16"/>
        </w:rPr>
        <w:t>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www.gosuslugi.ru.</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2. Стандарт предоставления муниципальной услуги</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2.1.</w:t>
      </w:r>
      <w:r w:rsidRPr="00BF4D64">
        <w:rPr>
          <w:bCs/>
          <w:sz w:val="16"/>
          <w:szCs w:val="16"/>
        </w:rPr>
        <w:tab/>
        <w:t xml:space="preserve">Наименование муниципальной услуги: «Прием заявлений от граждан о включении их в состав участников основного мероприятия «Улучшение жилищных условий граждан с использованием средств ипотечного кредита (займа)» подпрограммы «Содействие в обеспечении жильем граждан Ленинградской области» государственной программы </w:t>
      </w:r>
      <w:r w:rsidRPr="00BF4D64">
        <w:rPr>
          <w:bCs/>
          <w:sz w:val="16"/>
          <w:szCs w:val="16"/>
        </w:rPr>
        <w:lastRenderedPageBreak/>
        <w:t>Ленинградской области «Формирование городской среды и обеспечение качественным жильем граждан на территории Ленинградской области».</w:t>
      </w:r>
    </w:p>
    <w:p w:rsidR="00BF4D64" w:rsidRPr="00BF4D64" w:rsidRDefault="00BF4D64" w:rsidP="00BF4D64">
      <w:pPr>
        <w:jc w:val="both"/>
        <w:rPr>
          <w:bCs/>
          <w:sz w:val="16"/>
          <w:szCs w:val="16"/>
        </w:rPr>
      </w:pPr>
      <w:r w:rsidRPr="00BF4D64">
        <w:rPr>
          <w:bCs/>
          <w:sz w:val="16"/>
          <w:szCs w:val="16"/>
        </w:rPr>
        <w:t>Сокращенное наименование государственной услуги: «Прием заявлений от граждан о включении их в состав участников основного мероприятия «Улучшение жилищных условий граждан с использованием средств ипотечного кредита (займа)».</w:t>
      </w:r>
    </w:p>
    <w:p w:rsidR="00BF4D64" w:rsidRPr="00BF4D64" w:rsidRDefault="00BF4D64" w:rsidP="00BF4D64">
      <w:pPr>
        <w:jc w:val="both"/>
        <w:rPr>
          <w:bCs/>
          <w:sz w:val="16"/>
          <w:szCs w:val="16"/>
        </w:rPr>
      </w:pPr>
      <w:r w:rsidRPr="00BF4D64">
        <w:rPr>
          <w:bCs/>
          <w:sz w:val="16"/>
          <w:szCs w:val="16"/>
        </w:rPr>
        <w:t xml:space="preserve">2.2. Государственную услугу предоставляет: Администрация ОМСУ. </w:t>
      </w:r>
    </w:p>
    <w:p w:rsidR="00BF4D64" w:rsidRPr="00BF4D64" w:rsidRDefault="00BF4D64" w:rsidP="00BF4D64">
      <w:pPr>
        <w:jc w:val="both"/>
        <w:rPr>
          <w:bCs/>
          <w:sz w:val="16"/>
          <w:szCs w:val="16"/>
        </w:rPr>
      </w:pPr>
      <w:r w:rsidRPr="00BF4D64">
        <w:rPr>
          <w:bCs/>
          <w:sz w:val="16"/>
          <w:szCs w:val="16"/>
        </w:rPr>
        <w:t>Структурным подразделением, ответственным за предоставление муниципальной услуги является Сектор по социальным вопросам и правовому обеспечению администрации Большеврудского сельского поселения.</w:t>
      </w:r>
    </w:p>
    <w:p w:rsidR="00BF4D64" w:rsidRPr="00BF4D64" w:rsidRDefault="00BF4D64" w:rsidP="00BF4D64">
      <w:pPr>
        <w:jc w:val="both"/>
        <w:rPr>
          <w:bCs/>
          <w:sz w:val="16"/>
          <w:szCs w:val="16"/>
        </w:rPr>
      </w:pPr>
      <w:r w:rsidRPr="00BF4D64">
        <w:rPr>
          <w:bCs/>
          <w:sz w:val="16"/>
          <w:szCs w:val="16"/>
        </w:rPr>
        <w:t xml:space="preserve">В предоставлении муниципальной услуги участвуют: </w:t>
      </w:r>
    </w:p>
    <w:p w:rsidR="00BF4D64" w:rsidRPr="00BF4D64" w:rsidRDefault="00BF4D64" w:rsidP="00BF4D64">
      <w:pPr>
        <w:jc w:val="both"/>
        <w:rPr>
          <w:bCs/>
          <w:sz w:val="16"/>
          <w:szCs w:val="16"/>
        </w:rPr>
      </w:pPr>
      <w:r w:rsidRPr="00BF4D64">
        <w:rPr>
          <w:bCs/>
          <w:sz w:val="16"/>
          <w:szCs w:val="16"/>
        </w:rPr>
        <w:t>ГБУ ЛО «МФЦ».</w:t>
      </w:r>
    </w:p>
    <w:p w:rsidR="00BF4D64" w:rsidRPr="00BF4D64" w:rsidRDefault="00BF4D64" w:rsidP="00BF4D64">
      <w:pPr>
        <w:jc w:val="both"/>
        <w:rPr>
          <w:bCs/>
          <w:sz w:val="16"/>
          <w:szCs w:val="16"/>
        </w:rPr>
      </w:pPr>
      <w:r w:rsidRPr="00BF4D64">
        <w:rPr>
          <w:bCs/>
          <w:sz w:val="16"/>
          <w:szCs w:val="16"/>
        </w:rPr>
        <w:t>Заявление на получение муниципальной услуги с комплектом документов принимаются:</w:t>
      </w:r>
    </w:p>
    <w:p w:rsidR="00BF4D64" w:rsidRPr="00BF4D64" w:rsidRDefault="00BF4D64" w:rsidP="00BF4D64">
      <w:pPr>
        <w:jc w:val="both"/>
        <w:rPr>
          <w:bCs/>
          <w:sz w:val="16"/>
          <w:szCs w:val="16"/>
        </w:rPr>
      </w:pPr>
      <w:r w:rsidRPr="00BF4D64">
        <w:rPr>
          <w:bCs/>
          <w:sz w:val="16"/>
          <w:szCs w:val="16"/>
        </w:rPr>
        <w:t>1) при личной явке:</w:t>
      </w:r>
    </w:p>
    <w:p w:rsidR="00BF4D64" w:rsidRPr="00BF4D64" w:rsidRDefault="00BF4D64" w:rsidP="00BF4D64">
      <w:pPr>
        <w:jc w:val="both"/>
        <w:rPr>
          <w:bCs/>
          <w:sz w:val="16"/>
          <w:szCs w:val="16"/>
        </w:rPr>
      </w:pPr>
      <w:r w:rsidRPr="00BF4D64">
        <w:rPr>
          <w:bCs/>
          <w:sz w:val="16"/>
          <w:szCs w:val="16"/>
        </w:rPr>
        <w:t>ОМСУ;</w:t>
      </w:r>
    </w:p>
    <w:p w:rsidR="00BF4D64" w:rsidRPr="00BF4D64" w:rsidRDefault="00BF4D64" w:rsidP="00BF4D64">
      <w:pPr>
        <w:jc w:val="both"/>
        <w:rPr>
          <w:bCs/>
          <w:sz w:val="16"/>
          <w:szCs w:val="16"/>
        </w:rPr>
      </w:pPr>
      <w:r w:rsidRPr="00BF4D64">
        <w:rPr>
          <w:bCs/>
          <w:sz w:val="16"/>
          <w:szCs w:val="16"/>
        </w:rPr>
        <w:t>в филиалах, отделах, удаленных рабочих местах ГБУ ЛО «МФЦ»;</w:t>
      </w:r>
    </w:p>
    <w:p w:rsidR="00BF4D64" w:rsidRPr="00BF4D64" w:rsidRDefault="00BF4D64" w:rsidP="00BF4D64">
      <w:pPr>
        <w:jc w:val="both"/>
        <w:rPr>
          <w:bCs/>
          <w:sz w:val="16"/>
          <w:szCs w:val="16"/>
        </w:rPr>
      </w:pPr>
      <w:r w:rsidRPr="00BF4D64">
        <w:rPr>
          <w:bCs/>
          <w:sz w:val="16"/>
          <w:szCs w:val="16"/>
        </w:rPr>
        <w:t>2) без личной явки:</w:t>
      </w:r>
    </w:p>
    <w:p w:rsidR="00BF4D64" w:rsidRPr="00BF4D64" w:rsidRDefault="00BF4D64" w:rsidP="00BF4D64">
      <w:pPr>
        <w:jc w:val="both"/>
        <w:rPr>
          <w:bCs/>
          <w:sz w:val="16"/>
          <w:szCs w:val="16"/>
        </w:rPr>
      </w:pPr>
      <w:r w:rsidRPr="00BF4D64">
        <w:rPr>
          <w:bCs/>
          <w:sz w:val="16"/>
          <w:szCs w:val="16"/>
        </w:rPr>
        <w:t>почтовым отправлением в ОМСУ;</w:t>
      </w:r>
    </w:p>
    <w:p w:rsidR="00BF4D64" w:rsidRPr="00BF4D64" w:rsidRDefault="00BF4D64" w:rsidP="00BF4D64">
      <w:pPr>
        <w:jc w:val="both"/>
        <w:rPr>
          <w:bCs/>
          <w:sz w:val="16"/>
          <w:szCs w:val="16"/>
        </w:rPr>
      </w:pPr>
      <w:r w:rsidRPr="00BF4D64">
        <w:rPr>
          <w:bCs/>
          <w:sz w:val="16"/>
          <w:szCs w:val="16"/>
        </w:rPr>
        <w:t>в электронной форме через личный кабинет заявителя на ПГУ ЛО/ ЕПГУ</w:t>
      </w:r>
    </w:p>
    <w:p w:rsidR="00BF4D64" w:rsidRPr="00BF4D64" w:rsidRDefault="00BF4D64" w:rsidP="00BF4D64">
      <w:pPr>
        <w:jc w:val="both"/>
        <w:rPr>
          <w:bCs/>
          <w:sz w:val="16"/>
          <w:szCs w:val="16"/>
        </w:rPr>
      </w:pPr>
      <w:r w:rsidRPr="00BF4D64">
        <w:rPr>
          <w:bCs/>
          <w:sz w:val="16"/>
          <w:szCs w:val="16"/>
        </w:rPr>
        <w:t>2.3. Результатом предоставления муниципальной услуги является выдача решения о признании (либо об отказе в признании) гражданина (семьи) соответствующим условиям участия в основном мероприятии либо признания (отказа в признании) участником программы.</w:t>
      </w:r>
    </w:p>
    <w:p w:rsidR="00BF4D64" w:rsidRPr="00BF4D64" w:rsidRDefault="00BF4D64" w:rsidP="00BF4D64">
      <w:pPr>
        <w:jc w:val="both"/>
        <w:rPr>
          <w:bCs/>
          <w:sz w:val="16"/>
          <w:szCs w:val="16"/>
        </w:rPr>
      </w:pPr>
      <w:r w:rsidRPr="00BF4D64">
        <w:rPr>
          <w:bCs/>
          <w:sz w:val="16"/>
          <w:szCs w:val="16"/>
        </w:rPr>
        <w:t>Результат предоставления муниципальной услуги предоставляется (в соответствии со способом, указанным заявителем при подаче заявления и документов):</w:t>
      </w:r>
    </w:p>
    <w:p w:rsidR="00BF4D64" w:rsidRPr="00BF4D64" w:rsidRDefault="00BF4D64" w:rsidP="00BF4D64">
      <w:pPr>
        <w:jc w:val="both"/>
        <w:rPr>
          <w:bCs/>
          <w:sz w:val="16"/>
          <w:szCs w:val="16"/>
        </w:rPr>
      </w:pPr>
      <w:r w:rsidRPr="00BF4D64">
        <w:rPr>
          <w:bCs/>
          <w:sz w:val="16"/>
          <w:szCs w:val="16"/>
        </w:rPr>
        <w:t>1) при личной явке:</w:t>
      </w:r>
    </w:p>
    <w:p w:rsidR="00BF4D64" w:rsidRPr="00BF4D64" w:rsidRDefault="00BF4D64" w:rsidP="00BF4D64">
      <w:pPr>
        <w:jc w:val="both"/>
        <w:rPr>
          <w:bCs/>
          <w:sz w:val="16"/>
          <w:szCs w:val="16"/>
        </w:rPr>
      </w:pPr>
      <w:r w:rsidRPr="00BF4D64">
        <w:rPr>
          <w:bCs/>
          <w:sz w:val="16"/>
          <w:szCs w:val="16"/>
        </w:rPr>
        <w:t>в ОМСУ;</w:t>
      </w:r>
    </w:p>
    <w:p w:rsidR="00BF4D64" w:rsidRPr="00BF4D64" w:rsidRDefault="00BF4D64" w:rsidP="00BF4D64">
      <w:pPr>
        <w:jc w:val="both"/>
        <w:rPr>
          <w:bCs/>
          <w:sz w:val="16"/>
          <w:szCs w:val="16"/>
        </w:rPr>
      </w:pPr>
      <w:r w:rsidRPr="00BF4D64">
        <w:rPr>
          <w:bCs/>
          <w:sz w:val="16"/>
          <w:szCs w:val="16"/>
        </w:rPr>
        <w:t>в филиалах, отделах, удаленных рабочих местах ГБУ ЛО «МФЦ»;</w:t>
      </w:r>
    </w:p>
    <w:p w:rsidR="00BF4D64" w:rsidRPr="00BF4D64" w:rsidRDefault="00BF4D64" w:rsidP="00BF4D64">
      <w:pPr>
        <w:jc w:val="both"/>
        <w:rPr>
          <w:bCs/>
          <w:sz w:val="16"/>
          <w:szCs w:val="16"/>
        </w:rPr>
      </w:pPr>
      <w:r w:rsidRPr="00BF4D64">
        <w:rPr>
          <w:bCs/>
          <w:sz w:val="16"/>
          <w:szCs w:val="16"/>
        </w:rPr>
        <w:t>2) без личной явки:</w:t>
      </w:r>
    </w:p>
    <w:p w:rsidR="00BF4D64" w:rsidRPr="00BF4D64" w:rsidRDefault="00BF4D64" w:rsidP="00BF4D64">
      <w:pPr>
        <w:jc w:val="both"/>
        <w:rPr>
          <w:bCs/>
          <w:sz w:val="16"/>
          <w:szCs w:val="16"/>
        </w:rPr>
      </w:pPr>
      <w:r w:rsidRPr="00BF4D64">
        <w:rPr>
          <w:bCs/>
          <w:sz w:val="16"/>
          <w:szCs w:val="16"/>
        </w:rPr>
        <w:t>почтовым отправлением;</w:t>
      </w:r>
    </w:p>
    <w:p w:rsidR="00BF4D64" w:rsidRPr="00BF4D64" w:rsidRDefault="00BF4D64" w:rsidP="00BF4D64">
      <w:pPr>
        <w:jc w:val="both"/>
        <w:rPr>
          <w:bCs/>
          <w:sz w:val="16"/>
          <w:szCs w:val="16"/>
        </w:rPr>
      </w:pPr>
      <w:r w:rsidRPr="00BF4D64">
        <w:rPr>
          <w:bCs/>
          <w:sz w:val="16"/>
          <w:szCs w:val="16"/>
        </w:rPr>
        <w:t>в электронной форме через личный кабинет заявителя на ПГУ ЛО/ ЕПГУ.</w:t>
      </w:r>
    </w:p>
    <w:p w:rsidR="00BF4D64" w:rsidRPr="00BF4D64" w:rsidRDefault="00BF4D64" w:rsidP="00BF4D64">
      <w:pPr>
        <w:jc w:val="both"/>
        <w:rPr>
          <w:bCs/>
          <w:sz w:val="16"/>
          <w:szCs w:val="16"/>
        </w:rPr>
      </w:pPr>
      <w:r w:rsidRPr="00BF4D64">
        <w:rPr>
          <w:bCs/>
          <w:sz w:val="16"/>
          <w:szCs w:val="16"/>
        </w:rPr>
        <w:t>2.4. Срок предоставления муниципальной услуги составляет не более 30 рабочих с даты поступления заявления в Администрацию непосредственно, либо через МФЦ.</w:t>
      </w:r>
    </w:p>
    <w:p w:rsidR="00BF4D64" w:rsidRPr="00BF4D64" w:rsidRDefault="00BF4D64" w:rsidP="00BF4D64">
      <w:pPr>
        <w:jc w:val="both"/>
        <w:rPr>
          <w:bCs/>
          <w:sz w:val="16"/>
          <w:szCs w:val="16"/>
        </w:rPr>
      </w:pPr>
      <w:r w:rsidRPr="00BF4D64">
        <w:rPr>
          <w:bCs/>
          <w:sz w:val="16"/>
          <w:szCs w:val="16"/>
        </w:rPr>
        <w:t>Срок выдачи документов, являющихся результатом предоставления муниципальной услуги, непосредственно заявителю определяется Администрацией в пределах срока предоставления муниципальной услуги, срок направления документов почтовым отправлением в случае неявки заявителя для личного получения документов - не более одного рабочего дня со дня истечения срока предоставления муниципальной услуги.</w:t>
      </w:r>
    </w:p>
    <w:p w:rsidR="00BF4D64" w:rsidRPr="00BF4D64" w:rsidRDefault="00BF4D64" w:rsidP="00BF4D64">
      <w:pPr>
        <w:jc w:val="both"/>
        <w:rPr>
          <w:bCs/>
          <w:sz w:val="16"/>
          <w:szCs w:val="16"/>
        </w:rPr>
      </w:pPr>
      <w:r w:rsidRPr="00BF4D64">
        <w:rPr>
          <w:bCs/>
          <w:sz w:val="16"/>
          <w:szCs w:val="16"/>
        </w:rPr>
        <w:t>2.5. Правовые основания для предоставления муниципальной услуги:</w:t>
      </w:r>
    </w:p>
    <w:p w:rsidR="00BF4D64" w:rsidRPr="00BF4D64" w:rsidRDefault="00BF4D64" w:rsidP="00BF4D64">
      <w:pPr>
        <w:jc w:val="both"/>
        <w:rPr>
          <w:bCs/>
          <w:sz w:val="16"/>
          <w:szCs w:val="16"/>
        </w:rPr>
      </w:pPr>
      <w:r w:rsidRPr="00BF4D64">
        <w:rPr>
          <w:bCs/>
          <w:sz w:val="16"/>
          <w:szCs w:val="16"/>
        </w:rPr>
        <w:t></w:t>
      </w:r>
      <w:r w:rsidRPr="00BF4D64">
        <w:rPr>
          <w:bCs/>
          <w:sz w:val="16"/>
          <w:szCs w:val="16"/>
        </w:rPr>
        <w:tab/>
        <w:t>Конституция Российской Федерации от 12.12.1993;</w:t>
      </w:r>
    </w:p>
    <w:p w:rsidR="00BF4D64" w:rsidRPr="00BF4D64" w:rsidRDefault="00BF4D64" w:rsidP="00BF4D64">
      <w:pPr>
        <w:jc w:val="both"/>
        <w:rPr>
          <w:bCs/>
          <w:sz w:val="16"/>
          <w:szCs w:val="16"/>
        </w:rPr>
      </w:pPr>
      <w:r w:rsidRPr="00BF4D64">
        <w:rPr>
          <w:bCs/>
          <w:sz w:val="16"/>
          <w:szCs w:val="16"/>
        </w:rPr>
        <w:t></w:t>
      </w:r>
      <w:r w:rsidRPr="00BF4D64">
        <w:rPr>
          <w:bCs/>
          <w:sz w:val="16"/>
          <w:szCs w:val="16"/>
        </w:rPr>
        <w:tab/>
        <w:t>Жилищный кодекс Российской Федерации от 29.12.2004 № 188-ФЗ;</w:t>
      </w:r>
    </w:p>
    <w:p w:rsidR="00BF4D64" w:rsidRPr="00BF4D64" w:rsidRDefault="00BF4D64" w:rsidP="00BF4D64">
      <w:pPr>
        <w:jc w:val="both"/>
        <w:rPr>
          <w:bCs/>
          <w:sz w:val="16"/>
          <w:szCs w:val="16"/>
        </w:rPr>
      </w:pPr>
      <w:r w:rsidRPr="00BF4D64">
        <w:rPr>
          <w:bCs/>
          <w:sz w:val="16"/>
          <w:szCs w:val="16"/>
        </w:rPr>
        <w:t></w:t>
      </w:r>
      <w:r w:rsidRPr="00BF4D64">
        <w:rPr>
          <w:bCs/>
          <w:sz w:val="16"/>
          <w:szCs w:val="16"/>
        </w:rPr>
        <w:tab/>
        <w:t>Федеральный закон от 06.10.2003 № 131-ФЗ «Об общих принципах организации местного самоуправления в Российской Федерации»;</w:t>
      </w:r>
    </w:p>
    <w:p w:rsidR="00BF4D64" w:rsidRPr="00BF4D64" w:rsidRDefault="00BF4D64" w:rsidP="00BF4D64">
      <w:pPr>
        <w:jc w:val="both"/>
        <w:rPr>
          <w:bCs/>
          <w:sz w:val="16"/>
          <w:szCs w:val="16"/>
        </w:rPr>
      </w:pPr>
      <w:r w:rsidRPr="00BF4D64">
        <w:rPr>
          <w:bCs/>
          <w:sz w:val="16"/>
          <w:szCs w:val="16"/>
        </w:rPr>
        <w:t></w:t>
      </w:r>
      <w:r w:rsidRPr="00BF4D64">
        <w:rPr>
          <w:bCs/>
          <w:sz w:val="16"/>
          <w:szCs w:val="16"/>
        </w:rPr>
        <w:tab/>
        <w:t>Постановление Правительства Ленинградской области от 25.05.2018 года № 166 «Об утверждении Порядка предоставления и расходования субсидий из областного бюджета Ленинградской области бюджетам муниципальных образований Ленинградской области в целях реализации подпрограммы «Жилье для молодежи» государственной программы Ленинградской области «Обеспечение качественным жильем граждан на территории Ленинградской области»;</w:t>
      </w:r>
    </w:p>
    <w:p w:rsidR="00BF4D64" w:rsidRPr="00BF4D64" w:rsidRDefault="00BF4D64" w:rsidP="00BF4D64">
      <w:pPr>
        <w:jc w:val="both"/>
        <w:rPr>
          <w:bCs/>
          <w:sz w:val="16"/>
          <w:szCs w:val="16"/>
        </w:rPr>
      </w:pPr>
      <w:r w:rsidRPr="00BF4D64">
        <w:rPr>
          <w:bCs/>
          <w:sz w:val="16"/>
          <w:szCs w:val="16"/>
        </w:rPr>
        <w:t></w:t>
      </w:r>
      <w:r w:rsidRPr="00BF4D64">
        <w:rPr>
          <w:bCs/>
          <w:sz w:val="16"/>
          <w:szCs w:val="16"/>
        </w:rPr>
        <w:tab/>
        <w:t>Постановление Правительства Ленинградской области от 14.11.2013</w:t>
      </w:r>
    </w:p>
    <w:p w:rsidR="00BF4D64" w:rsidRPr="00BF4D64" w:rsidRDefault="00BF4D64" w:rsidP="00BF4D64">
      <w:pPr>
        <w:jc w:val="both"/>
        <w:rPr>
          <w:bCs/>
          <w:sz w:val="16"/>
          <w:szCs w:val="16"/>
        </w:rPr>
      </w:pPr>
      <w:r w:rsidRPr="00BF4D64">
        <w:rPr>
          <w:bCs/>
          <w:sz w:val="16"/>
          <w:szCs w:val="16"/>
        </w:rPr>
        <w:t>№ 407 «Об утверждении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w:t>
      </w:r>
    </w:p>
    <w:p w:rsidR="00BF4D64" w:rsidRPr="00BF4D64" w:rsidRDefault="00BF4D64" w:rsidP="00BF4D64">
      <w:pPr>
        <w:jc w:val="both"/>
        <w:rPr>
          <w:bCs/>
          <w:sz w:val="16"/>
          <w:szCs w:val="16"/>
        </w:rPr>
      </w:pPr>
      <w:r w:rsidRPr="00BF4D64">
        <w:rPr>
          <w:bCs/>
          <w:sz w:val="16"/>
          <w:szCs w:val="16"/>
        </w:rPr>
        <w:t></w:t>
      </w:r>
      <w:r w:rsidRPr="00BF4D64">
        <w:rPr>
          <w:bCs/>
          <w:sz w:val="16"/>
          <w:szCs w:val="16"/>
        </w:rPr>
        <w:tab/>
        <w:t>Приказ комитета по строительству Ленинградской области от 12.05.2021 № 4 "Об утверждении порядка предоставления социальных выплат на приобретение (строительство) жилья и компенсации части расходов на уплату процентов по ипотечным жилищным кредитам (займам) в рамках мероприятия по улучшению жилищных условий граждан с использованием средств ипотечного кредита (займа)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 и признании утратившим силу приказа комитета по строительству Ленинградской области от 16 апреля 2019 года N 13"</w:t>
      </w:r>
    </w:p>
    <w:p w:rsidR="00BF4D64" w:rsidRPr="00BF4D64" w:rsidRDefault="00BF4D64" w:rsidP="00BF4D64">
      <w:pPr>
        <w:jc w:val="both"/>
        <w:rPr>
          <w:bCs/>
          <w:sz w:val="16"/>
          <w:szCs w:val="16"/>
        </w:rPr>
      </w:pPr>
      <w:r w:rsidRPr="00BF4D64">
        <w:rPr>
          <w:bCs/>
          <w:sz w:val="16"/>
          <w:szCs w:val="16"/>
        </w:rPr>
        <w:t>2.6. Условия участия и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 в рамках реализуемого в Ленинградской области основного мероприятия «Улучшение жилищных условий граждан с использованием средств ипотечного кредита (займа)» подпрограммы «Содействие в обеспечении жильем граждан Ленинградской области» 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w:t>
      </w:r>
    </w:p>
    <w:p w:rsidR="00BF4D64" w:rsidRPr="00BF4D64" w:rsidRDefault="00BF4D64" w:rsidP="00BF4D64">
      <w:pPr>
        <w:jc w:val="both"/>
        <w:rPr>
          <w:bCs/>
          <w:sz w:val="16"/>
          <w:szCs w:val="16"/>
        </w:rPr>
      </w:pPr>
      <w:r w:rsidRPr="00BF4D64">
        <w:rPr>
          <w:bCs/>
          <w:sz w:val="16"/>
          <w:szCs w:val="16"/>
        </w:rPr>
        <w:t xml:space="preserve">2.6.1. Участником основного мероприятия «Улучшение жилищных условий граждан с использованием средств ипотечного кредита (займа)» </w:t>
      </w:r>
      <w:r w:rsidRPr="00BF4D64">
        <w:rPr>
          <w:bCs/>
          <w:sz w:val="16"/>
          <w:szCs w:val="16"/>
        </w:rPr>
        <w:lastRenderedPageBreak/>
        <w:t>государственной программы Ленинградской области «Формирование городской среды и обеспечение качественным жильем граждан на территории Ленинградской области», утвержденной постановлением Правительства Российской Федерации от 14.11.2013 № 407, могут быть граждане Российской Федерации, соответствующие следующим условиям:</w:t>
      </w:r>
    </w:p>
    <w:p w:rsidR="00BF4D64" w:rsidRPr="00BF4D64" w:rsidRDefault="00BF4D64" w:rsidP="00BF4D64">
      <w:pPr>
        <w:jc w:val="both"/>
        <w:rPr>
          <w:bCs/>
          <w:sz w:val="16"/>
          <w:szCs w:val="16"/>
        </w:rPr>
      </w:pPr>
      <w:r w:rsidRPr="00BF4D64">
        <w:rPr>
          <w:bCs/>
          <w:sz w:val="16"/>
          <w:szCs w:val="16"/>
        </w:rPr>
        <w:t>а) постоянное проживание на территории Ленинградской области;</w:t>
      </w:r>
    </w:p>
    <w:p w:rsidR="00BF4D64" w:rsidRPr="00BF4D64" w:rsidRDefault="00BF4D64" w:rsidP="00BF4D64">
      <w:pPr>
        <w:jc w:val="both"/>
        <w:rPr>
          <w:bCs/>
          <w:sz w:val="16"/>
          <w:szCs w:val="16"/>
        </w:rPr>
      </w:pPr>
      <w:r w:rsidRPr="00BF4D64">
        <w:rPr>
          <w:bCs/>
          <w:sz w:val="16"/>
          <w:szCs w:val="16"/>
        </w:rPr>
        <w:t>б) признание нуждающимися в улучшении жилищных условий;</w:t>
      </w:r>
    </w:p>
    <w:p w:rsidR="00BF4D64" w:rsidRPr="00BF4D64" w:rsidRDefault="00BF4D64" w:rsidP="00BF4D64">
      <w:pPr>
        <w:jc w:val="both"/>
        <w:rPr>
          <w:bCs/>
          <w:sz w:val="16"/>
          <w:szCs w:val="16"/>
        </w:rPr>
      </w:pPr>
      <w:r w:rsidRPr="00BF4D64">
        <w:rPr>
          <w:bCs/>
          <w:sz w:val="16"/>
          <w:szCs w:val="16"/>
        </w:rPr>
        <w:t>в) наличие у гражданина (семьи) доходов, позволяющих получить кредит, и иных денежных средств, достаточных для оплаты расчетной стоимости жилья в части, превышающей размер предоставляемой социальной выплаты. Гражданами могут быть использованы средства (часть средств) материнского (семейного) капитала в порядке, установленном постановлением Правительства Российской Федерации от 12 декабря 2007 года № 862 «О Правилах направления средств (части средств) материнского (семейного) капитала на улучшение жилищных условий»;</w:t>
      </w:r>
    </w:p>
    <w:p w:rsidR="00BF4D64" w:rsidRPr="00BF4D64" w:rsidRDefault="00BF4D64" w:rsidP="00BF4D64">
      <w:pPr>
        <w:jc w:val="both"/>
        <w:rPr>
          <w:bCs/>
          <w:sz w:val="16"/>
          <w:szCs w:val="16"/>
        </w:rPr>
      </w:pPr>
      <w:r w:rsidRPr="00BF4D64">
        <w:rPr>
          <w:bCs/>
          <w:sz w:val="16"/>
          <w:szCs w:val="16"/>
        </w:rPr>
        <w:t>г) работа по трудовому договору или осуществление индивидуальной предпринимательской деятельности (основное место работы) (не менее одного года на дату подачи заявления о включении в состав участников основного мероприятия);</w:t>
      </w:r>
    </w:p>
    <w:p w:rsidR="00BF4D64" w:rsidRPr="00BF4D64" w:rsidRDefault="00BF4D64" w:rsidP="00BF4D64">
      <w:pPr>
        <w:jc w:val="both"/>
        <w:rPr>
          <w:bCs/>
          <w:sz w:val="16"/>
          <w:szCs w:val="16"/>
        </w:rPr>
      </w:pPr>
      <w:r w:rsidRPr="00BF4D64">
        <w:rPr>
          <w:bCs/>
          <w:sz w:val="16"/>
          <w:szCs w:val="16"/>
        </w:rPr>
        <w:t>д) привлечение средств ипотечного жилищного кредита (займа) на приобретение (строительство) жилья. Для подтверждения соблюдения данного условия в целях участия в основном мероприятии гражданин представляет документ, выданный кредитной организацией (кредитором), о намерении предоставить кредит или заем с указанием назначения, вида и суммы жилищного кредита (займа).</w:t>
      </w:r>
    </w:p>
    <w:p w:rsidR="00BF4D64" w:rsidRPr="00BF4D64" w:rsidRDefault="00BF4D64" w:rsidP="00BF4D64">
      <w:pPr>
        <w:jc w:val="both"/>
        <w:rPr>
          <w:bCs/>
          <w:sz w:val="16"/>
          <w:szCs w:val="16"/>
        </w:rPr>
      </w:pPr>
      <w:r w:rsidRPr="00BF4D64">
        <w:rPr>
          <w:bCs/>
          <w:sz w:val="16"/>
          <w:szCs w:val="16"/>
        </w:rPr>
        <w:t>Граждане представляют документы до 1 августа года, предшествующего планируемому году реализации мероприятия.</w:t>
      </w:r>
    </w:p>
    <w:p w:rsidR="00BF4D64" w:rsidRPr="00BF4D64" w:rsidRDefault="00BF4D64" w:rsidP="00BF4D64">
      <w:pPr>
        <w:jc w:val="both"/>
        <w:rPr>
          <w:bCs/>
          <w:sz w:val="16"/>
          <w:szCs w:val="16"/>
        </w:rPr>
      </w:pPr>
      <w:r w:rsidRPr="00BF4D64">
        <w:rPr>
          <w:bCs/>
          <w:sz w:val="16"/>
          <w:szCs w:val="16"/>
        </w:rPr>
        <w:t>2.6.2.1. Перечень документов:</w:t>
      </w:r>
    </w:p>
    <w:p w:rsidR="00BF4D64" w:rsidRPr="00BF4D64" w:rsidRDefault="00BF4D64" w:rsidP="00BF4D64">
      <w:pPr>
        <w:jc w:val="both"/>
        <w:rPr>
          <w:bCs/>
          <w:sz w:val="16"/>
          <w:szCs w:val="16"/>
        </w:rPr>
      </w:pPr>
      <w:r w:rsidRPr="00BF4D64">
        <w:rPr>
          <w:bCs/>
          <w:sz w:val="16"/>
          <w:szCs w:val="16"/>
        </w:rPr>
        <w:t>1) заявление по форме согласно приложению 1 к настоящему административному регламенту;</w:t>
      </w:r>
    </w:p>
    <w:p w:rsidR="00BF4D64" w:rsidRPr="00BF4D64" w:rsidRDefault="00BF4D64" w:rsidP="00BF4D64">
      <w:pPr>
        <w:jc w:val="both"/>
        <w:rPr>
          <w:bCs/>
          <w:sz w:val="16"/>
          <w:szCs w:val="16"/>
        </w:rPr>
      </w:pPr>
      <w:r w:rsidRPr="00BF4D64">
        <w:rPr>
          <w:bCs/>
          <w:sz w:val="16"/>
          <w:szCs w:val="16"/>
        </w:rPr>
        <w:t>2) копии документов, удостоверяющих личность заявителя и членов его семьи (паспорт гражданина Российской Федерации, паспорт гражданина Российской Федерации (при наличии) - для несовершеннолетних членов семьи).</w:t>
      </w:r>
    </w:p>
    <w:p w:rsidR="00BF4D64" w:rsidRPr="00BF4D64" w:rsidRDefault="00BF4D64" w:rsidP="00BF4D64">
      <w:pPr>
        <w:jc w:val="both"/>
        <w:rPr>
          <w:bCs/>
          <w:sz w:val="16"/>
          <w:szCs w:val="16"/>
        </w:rPr>
      </w:pPr>
      <w:r w:rsidRPr="00BF4D64">
        <w:rPr>
          <w:bCs/>
          <w:sz w:val="16"/>
          <w:szCs w:val="16"/>
        </w:rPr>
        <w:t xml:space="preserve"> Возраст молодого педагога не должен превышать 35 полных лет (то есть до достижения 36 лет) на дату подачи заявления на участие в Мероприятии.</w:t>
      </w:r>
    </w:p>
    <w:p w:rsidR="00BF4D64" w:rsidRPr="00BF4D64" w:rsidRDefault="00BF4D64" w:rsidP="00BF4D64">
      <w:pPr>
        <w:jc w:val="both"/>
        <w:rPr>
          <w:bCs/>
          <w:sz w:val="16"/>
          <w:szCs w:val="16"/>
        </w:rPr>
      </w:pPr>
      <w:r w:rsidRPr="00BF4D64">
        <w:rPr>
          <w:bCs/>
          <w:sz w:val="16"/>
          <w:szCs w:val="16"/>
        </w:rPr>
        <w:t xml:space="preserve"> Возраст молодого ученого не должен превышать 35 полных лет (то есть до достижения 36 лет) для кандидатов наук, 40 полных лет (то есть до достижения 41 года) - для докторов наук на дату подачи заявления на участие в Мероприятии;</w:t>
      </w:r>
    </w:p>
    <w:p w:rsidR="00BF4D64" w:rsidRPr="00BF4D64" w:rsidRDefault="00BF4D64" w:rsidP="00BF4D64">
      <w:pPr>
        <w:jc w:val="both"/>
        <w:rPr>
          <w:bCs/>
          <w:sz w:val="16"/>
          <w:szCs w:val="16"/>
        </w:rPr>
      </w:pPr>
      <w:r w:rsidRPr="00BF4D64">
        <w:rPr>
          <w:bCs/>
          <w:sz w:val="16"/>
          <w:szCs w:val="16"/>
        </w:rPr>
        <w:t>3) копии документов, подтверждающих родственные отношения между лицами, указанными в заявлении в качестве членов семьи заявителя (свидетельство о рождении для несовершеннолетних членов семьи и свидетельство о рождении заявителя в случае, если в Мероприятии в качестве членов семьи заявителя участвуют его родитель (родители), в случае, если такие документы выданы компетентными органами иностранного государства, и их нотариально удостоверенный перевод на русский язык, а также копии документов, подтверждающих факт усыновления (удочерения) (при наличии);</w:t>
      </w:r>
    </w:p>
    <w:p w:rsidR="00BF4D64" w:rsidRPr="00BF4D64" w:rsidRDefault="00BF4D64" w:rsidP="00BF4D64">
      <w:pPr>
        <w:jc w:val="both"/>
        <w:rPr>
          <w:bCs/>
          <w:sz w:val="16"/>
          <w:szCs w:val="16"/>
        </w:rPr>
      </w:pPr>
      <w:r w:rsidRPr="00BF4D64">
        <w:rPr>
          <w:bCs/>
          <w:sz w:val="16"/>
          <w:szCs w:val="16"/>
        </w:rPr>
        <w:t>4) копии документов, выданных кредитными организациями (кредиторами), о намерении предоставить заявителю кредит или заем с указанием назначения, вида и суммы жилищного кредита (займа);</w:t>
      </w:r>
    </w:p>
    <w:p w:rsidR="00BF4D64" w:rsidRPr="00BF4D64" w:rsidRDefault="00BF4D64" w:rsidP="00BF4D64">
      <w:pPr>
        <w:jc w:val="both"/>
        <w:rPr>
          <w:bCs/>
          <w:sz w:val="16"/>
          <w:szCs w:val="16"/>
        </w:rPr>
      </w:pPr>
      <w:r w:rsidRPr="00BF4D64">
        <w:rPr>
          <w:bCs/>
          <w:sz w:val="16"/>
          <w:szCs w:val="16"/>
        </w:rPr>
        <w:t>5) копии документов, подтверждающих наличие у заявителя собственных средств в размере части стоимости приобретения (строительства) жилья, не обеспеченной за счет суммарного размера средств предоставляемой социальной выплаты за счет средств областного бюджета Ленинградской области и заемных средств.</w:t>
      </w:r>
    </w:p>
    <w:p w:rsidR="00BF4D64" w:rsidRPr="00BF4D64" w:rsidRDefault="00BF4D64" w:rsidP="00BF4D64">
      <w:pPr>
        <w:jc w:val="both"/>
        <w:rPr>
          <w:bCs/>
          <w:sz w:val="16"/>
          <w:szCs w:val="16"/>
        </w:rPr>
      </w:pPr>
      <w:r w:rsidRPr="00BF4D64">
        <w:rPr>
          <w:bCs/>
          <w:sz w:val="16"/>
          <w:szCs w:val="16"/>
        </w:rPr>
        <w:t xml:space="preserve"> Документами, подтверждающими наличие собственных средств, являются:</w:t>
      </w:r>
    </w:p>
    <w:p w:rsidR="00BF4D64" w:rsidRPr="00BF4D64" w:rsidRDefault="00BF4D64" w:rsidP="00BF4D64">
      <w:pPr>
        <w:jc w:val="both"/>
        <w:rPr>
          <w:bCs/>
          <w:sz w:val="16"/>
          <w:szCs w:val="16"/>
        </w:rPr>
      </w:pPr>
      <w:r w:rsidRPr="00BF4D64">
        <w:rPr>
          <w:bCs/>
          <w:sz w:val="16"/>
          <w:szCs w:val="16"/>
        </w:rPr>
        <w:t>- выписки по счетам в банках, копии сберегательных книжек;</w:t>
      </w:r>
    </w:p>
    <w:p w:rsidR="00BF4D64" w:rsidRPr="00BF4D64" w:rsidRDefault="00BF4D64" w:rsidP="00BF4D64">
      <w:pPr>
        <w:jc w:val="both"/>
        <w:rPr>
          <w:bCs/>
          <w:sz w:val="16"/>
          <w:szCs w:val="16"/>
        </w:rPr>
      </w:pPr>
      <w:r w:rsidRPr="00BF4D64">
        <w:rPr>
          <w:bCs/>
          <w:sz w:val="16"/>
          <w:szCs w:val="16"/>
        </w:rPr>
        <w:t>- копия документа, подтверждающего наличие у заявителя средств материнского (семейного) капитала, и справка из территориального органа Пенсионного фонда России о состоянии финансовой части лицевого счета лица, имеющего право на дополнительные меры государственной поддержки (размер материнского (семейного) капитала с учетом индексации);</w:t>
      </w:r>
    </w:p>
    <w:p w:rsidR="00BF4D64" w:rsidRPr="00BF4D64" w:rsidRDefault="00BF4D64" w:rsidP="00BF4D64">
      <w:pPr>
        <w:jc w:val="both"/>
        <w:rPr>
          <w:bCs/>
          <w:sz w:val="16"/>
          <w:szCs w:val="16"/>
        </w:rPr>
      </w:pPr>
      <w:r w:rsidRPr="00BF4D64">
        <w:rPr>
          <w:bCs/>
          <w:sz w:val="16"/>
          <w:szCs w:val="16"/>
        </w:rPr>
        <w:t xml:space="preserve">- копии документов, подтверждающих наличие у заявителя в собственности жилых (нежилых) помещений, земельных участков, транспортных средств, средства </w:t>
      </w:r>
      <w:r w:rsidRPr="00BF4D64">
        <w:rPr>
          <w:bCs/>
          <w:sz w:val="16"/>
          <w:szCs w:val="16"/>
        </w:rPr>
        <w:t>от продажи,</w:t>
      </w:r>
      <w:r w:rsidRPr="00BF4D64">
        <w:rPr>
          <w:bCs/>
          <w:sz w:val="16"/>
          <w:szCs w:val="16"/>
        </w:rPr>
        <w:t xml:space="preserve"> которых заявитель будет использовать для приобретения жилого помещения в рамках Мероприятия. Подтверждение стоимости находящихся у заявителя в собственности жилых (нежилых) помещений, земельных участков, транспортных средств подтверждается отчетом независимой оценки рыночной стоимости, составленным в соответствии с Федеральным законом от 29 июля 1998 года N 135-ФЗ "Об оценочной деятельности в Российской Федерации";</w:t>
      </w:r>
    </w:p>
    <w:p w:rsidR="00BF4D64" w:rsidRPr="00BF4D64" w:rsidRDefault="00BF4D64" w:rsidP="00BF4D64">
      <w:pPr>
        <w:jc w:val="both"/>
        <w:rPr>
          <w:bCs/>
          <w:sz w:val="16"/>
          <w:szCs w:val="16"/>
        </w:rPr>
      </w:pPr>
      <w:r w:rsidRPr="00BF4D64">
        <w:rPr>
          <w:bCs/>
          <w:sz w:val="16"/>
          <w:szCs w:val="16"/>
        </w:rPr>
        <w:t>(в ред. Приказа комитета по строительству Ленинградской области от 15.09.2021 N 14)</w:t>
      </w:r>
    </w:p>
    <w:p w:rsidR="00BF4D64" w:rsidRPr="00BF4D64" w:rsidRDefault="00BF4D64" w:rsidP="00BF4D64">
      <w:pPr>
        <w:jc w:val="both"/>
        <w:rPr>
          <w:bCs/>
          <w:sz w:val="16"/>
          <w:szCs w:val="16"/>
        </w:rPr>
      </w:pPr>
      <w:r w:rsidRPr="00BF4D64">
        <w:rPr>
          <w:bCs/>
          <w:sz w:val="16"/>
          <w:szCs w:val="16"/>
        </w:rPr>
        <w:t>6) копии справок федерального учреждения медико-социальной экспертизы (по форме, утвержденной приказом Минздравсоцразвития России от 24 ноября 2010 года N 1031н) в случае наличия в составе семьи заявителя детей-инвалидов;</w:t>
      </w:r>
    </w:p>
    <w:p w:rsidR="00BF4D64" w:rsidRPr="00BF4D64" w:rsidRDefault="00BF4D64" w:rsidP="00BF4D64">
      <w:pPr>
        <w:jc w:val="both"/>
        <w:rPr>
          <w:bCs/>
          <w:sz w:val="16"/>
          <w:szCs w:val="16"/>
        </w:rPr>
      </w:pPr>
      <w:r w:rsidRPr="00BF4D64">
        <w:rPr>
          <w:bCs/>
          <w:sz w:val="16"/>
          <w:szCs w:val="16"/>
        </w:rPr>
        <w:t>(в ред. Приказа комитета по строительству Ленинградской области от 01.04.2022 N 3)</w:t>
      </w:r>
    </w:p>
    <w:p w:rsidR="00BF4D64" w:rsidRPr="00BF4D64" w:rsidRDefault="00BF4D64" w:rsidP="00BF4D64">
      <w:pPr>
        <w:jc w:val="both"/>
        <w:rPr>
          <w:bCs/>
          <w:sz w:val="16"/>
          <w:szCs w:val="16"/>
        </w:rPr>
      </w:pPr>
      <w:r w:rsidRPr="00BF4D64">
        <w:rPr>
          <w:bCs/>
          <w:sz w:val="16"/>
          <w:szCs w:val="16"/>
        </w:rPr>
        <w:t xml:space="preserve">7) копия трудовой книжки (выписка из электронной трудовой книжки на бумажном носителе), заверенная работодателем, или сведения о трудовой </w:t>
      </w:r>
      <w:r w:rsidRPr="00BF4D64">
        <w:rPr>
          <w:bCs/>
          <w:sz w:val="16"/>
          <w:szCs w:val="16"/>
        </w:rPr>
        <w:lastRenderedPageBreak/>
        <w:t>деятельности по форме СТД-Р (сведения о трудовой деятельности, предоставляемые работнику работодателем) или СТД-ПФР (сведения о трудовой деятельности, предоставляемые из информационных ресурсов Пенсионного фонда Российской Федерации), или документ, содержащий сведения о государственной регистрации заявителя в качестве индивидуального предпринимателя, подтверждающие его трудовую, предпринимательскую деятельность не менее 1 года на дату подачи заявления о включении в состав участников Мероприятия.</w:t>
      </w:r>
    </w:p>
    <w:p w:rsidR="00BF4D64" w:rsidRPr="00BF4D64" w:rsidRDefault="00BF4D64" w:rsidP="00BF4D64">
      <w:pPr>
        <w:jc w:val="both"/>
        <w:rPr>
          <w:bCs/>
          <w:sz w:val="16"/>
          <w:szCs w:val="16"/>
        </w:rPr>
      </w:pPr>
      <w:r w:rsidRPr="00BF4D64">
        <w:rPr>
          <w:bCs/>
          <w:sz w:val="16"/>
          <w:szCs w:val="16"/>
        </w:rPr>
        <w:t>Граждане, осуществляющие уход за ребенком-инвалидом, представляют сведения из Управления Пенсионного фонда Российской Федерации по месту жительства ребенка-инвалида;</w:t>
      </w:r>
    </w:p>
    <w:p w:rsidR="00BF4D64" w:rsidRPr="00BF4D64" w:rsidRDefault="00BF4D64" w:rsidP="00BF4D64">
      <w:pPr>
        <w:jc w:val="both"/>
        <w:rPr>
          <w:bCs/>
          <w:sz w:val="16"/>
          <w:szCs w:val="16"/>
        </w:rPr>
      </w:pPr>
      <w:r w:rsidRPr="00BF4D64">
        <w:rPr>
          <w:bCs/>
          <w:sz w:val="16"/>
          <w:szCs w:val="16"/>
        </w:rPr>
        <w:t xml:space="preserve"> 8) копия документа об образовании и(или) о квалификации, об ученых степенях и ученых званиях в случае, если данный документ выдан на территории иностранного государства, и его нотариально удостоверенный перевод на русский язык (для медицинских работников первичного звена и скорой медицинской помощи, молодых ученых соответственно); </w:t>
      </w:r>
    </w:p>
    <w:p w:rsidR="00BF4D64" w:rsidRPr="00BF4D64" w:rsidRDefault="00BF4D64" w:rsidP="00BF4D64">
      <w:pPr>
        <w:jc w:val="both"/>
        <w:rPr>
          <w:bCs/>
          <w:sz w:val="16"/>
          <w:szCs w:val="16"/>
        </w:rPr>
      </w:pPr>
      <w:r w:rsidRPr="00BF4D64">
        <w:rPr>
          <w:bCs/>
          <w:sz w:val="16"/>
          <w:szCs w:val="16"/>
        </w:rPr>
        <w:t>9) копия документа об образовании и(или) о квалификации, об ученых степенях и ученых званиях в случае, если данный документ выдан военными профессиональными образовательными организациями и военными образовательными организациями высшего образования, а также выданные в 1992-1995 годах организациями, осуществляющими образовательную деятельность на территории Российской Федерации (для медицинских работников первичного звена и скорой медицинской помощи, молодых ученых соответственно);</w:t>
      </w:r>
    </w:p>
    <w:p w:rsidR="00BF4D64" w:rsidRPr="00BF4D64" w:rsidRDefault="00BF4D64" w:rsidP="00BF4D64">
      <w:pPr>
        <w:jc w:val="both"/>
        <w:rPr>
          <w:bCs/>
          <w:sz w:val="16"/>
          <w:szCs w:val="16"/>
        </w:rPr>
      </w:pPr>
      <w:r w:rsidRPr="00BF4D64">
        <w:rPr>
          <w:bCs/>
          <w:sz w:val="16"/>
          <w:szCs w:val="16"/>
        </w:rPr>
        <w:t>10) справка с места работы о замещении должности врача или должности специалиста со средним профессиональным (медицинским) образованием (средний медицинский персонал), в должностные обязанности которого входит оказание первичной медико-санитарной или скорой медицинской помощи, либо участие в оказании первичной медико-санитарной или скорой медицинской помощи и состояние не менее одного года по основному месту работы в трудовых отношениях с медицинской организацией государственной системы здравоохранения Ленинградской области, с занятием штатной должности в полном объеме (не менее одной ставки) в структурном подразделении, оказывающем первичную медико-санитарную помощь или скорую медицинскую помощь (для медицинских работников первичного звена и скорой медицинской помощи);</w:t>
      </w:r>
    </w:p>
    <w:p w:rsidR="00BF4D64" w:rsidRPr="00BF4D64" w:rsidRDefault="00BF4D64" w:rsidP="00BF4D64">
      <w:pPr>
        <w:jc w:val="both"/>
        <w:rPr>
          <w:bCs/>
          <w:sz w:val="16"/>
          <w:szCs w:val="16"/>
        </w:rPr>
      </w:pPr>
      <w:r w:rsidRPr="00BF4D64">
        <w:rPr>
          <w:bCs/>
          <w:sz w:val="16"/>
          <w:szCs w:val="16"/>
        </w:rPr>
        <w:t>11) копия должностной инструкции (для медицинских работников первичного звена и скорой медицинской помощи);</w:t>
      </w:r>
    </w:p>
    <w:p w:rsidR="00BF4D64" w:rsidRPr="00BF4D64" w:rsidRDefault="00BF4D64" w:rsidP="00BF4D64">
      <w:pPr>
        <w:jc w:val="both"/>
        <w:rPr>
          <w:bCs/>
          <w:sz w:val="16"/>
          <w:szCs w:val="16"/>
        </w:rPr>
      </w:pPr>
      <w:r w:rsidRPr="00BF4D64">
        <w:rPr>
          <w:bCs/>
          <w:sz w:val="16"/>
          <w:szCs w:val="16"/>
        </w:rPr>
        <w:t>12) справка с основного места работы - общеобразовательной или дошкольной образовательной муниципальной (государственной) образовательной организации Ленинградской области о замещении должности учителя либо воспитателя (старшего воспитателя) (для молодых педагогов);</w:t>
      </w:r>
    </w:p>
    <w:p w:rsidR="00BF4D64" w:rsidRPr="00BF4D64" w:rsidRDefault="00BF4D64" w:rsidP="00BF4D64">
      <w:pPr>
        <w:jc w:val="both"/>
        <w:rPr>
          <w:bCs/>
          <w:sz w:val="16"/>
          <w:szCs w:val="16"/>
        </w:rPr>
      </w:pPr>
      <w:r w:rsidRPr="00BF4D64">
        <w:rPr>
          <w:bCs/>
          <w:sz w:val="16"/>
          <w:szCs w:val="16"/>
        </w:rPr>
        <w:t>13) справка с места работы - научной или образовательной организации Ленинградской области о замещении должности научного работника (для молодых ученых);</w:t>
      </w:r>
    </w:p>
    <w:p w:rsidR="00BF4D64" w:rsidRPr="00BF4D64" w:rsidRDefault="00BF4D64" w:rsidP="00BF4D64">
      <w:pPr>
        <w:jc w:val="both"/>
        <w:rPr>
          <w:bCs/>
          <w:sz w:val="16"/>
          <w:szCs w:val="16"/>
        </w:rPr>
      </w:pPr>
      <w:r w:rsidRPr="00BF4D64">
        <w:rPr>
          <w:bCs/>
          <w:sz w:val="16"/>
          <w:szCs w:val="16"/>
        </w:rPr>
        <w:t>14) письменное согласие заявителя и совершеннолетних членов его семьи на обработку персональных данных для участия в Мероприятии;</w:t>
      </w:r>
    </w:p>
    <w:p w:rsidR="00BF4D64" w:rsidRPr="00BF4D64" w:rsidRDefault="00BF4D64" w:rsidP="00BF4D64">
      <w:pPr>
        <w:jc w:val="both"/>
        <w:rPr>
          <w:bCs/>
          <w:sz w:val="16"/>
          <w:szCs w:val="16"/>
        </w:rPr>
      </w:pPr>
      <w:r w:rsidRPr="00BF4D64">
        <w:rPr>
          <w:bCs/>
          <w:sz w:val="16"/>
          <w:szCs w:val="16"/>
        </w:rPr>
        <w:t>15) обязательство не расторгать по своей инициативе трудовой договор с:</w:t>
      </w:r>
    </w:p>
    <w:p w:rsidR="00BF4D64" w:rsidRPr="00BF4D64" w:rsidRDefault="00BF4D64" w:rsidP="00BF4D64">
      <w:pPr>
        <w:jc w:val="both"/>
        <w:rPr>
          <w:bCs/>
          <w:sz w:val="16"/>
          <w:szCs w:val="16"/>
        </w:rPr>
      </w:pPr>
      <w:r w:rsidRPr="00BF4D64">
        <w:rPr>
          <w:bCs/>
          <w:sz w:val="16"/>
          <w:szCs w:val="16"/>
        </w:rPr>
        <w:t>общеобразовательной или дошкольной образовательной муниципальной (государственной) образовательной организацией Ленинградской области по основному месту работы в течение пяти лет с даты получения социальной выплаты (зачисления средств на банковский счет владельца свидетельства) (для молодых педагогов) по форме согласно приложению 24 к настоящему Порядку;</w:t>
      </w:r>
    </w:p>
    <w:p w:rsidR="00BF4D64" w:rsidRPr="00BF4D64" w:rsidRDefault="00BF4D64" w:rsidP="00BF4D64">
      <w:pPr>
        <w:jc w:val="both"/>
        <w:rPr>
          <w:bCs/>
          <w:sz w:val="16"/>
          <w:szCs w:val="16"/>
        </w:rPr>
      </w:pPr>
      <w:r w:rsidRPr="00BF4D64">
        <w:rPr>
          <w:bCs/>
          <w:sz w:val="16"/>
          <w:szCs w:val="16"/>
        </w:rPr>
        <w:t>медицинской организацией государственной системы здравоохранения Ленинградской области по основному месту работы в течение пяти лет с даты получения социальной выплаты (зачисления средств на банковский счет владельца свидетельства) (для медицинских работников первичного звена и скорой медицинской помощи) по форме согласно приложению 25 к настоящему Порядку;</w:t>
      </w:r>
    </w:p>
    <w:p w:rsidR="00BF4D64" w:rsidRPr="00BF4D64" w:rsidRDefault="00BF4D64" w:rsidP="00BF4D64">
      <w:pPr>
        <w:jc w:val="both"/>
        <w:rPr>
          <w:bCs/>
          <w:sz w:val="16"/>
          <w:szCs w:val="16"/>
        </w:rPr>
      </w:pPr>
      <w:r w:rsidRPr="00BF4D64">
        <w:rPr>
          <w:bCs/>
          <w:sz w:val="16"/>
          <w:szCs w:val="16"/>
        </w:rPr>
        <w:t>научной или образовательной организацией Ленинградской области по месту работы в течение пяти лет с даты получения социальной выплаты (зачисления средств на банковский счет владельца свидетельства) (молодых ученых) по форме согласно приложению 26 к настоящему Порядку;</w:t>
      </w:r>
    </w:p>
    <w:p w:rsidR="00BF4D64" w:rsidRPr="00BF4D64" w:rsidRDefault="00BF4D64" w:rsidP="00BF4D64">
      <w:pPr>
        <w:jc w:val="both"/>
        <w:rPr>
          <w:bCs/>
          <w:sz w:val="16"/>
          <w:szCs w:val="16"/>
        </w:rPr>
      </w:pPr>
      <w:r w:rsidRPr="00BF4D64">
        <w:rPr>
          <w:bCs/>
          <w:sz w:val="16"/>
          <w:szCs w:val="16"/>
        </w:rPr>
        <w:t>(в ред. Приказа комитета по строительству Ленинградской области от 15.09.2021 N 14)</w:t>
      </w:r>
    </w:p>
    <w:p w:rsidR="00BF4D64" w:rsidRPr="00BF4D64" w:rsidRDefault="00BF4D64" w:rsidP="00BF4D64">
      <w:pPr>
        <w:jc w:val="both"/>
        <w:rPr>
          <w:bCs/>
          <w:sz w:val="16"/>
          <w:szCs w:val="16"/>
        </w:rPr>
      </w:pPr>
      <w:r w:rsidRPr="00BF4D64">
        <w:rPr>
          <w:bCs/>
          <w:sz w:val="16"/>
          <w:szCs w:val="16"/>
        </w:rPr>
        <w:t>государственным (муниципальным) казенным, бюджетным или автономным учреждением Ленинградской области, созданным в целях предоставления услуг в сфере образования, здравоохранения, культуры, науки, социального обслуживания, физической культуры и спорта по месту работы в течение пяти лет с даты получения социальной выплаты (зачисления средств на банковский счет владельца свидетельства) (для работников бюджетной сферы) по форме согласно приложению 28 к настоящему Порядку.</w:t>
      </w:r>
    </w:p>
    <w:p w:rsidR="00BF4D64" w:rsidRPr="00BF4D64" w:rsidRDefault="00BF4D64" w:rsidP="00BF4D64">
      <w:pPr>
        <w:jc w:val="both"/>
        <w:rPr>
          <w:bCs/>
          <w:sz w:val="16"/>
          <w:szCs w:val="16"/>
        </w:rPr>
      </w:pPr>
      <w:r w:rsidRPr="00BF4D64">
        <w:rPr>
          <w:bCs/>
          <w:sz w:val="16"/>
          <w:szCs w:val="16"/>
        </w:rPr>
        <w:t>(абзац введен Приказом комитета по строительству Ленинградской области от 15.09.2021 N 14)</w:t>
      </w:r>
    </w:p>
    <w:p w:rsidR="00BF4D64" w:rsidRPr="00BF4D64" w:rsidRDefault="00BF4D64" w:rsidP="00BF4D64">
      <w:pPr>
        <w:jc w:val="both"/>
        <w:rPr>
          <w:bCs/>
          <w:sz w:val="16"/>
          <w:szCs w:val="16"/>
        </w:rPr>
      </w:pPr>
      <w:r w:rsidRPr="00BF4D64">
        <w:rPr>
          <w:bCs/>
          <w:sz w:val="16"/>
          <w:szCs w:val="16"/>
        </w:rPr>
        <w:t>2.6.2.2. В случае намерения гражданина использовать социальную выплату в планируемом году на погашение основной суммы долга и уплаты процентов по ипотечному жилищному кредиту (займу) гражданин представляет дополнительно:</w:t>
      </w:r>
    </w:p>
    <w:p w:rsidR="00BF4D64" w:rsidRPr="00BF4D64" w:rsidRDefault="00BF4D64" w:rsidP="00BF4D64">
      <w:pPr>
        <w:jc w:val="both"/>
        <w:rPr>
          <w:bCs/>
          <w:sz w:val="16"/>
          <w:szCs w:val="16"/>
        </w:rPr>
      </w:pPr>
      <w:r w:rsidRPr="00BF4D64">
        <w:rPr>
          <w:bCs/>
          <w:sz w:val="16"/>
          <w:szCs w:val="16"/>
        </w:rPr>
        <w:t>а) копию договора купли-продажи (договора участия в долевом строительстве многоквартирного дома) жилого помещения, в котором одной из сторон является гражданин-заявитель;</w:t>
      </w:r>
    </w:p>
    <w:p w:rsidR="00BF4D64" w:rsidRPr="00BF4D64" w:rsidRDefault="00BF4D64" w:rsidP="00BF4D64">
      <w:pPr>
        <w:jc w:val="both"/>
        <w:rPr>
          <w:bCs/>
          <w:sz w:val="16"/>
          <w:szCs w:val="16"/>
        </w:rPr>
      </w:pPr>
      <w:r w:rsidRPr="00BF4D64">
        <w:rPr>
          <w:bCs/>
          <w:sz w:val="16"/>
          <w:szCs w:val="16"/>
        </w:rPr>
        <w:lastRenderedPageBreak/>
        <w:t>б) копию договора ипотечного жилищного кредита (займа), в котором одной из сторон является гражданин-заявитель;</w:t>
      </w:r>
    </w:p>
    <w:p w:rsidR="00BF4D64" w:rsidRPr="00BF4D64" w:rsidRDefault="00BF4D64" w:rsidP="00BF4D64">
      <w:pPr>
        <w:jc w:val="both"/>
        <w:rPr>
          <w:bCs/>
          <w:sz w:val="16"/>
          <w:szCs w:val="16"/>
        </w:rPr>
      </w:pPr>
      <w:r w:rsidRPr="00BF4D64">
        <w:rPr>
          <w:bCs/>
          <w:sz w:val="16"/>
          <w:szCs w:val="16"/>
        </w:rPr>
        <w:t>в) копию справки кредитной организации (заимодавца), предоставившей гражданину-заявителю ипотечный жилищный кредит (заем), об остатке суммы основного долга и остатке задолженности по выплате процентов за пользование ипотечным жилищным кредитом (займом).</w:t>
      </w:r>
    </w:p>
    <w:p w:rsidR="00BF4D64" w:rsidRPr="00BF4D64" w:rsidRDefault="00BF4D64" w:rsidP="00BF4D64">
      <w:pPr>
        <w:jc w:val="both"/>
        <w:rPr>
          <w:bCs/>
          <w:sz w:val="16"/>
          <w:szCs w:val="16"/>
        </w:rPr>
      </w:pPr>
      <w:r w:rsidRPr="00BF4D64">
        <w:rPr>
          <w:bCs/>
          <w:sz w:val="16"/>
          <w:szCs w:val="16"/>
        </w:rPr>
        <w:t>Подтверждение зарегистрированного права собственности гражданина на приобретенное (построенное) жилое помещение с использованием средств жилищного ипотечного кредита является обязательным и должно быть актуальным для участия в Мероприятии.</w:t>
      </w:r>
    </w:p>
    <w:p w:rsidR="00BF4D64" w:rsidRPr="00BF4D64" w:rsidRDefault="00BF4D64" w:rsidP="00BF4D64">
      <w:pPr>
        <w:jc w:val="both"/>
        <w:rPr>
          <w:bCs/>
          <w:sz w:val="16"/>
          <w:szCs w:val="16"/>
        </w:rPr>
      </w:pPr>
      <w:r w:rsidRPr="00BF4D64">
        <w:rPr>
          <w:bCs/>
          <w:sz w:val="16"/>
          <w:szCs w:val="16"/>
        </w:rPr>
        <w:t>Документы должны быть действующими на дату их представления. Копии документов должны быть заверены нотариально или лицом, осуществляющим прием документов.</w:t>
      </w:r>
    </w:p>
    <w:p w:rsidR="00BF4D64" w:rsidRPr="00BF4D64" w:rsidRDefault="00BF4D64" w:rsidP="00BF4D64">
      <w:pPr>
        <w:jc w:val="both"/>
        <w:rPr>
          <w:bCs/>
          <w:sz w:val="16"/>
          <w:szCs w:val="16"/>
        </w:rPr>
      </w:pPr>
      <w:r w:rsidRPr="00BF4D64">
        <w:rPr>
          <w:bCs/>
          <w:sz w:val="16"/>
          <w:szCs w:val="16"/>
        </w:rPr>
        <w:t>2.7.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 (далее - Межвед).</w:t>
      </w:r>
    </w:p>
    <w:p w:rsidR="00BF4D64" w:rsidRPr="00BF4D64" w:rsidRDefault="00BF4D64" w:rsidP="00BF4D64">
      <w:pPr>
        <w:jc w:val="both"/>
        <w:rPr>
          <w:bCs/>
          <w:sz w:val="16"/>
          <w:szCs w:val="16"/>
        </w:rPr>
      </w:pPr>
      <w:r w:rsidRPr="00BF4D64">
        <w:rPr>
          <w:bCs/>
          <w:sz w:val="16"/>
          <w:szCs w:val="16"/>
        </w:rPr>
        <w:t xml:space="preserve"> В рамках межведомственного взаимодействия Уполномоченный орган запрашивает следующие документы:</w:t>
      </w:r>
    </w:p>
    <w:p w:rsidR="00BF4D64" w:rsidRPr="00BF4D64" w:rsidRDefault="00BF4D64" w:rsidP="00BF4D64">
      <w:pPr>
        <w:jc w:val="both"/>
        <w:rPr>
          <w:bCs/>
          <w:sz w:val="16"/>
          <w:szCs w:val="16"/>
        </w:rPr>
      </w:pPr>
      <w:r w:rsidRPr="00BF4D64">
        <w:rPr>
          <w:bCs/>
          <w:sz w:val="16"/>
          <w:szCs w:val="16"/>
        </w:rPr>
        <w:t>а) договор аренды на земельный участок, предоставленный заявителю органом местного самоуправления Ленинградской области в целях строительства индивидуального жилого дома;</w:t>
      </w:r>
    </w:p>
    <w:p w:rsidR="00BF4D64" w:rsidRPr="00BF4D64" w:rsidRDefault="00BF4D64" w:rsidP="00BF4D64">
      <w:pPr>
        <w:jc w:val="both"/>
        <w:rPr>
          <w:bCs/>
          <w:sz w:val="16"/>
          <w:szCs w:val="16"/>
        </w:rPr>
      </w:pPr>
      <w:r w:rsidRPr="00BF4D64">
        <w:rPr>
          <w:bCs/>
          <w:sz w:val="16"/>
          <w:szCs w:val="16"/>
        </w:rPr>
        <w:t>б) разрешение на строительство индивидуального жилого дома (в случае намерения заявителя использовать социальную выплату в планируемом году на строительство индивидуального жилого дома);</w:t>
      </w:r>
    </w:p>
    <w:p w:rsidR="00BF4D64" w:rsidRPr="00BF4D64" w:rsidRDefault="00BF4D64" w:rsidP="00BF4D64">
      <w:pPr>
        <w:jc w:val="both"/>
        <w:rPr>
          <w:bCs/>
          <w:sz w:val="16"/>
          <w:szCs w:val="16"/>
        </w:rPr>
      </w:pPr>
      <w:r w:rsidRPr="00BF4D64">
        <w:rPr>
          <w:bCs/>
          <w:sz w:val="16"/>
          <w:szCs w:val="16"/>
        </w:rPr>
        <w:t>в) решение органа местного самоуправления о признании заявителя и членов его семьи нуждающимися в улучшении жилищных условий;</w:t>
      </w:r>
    </w:p>
    <w:p w:rsidR="00BF4D64" w:rsidRPr="00BF4D64" w:rsidRDefault="00BF4D64" w:rsidP="00BF4D64">
      <w:pPr>
        <w:jc w:val="both"/>
        <w:rPr>
          <w:bCs/>
          <w:sz w:val="16"/>
          <w:szCs w:val="16"/>
        </w:rPr>
      </w:pPr>
      <w:r w:rsidRPr="00BF4D64">
        <w:rPr>
          <w:bCs/>
          <w:sz w:val="16"/>
          <w:szCs w:val="16"/>
        </w:rPr>
        <w:t>г) в случае намерения заявителя использовать социальную выплату в планируемом году на погашение основной суммы долга и уплату процентов по жилищным кредитам - выписку из ЕГРН о зарегистрированном праве собственности на приобретенное с использованием средств ипотечного кредита (займа) жилое помещение;</w:t>
      </w:r>
    </w:p>
    <w:p w:rsidR="00BF4D64" w:rsidRPr="00BF4D64" w:rsidRDefault="00BF4D64" w:rsidP="00BF4D64">
      <w:pPr>
        <w:jc w:val="both"/>
        <w:rPr>
          <w:bCs/>
          <w:sz w:val="16"/>
          <w:szCs w:val="16"/>
        </w:rPr>
      </w:pPr>
      <w:r w:rsidRPr="00BF4D64">
        <w:rPr>
          <w:bCs/>
          <w:sz w:val="16"/>
          <w:szCs w:val="16"/>
        </w:rPr>
        <w:t>д) информационную справку о регистрации, если указанные сведения находятся в распоряжении организаций, подведомственных органам местного самоуправления Ленинградской области (справка, содержащая информацию о зарегистрированных гражданах в жилом помещении);</w:t>
      </w:r>
    </w:p>
    <w:p w:rsidR="00BF4D64" w:rsidRPr="00BF4D64" w:rsidRDefault="00BF4D64" w:rsidP="00BF4D64">
      <w:pPr>
        <w:jc w:val="both"/>
        <w:rPr>
          <w:bCs/>
          <w:sz w:val="16"/>
          <w:szCs w:val="16"/>
        </w:rPr>
      </w:pPr>
      <w:r w:rsidRPr="00BF4D64">
        <w:rPr>
          <w:bCs/>
          <w:sz w:val="16"/>
          <w:szCs w:val="16"/>
        </w:rPr>
        <w:t>е) сведения, подтверждающие регистрацию брака;</w:t>
      </w:r>
    </w:p>
    <w:p w:rsidR="00BF4D64" w:rsidRPr="00BF4D64" w:rsidRDefault="00BF4D64" w:rsidP="00BF4D64">
      <w:pPr>
        <w:jc w:val="both"/>
        <w:rPr>
          <w:bCs/>
          <w:sz w:val="16"/>
          <w:szCs w:val="16"/>
        </w:rPr>
      </w:pPr>
      <w:r w:rsidRPr="00BF4D64">
        <w:rPr>
          <w:bCs/>
          <w:sz w:val="16"/>
          <w:szCs w:val="16"/>
        </w:rPr>
        <w:t>ж) сведения, подтверждающие родственные отношения между лицами, указанными в заявлении в качестве членов семьи заявителя (свидетельство о рождении для несовершеннолетних членов семьи и свидетельство о рождении заявителя в случае, если в Мероприятии в качестве члена семьи заявителя участвует его родитель (родители);</w:t>
      </w:r>
    </w:p>
    <w:p w:rsidR="00BF4D64" w:rsidRPr="00BF4D64" w:rsidRDefault="00BF4D64" w:rsidP="00BF4D64">
      <w:pPr>
        <w:jc w:val="both"/>
        <w:rPr>
          <w:bCs/>
          <w:sz w:val="16"/>
          <w:szCs w:val="16"/>
        </w:rPr>
      </w:pPr>
      <w:r w:rsidRPr="00BF4D64">
        <w:rPr>
          <w:bCs/>
          <w:sz w:val="16"/>
          <w:szCs w:val="16"/>
        </w:rPr>
        <w:t>з) сведения о наличии диплома и(или) документа, подтверждающего наличие ученой степени (для медицинских работников первичного звена и скорой медицинской помощи, молодых ученых соответственно);</w:t>
      </w:r>
    </w:p>
    <w:p w:rsidR="00BF4D64" w:rsidRPr="00BF4D64" w:rsidRDefault="00BF4D64" w:rsidP="00BF4D64">
      <w:pPr>
        <w:jc w:val="both"/>
        <w:rPr>
          <w:bCs/>
          <w:sz w:val="16"/>
          <w:szCs w:val="16"/>
        </w:rPr>
      </w:pPr>
      <w:r w:rsidRPr="00BF4D64">
        <w:rPr>
          <w:bCs/>
          <w:sz w:val="16"/>
          <w:szCs w:val="16"/>
        </w:rPr>
        <w:t>и) сведения из Федеральной налоговой службы Российской Федерации о постановке заявителя на учет в налоговом органе.</w:t>
      </w:r>
    </w:p>
    <w:p w:rsidR="00BF4D64" w:rsidRPr="00BF4D64" w:rsidRDefault="00BF4D64" w:rsidP="00BF4D64">
      <w:pPr>
        <w:jc w:val="both"/>
        <w:rPr>
          <w:bCs/>
          <w:sz w:val="16"/>
          <w:szCs w:val="16"/>
        </w:rPr>
      </w:pPr>
      <w:r w:rsidRPr="00BF4D64">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BF4D64" w:rsidRPr="00BF4D64" w:rsidRDefault="00BF4D64" w:rsidP="00BF4D64">
      <w:pPr>
        <w:jc w:val="both"/>
        <w:rPr>
          <w:bCs/>
          <w:sz w:val="16"/>
          <w:szCs w:val="16"/>
        </w:rPr>
      </w:pPr>
      <w:r w:rsidRPr="00BF4D64">
        <w:rPr>
          <w:bCs/>
          <w:sz w:val="16"/>
          <w:szCs w:val="16"/>
        </w:rPr>
        <w:t>Основания для приостановления предоставления муниципальной услуги не предусмотрены.</w:t>
      </w:r>
    </w:p>
    <w:p w:rsidR="00BF4D64" w:rsidRPr="00BF4D64" w:rsidRDefault="00BF4D64" w:rsidP="00BF4D64">
      <w:pPr>
        <w:jc w:val="both"/>
        <w:rPr>
          <w:bCs/>
          <w:sz w:val="16"/>
          <w:szCs w:val="16"/>
        </w:rPr>
      </w:pPr>
      <w:r w:rsidRPr="00BF4D64">
        <w:rPr>
          <w:bCs/>
          <w:sz w:val="16"/>
          <w:szCs w:val="16"/>
        </w:rPr>
        <w:t xml:space="preserve">2.9. Исчерпывающий перечень оснований для отказа в приеме документов, необходимых для предоставления муниципальной услуги. </w:t>
      </w:r>
    </w:p>
    <w:p w:rsidR="00BF4D64" w:rsidRPr="00BF4D64" w:rsidRDefault="00BF4D64" w:rsidP="00BF4D64">
      <w:pPr>
        <w:jc w:val="both"/>
        <w:rPr>
          <w:bCs/>
          <w:sz w:val="16"/>
          <w:szCs w:val="16"/>
        </w:rPr>
      </w:pPr>
      <w:r w:rsidRPr="00BF4D64">
        <w:rPr>
          <w:bCs/>
          <w:sz w:val="16"/>
          <w:szCs w:val="16"/>
        </w:rPr>
        <w:t>В приеме документов, необходимых для предоставления муниципальной услуги, может быть отказано в следующих случаях:</w:t>
      </w:r>
    </w:p>
    <w:p w:rsidR="00BF4D64" w:rsidRPr="00BF4D64" w:rsidRDefault="00BF4D64" w:rsidP="00BF4D64">
      <w:pPr>
        <w:jc w:val="both"/>
        <w:rPr>
          <w:bCs/>
          <w:sz w:val="16"/>
          <w:szCs w:val="16"/>
        </w:rPr>
      </w:pPr>
      <w:r w:rsidRPr="00BF4D64">
        <w:rPr>
          <w:bCs/>
          <w:sz w:val="16"/>
          <w:szCs w:val="16"/>
        </w:rPr>
        <w:t>а) заявление и документы поданы с нарушением сроков, установленных пунктом 2.6.1. административного регламента;</w:t>
      </w:r>
    </w:p>
    <w:p w:rsidR="00BF4D64" w:rsidRPr="00BF4D64" w:rsidRDefault="00BF4D64" w:rsidP="00BF4D64">
      <w:pPr>
        <w:jc w:val="both"/>
        <w:rPr>
          <w:bCs/>
          <w:sz w:val="16"/>
          <w:szCs w:val="16"/>
        </w:rPr>
      </w:pPr>
      <w:r w:rsidRPr="00BF4D64">
        <w:rPr>
          <w:bCs/>
          <w:sz w:val="16"/>
          <w:szCs w:val="16"/>
        </w:rPr>
        <w:t>б) форма заявления не соответствует форме, установленной приложением 1 к настоящему административному регламенту;</w:t>
      </w:r>
    </w:p>
    <w:p w:rsidR="00BF4D64" w:rsidRPr="00BF4D64" w:rsidRDefault="00BF4D64" w:rsidP="00BF4D64">
      <w:pPr>
        <w:jc w:val="both"/>
        <w:rPr>
          <w:bCs/>
          <w:sz w:val="16"/>
          <w:szCs w:val="16"/>
        </w:rPr>
      </w:pPr>
      <w:r w:rsidRPr="00BF4D64">
        <w:rPr>
          <w:bCs/>
          <w:sz w:val="16"/>
          <w:szCs w:val="16"/>
        </w:rPr>
        <w:t>в) в заявлении имеются незаполненные разделы (пункты), подлежащие обязательному заполнению;</w:t>
      </w:r>
    </w:p>
    <w:p w:rsidR="00BF4D64" w:rsidRPr="00BF4D64" w:rsidRDefault="00BF4D64" w:rsidP="00BF4D64">
      <w:pPr>
        <w:jc w:val="both"/>
        <w:rPr>
          <w:bCs/>
          <w:sz w:val="16"/>
          <w:szCs w:val="16"/>
        </w:rPr>
      </w:pPr>
      <w:r w:rsidRPr="00BF4D64">
        <w:rPr>
          <w:bCs/>
          <w:sz w:val="16"/>
          <w:szCs w:val="16"/>
        </w:rPr>
        <w:t>г) текст в заявлении не поддается прочтению;</w:t>
      </w:r>
    </w:p>
    <w:p w:rsidR="00BF4D64" w:rsidRPr="00BF4D64" w:rsidRDefault="00BF4D64" w:rsidP="00BF4D64">
      <w:pPr>
        <w:jc w:val="both"/>
        <w:rPr>
          <w:bCs/>
          <w:sz w:val="16"/>
          <w:szCs w:val="16"/>
        </w:rPr>
      </w:pPr>
      <w:r w:rsidRPr="00BF4D64">
        <w:rPr>
          <w:bCs/>
          <w:sz w:val="16"/>
          <w:szCs w:val="16"/>
        </w:rPr>
        <w:t>д) заявление не подписано гражданином-заявителем (подписано неуполномоченным лицом);</w:t>
      </w:r>
    </w:p>
    <w:p w:rsidR="00BF4D64" w:rsidRPr="00BF4D64" w:rsidRDefault="00BF4D64" w:rsidP="00BF4D64">
      <w:pPr>
        <w:jc w:val="both"/>
        <w:rPr>
          <w:bCs/>
          <w:sz w:val="16"/>
          <w:szCs w:val="16"/>
        </w:rPr>
      </w:pPr>
      <w:r w:rsidRPr="00BF4D64">
        <w:rPr>
          <w:bCs/>
          <w:sz w:val="16"/>
          <w:szCs w:val="16"/>
        </w:rPr>
        <w:t>е) к заявлению не приложены документы (либо приложен неполный комплект документов), указанные в приложении к нему;</w:t>
      </w:r>
    </w:p>
    <w:p w:rsidR="00BF4D64" w:rsidRPr="00BF4D64" w:rsidRDefault="00BF4D64" w:rsidP="00BF4D64">
      <w:pPr>
        <w:jc w:val="both"/>
        <w:rPr>
          <w:bCs/>
          <w:sz w:val="16"/>
          <w:szCs w:val="16"/>
        </w:rPr>
      </w:pPr>
      <w:r w:rsidRPr="00BF4D64">
        <w:rPr>
          <w:bCs/>
          <w:sz w:val="16"/>
          <w:szCs w:val="16"/>
        </w:rPr>
        <w:t>ж) заявление подано лицом, неуполномоченным в соответствии</w:t>
      </w:r>
    </w:p>
    <w:p w:rsidR="00BF4D64" w:rsidRPr="00BF4D64" w:rsidRDefault="00BF4D64" w:rsidP="00BF4D64">
      <w:pPr>
        <w:jc w:val="both"/>
        <w:rPr>
          <w:bCs/>
          <w:sz w:val="16"/>
          <w:szCs w:val="16"/>
        </w:rPr>
      </w:pPr>
      <w:r w:rsidRPr="00BF4D64">
        <w:rPr>
          <w:bCs/>
          <w:sz w:val="16"/>
          <w:szCs w:val="16"/>
        </w:rPr>
        <w:t>с законодательством Российской Федерации представлять интересы гражданина.</w:t>
      </w:r>
    </w:p>
    <w:p w:rsidR="00BF4D64" w:rsidRPr="00BF4D64" w:rsidRDefault="00BF4D64" w:rsidP="00BF4D64">
      <w:pPr>
        <w:jc w:val="both"/>
        <w:rPr>
          <w:bCs/>
          <w:sz w:val="16"/>
          <w:szCs w:val="16"/>
        </w:rPr>
      </w:pPr>
      <w:r w:rsidRPr="00BF4D64">
        <w:rPr>
          <w:bCs/>
          <w:sz w:val="16"/>
          <w:szCs w:val="16"/>
        </w:rPr>
        <w:t>Повторное обращение гражданина допускается после устранения причин возврата документов, но не позднее срока, установленного пунктом 2.6.1. настоящего административного регламента.</w:t>
      </w:r>
    </w:p>
    <w:p w:rsidR="00BF4D64" w:rsidRPr="00BF4D64" w:rsidRDefault="00BF4D64" w:rsidP="00BF4D64">
      <w:pPr>
        <w:jc w:val="both"/>
        <w:rPr>
          <w:bCs/>
          <w:sz w:val="16"/>
          <w:szCs w:val="16"/>
        </w:rPr>
      </w:pPr>
      <w:r w:rsidRPr="00BF4D64">
        <w:rPr>
          <w:bCs/>
          <w:sz w:val="16"/>
          <w:szCs w:val="16"/>
        </w:rPr>
        <w:t>2.10. Исчерпывающий перечень оснований для отказа в предоставлении муниципальной услуги.</w:t>
      </w:r>
    </w:p>
    <w:p w:rsidR="00BF4D64" w:rsidRPr="00BF4D64" w:rsidRDefault="00BF4D64" w:rsidP="00BF4D64">
      <w:pPr>
        <w:jc w:val="both"/>
        <w:rPr>
          <w:bCs/>
          <w:sz w:val="16"/>
          <w:szCs w:val="16"/>
        </w:rPr>
      </w:pPr>
      <w:r w:rsidRPr="00BF4D64">
        <w:rPr>
          <w:bCs/>
          <w:sz w:val="16"/>
          <w:szCs w:val="16"/>
        </w:rPr>
        <w:t>1) непредоставление документов, указанных в пункте 2.6. настоящего Административного регламента, за исключением документов, запрашиваемых по Межведу;</w:t>
      </w:r>
    </w:p>
    <w:p w:rsidR="00BF4D64" w:rsidRPr="00BF4D64" w:rsidRDefault="00BF4D64" w:rsidP="00BF4D64">
      <w:pPr>
        <w:jc w:val="both"/>
        <w:rPr>
          <w:bCs/>
          <w:sz w:val="16"/>
          <w:szCs w:val="16"/>
        </w:rPr>
      </w:pPr>
      <w:r w:rsidRPr="00BF4D64">
        <w:rPr>
          <w:bCs/>
          <w:sz w:val="16"/>
          <w:szCs w:val="16"/>
        </w:rPr>
        <w:lastRenderedPageBreak/>
        <w:t>2) представления документов в ненадлежащий орган.</w:t>
      </w:r>
    </w:p>
    <w:p w:rsidR="00BF4D64" w:rsidRPr="00BF4D64" w:rsidRDefault="00BF4D64" w:rsidP="00BF4D64">
      <w:pPr>
        <w:jc w:val="both"/>
        <w:rPr>
          <w:bCs/>
          <w:sz w:val="16"/>
          <w:szCs w:val="16"/>
        </w:rPr>
      </w:pPr>
      <w:r w:rsidRPr="00BF4D64">
        <w:rPr>
          <w:bCs/>
          <w:sz w:val="16"/>
          <w:szCs w:val="16"/>
        </w:rPr>
        <w:t>2.11. Муниципальная услуга предоставляется Администрацией бесплатно.</w:t>
      </w:r>
    </w:p>
    <w:p w:rsidR="00BF4D64" w:rsidRPr="00BF4D64" w:rsidRDefault="00BF4D64" w:rsidP="00BF4D64">
      <w:pPr>
        <w:jc w:val="both"/>
        <w:rPr>
          <w:bCs/>
          <w:sz w:val="16"/>
          <w:szCs w:val="16"/>
        </w:rPr>
      </w:pPr>
      <w:r w:rsidRPr="00BF4D64">
        <w:rPr>
          <w:bCs/>
          <w:sz w:val="16"/>
          <w:szCs w:val="16"/>
        </w:rPr>
        <w:t>2.12. 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 не должен превышать 15 минут.</w:t>
      </w:r>
    </w:p>
    <w:p w:rsidR="00BF4D64" w:rsidRPr="00BF4D64" w:rsidRDefault="00BF4D64" w:rsidP="00BF4D64">
      <w:pPr>
        <w:jc w:val="both"/>
        <w:rPr>
          <w:bCs/>
          <w:sz w:val="16"/>
          <w:szCs w:val="16"/>
        </w:rPr>
      </w:pPr>
      <w:r w:rsidRPr="00BF4D64">
        <w:rPr>
          <w:bCs/>
          <w:sz w:val="16"/>
          <w:szCs w:val="16"/>
        </w:rPr>
        <w:t>2.13. Срок регистрации запроса заявителя о предоставлении муниципальной услуги.</w:t>
      </w:r>
    </w:p>
    <w:p w:rsidR="00BF4D64" w:rsidRPr="00BF4D64" w:rsidRDefault="00BF4D64" w:rsidP="00BF4D64">
      <w:pPr>
        <w:jc w:val="both"/>
        <w:rPr>
          <w:bCs/>
          <w:sz w:val="16"/>
          <w:szCs w:val="16"/>
        </w:rPr>
      </w:pPr>
      <w:r w:rsidRPr="00BF4D64">
        <w:rPr>
          <w:bCs/>
          <w:sz w:val="16"/>
          <w:szCs w:val="16"/>
        </w:rPr>
        <w:t>при личном обращении – 1 рабочий день;</w:t>
      </w:r>
    </w:p>
    <w:p w:rsidR="00BF4D64" w:rsidRPr="00BF4D64" w:rsidRDefault="00BF4D64" w:rsidP="00BF4D64">
      <w:pPr>
        <w:jc w:val="both"/>
        <w:rPr>
          <w:bCs/>
          <w:sz w:val="16"/>
          <w:szCs w:val="16"/>
        </w:rPr>
      </w:pPr>
      <w:r w:rsidRPr="00BF4D64">
        <w:rPr>
          <w:bCs/>
          <w:sz w:val="16"/>
          <w:szCs w:val="16"/>
        </w:rPr>
        <w:t>при направлении запроса почтовой связью в ОМСУ – в день поступления запроса в ОМСУ;</w:t>
      </w:r>
    </w:p>
    <w:p w:rsidR="00BF4D64" w:rsidRPr="00BF4D64" w:rsidRDefault="00BF4D64" w:rsidP="00BF4D64">
      <w:pPr>
        <w:jc w:val="both"/>
        <w:rPr>
          <w:bCs/>
          <w:sz w:val="16"/>
          <w:szCs w:val="16"/>
        </w:rPr>
      </w:pPr>
      <w:r w:rsidRPr="00BF4D64">
        <w:rPr>
          <w:bCs/>
          <w:sz w:val="16"/>
          <w:szCs w:val="16"/>
        </w:rPr>
        <w:t>при направлении запроса на бумажном носителе из МФЦ в ОМСУ – в день поступления запроса в ОМСУ;</w:t>
      </w:r>
    </w:p>
    <w:p w:rsidR="00BF4D64" w:rsidRPr="00BF4D64" w:rsidRDefault="00BF4D64" w:rsidP="00BF4D64">
      <w:pPr>
        <w:jc w:val="both"/>
        <w:rPr>
          <w:bCs/>
          <w:sz w:val="16"/>
          <w:szCs w:val="16"/>
        </w:rPr>
      </w:pPr>
      <w:r w:rsidRPr="00BF4D64">
        <w:rPr>
          <w:bCs/>
          <w:sz w:val="16"/>
          <w:szCs w:val="16"/>
        </w:rPr>
        <w:t>при направлении запроса в форме электронного документа посредством ЕПГУ или ПГУ ЛО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BF4D64" w:rsidRPr="00BF4D64" w:rsidRDefault="00BF4D64" w:rsidP="00BF4D64">
      <w:pPr>
        <w:jc w:val="both"/>
        <w:rPr>
          <w:bCs/>
          <w:sz w:val="16"/>
          <w:szCs w:val="16"/>
        </w:rPr>
      </w:pPr>
      <w:r w:rsidRPr="00BF4D64">
        <w:rPr>
          <w:bCs/>
          <w:sz w:val="16"/>
          <w:szCs w:val="16"/>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BF4D64" w:rsidRPr="00BF4D64" w:rsidRDefault="00BF4D64" w:rsidP="00BF4D64">
      <w:pPr>
        <w:jc w:val="both"/>
        <w:rPr>
          <w:bCs/>
          <w:sz w:val="16"/>
          <w:szCs w:val="16"/>
        </w:rPr>
      </w:pPr>
      <w:r w:rsidRPr="00BF4D64">
        <w:rPr>
          <w:bCs/>
          <w:sz w:val="16"/>
          <w:szCs w:val="16"/>
        </w:rPr>
        <w:t>2.14.1. Предоставление муниципальной услуги осуществляется в специально выделенных для этих целей помещениях Администрации ОМСУ или в МФЦ.</w:t>
      </w:r>
    </w:p>
    <w:p w:rsidR="00BF4D64" w:rsidRPr="00BF4D64" w:rsidRDefault="00BF4D64" w:rsidP="00BF4D64">
      <w:pPr>
        <w:jc w:val="both"/>
        <w:rPr>
          <w:bCs/>
          <w:sz w:val="16"/>
          <w:szCs w:val="16"/>
        </w:rPr>
      </w:pPr>
      <w:r w:rsidRPr="00BF4D64">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которых размещены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BF4D64" w:rsidRPr="00BF4D64" w:rsidRDefault="00BF4D64" w:rsidP="00BF4D64">
      <w:pPr>
        <w:jc w:val="both"/>
        <w:rPr>
          <w:bCs/>
          <w:sz w:val="16"/>
          <w:szCs w:val="16"/>
        </w:rPr>
      </w:pPr>
      <w:r w:rsidRPr="00BF4D64">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BF4D64" w:rsidRPr="00BF4D64" w:rsidRDefault="00BF4D64" w:rsidP="00BF4D64">
      <w:pPr>
        <w:jc w:val="both"/>
        <w:rPr>
          <w:bCs/>
          <w:sz w:val="16"/>
          <w:szCs w:val="16"/>
        </w:rPr>
      </w:pPr>
      <w:r w:rsidRPr="00BF4D64">
        <w:rPr>
          <w:bCs/>
          <w:sz w:val="16"/>
          <w:szCs w:val="16"/>
        </w:rPr>
        <w:t>2.14.4. Вход в здание (помещение) и выход из него оборудуются, информационными табличками (вывесками), содержащие информацию о режиме его работы.</w:t>
      </w:r>
    </w:p>
    <w:p w:rsidR="00BF4D64" w:rsidRPr="00BF4D64" w:rsidRDefault="00BF4D64" w:rsidP="00BF4D64">
      <w:pPr>
        <w:jc w:val="both"/>
        <w:rPr>
          <w:bCs/>
          <w:sz w:val="16"/>
          <w:szCs w:val="16"/>
        </w:rPr>
      </w:pPr>
      <w:r w:rsidRPr="00BF4D64">
        <w:rPr>
          <w:bCs/>
          <w:sz w:val="16"/>
          <w:szCs w:val="16"/>
        </w:rPr>
        <w:t>2.14.5. Помещения оборудованы пандусами, позволяющими обеспечить беспрепятственный доступ инвалидов, санитарно-техническими комнатами (доступными для инвалидов).</w:t>
      </w:r>
    </w:p>
    <w:p w:rsidR="00BF4D64" w:rsidRPr="00BF4D64" w:rsidRDefault="00BF4D64" w:rsidP="00BF4D64">
      <w:pPr>
        <w:jc w:val="both"/>
        <w:rPr>
          <w:bCs/>
          <w:sz w:val="16"/>
          <w:szCs w:val="16"/>
        </w:rPr>
      </w:pPr>
      <w:r w:rsidRPr="00BF4D64">
        <w:rPr>
          <w:bCs/>
          <w:sz w:val="16"/>
          <w:szCs w:val="16"/>
        </w:rPr>
        <w:t>2.14.6. При необходимости инвалиду предоставляется помощник из числа работников Администрации, МФЦ для преодоления барьеров, возникающих при предоставлении муниципальной услуги наравне с другими гражданами.</w:t>
      </w:r>
    </w:p>
    <w:p w:rsidR="00BF4D64" w:rsidRPr="00BF4D64" w:rsidRDefault="00BF4D64" w:rsidP="00BF4D64">
      <w:pPr>
        <w:jc w:val="both"/>
        <w:rPr>
          <w:bCs/>
          <w:sz w:val="16"/>
          <w:szCs w:val="16"/>
        </w:rPr>
      </w:pPr>
      <w:r w:rsidRPr="00BF4D64">
        <w:rPr>
          <w:bCs/>
          <w:sz w:val="16"/>
          <w:szCs w:val="16"/>
        </w:rPr>
        <w:t>2.14.7. Вход в помещение и места ожидания оборудованы кнопками, а также содержат информацию о контактных номерах телефонов для вызова работника, ответственного за сопровождение инвалида.</w:t>
      </w:r>
    </w:p>
    <w:p w:rsidR="00BF4D64" w:rsidRPr="00BF4D64" w:rsidRDefault="00BF4D64" w:rsidP="00BF4D64">
      <w:pPr>
        <w:jc w:val="both"/>
        <w:rPr>
          <w:bCs/>
          <w:sz w:val="16"/>
          <w:szCs w:val="16"/>
        </w:rPr>
      </w:pPr>
      <w:r w:rsidRPr="00BF4D64">
        <w:rPr>
          <w:bCs/>
          <w:sz w:val="16"/>
          <w:szCs w:val="16"/>
        </w:rPr>
        <w:t>2.14.8. Наличие визуальной, текстовой и мультимедийной информации о порядке предоставления муниципальных услуг, знаков, выполненных рельефно-точечным шрифтом Брайля.</w:t>
      </w:r>
    </w:p>
    <w:p w:rsidR="00BF4D64" w:rsidRPr="00BF4D64" w:rsidRDefault="00BF4D64" w:rsidP="00BF4D64">
      <w:pPr>
        <w:jc w:val="both"/>
        <w:rPr>
          <w:bCs/>
          <w:sz w:val="16"/>
          <w:szCs w:val="16"/>
        </w:rPr>
      </w:pPr>
      <w:r w:rsidRPr="00BF4D64">
        <w:rPr>
          <w:bCs/>
          <w:sz w:val="16"/>
          <w:szCs w:val="16"/>
        </w:rPr>
        <w:t>2.14.9. Оборудование мест повышенного удобства с дополнительным местом для собаки – поводыря и устройств для передвижения инвалида (костылей, ходунков).</w:t>
      </w:r>
    </w:p>
    <w:p w:rsidR="00BF4D64" w:rsidRPr="00BF4D64" w:rsidRDefault="00BF4D64" w:rsidP="00BF4D64">
      <w:pPr>
        <w:jc w:val="both"/>
        <w:rPr>
          <w:bCs/>
          <w:sz w:val="16"/>
          <w:szCs w:val="16"/>
        </w:rPr>
      </w:pPr>
      <w:r w:rsidRPr="00BF4D64">
        <w:rPr>
          <w:bCs/>
          <w:sz w:val="16"/>
          <w:szCs w:val="16"/>
        </w:rPr>
        <w:t>2.14.10.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BF4D64" w:rsidRPr="00BF4D64" w:rsidRDefault="00BF4D64" w:rsidP="00BF4D64">
      <w:pPr>
        <w:jc w:val="both"/>
        <w:rPr>
          <w:bCs/>
          <w:sz w:val="16"/>
          <w:szCs w:val="16"/>
        </w:rPr>
      </w:pPr>
      <w:r w:rsidRPr="00BF4D64">
        <w:rPr>
          <w:bCs/>
          <w:sz w:val="16"/>
          <w:szCs w:val="16"/>
        </w:rPr>
        <w:t xml:space="preserve">2.14.11. Помещения приема и выдачи документов должны предусматривать места для ожидания, информирования и приема заявителей. </w:t>
      </w:r>
    </w:p>
    <w:p w:rsidR="00BF4D64" w:rsidRPr="00BF4D64" w:rsidRDefault="00BF4D64" w:rsidP="00BF4D64">
      <w:pPr>
        <w:jc w:val="both"/>
        <w:rPr>
          <w:bCs/>
          <w:sz w:val="16"/>
          <w:szCs w:val="16"/>
        </w:rPr>
      </w:pPr>
      <w:r w:rsidRPr="00BF4D64">
        <w:rPr>
          <w:bCs/>
          <w:sz w:val="16"/>
          <w:szCs w:val="16"/>
        </w:rPr>
        <w:t>2.14.12.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информационные стенды, содержащие актуальную и исчерпывающую информацию, необходимую для получения муниципальной услуги, и информацию о часах приема заявлений.</w:t>
      </w:r>
    </w:p>
    <w:p w:rsidR="00BF4D64" w:rsidRPr="00BF4D64" w:rsidRDefault="00BF4D64" w:rsidP="00BF4D64">
      <w:pPr>
        <w:jc w:val="both"/>
        <w:rPr>
          <w:bCs/>
          <w:sz w:val="16"/>
          <w:szCs w:val="16"/>
        </w:rPr>
      </w:pPr>
      <w:r w:rsidRPr="00BF4D64">
        <w:rPr>
          <w:bCs/>
          <w:sz w:val="16"/>
          <w:szCs w:val="16"/>
        </w:rPr>
        <w:t>2.14.13.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BF4D64" w:rsidRPr="00BF4D64" w:rsidRDefault="00BF4D64" w:rsidP="00BF4D64">
      <w:pPr>
        <w:jc w:val="both"/>
        <w:rPr>
          <w:bCs/>
          <w:sz w:val="16"/>
          <w:szCs w:val="16"/>
        </w:rPr>
      </w:pPr>
      <w:r w:rsidRPr="00BF4D64">
        <w:rPr>
          <w:bCs/>
          <w:sz w:val="16"/>
          <w:szCs w:val="16"/>
        </w:rPr>
        <w:t>2.15. Показатели доступности и качества муниципальной услуги.</w:t>
      </w:r>
    </w:p>
    <w:p w:rsidR="00BF4D64" w:rsidRPr="00BF4D64" w:rsidRDefault="00BF4D64" w:rsidP="00BF4D64">
      <w:pPr>
        <w:jc w:val="both"/>
        <w:rPr>
          <w:bCs/>
          <w:sz w:val="16"/>
          <w:szCs w:val="16"/>
        </w:rPr>
      </w:pPr>
      <w:r w:rsidRPr="00BF4D64">
        <w:rPr>
          <w:bCs/>
          <w:sz w:val="16"/>
          <w:szCs w:val="16"/>
        </w:rPr>
        <w:t>2.15.1. Показатели доступности муниципальной услуги (общие, применимые в отношении всех заявителей):</w:t>
      </w:r>
    </w:p>
    <w:p w:rsidR="00BF4D64" w:rsidRPr="00BF4D64" w:rsidRDefault="00BF4D64" w:rsidP="00BF4D64">
      <w:pPr>
        <w:jc w:val="both"/>
        <w:rPr>
          <w:bCs/>
          <w:sz w:val="16"/>
          <w:szCs w:val="16"/>
        </w:rPr>
      </w:pPr>
      <w:r w:rsidRPr="00BF4D64">
        <w:rPr>
          <w:bCs/>
          <w:sz w:val="16"/>
          <w:szCs w:val="16"/>
        </w:rPr>
        <w:t>1) равные права и возможности при получении муниципальной услуги для заявителей;</w:t>
      </w:r>
    </w:p>
    <w:p w:rsidR="00BF4D64" w:rsidRPr="00BF4D64" w:rsidRDefault="00BF4D64" w:rsidP="00BF4D64">
      <w:pPr>
        <w:jc w:val="both"/>
        <w:rPr>
          <w:bCs/>
          <w:sz w:val="16"/>
          <w:szCs w:val="16"/>
        </w:rPr>
      </w:pPr>
      <w:r w:rsidRPr="00BF4D64">
        <w:rPr>
          <w:bCs/>
          <w:sz w:val="16"/>
          <w:szCs w:val="16"/>
        </w:rPr>
        <w:t>2) транспортная доступность к месту предоставления муниципальной услуги;</w:t>
      </w:r>
    </w:p>
    <w:p w:rsidR="00BF4D64" w:rsidRPr="00BF4D64" w:rsidRDefault="00BF4D64" w:rsidP="00BF4D64">
      <w:pPr>
        <w:jc w:val="both"/>
        <w:rPr>
          <w:bCs/>
          <w:sz w:val="16"/>
          <w:szCs w:val="16"/>
        </w:rPr>
      </w:pPr>
      <w:r w:rsidRPr="00BF4D64">
        <w:rPr>
          <w:bCs/>
          <w:sz w:val="16"/>
          <w:szCs w:val="16"/>
        </w:rPr>
        <w:t>3) режим работы Администрации, обеспечивающий возможность подачи заявителем запроса о предоставлении муниципальной услуги в течение рабочего времени;</w:t>
      </w:r>
    </w:p>
    <w:p w:rsidR="00BF4D64" w:rsidRPr="00BF4D64" w:rsidRDefault="00BF4D64" w:rsidP="00BF4D64">
      <w:pPr>
        <w:jc w:val="both"/>
        <w:rPr>
          <w:bCs/>
          <w:sz w:val="16"/>
          <w:szCs w:val="16"/>
        </w:rPr>
      </w:pPr>
      <w:r w:rsidRPr="00BF4D64">
        <w:rPr>
          <w:bCs/>
          <w:sz w:val="16"/>
          <w:szCs w:val="16"/>
        </w:rPr>
        <w:t xml:space="preserve">4) возможность получения полной и достоверной информации о муниципальной услуге в Администрации ОМСУ, МФЦ, по телефону, на </w:t>
      </w:r>
      <w:r w:rsidRPr="00BF4D64">
        <w:rPr>
          <w:bCs/>
          <w:sz w:val="16"/>
          <w:szCs w:val="16"/>
        </w:rPr>
        <w:lastRenderedPageBreak/>
        <w:t>официальном сайте органа, предоставляющего услугу, посредством ПГУ ЛО;</w:t>
      </w:r>
    </w:p>
    <w:p w:rsidR="00BF4D64" w:rsidRPr="00BF4D64" w:rsidRDefault="00BF4D64" w:rsidP="00BF4D64">
      <w:pPr>
        <w:jc w:val="both"/>
        <w:rPr>
          <w:bCs/>
          <w:sz w:val="16"/>
          <w:szCs w:val="16"/>
        </w:rPr>
      </w:pPr>
      <w:r w:rsidRPr="00BF4D64">
        <w:rPr>
          <w:bCs/>
          <w:sz w:val="16"/>
          <w:szCs w:val="16"/>
        </w:rPr>
        <w:t>5) обеспечение для заявителя возможности подать заявление о предоставлении муниципальной услуги посредством МФЦ, в форме электронного документа на ПГУ ЛО, а также получить результат;</w:t>
      </w:r>
    </w:p>
    <w:p w:rsidR="00BF4D64" w:rsidRPr="00BF4D64" w:rsidRDefault="00BF4D64" w:rsidP="00BF4D64">
      <w:pPr>
        <w:jc w:val="both"/>
        <w:rPr>
          <w:bCs/>
          <w:sz w:val="16"/>
          <w:szCs w:val="16"/>
        </w:rPr>
      </w:pPr>
      <w:r w:rsidRPr="00BF4D64">
        <w:rPr>
          <w:bCs/>
          <w:sz w:val="16"/>
          <w:szCs w:val="16"/>
        </w:rPr>
        <w:t>6) обеспечение для заявителя возможности получения информации о ходе и результате предоставления муниципальной услуги с использованием ПГУ ЛО.</w:t>
      </w:r>
    </w:p>
    <w:p w:rsidR="00BF4D64" w:rsidRPr="00BF4D64" w:rsidRDefault="00BF4D64" w:rsidP="00BF4D64">
      <w:pPr>
        <w:jc w:val="both"/>
        <w:rPr>
          <w:bCs/>
          <w:sz w:val="16"/>
          <w:szCs w:val="16"/>
        </w:rPr>
      </w:pPr>
      <w:r w:rsidRPr="00BF4D64">
        <w:rPr>
          <w:bCs/>
          <w:sz w:val="16"/>
          <w:szCs w:val="16"/>
        </w:rPr>
        <w:t>2.15.2. Показатели доступности муниципальной услуги (специальные, применимые в отношении инвалидов):</w:t>
      </w:r>
    </w:p>
    <w:p w:rsidR="00BF4D64" w:rsidRPr="00BF4D64" w:rsidRDefault="00BF4D64" w:rsidP="00BF4D64">
      <w:pPr>
        <w:jc w:val="both"/>
        <w:rPr>
          <w:bCs/>
          <w:sz w:val="16"/>
          <w:szCs w:val="16"/>
        </w:rPr>
      </w:pPr>
      <w:r w:rsidRPr="00BF4D64">
        <w:rPr>
          <w:bCs/>
          <w:sz w:val="16"/>
          <w:szCs w:val="16"/>
        </w:rPr>
        <w:t>1) наличие на территории, прилегающей к зданию, в котором осуществляется предоставление муниципальной услуги, мест для парковки специальных автотранспортных средств инвалидов;</w:t>
      </w:r>
    </w:p>
    <w:p w:rsidR="00BF4D64" w:rsidRPr="00BF4D64" w:rsidRDefault="00BF4D64" w:rsidP="00BF4D64">
      <w:pPr>
        <w:jc w:val="both"/>
        <w:rPr>
          <w:bCs/>
          <w:sz w:val="16"/>
          <w:szCs w:val="16"/>
        </w:rPr>
      </w:pPr>
      <w:r w:rsidRPr="00BF4D64">
        <w:rPr>
          <w:bCs/>
          <w:sz w:val="16"/>
          <w:szCs w:val="16"/>
        </w:rPr>
        <w:t>2) обеспечение беспрепятственного доступа инвалидов к помещениям, в которых предоставляется муниципальная услуга;</w:t>
      </w:r>
    </w:p>
    <w:p w:rsidR="00BF4D64" w:rsidRPr="00BF4D64" w:rsidRDefault="00BF4D64" w:rsidP="00BF4D64">
      <w:pPr>
        <w:jc w:val="both"/>
        <w:rPr>
          <w:bCs/>
          <w:sz w:val="16"/>
          <w:szCs w:val="16"/>
        </w:rPr>
      </w:pPr>
      <w:r w:rsidRPr="00BF4D64">
        <w:rPr>
          <w:bCs/>
          <w:sz w:val="16"/>
          <w:szCs w:val="16"/>
        </w:rPr>
        <w:t>3) получение для инвалидов в доступной форме информации по вопросам предоставления муниципальной услуги, в том числе об оформлении необходимых для получения муниципальной услуги документов, о совершении им других необходимых для получения муниципальной услуги действий, сведений о ходе предоставления муниципальной услуги;</w:t>
      </w:r>
    </w:p>
    <w:p w:rsidR="00BF4D64" w:rsidRPr="00BF4D64" w:rsidRDefault="00BF4D64" w:rsidP="00BF4D64">
      <w:pPr>
        <w:jc w:val="both"/>
        <w:rPr>
          <w:bCs/>
          <w:sz w:val="16"/>
          <w:szCs w:val="16"/>
        </w:rPr>
      </w:pPr>
      <w:r w:rsidRPr="00BF4D64">
        <w:rPr>
          <w:bCs/>
          <w:sz w:val="16"/>
          <w:szCs w:val="16"/>
        </w:rPr>
        <w:t>4) наличие возможности получения инвалидами помощи (при необходимости) от работников организации для преодоления барьеров, мешающих получению услуг наравне с другими лицами.</w:t>
      </w:r>
    </w:p>
    <w:p w:rsidR="00BF4D64" w:rsidRPr="00BF4D64" w:rsidRDefault="00BF4D64" w:rsidP="00BF4D64">
      <w:pPr>
        <w:jc w:val="both"/>
        <w:rPr>
          <w:bCs/>
          <w:sz w:val="16"/>
          <w:szCs w:val="16"/>
        </w:rPr>
      </w:pPr>
      <w:r w:rsidRPr="00BF4D64">
        <w:rPr>
          <w:bCs/>
          <w:sz w:val="16"/>
          <w:szCs w:val="16"/>
        </w:rPr>
        <w:t>2.15.3. Показатели качества муниципальной услуги:</w:t>
      </w:r>
    </w:p>
    <w:p w:rsidR="00BF4D64" w:rsidRPr="00BF4D64" w:rsidRDefault="00BF4D64" w:rsidP="00BF4D64">
      <w:pPr>
        <w:jc w:val="both"/>
        <w:rPr>
          <w:bCs/>
          <w:sz w:val="16"/>
          <w:szCs w:val="16"/>
        </w:rPr>
      </w:pPr>
      <w:r w:rsidRPr="00BF4D64">
        <w:rPr>
          <w:bCs/>
          <w:sz w:val="16"/>
          <w:szCs w:val="16"/>
        </w:rPr>
        <w:t>1) соблюдение срока предоставления муниципальной услуги;</w:t>
      </w:r>
    </w:p>
    <w:p w:rsidR="00BF4D64" w:rsidRPr="00BF4D64" w:rsidRDefault="00BF4D64" w:rsidP="00BF4D64">
      <w:pPr>
        <w:jc w:val="both"/>
        <w:rPr>
          <w:bCs/>
          <w:sz w:val="16"/>
          <w:szCs w:val="16"/>
        </w:rPr>
      </w:pPr>
      <w:r w:rsidRPr="00BF4D64">
        <w:rPr>
          <w:bCs/>
          <w:sz w:val="16"/>
          <w:szCs w:val="16"/>
        </w:rPr>
        <w:t>2) соблюдение требований стандарта предоставления муниципальной услуги;</w:t>
      </w:r>
    </w:p>
    <w:p w:rsidR="00BF4D64" w:rsidRPr="00BF4D64" w:rsidRDefault="00BF4D64" w:rsidP="00BF4D64">
      <w:pPr>
        <w:jc w:val="both"/>
        <w:rPr>
          <w:bCs/>
          <w:sz w:val="16"/>
          <w:szCs w:val="16"/>
        </w:rPr>
      </w:pPr>
      <w:r w:rsidRPr="00BF4D64">
        <w:rPr>
          <w:bCs/>
          <w:sz w:val="16"/>
          <w:szCs w:val="16"/>
        </w:rPr>
        <w:t>3) удовлетворенность заявителя профессионализмом должностных лиц Администрации, МФЦ при предоставлении услуги;</w:t>
      </w:r>
    </w:p>
    <w:p w:rsidR="00BF4D64" w:rsidRPr="00BF4D64" w:rsidRDefault="00BF4D64" w:rsidP="00BF4D64">
      <w:pPr>
        <w:jc w:val="both"/>
        <w:rPr>
          <w:bCs/>
          <w:sz w:val="16"/>
          <w:szCs w:val="16"/>
        </w:rPr>
      </w:pPr>
      <w:r w:rsidRPr="00BF4D64">
        <w:rPr>
          <w:bCs/>
          <w:sz w:val="16"/>
          <w:szCs w:val="16"/>
        </w:rPr>
        <w:t xml:space="preserve">4) соблюдение времени ожидания в очереди при подаче запроса и получении результата; </w:t>
      </w:r>
    </w:p>
    <w:p w:rsidR="00BF4D64" w:rsidRPr="00BF4D64" w:rsidRDefault="00BF4D64" w:rsidP="00BF4D64">
      <w:pPr>
        <w:jc w:val="both"/>
        <w:rPr>
          <w:bCs/>
          <w:sz w:val="16"/>
          <w:szCs w:val="16"/>
        </w:rPr>
      </w:pPr>
      <w:r w:rsidRPr="00BF4D64">
        <w:rPr>
          <w:bCs/>
          <w:sz w:val="16"/>
          <w:szCs w:val="16"/>
        </w:rPr>
        <w:t>5) осуществление не более одного взаимодействия заявителя с должностными лицами Администрации при получении муниципальной услуги;</w:t>
      </w:r>
    </w:p>
    <w:p w:rsidR="00BF4D64" w:rsidRPr="00BF4D64" w:rsidRDefault="00BF4D64" w:rsidP="00BF4D64">
      <w:pPr>
        <w:jc w:val="both"/>
        <w:rPr>
          <w:bCs/>
          <w:sz w:val="16"/>
          <w:szCs w:val="16"/>
        </w:rPr>
      </w:pPr>
      <w:r w:rsidRPr="00BF4D64">
        <w:rPr>
          <w:bCs/>
          <w:sz w:val="16"/>
          <w:szCs w:val="16"/>
        </w:rPr>
        <w:t>6) отсутствие жалоб на действия или бездействия должностных лиц Администрации, поданных в установленном порядке.</w:t>
      </w:r>
    </w:p>
    <w:p w:rsidR="00BF4D64" w:rsidRPr="00BF4D64" w:rsidRDefault="00BF4D64" w:rsidP="00BF4D64">
      <w:pPr>
        <w:jc w:val="both"/>
        <w:rPr>
          <w:bCs/>
          <w:sz w:val="16"/>
          <w:szCs w:val="16"/>
        </w:rPr>
      </w:pPr>
      <w:r w:rsidRPr="00BF4D64">
        <w:rPr>
          <w:bCs/>
          <w:sz w:val="16"/>
          <w:szCs w:val="16"/>
        </w:rPr>
        <w:t>2.16. Получение услуг, которые, являются необходимыми и обязательными для предоставления муниципальной услуги, не требуется.</w:t>
      </w:r>
    </w:p>
    <w:p w:rsidR="00BF4D64" w:rsidRPr="00BF4D64" w:rsidRDefault="00BF4D64" w:rsidP="00BF4D64">
      <w:pPr>
        <w:jc w:val="both"/>
        <w:rPr>
          <w:bCs/>
          <w:sz w:val="16"/>
          <w:szCs w:val="16"/>
        </w:rPr>
      </w:pPr>
      <w:r w:rsidRPr="00BF4D64">
        <w:rPr>
          <w:bCs/>
          <w:sz w:val="16"/>
          <w:szCs w:val="16"/>
        </w:rPr>
        <w:t>2.17. Иные требования, в том числе учитывающие особенности предоставления муниципальной услуги в МФЦ и особенности предоставления муниципальной услуги в электронной форме.</w:t>
      </w:r>
    </w:p>
    <w:p w:rsidR="00BF4D64" w:rsidRPr="00BF4D64" w:rsidRDefault="00BF4D64" w:rsidP="00BF4D64">
      <w:pPr>
        <w:jc w:val="both"/>
        <w:rPr>
          <w:bCs/>
          <w:sz w:val="16"/>
          <w:szCs w:val="16"/>
        </w:rPr>
      </w:pPr>
      <w:r w:rsidRPr="00BF4D64">
        <w:rPr>
          <w:bCs/>
          <w:sz w:val="16"/>
          <w:szCs w:val="16"/>
        </w:rPr>
        <w:t>2.17.1. Предоставление муниципальной услуги посредством МФЦ осуществляется в подразделениях при наличии вступившего в силу соглашения о взаимодействии между ГБУ ЛО «МФЦ» и Администрацией ОМСУ.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w:t>
      </w:r>
    </w:p>
    <w:p w:rsidR="00BF4D64" w:rsidRPr="00BF4D64" w:rsidRDefault="00BF4D64" w:rsidP="00BF4D64">
      <w:pPr>
        <w:jc w:val="both"/>
        <w:rPr>
          <w:bCs/>
          <w:sz w:val="16"/>
          <w:szCs w:val="16"/>
        </w:rPr>
      </w:pPr>
      <w:r w:rsidRPr="00BF4D64">
        <w:rPr>
          <w:bCs/>
          <w:sz w:val="16"/>
          <w:szCs w:val="16"/>
        </w:rPr>
        <w:t>3.1. Состав, последовательность и сроки выполнения административных процедур, требования к порядку их выполнения</w:t>
      </w:r>
    </w:p>
    <w:p w:rsidR="00BF4D64" w:rsidRPr="00BF4D64" w:rsidRDefault="00BF4D64" w:rsidP="00BF4D64">
      <w:pPr>
        <w:jc w:val="both"/>
        <w:rPr>
          <w:bCs/>
          <w:sz w:val="16"/>
          <w:szCs w:val="16"/>
        </w:rPr>
      </w:pPr>
      <w:r w:rsidRPr="00BF4D64">
        <w:rPr>
          <w:bCs/>
          <w:sz w:val="16"/>
          <w:szCs w:val="16"/>
        </w:rPr>
        <w:t>3.1.1. Предоставление государственной услуги включает в себя следующие административные процедуры:</w:t>
      </w:r>
    </w:p>
    <w:p w:rsidR="00BF4D64" w:rsidRPr="00BF4D64" w:rsidRDefault="00BF4D64" w:rsidP="00BF4D64">
      <w:pPr>
        <w:jc w:val="both"/>
        <w:rPr>
          <w:bCs/>
          <w:sz w:val="16"/>
          <w:szCs w:val="16"/>
        </w:rPr>
      </w:pPr>
      <w:r w:rsidRPr="00BF4D64">
        <w:rPr>
          <w:bCs/>
          <w:sz w:val="16"/>
          <w:szCs w:val="16"/>
        </w:rPr>
        <w:t>- прием, регистрация заявления и прилагаемых к нему документов – 1 рабочий день;</w:t>
      </w:r>
    </w:p>
    <w:p w:rsidR="00BF4D64" w:rsidRPr="00BF4D64" w:rsidRDefault="00BF4D64" w:rsidP="00BF4D64">
      <w:pPr>
        <w:jc w:val="both"/>
        <w:rPr>
          <w:bCs/>
          <w:sz w:val="16"/>
          <w:szCs w:val="16"/>
        </w:rPr>
      </w:pPr>
      <w:r w:rsidRPr="00BF4D64">
        <w:rPr>
          <w:bCs/>
          <w:sz w:val="16"/>
          <w:szCs w:val="16"/>
        </w:rPr>
        <w:t>- рассмотрение заявления и прилагаемых к нему документов и, в случае необходимости, направление запросов о предоставлении сведений и информации о заявителях и объектах недвижимого имущества в порядке межведомственного информационного взаимодействия – 20 рабочих дней;</w:t>
      </w:r>
    </w:p>
    <w:p w:rsidR="00BF4D64" w:rsidRPr="00BF4D64" w:rsidRDefault="00BF4D64" w:rsidP="00BF4D64">
      <w:pPr>
        <w:jc w:val="both"/>
        <w:rPr>
          <w:bCs/>
          <w:sz w:val="16"/>
          <w:szCs w:val="16"/>
        </w:rPr>
      </w:pPr>
      <w:r w:rsidRPr="00BF4D64">
        <w:rPr>
          <w:bCs/>
          <w:sz w:val="16"/>
          <w:szCs w:val="16"/>
        </w:rPr>
        <w:t>- подготовка решения о признании либо об отказе в признании гражданина (и членов его семьи, указанных в заявлении), соответствующим условиям участия в основном мероприятии – 7 рабочих дней.</w:t>
      </w:r>
    </w:p>
    <w:p w:rsidR="00BF4D64" w:rsidRPr="00BF4D64" w:rsidRDefault="00BF4D64" w:rsidP="00BF4D64">
      <w:pPr>
        <w:jc w:val="both"/>
        <w:rPr>
          <w:bCs/>
          <w:sz w:val="16"/>
          <w:szCs w:val="16"/>
        </w:rPr>
      </w:pPr>
      <w:r w:rsidRPr="00BF4D64">
        <w:rPr>
          <w:bCs/>
          <w:sz w:val="16"/>
          <w:szCs w:val="16"/>
        </w:rPr>
        <w:t>- выдача или направление заявителю решения о признании либо об отказе в признании гражданина (и членов его семьи) соответствующей условиям участия в программном мероприятии 2 рабочих дня.</w:t>
      </w:r>
    </w:p>
    <w:p w:rsidR="00BF4D64" w:rsidRPr="00BF4D64" w:rsidRDefault="00BF4D64" w:rsidP="00BF4D64">
      <w:pPr>
        <w:jc w:val="both"/>
        <w:rPr>
          <w:bCs/>
          <w:sz w:val="16"/>
          <w:szCs w:val="16"/>
        </w:rPr>
      </w:pPr>
      <w:r w:rsidRPr="00BF4D64">
        <w:rPr>
          <w:bCs/>
          <w:sz w:val="16"/>
          <w:szCs w:val="16"/>
        </w:rPr>
        <w:t>Последовательность административных действий (процедур) по предоставлению муниципальной услуги отражена в блок – схеме, представленной в приложении № 3 к настоящему Административному регламенту.</w:t>
      </w:r>
    </w:p>
    <w:p w:rsidR="00BF4D64" w:rsidRPr="00BF4D64" w:rsidRDefault="00BF4D64" w:rsidP="00BF4D64">
      <w:pPr>
        <w:jc w:val="both"/>
        <w:rPr>
          <w:bCs/>
          <w:sz w:val="16"/>
          <w:szCs w:val="16"/>
        </w:rPr>
      </w:pPr>
      <w:r w:rsidRPr="00BF4D64">
        <w:rPr>
          <w:bCs/>
          <w:sz w:val="16"/>
          <w:szCs w:val="16"/>
        </w:rPr>
        <w:t>3.1.2. Прием, регистрация заявления и прилагаемых к нему документов</w:t>
      </w:r>
    </w:p>
    <w:p w:rsidR="00BF4D64" w:rsidRPr="00BF4D64" w:rsidRDefault="00BF4D64" w:rsidP="00BF4D64">
      <w:pPr>
        <w:jc w:val="both"/>
        <w:rPr>
          <w:bCs/>
          <w:sz w:val="16"/>
          <w:szCs w:val="16"/>
        </w:rPr>
      </w:pPr>
      <w:r w:rsidRPr="00BF4D64">
        <w:rPr>
          <w:bCs/>
          <w:sz w:val="16"/>
          <w:szCs w:val="16"/>
        </w:rPr>
        <w:t>3.1.2.1. Основанием для начала осуществления административной процедуры является поступление заявления о предоставлении муниципальной услуги и документов, указанных в пункте 2.6. настоящих методических рекомендаций.</w:t>
      </w:r>
    </w:p>
    <w:p w:rsidR="00BF4D64" w:rsidRPr="00BF4D64" w:rsidRDefault="00BF4D64" w:rsidP="00BF4D64">
      <w:pPr>
        <w:jc w:val="both"/>
        <w:rPr>
          <w:bCs/>
          <w:sz w:val="16"/>
          <w:szCs w:val="16"/>
        </w:rPr>
      </w:pPr>
      <w:r w:rsidRPr="00BF4D64">
        <w:rPr>
          <w:bCs/>
          <w:sz w:val="16"/>
          <w:szCs w:val="16"/>
        </w:rPr>
        <w:t>3.1.2.2. Прием заявления и приложенных к нему документов на предоставление муниципальной услуги осуществляется специалистами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или специалистами МФЦ.</w:t>
      </w:r>
    </w:p>
    <w:p w:rsidR="00BF4D64" w:rsidRPr="00BF4D64" w:rsidRDefault="00BF4D64" w:rsidP="00BF4D64">
      <w:pPr>
        <w:jc w:val="both"/>
        <w:rPr>
          <w:bCs/>
          <w:sz w:val="16"/>
          <w:szCs w:val="16"/>
        </w:rPr>
      </w:pPr>
      <w:r w:rsidRPr="00BF4D64">
        <w:rPr>
          <w:bCs/>
          <w:sz w:val="16"/>
          <w:szCs w:val="16"/>
        </w:rPr>
        <w:lastRenderedPageBreak/>
        <w:t>Специалист осуществляет прием документов в следующей последовательности:</w:t>
      </w:r>
    </w:p>
    <w:p w:rsidR="00BF4D64" w:rsidRPr="00BF4D64" w:rsidRDefault="00BF4D64" w:rsidP="00BF4D64">
      <w:pPr>
        <w:jc w:val="both"/>
        <w:rPr>
          <w:bCs/>
          <w:sz w:val="16"/>
          <w:szCs w:val="16"/>
        </w:rPr>
      </w:pPr>
      <w:r w:rsidRPr="00BF4D64">
        <w:rPr>
          <w:bCs/>
          <w:sz w:val="16"/>
          <w:szCs w:val="16"/>
        </w:rPr>
        <w:t></w:t>
      </w:r>
      <w:r w:rsidRPr="00BF4D64">
        <w:rPr>
          <w:bCs/>
          <w:sz w:val="16"/>
          <w:szCs w:val="16"/>
        </w:rPr>
        <w:tab/>
        <w:t>принимает у заявителя документы, необходимые для предоставления муниципальной услуги, в соответствии с пунктом 2.6. настоящих методических рекомендаций;</w:t>
      </w:r>
    </w:p>
    <w:p w:rsidR="00BF4D64" w:rsidRPr="00BF4D64" w:rsidRDefault="00BF4D64" w:rsidP="00BF4D64">
      <w:pPr>
        <w:jc w:val="both"/>
        <w:rPr>
          <w:bCs/>
          <w:sz w:val="16"/>
          <w:szCs w:val="16"/>
        </w:rPr>
      </w:pPr>
      <w:r w:rsidRPr="00BF4D64">
        <w:rPr>
          <w:bCs/>
          <w:sz w:val="16"/>
          <w:szCs w:val="16"/>
        </w:rPr>
        <w:t></w:t>
      </w:r>
      <w:r w:rsidRPr="00BF4D64">
        <w:rPr>
          <w:bCs/>
          <w:sz w:val="16"/>
          <w:szCs w:val="16"/>
        </w:rPr>
        <w:tab/>
        <w:t xml:space="preserve">проверяет наличие </w:t>
      </w:r>
      <w:r w:rsidRPr="00BF4D64">
        <w:rPr>
          <w:bCs/>
          <w:sz w:val="16"/>
          <w:szCs w:val="16"/>
        </w:rPr>
        <w:t>всех необходимых документов,</w:t>
      </w:r>
      <w:r w:rsidRPr="00BF4D64">
        <w:rPr>
          <w:bCs/>
          <w:sz w:val="16"/>
          <w:szCs w:val="16"/>
        </w:rPr>
        <w:t xml:space="preserve"> указанных в пункте 2.6. настоящих методических рекомендаций;</w:t>
      </w:r>
    </w:p>
    <w:p w:rsidR="00BF4D64" w:rsidRPr="00BF4D64" w:rsidRDefault="00BF4D64" w:rsidP="00BF4D64">
      <w:pPr>
        <w:jc w:val="both"/>
        <w:rPr>
          <w:bCs/>
          <w:sz w:val="16"/>
          <w:szCs w:val="16"/>
        </w:rPr>
      </w:pPr>
      <w:r w:rsidRPr="00BF4D64">
        <w:rPr>
          <w:bCs/>
          <w:sz w:val="16"/>
          <w:szCs w:val="16"/>
        </w:rPr>
        <w:t></w:t>
      </w:r>
      <w:r w:rsidRPr="00BF4D64">
        <w:rPr>
          <w:bCs/>
          <w:sz w:val="16"/>
          <w:szCs w:val="16"/>
        </w:rPr>
        <w:tab/>
        <w:t>при установлении фактов отсутствия необходимых документов либо несоответствия представленных документов требованиям, указанным в настоящем Административном регламенте, уведомляет заявителя о наличии препятствий для предоставления ему муниципальной услуги, объясняет заявителю содержание выявленных недостатков в представленных документах.</w:t>
      </w:r>
    </w:p>
    <w:p w:rsidR="00BF4D64" w:rsidRPr="00BF4D64" w:rsidRDefault="00BF4D64" w:rsidP="00BF4D64">
      <w:pPr>
        <w:jc w:val="both"/>
        <w:rPr>
          <w:bCs/>
          <w:sz w:val="16"/>
          <w:szCs w:val="16"/>
        </w:rPr>
      </w:pPr>
      <w:r w:rsidRPr="00BF4D64">
        <w:rPr>
          <w:bCs/>
          <w:sz w:val="16"/>
          <w:szCs w:val="16"/>
        </w:rPr>
        <w:t xml:space="preserve">В случае несогласия заявителя с указанным предложением специалист обязан принять заявление. </w:t>
      </w:r>
    </w:p>
    <w:p w:rsidR="00BF4D64" w:rsidRPr="00BF4D64" w:rsidRDefault="00BF4D64" w:rsidP="00BF4D64">
      <w:pPr>
        <w:jc w:val="both"/>
        <w:rPr>
          <w:bCs/>
          <w:sz w:val="16"/>
          <w:szCs w:val="16"/>
        </w:rPr>
      </w:pPr>
      <w:r w:rsidRPr="00BF4D64">
        <w:rPr>
          <w:bCs/>
          <w:sz w:val="16"/>
          <w:szCs w:val="16"/>
        </w:rPr>
        <w:t>Максимальный срок выполнения административной процедуры – не более 1 (одного) рабочего дня.</w:t>
      </w:r>
    </w:p>
    <w:p w:rsidR="00BF4D64" w:rsidRPr="00BF4D64" w:rsidRDefault="00BF4D64" w:rsidP="00BF4D64">
      <w:pPr>
        <w:jc w:val="both"/>
        <w:rPr>
          <w:bCs/>
          <w:sz w:val="16"/>
          <w:szCs w:val="16"/>
        </w:rPr>
      </w:pPr>
      <w:r w:rsidRPr="00BF4D64">
        <w:rPr>
          <w:bCs/>
          <w:sz w:val="16"/>
          <w:szCs w:val="16"/>
        </w:rPr>
        <w:t xml:space="preserve">3.1.2.3 Специалист отдела (структурного подразделения) Администрации ОМСУ, в должностные обязанности которых входит оказание муниципальных услуг по вопросам участия в жилищных программах, осуществляющий прием документов и заявления от гражданина выдает расписку в получении указанных документов. </w:t>
      </w:r>
    </w:p>
    <w:p w:rsidR="00BF4D64" w:rsidRPr="00BF4D64" w:rsidRDefault="00BF4D64" w:rsidP="00BF4D64">
      <w:pPr>
        <w:jc w:val="both"/>
        <w:rPr>
          <w:bCs/>
          <w:sz w:val="16"/>
          <w:szCs w:val="16"/>
        </w:rPr>
      </w:pPr>
      <w:r w:rsidRPr="00BF4D64">
        <w:rPr>
          <w:bCs/>
          <w:sz w:val="16"/>
          <w:szCs w:val="16"/>
        </w:rPr>
        <w:t>3.1.2.4. Результатом административной процедуры является регистрация и визирование заявления и документов, необходимых для предоставления муниципальной услуги.</w:t>
      </w:r>
    </w:p>
    <w:p w:rsidR="00BF4D64" w:rsidRPr="00BF4D64" w:rsidRDefault="00BF4D64" w:rsidP="00BF4D64">
      <w:pPr>
        <w:jc w:val="both"/>
        <w:rPr>
          <w:bCs/>
          <w:sz w:val="16"/>
          <w:szCs w:val="16"/>
        </w:rPr>
      </w:pPr>
      <w:r w:rsidRPr="00BF4D64">
        <w:rPr>
          <w:bCs/>
          <w:sz w:val="16"/>
          <w:szCs w:val="16"/>
        </w:rPr>
        <w:t>3.1.3. Рассмотрение документов о предоставлении государственной услуги.</w:t>
      </w:r>
    </w:p>
    <w:p w:rsidR="00BF4D64" w:rsidRPr="00BF4D64" w:rsidRDefault="00BF4D64" w:rsidP="00BF4D64">
      <w:pPr>
        <w:jc w:val="both"/>
        <w:rPr>
          <w:bCs/>
          <w:sz w:val="16"/>
          <w:szCs w:val="16"/>
        </w:rPr>
      </w:pPr>
      <w:r w:rsidRPr="00BF4D64">
        <w:rPr>
          <w:bCs/>
          <w:sz w:val="16"/>
          <w:szCs w:val="16"/>
        </w:rPr>
        <w:t>3.1.3.1. После рассмотрения заявления и документов, указанных в пункте 2.6. настоящего административного регламента, получения информации и сведений в порядке межведомственного информационного взаимодействия, при отсутствии оснований для отказа в предоставлении услуги специалисты ____________, ответственные за подготовку решения, готовят и согласовывают проект решения о признании (отказе в признании) гражданина соответствующей условиям участия в основном мероприятии (участником программы).</w:t>
      </w:r>
    </w:p>
    <w:p w:rsidR="00BF4D64" w:rsidRPr="00BF4D64" w:rsidRDefault="00BF4D64" w:rsidP="00BF4D64">
      <w:pPr>
        <w:jc w:val="both"/>
        <w:rPr>
          <w:bCs/>
          <w:sz w:val="16"/>
          <w:szCs w:val="16"/>
        </w:rPr>
      </w:pPr>
      <w:r w:rsidRPr="00BF4D64">
        <w:rPr>
          <w:bCs/>
          <w:sz w:val="16"/>
          <w:szCs w:val="16"/>
        </w:rPr>
        <w:t xml:space="preserve">3.1.3.2. Срок исполнения данной административной процедуры - не более 10 рабочих дней: </w:t>
      </w:r>
    </w:p>
    <w:p w:rsidR="00BF4D64" w:rsidRPr="00BF4D64" w:rsidRDefault="00BF4D64" w:rsidP="00BF4D64">
      <w:pPr>
        <w:jc w:val="both"/>
        <w:rPr>
          <w:bCs/>
          <w:sz w:val="16"/>
          <w:szCs w:val="16"/>
        </w:rPr>
      </w:pPr>
      <w:r w:rsidRPr="00BF4D64">
        <w:rPr>
          <w:bCs/>
          <w:sz w:val="16"/>
          <w:szCs w:val="16"/>
        </w:rPr>
        <w:t>1 действие: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государственной услуги, а также формирование проекта решения по итогам рассмотрения заявления и документов в течение 5 дней с даты окончания первой административной процедуры.</w:t>
      </w:r>
    </w:p>
    <w:p w:rsidR="00BF4D64" w:rsidRPr="00BF4D64" w:rsidRDefault="00BF4D64" w:rsidP="00BF4D64">
      <w:pPr>
        <w:jc w:val="both"/>
        <w:rPr>
          <w:bCs/>
          <w:sz w:val="16"/>
          <w:szCs w:val="16"/>
        </w:rPr>
      </w:pPr>
      <w:r w:rsidRPr="00BF4D64">
        <w:rPr>
          <w:bCs/>
          <w:sz w:val="16"/>
          <w:szCs w:val="16"/>
        </w:rPr>
        <w:t>2 действие: формирование, направление межведомственного запроса (межведомственных запросов) (в случае непредставления заявителем документов, предусмотренных пунктом 2.7 настоящего административного регламента) в электронной форме с использованием системы межведомственного электронного взаимодействия и получение ответов на межведомственные запросы в течение 5 рабочих дней с даты окончания первой административной процедуры.</w:t>
      </w:r>
    </w:p>
    <w:p w:rsidR="00BF4D64" w:rsidRPr="00BF4D64" w:rsidRDefault="00BF4D64" w:rsidP="00BF4D64">
      <w:pPr>
        <w:jc w:val="both"/>
        <w:rPr>
          <w:bCs/>
          <w:sz w:val="16"/>
          <w:szCs w:val="16"/>
        </w:rPr>
      </w:pPr>
      <w:r w:rsidRPr="00BF4D64">
        <w:rPr>
          <w:bCs/>
          <w:sz w:val="16"/>
          <w:szCs w:val="16"/>
        </w:rPr>
        <w:t>3.1.3.3. Лицо, ответственное за выполнение - Специалист отдела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ответственный за формирование проекта решения.</w:t>
      </w:r>
    </w:p>
    <w:p w:rsidR="00BF4D64" w:rsidRPr="00BF4D64" w:rsidRDefault="00BF4D64" w:rsidP="00BF4D64">
      <w:pPr>
        <w:jc w:val="both"/>
        <w:rPr>
          <w:bCs/>
          <w:sz w:val="16"/>
          <w:szCs w:val="16"/>
        </w:rPr>
      </w:pPr>
      <w:r w:rsidRPr="00BF4D64">
        <w:rPr>
          <w:bCs/>
          <w:sz w:val="16"/>
          <w:szCs w:val="16"/>
        </w:rPr>
        <w:t>3.1.3.4. Критерий принятия решения: наличие/отсутствие у заявителя права на получение государственной услуги.</w:t>
      </w:r>
    </w:p>
    <w:p w:rsidR="00BF4D64" w:rsidRPr="00BF4D64" w:rsidRDefault="00BF4D64" w:rsidP="00BF4D64">
      <w:pPr>
        <w:jc w:val="both"/>
        <w:rPr>
          <w:bCs/>
          <w:sz w:val="16"/>
          <w:szCs w:val="16"/>
        </w:rPr>
      </w:pPr>
      <w:r w:rsidRPr="00BF4D64">
        <w:rPr>
          <w:bCs/>
          <w:sz w:val="16"/>
          <w:szCs w:val="16"/>
        </w:rPr>
        <w:t>3.1.3.5. Результат выполнения административной процедуры: подготовка проекта решения о признании (отказе в признании) гражданина соответствующим условиям участия в основном мероприятии (участником программы).</w:t>
      </w:r>
    </w:p>
    <w:p w:rsidR="00BF4D64" w:rsidRPr="00BF4D64" w:rsidRDefault="00BF4D64" w:rsidP="00BF4D64">
      <w:pPr>
        <w:jc w:val="both"/>
        <w:rPr>
          <w:bCs/>
          <w:sz w:val="16"/>
          <w:szCs w:val="16"/>
        </w:rPr>
      </w:pPr>
      <w:r w:rsidRPr="00BF4D64">
        <w:rPr>
          <w:bCs/>
          <w:sz w:val="16"/>
          <w:szCs w:val="16"/>
        </w:rPr>
        <w:t>3.1.4. Принятие решение о признании (отказе в признании) гражданина соответствующим условиям участия в основном мероприятии (участником программы), или об отказе в предоставлении государственной услуги.</w:t>
      </w:r>
    </w:p>
    <w:p w:rsidR="00BF4D64" w:rsidRPr="00BF4D64" w:rsidRDefault="00BF4D64" w:rsidP="00BF4D64">
      <w:pPr>
        <w:jc w:val="both"/>
        <w:rPr>
          <w:bCs/>
          <w:sz w:val="16"/>
          <w:szCs w:val="16"/>
        </w:rPr>
      </w:pPr>
      <w:r w:rsidRPr="00BF4D64">
        <w:rPr>
          <w:bCs/>
          <w:sz w:val="16"/>
          <w:szCs w:val="16"/>
        </w:rPr>
        <w:t>3.1.4.1. Основание для начала административной процедуры: предоставление лицом, ответственным за выполнение - Специалистом отдела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ответственного за формирование проекта решения, должностному лицу, ответственному за принятие и подписание решения о признании (отказе в признании) гражданина (и членов его семьи), указанных в заявлении) соответствующим условиям участия в основном мероприятии (участником программы).</w:t>
      </w:r>
    </w:p>
    <w:p w:rsidR="00BF4D64" w:rsidRPr="00BF4D64" w:rsidRDefault="00BF4D64" w:rsidP="00BF4D64">
      <w:pPr>
        <w:jc w:val="both"/>
        <w:rPr>
          <w:bCs/>
          <w:sz w:val="16"/>
          <w:szCs w:val="16"/>
        </w:rPr>
      </w:pPr>
      <w:r w:rsidRPr="00BF4D64">
        <w:rPr>
          <w:bCs/>
          <w:sz w:val="16"/>
          <w:szCs w:val="16"/>
        </w:rPr>
        <w:t xml:space="preserve">3.1.4.2. Рассмотрение проекта решения о признании (отказе в признании) гражданина (и членов его семьи), соответствующей условиям участия в основном мероприятии (участником программы), в течение 2 дней с даты окончания второй административной процедуры. </w:t>
      </w:r>
    </w:p>
    <w:p w:rsidR="00BF4D64" w:rsidRPr="00BF4D64" w:rsidRDefault="00BF4D64" w:rsidP="00BF4D64">
      <w:pPr>
        <w:jc w:val="both"/>
        <w:rPr>
          <w:bCs/>
          <w:sz w:val="16"/>
          <w:szCs w:val="16"/>
        </w:rPr>
      </w:pPr>
      <w:r w:rsidRPr="00BF4D64">
        <w:rPr>
          <w:bCs/>
          <w:sz w:val="16"/>
          <w:szCs w:val="16"/>
        </w:rPr>
        <w:t>3.1.4.3. Лицо, ответственное за выполнение административной процедуры: Специалист отдела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ответственный за принятие и подписание соответствующего решения.</w:t>
      </w:r>
    </w:p>
    <w:p w:rsidR="00BF4D64" w:rsidRPr="00BF4D64" w:rsidRDefault="00BF4D64" w:rsidP="00BF4D64">
      <w:pPr>
        <w:jc w:val="both"/>
        <w:rPr>
          <w:bCs/>
          <w:sz w:val="16"/>
          <w:szCs w:val="16"/>
        </w:rPr>
      </w:pPr>
      <w:r w:rsidRPr="00BF4D64">
        <w:rPr>
          <w:bCs/>
          <w:sz w:val="16"/>
          <w:szCs w:val="16"/>
        </w:rPr>
        <w:t>3.1.4.4. Критерий принятия решения: наличие/отсутствие у заявителя права на получение государственной услуги.</w:t>
      </w:r>
    </w:p>
    <w:p w:rsidR="00BF4D64" w:rsidRPr="00BF4D64" w:rsidRDefault="00BF4D64" w:rsidP="00BF4D64">
      <w:pPr>
        <w:jc w:val="both"/>
        <w:rPr>
          <w:bCs/>
          <w:sz w:val="16"/>
          <w:szCs w:val="16"/>
        </w:rPr>
      </w:pPr>
      <w:r w:rsidRPr="00BF4D64">
        <w:rPr>
          <w:bCs/>
          <w:sz w:val="16"/>
          <w:szCs w:val="16"/>
        </w:rPr>
        <w:t xml:space="preserve">3.1.4.5. Результат выполнения административной процедуры: подписание решения о признании (отказе в признании) гражданина (и членов его </w:t>
      </w:r>
      <w:r w:rsidRPr="00BF4D64">
        <w:rPr>
          <w:bCs/>
          <w:sz w:val="16"/>
          <w:szCs w:val="16"/>
        </w:rPr>
        <w:lastRenderedPageBreak/>
        <w:t>семьи), соответствующим условиям участия в основном мероприятии (участником программы) или уведомления об отказе в предоставлении услуги.</w:t>
      </w:r>
    </w:p>
    <w:p w:rsidR="00BF4D64" w:rsidRPr="00BF4D64" w:rsidRDefault="00BF4D64" w:rsidP="00BF4D64">
      <w:pPr>
        <w:jc w:val="both"/>
        <w:rPr>
          <w:bCs/>
          <w:sz w:val="16"/>
          <w:szCs w:val="16"/>
        </w:rPr>
      </w:pPr>
      <w:r w:rsidRPr="00BF4D64">
        <w:rPr>
          <w:bCs/>
          <w:sz w:val="16"/>
          <w:szCs w:val="16"/>
        </w:rPr>
        <w:t>3.1.5. Выдача результата.</w:t>
      </w:r>
    </w:p>
    <w:p w:rsidR="00BF4D64" w:rsidRPr="00BF4D64" w:rsidRDefault="00BF4D64" w:rsidP="00BF4D64">
      <w:pPr>
        <w:jc w:val="both"/>
        <w:rPr>
          <w:bCs/>
          <w:sz w:val="16"/>
          <w:szCs w:val="16"/>
        </w:rPr>
      </w:pPr>
      <w:r w:rsidRPr="00BF4D64">
        <w:rPr>
          <w:bCs/>
          <w:sz w:val="16"/>
          <w:szCs w:val="16"/>
        </w:rPr>
        <w:t>3.1.5.1. Основание для начала административной процедуры: подписанное решение о признании (отказе в признании) гражданина (и членов его семьи), соответствующей условиям участия в основном мероприятии (участником программы), являющееся результатом предоставления государственной услуги.</w:t>
      </w:r>
    </w:p>
    <w:p w:rsidR="00BF4D64" w:rsidRPr="00BF4D64" w:rsidRDefault="00BF4D64" w:rsidP="00BF4D64">
      <w:pPr>
        <w:jc w:val="both"/>
        <w:rPr>
          <w:bCs/>
          <w:sz w:val="16"/>
          <w:szCs w:val="16"/>
        </w:rPr>
      </w:pPr>
      <w:r w:rsidRPr="00BF4D64">
        <w:rPr>
          <w:bCs/>
          <w:sz w:val="16"/>
          <w:szCs w:val="16"/>
        </w:rPr>
        <w:t>3.1.5.2. Срок исполнения данной административной процедуры - не более 2 календарных дней:</w:t>
      </w:r>
    </w:p>
    <w:p w:rsidR="00BF4D64" w:rsidRPr="00BF4D64" w:rsidRDefault="00BF4D64" w:rsidP="00BF4D64">
      <w:pPr>
        <w:jc w:val="both"/>
        <w:rPr>
          <w:bCs/>
          <w:sz w:val="16"/>
          <w:szCs w:val="16"/>
        </w:rPr>
      </w:pPr>
      <w:r w:rsidRPr="00BF4D64">
        <w:rPr>
          <w:bCs/>
          <w:sz w:val="16"/>
          <w:szCs w:val="16"/>
        </w:rPr>
        <w:t>1 действие: должностное лицо, ответственное за делопроизводство, регистрирует результат предоставления государственной услуги: положительное решение или уведомление об отказе в предоставлении государственной услуги не позднее 1 дня с даты окончания третьей административной процедуры.</w:t>
      </w:r>
    </w:p>
    <w:p w:rsidR="00BF4D64" w:rsidRPr="00BF4D64" w:rsidRDefault="00BF4D64" w:rsidP="00BF4D64">
      <w:pPr>
        <w:jc w:val="both"/>
        <w:rPr>
          <w:bCs/>
          <w:sz w:val="16"/>
          <w:szCs w:val="16"/>
        </w:rPr>
      </w:pPr>
      <w:r w:rsidRPr="00BF4D64">
        <w:rPr>
          <w:bCs/>
          <w:sz w:val="16"/>
          <w:szCs w:val="16"/>
        </w:rPr>
        <w:t xml:space="preserve">2 действие: должностное лицо, ответственное за делопроизводство, направляет результат предоставления государственной услуги способом, указанным в заявлении не позднее 1 дня с даты окончания первого административного действия данной административной процедуры. </w:t>
      </w:r>
    </w:p>
    <w:p w:rsidR="00BF4D64" w:rsidRPr="00BF4D64" w:rsidRDefault="00BF4D64" w:rsidP="00BF4D64">
      <w:pPr>
        <w:jc w:val="both"/>
        <w:rPr>
          <w:bCs/>
          <w:sz w:val="16"/>
          <w:szCs w:val="16"/>
        </w:rPr>
      </w:pPr>
      <w:r w:rsidRPr="00BF4D64">
        <w:rPr>
          <w:bCs/>
          <w:sz w:val="16"/>
          <w:szCs w:val="16"/>
        </w:rPr>
        <w:t>3.1.5.3. Лицо, ответственное за выполнение административной процедуры: должностное лицо, ответственное за делопроизводство.</w:t>
      </w:r>
    </w:p>
    <w:p w:rsidR="00BF4D64" w:rsidRPr="00BF4D64" w:rsidRDefault="00BF4D64" w:rsidP="00BF4D64">
      <w:pPr>
        <w:jc w:val="both"/>
        <w:rPr>
          <w:bCs/>
          <w:sz w:val="16"/>
          <w:szCs w:val="16"/>
        </w:rPr>
      </w:pPr>
      <w:r w:rsidRPr="00BF4D64">
        <w:rPr>
          <w:bCs/>
          <w:sz w:val="16"/>
          <w:szCs w:val="16"/>
        </w:rPr>
        <w:t>3.1.5.4. Результат выполнения административной процедуры: Результатом административной процедуры является вручение заявителю или представителю заявителя подготовленного решения о признании (отказе в признании) гражданина (и членов его семьи), соответствующим условиям участия в основном мероприятии (участником программы).</w:t>
      </w:r>
    </w:p>
    <w:p w:rsidR="00BF4D64" w:rsidRPr="00BF4D64" w:rsidRDefault="00BF4D64" w:rsidP="00BF4D64">
      <w:pPr>
        <w:jc w:val="both"/>
        <w:rPr>
          <w:bCs/>
          <w:sz w:val="16"/>
          <w:szCs w:val="16"/>
        </w:rPr>
      </w:pPr>
      <w:r w:rsidRPr="00BF4D64">
        <w:rPr>
          <w:bCs/>
          <w:sz w:val="16"/>
          <w:szCs w:val="16"/>
        </w:rPr>
        <w:t>Способ фиксации результата выполнения административной процедуры:</w:t>
      </w:r>
    </w:p>
    <w:p w:rsidR="00BF4D64" w:rsidRPr="00BF4D64" w:rsidRDefault="00BF4D64" w:rsidP="00BF4D64">
      <w:pPr>
        <w:jc w:val="both"/>
        <w:rPr>
          <w:bCs/>
          <w:sz w:val="16"/>
          <w:szCs w:val="16"/>
        </w:rPr>
      </w:pPr>
      <w:r w:rsidRPr="00BF4D64">
        <w:rPr>
          <w:bCs/>
          <w:sz w:val="16"/>
          <w:szCs w:val="16"/>
        </w:rPr>
        <w:t>- при явке заявителя для получения решения о признании (отказе в признании) гражданина (и членов его семьи), соответствующим условиям участия в основном мероприятии (участником программы) - вручение результата предоставления муниципальной услуги под роспись;</w:t>
      </w:r>
    </w:p>
    <w:p w:rsidR="00BF4D64" w:rsidRPr="00BF4D64" w:rsidRDefault="00BF4D64" w:rsidP="00BF4D64">
      <w:pPr>
        <w:jc w:val="both"/>
        <w:rPr>
          <w:bCs/>
          <w:sz w:val="16"/>
          <w:szCs w:val="16"/>
        </w:rPr>
      </w:pPr>
      <w:r w:rsidRPr="00BF4D64">
        <w:rPr>
          <w:bCs/>
          <w:sz w:val="16"/>
          <w:szCs w:val="16"/>
        </w:rPr>
        <w:t>- при неявке - направление почтовым отправлением с уведомлением.</w:t>
      </w:r>
    </w:p>
    <w:p w:rsidR="00BF4D64" w:rsidRPr="00BF4D64" w:rsidRDefault="00BF4D64" w:rsidP="00BF4D64">
      <w:pPr>
        <w:jc w:val="both"/>
        <w:rPr>
          <w:bCs/>
          <w:sz w:val="16"/>
          <w:szCs w:val="16"/>
        </w:rPr>
      </w:pPr>
      <w:r w:rsidRPr="00BF4D64">
        <w:rPr>
          <w:bCs/>
          <w:sz w:val="16"/>
          <w:szCs w:val="16"/>
        </w:rPr>
        <w:t>Способ фиксации результата выполнения административного действия, в том числе через МФЦ и в электронной форме.</w:t>
      </w:r>
    </w:p>
    <w:p w:rsidR="00BF4D64" w:rsidRPr="00BF4D64" w:rsidRDefault="00BF4D64" w:rsidP="00BF4D64">
      <w:pPr>
        <w:jc w:val="both"/>
        <w:rPr>
          <w:bCs/>
          <w:sz w:val="16"/>
          <w:szCs w:val="16"/>
        </w:rPr>
      </w:pPr>
      <w:r w:rsidRPr="00BF4D64">
        <w:rPr>
          <w:bCs/>
          <w:sz w:val="16"/>
          <w:szCs w:val="16"/>
        </w:rPr>
        <w:t>Информирование заявителя осуществляется в письменном виде путем почтовых отправлений либо по электронной почте, либо через личный кабинет ПГУ ЛО.</w:t>
      </w:r>
    </w:p>
    <w:p w:rsidR="00BF4D64" w:rsidRPr="00BF4D64" w:rsidRDefault="00BF4D64" w:rsidP="00BF4D64">
      <w:pPr>
        <w:jc w:val="both"/>
        <w:rPr>
          <w:bCs/>
          <w:sz w:val="16"/>
          <w:szCs w:val="16"/>
        </w:rPr>
      </w:pPr>
      <w:r w:rsidRPr="00BF4D64">
        <w:rPr>
          <w:bCs/>
          <w:sz w:val="16"/>
          <w:szCs w:val="16"/>
        </w:rPr>
        <w:t>В случае предоставления заявителем заявления о предоставлении муниципальной услуги через МФЦ документ, подтверждающий принятие решения, направляется в МФЦ, если иной способ получения не указан заявителем.</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3.2. Особенности выполнения административных процедур в электронной форме.</w:t>
      </w:r>
    </w:p>
    <w:p w:rsidR="00BF4D64" w:rsidRPr="00BF4D64" w:rsidRDefault="00BF4D64" w:rsidP="00BF4D64">
      <w:pPr>
        <w:jc w:val="both"/>
        <w:rPr>
          <w:bCs/>
          <w:sz w:val="16"/>
          <w:szCs w:val="16"/>
        </w:rPr>
      </w:pPr>
      <w:r w:rsidRPr="00BF4D64">
        <w:rPr>
          <w:bCs/>
          <w:sz w:val="16"/>
          <w:szCs w:val="16"/>
        </w:rPr>
        <w:t>3.2.1. Предоставление государственной услуги на ЕПГУ и ПГУ ЛО осуществляется в соответствии с Федеральным законом от 27.07.2010 № 210-ФЗ «Об организации предоставления государственных и муниципальных услуг»,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BF4D64" w:rsidRPr="00BF4D64" w:rsidRDefault="00BF4D64" w:rsidP="00BF4D64">
      <w:pPr>
        <w:jc w:val="both"/>
        <w:rPr>
          <w:bCs/>
          <w:sz w:val="16"/>
          <w:szCs w:val="16"/>
        </w:rPr>
      </w:pPr>
      <w:r w:rsidRPr="00BF4D64">
        <w:rPr>
          <w:bCs/>
          <w:sz w:val="16"/>
          <w:szCs w:val="16"/>
        </w:rPr>
        <w:t xml:space="preserve">3.2.2. Для получения государственной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 </w:t>
      </w:r>
    </w:p>
    <w:p w:rsidR="00BF4D64" w:rsidRPr="00BF4D64" w:rsidRDefault="00BF4D64" w:rsidP="00BF4D64">
      <w:pPr>
        <w:jc w:val="both"/>
        <w:rPr>
          <w:bCs/>
          <w:sz w:val="16"/>
          <w:szCs w:val="16"/>
        </w:rPr>
      </w:pPr>
      <w:r w:rsidRPr="00BF4D64">
        <w:rPr>
          <w:bCs/>
          <w:sz w:val="16"/>
          <w:szCs w:val="16"/>
        </w:rPr>
        <w:t xml:space="preserve">3.2.3. Государственная услуга может быть получена через ПГУ ЛО, либо через ЕПГУ следующими способами: </w:t>
      </w:r>
    </w:p>
    <w:p w:rsidR="00BF4D64" w:rsidRPr="00BF4D64" w:rsidRDefault="00BF4D64" w:rsidP="00BF4D64">
      <w:pPr>
        <w:jc w:val="both"/>
        <w:rPr>
          <w:bCs/>
          <w:sz w:val="16"/>
          <w:szCs w:val="16"/>
        </w:rPr>
      </w:pPr>
      <w:r w:rsidRPr="00BF4D64">
        <w:rPr>
          <w:bCs/>
          <w:sz w:val="16"/>
          <w:szCs w:val="16"/>
        </w:rPr>
        <w:t>с обязательной личной явкой на прием в Администрацию ОМСУ;</w:t>
      </w:r>
    </w:p>
    <w:p w:rsidR="00BF4D64" w:rsidRPr="00BF4D64" w:rsidRDefault="00BF4D64" w:rsidP="00BF4D64">
      <w:pPr>
        <w:jc w:val="both"/>
        <w:rPr>
          <w:bCs/>
          <w:sz w:val="16"/>
          <w:szCs w:val="16"/>
        </w:rPr>
      </w:pPr>
      <w:r w:rsidRPr="00BF4D64">
        <w:rPr>
          <w:bCs/>
          <w:sz w:val="16"/>
          <w:szCs w:val="16"/>
        </w:rPr>
        <w:t xml:space="preserve">без личной явки на прием в Администрацию ОМСУ. </w:t>
      </w:r>
    </w:p>
    <w:p w:rsidR="00BF4D64" w:rsidRPr="00BF4D64" w:rsidRDefault="00BF4D64" w:rsidP="00BF4D64">
      <w:pPr>
        <w:jc w:val="both"/>
        <w:rPr>
          <w:bCs/>
          <w:sz w:val="16"/>
          <w:szCs w:val="16"/>
        </w:rPr>
      </w:pPr>
      <w:r w:rsidRPr="00BF4D64">
        <w:rPr>
          <w:bCs/>
          <w:sz w:val="16"/>
          <w:szCs w:val="16"/>
        </w:rPr>
        <w:t>3.2.4. Для получения государственной услуги без личной явки на приём в ОМСУ заявителю необходимо предварительно оформить усиленную квалифицированную электронную подпись (далее – ЭП) для заверения заявления и документов, поданных в электронном виде на ПГУ ЛО или на ЕПГУ.</w:t>
      </w:r>
    </w:p>
    <w:p w:rsidR="00BF4D64" w:rsidRPr="00BF4D64" w:rsidRDefault="00BF4D64" w:rsidP="00BF4D64">
      <w:pPr>
        <w:jc w:val="both"/>
        <w:rPr>
          <w:bCs/>
          <w:sz w:val="16"/>
          <w:szCs w:val="16"/>
        </w:rPr>
      </w:pPr>
      <w:r w:rsidRPr="00BF4D64">
        <w:rPr>
          <w:bCs/>
          <w:sz w:val="16"/>
          <w:szCs w:val="16"/>
        </w:rPr>
        <w:t>3.2.5. Для подачи заявления через ЕПГУ или через ПГУ ЛО заявитель должен выполнить следующие действия:</w:t>
      </w:r>
    </w:p>
    <w:p w:rsidR="00BF4D64" w:rsidRPr="00BF4D64" w:rsidRDefault="00BF4D64" w:rsidP="00BF4D64">
      <w:pPr>
        <w:jc w:val="both"/>
        <w:rPr>
          <w:bCs/>
          <w:sz w:val="16"/>
          <w:szCs w:val="16"/>
        </w:rPr>
      </w:pPr>
      <w:r w:rsidRPr="00BF4D64">
        <w:rPr>
          <w:bCs/>
          <w:sz w:val="16"/>
          <w:szCs w:val="16"/>
        </w:rPr>
        <w:t>пройти идентификацию и аутентификацию в ЕСИА;</w:t>
      </w:r>
    </w:p>
    <w:p w:rsidR="00BF4D64" w:rsidRPr="00BF4D64" w:rsidRDefault="00BF4D64" w:rsidP="00BF4D64">
      <w:pPr>
        <w:jc w:val="both"/>
        <w:rPr>
          <w:bCs/>
          <w:sz w:val="16"/>
          <w:szCs w:val="16"/>
        </w:rPr>
      </w:pPr>
      <w:r w:rsidRPr="00BF4D64">
        <w:rPr>
          <w:bCs/>
          <w:sz w:val="16"/>
          <w:szCs w:val="16"/>
        </w:rPr>
        <w:t>в личном кабинете на ЕПГУ или на ПГУ ЛО заполнить в электронном виде заявление на оказание государственной услуги;</w:t>
      </w:r>
    </w:p>
    <w:p w:rsidR="00BF4D64" w:rsidRPr="00BF4D64" w:rsidRDefault="00BF4D64" w:rsidP="00BF4D64">
      <w:pPr>
        <w:jc w:val="both"/>
        <w:rPr>
          <w:bCs/>
          <w:sz w:val="16"/>
          <w:szCs w:val="16"/>
        </w:rPr>
      </w:pPr>
      <w:r w:rsidRPr="00BF4D64">
        <w:rPr>
          <w:bCs/>
          <w:sz w:val="16"/>
          <w:szCs w:val="16"/>
        </w:rPr>
        <w:t>в случае, если заявитель выбрал способ оказания услуги с личной явкой на прием в Администрацию ОМСУ – приложить к заявлению электронные документы;</w:t>
      </w:r>
    </w:p>
    <w:p w:rsidR="00BF4D64" w:rsidRPr="00BF4D64" w:rsidRDefault="00BF4D64" w:rsidP="00BF4D64">
      <w:pPr>
        <w:jc w:val="both"/>
        <w:rPr>
          <w:bCs/>
          <w:sz w:val="16"/>
          <w:szCs w:val="16"/>
        </w:rPr>
      </w:pPr>
      <w:r w:rsidRPr="00BF4D64">
        <w:rPr>
          <w:bCs/>
          <w:sz w:val="16"/>
          <w:szCs w:val="16"/>
        </w:rPr>
        <w:t>в случае, если заявитель выбрал способ оказания услуги без личной явки на прием в Администрацию ОМСУ:</w:t>
      </w:r>
    </w:p>
    <w:p w:rsidR="00BF4D64" w:rsidRPr="00BF4D64" w:rsidRDefault="00BF4D64" w:rsidP="00BF4D64">
      <w:pPr>
        <w:jc w:val="both"/>
        <w:rPr>
          <w:bCs/>
          <w:sz w:val="16"/>
          <w:szCs w:val="16"/>
        </w:rPr>
      </w:pPr>
      <w:r w:rsidRPr="00BF4D64">
        <w:rPr>
          <w:bCs/>
          <w:sz w:val="16"/>
          <w:szCs w:val="16"/>
        </w:rPr>
        <w:t xml:space="preserve">- приложить к заявлению электронные документы, заверенные усиленной квалифицированной электронной подписью; </w:t>
      </w:r>
    </w:p>
    <w:p w:rsidR="00BF4D64" w:rsidRPr="00BF4D64" w:rsidRDefault="00BF4D64" w:rsidP="00BF4D64">
      <w:pPr>
        <w:jc w:val="both"/>
        <w:rPr>
          <w:bCs/>
          <w:sz w:val="16"/>
          <w:szCs w:val="16"/>
        </w:rPr>
      </w:pPr>
      <w:r w:rsidRPr="00BF4D64">
        <w:rPr>
          <w:bCs/>
          <w:sz w:val="16"/>
          <w:szCs w:val="16"/>
        </w:rPr>
        <w:t>- приложить к заявлению электронные документы, заверенные усиленной квалифицированной электронной подписью нотариуса (в случаях, если в соответствии с требованиями законодательства Российской Федерации в отношении документов установлено требование о нотариальном свидетельствовании верности их копий);</w:t>
      </w:r>
    </w:p>
    <w:p w:rsidR="00BF4D64" w:rsidRPr="00BF4D64" w:rsidRDefault="00BF4D64" w:rsidP="00BF4D64">
      <w:pPr>
        <w:jc w:val="both"/>
        <w:rPr>
          <w:bCs/>
          <w:sz w:val="16"/>
          <w:szCs w:val="16"/>
        </w:rPr>
      </w:pPr>
      <w:r w:rsidRPr="00BF4D64">
        <w:rPr>
          <w:bCs/>
          <w:sz w:val="16"/>
          <w:szCs w:val="16"/>
        </w:rPr>
        <w:t>- заверить заявление усиленной квалифицированной электронной подписью, если иное не установлено действующим законодательством.</w:t>
      </w:r>
    </w:p>
    <w:p w:rsidR="00BF4D64" w:rsidRPr="00BF4D64" w:rsidRDefault="00BF4D64" w:rsidP="00BF4D64">
      <w:pPr>
        <w:jc w:val="both"/>
        <w:rPr>
          <w:bCs/>
          <w:sz w:val="16"/>
          <w:szCs w:val="16"/>
        </w:rPr>
      </w:pPr>
      <w:r w:rsidRPr="00BF4D64">
        <w:rPr>
          <w:bCs/>
          <w:sz w:val="16"/>
          <w:szCs w:val="16"/>
        </w:rPr>
        <w:lastRenderedPageBreak/>
        <w:t xml:space="preserve">направить пакет электронных документов в Администрацию ОМСУ посредством функционала ЕПГУ ЛО или ПГУ ЛО. </w:t>
      </w:r>
    </w:p>
    <w:p w:rsidR="00BF4D64" w:rsidRPr="00BF4D64" w:rsidRDefault="00BF4D64" w:rsidP="00BF4D64">
      <w:pPr>
        <w:jc w:val="both"/>
        <w:rPr>
          <w:bCs/>
          <w:sz w:val="16"/>
          <w:szCs w:val="16"/>
        </w:rPr>
      </w:pPr>
      <w:r w:rsidRPr="00BF4D64">
        <w:rPr>
          <w:bCs/>
          <w:sz w:val="16"/>
          <w:szCs w:val="16"/>
        </w:rPr>
        <w:t xml:space="preserve">3.2.6. В результате направления пакета электронных документов посредством ПГУ ЛО, либо через ЕПГУ в соответствии с требованиями пункта 3.2.5 автоматизированной информационной системой межведомственного электронного взаимодействия Ленинградской области (далее –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или ЕПГУ. </w:t>
      </w:r>
    </w:p>
    <w:p w:rsidR="00BF4D64" w:rsidRPr="00BF4D64" w:rsidRDefault="00BF4D64" w:rsidP="00BF4D64">
      <w:pPr>
        <w:jc w:val="both"/>
        <w:rPr>
          <w:bCs/>
          <w:sz w:val="16"/>
          <w:szCs w:val="16"/>
        </w:rPr>
      </w:pPr>
      <w:r w:rsidRPr="00BF4D64">
        <w:rPr>
          <w:bCs/>
          <w:sz w:val="16"/>
          <w:szCs w:val="16"/>
        </w:rPr>
        <w:t xml:space="preserve">3.2.7. При предоставлении государственной услуги через ПГУ ЛО, либо через ЕПГУ, в случае если направленные заявителем (уполномоченным лицом) электронное заявление и электронные документы заверены усиленной квалифицированной электронной подписью, должностное лицо Администрации ОМСУ выполняет следующие действия: </w:t>
      </w:r>
    </w:p>
    <w:p w:rsidR="00BF4D64" w:rsidRPr="00BF4D64" w:rsidRDefault="00BF4D64" w:rsidP="00BF4D64">
      <w:pPr>
        <w:jc w:val="both"/>
        <w:rPr>
          <w:bCs/>
          <w:sz w:val="16"/>
          <w:szCs w:val="16"/>
        </w:rPr>
      </w:pPr>
      <w:r w:rsidRPr="00BF4D64">
        <w:rPr>
          <w:bCs/>
          <w:sz w:val="16"/>
          <w:szCs w:val="16"/>
        </w:rPr>
        <w:t>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BF4D64" w:rsidRPr="00BF4D64" w:rsidRDefault="00BF4D64" w:rsidP="00BF4D64">
      <w:pPr>
        <w:jc w:val="both"/>
        <w:rPr>
          <w:bCs/>
          <w:sz w:val="16"/>
          <w:szCs w:val="16"/>
        </w:rPr>
      </w:pPr>
      <w:r w:rsidRPr="00BF4D64">
        <w:rPr>
          <w:bCs/>
          <w:sz w:val="16"/>
          <w:szCs w:val="16"/>
        </w:rPr>
        <w:t>после рассмотрения документов и принятия решения о предоставлении государственной услуги (отказе в предоставлении государственной услуги) заполняет предусмотренные в АИС «Межвед ЛО» формы о принятом решении и переводит дело в архив АИС «Межвед ЛО»;</w:t>
      </w:r>
    </w:p>
    <w:p w:rsidR="00BF4D64" w:rsidRPr="00BF4D64" w:rsidRDefault="00BF4D64" w:rsidP="00BF4D64">
      <w:pPr>
        <w:jc w:val="both"/>
        <w:rPr>
          <w:bCs/>
          <w:sz w:val="16"/>
          <w:szCs w:val="16"/>
        </w:rPr>
      </w:pPr>
      <w:r w:rsidRPr="00BF4D64">
        <w:rPr>
          <w:bCs/>
          <w:sz w:val="16"/>
          <w:szCs w:val="16"/>
        </w:rPr>
        <w:t>уведомляет заявителя о принятом решении с помощью указанных в заявлении средств связи, затем направляет документ способом, указанным в заявлении: почтой, либо выдает его при личном обращении заявителя,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заявителя.</w:t>
      </w:r>
    </w:p>
    <w:p w:rsidR="00BF4D64" w:rsidRPr="00BF4D64" w:rsidRDefault="00BF4D64" w:rsidP="00BF4D64">
      <w:pPr>
        <w:jc w:val="both"/>
        <w:rPr>
          <w:bCs/>
          <w:sz w:val="16"/>
          <w:szCs w:val="16"/>
        </w:rPr>
      </w:pPr>
      <w:r w:rsidRPr="00BF4D64">
        <w:rPr>
          <w:bCs/>
          <w:sz w:val="16"/>
          <w:szCs w:val="16"/>
        </w:rPr>
        <w:t>3.2.8. При предоставлении государственной услуги через ПГУ ЛО, либо через ЕПГУ, в случае если направленные заявителем (уполномоченным лицом) электронное заявление и электронные документы не заверены усиленной квалифицированной электронной подписью, должностное лицо ОМСУ выполняет следующие действия:</w:t>
      </w:r>
    </w:p>
    <w:p w:rsidR="00BF4D64" w:rsidRPr="00BF4D64" w:rsidRDefault="00BF4D64" w:rsidP="00BF4D64">
      <w:pPr>
        <w:jc w:val="both"/>
        <w:rPr>
          <w:bCs/>
          <w:sz w:val="16"/>
          <w:szCs w:val="16"/>
        </w:rPr>
      </w:pPr>
      <w:r w:rsidRPr="00BF4D64">
        <w:rPr>
          <w:bCs/>
          <w:sz w:val="16"/>
          <w:szCs w:val="16"/>
        </w:rPr>
        <w:t xml:space="preserve">в день регистрации запроса формирует через АИС «Межвед ЛО» приглашение на прием, которое должно содержать следующую информацию: адрес Администрации ОМСУ, в которую необходимо обратиться заявителю, дату и время приема, номер очереди, идентификационный номер приглашения и перечень документов, которые необходимо представить на приеме. В АИС «Межвед ЛО» дело переводит в статус «Заявитель приглашен на прием». Прием назначается на ближайшую свободную дату и время в соответствии с графиком работы Администрации ОМСУ. </w:t>
      </w:r>
    </w:p>
    <w:p w:rsidR="00BF4D64" w:rsidRPr="00BF4D64" w:rsidRDefault="00BF4D64" w:rsidP="00BF4D64">
      <w:pPr>
        <w:jc w:val="both"/>
        <w:rPr>
          <w:bCs/>
          <w:sz w:val="16"/>
          <w:szCs w:val="16"/>
        </w:rPr>
      </w:pPr>
      <w:r w:rsidRPr="00BF4D64">
        <w:rPr>
          <w:bCs/>
          <w:sz w:val="16"/>
          <w:szCs w:val="16"/>
        </w:rPr>
        <w:t>В случае неявки заявителя на прием в назначенное время заявление и документы хранятся в АИС «Межвед ЛО» в течение 30 календарных дней, затем должностное лицо Администрации ОМСУ, наделенное, в соответствии с должностным регламентом, функциями по приему заявлений и документов через ПГУ ЛО, либо через ЕПГУ переводит документы в архив АИС «Межвед ЛО».</w:t>
      </w:r>
    </w:p>
    <w:p w:rsidR="00BF4D64" w:rsidRPr="00BF4D64" w:rsidRDefault="00BF4D64" w:rsidP="00BF4D64">
      <w:pPr>
        <w:jc w:val="both"/>
        <w:rPr>
          <w:bCs/>
          <w:sz w:val="16"/>
          <w:szCs w:val="16"/>
        </w:rPr>
      </w:pPr>
      <w:r w:rsidRPr="00BF4D64">
        <w:rPr>
          <w:bCs/>
          <w:sz w:val="16"/>
          <w:szCs w:val="16"/>
        </w:rPr>
        <w:t>Заявитель должен явиться на прием в указанное время. В случае, если заявитель явился позже, он обслуживается в порядке живой очереди. В любом из случаев должностное лицо Администрации ОМСУ, ведущее прием, отмечает факт явки заявителя в АИС «Межвед ЛО», дело переводит в статус «Прием заявителя окончен».</w:t>
      </w:r>
    </w:p>
    <w:p w:rsidR="00BF4D64" w:rsidRPr="00BF4D64" w:rsidRDefault="00BF4D64" w:rsidP="00BF4D64">
      <w:pPr>
        <w:jc w:val="both"/>
        <w:rPr>
          <w:bCs/>
          <w:sz w:val="16"/>
          <w:szCs w:val="16"/>
        </w:rPr>
      </w:pPr>
      <w:r w:rsidRPr="00BF4D64">
        <w:rPr>
          <w:bCs/>
          <w:sz w:val="16"/>
          <w:szCs w:val="16"/>
        </w:rPr>
        <w:t>После рассмотрения документов и принятия решения о предоставлении (отказе в предоставлении) государственной услуги заполняет предусмотренные в АИС «Межвед ЛО» формы о принятом решении и переводит дело в архив АИС «Межвед ЛО».</w:t>
      </w:r>
    </w:p>
    <w:p w:rsidR="00BF4D64" w:rsidRPr="00BF4D64" w:rsidRDefault="00BF4D64" w:rsidP="00BF4D64">
      <w:pPr>
        <w:jc w:val="both"/>
        <w:rPr>
          <w:bCs/>
          <w:sz w:val="16"/>
          <w:szCs w:val="16"/>
        </w:rPr>
      </w:pPr>
      <w:r w:rsidRPr="00BF4D64">
        <w:rPr>
          <w:bCs/>
          <w:sz w:val="16"/>
          <w:szCs w:val="16"/>
        </w:rPr>
        <w:t>Должностное лицо Администрации ОМСУ уведомляет заявителя о принятом решении с помощью указанных в заявлении средств связи, затем направляет документ способом, указанным в заявлении: в письменном виде почтой, либо выдает его при личном обращении заявителя в Администрации ОМСУ, либо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BF4D64" w:rsidRPr="00BF4D64" w:rsidRDefault="00BF4D64" w:rsidP="00BF4D64">
      <w:pPr>
        <w:jc w:val="both"/>
        <w:rPr>
          <w:bCs/>
          <w:sz w:val="16"/>
          <w:szCs w:val="16"/>
        </w:rPr>
      </w:pPr>
      <w:r w:rsidRPr="00BF4D64">
        <w:rPr>
          <w:bCs/>
          <w:sz w:val="16"/>
          <w:szCs w:val="16"/>
        </w:rPr>
        <w:t xml:space="preserve">3.2.9. В случае поступления всех документов, указанных в пункте 2.6. настоящего административного регламента, и отвечающих требованиям, в форме электронных документов (электронных образов документов), удостоверенных усиленной квалифицированной электронной подписью, днем обращения за предоставлением государственной услуги считается дата регистрации приема документов на ПГУ ЛО или ЕПГУ. </w:t>
      </w:r>
    </w:p>
    <w:p w:rsidR="00BF4D64" w:rsidRPr="00BF4D64" w:rsidRDefault="00BF4D64" w:rsidP="00BF4D64">
      <w:pPr>
        <w:jc w:val="both"/>
        <w:rPr>
          <w:bCs/>
          <w:sz w:val="16"/>
          <w:szCs w:val="16"/>
        </w:rPr>
      </w:pPr>
      <w:r w:rsidRPr="00BF4D64">
        <w:rPr>
          <w:bCs/>
          <w:sz w:val="16"/>
          <w:szCs w:val="16"/>
        </w:rPr>
        <w:t>В случае, если направленные заявителем (уполномоченным лицом) электронное заявление и документы не заверены усиленной квалифицированной электронной подписью, днем обращения за предоставлением государственной услуги считается дата личной явки заявителя в Администрации ОМСУ с предоставлением документов, указанных в пункте 2.6. настоящего административного регламента, и отсутствия оснований, указанных в пункте 2.10. настоящего Административного регламента.</w:t>
      </w:r>
    </w:p>
    <w:p w:rsidR="00BF4D64" w:rsidRPr="00BF4D64" w:rsidRDefault="00BF4D64" w:rsidP="00BF4D64">
      <w:pPr>
        <w:jc w:val="both"/>
        <w:rPr>
          <w:bCs/>
          <w:sz w:val="16"/>
          <w:szCs w:val="16"/>
        </w:rPr>
      </w:pPr>
      <w:r w:rsidRPr="00BF4D64">
        <w:rPr>
          <w:bCs/>
          <w:sz w:val="16"/>
          <w:szCs w:val="16"/>
        </w:rPr>
        <w:t>Информирование заявителя о ходе и результате предоставления государственной услуги осуществляется в электронной форме через личный кабинет заявителя, расположенный на ПГУ ЛО, либо на ЕПГУ.</w:t>
      </w:r>
    </w:p>
    <w:p w:rsidR="00BF4D64" w:rsidRPr="00BF4D64" w:rsidRDefault="00BF4D64" w:rsidP="00BF4D64">
      <w:pPr>
        <w:jc w:val="both"/>
        <w:rPr>
          <w:bCs/>
          <w:sz w:val="16"/>
          <w:szCs w:val="16"/>
        </w:rPr>
      </w:pPr>
      <w:r w:rsidRPr="00BF4D64">
        <w:rPr>
          <w:bCs/>
          <w:sz w:val="16"/>
          <w:szCs w:val="16"/>
        </w:rPr>
        <w:lastRenderedPageBreak/>
        <w:t>3.2.10. Администрации ОМСУ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запроса на предоставление услуги отмечает в соответствующем поле такую необходимость)</w:t>
      </w:r>
    </w:p>
    <w:p w:rsidR="00BF4D64" w:rsidRPr="00BF4D64" w:rsidRDefault="00BF4D64" w:rsidP="00BF4D64">
      <w:pPr>
        <w:jc w:val="both"/>
        <w:rPr>
          <w:bCs/>
          <w:sz w:val="16"/>
          <w:szCs w:val="16"/>
        </w:rPr>
      </w:pPr>
      <w:r w:rsidRPr="00BF4D64">
        <w:rPr>
          <w:bCs/>
          <w:sz w:val="16"/>
          <w:szCs w:val="16"/>
        </w:rPr>
        <w:t>Выдача (направление) электронных документов, являющихся результатом предоставления государственной услуги, заявителю осуществляется в день регистрации результата предоставления государственной услуги Администрации ОМСУ.</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4. Формы контроля за исполнением административного регламента</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4.1.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BF4D64" w:rsidRPr="00BF4D64" w:rsidRDefault="00BF4D64" w:rsidP="00BF4D64">
      <w:pPr>
        <w:jc w:val="both"/>
        <w:rPr>
          <w:bCs/>
          <w:sz w:val="16"/>
          <w:szCs w:val="16"/>
        </w:rPr>
      </w:pPr>
      <w:r w:rsidRPr="00BF4D64">
        <w:rPr>
          <w:bCs/>
          <w:sz w:val="16"/>
          <w:szCs w:val="16"/>
        </w:rPr>
        <w:t xml:space="preserve">Контроль за предоставлением муниципальной услуги осуществляет должностное лицо Сектора по социальным вопросам и правовому обеспечению администрации Большеврудского сельского поселения. Контроль осуществляется путем проведения проверок полноты и качества предоставления муниципальной услуги, соблюдения работниками и Комиссией административных процедур и правовых актов Российской Федерации и Ленинградской области, регулирующих вопросы приема заявлений и выдачи документов о согласовании переустройства и (или) перепланировки жилого помещения. </w:t>
      </w:r>
    </w:p>
    <w:p w:rsidR="00BF4D64" w:rsidRPr="00BF4D64" w:rsidRDefault="00BF4D64" w:rsidP="00BF4D64">
      <w:pPr>
        <w:jc w:val="both"/>
        <w:rPr>
          <w:bCs/>
          <w:sz w:val="16"/>
          <w:szCs w:val="16"/>
        </w:rPr>
      </w:pPr>
      <w:r w:rsidRPr="00BF4D64">
        <w:rPr>
          <w:bCs/>
          <w:sz w:val="16"/>
          <w:szCs w:val="16"/>
        </w:rPr>
        <w:t>Текущий контроль за соблюдением и исполнением положений регламента и иных нормативных правовых актов, устанавливающих требования к предоставлению муниципальной услуги, осуществляется должностными лицами, ответственными за организацию работы по предоставлению муниципальной услуги.</w:t>
      </w:r>
    </w:p>
    <w:p w:rsidR="00BF4D64" w:rsidRPr="00BF4D64" w:rsidRDefault="00BF4D64" w:rsidP="00BF4D64">
      <w:pPr>
        <w:jc w:val="both"/>
        <w:rPr>
          <w:bCs/>
          <w:sz w:val="16"/>
          <w:szCs w:val="16"/>
        </w:rPr>
      </w:pPr>
      <w:r w:rsidRPr="00BF4D64">
        <w:rPr>
          <w:bCs/>
          <w:sz w:val="16"/>
          <w:szCs w:val="16"/>
        </w:rPr>
        <w:t>Текущий контроль осуществляется путем проведения ответственными должностными лицами структурных подразделений администрации Сектора по социальным вопросам и правовому обеспечению администрации Большеврудского сельского поселения, ответственных за организацию работы по предоставлению муниципальной услуги, проверок соблюдения и исполнения положений регламента и иных нормативных правовых актов, устанавливающих требования к предоставлению муниципальной услуги.</w:t>
      </w:r>
    </w:p>
    <w:p w:rsidR="00BF4D64" w:rsidRPr="00BF4D64" w:rsidRDefault="00BF4D64" w:rsidP="00BF4D64">
      <w:pPr>
        <w:jc w:val="both"/>
        <w:rPr>
          <w:bCs/>
          <w:sz w:val="16"/>
          <w:szCs w:val="16"/>
        </w:rPr>
      </w:pPr>
      <w:r w:rsidRPr="00BF4D64">
        <w:rPr>
          <w:bCs/>
          <w:sz w:val="16"/>
          <w:szCs w:val="16"/>
        </w:rPr>
        <w:t>Контроль за полнотой и качеством предоставления муниципальной услуги осуществляется в формах:</w:t>
      </w:r>
    </w:p>
    <w:p w:rsidR="00BF4D64" w:rsidRPr="00BF4D64" w:rsidRDefault="00BF4D64" w:rsidP="00BF4D64">
      <w:pPr>
        <w:jc w:val="both"/>
        <w:rPr>
          <w:bCs/>
          <w:sz w:val="16"/>
          <w:szCs w:val="16"/>
        </w:rPr>
      </w:pPr>
      <w:r w:rsidRPr="00BF4D64">
        <w:rPr>
          <w:bCs/>
          <w:sz w:val="16"/>
          <w:szCs w:val="16"/>
        </w:rPr>
        <w:t>1) проведения проверок;</w:t>
      </w:r>
    </w:p>
    <w:p w:rsidR="00BF4D64" w:rsidRPr="00BF4D64" w:rsidRDefault="00BF4D64" w:rsidP="00BF4D64">
      <w:pPr>
        <w:jc w:val="both"/>
        <w:rPr>
          <w:bCs/>
          <w:sz w:val="16"/>
          <w:szCs w:val="16"/>
        </w:rPr>
      </w:pPr>
      <w:r w:rsidRPr="00BF4D64">
        <w:rPr>
          <w:bCs/>
          <w:sz w:val="16"/>
          <w:szCs w:val="16"/>
        </w:rPr>
        <w:t>2) рассмотрения жалоб на действия (бездействие) должностных лиц администрации Большеврудского сельского поселения, ответственных за предоставление муниципальной услуги.</w:t>
      </w:r>
    </w:p>
    <w:p w:rsidR="00BF4D64" w:rsidRPr="00BF4D64" w:rsidRDefault="00BF4D64" w:rsidP="00BF4D64">
      <w:pPr>
        <w:jc w:val="both"/>
        <w:rPr>
          <w:bCs/>
          <w:sz w:val="16"/>
          <w:szCs w:val="16"/>
        </w:rPr>
      </w:pPr>
      <w:r w:rsidRPr="00BF4D64">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BF4D64" w:rsidRPr="00BF4D64" w:rsidRDefault="00BF4D64" w:rsidP="00BF4D64">
      <w:pPr>
        <w:jc w:val="both"/>
        <w:rPr>
          <w:bCs/>
          <w:sz w:val="16"/>
          <w:szCs w:val="16"/>
        </w:rPr>
      </w:pPr>
      <w:r w:rsidRPr="00BF4D64">
        <w:rPr>
          <w:bCs/>
          <w:sz w:val="16"/>
          <w:szCs w:val="16"/>
        </w:rPr>
        <w:t xml:space="preserve">В целях осуществления контроля за полнотой и качеством предоставления муниципальной услуги проводятся плановые и внеплановые проверки. </w:t>
      </w:r>
    </w:p>
    <w:p w:rsidR="00BF4D64" w:rsidRPr="00BF4D64" w:rsidRDefault="00BF4D64" w:rsidP="00BF4D64">
      <w:pPr>
        <w:jc w:val="both"/>
        <w:rPr>
          <w:bCs/>
          <w:sz w:val="16"/>
          <w:szCs w:val="16"/>
        </w:rPr>
      </w:pPr>
      <w:r w:rsidRPr="00BF4D64">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контролирующим органом.</w:t>
      </w:r>
    </w:p>
    <w:p w:rsidR="00BF4D64" w:rsidRPr="00BF4D64" w:rsidRDefault="00BF4D64" w:rsidP="00BF4D64">
      <w:pPr>
        <w:jc w:val="both"/>
        <w:rPr>
          <w:bCs/>
          <w:sz w:val="16"/>
          <w:szCs w:val="16"/>
        </w:rPr>
      </w:pPr>
      <w:r w:rsidRPr="00BF4D64">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 Проверка также может проводиться по конкретной жалобе заявителя.</w:t>
      </w:r>
    </w:p>
    <w:p w:rsidR="00BF4D64" w:rsidRPr="00BF4D64" w:rsidRDefault="00BF4D64" w:rsidP="00BF4D64">
      <w:pPr>
        <w:jc w:val="both"/>
        <w:rPr>
          <w:bCs/>
          <w:sz w:val="16"/>
          <w:szCs w:val="16"/>
        </w:rPr>
      </w:pPr>
      <w:r w:rsidRPr="00BF4D64">
        <w:rPr>
          <w:bCs/>
          <w:sz w:val="16"/>
          <w:szCs w:val="16"/>
        </w:rPr>
        <w:t>Внеплановые проверки предоставления муниципальной услуги проводятся по обращениям физических и юридических лиц,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проверки, вне утвержденного плана проведения проверок. Указанные обращения подлежат регистрации в день их поступления в системе электронного документооборота и делопроизводства контролирующего органа. По результатам рассмотрения обращений дается письменный ответ.</w:t>
      </w:r>
    </w:p>
    <w:p w:rsidR="00BF4D64" w:rsidRPr="00BF4D64" w:rsidRDefault="00BF4D64" w:rsidP="00BF4D64">
      <w:pPr>
        <w:jc w:val="both"/>
        <w:rPr>
          <w:bCs/>
          <w:sz w:val="16"/>
          <w:szCs w:val="16"/>
        </w:rPr>
      </w:pPr>
      <w:r w:rsidRPr="00BF4D64">
        <w:rPr>
          <w:bCs/>
          <w:sz w:val="16"/>
          <w:szCs w:val="16"/>
        </w:rPr>
        <w:t>О проведении проверки издается правовой акт руководителя контролирующего органа о проведении проверки исполнения административных регламентов по предоставлению муниципальных услуг.</w:t>
      </w:r>
    </w:p>
    <w:p w:rsidR="00BF4D64" w:rsidRPr="00BF4D64" w:rsidRDefault="00BF4D64" w:rsidP="00BF4D64">
      <w:pPr>
        <w:jc w:val="both"/>
        <w:rPr>
          <w:bCs/>
          <w:sz w:val="16"/>
          <w:szCs w:val="16"/>
        </w:rPr>
      </w:pPr>
      <w:r w:rsidRPr="00BF4D64">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BF4D64" w:rsidRPr="00BF4D64" w:rsidRDefault="00BF4D64" w:rsidP="00BF4D64">
      <w:pPr>
        <w:jc w:val="both"/>
        <w:rPr>
          <w:bCs/>
          <w:sz w:val="16"/>
          <w:szCs w:val="16"/>
        </w:rPr>
      </w:pPr>
      <w:r w:rsidRPr="00BF4D64">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BF4D64" w:rsidRPr="00BF4D64" w:rsidRDefault="00BF4D64" w:rsidP="00BF4D64">
      <w:pPr>
        <w:jc w:val="both"/>
        <w:rPr>
          <w:bCs/>
          <w:sz w:val="16"/>
          <w:szCs w:val="16"/>
        </w:rPr>
      </w:pPr>
      <w:r w:rsidRPr="00BF4D64">
        <w:rPr>
          <w:bCs/>
          <w:sz w:val="16"/>
          <w:szCs w:val="16"/>
        </w:rPr>
        <w:t xml:space="preserve">Специалисты, уполномоченные на выполнение административных действий, предусмотренных настоящим Административным регламентом, </w:t>
      </w:r>
      <w:r w:rsidRPr="00BF4D64">
        <w:rPr>
          <w:bCs/>
          <w:sz w:val="16"/>
          <w:szCs w:val="16"/>
        </w:rPr>
        <w:lastRenderedPageBreak/>
        <w:t xml:space="preserve">несут персональную ответственность за соблюдением </w:t>
      </w:r>
      <w:r w:rsidRPr="00BF4D64">
        <w:rPr>
          <w:bCs/>
          <w:sz w:val="16"/>
          <w:szCs w:val="16"/>
        </w:rPr>
        <w:t>требований,</w:t>
      </w:r>
      <w:r w:rsidRPr="00BF4D64">
        <w:rPr>
          <w:bCs/>
          <w:sz w:val="16"/>
          <w:szCs w:val="16"/>
        </w:rPr>
        <w:t xml:space="preserve"> действующих нормативных правовых актов, в том числе за соблюдением сроков выполнения административных действий, полноту их совершения, соблюдение принципов поведения с заявителями, сохранность документов.</w:t>
      </w:r>
    </w:p>
    <w:p w:rsidR="00BF4D64" w:rsidRPr="00BF4D64" w:rsidRDefault="00BF4D64" w:rsidP="00BF4D64">
      <w:pPr>
        <w:jc w:val="both"/>
        <w:rPr>
          <w:bCs/>
          <w:sz w:val="16"/>
          <w:szCs w:val="16"/>
        </w:rPr>
      </w:pPr>
      <w:r w:rsidRPr="00BF4D64">
        <w:rPr>
          <w:bCs/>
          <w:sz w:val="16"/>
          <w:szCs w:val="16"/>
        </w:rPr>
        <w:t>Руководитель Администрации несет персональную ответственность за обеспечение предоставления муниципальной услуги.</w:t>
      </w:r>
    </w:p>
    <w:p w:rsidR="00BF4D64" w:rsidRPr="00BF4D64" w:rsidRDefault="00BF4D64" w:rsidP="00BF4D64">
      <w:pPr>
        <w:jc w:val="both"/>
        <w:rPr>
          <w:bCs/>
          <w:sz w:val="16"/>
          <w:szCs w:val="16"/>
        </w:rPr>
      </w:pPr>
      <w:r w:rsidRPr="00BF4D64">
        <w:rPr>
          <w:bCs/>
          <w:sz w:val="16"/>
          <w:szCs w:val="16"/>
        </w:rPr>
        <w:t>Работники Администрации при предоставлении муниципальной услуги несут персональную ответственность:</w:t>
      </w:r>
    </w:p>
    <w:p w:rsidR="00BF4D64" w:rsidRPr="00BF4D64" w:rsidRDefault="00BF4D64" w:rsidP="00BF4D64">
      <w:pPr>
        <w:jc w:val="both"/>
        <w:rPr>
          <w:bCs/>
          <w:sz w:val="16"/>
          <w:szCs w:val="16"/>
        </w:rPr>
      </w:pPr>
      <w:r w:rsidRPr="00BF4D64">
        <w:rPr>
          <w:bCs/>
          <w:sz w:val="16"/>
          <w:szCs w:val="16"/>
        </w:rPr>
        <w:t>- за неисполнение или ненадлежащее исполнение административных процедур при предоставлении муниципальной услуги;</w:t>
      </w:r>
    </w:p>
    <w:p w:rsidR="00BF4D64" w:rsidRPr="00BF4D64" w:rsidRDefault="00BF4D64" w:rsidP="00BF4D64">
      <w:pPr>
        <w:jc w:val="both"/>
        <w:rPr>
          <w:bCs/>
          <w:sz w:val="16"/>
          <w:szCs w:val="16"/>
        </w:rPr>
      </w:pPr>
      <w:r w:rsidRPr="00BF4D64">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BF4D64" w:rsidRPr="00BF4D64" w:rsidRDefault="00BF4D64" w:rsidP="00BF4D64">
      <w:pPr>
        <w:jc w:val="both"/>
        <w:rPr>
          <w:bCs/>
          <w:sz w:val="16"/>
          <w:szCs w:val="16"/>
        </w:rPr>
      </w:pPr>
      <w:r w:rsidRPr="00BF4D64">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BF4D64" w:rsidRPr="00BF4D64" w:rsidRDefault="00BF4D64" w:rsidP="00BF4D64">
      <w:pPr>
        <w:jc w:val="both"/>
        <w:rPr>
          <w:bCs/>
          <w:sz w:val="16"/>
          <w:szCs w:val="16"/>
        </w:rPr>
      </w:pPr>
      <w:r w:rsidRPr="00BF4D64">
        <w:rPr>
          <w:bCs/>
          <w:sz w:val="16"/>
          <w:szCs w:val="16"/>
        </w:rPr>
        <w:t>Контроль соблюдения специалистами МФЦ последовательности действий, определённых административными процедурами, осуществляется директором МФЦ.</w:t>
      </w:r>
    </w:p>
    <w:p w:rsidR="00BF4D64" w:rsidRPr="00BF4D64" w:rsidRDefault="00BF4D64" w:rsidP="00BF4D64">
      <w:pPr>
        <w:jc w:val="both"/>
        <w:rPr>
          <w:bCs/>
          <w:sz w:val="16"/>
          <w:szCs w:val="16"/>
        </w:rPr>
      </w:pPr>
      <w:r w:rsidRPr="00BF4D64">
        <w:rPr>
          <w:bCs/>
          <w:sz w:val="16"/>
          <w:szCs w:val="16"/>
        </w:rPr>
        <w:t>Контроль соблюдения требований настоящего Административного регламента в части, касающейся участия МФЦ в предоставлении муниципальной услуги, осуществляется Комитетом экономического развития и инвестиционной деятельности Ленинградской области.</w:t>
      </w:r>
    </w:p>
    <w:p w:rsidR="00BF4D64" w:rsidRPr="00BF4D64" w:rsidRDefault="00BF4D64" w:rsidP="00BF4D64">
      <w:pPr>
        <w:jc w:val="both"/>
        <w:rPr>
          <w:bCs/>
          <w:sz w:val="16"/>
          <w:szCs w:val="16"/>
        </w:rPr>
      </w:pPr>
    </w:p>
    <w:p w:rsidR="00BF4D64" w:rsidRPr="00BF4D64" w:rsidRDefault="00BF4D64" w:rsidP="00BF4D64">
      <w:pPr>
        <w:jc w:val="both"/>
        <w:rPr>
          <w:bCs/>
          <w:sz w:val="16"/>
          <w:szCs w:val="16"/>
        </w:rPr>
      </w:pPr>
      <w:r w:rsidRPr="00BF4D64">
        <w:rPr>
          <w:bCs/>
          <w:sz w:val="16"/>
          <w:szCs w:val="16"/>
        </w:rPr>
        <w:t>5. Досудебный (внесудебный) порядок обжалования решений и действий (бездействия) органа, предоставляющего муниципальную услугу, а также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BF4D64" w:rsidRPr="00BF4D64" w:rsidRDefault="00BF4D64" w:rsidP="00BF4D64">
      <w:pPr>
        <w:jc w:val="both"/>
        <w:rPr>
          <w:bCs/>
          <w:sz w:val="16"/>
          <w:szCs w:val="16"/>
        </w:rPr>
      </w:pPr>
      <w:r w:rsidRPr="00BF4D64">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BF4D64" w:rsidRPr="00BF4D64" w:rsidRDefault="00BF4D64" w:rsidP="00BF4D64">
      <w:pPr>
        <w:jc w:val="both"/>
        <w:rPr>
          <w:bCs/>
          <w:sz w:val="16"/>
          <w:szCs w:val="16"/>
        </w:rPr>
      </w:pPr>
      <w:r w:rsidRPr="00BF4D64">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в том числе являются:</w:t>
      </w:r>
    </w:p>
    <w:p w:rsidR="00BF4D64" w:rsidRPr="00BF4D64" w:rsidRDefault="00BF4D64" w:rsidP="00BF4D64">
      <w:pPr>
        <w:jc w:val="both"/>
        <w:rPr>
          <w:bCs/>
          <w:sz w:val="16"/>
          <w:szCs w:val="16"/>
        </w:rPr>
      </w:pPr>
      <w:r w:rsidRPr="00BF4D64">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w:t>
      </w:r>
    </w:p>
    <w:p w:rsidR="00BF4D64" w:rsidRPr="00BF4D64" w:rsidRDefault="00BF4D64" w:rsidP="00BF4D64">
      <w:pPr>
        <w:jc w:val="both"/>
        <w:rPr>
          <w:bCs/>
          <w:sz w:val="16"/>
          <w:szCs w:val="16"/>
        </w:rPr>
      </w:pPr>
      <w:r w:rsidRPr="00BF4D64">
        <w:rPr>
          <w:bCs/>
          <w:sz w:val="16"/>
          <w:szCs w:val="16"/>
        </w:rPr>
        <w:t>от 27.07.2010 № 210-ФЗ;</w:t>
      </w:r>
    </w:p>
    <w:p w:rsidR="00BF4D64" w:rsidRPr="00BF4D64" w:rsidRDefault="00BF4D64" w:rsidP="00BF4D64">
      <w:pPr>
        <w:jc w:val="both"/>
        <w:rPr>
          <w:bCs/>
          <w:sz w:val="16"/>
          <w:szCs w:val="16"/>
        </w:rPr>
      </w:pPr>
      <w:r w:rsidRPr="00BF4D64">
        <w:rPr>
          <w:bCs/>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w:t>
      </w:r>
    </w:p>
    <w:p w:rsidR="00BF4D64" w:rsidRPr="00BF4D64" w:rsidRDefault="00BF4D64" w:rsidP="00BF4D64">
      <w:pPr>
        <w:jc w:val="both"/>
        <w:rPr>
          <w:bCs/>
          <w:sz w:val="16"/>
          <w:szCs w:val="16"/>
        </w:rPr>
      </w:pPr>
      <w:r w:rsidRPr="00BF4D64">
        <w:rPr>
          <w:bCs/>
          <w:sz w:val="16"/>
          <w:szCs w:val="16"/>
        </w:rPr>
        <w:t>и действия (бездействие) которого обжалуются, возложена функция</w:t>
      </w:r>
    </w:p>
    <w:p w:rsidR="00BF4D64" w:rsidRPr="00BF4D64" w:rsidRDefault="00BF4D64" w:rsidP="00BF4D64">
      <w:pPr>
        <w:jc w:val="both"/>
        <w:rPr>
          <w:bCs/>
          <w:sz w:val="16"/>
          <w:szCs w:val="16"/>
        </w:rPr>
      </w:pPr>
      <w:r w:rsidRPr="00BF4D64">
        <w:rPr>
          <w:bCs/>
          <w:sz w:val="16"/>
          <w:szCs w:val="16"/>
        </w:rPr>
        <w:t>по предоставлению соответствующих муниципальных услуг в полном объеме</w:t>
      </w:r>
    </w:p>
    <w:p w:rsidR="00BF4D64" w:rsidRPr="00BF4D64" w:rsidRDefault="00BF4D64" w:rsidP="00BF4D64">
      <w:pPr>
        <w:jc w:val="both"/>
        <w:rPr>
          <w:bCs/>
          <w:sz w:val="16"/>
          <w:szCs w:val="16"/>
        </w:rPr>
      </w:pPr>
      <w:r w:rsidRPr="00BF4D64">
        <w:rPr>
          <w:bCs/>
          <w:sz w:val="16"/>
          <w:szCs w:val="16"/>
        </w:rPr>
        <w:t>в порядке, определенном частью 1.3 статьи 16 Фе</w:t>
      </w:r>
      <w:r>
        <w:rPr>
          <w:bCs/>
          <w:sz w:val="16"/>
          <w:szCs w:val="16"/>
        </w:rPr>
        <w:t xml:space="preserve">дерального закона от 27.07.2010 </w:t>
      </w:r>
      <w:r w:rsidRPr="00BF4D64">
        <w:rPr>
          <w:bCs/>
          <w:sz w:val="16"/>
          <w:szCs w:val="16"/>
        </w:rPr>
        <w:t>№ 210-ФЗ;</w:t>
      </w:r>
    </w:p>
    <w:p w:rsidR="00BF4D64" w:rsidRPr="00BF4D64" w:rsidRDefault="00BF4D64" w:rsidP="00BF4D64">
      <w:pPr>
        <w:jc w:val="both"/>
        <w:rPr>
          <w:bCs/>
          <w:sz w:val="16"/>
          <w:szCs w:val="16"/>
        </w:rPr>
      </w:pPr>
      <w:r w:rsidRPr="00BF4D64">
        <w:rPr>
          <w:bCs/>
          <w:sz w:val="16"/>
          <w:szCs w:val="16"/>
        </w:rPr>
        <w:t xml:space="preserve">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для предоставления государственной услуги; </w:t>
      </w:r>
    </w:p>
    <w:p w:rsidR="00BF4D64" w:rsidRPr="00BF4D64" w:rsidRDefault="00BF4D64" w:rsidP="00BF4D64">
      <w:pPr>
        <w:jc w:val="both"/>
        <w:rPr>
          <w:bCs/>
          <w:sz w:val="16"/>
          <w:szCs w:val="16"/>
        </w:rPr>
      </w:pPr>
      <w:r w:rsidRPr="00BF4D64">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у заявителя;</w:t>
      </w:r>
    </w:p>
    <w:p w:rsidR="00BF4D64" w:rsidRPr="00BF4D64" w:rsidRDefault="00BF4D64" w:rsidP="00BF4D64">
      <w:pPr>
        <w:jc w:val="both"/>
        <w:rPr>
          <w:bCs/>
          <w:sz w:val="16"/>
          <w:szCs w:val="16"/>
        </w:rPr>
      </w:pPr>
      <w:r w:rsidRPr="00BF4D64">
        <w:rPr>
          <w:bCs/>
          <w:sz w:val="16"/>
          <w:szCs w:val="16"/>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w:t>
      </w:r>
      <w:r w:rsidRPr="00BF4D64">
        <w:rPr>
          <w:bCs/>
          <w:sz w:val="16"/>
          <w:szCs w:val="16"/>
        </w:rPr>
        <w:t>на многофункциональный центр</w:t>
      </w:r>
      <w:r w:rsidRPr="00BF4D64">
        <w:rPr>
          <w:bCs/>
          <w:sz w:val="16"/>
          <w:szCs w:val="16"/>
        </w:rPr>
        <w:t>,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BF4D64" w:rsidRPr="00BF4D64" w:rsidRDefault="00BF4D64" w:rsidP="00BF4D64">
      <w:pPr>
        <w:jc w:val="both"/>
        <w:rPr>
          <w:bCs/>
          <w:sz w:val="16"/>
          <w:szCs w:val="16"/>
        </w:rPr>
      </w:pPr>
      <w:r w:rsidRPr="00BF4D64">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BF4D64" w:rsidRPr="00BF4D64" w:rsidRDefault="00BF4D64" w:rsidP="00BF4D64">
      <w:pPr>
        <w:jc w:val="both"/>
        <w:rPr>
          <w:bCs/>
          <w:sz w:val="16"/>
          <w:szCs w:val="16"/>
        </w:rPr>
      </w:pPr>
      <w:r w:rsidRPr="00BF4D64">
        <w:rPr>
          <w:bCs/>
          <w:sz w:val="16"/>
          <w:szCs w:val="16"/>
        </w:rPr>
        <w:t xml:space="preserve">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w:t>
      </w:r>
      <w:r w:rsidRPr="00BF4D64">
        <w:rPr>
          <w:bCs/>
          <w:sz w:val="16"/>
          <w:szCs w:val="16"/>
        </w:rPr>
        <w:lastRenderedPageBreak/>
        <w:t xml:space="preserve">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w:t>
      </w:r>
      <w:r w:rsidRPr="00BF4D64">
        <w:rPr>
          <w:bCs/>
          <w:sz w:val="16"/>
          <w:szCs w:val="16"/>
        </w:rPr>
        <w:t>на многофункциональный центр</w:t>
      </w:r>
      <w:r w:rsidRPr="00BF4D64">
        <w:rPr>
          <w:bCs/>
          <w:sz w:val="16"/>
          <w:szCs w:val="16"/>
        </w:rPr>
        <w:t>,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w:t>
      </w:r>
      <w:r>
        <w:rPr>
          <w:bCs/>
          <w:sz w:val="16"/>
          <w:szCs w:val="16"/>
        </w:rPr>
        <w:t xml:space="preserve">рального закона от 27.07.2010 </w:t>
      </w:r>
      <w:r w:rsidRPr="00BF4D64">
        <w:rPr>
          <w:bCs/>
          <w:sz w:val="16"/>
          <w:szCs w:val="16"/>
        </w:rPr>
        <w:t>№ 210-ФЗ;</w:t>
      </w:r>
    </w:p>
    <w:p w:rsidR="00BF4D64" w:rsidRPr="00BF4D64" w:rsidRDefault="00BF4D64" w:rsidP="00BF4D64">
      <w:pPr>
        <w:jc w:val="both"/>
        <w:rPr>
          <w:bCs/>
          <w:sz w:val="16"/>
          <w:szCs w:val="16"/>
        </w:rPr>
      </w:pPr>
      <w:r w:rsidRPr="00BF4D64">
        <w:rPr>
          <w:bCs/>
          <w:sz w:val="16"/>
          <w:szCs w:val="16"/>
        </w:rPr>
        <w:t>8) нарушение срока или порядка выдачи документов по результатам предоставления муниципальной услуги;</w:t>
      </w:r>
    </w:p>
    <w:p w:rsidR="00BF4D64" w:rsidRPr="00BF4D64" w:rsidRDefault="00BF4D64" w:rsidP="00BF4D64">
      <w:pPr>
        <w:jc w:val="both"/>
        <w:rPr>
          <w:bCs/>
          <w:sz w:val="16"/>
          <w:szCs w:val="16"/>
        </w:rPr>
      </w:pPr>
      <w:r w:rsidRPr="00BF4D64">
        <w:rPr>
          <w:bCs/>
          <w:sz w:val="16"/>
          <w:szCs w:val="16"/>
        </w:rPr>
        <w:t xml:space="preserve">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w:t>
      </w:r>
      <w:bookmarkStart w:id="42" w:name="_GoBack"/>
      <w:bookmarkEnd w:id="42"/>
      <w:r w:rsidRPr="00BF4D64">
        <w:rPr>
          <w:bCs/>
          <w:sz w:val="16"/>
          <w:szCs w:val="16"/>
        </w:rPr>
        <w:t>на многофункциональный центр</w:t>
      </w:r>
      <w:r w:rsidRPr="00BF4D64">
        <w:rPr>
          <w:bCs/>
          <w:sz w:val="16"/>
          <w:szCs w:val="16"/>
        </w:rPr>
        <w:t>,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BF4D64" w:rsidRPr="00BF4D64" w:rsidRDefault="00BF4D64" w:rsidP="00BF4D64">
      <w:pPr>
        <w:jc w:val="both"/>
        <w:rPr>
          <w:bCs/>
          <w:sz w:val="16"/>
          <w:szCs w:val="16"/>
        </w:rPr>
      </w:pPr>
      <w:r w:rsidRPr="00BF4D64">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BF4D64" w:rsidRPr="00BF4D64" w:rsidRDefault="00BF4D64" w:rsidP="00BF4D64">
      <w:pPr>
        <w:jc w:val="both"/>
        <w:rPr>
          <w:bCs/>
          <w:sz w:val="16"/>
          <w:szCs w:val="16"/>
        </w:rPr>
      </w:pPr>
      <w:r w:rsidRPr="00BF4D64">
        <w:rPr>
          <w:bCs/>
          <w:sz w:val="16"/>
          <w:szCs w:val="16"/>
        </w:rPr>
        <w:t xml:space="preserve">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этого многофункционального центра. Жалобы на решения и действия (бездействие) ГБУ ЛО «МФЦ» подаются учредителю ГБУ ЛО «МФЦ». </w:t>
      </w:r>
    </w:p>
    <w:p w:rsidR="00BF4D64" w:rsidRPr="00BF4D64" w:rsidRDefault="00BF4D64" w:rsidP="00BF4D64">
      <w:pPr>
        <w:jc w:val="both"/>
        <w:rPr>
          <w:bCs/>
          <w:sz w:val="16"/>
          <w:szCs w:val="16"/>
        </w:rPr>
      </w:pPr>
      <w:r w:rsidRPr="00BF4D64">
        <w:rPr>
          <w:bCs/>
          <w:sz w:val="16"/>
          <w:szCs w:val="16"/>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 </w:t>
      </w:r>
    </w:p>
    <w:p w:rsidR="00BF4D64" w:rsidRPr="00BF4D64" w:rsidRDefault="00BF4D64" w:rsidP="00BF4D64">
      <w:pPr>
        <w:jc w:val="both"/>
        <w:rPr>
          <w:bCs/>
          <w:sz w:val="16"/>
          <w:szCs w:val="16"/>
        </w:rPr>
      </w:pPr>
      <w:r w:rsidRPr="00BF4D64">
        <w:rPr>
          <w:bCs/>
          <w:sz w:val="16"/>
          <w:szCs w:val="16"/>
        </w:rPr>
        <w:t>5.4. Основанием для начала процедуры досудебного (внесудебного) обжалования является подача заявителем жалобы, соответствующей требованиям части 5 статьи 11.2 Федерального закона № 210-ФЗ.</w:t>
      </w:r>
    </w:p>
    <w:p w:rsidR="00BF4D64" w:rsidRPr="00BF4D64" w:rsidRDefault="00BF4D64" w:rsidP="00BF4D64">
      <w:pPr>
        <w:jc w:val="both"/>
        <w:rPr>
          <w:bCs/>
          <w:sz w:val="16"/>
          <w:szCs w:val="16"/>
        </w:rPr>
      </w:pPr>
      <w:r w:rsidRPr="00BF4D64">
        <w:rPr>
          <w:bCs/>
          <w:sz w:val="16"/>
          <w:szCs w:val="16"/>
        </w:rPr>
        <w:t>В письменной жалобе в обязательном порядке указываются:</w:t>
      </w:r>
    </w:p>
    <w:p w:rsidR="00BF4D64" w:rsidRPr="00BF4D64" w:rsidRDefault="00BF4D64" w:rsidP="00BF4D64">
      <w:pPr>
        <w:jc w:val="both"/>
        <w:rPr>
          <w:bCs/>
          <w:sz w:val="16"/>
          <w:szCs w:val="16"/>
        </w:rPr>
      </w:pPr>
      <w:r w:rsidRPr="00BF4D64">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BF4D64" w:rsidRPr="00BF4D64" w:rsidRDefault="00BF4D64" w:rsidP="00BF4D64">
      <w:pPr>
        <w:jc w:val="both"/>
        <w:rPr>
          <w:bCs/>
          <w:sz w:val="16"/>
          <w:szCs w:val="16"/>
        </w:rPr>
      </w:pPr>
      <w:r w:rsidRPr="00BF4D64">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BF4D64" w:rsidRPr="00BF4D64" w:rsidRDefault="00BF4D64" w:rsidP="00BF4D64">
      <w:pPr>
        <w:jc w:val="both"/>
        <w:rPr>
          <w:bCs/>
          <w:sz w:val="16"/>
          <w:szCs w:val="16"/>
        </w:rPr>
      </w:pPr>
      <w:r w:rsidRPr="00BF4D64">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w:t>
      </w:r>
    </w:p>
    <w:p w:rsidR="00BF4D64" w:rsidRPr="00BF4D64" w:rsidRDefault="00BF4D64" w:rsidP="00BF4D64">
      <w:pPr>
        <w:jc w:val="both"/>
        <w:rPr>
          <w:bCs/>
          <w:sz w:val="16"/>
          <w:szCs w:val="16"/>
        </w:rPr>
      </w:pPr>
      <w:r w:rsidRPr="00BF4D64">
        <w:rPr>
          <w:bCs/>
          <w:sz w:val="16"/>
          <w:szCs w:val="16"/>
        </w:rPr>
        <w:t>- доводы, на основании которых заявитель не согласен с решением</w:t>
      </w:r>
    </w:p>
    <w:p w:rsidR="00BF4D64" w:rsidRPr="00BF4D64" w:rsidRDefault="00BF4D64" w:rsidP="00BF4D64">
      <w:pPr>
        <w:jc w:val="both"/>
        <w:rPr>
          <w:bCs/>
          <w:sz w:val="16"/>
          <w:szCs w:val="16"/>
        </w:rPr>
      </w:pPr>
      <w:r w:rsidRPr="00BF4D64">
        <w:rPr>
          <w:bCs/>
          <w:sz w:val="16"/>
          <w:szCs w:val="16"/>
        </w:rPr>
        <w:lastRenderedPageBreak/>
        <w:t>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BF4D64" w:rsidRPr="00BF4D64" w:rsidRDefault="00BF4D64" w:rsidP="00BF4D64">
      <w:pPr>
        <w:jc w:val="both"/>
        <w:rPr>
          <w:bCs/>
          <w:sz w:val="16"/>
          <w:szCs w:val="16"/>
        </w:rPr>
      </w:pPr>
      <w:r w:rsidRPr="00BF4D64">
        <w:rPr>
          <w:bCs/>
          <w:sz w:val="16"/>
          <w:szCs w:val="16"/>
        </w:rPr>
        <w:t>5.5. Заявитель имеет право на получение информации и документов, необходимых для составления и обоснования жалобы, в случаях, установленных статьей 11.1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BF4D64" w:rsidRPr="00BF4D64" w:rsidRDefault="00BF4D64" w:rsidP="00BF4D64">
      <w:pPr>
        <w:jc w:val="both"/>
        <w:rPr>
          <w:bCs/>
          <w:sz w:val="16"/>
          <w:szCs w:val="16"/>
        </w:rPr>
      </w:pPr>
      <w:r w:rsidRPr="00BF4D64">
        <w:rPr>
          <w:bCs/>
          <w:sz w:val="16"/>
          <w:szCs w:val="16"/>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BF4D64" w:rsidRPr="00BF4D64" w:rsidRDefault="00BF4D64" w:rsidP="00BF4D64">
      <w:pPr>
        <w:jc w:val="both"/>
        <w:rPr>
          <w:bCs/>
          <w:sz w:val="16"/>
          <w:szCs w:val="16"/>
        </w:rPr>
      </w:pPr>
      <w:r w:rsidRPr="00BF4D64">
        <w:rPr>
          <w:bCs/>
          <w:sz w:val="16"/>
          <w:szCs w:val="16"/>
        </w:rPr>
        <w:t>5.7. По результатам рассмотрения жалобы принимается одно из следующих решений:</w:t>
      </w:r>
    </w:p>
    <w:p w:rsidR="00BF4D64" w:rsidRPr="00BF4D64" w:rsidRDefault="00BF4D64" w:rsidP="00BF4D64">
      <w:pPr>
        <w:jc w:val="both"/>
        <w:rPr>
          <w:bCs/>
          <w:sz w:val="16"/>
          <w:szCs w:val="16"/>
        </w:rPr>
      </w:pPr>
      <w:r w:rsidRPr="00BF4D64">
        <w:rPr>
          <w:bCs/>
          <w:sz w:val="16"/>
          <w:szCs w:val="16"/>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w:t>
      </w:r>
    </w:p>
    <w:p w:rsidR="00BF4D64" w:rsidRPr="00BF4D64" w:rsidRDefault="00BF4D64" w:rsidP="00BF4D64">
      <w:pPr>
        <w:jc w:val="both"/>
        <w:rPr>
          <w:bCs/>
          <w:sz w:val="16"/>
          <w:szCs w:val="16"/>
        </w:rPr>
      </w:pPr>
      <w:r w:rsidRPr="00BF4D64">
        <w:rPr>
          <w:bCs/>
          <w:sz w:val="16"/>
          <w:szCs w:val="16"/>
        </w:rPr>
        <w:t>2) в удовлетворении жалобы отказывается.</w:t>
      </w:r>
    </w:p>
    <w:p w:rsidR="00BF4D64" w:rsidRPr="00BF4D64" w:rsidRDefault="00BF4D64" w:rsidP="00BF4D64">
      <w:pPr>
        <w:jc w:val="both"/>
        <w:rPr>
          <w:bCs/>
          <w:sz w:val="16"/>
          <w:szCs w:val="16"/>
        </w:rPr>
      </w:pPr>
      <w:r w:rsidRPr="00BF4D64">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BF4D64" w:rsidRPr="00BF4D64" w:rsidRDefault="00BF4D64" w:rsidP="00BF4D64">
      <w:pPr>
        <w:jc w:val="both"/>
        <w:rPr>
          <w:bCs/>
          <w:sz w:val="16"/>
          <w:szCs w:val="16"/>
        </w:rPr>
      </w:pPr>
      <w:r w:rsidRPr="00BF4D64">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государственную услугу, многофункциональным центром в целях незамедлительного устранения выявленных нарушений при оказании государственной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государственной услуги.</w:t>
      </w:r>
    </w:p>
    <w:p w:rsidR="00BF4D64" w:rsidRPr="00BF4D64" w:rsidRDefault="00BF4D64" w:rsidP="00BF4D64">
      <w:pPr>
        <w:jc w:val="both"/>
        <w:rPr>
          <w:bCs/>
          <w:sz w:val="16"/>
          <w:szCs w:val="16"/>
        </w:rPr>
      </w:pPr>
      <w:r w:rsidRPr="00BF4D64">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BF4D64" w:rsidRPr="00BF4D64" w:rsidRDefault="00BF4D64" w:rsidP="00BF4D64">
      <w:pPr>
        <w:jc w:val="both"/>
        <w:rPr>
          <w:bCs/>
          <w:sz w:val="16"/>
          <w:szCs w:val="16"/>
        </w:rPr>
      </w:pPr>
      <w:r w:rsidRPr="00BF4D64">
        <w:rPr>
          <w:bCs/>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8D1304" w:rsidRPr="002F1802" w:rsidRDefault="00BF4D64" w:rsidP="00BF4D64">
      <w:pPr>
        <w:jc w:val="both"/>
        <w:rPr>
          <w:bCs/>
          <w:sz w:val="16"/>
          <w:szCs w:val="16"/>
        </w:rPr>
      </w:pPr>
      <w:r w:rsidRPr="00BF4D64">
        <w:rPr>
          <w:bCs/>
          <w:sz w:val="16"/>
          <w:szCs w:val="16"/>
        </w:rPr>
        <w:t> </w:t>
      </w:r>
    </w:p>
    <w:sectPr w:rsidR="008D1304" w:rsidRPr="002F1802" w:rsidSect="00EA5B6C">
      <w:footerReference w:type="default" r:id="rId140"/>
      <w:type w:val="continuous"/>
      <w:pgSz w:w="11906" w:h="16838"/>
      <w:pgMar w:top="567" w:right="425" w:bottom="425" w:left="567" w:header="340" w:footer="0" w:gutter="0"/>
      <w:cols w:num="2" w:space="425"/>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B5358" w:rsidRDefault="00EB5358">
      <w:r>
        <w:separator/>
      </w:r>
    </w:p>
  </w:endnote>
  <w:endnote w:type="continuationSeparator" w:id="0">
    <w:p w:rsidR="00EB5358" w:rsidRDefault="00EB53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34D8" w:rsidRDefault="00FA34D8">
    <w:pPr>
      <w:pStyle w:val="a9"/>
      <w:jc w:val="right"/>
    </w:pPr>
    <w:r>
      <w:fldChar w:fldCharType="begin"/>
    </w:r>
    <w:r>
      <w:instrText>PAGE   \* MERGEFORMAT</w:instrText>
    </w:r>
    <w:r>
      <w:fldChar w:fldCharType="separate"/>
    </w:r>
    <w:r w:rsidR="00BF4D64">
      <w:rPr>
        <w:noProof/>
      </w:rPr>
      <w:t>1</w:t>
    </w:r>
    <w:r>
      <w:fldChar w:fldCharType="end"/>
    </w:r>
  </w:p>
  <w:p w:rsidR="00FA34D8" w:rsidRDefault="00FA34D8">
    <w:pPr>
      <w:pStyle w:val="a9"/>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34D8" w:rsidRDefault="00FA34D8"/>
  <w:p w:rsidR="00FA34D8" w:rsidRDefault="00FA34D8">
    <w:pPr>
      <w:pStyle w:val="FooterOdd"/>
      <w:rPr>
        <w:rFonts w:ascii="Arial" w:hAnsi="Arial" w:cs="Arial"/>
      </w:rPr>
    </w:pPr>
    <w:r>
      <w:rPr>
        <w:rFonts w:ascii="Arial" w:hAnsi="Arial" w:cs="Arial"/>
        <w:lang w:val="de-DE"/>
      </w:rPr>
      <w:t xml:space="preserve">Страница </w:t>
    </w:r>
    <w:r>
      <w:rPr>
        <w:rFonts w:ascii="Arial" w:hAnsi="Arial" w:cs="Arial"/>
        <w:szCs w:val="20"/>
      </w:rPr>
      <w:fldChar w:fldCharType="begin"/>
    </w:r>
    <w:r>
      <w:rPr>
        <w:rFonts w:ascii="Arial" w:hAnsi="Arial" w:cs="Arial"/>
      </w:rPr>
      <w:instrText>PAGE   \* MERGEFORMAT</w:instrText>
    </w:r>
    <w:r>
      <w:rPr>
        <w:rFonts w:ascii="Arial" w:hAnsi="Arial" w:cs="Arial"/>
        <w:szCs w:val="20"/>
      </w:rPr>
      <w:fldChar w:fldCharType="separate"/>
    </w:r>
    <w:r>
      <w:rPr>
        <w:rFonts w:ascii="Arial" w:hAnsi="Arial" w:cs="Arial"/>
        <w:noProof/>
        <w:sz w:val="24"/>
        <w:szCs w:val="24"/>
        <w:lang w:val="de-DE"/>
      </w:rPr>
      <w:t>1</w:t>
    </w:r>
    <w:r>
      <w:rPr>
        <w:rFonts w:ascii="Arial" w:hAnsi="Arial" w:cs="Arial"/>
        <w:noProof/>
        <w:sz w:val="24"/>
        <w:szCs w:val="24"/>
      </w:rPr>
      <w:fldChar w:fldCharType="end"/>
    </w:r>
  </w:p>
  <w:p w:rsidR="00FA34D8" w:rsidRDefault="00FA34D8">
    <w:pPr>
      <w:pStyle w:val="a9"/>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34D8" w:rsidRDefault="00FA34D8"/>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B5358" w:rsidRDefault="00EB5358">
      <w:r>
        <w:separator/>
      </w:r>
    </w:p>
  </w:footnote>
  <w:footnote w:type="continuationSeparator" w:id="0">
    <w:p w:rsidR="00EB5358" w:rsidRDefault="00EB535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34D8" w:rsidRDefault="00FA34D8" w:rsidP="00153344">
    <w:pPr>
      <w:pStyle w:val="HeaderOdd"/>
      <w:jc w:val="center"/>
      <w:rPr>
        <w:rFonts w:ascii="Times New Roman" w:hAnsi="Times New Roman"/>
        <w:szCs w:val="20"/>
      </w:rPr>
    </w:pPr>
    <w:r>
      <w:rPr>
        <w:rFonts w:ascii="Times New Roman" w:hAnsi="Times New Roman"/>
        <w:b w:val="0"/>
        <w:color w:val="auto"/>
        <w:szCs w:val="20"/>
      </w:rPr>
      <w:t>БОЛЬШЕВРУДСКИЙ ВЕСТНИК</w:t>
    </w:r>
    <w:r w:rsidR="00F647C5">
      <w:rPr>
        <w:rFonts w:ascii="Times New Roman" w:hAnsi="Times New Roman"/>
        <w:b w:val="0"/>
        <w:color w:val="auto"/>
        <w:szCs w:val="20"/>
      </w:rPr>
      <w:t xml:space="preserve">               </w:t>
    </w:r>
    <w:r w:rsidR="004E2135">
      <w:rPr>
        <w:rFonts w:ascii="Times New Roman" w:hAnsi="Times New Roman"/>
        <w:b w:val="0"/>
        <w:color w:val="auto"/>
        <w:szCs w:val="20"/>
      </w:rPr>
      <w:t xml:space="preserve"> 13 марта 2023</w:t>
    </w:r>
    <w:r>
      <w:rPr>
        <w:rFonts w:ascii="Times New Roman" w:hAnsi="Times New Roman"/>
        <w:b w:val="0"/>
        <w:color w:val="auto"/>
        <w:szCs w:val="20"/>
      </w:rPr>
      <w:t xml:space="preserve"> года</w:t>
    </w:r>
  </w:p>
  <w:p w:rsidR="00FA34D8" w:rsidRDefault="00FA34D8">
    <w:pPr>
      <w:pStyle w:val="a7"/>
      <w:jc w:val="center"/>
      <w:rPr>
        <w:i/>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Num27"/>
    <w:lvl w:ilvl="0">
      <w:start w:val="1"/>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927" w:hanging="360"/>
      </w:pPr>
      <w:rPr>
        <w:rFonts w:cs="Times New Roman"/>
      </w:rPr>
    </w:lvl>
    <w:lvl w:ilvl="2">
      <w:start w:val="1"/>
      <w:numFmt w:val="decimal"/>
      <w:lvlText w:val="%1.%2.%3."/>
      <w:lvlJc w:val="left"/>
      <w:pPr>
        <w:tabs>
          <w:tab w:val="num" w:pos="0"/>
        </w:tabs>
        <w:ind w:left="1854" w:hanging="720"/>
      </w:pPr>
      <w:rPr>
        <w:rFonts w:cs="Times New Roman"/>
      </w:rPr>
    </w:lvl>
    <w:lvl w:ilvl="3">
      <w:start w:val="1"/>
      <w:numFmt w:val="decimal"/>
      <w:lvlText w:val="%1.%2.%3.%4."/>
      <w:lvlJc w:val="left"/>
      <w:pPr>
        <w:tabs>
          <w:tab w:val="num" w:pos="0"/>
        </w:tabs>
        <w:ind w:left="2421" w:hanging="720"/>
      </w:pPr>
      <w:rPr>
        <w:rFonts w:cs="Times New Roman"/>
      </w:rPr>
    </w:lvl>
    <w:lvl w:ilvl="4">
      <w:start w:val="1"/>
      <w:numFmt w:val="decimal"/>
      <w:lvlText w:val="%1.%2.%3.%4.%5."/>
      <w:lvlJc w:val="left"/>
      <w:pPr>
        <w:tabs>
          <w:tab w:val="num" w:pos="0"/>
        </w:tabs>
        <w:ind w:left="3348" w:hanging="1080"/>
      </w:pPr>
      <w:rPr>
        <w:rFonts w:cs="Times New Roman"/>
      </w:rPr>
    </w:lvl>
    <w:lvl w:ilvl="5">
      <w:start w:val="1"/>
      <w:numFmt w:val="decimal"/>
      <w:lvlText w:val="%1.%2.%3.%4.%5.%6."/>
      <w:lvlJc w:val="left"/>
      <w:pPr>
        <w:tabs>
          <w:tab w:val="num" w:pos="0"/>
        </w:tabs>
        <w:ind w:left="3915" w:hanging="1080"/>
      </w:pPr>
      <w:rPr>
        <w:rFonts w:cs="Times New Roman"/>
      </w:rPr>
    </w:lvl>
    <w:lvl w:ilvl="6">
      <w:start w:val="1"/>
      <w:numFmt w:val="decimal"/>
      <w:lvlText w:val="%1.%2.%3.%4.%5.%6.%7."/>
      <w:lvlJc w:val="left"/>
      <w:pPr>
        <w:tabs>
          <w:tab w:val="num" w:pos="0"/>
        </w:tabs>
        <w:ind w:left="4842" w:hanging="1440"/>
      </w:pPr>
      <w:rPr>
        <w:rFonts w:cs="Times New Roman"/>
      </w:rPr>
    </w:lvl>
    <w:lvl w:ilvl="7">
      <w:start w:val="1"/>
      <w:numFmt w:val="decimal"/>
      <w:lvlText w:val="%1.%2.%3.%4.%5.%6.%7.%8."/>
      <w:lvlJc w:val="left"/>
      <w:pPr>
        <w:tabs>
          <w:tab w:val="num" w:pos="0"/>
        </w:tabs>
        <w:ind w:left="5409" w:hanging="1440"/>
      </w:pPr>
      <w:rPr>
        <w:rFonts w:cs="Times New Roman"/>
      </w:rPr>
    </w:lvl>
    <w:lvl w:ilvl="8">
      <w:start w:val="1"/>
      <w:numFmt w:val="decimal"/>
      <w:lvlText w:val="%1.%2.%3.%4.%5.%6.%7.%8.%9."/>
      <w:lvlJc w:val="left"/>
      <w:pPr>
        <w:tabs>
          <w:tab w:val="num" w:pos="0"/>
        </w:tabs>
        <w:ind w:left="6336" w:hanging="1800"/>
      </w:pPr>
      <w:rPr>
        <w:rFonts w:cs="Times New Roman"/>
      </w:rPr>
    </w:lvl>
  </w:abstractNum>
  <w:abstractNum w:abstractNumId="1" w15:restartNumberingAfterBreak="0">
    <w:nsid w:val="00000003"/>
    <w:multiLevelType w:val="multilevel"/>
    <w:tmpl w:val="00000003"/>
    <w:name w:val="WWNum32"/>
    <w:lvl w:ilvl="0">
      <w:start w:val="1"/>
      <w:numFmt w:val="bullet"/>
      <w:lvlText w:val=""/>
      <w:lvlJc w:val="left"/>
      <w:pPr>
        <w:tabs>
          <w:tab w:val="num" w:pos="0"/>
        </w:tabs>
        <w:ind w:left="360" w:hanging="360"/>
      </w:pPr>
      <w:rPr>
        <w:rFonts w:ascii="Symbol" w:hAnsi="Symbol"/>
      </w:rPr>
    </w:lvl>
    <w:lvl w:ilvl="1">
      <w:start w:val="1"/>
      <w:numFmt w:val="bullet"/>
      <w:lvlText w:val=""/>
      <w:lvlJc w:val="left"/>
      <w:pPr>
        <w:tabs>
          <w:tab w:val="num" w:pos="0"/>
        </w:tabs>
        <w:ind w:left="927" w:hanging="360"/>
      </w:pPr>
      <w:rPr>
        <w:rFonts w:ascii="Symbol" w:hAnsi="Symbol"/>
      </w:rPr>
    </w:lvl>
    <w:lvl w:ilvl="2">
      <w:start w:val="1"/>
      <w:numFmt w:val="decimal"/>
      <w:lvlText w:val="%1.%2.%3."/>
      <w:lvlJc w:val="left"/>
      <w:pPr>
        <w:tabs>
          <w:tab w:val="num" w:pos="0"/>
        </w:tabs>
        <w:ind w:left="1854" w:hanging="720"/>
      </w:pPr>
      <w:rPr>
        <w:rFonts w:cs="Times New Roman"/>
      </w:rPr>
    </w:lvl>
    <w:lvl w:ilvl="3">
      <w:start w:val="1"/>
      <w:numFmt w:val="decimal"/>
      <w:lvlText w:val="%1.%2.%3.%4."/>
      <w:lvlJc w:val="left"/>
      <w:pPr>
        <w:tabs>
          <w:tab w:val="num" w:pos="0"/>
        </w:tabs>
        <w:ind w:left="2421" w:hanging="720"/>
      </w:pPr>
      <w:rPr>
        <w:rFonts w:cs="Times New Roman"/>
      </w:rPr>
    </w:lvl>
    <w:lvl w:ilvl="4">
      <w:start w:val="1"/>
      <w:numFmt w:val="decimal"/>
      <w:lvlText w:val="%1.%2.%3.%4.%5."/>
      <w:lvlJc w:val="left"/>
      <w:pPr>
        <w:tabs>
          <w:tab w:val="num" w:pos="0"/>
        </w:tabs>
        <w:ind w:left="3348" w:hanging="1080"/>
      </w:pPr>
      <w:rPr>
        <w:rFonts w:cs="Times New Roman"/>
      </w:rPr>
    </w:lvl>
    <w:lvl w:ilvl="5">
      <w:start w:val="1"/>
      <w:numFmt w:val="decimal"/>
      <w:lvlText w:val="%1.%2.%3.%4.%5.%6."/>
      <w:lvlJc w:val="left"/>
      <w:pPr>
        <w:tabs>
          <w:tab w:val="num" w:pos="0"/>
        </w:tabs>
        <w:ind w:left="3915" w:hanging="1080"/>
      </w:pPr>
      <w:rPr>
        <w:rFonts w:cs="Times New Roman"/>
      </w:rPr>
    </w:lvl>
    <w:lvl w:ilvl="6">
      <w:start w:val="1"/>
      <w:numFmt w:val="decimal"/>
      <w:lvlText w:val="%1.%2.%3.%4.%5.%6.%7."/>
      <w:lvlJc w:val="left"/>
      <w:pPr>
        <w:tabs>
          <w:tab w:val="num" w:pos="0"/>
        </w:tabs>
        <w:ind w:left="4842" w:hanging="1440"/>
      </w:pPr>
      <w:rPr>
        <w:rFonts w:cs="Times New Roman"/>
      </w:rPr>
    </w:lvl>
    <w:lvl w:ilvl="7">
      <w:start w:val="1"/>
      <w:numFmt w:val="decimal"/>
      <w:lvlText w:val="%1.%2.%3.%4.%5.%6.%7.%8."/>
      <w:lvlJc w:val="left"/>
      <w:pPr>
        <w:tabs>
          <w:tab w:val="num" w:pos="0"/>
        </w:tabs>
        <w:ind w:left="5409" w:hanging="1440"/>
      </w:pPr>
      <w:rPr>
        <w:rFonts w:cs="Times New Roman"/>
      </w:rPr>
    </w:lvl>
    <w:lvl w:ilvl="8">
      <w:start w:val="1"/>
      <w:numFmt w:val="decimal"/>
      <w:lvlText w:val="%1.%2.%3.%4.%5.%6.%7.%8.%9."/>
      <w:lvlJc w:val="left"/>
      <w:pPr>
        <w:tabs>
          <w:tab w:val="num" w:pos="0"/>
        </w:tabs>
        <w:ind w:left="6336" w:hanging="1800"/>
      </w:pPr>
      <w:rPr>
        <w:rFonts w:cs="Times New Roman"/>
      </w:rPr>
    </w:lvl>
  </w:abstractNum>
  <w:abstractNum w:abstractNumId="2" w15:restartNumberingAfterBreak="0">
    <w:nsid w:val="00000004"/>
    <w:multiLevelType w:val="multilevel"/>
    <w:tmpl w:val="00000004"/>
    <w:name w:val="WWNum33"/>
    <w:lvl w:ilvl="0">
      <w:start w:val="3"/>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1429" w:hanging="720"/>
      </w:pPr>
      <w:rPr>
        <w:rFonts w:cs="Times New Roman"/>
      </w:rPr>
    </w:lvl>
    <w:lvl w:ilvl="2">
      <w:start w:val="1"/>
      <w:numFmt w:val="decimal"/>
      <w:lvlText w:val="%1.%2.%3."/>
      <w:lvlJc w:val="left"/>
      <w:pPr>
        <w:tabs>
          <w:tab w:val="num" w:pos="0"/>
        </w:tabs>
        <w:ind w:left="1429" w:hanging="720"/>
      </w:pPr>
      <w:rPr>
        <w:rFonts w:cs="Times New Roman"/>
      </w:rPr>
    </w:lvl>
    <w:lvl w:ilvl="3">
      <w:start w:val="1"/>
      <w:numFmt w:val="decimal"/>
      <w:lvlText w:val="%1.%2.%3.%4."/>
      <w:lvlJc w:val="left"/>
      <w:pPr>
        <w:tabs>
          <w:tab w:val="num" w:pos="0"/>
        </w:tabs>
        <w:ind w:left="1789" w:hanging="1080"/>
      </w:pPr>
      <w:rPr>
        <w:rFonts w:cs="Times New Roman"/>
      </w:rPr>
    </w:lvl>
    <w:lvl w:ilvl="4">
      <w:start w:val="1"/>
      <w:numFmt w:val="decimal"/>
      <w:lvlText w:val="%1.%2.%3.%4.%5."/>
      <w:lvlJc w:val="left"/>
      <w:pPr>
        <w:tabs>
          <w:tab w:val="num" w:pos="0"/>
        </w:tabs>
        <w:ind w:left="1789" w:hanging="1080"/>
      </w:pPr>
      <w:rPr>
        <w:rFonts w:cs="Times New Roman"/>
      </w:rPr>
    </w:lvl>
    <w:lvl w:ilvl="5">
      <w:start w:val="1"/>
      <w:numFmt w:val="decimal"/>
      <w:lvlText w:val="%1.%2.%3.%4.%5.%6."/>
      <w:lvlJc w:val="left"/>
      <w:pPr>
        <w:tabs>
          <w:tab w:val="num" w:pos="0"/>
        </w:tabs>
        <w:ind w:left="2149" w:hanging="1440"/>
      </w:pPr>
      <w:rPr>
        <w:rFonts w:cs="Times New Roman"/>
      </w:rPr>
    </w:lvl>
    <w:lvl w:ilvl="6">
      <w:start w:val="1"/>
      <w:numFmt w:val="decimal"/>
      <w:lvlText w:val="%1.%2.%3.%4.%5.%6.%7."/>
      <w:lvlJc w:val="left"/>
      <w:pPr>
        <w:tabs>
          <w:tab w:val="num" w:pos="0"/>
        </w:tabs>
        <w:ind w:left="2509" w:hanging="1800"/>
      </w:pPr>
      <w:rPr>
        <w:rFonts w:cs="Times New Roman"/>
      </w:rPr>
    </w:lvl>
    <w:lvl w:ilvl="7">
      <w:start w:val="1"/>
      <w:numFmt w:val="decimal"/>
      <w:lvlText w:val="%1.%2.%3.%4.%5.%6.%7.%8."/>
      <w:lvlJc w:val="left"/>
      <w:pPr>
        <w:tabs>
          <w:tab w:val="num" w:pos="0"/>
        </w:tabs>
        <w:ind w:left="2509" w:hanging="1800"/>
      </w:pPr>
      <w:rPr>
        <w:rFonts w:cs="Times New Roman"/>
      </w:rPr>
    </w:lvl>
    <w:lvl w:ilvl="8">
      <w:start w:val="1"/>
      <w:numFmt w:val="decimal"/>
      <w:lvlText w:val="%1.%2.%3.%4.%5.%6.%7.%8.%9."/>
      <w:lvlJc w:val="left"/>
      <w:pPr>
        <w:tabs>
          <w:tab w:val="num" w:pos="0"/>
        </w:tabs>
        <w:ind w:left="2869" w:hanging="2160"/>
      </w:pPr>
      <w:rPr>
        <w:rFonts w:cs="Times New Roman"/>
      </w:rPr>
    </w:lvl>
  </w:abstractNum>
  <w:abstractNum w:abstractNumId="3" w15:restartNumberingAfterBreak="0">
    <w:nsid w:val="00000005"/>
    <w:multiLevelType w:val="multilevel"/>
    <w:tmpl w:val="00000005"/>
    <w:name w:val="WWNum34"/>
    <w:lvl w:ilvl="0">
      <w:start w:val="1"/>
      <w:numFmt w:val="bullet"/>
      <w:lvlText w:val=""/>
      <w:lvlJc w:val="left"/>
      <w:pPr>
        <w:tabs>
          <w:tab w:val="num" w:pos="0"/>
        </w:tabs>
        <w:ind w:left="1287" w:hanging="360"/>
      </w:pPr>
      <w:rPr>
        <w:rFonts w:ascii="Symbol" w:hAnsi="Symbol"/>
      </w:rPr>
    </w:lvl>
    <w:lvl w:ilvl="1">
      <w:start w:val="1"/>
      <w:numFmt w:val="bullet"/>
      <w:lvlText w:val="o"/>
      <w:lvlJc w:val="left"/>
      <w:pPr>
        <w:tabs>
          <w:tab w:val="num" w:pos="0"/>
        </w:tabs>
        <w:ind w:left="2007" w:hanging="360"/>
      </w:pPr>
      <w:rPr>
        <w:rFonts w:ascii="Courier New" w:hAnsi="Courier New"/>
      </w:rPr>
    </w:lvl>
    <w:lvl w:ilvl="2">
      <w:start w:val="1"/>
      <w:numFmt w:val="bullet"/>
      <w:lvlText w:val=""/>
      <w:lvlJc w:val="left"/>
      <w:pPr>
        <w:tabs>
          <w:tab w:val="num" w:pos="0"/>
        </w:tabs>
        <w:ind w:left="2727" w:hanging="360"/>
      </w:pPr>
      <w:rPr>
        <w:rFonts w:ascii="Wingdings" w:hAnsi="Wingdings"/>
      </w:rPr>
    </w:lvl>
    <w:lvl w:ilvl="3">
      <w:start w:val="1"/>
      <w:numFmt w:val="bullet"/>
      <w:lvlText w:val=""/>
      <w:lvlJc w:val="left"/>
      <w:pPr>
        <w:tabs>
          <w:tab w:val="num" w:pos="0"/>
        </w:tabs>
        <w:ind w:left="3447" w:hanging="360"/>
      </w:pPr>
      <w:rPr>
        <w:rFonts w:ascii="Symbol" w:hAnsi="Symbol"/>
      </w:rPr>
    </w:lvl>
    <w:lvl w:ilvl="4">
      <w:start w:val="1"/>
      <w:numFmt w:val="bullet"/>
      <w:lvlText w:val="o"/>
      <w:lvlJc w:val="left"/>
      <w:pPr>
        <w:tabs>
          <w:tab w:val="num" w:pos="0"/>
        </w:tabs>
        <w:ind w:left="4167" w:hanging="360"/>
      </w:pPr>
      <w:rPr>
        <w:rFonts w:ascii="Courier New" w:hAnsi="Courier New"/>
      </w:rPr>
    </w:lvl>
    <w:lvl w:ilvl="5">
      <w:start w:val="1"/>
      <w:numFmt w:val="bullet"/>
      <w:lvlText w:val=""/>
      <w:lvlJc w:val="left"/>
      <w:pPr>
        <w:tabs>
          <w:tab w:val="num" w:pos="0"/>
        </w:tabs>
        <w:ind w:left="4887" w:hanging="360"/>
      </w:pPr>
      <w:rPr>
        <w:rFonts w:ascii="Wingdings" w:hAnsi="Wingdings"/>
      </w:rPr>
    </w:lvl>
    <w:lvl w:ilvl="6">
      <w:start w:val="1"/>
      <w:numFmt w:val="bullet"/>
      <w:lvlText w:val=""/>
      <w:lvlJc w:val="left"/>
      <w:pPr>
        <w:tabs>
          <w:tab w:val="num" w:pos="0"/>
        </w:tabs>
        <w:ind w:left="5607" w:hanging="360"/>
      </w:pPr>
      <w:rPr>
        <w:rFonts w:ascii="Symbol" w:hAnsi="Symbol"/>
      </w:rPr>
    </w:lvl>
    <w:lvl w:ilvl="7">
      <w:start w:val="1"/>
      <w:numFmt w:val="bullet"/>
      <w:lvlText w:val="o"/>
      <w:lvlJc w:val="left"/>
      <w:pPr>
        <w:tabs>
          <w:tab w:val="num" w:pos="0"/>
        </w:tabs>
        <w:ind w:left="6327" w:hanging="360"/>
      </w:pPr>
      <w:rPr>
        <w:rFonts w:ascii="Courier New" w:hAnsi="Courier New"/>
      </w:rPr>
    </w:lvl>
    <w:lvl w:ilvl="8">
      <w:start w:val="1"/>
      <w:numFmt w:val="bullet"/>
      <w:lvlText w:val=""/>
      <w:lvlJc w:val="left"/>
      <w:pPr>
        <w:tabs>
          <w:tab w:val="num" w:pos="0"/>
        </w:tabs>
        <w:ind w:left="7047" w:hanging="360"/>
      </w:pPr>
      <w:rPr>
        <w:rFonts w:ascii="Wingdings" w:hAnsi="Wingdings"/>
      </w:rPr>
    </w:lvl>
  </w:abstractNum>
  <w:abstractNum w:abstractNumId="4" w15:restartNumberingAfterBreak="0">
    <w:nsid w:val="00000006"/>
    <w:multiLevelType w:val="multilevel"/>
    <w:tmpl w:val="00000006"/>
    <w:name w:val="WWNum35"/>
    <w:lvl w:ilvl="0">
      <w:start w:val="1"/>
      <w:numFmt w:val="decimal"/>
      <w:lvlText w:val="%1."/>
      <w:lvlJc w:val="left"/>
      <w:pPr>
        <w:tabs>
          <w:tab w:val="num" w:pos="0"/>
        </w:tabs>
        <w:ind w:left="720" w:firstLine="709"/>
      </w:pPr>
      <w:rPr>
        <w:rFonts w:cs="Times New Roman"/>
      </w:rPr>
    </w:lvl>
    <w:lvl w:ilvl="1">
      <w:start w:val="1"/>
      <w:numFmt w:val="lowerLetter"/>
      <w:lvlText w:val="%2."/>
      <w:lvlJc w:val="left"/>
      <w:pPr>
        <w:tabs>
          <w:tab w:val="num" w:pos="0"/>
        </w:tabs>
        <w:ind w:left="2235" w:hanging="360"/>
      </w:pPr>
      <w:rPr>
        <w:rFonts w:cs="Times New Roman"/>
      </w:rPr>
    </w:lvl>
    <w:lvl w:ilvl="2">
      <w:start w:val="1"/>
      <w:numFmt w:val="lowerRoman"/>
      <w:lvlText w:val="%2.%3."/>
      <w:lvlJc w:val="right"/>
      <w:pPr>
        <w:tabs>
          <w:tab w:val="num" w:pos="0"/>
        </w:tabs>
        <w:ind w:left="2955" w:hanging="180"/>
      </w:pPr>
      <w:rPr>
        <w:rFonts w:cs="Times New Roman"/>
      </w:rPr>
    </w:lvl>
    <w:lvl w:ilvl="3">
      <w:start w:val="1"/>
      <w:numFmt w:val="decimal"/>
      <w:lvlText w:val="%2.%3.%4."/>
      <w:lvlJc w:val="left"/>
      <w:pPr>
        <w:tabs>
          <w:tab w:val="num" w:pos="0"/>
        </w:tabs>
        <w:ind w:left="3675" w:hanging="360"/>
      </w:pPr>
      <w:rPr>
        <w:rFonts w:cs="Times New Roman"/>
      </w:rPr>
    </w:lvl>
    <w:lvl w:ilvl="4">
      <w:start w:val="1"/>
      <w:numFmt w:val="lowerLetter"/>
      <w:lvlText w:val="%2.%3.%4.%5."/>
      <w:lvlJc w:val="left"/>
      <w:pPr>
        <w:tabs>
          <w:tab w:val="num" w:pos="0"/>
        </w:tabs>
        <w:ind w:left="4395" w:hanging="360"/>
      </w:pPr>
      <w:rPr>
        <w:rFonts w:cs="Times New Roman"/>
      </w:rPr>
    </w:lvl>
    <w:lvl w:ilvl="5">
      <w:start w:val="1"/>
      <w:numFmt w:val="lowerRoman"/>
      <w:lvlText w:val="%2.%3.%4.%5.%6."/>
      <w:lvlJc w:val="right"/>
      <w:pPr>
        <w:tabs>
          <w:tab w:val="num" w:pos="0"/>
        </w:tabs>
        <w:ind w:left="5115" w:hanging="180"/>
      </w:pPr>
      <w:rPr>
        <w:rFonts w:cs="Times New Roman"/>
      </w:rPr>
    </w:lvl>
    <w:lvl w:ilvl="6">
      <w:start w:val="1"/>
      <w:numFmt w:val="decimal"/>
      <w:lvlText w:val="%2.%3.%4.%5.%6.%7."/>
      <w:lvlJc w:val="left"/>
      <w:pPr>
        <w:tabs>
          <w:tab w:val="num" w:pos="0"/>
        </w:tabs>
        <w:ind w:left="5835" w:hanging="360"/>
      </w:pPr>
      <w:rPr>
        <w:rFonts w:cs="Times New Roman"/>
      </w:rPr>
    </w:lvl>
    <w:lvl w:ilvl="7">
      <w:start w:val="1"/>
      <w:numFmt w:val="lowerLetter"/>
      <w:lvlText w:val="%2.%3.%4.%5.%6.%7.%8."/>
      <w:lvlJc w:val="left"/>
      <w:pPr>
        <w:tabs>
          <w:tab w:val="num" w:pos="0"/>
        </w:tabs>
        <w:ind w:left="6555" w:hanging="360"/>
      </w:pPr>
      <w:rPr>
        <w:rFonts w:cs="Times New Roman"/>
      </w:rPr>
    </w:lvl>
    <w:lvl w:ilvl="8">
      <w:start w:val="1"/>
      <w:numFmt w:val="lowerRoman"/>
      <w:lvlText w:val="%2.%3.%4.%5.%6.%7.%8.%9."/>
      <w:lvlJc w:val="right"/>
      <w:pPr>
        <w:tabs>
          <w:tab w:val="num" w:pos="0"/>
        </w:tabs>
        <w:ind w:left="7275" w:hanging="180"/>
      </w:pPr>
      <w:rPr>
        <w:rFonts w:cs="Times New Roman"/>
      </w:rPr>
    </w:lvl>
  </w:abstractNum>
  <w:abstractNum w:abstractNumId="5" w15:restartNumberingAfterBreak="0">
    <w:nsid w:val="00000007"/>
    <w:multiLevelType w:val="multilevel"/>
    <w:tmpl w:val="00000007"/>
    <w:name w:val="WWNum36"/>
    <w:lvl w:ilvl="0">
      <w:start w:val="1"/>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360" w:hanging="360"/>
      </w:pPr>
      <w:rPr>
        <w:rFonts w:cs="Times New Roman"/>
      </w:rPr>
    </w:lvl>
    <w:lvl w:ilvl="2">
      <w:start w:val="1"/>
      <w:numFmt w:val="decimal"/>
      <w:lvlText w:val="%1.%2.%3."/>
      <w:lvlJc w:val="left"/>
      <w:pPr>
        <w:tabs>
          <w:tab w:val="num" w:pos="0"/>
        </w:tabs>
        <w:ind w:left="720" w:hanging="720"/>
      </w:pPr>
      <w:rPr>
        <w:rFonts w:cs="Times New Roman"/>
      </w:rPr>
    </w:lvl>
    <w:lvl w:ilvl="3">
      <w:start w:val="1"/>
      <w:numFmt w:val="decimal"/>
      <w:lvlText w:val="%1.%2.%3.%4."/>
      <w:lvlJc w:val="left"/>
      <w:pPr>
        <w:tabs>
          <w:tab w:val="num" w:pos="0"/>
        </w:tabs>
        <w:ind w:left="720" w:hanging="720"/>
      </w:pPr>
      <w:rPr>
        <w:rFonts w:cs="Times New Roman"/>
      </w:rPr>
    </w:lvl>
    <w:lvl w:ilvl="4">
      <w:start w:val="1"/>
      <w:numFmt w:val="decimal"/>
      <w:lvlText w:val="%1.%2.%3.%4.%5."/>
      <w:lvlJc w:val="left"/>
      <w:pPr>
        <w:tabs>
          <w:tab w:val="num" w:pos="0"/>
        </w:tabs>
        <w:ind w:left="1080" w:hanging="1080"/>
      </w:pPr>
      <w:rPr>
        <w:rFonts w:cs="Times New Roman"/>
      </w:rPr>
    </w:lvl>
    <w:lvl w:ilvl="5">
      <w:start w:val="1"/>
      <w:numFmt w:val="decimal"/>
      <w:lvlText w:val="%1.%2.%3.%4.%5.%6."/>
      <w:lvlJc w:val="left"/>
      <w:pPr>
        <w:tabs>
          <w:tab w:val="num" w:pos="0"/>
        </w:tabs>
        <w:ind w:left="1080" w:hanging="1080"/>
      </w:pPr>
      <w:rPr>
        <w:rFonts w:cs="Times New Roman"/>
      </w:rPr>
    </w:lvl>
    <w:lvl w:ilvl="6">
      <w:start w:val="1"/>
      <w:numFmt w:val="decimal"/>
      <w:lvlText w:val="%1.%2.%3.%4.%5.%6.%7."/>
      <w:lvlJc w:val="left"/>
      <w:pPr>
        <w:tabs>
          <w:tab w:val="num" w:pos="0"/>
        </w:tabs>
        <w:ind w:left="1440" w:hanging="1440"/>
      </w:pPr>
      <w:rPr>
        <w:rFonts w:cs="Times New Roman"/>
      </w:rPr>
    </w:lvl>
    <w:lvl w:ilvl="7">
      <w:start w:val="1"/>
      <w:numFmt w:val="decimal"/>
      <w:lvlText w:val="%1.%2.%3.%4.%5.%6.%7.%8."/>
      <w:lvlJc w:val="left"/>
      <w:pPr>
        <w:tabs>
          <w:tab w:val="num" w:pos="0"/>
        </w:tabs>
        <w:ind w:left="1440" w:hanging="1440"/>
      </w:pPr>
      <w:rPr>
        <w:rFonts w:cs="Times New Roman"/>
      </w:rPr>
    </w:lvl>
    <w:lvl w:ilvl="8">
      <w:start w:val="1"/>
      <w:numFmt w:val="decimal"/>
      <w:lvlText w:val="%1.%2.%3.%4.%5.%6.%7.%8.%9."/>
      <w:lvlJc w:val="left"/>
      <w:pPr>
        <w:tabs>
          <w:tab w:val="num" w:pos="0"/>
        </w:tabs>
        <w:ind w:left="1800" w:hanging="1800"/>
      </w:pPr>
      <w:rPr>
        <w:rFonts w:cs="Times New Roman"/>
      </w:rPr>
    </w:lvl>
  </w:abstractNum>
  <w:abstractNum w:abstractNumId="6" w15:restartNumberingAfterBreak="0">
    <w:nsid w:val="00000008"/>
    <w:multiLevelType w:val="singleLevel"/>
    <w:tmpl w:val="00000008"/>
    <w:name w:val="WW8Num8"/>
    <w:lvl w:ilvl="0">
      <w:start w:val="1"/>
      <w:numFmt w:val="bullet"/>
      <w:lvlText w:val="-"/>
      <w:lvlJc w:val="left"/>
      <w:pPr>
        <w:tabs>
          <w:tab w:val="num" w:pos="360"/>
        </w:tabs>
        <w:ind w:left="360" w:hanging="360"/>
      </w:pPr>
      <w:rPr>
        <w:rFonts w:ascii="Courier New" w:hAnsi="Courier New"/>
      </w:rPr>
    </w:lvl>
  </w:abstractNum>
  <w:abstractNum w:abstractNumId="7" w15:restartNumberingAfterBreak="0">
    <w:nsid w:val="00086E37"/>
    <w:multiLevelType w:val="hybridMultilevel"/>
    <w:tmpl w:val="E85CC7C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8" w15:restartNumberingAfterBreak="0">
    <w:nsid w:val="04E8654B"/>
    <w:multiLevelType w:val="hybridMultilevel"/>
    <w:tmpl w:val="E370DF88"/>
    <w:lvl w:ilvl="0" w:tplc="AB8CAF76">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9" w15:restartNumberingAfterBreak="0">
    <w:nsid w:val="0B753978"/>
    <w:multiLevelType w:val="hybridMultilevel"/>
    <w:tmpl w:val="F3BC108E"/>
    <w:lvl w:ilvl="0" w:tplc="D982F42C">
      <w:start w:val="1"/>
      <w:numFmt w:val="bullet"/>
      <w:lvlText w:val="-"/>
      <w:lvlJc w:val="left"/>
      <w:pPr>
        <w:ind w:left="1429" w:hanging="360"/>
      </w:pPr>
      <w:rPr>
        <w:rFonts w:ascii="Segoe UI" w:hAnsi="Segoe U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0F880A3C"/>
    <w:multiLevelType w:val="hybridMultilevel"/>
    <w:tmpl w:val="AC8E5446"/>
    <w:lvl w:ilvl="0" w:tplc="9A1252A0">
      <w:start w:val="1"/>
      <w:numFmt w:val="decimal"/>
      <w:lvlText w:val="2.%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5B44A96"/>
    <w:multiLevelType w:val="hybridMultilevel"/>
    <w:tmpl w:val="501EF45C"/>
    <w:lvl w:ilvl="0" w:tplc="84D08F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7473A6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A724B4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E526F0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200092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43A7576"/>
    <w:multiLevelType w:val="multilevel"/>
    <w:tmpl w:val="18245E3C"/>
    <w:lvl w:ilvl="0">
      <w:start w:val="1"/>
      <w:numFmt w:val="decimal"/>
      <w:lvlText w:val="%1."/>
      <w:lvlJc w:val="left"/>
      <w:pPr>
        <w:ind w:left="420" w:hanging="420"/>
      </w:pPr>
      <w:rPr>
        <w:rFonts w:hint="default"/>
      </w:rPr>
    </w:lvl>
    <w:lvl w:ilvl="1">
      <w:start w:val="1"/>
      <w:numFmt w:val="decimal"/>
      <w:lvlText w:val="%1.%2."/>
      <w:lvlJc w:val="left"/>
      <w:pPr>
        <w:ind w:left="2705" w:hanging="720"/>
      </w:pPr>
      <w:rPr>
        <w:rFonts w:hint="default"/>
        <w:i w:val="0"/>
        <w:iCs w:val="0"/>
        <w:color w:val="auto"/>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7" w15:restartNumberingAfterBreak="0">
    <w:nsid w:val="24742F2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4EA4BE7"/>
    <w:multiLevelType w:val="hybridMultilevel"/>
    <w:tmpl w:val="437659F8"/>
    <w:lvl w:ilvl="0" w:tplc="D982F42C">
      <w:start w:val="1"/>
      <w:numFmt w:val="bullet"/>
      <w:lvlText w:val="-"/>
      <w:lvlJc w:val="left"/>
      <w:pPr>
        <w:ind w:left="1429" w:hanging="360"/>
      </w:pPr>
      <w:rPr>
        <w:rFonts w:ascii="Segoe UI" w:hAnsi="Segoe U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5945C7C"/>
    <w:multiLevelType w:val="hybridMultilevel"/>
    <w:tmpl w:val="83FE2FCA"/>
    <w:lvl w:ilvl="0" w:tplc="FA86AA2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68F7FEC"/>
    <w:multiLevelType w:val="hybridMultilevel"/>
    <w:tmpl w:val="19BA437C"/>
    <w:lvl w:ilvl="0" w:tplc="25D60FB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277E418A"/>
    <w:multiLevelType w:val="multilevel"/>
    <w:tmpl w:val="7D269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29FF697D"/>
    <w:multiLevelType w:val="multilevel"/>
    <w:tmpl w:val="7D269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E8274C2"/>
    <w:multiLevelType w:val="hybridMultilevel"/>
    <w:tmpl w:val="EAD80A4A"/>
    <w:lvl w:ilvl="0" w:tplc="84D08F96">
      <w:start w:val="1"/>
      <w:numFmt w:val="bullet"/>
      <w:lvlText w:val=""/>
      <w:lvlJc w:val="left"/>
      <w:pPr>
        <w:ind w:left="1260" w:hanging="360"/>
      </w:pPr>
      <w:rPr>
        <w:rFonts w:ascii="Symbol" w:hAnsi="Symbol" w:hint="default"/>
      </w:rPr>
    </w:lvl>
    <w:lvl w:ilvl="1" w:tplc="04190003">
      <w:start w:val="1"/>
      <w:numFmt w:val="bullet"/>
      <w:lvlText w:val="o"/>
      <w:lvlJc w:val="left"/>
      <w:pPr>
        <w:ind w:left="1980" w:hanging="360"/>
      </w:pPr>
      <w:rPr>
        <w:rFonts w:ascii="Courier New" w:hAnsi="Courier New" w:hint="default"/>
      </w:rPr>
    </w:lvl>
    <w:lvl w:ilvl="2" w:tplc="04190005">
      <w:start w:val="1"/>
      <w:numFmt w:val="bullet"/>
      <w:lvlText w:val=""/>
      <w:lvlJc w:val="left"/>
      <w:pPr>
        <w:ind w:left="2700" w:hanging="360"/>
      </w:pPr>
      <w:rPr>
        <w:rFonts w:ascii="Wingdings" w:hAnsi="Wingdings" w:hint="default"/>
      </w:rPr>
    </w:lvl>
    <w:lvl w:ilvl="3" w:tplc="04190001">
      <w:start w:val="1"/>
      <w:numFmt w:val="bullet"/>
      <w:lvlText w:val=""/>
      <w:lvlJc w:val="left"/>
      <w:pPr>
        <w:ind w:left="3420" w:hanging="360"/>
      </w:pPr>
      <w:rPr>
        <w:rFonts w:ascii="Symbol" w:hAnsi="Symbol" w:hint="default"/>
      </w:rPr>
    </w:lvl>
    <w:lvl w:ilvl="4" w:tplc="04190003">
      <w:start w:val="1"/>
      <w:numFmt w:val="bullet"/>
      <w:lvlText w:val="o"/>
      <w:lvlJc w:val="left"/>
      <w:pPr>
        <w:ind w:left="4140" w:hanging="360"/>
      </w:pPr>
      <w:rPr>
        <w:rFonts w:ascii="Courier New" w:hAnsi="Courier New" w:hint="default"/>
      </w:rPr>
    </w:lvl>
    <w:lvl w:ilvl="5" w:tplc="04190005">
      <w:start w:val="1"/>
      <w:numFmt w:val="bullet"/>
      <w:lvlText w:val=""/>
      <w:lvlJc w:val="left"/>
      <w:pPr>
        <w:ind w:left="4860" w:hanging="360"/>
      </w:pPr>
      <w:rPr>
        <w:rFonts w:ascii="Wingdings" w:hAnsi="Wingdings" w:hint="default"/>
      </w:rPr>
    </w:lvl>
    <w:lvl w:ilvl="6" w:tplc="04190001">
      <w:start w:val="1"/>
      <w:numFmt w:val="bullet"/>
      <w:lvlText w:val=""/>
      <w:lvlJc w:val="left"/>
      <w:pPr>
        <w:ind w:left="5580" w:hanging="360"/>
      </w:pPr>
      <w:rPr>
        <w:rFonts w:ascii="Symbol" w:hAnsi="Symbol" w:hint="default"/>
      </w:rPr>
    </w:lvl>
    <w:lvl w:ilvl="7" w:tplc="04190003">
      <w:start w:val="1"/>
      <w:numFmt w:val="bullet"/>
      <w:lvlText w:val="o"/>
      <w:lvlJc w:val="left"/>
      <w:pPr>
        <w:ind w:left="6300" w:hanging="360"/>
      </w:pPr>
      <w:rPr>
        <w:rFonts w:ascii="Courier New" w:hAnsi="Courier New" w:hint="default"/>
      </w:rPr>
    </w:lvl>
    <w:lvl w:ilvl="8" w:tplc="04190005">
      <w:start w:val="1"/>
      <w:numFmt w:val="bullet"/>
      <w:lvlText w:val=""/>
      <w:lvlJc w:val="left"/>
      <w:pPr>
        <w:ind w:left="7020" w:hanging="360"/>
      </w:pPr>
      <w:rPr>
        <w:rFonts w:ascii="Wingdings" w:hAnsi="Wingdings" w:hint="default"/>
      </w:rPr>
    </w:lvl>
  </w:abstractNum>
  <w:abstractNum w:abstractNumId="24" w15:restartNumberingAfterBreak="0">
    <w:nsid w:val="304B64DC"/>
    <w:multiLevelType w:val="hybridMultilevel"/>
    <w:tmpl w:val="302678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352C1FAD"/>
    <w:multiLevelType w:val="multilevel"/>
    <w:tmpl w:val="02362E1C"/>
    <w:lvl w:ilvl="0">
      <w:start w:val="1"/>
      <w:numFmt w:val="decimal"/>
      <w:lvlText w:val="%1."/>
      <w:lvlJc w:val="left"/>
      <w:pPr>
        <w:ind w:left="644" w:hanging="360"/>
      </w:pPr>
      <w:rPr>
        <w:rFonts w:eastAsia="Calibri" w:hint="default"/>
        <w:color w:val="auto"/>
      </w:rPr>
    </w:lvl>
    <w:lvl w:ilvl="1">
      <w:start w:val="1"/>
      <w:numFmt w:val="decimal"/>
      <w:isLgl/>
      <w:lvlText w:val="%2."/>
      <w:lvlJc w:val="left"/>
      <w:pPr>
        <w:ind w:left="1052" w:hanging="408"/>
      </w:pPr>
      <w:rPr>
        <w:rFonts w:ascii="Times New Roman" w:eastAsia="Calibri" w:hAnsi="Times New Roman" w:cs="Times New Roman"/>
      </w:rPr>
    </w:lvl>
    <w:lvl w:ilvl="2">
      <w:start w:val="1"/>
      <w:numFmt w:val="decimal"/>
      <w:isLgl/>
      <w:lvlText w:val="%1.%2.%3."/>
      <w:lvlJc w:val="left"/>
      <w:pPr>
        <w:ind w:left="1724" w:hanging="720"/>
      </w:pPr>
      <w:rPr>
        <w:rFonts w:hint="default"/>
      </w:rPr>
    </w:lvl>
    <w:lvl w:ilvl="3">
      <w:start w:val="1"/>
      <w:numFmt w:val="decimal"/>
      <w:isLgl/>
      <w:lvlText w:val="%1.%2.%3.%4."/>
      <w:lvlJc w:val="left"/>
      <w:pPr>
        <w:ind w:left="2084" w:hanging="720"/>
      </w:pPr>
      <w:rPr>
        <w:rFonts w:hint="default"/>
      </w:rPr>
    </w:lvl>
    <w:lvl w:ilvl="4">
      <w:start w:val="1"/>
      <w:numFmt w:val="decimal"/>
      <w:isLgl/>
      <w:lvlText w:val="%1.%2.%3.%4.%5."/>
      <w:lvlJc w:val="left"/>
      <w:pPr>
        <w:ind w:left="2804" w:hanging="1080"/>
      </w:pPr>
      <w:rPr>
        <w:rFonts w:hint="default"/>
      </w:rPr>
    </w:lvl>
    <w:lvl w:ilvl="5">
      <w:start w:val="1"/>
      <w:numFmt w:val="decimal"/>
      <w:isLgl/>
      <w:lvlText w:val="%1.%2.%3.%4.%5.%6."/>
      <w:lvlJc w:val="left"/>
      <w:pPr>
        <w:ind w:left="3164" w:hanging="1080"/>
      </w:pPr>
      <w:rPr>
        <w:rFonts w:hint="default"/>
      </w:rPr>
    </w:lvl>
    <w:lvl w:ilvl="6">
      <w:start w:val="1"/>
      <w:numFmt w:val="decimal"/>
      <w:isLgl/>
      <w:lvlText w:val="%1.%2.%3.%4.%5.%6.%7."/>
      <w:lvlJc w:val="left"/>
      <w:pPr>
        <w:ind w:left="3884" w:hanging="1440"/>
      </w:pPr>
      <w:rPr>
        <w:rFonts w:hint="default"/>
      </w:rPr>
    </w:lvl>
    <w:lvl w:ilvl="7">
      <w:start w:val="1"/>
      <w:numFmt w:val="decimal"/>
      <w:isLgl/>
      <w:lvlText w:val="%1.%2.%3.%4.%5.%6.%7.%8."/>
      <w:lvlJc w:val="left"/>
      <w:pPr>
        <w:ind w:left="4244" w:hanging="1440"/>
      </w:pPr>
      <w:rPr>
        <w:rFonts w:hint="default"/>
      </w:rPr>
    </w:lvl>
    <w:lvl w:ilvl="8">
      <w:start w:val="1"/>
      <w:numFmt w:val="decimal"/>
      <w:isLgl/>
      <w:lvlText w:val="%1.%2.%3.%4.%5.%6.%7.%8.%9."/>
      <w:lvlJc w:val="left"/>
      <w:pPr>
        <w:ind w:left="4964" w:hanging="1800"/>
      </w:pPr>
      <w:rPr>
        <w:rFonts w:hint="default"/>
      </w:rPr>
    </w:lvl>
  </w:abstractNum>
  <w:abstractNum w:abstractNumId="26" w15:restartNumberingAfterBreak="0">
    <w:nsid w:val="358161A9"/>
    <w:multiLevelType w:val="hybridMultilevel"/>
    <w:tmpl w:val="A8B844A0"/>
    <w:lvl w:ilvl="0" w:tplc="B37C4E64">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36EC3A08"/>
    <w:multiLevelType w:val="hybridMultilevel"/>
    <w:tmpl w:val="D3D88EF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15:restartNumberingAfterBreak="0">
    <w:nsid w:val="370B5FD1"/>
    <w:multiLevelType w:val="hybridMultilevel"/>
    <w:tmpl w:val="399A3B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3F07389E"/>
    <w:multiLevelType w:val="multilevel"/>
    <w:tmpl w:val="6DC4922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413716CE"/>
    <w:multiLevelType w:val="hybridMultilevel"/>
    <w:tmpl w:val="DB8AE3C8"/>
    <w:lvl w:ilvl="0" w:tplc="67000242">
      <w:start w:val="1"/>
      <w:numFmt w:val="decimal"/>
      <w:lvlText w:val="%1."/>
      <w:lvlJc w:val="left"/>
      <w:pPr>
        <w:ind w:left="720" w:hanging="360"/>
      </w:pPr>
      <w:rPr>
        <w:rFonts w:ascii="Times New Roman" w:hAnsi="Times New Roman" w:cs="Times New Roman"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61B4F10"/>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6574DCB"/>
    <w:multiLevelType w:val="hybridMultilevel"/>
    <w:tmpl w:val="E3E0C38A"/>
    <w:lvl w:ilvl="0" w:tplc="D996FE6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4CA811E1"/>
    <w:multiLevelType w:val="hybridMultilevel"/>
    <w:tmpl w:val="283A8C44"/>
    <w:lvl w:ilvl="0" w:tplc="84D08F96">
      <w:start w:val="1"/>
      <w:numFmt w:val="bullet"/>
      <w:lvlText w:val=""/>
      <w:lvlJc w:val="left"/>
      <w:pPr>
        <w:ind w:left="2345" w:hanging="360"/>
      </w:pPr>
      <w:rPr>
        <w:rFonts w:ascii="Symbol" w:hAnsi="Symbol" w:hint="default"/>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34" w15:restartNumberingAfterBreak="0">
    <w:nsid w:val="4D5C7D87"/>
    <w:multiLevelType w:val="hybridMultilevel"/>
    <w:tmpl w:val="CFFEE33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15:restartNumberingAfterBreak="0">
    <w:nsid w:val="4FAE004A"/>
    <w:multiLevelType w:val="hybridMultilevel"/>
    <w:tmpl w:val="91B2E626"/>
    <w:lvl w:ilvl="0" w:tplc="D982F42C">
      <w:start w:val="1"/>
      <w:numFmt w:val="bullet"/>
      <w:lvlText w:val="-"/>
      <w:lvlJc w:val="left"/>
      <w:pPr>
        <w:ind w:left="1260" w:hanging="360"/>
      </w:pPr>
      <w:rPr>
        <w:rFonts w:ascii="Segoe UI" w:hAnsi="Segoe UI"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6" w15:restartNumberingAfterBreak="0">
    <w:nsid w:val="5498162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C12657B"/>
    <w:multiLevelType w:val="hybridMultilevel"/>
    <w:tmpl w:val="B2EC9E9C"/>
    <w:lvl w:ilvl="0" w:tplc="AB16EBC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8" w15:restartNumberingAfterBreak="0">
    <w:nsid w:val="5F213B6C"/>
    <w:multiLevelType w:val="hybridMultilevel"/>
    <w:tmpl w:val="D28CD514"/>
    <w:lvl w:ilvl="0" w:tplc="D982F42C">
      <w:start w:val="1"/>
      <w:numFmt w:val="bullet"/>
      <w:lvlText w:val="-"/>
      <w:lvlJc w:val="left"/>
      <w:pPr>
        <w:ind w:left="1429" w:hanging="360"/>
      </w:pPr>
      <w:rPr>
        <w:rFonts w:ascii="Segoe UI" w:hAnsi="Segoe U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618C7BCE"/>
    <w:multiLevelType w:val="hybridMultilevel"/>
    <w:tmpl w:val="BC6E3906"/>
    <w:lvl w:ilvl="0" w:tplc="84D08F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632543BA"/>
    <w:multiLevelType w:val="multilevel"/>
    <w:tmpl w:val="D1066E0E"/>
    <w:lvl w:ilvl="0">
      <w:start w:val="1"/>
      <w:numFmt w:val="decimal"/>
      <w:lvlText w:val="%1."/>
      <w:lvlJc w:val="left"/>
      <w:pPr>
        <w:ind w:left="1470" w:hanging="1470"/>
      </w:pPr>
      <w:rPr>
        <w:rFonts w:cs="Times New Roman" w:hint="default"/>
      </w:rPr>
    </w:lvl>
    <w:lvl w:ilvl="1">
      <w:start w:val="1"/>
      <w:numFmt w:val="decimal"/>
      <w:lvlText w:val="%1.%2."/>
      <w:lvlJc w:val="left"/>
      <w:pPr>
        <w:ind w:left="2038" w:hanging="1470"/>
      </w:pPr>
      <w:rPr>
        <w:rFonts w:cs="Times New Roman" w:hint="default"/>
      </w:rPr>
    </w:lvl>
    <w:lvl w:ilvl="2">
      <w:start w:val="1"/>
      <w:numFmt w:val="decimal"/>
      <w:lvlText w:val="%1.%2.%3."/>
      <w:lvlJc w:val="left"/>
      <w:pPr>
        <w:ind w:left="2910" w:hanging="1470"/>
      </w:pPr>
      <w:rPr>
        <w:rFonts w:cs="Times New Roman" w:hint="default"/>
      </w:rPr>
    </w:lvl>
    <w:lvl w:ilvl="3">
      <w:start w:val="1"/>
      <w:numFmt w:val="decimal"/>
      <w:lvlText w:val="%1.%2.%3.%4."/>
      <w:lvlJc w:val="left"/>
      <w:pPr>
        <w:ind w:left="3630" w:hanging="1470"/>
      </w:pPr>
      <w:rPr>
        <w:rFonts w:cs="Times New Roman" w:hint="default"/>
      </w:rPr>
    </w:lvl>
    <w:lvl w:ilvl="4">
      <w:start w:val="1"/>
      <w:numFmt w:val="decimal"/>
      <w:lvlText w:val="%1.%2.%3.%4.%5."/>
      <w:lvlJc w:val="left"/>
      <w:pPr>
        <w:ind w:left="4350" w:hanging="1470"/>
      </w:pPr>
      <w:rPr>
        <w:rFonts w:cs="Times New Roman" w:hint="default"/>
      </w:rPr>
    </w:lvl>
    <w:lvl w:ilvl="5">
      <w:start w:val="1"/>
      <w:numFmt w:val="decimal"/>
      <w:lvlText w:val="%1.%2.%3.%4.%5.%6."/>
      <w:lvlJc w:val="left"/>
      <w:pPr>
        <w:ind w:left="5070" w:hanging="1470"/>
      </w:pPr>
      <w:rPr>
        <w:rFonts w:cs="Times New Roman" w:hint="default"/>
      </w:rPr>
    </w:lvl>
    <w:lvl w:ilvl="6">
      <w:start w:val="1"/>
      <w:numFmt w:val="decimal"/>
      <w:lvlText w:val="%1.%2.%3.%4.%5.%6.%7."/>
      <w:lvlJc w:val="left"/>
      <w:pPr>
        <w:ind w:left="6120" w:hanging="1800"/>
      </w:pPr>
      <w:rPr>
        <w:rFonts w:cs="Times New Roman" w:hint="default"/>
      </w:rPr>
    </w:lvl>
    <w:lvl w:ilvl="7">
      <w:start w:val="1"/>
      <w:numFmt w:val="decimal"/>
      <w:lvlText w:val="%1.%2.%3.%4.%5.%6.%7.%8."/>
      <w:lvlJc w:val="left"/>
      <w:pPr>
        <w:ind w:left="6840" w:hanging="1800"/>
      </w:pPr>
      <w:rPr>
        <w:rFonts w:cs="Times New Roman" w:hint="default"/>
      </w:rPr>
    </w:lvl>
    <w:lvl w:ilvl="8">
      <w:start w:val="1"/>
      <w:numFmt w:val="decimal"/>
      <w:lvlText w:val="%1.%2.%3.%4.%5.%6.%7.%8.%9."/>
      <w:lvlJc w:val="left"/>
      <w:pPr>
        <w:ind w:left="7920" w:hanging="2160"/>
      </w:pPr>
      <w:rPr>
        <w:rFonts w:cs="Times New Roman" w:hint="default"/>
      </w:rPr>
    </w:lvl>
  </w:abstractNum>
  <w:abstractNum w:abstractNumId="41" w15:restartNumberingAfterBreak="0">
    <w:nsid w:val="63AB5777"/>
    <w:multiLevelType w:val="hybridMultilevel"/>
    <w:tmpl w:val="7362DF4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15:restartNumberingAfterBreak="0">
    <w:nsid w:val="672F4DDA"/>
    <w:multiLevelType w:val="hybridMultilevel"/>
    <w:tmpl w:val="F00A617A"/>
    <w:lvl w:ilvl="0" w:tplc="E0804B30">
      <w:start w:val="1"/>
      <w:numFmt w:val="decimal"/>
      <w:lvlText w:val="%1."/>
      <w:lvlJc w:val="left"/>
      <w:pPr>
        <w:ind w:left="2029" w:hanging="13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15:restartNumberingAfterBreak="0">
    <w:nsid w:val="67D52928"/>
    <w:multiLevelType w:val="hybridMultilevel"/>
    <w:tmpl w:val="21DC3D4C"/>
    <w:lvl w:ilvl="0" w:tplc="D982F42C">
      <w:start w:val="1"/>
      <w:numFmt w:val="bullet"/>
      <w:lvlText w:val="-"/>
      <w:lvlJc w:val="left"/>
      <w:pPr>
        <w:ind w:left="1429" w:hanging="360"/>
      </w:pPr>
      <w:rPr>
        <w:rFonts w:ascii="Segoe UI" w:hAnsi="Segoe U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6AB45B1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C4303CD"/>
    <w:multiLevelType w:val="hybridMultilevel"/>
    <w:tmpl w:val="0B82C13E"/>
    <w:lvl w:ilvl="0" w:tplc="84D08F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6CEF56F7"/>
    <w:multiLevelType w:val="hybridMultilevel"/>
    <w:tmpl w:val="0F9419BA"/>
    <w:lvl w:ilvl="0" w:tplc="AEC89CA2">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7" w15:restartNumberingAfterBreak="0">
    <w:nsid w:val="6E0B74E1"/>
    <w:multiLevelType w:val="multilevel"/>
    <w:tmpl w:val="3F88D99A"/>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48" w15:restartNumberingAfterBreak="0">
    <w:nsid w:val="6EA46505"/>
    <w:multiLevelType w:val="hybridMultilevel"/>
    <w:tmpl w:val="A8B844A0"/>
    <w:lvl w:ilvl="0" w:tplc="B37C4E64">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6EDA66CC"/>
    <w:multiLevelType w:val="hybridMultilevel"/>
    <w:tmpl w:val="FF260108"/>
    <w:lvl w:ilvl="0" w:tplc="84D08F9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50" w15:restartNumberingAfterBreak="0">
    <w:nsid w:val="72A32111"/>
    <w:multiLevelType w:val="hybridMultilevel"/>
    <w:tmpl w:val="933A8A18"/>
    <w:lvl w:ilvl="0" w:tplc="D982F42C">
      <w:start w:val="1"/>
      <w:numFmt w:val="bullet"/>
      <w:lvlText w:val="-"/>
      <w:lvlJc w:val="left"/>
      <w:pPr>
        <w:ind w:left="1429" w:hanging="360"/>
      </w:pPr>
      <w:rPr>
        <w:rFonts w:ascii="Segoe UI" w:hAnsi="Segoe U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75AF05CB"/>
    <w:multiLevelType w:val="hybridMultilevel"/>
    <w:tmpl w:val="A8B844A0"/>
    <w:lvl w:ilvl="0" w:tplc="B37C4E64">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C551698"/>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C935475"/>
    <w:multiLevelType w:val="hybridMultilevel"/>
    <w:tmpl w:val="C2805F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7CAE6C4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FF23204"/>
    <w:multiLevelType w:val="hybridMultilevel"/>
    <w:tmpl w:val="FE12AF9A"/>
    <w:lvl w:ilvl="0" w:tplc="FA86AA24">
      <w:start w:val="1"/>
      <w:numFmt w:val="bullet"/>
      <w:lvlText w:val=""/>
      <w:lvlJc w:val="left"/>
      <w:pPr>
        <w:ind w:left="92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5"/>
  </w:num>
  <w:num w:numId="2">
    <w:abstractNumId w:val="27"/>
  </w:num>
  <w:num w:numId="3">
    <w:abstractNumId w:val="12"/>
  </w:num>
  <w:num w:numId="4">
    <w:abstractNumId w:val="21"/>
  </w:num>
  <w:num w:numId="5">
    <w:abstractNumId w:val="15"/>
  </w:num>
  <w:num w:numId="6">
    <w:abstractNumId w:val="44"/>
  </w:num>
  <w:num w:numId="7">
    <w:abstractNumId w:val="36"/>
  </w:num>
  <w:num w:numId="8">
    <w:abstractNumId w:val="14"/>
  </w:num>
  <w:num w:numId="9">
    <w:abstractNumId w:val="13"/>
  </w:num>
  <w:num w:numId="10">
    <w:abstractNumId w:val="22"/>
  </w:num>
  <w:num w:numId="11">
    <w:abstractNumId w:val="31"/>
  </w:num>
  <w:num w:numId="12">
    <w:abstractNumId w:val="17"/>
  </w:num>
  <w:num w:numId="13">
    <w:abstractNumId w:val="52"/>
  </w:num>
  <w:num w:numId="14">
    <w:abstractNumId w:val="54"/>
  </w:num>
  <w:num w:numId="15">
    <w:abstractNumId w:val="4"/>
  </w:num>
  <w:num w:numId="16">
    <w:abstractNumId w:val="42"/>
  </w:num>
  <w:num w:numId="17">
    <w:abstractNumId w:val="28"/>
  </w:num>
  <w:num w:numId="18">
    <w:abstractNumId w:val="53"/>
  </w:num>
  <w:num w:numId="19">
    <w:abstractNumId w:val="8"/>
  </w:num>
  <w:num w:numId="20">
    <w:abstractNumId w:val="30"/>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0"/>
  </w:num>
  <w:num w:numId="23">
    <w:abstractNumId w:val="41"/>
  </w:num>
  <w:num w:numId="24">
    <w:abstractNumId w:val="7"/>
  </w:num>
  <w:num w:numId="25">
    <w:abstractNumId w:val="37"/>
  </w:num>
  <w:num w:numId="26">
    <w:abstractNumId w:val="40"/>
  </w:num>
  <w:num w:numId="27">
    <w:abstractNumId w:val="49"/>
  </w:num>
  <w:num w:numId="28">
    <w:abstractNumId w:val="23"/>
  </w:num>
  <w:num w:numId="29">
    <w:abstractNumId w:val="11"/>
  </w:num>
  <w:num w:numId="30">
    <w:abstractNumId w:val="47"/>
  </w:num>
  <w:num w:numId="31">
    <w:abstractNumId w:val="19"/>
  </w:num>
  <w:num w:numId="32">
    <w:abstractNumId w:val="32"/>
  </w:num>
  <w:num w:numId="33">
    <w:abstractNumId w:val="45"/>
  </w:num>
  <w:num w:numId="34">
    <w:abstractNumId w:val="55"/>
  </w:num>
  <w:num w:numId="35">
    <w:abstractNumId w:val="51"/>
  </w:num>
  <w:num w:numId="36">
    <w:abstractNumId w:val="48"/>
  </w:num>
  <w:num w:numId="37">
    <w:abstractNumId w:val="29"/>
  </w:num>
  <w:num w:numId="38">
    <w:abstractNumId w:val="35"/>
  </w:num>
  <w:num w:numId="39">
    <w:abstractNumId w:val="10"/>
  </w:num>
  <w:num w:numId="40">
    <w:abstractNumId w:val="43"/>
  </w:num>
  <w:num w:numId="41">
    <w:abstractNumId w:val="46"/>
  </w:num>
  <w:num w:numId="42">
    <w:abstractNumId w:val="34"/>
  </w:num>
  <w:num w:numId="43">
    <w:abstractNumId w:val="38"/>
  </w:num>
  <w:num w:numId="44">
    <w:abstractNumId w:val="9"/>
  </w:num>
  <w:num w:numId="45">
    <w:abstractNumId w:val="50"/>
  </w:num>
  <w:num w:numId="46">
    <w:abstractNumId w:val="18"/>
  </w:num>
  <w:num w:numId="47">
    <w:abstractNumId w:val="39"/>
  </w:num>
  <w:num w:numId="48">
    <w:abstractNumId w:val="33"/>
  </w:num>
  <w:num w:numId="49">
    <w:abstractNumId w:val="16"/>
  </w:num>
  <w:num w:numId="50">
    <w:abstractNumId w:val="26"/>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B3D50"/>
    <w:rsid w:val="00007B81"/>
    <w:rsid w:val="00027D83"/>
    <w:rsid w:val="00027F7E"/>
    <w:rsid w:val="0005040C"/>
    <w:rsid w:val="0005508D"/>
    <w:rsid w:val="00081903"/>
    <w:rsid w:val="000B5E40"/>
    <w:rsid w:val="000E6D8C"/>
    <w:rsid w:val="00100783"/>
    <w:rsid w:val="00102CFD"/>
    <w:rsid w:val="001055C6"/>
    <w:rsid w:val="00106850"/>
    <w:rsid w:val="00113363"/>
    <w:rsid w:val="0011353E"/>
    <w:rsid w:val="00153344"/>
    <w:rsid w:val="00156588"/>
    <w:rsid w:val="00157C73"/>
    <w:rsid w:val="00163E1A"/>
    <w:rsid w:val="001734FF"/>
    <w:rsid w:val="00175A8E"/>
    <w:rsid w:val="00182354"/>
    <w:rsid w:val="00190E7E"/>
    <w:rsid w:val="001A04DA"/>
    <w:rsid w:val="001A0C47"/>
    <w:rsid w:val="001A324D"/>
    <w:rsid w:val="001B4028"/>
    <w:rsid w:val="001C4E80"/>
    <w:rsid w:val="001F0883"/>
    <w:rsid w:val="0020426A"/>
    <w:rsid w:val="00214F5F"/>
    <w:rsid w:val="00216599"/>
    <w:rsid w:val="00221693"/>
    <w:rsid w:val="00221FBC"/>
    <w:rsid w:val="00224648"/>
    <w:rsid w:val="002523D6"/>
    <w:rsid w:val="00256538"/>
    <w:rsid w:val="002918C6"/>
    <w:rsid w:val="00291B3F"/>
    <w:rsid w:val="00297F10"/>
    <w:rsid w:val="002A48E9"/>
    <w:rsid w:val="002B2F59"/>
    <w:rsid w:val="002B6A36"/>
    <w:rsid w:val="002C23A7"/>
    <w:rsid w:val="002C6422"/>
    <w:rsid w:val="002D0D3F"/>
    <w:rsid w:val="002D5CDB"/>
    <w:rsid w:val="002D7E69"/>
    <w:rsid w:val="002E5888"/>
    <w:rsid w:val="002F1802"/>
    <w:rsid w:val="00302B3B"/>
    <w:rsid w:val="00305690"/>
    <w:rsid w:val="00311532"/>
    <w:rsid w:val="003134AD"/>
    <w:rsid w:val="00315ECA"/>
    <w:rsid w:val="00323D0A"/>
    <w:rsid w:val="00332FB1"/>
    <w:rsid w:val="00343EFC"/>
    <w:rsid w:val="00345321"/>
    <w:rsid w:val="00346D66"/>
    <w:rsid w:val="00361CF9"/>
    <w:rsid w:val="00377748"/>
    <w:rsid w:val="003829A2"/>
    <w:rsid w:val="003852DE"/>
    <w:rsid w:val="00386D60"/>
    <w:rsid w:val="003B0EA6"/>
    <w:rsid w:val="003C3FD3"/>
    <w:rsid w:val="003C7BE2"/>
    <w:rsid w:val="003D5960"/>
    <w:rsid w:val="003E0405"/>
    <w:rsid w:val="00400567"/>
    <w:rsid w:val="00403695"/>
    <w:rsid w:val="00406586"/>
    <w:rsid w:val="00446D54"/>
    <w:rsid w:val="00450BA9"/>
    <w:rsid w:val="004533F4"/>
    <w:rsid w:val="00460F11"/>
    <w:rsid w:val="004A0730"/>
    <w:rsid w:val="004A4D61"/>
    <w:rsid w:val="004B6EB0"/>
    <w:rsid w:val="004D1E99"/>
    <w:rsid w:val="004E2135"/>
    <w:rsid w:val="005179B4"/>
    <w:rsid w:val="00526C2A"/>
    <w:rsid w:val="005304BF"/>
    <w:rsid w:val="00532952"/>
    <w:rsid w:val="00540E48"/>
    <w:rsid w:val="00553310"/>
    <w:rsid w:val="00567C46"/>
    <w:rsid w:val="00575400"/>
    <w:rsid w:val="00577A2B"/>
    <w:rsid w:val="00581B44"/>
    <w:rsid w:val="00592E9E"/>
    <w:rsid w:val="005A0BB1"/>
    <w:rsid w:val="005A6557"/>
    <w:rsid w:val="005A6AF5"/>
    <w:rsid w:val="005B5110"/>
    <w:rsid w:val="005D6E9A"/>
    <w:rsid w:val="005D6EDB"/>
    <w:rsid w:val="005E33CC"/>
    <w:rsid w:val="005E7060"/>
    <w:rsid w:val="006052D9"/>
    <w:rsid w:val="00610C94"/>
    <w:rsid w:val="00620F02"/>
    <w:rsid w:val="00626C3D"/>
    <w:rsid w:val="006735D7"/>
    <w:rsid w:val="00680621"/>
    <w:rsid w:val="006914EE"/>
    <w:rsid w:val="006A00FA"/>
    <w:rsid w:val="006B6977"/>
    <w:rsid w:val="006D39AF"/>
    <w:rsid w:val="006D6306"/>
    <w:rsid w:val="006E0B35"/>
    <w:rsid w:val="006F266C"/>
    <w:rsid w:val="006F3F74"/>
    <w:rsid w:val="0070405A"/>
    <w:rsid w:val="00712F23"/>
    <w:rsid w:val="00747FBD"/>
    <w:rsid w:val="00771524"/>
    <w:rsid w:val="00781D5E"/>
    <w:rsid w:val="007875AB"/>
    <w:rsid w:val="00797591"/>
    <w:rsid w:val="007A3E4D"/>
    <w:rsid w:val="007C7FC7"/>
    <w:rsid w:val="007E023A"/>
    <w:rsid w:val="007F13E9"/>
    <w:rsid w:val="00803FDC"/>
    <w:rsid w:val="00804E07"/>
    <w:rsid w:val="0080646F"/>
    <w:rsid w:val="00813C1C"/>
    <w:rsid w:val="008154E2"/>
    <w:rsid w:val="00840B07"/>
    <w:rsid w:val="008524AA"/>
    <w:rsid w:val="00854EE1"/>
    <w:rsid w:val="00860818"/>
    <w:rsid w:val="00880763"/>
    <w:rsid w:val="0088574E"/>
    <w:rsid w:val="008A50B8"/>
    <w:rsid w:val="008A68BF"/>
    <w:rsid w:val="008B1E50"/>
    <w:rsid w:val="008D1304"/>
    <w:rsid w:val="008F2147"/>
    <w:rsid w:val="008F2205"/>
    <w:rsid w:val="008F7C87"/>
    <w:rsid w:val="008F7DBA"/>
    <w:rsid w:val="00916C83"/>
    <w:rsid w:val="0092002B"/>
    <w:rsid w:val="00943CE6"/>
    <w:rsid w:val="00951478"/>
    <w:rsid w:val="009573C7"/>
    <w:rsid w:val="00967C6D"/>
    <w:rsid w:val="00973C63"/>
    <w:rsid w:val="00981F7D"/>
    <w:rsid w:val="00997684"/>
    <w:rsid w:val="009B74CA"/>
    <w:rsid w:val="009C0FAE"/>
    <w:rsid w:val="009C383A"/>
    <w:rsid w:val="009D3FBF"/>
    <w:rsid w:val="009D5188"/>
    <w:rsid w:val="009F1CF4"/>
    <w:rsid w:val="00A02BA7"/>
    <w:rsid w:val="00A152EB"/>
    <w:rsid w:val="00A177A4"/>
    <w:rsid w:val="00A22417"/>
    <w:rsid w:val="00A312BD"/>
    <w:rsid w:val="00A36890"/>
    <w:rsid w:val="00A41EA5"/>
    <w:rsid w:val="00A5117C"/>
    <w:rsid w:val="00A61DAB"/>
    <w:rsid w:val="00A63606"/>
    <w:rsid w:val="00A6361A"/>
    <w:rsid w:val="00A6689F"/>
    <w:rsid w:val="00AC6DE5"/>
    <w:rsid w:val="00AC7497"/>
    <w:rsid w:val="00AD0864"/>
    <w:rsid w:val="00AE18A6"/>
    <w:rsid w:val="00AE6B6C"/>
    <w:rsid w:val="00B104C7"/>
    <w:rsid w:val="00B1258A"/>
    <w:rsid w:val="00B33237"/>
    <w:rsid w:val="00B574E7"/>
    <w:rsid w:val="00B602EA"/>
    <w:rsid w:val="00B6556E"/>
    <w:rsid w:val="00B67063"/>
    <w:rsid w:val="00B74D7D"/>
    <w:rsid w:val="00B83E2D"/>
    <w:rsid w:val="00BA09F2"/>
    <w:rsid w:val="00BB1DA5"/>
    <w:rsid w:val="00BB51CC"/>
    <w:rsid w:val="00BC487F"/>
    <w:rsid w:val="00BC7739"/>
    <w:rsid w:val="00BD0462"/>
    <w:rsid w:val="00BD24A1"/>
    <w:rsid w:val="00BD3BCF"/>
    <w:rsid w:val="00BE45A4"/>
    <w:rsid w:val="00BE6CC4"/>
    <w:rsid w:val="00BE6FCA"/>
    <w:rsid w:val="00BF4D64"/>
    <w:rsid w:val="00C05974"/>
    <w:rsid w:val="00C21D55"/>
    <w:rsid w:val="00C22810"/>
    <w:rsid w:val="00C320EB"/>
    <w:rsid w:val="00C5286C"/>
    <w:rsid w:val="00C709FC"/>
    <w:rsid w:val="00CA749E"/>
    <w:rsid w:val="00CB07FF"/>
    <w:rsid w:val="00CB1266"/>
    <w:rsid w:val="00CC2260"/>
    <w:rsid w:val="00CC6FCB"/>
    <w:rsid w:val="00CD2A14"/>
    <w:rsid w:val="00CD3FFF"/>
    <w:rsid w:val="00CE1A97"/>
    <w:rsid w:val="00CE1BEF"/>
    <w:rsid w:val="00CF05FA"/>
    <w:rsid w:val="00D06C26"/>
    <w:rsid w:val="00D16200"/>
    <w:rsid w:val="00D168F0"/>
    <w:rsid w:val="00D32C85"/>
    <w:rsid w:val="00D364CA"/>
    <w:rsid w:val="00D464BF"/>
    <w:rsid w:val="00D538A5"/>
    <w:rsid w:val="00D869FA"/>
    <w:rsid w:val="00DB3D50"/>
    <w:rsid w:val="00DC5E27"/>
    <w:rsid w:val="00DD039C"/>
    <w:rsid w:val="00DD3C9E"/>
    <w:rsid w:val="00DE2FE0"/>
    <w:rsid w:val="00DE6784"/>
    <w:rsid w:val="00E027B0"/>
    <w:rsid w:val="00E117EB"/>
    <w:rsid w:val="00E1655C"/>
    <w:rsid w:val="00E277BC"/>
    <w:rsid w:val="00E55440"/>
    <w:rsid w:val="00E62EF8"/>
    <w:rsid w:val="00E652B6"/>
    <w:rsid w:val="00E6728B"/>
    <w:rsid w:val="00E759AD"/>
    <w:rsid w:val="00E82A83"/>
    <w:rsid w:val="00E86DC0"/>
    <w:rsid w:val="00E94D15"/>
    <w:rsid w:val="00EA3C09"/>
    <w:rsid w:val="00EA5B6C"/>
    <w:rsid w:val="00EB5358"/>
    <w:rsid w:val="00EC00C9"/>
    <w:rsid w:val="00EE0A62"/>
    <w:rsid w:val="00EE73B0"/>
    <w:rsid w:val="00EF18DC"/>
    <w:rsid w:val="00EF2DDC"/>
    <w:rsid w:val="00F42BC9"/>
    <w:rsid w:val="00F5144D"/>
    <w:rsid w:val="00F51BF7"/>
    <w:rsid w:val="00F647C5"/>
    <w:rsid w:val="00F81DE8"/>
    <w:rsid w:val="00F97A5D"/>
    <w:rsid w:val="00FA34D8"/>
    <w:rsid w:val="00FC0369"/>
    <w:rsid w:val="00FD21D3"/>
    <w:rsid w:val="00FF4A1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1A943E6"/>
  <w15:chartTrackingRefBased/>
  <w15:docId w15:val="{4690E17F-834F-4DD5-894B-CCE6627E8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9" w:qFormat="1"/>
    <w:lsdException w:name="heading 2" w:semiHidden="1" w:uiPriority="99" w:unhideWhenUsed="1" w:qFormat="1"/>
    <w:lsdException w:name="heading 3" w:semiHidden="1" w:uiPriority="9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Body Text 3" w:uiPriority="99"/>
    <w:lsdException w:name="Body Text Indent 3" w:uiPriority="99"/>
    <w:lsdException w:name="Hyperlink" w:uiPriority="99"/>
    <w:lsdException w:name="FollowedHyperlink" w:uiPriority="99"/>
    <w:lsdException w:name="Strong" w:uiPriority="22" w:qFormat="1"/>
    <w:lsdException w:name="Emphasis" w:qFormat="1"/>
    <w:lsdException w:name="Normal (Web)" w:uiPriority="99"/>
    <w:lsdException w:name="HTML Preformatted"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A3C09"/>
    <w:rPr>
      <w:sz w:val="24"/>
      <w:szCs w:val="24"/>
    </w:rPr>
  </w:style>
  <w:style w:type="paragraph" w:styleId="1">
    <w:name w:val="heading 1"/>
    <w:aliases w:val="Раздел Договора,H1,&quot;Алмаз&quot;"/>
    <w:basedOn w:val="a"/>
    <w:next w:val="a"/>
    <w:link w:val="10"/>
    <w:uiPriority w:val="99"/>
    <w:qFormat/>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9"/>
    <w:unhideWhenUsed/>
    <w:qFormat/>
    <w:rsid w:val="00FD21D3"/>
    <w:pPr>
      <w:keepNext/>
      <w:spacing w:before="240" w:after="60"/>
      <w:outlineLvl w:val="1"/>
    </w:pPr>
    <w:rPr>
      <w:rFonts w:ascii="Calibri Light" w:hAnsi="Calibri Light"/>
      <w:b/>
      <w:bCs/>
      <w:i/>
      <w:iCs/>
      <w:sz w:val="28"/>
      <w:szCs w:val="28"/>
    </w:rPr>
  </w:style>
  <w:style w:type="paragraph" w:styleId="3">
    <w:name w:val="heading 3"/>
    <w:basedOn w:val="a"/>
    <w:next w:val="a"/>
    <w:link w:val="30"/>
    <w:uiPriority w:val="99"/>
    <w:unhideWhenUsed/>
    <w:qFormat/>
    <w:pPr>
      <w:keepNext/>
      <w:spacing w:before="240" w:after="60"/>
      <w:outlineLvl w:val="2"/>
    </w:pPr>
    <w:rPr>
      <w:rFonts w:ascii="Cambria" w:hAnsi="Cambria"/>
      <w:b/>
      <w:bCs/>
      <w:sz w:val="26"/>
      <w:szCs w:val="26"/>
    </w:rPr>
  </w:style>
  <w:style w:type="paragraph" w:styleId="4">
    <w:name w:val="heading 4"/>
    <w:basedOn w:val="a"/>
    <w:next w:val="a"/>
    <w:link w:val="40"/>
    <w:qFormat/>
    <w:pPr>
      <w:keepNext/>
      <w:spacing w:before="240" w:after="60"/>
      <w:outlineLvl w:val="3"/>
    </w:pPr>
    <w:rPr>
      <w:b/>
      <w:bCs/>
      <w:color w:val="000000"/>
      <w:sz w:val="28"/>
      <w:szCs w:val="28"/>
    </w:rPr>
  </w:style>
  <w:style w:type="paragraph" w:styleId="6">
    <w:name w:val="heading 6"/>
    <w:basedOn w:val="a"/>
    <w:next w:val="a"/>
    <w:link w:val="60"/>
    <w:qFormat/>
    <w:pPr>
      <w:keepNext/>
      <w:widowControl w:val="0"/>
      <w:autoSpaceDE w:val="0"/>
      <w:autoSpaceDN w:val="0"/>
      <w:adjustRightInd w:val="0"/>
      <w:ind w:firstLine="720"/>
      <w:jc w:val="both"/>
      <w:outlineLvl w:val="5"/>
    </w:pPr>
    <w:rPr>
      <w:sz w:val="28"/>
      <w:szCs w:val="28"/>
      <w:lang w:val="x-none" w:eastAsia="x-none"/>
    </w:rPr>
  </w:style>
  <w:style w:type="paragraph" w:styleId="7">
    <w:name w:val="heading 7"/>
    <w:basedOn w:val="a"/>
    <w:next w:val="a"/>
    <w:link w:val="70"/>
    <w:uiPriority w:val="9"/>
    <w:semiHidden/>
    <w:unhideWhenUsed/>
    <w:qFormat/>
    <w:pPr>
      <w:spacing w:before="240" w:after="60" w:line="276" w:lineRule="auto"/>
      <w:outlineLvl w:val="6"/>
    </w:pPr>
    <w:rPr>
      <w:rFonts w:ascii="Calibri" w:hAnsi="Calibri"/>
      <w:lang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Раздел Договора Знак,H1 Знак,&quot;Алмаз&quot; Знак"/>
    <w:link w:val="1"/>
    <w:uiPriority w:val="99"/>
    <w:rPr>
      <w:rFonts w:ascii="Arial" w:hAnsi="Arial" w:cs="Arial"/>
      <w:b/>
      <w:bCs/>
      <w:kern w:val="32"/>
      <w:sz w:val="32"/>
      <w:szCs w:val="32"/>
    </w:rPr>
  </w:style>
  <w:style w:type="character" w:customStyle="1" w:styleId="30">
    <w:name w:val="Заголовок 3 Знак"/>
    <w:link w:val="3"/>
    <w:uiPriority w:val="99"/>
    <w:rPr>
      <w:rFonts w:ascii="Cambria" w:hAnsi="Cambria"/>
      <w:b/>
      <w:bCs/>
      <w:sz w:val="26"/>
      <w:szCs w:val="26"/>
    </w:rPr>
  </w:style>
  <w:style w:type="character" w:customStyle="1" w:styleId="40">
    <w:name w:val="Заголовок 4 Знак"/>
    <w:link w:val="4"/>
    <w:rPr>
      <w:b/>
      <w:bCs/>
      <w:color w:val="000000"/>
      <w:sz w:val="28"/>
      <w:szCs w:val="28"/>
    </w:rPr>
  </w:style>
  <w:style w:type="character" w:styleId="a3">
    <w:name w:val="Hyperlink"/>
    <w:uiPriority w:val="99"/>
    <w:rPr>
      <w:color w:val="0000FF"/>
      <w:u w:val="single"/>
    </w:rPr>
  </w:style>
  <w:style w:type="paragraph" w:styleId="a4">
    <w:name w:val="endnote text"/>
    <w:basedOn w:val="a"/>
    <w:link w:val="a5"/>
    <w:rPr>
      <w:sz w:val="20"/>
      <w:szCs w:val="20"/>
    </w:rPr>
  </w:style>
  <w:style w:type="character" w:customStyle="1" w:styleId="a5">
    <w:name w:val="Текст концевой сноски Знак"/>
    <w:basedOn w:val="a0"/>
    <w:link w:val="a4"/>
  </w:style>
  <w:style w:type="character" w:styleId="a6">
    <w:name w:val="endnote reference"/>
    <w:rPr>
      <w:vertAlign w:val="superscript"/>
    </w:rPr>
  </w:style>
  <w:style w:type="paragraph" w:styleId="a7">
    <w:name w:val="header"/>
    <w:basedOn w:val="a"/>
    <w:link w:val="a8"/>
    <w:uiPriority w:val="99"/>
    <w:pPr>
      <w:tabs>
        <w:tab w:val="center" w:pos="4677"/>
        <w:tab w:val="right" w:pos="9355"/>
      </w:tabs>
    </w:pPr>
  </w:style>
  <w:style w:type="character" w:customStyle="1" w:styleId="a8">
    <w:name w:val="Верхний колонтитул Знак"/>
    <w:link w:val="a7"/>
    <w:uiPriority w:val="99"/>
    <w:rPr>
      <w:sz w:val="24"/>
      <w:szCs w:val="24"/>
    </w:rPr>
  </w:style>
  <w:style w:type="paragraph" w:styleId="a9">
    <w:name w:val="footer"/>
    <w:basedOn w:val="a"/>
    <w:link w:val="aa"/>
    <w:uiPriority w:val="99"/>
    <w:pPr>
      <w:tabs>
        <w:tab w:val="center" w:pos="4677"/>
        <w:tab w:val="right" w:pos="9355"/>
      </w:tabs>
    </w:pPr>
  </w:style>
  <w:style w:type="character" w:customStyle="1" w:styleId="aa">
    <w:name w:val="Нижний колонтитул Знак"/>
    <w:link w:val="a9"/>
    <w:uiPriority w:val="99"/>
    <w:rPr>
      <w:sz w:val="24"/>
      <w:szCs w:val="24"/>
    </w:rPr>
  </w:style>
  <w:style w:type="paragraph" w:styleId="ab">
    <w:name w:val="Balloon Text"/>
    <w:basedOn w:val="a"/>
    <w:link w:val="ac"/>
    <w:uiPriority w:val="99"/>
    <w:rPr>
      <w:rFonts w:ascii="Tahoma" w:hAnsi="Tahoma" w:cs="Tahoma"/>
      <w:sz w:val="16"/>
      <w:szCs w:val="16"/>
    </w:rPr>
  </w:style>
  <w:style w:type="character" w:customStyle="1" w:styleId="ac">
    <w:name w:val="Текст выноски Знак"/>
    <w:link w:val="ab"/>
    <w:uiPriority w:val="99"/>
    <w:rPr>
      <w:rFonts w:ascii="Tahoma" w:hAnsi="Tahoma" w:cs="Tahoma"/>
      <w:sz w:val="16"/>
      <w:szCs w:val="16"/>
    </w:rPr>
  </w:style>
  <w:style w:type="paragraph" w:customStyle="1" w:styleId="FooterOdd">
    <w:name w:val="Footer Odd"/>
    <w:basedOn w:val="a"/>
    <w:qFormat/>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FooterEven">
    <w:name w:val="Footer Even"/>
    <w:basedOn w:val="a"/>
    <w:qFormat/>
    <w:pPr>
      <w:pBdr>
        <w:top w:val="single" w:sz="4" w:space="1" w:color="4F81BD"/>
      </w:pBdr>
      <w:spacing w:after="180" w:line="264" w:lineRule="auto"/>
    </w:pPr>
    <w:rPr>
      <w:rFonts w:ascii="Calibri" w:hAnsi="Calibri"/>
      <w:color w:val="1F497D"/>
      <w:sz w:val="20"/>
      <w:szCs w:val="23"/>
      <w:lang w:eastAsia="ja-JP"/>
    </w:rPr>
  </w:style>
  <w:style w:type="paragraph" w:customStyle="1" w:styleId="HeaderOdd">
    <w:name w:val="Header Odd"/>
    <w:basedOn w:val="ad"/>
    <w:qFormat/>
    <w:pPr>
      <w:pBdr>
        <w:bottom w:val="single" w:sz="4" w:space="1" w:color="4F81BD"/>
      </w:pBdr>
      <w:jc w:val="right"/>
    </w:pPr>
    <w:rPr>
      <w:rFonts w:ascii="Calibri" w:hAnsi="Calibri"/>
      <w:b/>
      <w:bCs/>
      <w:color w:val="1F497D"/>
      <w:sz w:val="20"/>
      <w:szCs w:val="23"/>
      <w:lang w:eastAsia="ja-JP"/>
    </w:rPr>
  </w:style>
  <w:style w:type="paragraph" w:styleId="ad">
    <w:name w:val="No Spacing"/>
    <w:link w:val="ae"/>
    <w:qFormat/>
    <w:rPr>
      <w:sz w:val="24"/>
      <w:szCs w:val="24"/>
    </w:rPr>
  </w:style>
  <w:style w:type="paragraph" w:styleId="af">
    <w:name w:val="Normal (Web)"/>
    <w:basedOn w:val="a"/>
    <w:uiPriority w:val="99"/>
    <w:unhideWhenUsed/>
    <w:pPr>
      <w:spacing w:before="100" w:beforeAutospacing="1" w:after="100" w:afterAutospacing="1"/>
    </w:pPr>
  </w:style>
  <w:style w:type="paragraph" w:styleId="af0">
    <w:name w:val="Body Text"/>
    <w:basedOn w:val="a"/>
    <w:link w:val="af1"/>
    <w:rPr>
      <w:szCs w:val="20"/>
    </w:rPr>
  </w:style>
  <w:style w:type="character" w:customStyle="1" w:styleId="af1">
    <w:name w:val="Основной текст Знак"/>
    <w:link w:val="af0"/>
    <w:rPr>
      <w:sz w:val="24"/>
    </w:rPr>
  </w:style>
  <w:style w:type="table" w:styleId="af2">
    <w:name w:val="Table Grid"/>
    <w:basedOn w:val="a1"/>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FollowedHyperlink"/>
    <w:uiPriority w:val="99"/>
    <w:unhideWhenUsed/>
    <w:rPr>
      <w:color w:val="800080"/>
      <w:u w:val="single"/>
    </w:rPr>
  </w:style>
  <w:style w:type="paragraph" w:styleId="21">
    <w:name w:val="Body Text Indent 2"/>
    <w:basedOn w:val="a"/>
    <w:link w:val="22"/>
    <w:pPr>
      <w:spacing w:after="120" w:line="480" w:lineRule="auto"/>
      <w:ind w:left="283"/>
    </w:pPr>
  </w:style>
  <w:style w:type="character" w:customStyle="1" w:styleId="22">
    <w:name w:val="Основной текст с отступом 2 Знак"/>
    <w:link w:val="21"/>
    <w:rPr>
      <w:sz w:val="24"/>
      <w:szCs w:val="24"/>
    </w:rPr>
  </w:style>
  <w:style w:type="paragraph" w:customStyle="1" w:styleId="ConsPlusNormal">
    <w:name w:val="ConsPlusNormal"/>
    <w:link w:val="ConsPlusNormal1"/>
    <w:pPr>
      <w:widowControl w:val="0"/>
      <w:autoSpaceDE w:val="0"/>
      <w:autoSpaceDN w:val="0"/>
    </w:pPr>
    <w:rPr>
      <w:sz w:val="24"/>
    </w:rPr>
  </w:style>
  <w:style w:type="paragraph" w:customStyle="1" w:styleId="ConsPlusTitle">
    <w:name w:val="ConsPlusTitle"/>
    <w:pPr>
      <w:widowControl w:val="0"/>
      <w:autoSpaceDE w:val="0"/>
      <w:autoSpaceDN w:val="0"/>
    </w:pPr>
    <w:rPr>
      <w:b/>
      <w:sz w:val="24"/>
    </w:rPr>
  </w:style>
  <w:style w:type="paragraph" w:styleId="af4">
    <w:name w:val="Subtitle"/>
    <w:basedOn w:val="a"/>
    <w:link w:val="af5"/>
    <w:qFormat/>
    <w:pPr>
      <w:jc w:val="center"/>
    </w:pPr>
    <w:rPr>
      <w:b/>
      <w:bCs/>
    </w:rPr>
  </w:style>
  <w:style w:type="character" w:customStyle="1" w:styleId="af5">
    <w:name w:val="Подзаголовок Знак"/>
    <w:link w:val="af4"/>
    <w:rPr>
      <w:b/>
      <w:bCs/>
      <w:sz w:val="24"/>
      <w:szCs w:val="24"/>
    </w:rPr>
  </w:style>
  <w:style w:type="paragraph" w:styleId="23">
    <w:name w:val="Body Text 2"/>
    <w:basedOn w:val="a"/>
    <w:link w:val="24"/>
    <w:pPr>
      <w:spacing w:after="120" w:line="480" w:lineRule="auto"/>
    </w:pPr>
  </w:style>
  <w:style w:type="character" w:customStyle="1" w:styleId="24">
    <w:name w:val="Основной текст 2 Знак"/>
    <w:link w:val="23"/>
    <w:rPr>
      <w:sz w:val="24"/>
      <w:szCs w:val="24"/>
    </w:rPr>
  </w:style>
  <w:style w:type="paragraph" w:styleId="31">
    <w:name w:val="Body Text Indent 3"/>
    <w:basedOn w:val="a"/>
    <w:link w:val="32"/>
    <w:uiPriority w:val="99"/>
    <w:pPr>
      <w:ind w:firstLine="567"/>
      <w:jc w:val="both"/>
    </w:pPr>
    <w:rPr>
      <w:sz w:val="28"/>
    </w:rPr>
  </w:style>
  <w:style w:type="character" w:customStyle="1" w:styleId="32">
    <w:name w:val="Основной текст с отступом 3 Знак"/>
    <w:link w:val="31"/>
    <w:uiPriority w:val="99"/>
    <w:rPr>
      <w:sz w:val="28"/>
      <w:szCs w:val="24"/>
    </w:rPr>
  </w:style>
  <w:style w:type="paragraph" w:styleId="af6">
    <w:name w:val="Body Text Indent"/>
    <w:basedOn w:val="a"/>
    <w:link w:val="af7"/>
    <w:pPr>
      <w:spacing w:after="120"/>
      <w:ind w:left="283"/>
    </w:pPr>
  </w:style>
  <w:style w:type="character" w:customStyle="1" w:styleId="af7">
    <w:name w:val="Основной текст с отступом Знак"/>
    <w:link w:val="af6"/>
    <w:rPr>
      <w:sz w:val="24"/>
      <w:szCs w:val="24"/>
    </w:rPr>
  </w:style>
  <w:style w:type="paragraph" w:customStyle="1" w:styleId="ConsNormal">
    <w:name w:val="ConsNormal"/>
    <w:pPr>
      <w:widowControl w:val="0"/>
      <w:autoSpaceDE w:val="0"/>
      <w:autoSpaceDN w:val="0"/>
      <w:adjustRightInd w:val="0"/>
      <w:ind w:right="19772" w:firstLine="720"/>
    </w:pPr>
    <w:rPr>
      <w:rFonts w:ascii="Arial" w:hAnsi="Arial" w:cs="Arial"/>
      <w:lang w:eastAsia="en-US"/>
    </w:rPr>
  </w:style>
  <w:style w:type="paragraph" w:customStyle="1" w:styleId="220">
    <w:name w:val="Основной текст 22"/>
    <w:basedOn w:val="a"/>
    <w:uiPriority w:val="99"/>
    <w:pPr>
      <w:jc w:val="both"/>
    </w:pPr>
    <w:rPr>
      <w:sz w:val="28"/>
      <w:szCs w:val="28"/>
    </w:rPr>
  </w:style>
  <w:style w:type="paragraph" w:customStyle="1" w:styleId="BodyText22">
    <w:name w:val="Body Text 22"/>
    <w:basedOn w:val="a"/>
    <w:uiPriority w:val="99"/>
    <w:pPr>
      <w:ind w:firstLine="709"/>
      <w:jc w:val="both"/>
    </w:pPr>
  </w:style>
  <w:style w:type="paragraph" w:customStyle="1" w:styleId="ConsNonformat">
    <w:name w:val="ConsNonformat"/>
    <w:uiPriority w:val="99"/>
    <w:pPr>
      <w:widowControl w:val="0"/>
    </w:pPr>
    <w:rPr>
      <w:rFonts w:ascii="Courier New" w:hAnsi="Courier New" w:cs="Courier New"/>
    </w:rPr>
  </w:style>
  <w:style w:type="character" w:customStyle="1" w:styleId="af8">
    <w:name w:val="Цветовое выделение"/>
    <w:uiPriority w:val="99"/>
    <w:rPr>
      <w:b/>
      <w:bCs/>
      <w:color w:val="000080"/>
      <w:sz w:val="20"/>
      <w:szCs w:val="20"/>
    </w:rPr>
  </w:style>
  <w:style w:type="paragraph" w:customStyle="1" w:styleId="11">
    <w:name w:val="Абзац списка1"/>
    <w:basedOn w:val="a"/>
    <w:qFormat/>
    <w:pPr>
      <w:ind w:left="720"/>
    </w:pPr>
    <w:rPr>
      <w:color w:val="000000"/>
      <w:sz w:val="28"/>
      <w:szCs w:val="28"/>
    </w:rPr>
  </w:style>
  <w:style w:type="paragraph" w:customStyle="1" w:styleId="ConsPlusNonformat">
    <w:name w:val="ConsPlusNonformat"/>
    <w:uiPriority w:val="99"/>
    <w:pPr>
      <w:autoSpaceDE w:val="0"/>
      <w:autoSpaceDN w:val="0"/>
      <w:adjustRightInd w:val="0"/>
    </w:pPr>
    <w:rPr>
      <w:rFonts w:ascii="Courier New" w:eastAsia="Calibri" w:hAnsi="Courier New" w:cs="Courier New"/>
      <w:lang w:eastAsia="en-US"/>
    </w:rPr>
  </w:style>
  <w:style w:type="paragraph" w:customStyle="1" w:styleId="12">
    <w:name w:val="Без интервала1"/>
    <w:uiPriority w:val="99"/>
    <w:qFormat/>
    <w:rPr>
      <w:color w:val="000000"/>
      <w:sz w:val="28"/>
      <w:szCs w:val="28"/>
    </w:rPr>
  </w:style>
  <w:style w:type="character" w:customStyle="1" w:styleId="af9">
    <w:name w:val="Гипертекстовая ссылка"/>
    <w:uiPriority w:val="99"/>
    <w:rPr>
      <w:b/>
      <w:bCs/>
      <w:color w:val="008000"/>
      <w:sz w:val="20"/>
      <w:szCs w:val="20"/>
    </w:rPr>
  </w:style>
  <w:style w:type="paragraph" w:customStyle="1" w:styleId="afa">
    <w:name w:val="Заголовок статьи"/>
    <w:basedOn w:val="a"/>
    <w:next w:val="a"/>
    <w:uiPriority w:val="99"/>
    <w:pPr>
      <w:widowControl w:val="0"/>
      <w:autoSpaceDE w:val="0"/>
      <w:autoSpaceDN w:val="0"/>
      <w:adjustRightInd w:val="0"/>
      <w:ind w:left="1612" w:hanging="892"/>
      <w:jc w:val="both"/>
    </w:pPr>
    <w:rPr>
      <w:rFonts w:ascii="Arial" w:hAnsi="Arial" w:cs="Arial"/>
    </w:rPr>
  </w:style>
  <w:style w:type="paragraph" w:styleId="afb">
    <w:name w:val="List Paragraph"/>
    <w:basedOn w:val="a"/>
    <w:link w:val="afc"/>
    <w:uiPriority w:val="34"/>
    <w:qFormat/>
    <w:pPr>
      <w:ind w:left="720"/>
    </w:pPr>
  </w:style>
  <w:style w:type="paragraph" w:customStyle="1" w:styleId="afd">
    <w:name w:val="Знак Знак Знак"/>
    <w:basedOn w:val="a"/>
    <w:uiPriority w:val="99"/>
    <w:pPr>
      <w:spacing w:before="100" w:beforeAutospacing="1" w:after="100" w:afterAutospacing="1"/>
    </w:pPr>
    <w:rPr>
      <w:rFonts w:ascii="Tahoma" w:hAnsi="Tahoma" w:cs="Tahoma"/>
      <w:sz w:val="20"/>
      <w:szCs w:val="20"/>
      <w:lang w:val="en-US" w:eastAsia="en-US"/>
    </w:rPr>
  </w:style>
  <w:style w:type="paragraph" w:customStyle="1" w:styleId="ConsTitle">
    <w:name w:val="ConsTitle"/>
    <w:pPr>
      <w:widowControl w:val="0"/>
      <w:ind w:right="19772"/>
    </w:pPr>
    <w:rPr>
      <w:rFonts w:ascii="Arial" w:hAnsi="Arial"/>
      <w:b/>
      <w:sz w:val="16"/>
    </w:rPr>
  </w:style>
  <w:style w:type="paragraph" w:styleId="afe">
    <w:name w:val="footnote text"/>
    <w:basedOn w:val="a"/>
    <w:link w:val="aff"/>
    <w:uiPriority w:val="99"/>
    <w:rPr>
      <w:sz w:val="20"/>
      <w:szCs w:val="20"/>
    </w:rPr>
  </w:style>
  <w:style w:type="character" w:customStyle="1" w:styleId="aff">
    <w:name w:val="Текст сноски Знак"/>
    <w:basedOn w:val="a0"/>
    <w:link w:val="afe"/>
    <w:uiPriority w:val="99"/>
  </w:style>
  <w:style w:type="character" w:customStyle="1" w:styleId="btn">
    <w:name w:val="btn"/>
  </w:style>
  <w:style w:type="paragraph" w:customStyle="1" w:styleId="copyright-info">
    <w:name w:val="copyright-info"/>
    <w:basedOn w:val="a"/>
    <w:pPr>
      <w:spacing w:before="100" w:beforeAutospacing="1" w:after="100" w:afterAutospacing="1"/>
    </w:pPr>
  </w:style>
  <w:style w:type="paragraph" w:customStyle="1" w:styleId="Heading">
    <w:name w:val="Heading"/>
    <w:pPr>
      <w:widowControl w:val="0"/>
      <w:overflowPunct w:val="0"/>
      <w:autoSpaceDE w:val="0"/>
      <w:autoSpaceDN w:val="0"/>
      <w:adjustRightInd w:val="0"/>
      <w:textAlignment w:val="baseline"/>
    </w:pPr>
    <w:rPr>
      <w:rFonts w:ascii="Arial" w:hAnsi="Arial"/>
      <w:b/>
      <w:sz w:val="22"/>
    </w:rPr>
  </w:style>
  <w:style w:type="character" w:customStyle="1" w:styleId="apple-converted-space">
    <w:name w:val="apple-converted-space"/>
  </w:style>
  <w:style w:type="character" w:customStyle="1" w:styleId="auto-matches">
    <w:name w:val="auto-matches"/>
  </w:style>
  <w:style w:type="character" w:customStyle="1" w:styleId="matches">
    <w:name w:val="matches"/>
  </w:style>
  <w:style w:type="paragraph" w:customStyle="1" w:styleId="formattext">
    <w:name w:val="formattext"/>
    <w:basedOn w:val="a"/>
    <w:pPr>
      <w:spacing w:before="100" w:beforeAutospacing="1" w:after="100" w:afterAutospacing="1"/>
    </w:pPr>
  </w:style>
  <w:style w:type="paragraph" w:customStyle="1" w:styleId="xl65">
    <w:name w:val="xl65"/>
    <w:basedOn w:val="a"/>
    <w:pPr>
      <w:spacing w:before="100" w:beforeAutospacing="1" w:after="100" w:afterAutospacing="1"/>
      <w:textAlignment w:val="center"/>
    </w:pPr>
    <w:rPr>
      <w:sz w:val="16"/>
      <w:szCs w:val="16"/>
    </w:rPr>
  </w:style>
  <w:style w:type="paragraph" w:customStyle="1" w:styleId="xl66">
    <w:name w:val="xl66"/>
    <w:basedOn w:val="a"/>
    <w:pPr>
      <w:spacing w:before="100" w:beforeAutospacing="1" w:after="100" w:afterAutospacing="1"/>
      <w:jc w:val="right"/>
      <w:textAlignment w:val="center"/>
    </w:pPr>
    <w:rPr>
      <w:sz w:val="28"/>
      <w:szCs w:val="28"/>
    </w:rPr>
  </w:style>
  <w:style w:type="paragraph" w:customStyle="1" w:styleId="xl67">
    <w:name w:val="xl67"/>
    <w:basedOn w:val="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68">
    <w:name w:val="xl68"/>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9">
    <w:name w:val="xl6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0">
    <w:name w:val="xl70"/>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color w:val="000000"/>
    </w:rPr>
  </w:style>
  <w:style w:type="paragraph" w:customStyle="1" w:styleId="xl71">
    <w:name w:val="xl71"/>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rPr>
  </w:style>
  <w:style w:type="paragraph" w:customStyle="1" w:styleId="xl72">
    <w:name w:val="xl72"/>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000000"/>
    </w:rPr>
  </w:style>
  <w:style w:type="paragraph" w:customStyle="1" w:styleId="xl73">
    <w:name w:val="xl73"/>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color w:val="000000"/>
    </w:rPr>
  </w:style>
  <w:style w:type="paragraph" w:customStyle="1" w:styleId="xl74">
    <w:name w:val="xl74"/>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5">
    <w:name w:val="xl7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6">
    <w:name w:val="xl76"/>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000000"/>
    </w:rPr>
  </w:style>
  <w:style w:type="paragraph" w:customStyle="1" w:styleId="xl77">
    <w:name w:val="xl77"/>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color w:val="000000"/>
    </w:rPr>
  </w:style>
  <w:style w:type="paragraph" w:customStyle="1" w:styleId="xl78">
    <w:name w:val="xl78"/>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i/>
      <w:iCs/>
      <w:color w:val="000000"/>
    </w:rPr>
  </w:style>
  <w:style w:type="paragraph" w:customStyle="1" w:styleId="xl79">
    <w:name w:val="xl7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0000"/>
    </w:rPr>
  </w:style>
  <w:style w:type="paragraph" w:customStyle="1" w:styleId="xl80">
    <w:name w:val="xl80"/>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81">
    <w:name w:val="xl81"/>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i/>
      <w:iCs/>
      <w:color w:val="000000"/>
    </w:rPr>
  </w:style>
  <w:style w:type="paragraph" w:customStyle="1" w:styleId="xl82">
    <w:name w:val="xl82"/>
    <w:basedOn w:val="a"/>
    <w:pPr>
      <w:spacing w:before="100" w:beforeAutospacing="1" w:after="100" w:afterAutospacing="1"/>
      <w:textAlignment w:val="center"/>
    </w:pPr>
  </w:style>
  <w:style w:type="paragraph" w:customStyle="1" w:styleId="xl83">
    <w:name w:val="xl83"/>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rPr>
  </w:style>
  <w:style w:type="paragraph" w:customStyle="1" w:styleId="xl84">
    <w:name w:val="xl84"/>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85">
    <w:name w:val="xl8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86">
    <w:name w:val="xl86"/>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87">
    <w:name w:val="xl87"/>
    <w:basedOn w:val="a"/>
    <w:pPr>
      <w:spacing w:before="100" w:beforeAutospacing="1" w:after="100" w:afterAutospacing="1"/>
      <w:jc w:val="center"/>
      <w:textAlignment w:val="center"/>
    </w:pPr>
    <w:rPr>
      <w:b/>
      <w:bCs/>
      <w:sz w:val="28"/>
      <w:szCs w:val="28"/>
    </w:rPr>
  </w:style>
  <w:style w:type="paragraph" w:customStyle="1" w:styleId="xl88">
    <w:name w:val="xl88"/>
    <w:basedOn w:val="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89">
    <w:name w:val="xl89"/>
    <w:basedOn w:val="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0">
    <w:name w:val="xl90"/>
    <w:basedOn w:val="a"/>
    <w:pPr>
      <w:pBdr>
        <w:top w:val="single" w:sz="4" w:space="0" w:color="auto"/>
        <w:left w:val="single" w:sz="4" w:space="0" w:color="auto"/>
      </w:pBdr>
      <w:spacing w:before="100" w:beforeAutospacing="1" w:after="100" w:afterAutospacing="1"/>
      <w:jc w:val="center"/>
      <w:textAlignment w:val="center"/>
    </w:pPr>
    <w:rPr>
      <w:b/>
      <w:bCs/>
      <w:color w:val="000000"/>
    </w:rPr>
  </w:style>
  <w:style w:type="paragraph" w:customStyle="1" w:styleId="xl91">
    <w:name w:val="xl91"/>
    <w:basedOn w:val="a"/>
    <w:pPr>
      <w:pBdr>
        <w:top w:val="single" w:sz="4" w:space="0" w:color="auto"/>
      </w:pBdr>
      <w:spacing w:before="100" w:beforeAutospacing="1" w:after="100" w:afterAutospacing="1"/>
      <w:jc w:val="center"/>
      <w:textAlignment w:val="center"/>
    </w:pPr>
    <w:rPr>
      <w:b/>
      <w:bCs/>
      <w:color w:val="000000"/>
    </w:rPr>
  </w:style>
  <w:style w:type="paragraph" w:customStyle="1" w:styleId="xl92">
    <w:name w:val="xl92"/>
    <w:basedOn w:val="a"/>
    <w:pPr>
      <w:pBdr>
        <w:top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3">
    <w:name w:val="xl93"/>
    <w:basedOn w:val="a"/>
    <w:pPr>
      <w:pBdr>
        <w:left w:val="single" w:sz="4" w:space="0" w:color="auto"/>
        <w:bottom w:val="single" w:sz="4" w:space="0" w:color="auto"/>
      </w:pBdr>
      <w:spacing w:before="100" w:beforeAutospacing="1" w:after="100" w:afterAutospacing="1"/>
      <w:jc w:val="center"/>
      <w:textAlignment w:val="center"/>
    </w:pPr>
    <w:rPr>
      <w:b/>
      <w:bCs/>
      <w:color w:val="000000"/>
    </w:rPr>
  </w:style>
  <w:style w:type="paragraph" w:customStyle="1" w:styleId="xl94">
    <w:name w:val="xl94"/>
    <w:basedOn w:val="a"/>
    <w:pPr>
      <w:pBdr>
        <w:bottom w:val="single" w:sz="4" w:space="0" w:color="auto"/>
      </w:pBdr>
      <w:spacing w:before="100" w:beforeAutospacing="1" w:after="100" w:afterAutospacing="1"/>
      <w:jc w:val="center"/>
      <w:textAlignment w:val="center"/>
    </w:pPr>
    <w:rPr>
      <w:b/>
      <w:bCs/>
      <w:color w:val="000000"/>
    </w:rPr>
  </w:style>
  <w:style w:type="paragraph" w:customStyle="1" w:styleId="xl95">
    <w:name w:val="xl95"/>
    <w:basedOn w:val="a"/>
    <w:pPr>
      <w:pBdr>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6">
    <w:name w:val="xl96"/>
    <w:basedOn w:val="a"/>
    <w:pPr>
      <w:spacing w:before="100" w:beforeAutospacing="1" w:after="100" w:afterAutospacing="1"/>
      <w:jc w:val="center"/>
      <w:textAlignment w:val="center"/>
    </w:pPr>
    <w:rPr>
      <w:b/>
      <w:bCs/>
      <w:sz w:val="28"/>
      <w:szCs w:val="28"/>
    </w:rPr>
  </w:style>
  <w:style w:type="paragraph" w:customStyle="1" w:styleId="xl97">
    <w:name w:val="xl97"/>
    <w:basedOn w:val="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8">
    <w:name w:val="xl98"/>
    <w:basedOn w:val="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9">
    <w:name w:val="xl99"/>
    <w:basedOn w:val="a"/>
    <w:pPr>
      <w:spacing w:before="100" w:beforeAutospacing="1" w:after="100" w:afterAutospacing="1"/>
      <w:jc w:val="right"/>
    </w:pPr>
  </w:style>
  <w:style w:type="paragraph" w:customStyle="1" w:styleId="xl100">
    <w:name w:val="xl100"/>
    <w:basedOn w:val="a"/>
    <w:pPr>
      <w:spacing w:before="100" w:beforeAutospacing="1" w:after="100" w:afterAutospacing="1"/>
      <w:jc w:val="right"/>
    </w:pPr>
  </w:style>
  <w:style w:type="paragraph" w:customStyle="1" w:styleId="538552DCBB0F4C4BB087ED922D6A6322">
    <w:name w:val="538552DCBB0F4C4BB087ED922D6A6322"/>
    <w:pPr>
      <w:spacing w:after="200" w:line="276" w:lineRule="auto"/>
    </w:pPr>
    <w:rPr>
      <w:rFonts w:ascii="Calibri" w:hAnsi="Calibri"/>
      <w:sz w:val="22"/>
      <w:szCs w:val="22"/>
    </w:rPr>
  </w:style>
  <w:style w:type="paragraph" w:styleId="33">
    <w:name w:val="Body Text 3"/>
    <w:basedOn w:val="a"/>
    <w:link w:val="34"/>
    <w:uiPriority w:val="99"/>
    <w:pPr>
      <w:spacing w:after="120"/>
    </w:pPr>
    <w:rPr>
      <w:sz w:val="16"/>
      <w:szCs w:val="16"/>
    </w:rPr>
  </w:style>
  <w:style w:type="character" w:customStyle="1" w:styleId="34">
    <w:name w:val="Основной текст 3 Знак"/>
    <w:link w:val="33"/>
    <w:uiPriority w:val="99"/>
    <w:rPr>
      <w:sz w:val="16"/>
      <w:szCs w:val="16"/>
    </w:rPr>
  </w:style>
  <w:style w:type="character" w:customStyle="1" w:styleId="CenturyGothic1">
    <w:name w:val="Основной текст + Century Gothic1"/>
    <w:aliases w:val="10 pt,Интервал 0 pt1"/>
    <w:uiPriority w:val="99"/>
    <w:rPr>
      <w:rFonts w:ascii="Century Gothic" w:hAnsi="Century Gothic" w:cs="Century Gothic"/>
      <w:spacing w:val="0"/>
      <w:sz w:val="20"/>
      <w:szCs w:val="20"/>
      <w:u w:val="none"/>
    </w:rPr>
  </w:style>
  <w:style w:type="paragraph" w:customStyle="1" w:styleId="xl64">
    <w:name w:val="xl64"/>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4"/>
      <w:szCs w:val="14"/>
    </w:rPr>
  </w:style>
  <w:style w:type="character" w:styleId="aff0">
    <w:name w:val="Strong"/>
    <w:uiPriority w:val="22"/>
    <w:qFormat/>
    <w:rPr>
      <w:b/>
      <w:bCs/>
    </w:rPr>
  </w:style>
  <w:style w:type="paragraph" w:customStyle="1" w:styleId="xl63">
    <w:name w:val="xl63"/>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character" w:customStyle="1" w:styleId="60">
    <w:name w:val="Заголовок 6 Знак"/>
    <w:link w:val="6"/>
    <w:rPr>
      <w:sz w:val="28"/>
      <w:szCs w:val="28"/>
      <w:lang w:val="x-none" w:eastAsia="x-none"/>
    </w:rPr>
  </w:style>
  <w:style w:type="numbering" w:customStyle="1" w:styleId="13">
    <w:name w:val="Нет списка1"/>
    <w:next w:val="a2"/>
    <w:uiPriority w:val="99"/>
    <w:semiHidden/>
    <w:unhideWhenUsed/>
  </w:style>
  <w:style w:type="paragraph" w:customStyle="1" w:styleId="aff1">
    <w:name w:val="Знак"/>
    <w:basedOn w:val="a"/>
    <w:pPr>
      <w:spacing w:after="160" w:line="240" w:lineRule="exact"/>
    </w:pPr>
    <w:rPr>
      <w:rFonts w:ascii="Verdana" w:hAnsi="Verdana"/>
      <w:sz w:val="20"/>
      <w:szCs w:val="20"/>
      <w:lang w:val="en-US" w:eastAsia="en-US"/>
    </w:rPr>
  </w:style>
  <w:style w:type="paragraph" w:styleId="aff2">
    <w:name w:val="Document Map"/>
    <w:basedOn w:val="a"/>
    <w:link w:val="aff3"/>
    <w:pPr>
      <w:shd w:val="clear" w:color="auto" w:fill="000080"/>
      <w:spacing w:after="200" w:line="276" w:lineRule="auto"/>
    </w:pPr>
    <w:rPr>
      <w:rFonts w:ascii="Tahoma" w:eastAsia="Calibri" w:hAnsi="Tahoma" w:cs="Tahoma"/>
      <w:sz w:val="20"/>
      <w:szCs w:val="20"/>
      <w:lang w:eastAsia="en-US"/>
    </w:rPr>
  </w:style>
  <w:style w:type="character" w:customStyle="1" w:styleId="aff3">
    <w:name w:val="Схема документа Знак"/>
    <w:link w:val="aff2"/>
    <w:rPr>
      <w:rFonts w:ascii="Tahoma" w:eastAsia="Calibri" w:hAnsi="Tahoma" w:cs="Tahoma"/>
      <w:shd w:val="clear" w:color="auto" w:fill="000080"/>
      <w:lang w:eastAsia="en-US"/>
    </w:rPr>
  </w:style>
  <w:style w:type="paragraph" w:customStyle="1" w:styleId="p1">
    <w:name w:val="p1"/>
    <w:basedOn w:val="a"/>
    <w:pPr>
      <w:spacing w:before="100" w:beforeAutospacing="1" w:after="100" w:afterAutospacing="1"/>
    </w:pPr>
  </w:style>
  <w:style w:type="paragraph" w:customStyle="1" w:styleId="aff4">
    <w:name w:val="Стиль"/>
    <w:pPr>
      <w:widowControl w:val="0"/>
      <w:autoSpaceDE w:val="0"/>
      <w:autoSpaceDN w:val="0"/>
      <w:adjustRightInd w:val="0"/>
    </w:pPr>
    <w:rPr>
      <w:sz w:val="24"/>
      <w:szCs w:val="24"/>
    </w:rPr>
  </w:style>
  <w:style w:type="table" w:customStyle="1" w:styleId="14">
    <w:name w:val="Сетка таблицы1"/>
    <w:basedOn w:val="a1"/>
    <w:next w:val="af2"/>
    <w:uiPriority w:val="5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2"/>
    <w:uiPriority w:val="99"/>
    <w:semiHidden/>
    <w:unhideWhenUsed/>
  </w:style>
  <w:style w:type="table" w:customStyle="1" w:styleId="26">
    <w:name w:val="Сетка таблицы2"/>
    <w:basedOn w:val="a1"/>
    <w:next w:val="af2"/>
    <w:uiPriority w:val="5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5">
    <w:name w:val="Revision"/>
    <w:hidden/>
    <w:uiPriority w:val="99"/>
    <w:semiHidden/>
    <w:rPr>
      <w:sz w:val="24"/>
      <w:szCs w:val="24"/>
    </w:rPr>
  </w:style>
  <w:style w:type="character" w:customStyle="1" w:styleId="70">
    <w:name w:val="Заголовок 7 Знак"/>
    <w:link w:val="7"/>
    <w:uiPriority w:val="9"/>
    <w:semiHidden/>
    <w:rPr>
      <w:rFonts w:ascii="Calibri" w:hAnsi="Calibri"/>
      <w:sz w:val="24"/>
      <w:szCs w:val="24"/>
      <w:lang w:eastAsia="en-US"/>
    </w:rPr>
  </w:style>
  <w:style w:type="character" w:customStyle="1" w:styleId="15">
    <w:name w:val="Основной шрифт абзаца1"/>
  </w:style>
  <w:style w:type="character" w:styleId="aff6">
    <w:name w:val="footnote reference"/>
    <w:link w:val="16"/>
    <w:uiPriority w:val="99"/>
    <w:rPr>
      <w:vertAlign w:val="superscript"/>
    </w:rPr>
  </w:style>
  <w:style w:type="paragraph" w:customStyle="1" w:styleId="msonormal0">
    <w:name w:val="msonormal"/>
    <w:basedOn w:val="a"/>
    <w:pPr>
      <w:spacing w:before="100" w:beforeAutospacing="1" w:after="100" w:afterAutospacing="1"/>
    </w:pPr>
  </w:style>
  <w:style w:type="paragraph" w:customStyle="1" w:styleId="xl101">
    <w:name w:val="xl101"/>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color w:val="000000"/>
    </w:rPr>
  </w:style>
  <w:style w:type="paragraph" w:customStyle="1" w:styleId="xl102">
    <w:name w:val="xl102"/>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i/>
      <w:iCs/>
      <w:color w:val="000000"/>
    </w:rPr>
  </w:style>
  <w:style w:type="paragraph" w:customStyle="1" w:styleId="xl103">
    <w:name w:val="xl103"/>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04">
    <w:name w:val="xl104"/>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05">
    <w:name w:val="xl10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06">
    <w:name w:val="xl106"/>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0000"/>
    </w:rPr>
  </w:style>
  <w:style w:type="paragraph" w:customStyle="1" w:styleId="xl107">
    <w:name w:val="xl107"/>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108">
    <w:name w:val="xl108"/>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109">
    <w:name w:val="xl10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10">
    <w:name w:val="xl110"/>
    <w:basedOn w:val="a"/>
    <w:pPr>
      <w:spacing w:before="100" w:beforeAutospacing="1" w:after="100" w:afterAutospacing="1"/>
      <w:jc w:val="center"/>
    </w:pPr>
  </w:style>
  <w:style w:type="paragraph" w:customStyle="1" w:styleId="xl111">
    <w:name w:val="xl111"/>
    <w:basedOn w:val="a"/>
    <w:pPr>
      <w:spacing w:before="100" w:beforeAutospacing="1" w:after="100" w:afterAutospacing="1"/>
      <w:jc w:val="center"/>
    </w:pPr>
    <w:rPr>
      <w:sz w:val="26"/>
      <w:szCs w:val="26"/>
    </w:rPr>
  </w:style>
  <w:style w:type="paragraph" w:customStyle="1" w:styleId="xl112">
    <w:name w:val="xl112"/>
    <w:basedOn w:val="a"/>
    <w:pPr>
      <w:spacing w:before="100" w:beforeAutospacing="1" w:after="100" w:afterAutospacing="1"/>
      <w:jc w:val="center"/>
      <w:textAlignment w:val="top"/>
    </w:pPr>
    <w:rPr>
      <w:sz w:val="26"/>
      <w:szCs w:val="26"/>
    </w:rPr>
  </w:style>
  <w:style w:type="paragraph" w:customStyle="1" w:styleId="xl113">
    <w:name w:val="xl113"/>
    <w:basedOn w:val="a"/>
    <w:pPr>
      <w:spacing w:before="100" w:beforeAutospacing="1" w:after="100" w:afterAutospacing="1"/>
      <w:jc w:val="center"/>
    </w:pPr>
  </w:style>
  <w:style w:type="paragraph" w:customStyle="1" w:styleId="xl114">
    <w:name w:val="xl114"/>
    <w:basedOn w:val="a"/>
    <w:pPr>
      <w:spacing w:before="100" w:beforeAutospacing="1" w:after="100" w:afterAutospacing="1"/>
      <w:jc w:val="center"/>
    </w:pPr>
  </w:style>
  <w:style w:type="table" w:customStyle="1" w:styleId="35">
    <w:name w:val="Сетка таблицы3"/>
    <w:basedOn w:val="a1"/>
    <w:next w:val="af2"/>
    <w:uiPriority w:val="59"/>
    <w:rPr>
      <w:rFonts w:ascii="Calibri" w:hAnsi="Calibri"/>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15">
    <w:name w:val="xl115"/>
    <w:basedOn w:val="a"/>
    <w:pPr>
      <w:spacing w:before="100" w:beforeAutospacing="1" w:after="100" w:afterAutospacing="1"/>
      <w:jc w:val="center"/>
    </w:pPr>
  </w:style>
  <w:style w:type="paragraph" w:customStyle="1" w:styleId="xl116">
    <w:name w:val="xl116"/>
    <w:basedOn w:val="a"/>
    <w:pPr>
      <w:spacing w:before="100" w:beforeAutospacing="1" w:after="100" w:afterAutospacing="1"/>
      <w:jc w:val="center"/>
    </w:pPr>
  </w:style>
  <w:style w:type="character" w:customStyle="1" w:styleId="ae">
    <w:name w:val="Без интервала Знак"/>
    <w:link w:val="ad"/>
    <w:uiPriority w:val="1"/>
    <w:rPr>
      <w:sz w:val="24"/>
      <w:szCs w:val="24"/>
    </w:rPr>
  </w:style>
  <w:style w:type="paragraph" w:customStyle="1" w:styleId="ConsPlusCell">
    <w:name w:val="ConsPlusCell"/>
    <w:uiPriority w:val="99"/>
    <w:pPr>
      <w:autoSpaceDE w:val="0"/>
      <w:autoSpaceDN w:val="0"/>
      <w:adjustRightInd w:val="0"/>
    </w:pPr>
    <w:rPr>
      <w:sz w:val="24"/>
      <w:szCs w:val="24"/>
    </w:rPr>
  </w:style>
  <w:style w:type="character" w:customStyle="1" w:styleId="20">
    <w:name w:val="Заголовок 2 Знак"/>
    <w:link w:val="2"/>
    <w:uiPriority w:val="99"/>
    <w:rsid w:val="00FD21D3"/>
    <w:rPr>
      <w:rFonts w:ascii="Calibri Light" w:eastAsia="Times New Roman" w:hAnsi="Calibri Light" w:cs="Times New Roman"/>
      <w:b/>
      <w:bCs/>
      <w:i/>
      <w:iCs/>
      <w:sz w:val="28"/>
      <w:szCs w:val="28"/>
    </w:rPr>
  </w:style>
  <w:style w:type="paragraph" w:customStyle="1" w:styleId="s3">
    <w:name w:val="s3"/>
    <w:basedOn w:val="a"/>
    <w:rsid w:val="00620F02"/>
    <w:pPr>
      <w:spacing w:before="100" w:beforeAutospacing="1" w:after="100" w:afterAutospacing="1"/>
    </w:pPr>
    <w:rPr>
      <w:rFonts w:eastAsia="Calibri"/>
    </w:rPr>
  </w:style>
  <w:style w:type="paragraph" w:customStyle="1" w:styleId="s4">
    <w:name w:val="s4"/>
    <w:basedOn w:val="a"/>
    <w:rsid w:val="00620F02"/>
    <w:pPr>
      <w:spacing w:before="100" w:beforeAutospacing="1" w:after="100" w:afterAutospacing="1"/>
    </w:pPr>
    <w:rPr>
      <w:rFonts w:eastAsia="Calibri"/>
    </w:rPr>
  </w:style>
  <w:style w:type="paragraph" w:customStyle="1" w:styleId="s7">
    <w:name w:val="s7"/>
    <w:basedOn w:val="a"/>
    <w:rsid w:val="00620F02"/>
    <w:pPr>
      <w:spacing w:before="100" w:beforeAutospacing="1" w:after="100" w:afterAutospacing="1"/>
    </w:pPr>
    <w:rPr>
      <w:rFonts w:eastAsia="Calibri"/>
    </w:rPr>
  </w:style>
  <w:style w:type="paragraph" w:customStyle="1" w:styleId="s9">
    <w:name w:val="s9"/>
    <w:basedOn w:val="a"/>
    <w:rsid w:val="00620F02"/>
    <w:pPr>
      <w:spacing w:before="100" w:beforeAutospacing="1" w:after="100" w:afterAutospacing="1"/>
    </w:pPr>
    <w:rPr>
      <w:rFonts w:eastAsia="Calibri"/>
    </w:rPr>
  </w:style>
  <w:style w:type="paragraph" w:customStyle="1" w:styleId="s10">
    <w:name w:val="s10"/>
    <w:basedOn w:val="a"/>
    <w:rsid w:val="00620F02"/>
    <w:pPr>
      <w:spacing w:before="100" w:beforeAutospacing="1" w:after="100" w:afterAutospacing="1"/>
    </w:pPr>
    <w:rPr>
      <w:rFonts w:eastAsia="Calibri"/>
    </w:rPr>
  </w:style>
  <w:style w:type="paragraph" w:customStyle="1" w:styleId="s12">
    <w:name w:val="s12"/>
    <w:basedOn w:val="a"/>
    <w:rsid w:val="00620F02"/>
    <w:pPr>
      <w:spacing w:before="100" w:beforeAutospacing="1" w:after="100" w:afterAutospacing="1"/>
    </w:pPr>
    <w:rPr>
      <w:rFonts w:eastAsia="Calibri"/>
    </w:rPr>
  </w:style>
  <w:style w:type="paragraph" w:customStyle="1" w:styleId="s15">
    <w:name w:val="s15"/>
    <w:basedOn w:val="a"/>
    <w:rsid w:val="00620F02"/>
    <w:pPr>
      <w:spacing w:before="100" w:beforeAutospacing="1" w:after="100" w:afterAutospacing="1"/>
    </w:pPr>
    <w:rPr>
      <w:rFonts w:eastAsia="Calibri"/>
    </w:rPr>
  </w:style>
  <w:style w:type="paragraph" w:customStyle="1" w:styleId="s16">
    <w:name w:val="s16"/>
    <w:basedOn w:val="a"/>
    <w:rsid w:val="00620F02"/>
    <w:pPr>
      <w:spacing w:before="100" w:beforeAutospacing="1" w:after="100" w:afterAutospacing="1"/>
    </w:pPr>
    <w:rPr>
      <w:rFonts w:eastAsia="Calibri"/>
    </w:rPr>
  </w:style>
  <w:style w:type="paragraph" w:customStyle="1" w:styleId="s18">
    <w:name w:val="s18"/>
    <w:basedOn w:val="a"/>
    <w:rsid w:val="00620F02"/>
    <w:pPr>
      <w:spacing w:before="100" w:beforeAutospacing="1" w:after="100" w:afterAutospacing="1"/>
    </w:pPr>
    <w:rPr>
      <w:rFonts w:eastAsia="Calibri"/>
    </w:rPr>
  </w:style>
  <w:style w:type="paragraph" w:customStyle="1" w:styleId="s19">
    <w:name w:val="s19"/>
    <w:basedOn w:val="a"/>
    <w:rsid w:val="00620F02"/>
    <w:pPr>
      <w:spacing w:before="100" w:beforeAutospacing="1" w:after="100" w:afterAutospacing="1"/>
    </w:pPr>
    <w:rPr>
      <w:rFonts w:eastAsia="Calibri"/>
    </w:rPr>
  </w:style>
  <w:style w:type="paragraph" w:customStyle="1" w:styleId="s20">
    <w:name w:val="s20"/>
    <w:basedOn w:val="a"/>
    <w:rsid w:val="00620F02"/>
    <w:pPr>
      <w:spacing w:before="100" w:beforeAutospacing="1" w:after="100" w:afterAutospacing="1"/>
    </w:pPr>
    <w:rPr>
      <w:rFonts w:eastAsia="Calibri"/>
    </w:rPr>
  </w:style>
  <w:style w:type="paragraph" w:customStyle="1" w:styleId="s24">
    <w:name w:val="s24"/>
    <w:basedOn w:val="a"/>
    <w:rsid w:val="00620F02"/>
    <w:pPr>
      <w:spacing w:before="100" w:beforeAutospacing="1" w:after="100" w:afterAutospacing="1"/>
    </w:pPr>
    <w:rPr>
      <w:rFonts w:eastAsia="Calibri"/>
    </w:rPr>
  </w:style>
  <w:style w:type="paragraph" w:customStyle="1" w:styleId="s25">
    <w:name w:val="s25"/>
    <w:basedOn w:val="a"/>
    <w:rsid w:val="00620F02"/>
    <w:pPr>
      <w:spacing w:before="100" w:beforeAutospacing="1" w:after="100" w:afterAutospacing="1"/>
    </w:pPr>
    <w:rPr>
      <w:rFonts w:eastAsia="Calibri"/>
    </w:rPr>
  </w:style>
  <w:style w:type="paragraph" w:customStyle="1" w:styleId="s26">
    <w:name w:val="s26"/>
    <w:basedOn w:val="a"/>
    <w:rsid w:val="00620F02"/>
    <w:pPr>
      <w:spacing w:before="100" w:beforeAutospacing="1" w:after="100" w:afterAutospacing="1"/>
    </w:pPr>
    <w:rPr>
      <w:rFonts w:eastAsia="Calibri"/>
    </w:rPr>
  </w:style>
  <w:style w:type="paragraph" w:customStyle="1" w:styleId="s29">
    <w:name w:val="s29"/>
    <w:basedOn w:val="a"/>
    <w:rsid w:val="00620F02"/>
    <w:pPr>
      <w:spacing w:before="100" w:beforeAutospacing="1" w:after="100" w:afterAutospacing="1"/>
    </w:pPr>
    <w:rPr>
      <w:rFonts w:eastAsia="Calibri"/>
    </w:rPr>
  </w:style>
  <w:style w:type="paragraph" w:customStyle="1" w:styleId="s30">
    <w:name w:val="s30"/>
    <w:basedOn w:val="a"/>
    <w:rsid w:val="00620F02"/>
    <w:pPr>
      <w:spacing w:before="100" w:beforeAutospacing="1" w:after="100" w:afterAutospacing="1"/>
    </w:pPr>
    <w:rPr>
      <w:rFonts w:eastAsia="Calibri"/>
    </w:rPr>
  </w:style>
  <w:style w:type="paragraph" w:customStyle="1" w:styleId="s31">
    <w:name w:val="s31"/>
    <w:basedOn w:val="a"/>
    <w:rsid w:val="00620F02"/>
    <w:pPr>
      <w:spacing w:before="100" w:beforeAutospacing="1" w:after="100" w:afterAutospacing="1"/>
    </w:pPr>
    <w:rPr>
      <w:rFonts w:eastAsia="Calibri"/>
    </w:rPr>
  </w:style>
  <w:style w:type="paragraph" w:customStyle="1" w:styleId="s32">
    <w:name w:val="s32"/>
    <w:basedOn w:val="a"/>
    <w:rsid w:val="00620F02"/>
    <w:pPr>
      <w:spacing w:before="100" w:beforeAutospacing="1" w:after="100" w:afterAutospacing="1"/>
    </w:pPr>
    <w:rPr>
      <w:rFonts w:eastAsia="Calibri"/>
    </w:rPr>
  </w:style>
  <w:style w:type="paragraph" w:customStyle="1" w:styleId="s33">
    <w:name w:val="s33"/>
    <w:basedOn w:val="a"/>
    <w:rsid w:val="00620F02"/>
    <w:pPr>
      <w:spacing w:before="100" w:beforeAutospacing="1" w:after="100" w:afterAutospacing="1"/>
    </w:pPr>
    <w:rPr>
      <w:rFonts w:eastAsia="Calibri"/>
    </w:rPr>
  </w:style>
  <w:style w:type="paragraph" w:customStyle="1" w:styleId="s34">
    <w:name w:val="s34"/>
    <w:basedOn w:val="a"/>
    <w:rsid w:val="00620F02"/>
    <w:pPr>
      <w:spacing w:before="100" w:beforeAutospacing="1" w:after="100" w:afterAutospacing="1"/>
    </w:pPr>
    <w:rPr>
      <w:rFonts w:eastAsia="Calibri"/>
    </w:rPr>
  </w:style>
  <w:style w:type="paragraph" w:customStyle="1" w:styleId="s36">
    <w:name w:val="s36"/>
    <w:basedOn w:val="a"/>
    <w:rsid w:val="00620F02"/>
    <w:pPr>
      <w:spacing w:before="100" w:beforeAutospacing="1" w:after="100" w:afterAutospacing="1"/>
    </w:pPr>
    <w:rPr>
      <w:rFonts w:eastAsia="Calibri"/>
    </w:rPr>
  </w:style>
  <w:style w:type="paragraph" w:customStyle="1" w:styleId="s37">
    <w:name w:val="s37"/>
    <w:basedOn w:val="a"/>
    <w:rsid w:val="00620F02"/>
    <w:pPr>
      <w:spacing w:before="100" w:beforeAutospacing="1" w:after="100" w:afterAutospacing="1"/>
    </w:pPr>
    <w:rPr>
      <w:rFonts w:eastAsia="Calibri"/>
    </w:rPr>
  </w:style>
  <w:style w:type="paragraph" w:customStyle="1" w:styleId="s39">
    <w:name w:val="s39"/>
    <w:basedOn w:val="a"/>
    <w:rsid w:val="00620F02"/>
    <w:pPr>
      <w:spacing w:before="100" w:beforeAutospacing="1" w:after="100" w:afterAutospacing="1"/>
    </w:pPr>
    <w:rPr>
      <w:rFonts w:eastAsia="Calibri"/>
    </w:rPr>
  </w:style>
  <w:style w:type="paragraph" w:customStyle="1" w:styleId="s40">
    <w:name w:val="s40"/>
    <w:basedOn w:val="a"/>
    <w:rsid w:val="00620F02"/>
    <w:pPr>
      <w:spacing w:before="100" w:beforeAutospacing="1" w:after="100" w:afterAutospacing="1"/>
    </w:pPr>
    <w:rPr>
      <w:rFonts w:eastAsia="Calibri"/>
    </w:rPr>
  </w:style>
  <w:style w:type="paragraph" w:customStyle="1" w:styleId="s41">
    <w:name w:val="s41"/>
    <w:basedOn w:val="a"/>
    <w:rsid w:val="00620F02"/>
    <w:pPr>
      <w:spacing w:before="100" w:beforeAutospacing="1" w:after="100" w:afterAutospacing="1"/>
    </w:pPr>
    <w:rPr>
      <w:rFonts w:eastAsia="Calibri"/>
    </w:rPr>
  </w:style>
  <w:style w:type="paragraph" w:customStyle="1" w:styleId="s42">
    <w:name w:val="s42"/>
    <w:basedOn w:val="a"/>
    <w:rsid w:val="00620F02"/>
    <w:pPr>
      <w:spacing w:before="100" w:beforeAutospacing="1" w:after="100" w:afterAutospacing="1"/>
    </w:pPr>
    <w:rPr>
      <w:rFonts w:eastAsia="Calibri"/>
    </w:rPr>
  </w:style>
  <w:style w:type="paragraph" w:customStyle="1" w:styleId="s44">
    <w:name w:val="s44"/>
    <w:basedOn w:val="a"/>
    <w:rsid w:val="00620F02"/>
    <w:pPr>
      <w:spacing w:before="100" w:beforeAutospacing="1" w:after="100" w:afterAutospacing="1"/>
    </w:pPr>
    <w:rPr>
      <w:rFonts w:eastAsia="Calibri"/>
    </w:rPr>
  </w:style>
  <w:style w:type="paragraph" w:customStyle="1" w:styleId="s45">
    <w:name w:val="s45"/>
    <w:basedOn w:val="a"/>
    <w:rsid w:val="00620F02"/>
    <w:pPr>
      <w:spacing w:before="100" w:beforeAutospacing="1" w:after="100" w:afterAutospacing="1"/>
    </w:pPr>
    <w:rPr>
      <w:rFonts w:eastAsia="Calibri"/>
    </w:rPr>
  </w:style>
  <w:style w:type="paragraph" w:customStyle="1" w:styleId="s48">
    <w:name w:val="s48"/>
    <w:basedOn w:val="a"/>
    <w:rsid w:val="00620F02"/>
    <w:pPr>
      <w:spacing w:before="100" w:beforeAutospacing="1" w:after="100" w:afterAutospacing="1"/>
    </w:pPr>
    <w:rPr>
      <w:rFonts w:eastAsia="Calibri"/>
    </w:rPr>
  </w:style>
  <w:style w:type="paragraph" w:customStyle="1" w:styleId="s49">
    <w:name w:val="s49"/>
    <w:basedOn w:val="a"/>
    <w:rsid w:val="00620F02"/>
    <w:pPr>
      <w:spacing w:before="100" w:beforeAutospacing="1" w:after="100" w:afterAutospacing="1"/>
    </w:pPr>
    <w:rPr>
      <w:rFonts w:eastAsia="Calibri"/>
    </w:rPr>
  </w:style>
  <w:style w:type="paragraph" w:customStyle="1" w:styleId="s50">
    <w:name w:val="s50"/>
    <w:basedOn w:val="a"/>
    <w:rsid w:val="00620F02"/>
    <w:pPr>
      <w:spacing w:before="100" w:beforeAutospacing="1" w:after="100" w:afterAutospacing="1"/>
    </w:pPr>
    <w:rPr>
      <w:rFonts w:eastAsia="Calibri"/>
    </w:rPr>
  </w:style>
  <w:style w:type="paragraph" w:customStyle="1" w:styleId="s52">
    <w:name w:val="s52"/>
    <w:basedOn w:val="a"/>
    <w:rsid w:val="00620F02"/>
    <w:pPr>
      <w:spacing w:before="100" w:beforeAutospacing="1" w:after="100" w:afterAutospacing="1"/>
    </w:pPr>
    <w:rPr>
      <w:rFonts w:eastAsia="Calibri"/>
    </w:rPr>
  </w:style>
  <w:style w:type="paragraph" w:customStyle="1" w:styleId="s55">
    <w:name w:val="s55"/>
    <w:basedOn w:val="a"/>
    <w:rsid w:val="00620F02"/>
    <w:pPr>
      <w:spacing w:before="100" w:beforeAutospacing="1" w:after="100" w:afterAutospacing="1"/>
    </w:pPr>
    <w:rPr>
      <w:rFonts w:eastAsia="Calibri"/>
    </w:rPr>
  </w:style>
  <w:style w:type="paragraph" w:customStyle="1" w:styleId="s56">
    <w:name w:val="s56"/>
    <w:basedOn w:val="a"/>
    <w:rsid w:val="00620F02"/>
    <w:pPr>
      <w:spacing w:before="100" w:beforeAutospacing="1" w:after="100" w:afterAutospacing="1"/>
    </w:pPr>
    <w:rPr>
      <w:rFonts w:eastAsia="Calibri"/>
    </w:rPr>
  </w:style>
  <w:style w:type="paragraph" w:customStyle="1" w:styleId="s59">
    <w:name w:val="s59"/>
    <w:basedOn w:val="a"/>
    <w:rsid w:val="00620F02"/>
    <w:pPr>
      <w:spacing w:before="100" w:beforeAutospacing="1" w:after="100" w:afterAutospacing="1"/>
    </w:pPr>
    <w:rPr>
      <w:rFonts w:eastAsia="Calibri"/>
    </w:rPr>
  </w:style>
  <w:style w:type="paragraph" w:customStyle="1" w:styleId="s61">
    <w:name w:val="s61"/>
    <w:basedOn w:val="a"/>
    <w:rsid w:val="00620F02"/>
    <w:pPr>
      <w:spacing w:before="100" w:beforeAutospacing="1" w:after="100" w:afterAutospacing="1"/>
    </w:pPr>
    <w:rPr>
      <w:rFonts w:eastAsia="Calibri"/>
    </w:rPr>
  </w:style>
  <w:style w:type="paragraph" w:customStyle="1" w:styleId="s62">
    <w:name w:val="s62"/>
    <w:basedOn w:val="a"/>
    <w:rsid w:val="00620F02"/>
    <w:pPr>
      <w:spacing w:before="100" w:beforeAutospacing="1" w:after="100" w:afterAutospacing="1"/>
    </w:pPr>
    <w:rPr>
      <w:rFonts w:eastAsia="Calibri"/>
    </w:rPr>
  </w:style>
  <w:style w:type="character" w:customStyle="1" w:styleId="s2">
    <w:name w:val="s2"/>
    <w:rsid w:val="00620F02"/>
  </w:style>
  <w:style w:type="character" w:customStyle="1" w:styleId="bumpedfont15">
    <w:name w:val="bumpedfont15"/>
    <w:rsid w:val="00620F02"/>
  </w:style>
  <w:style w:type="character" w:customStyle="1" w:styleId="s5">
    <w:name w:val="s5"/>
    <w:rsid w:val="00620F02"/>
  </w:style>
  <w:style w:type="character" w:customStyle="1" w:styleId="s6">
    <w:name w:val="s6"/>
    <w:rsid w:val="00620F02"/>
  </w:style>
  <w:style w:type="character" w:customStyle="1" w:styleId="s8">
    <w:name w:val="s8"/>
    <w:rsid w:val="00620F02"/>
  </w:style>
  <w:style w:type="character" w:customStyle="1" w:styleId="s11">
    <w:name w:val="s11"/>
    <w:rsid w:val="00620F02"/>
  </w:style>
  <w:style w:type="character" w:customStyle="1" w:styleId="s13">
    <w:name w:val="s13"/>
    <w:rsid w:val="00620F02"/>
  </w:style>
  <w:style w:type="character" w:customStyle="1" w:styleId="s14">
    <w:name w:val="s14"/>
    <w:rsid w:val="00620F02"/>
  </w:style>
  <w:style w:type="character" w:customStyle="1" w:styleId="s17">
    <w:name w:val="s17"/>
    <w:rsid w:val="00620F02"/>
  </w:style>
  <w:style w:type="character" w:customStyle="1" w:styleId="s21">
    <w:name w:val="s21"/>
    <w:rsid w:val="00620F02"/>
  </w:style>
  <w:style w:type="character" w:customStyle="1" w:styleId="s22">
    <w:name w:val="s22"/>
    <w:rsid w:val="00620F02"/>
  </w:style>
  <w:style w:type="character" w:customStyle="1" w:styleId="s23">
    <w:name w:val="s23"/>
    <w:rsid w:val="00620F02"/>
  </w:style>
  <w:style w:type="character" w:customStyle="1" w:styleId="s27">
    <w:name w:val="s27"/>
    <w:rsid w:val="00620F02"/>
  </w:style>
  <w:style w:type="character" w:customStyle="1" w:styleId="s28">
    <w:name w:val="s28"/>
    <w:rsid w:val="00620F02"/>
  </w:style>
  <w:style w:type="character" w:customStyle="1" w:styleId="s35">
    <w:name w:val="s35"/>
    <w:rsid w:val="00620F02"/>
  </w:style>
  <w:style w:type="character" w:customStyle="1" w:styleId="s38">
    <w:name w:val="s38"/>
    <w:rsid w:val="00620F02"/>
  </w:style>
  <w:style w:type="character" w:customStyle="1" w:styleId="s43">
    <w:name w:val="s43"/>
    <w:rsid w:val="00620F02"/>
  </w:style>
  <w:style w:type="character" w:customStyle="1" w:styleId="s46">
    <w:name w:val="s46"/>
    <w:rsid w:val="00620F02"/>
  </w:style>
  <w:style w:type="character" w:customStyle="1" w:styleId="s47">
    <w:name w:val="s47"/>
    <w:rsid w:val="00620F02"/>
  </w:style>
  <w:style w:type="character" w:customStyle="1" w:styleId="s53">
    <w:name w:val="s53"/>
    <w:rsid w:val="00620F02"/>
  </w:style>
  <w:style w:type="character" w:customStyle="1" w:styleId="s54">
    <w:name w:val="s54"/>
    <w:rsid w:val="00620F02"/>
  </w:style>
  <w:style w:type="character" w:customStyle="1" w:styleId="s58">
    <w:name w:val="s58"/>
    <w:rsid w:val="00620F02"/>
  </w:style>
  <w:style w:type="character" w:customStyle="1" w:styleId="s67">
    <w:name w:val="s67"/>
    <w:rsid w:val="00620F02"/>
  </w:style>
  <w:style w:type="character" w:customStyle="1" w:styleId="s68">
    <w:name w:val="s68"/>
    <w:rsid w:val="00620F02"/>
  </w:style>
  <w:style w:type="character" w:customStyle="1" w:styleId="emailstyle80">
    <w:name w:val="emailstyle80"/>
    <w:semiHidden/>
    <w:rsid w:val="00620F02"/>
    <w:rPr>
      <w:rFonts w:ascii="Calibri" w:hAnsi="Calibri" w:cs="Calibri" w:hint="default"/>
      <w:color w:val="1F497D"/>
    </w:rPr>
  </w:style>
  <w:style w:type="character" w:customStyle="1" w:styleId="emailstyle81">
    <w:name w:val="emailstyle81"/>
    <w:semiHidden/>
    <w:rsid w:val="00620F02"/>
    <w:rPr>
      <w:rFonts w:ascii="Calibri" w:hAnsi="Calibri" w:cs="Calibri" w:hint="default"/>
      <w:color w:val="1F497D"/>
    </w:rPr>
  </w:style>
  <w:style w:type="character" w:styleId="aff7">
    <w:name w:val="annotation reference"/>
    <w:uiPriority w:val="99"/>
    <w:unhideWhenUsed/>
    <w:rsid w:val="00620F02"/>
    <w:rPr>
      <w:sz w:val="16"/>
      <w:szCs w:val="16"/>
    </w:rPr>
  </w:style>
  <w:style w:type="paragraph" w:styleId="aff8">
    <w:name w:val="annotation text"/>
    <w:basedOn w:val="a"/>
    <w:link w:val="aff9"/>
    <w:uiPriority w:val="99"/>
    <w:unhideWhenUsed/>
    <w:rsid w:val="00620F02"/>
    <w:rPr>
      <w:rFonts w:eastAsia="Calibri"/>
      <w:sz w:val="20"/>
      <w:szCs w:val="20"/>
    </w:rPr>
  </w:style>
  <w:style w:type="character" w:customStyle="1" w:styleId="aff9">
    <w:name w:val="Текст примечания Знак"/>
    <w:link w:val="aff8"/>
    <w:uiPriority w:val="99"/>
    <w:rsid w:val="00620F02"/>
    <w:rPr>
      <w:rFonts w:eastAsia="Calibri"/>
    </w:rPr>
  </w:style>
  <w:style w:type="paragraph" w:styleId="affa">
    <w:name w:val="annotation subject"/>
    <w:basedOn w:val="aff8"/>
    <w:next w:val="aff8"/>
    <w:link w:val="affb"/>
    <w:uiPriority w:val="99"/>
    <w:unhideWhenUsed/>
    <w:rsid w:val="00620F02"/>
    <w:rPr>
      <w:b/>
      <w:bCs/>
    </w:rPr>
  </w:style>
  <w:style w:type="character" w:customStyle="1" w:styleId="affb">
    <w:name w:val="Тема примечания Знак"/>
    <w:link w:val="affa"/>
    <w:uiPriority w:val="99"/>
    <w:rsid w:val="00620F02"/>
    <w:rPr>
      <w:rFonts w:eastAsia="Calibri"/>
      <w:b/>
      <w:bCs/>
    </w:rPr>
  </w:style>
  <w:style w:type="paragraph" w:customStyle="1" w:styleId="Default">
    <w:name w:val="Default"/>
    <w:rsid w:val="00620F02"/>
    <w:pPr>
      <w:autoSpaceDE w:val="0"/>
      <w:autoSpaceDN w:val="0"/>
      <w:adjustRightInd w:val="0"/>
    </w:pPr>
    <w:rPr>
      <w:rFonts w:eastAsia="Calibri"/>
      <w:color w:val="000000"/>
      <w:sz w:val="24"/>
      <w:szCs w:val="24"/>
      <w:lang w:eastAsia="en-US"/>
    </w:rPr>
  </w:style>
  <w:style w:type="character" w:customStyle="1" w:styleId="afc">
    <w:name w:val="Абзац списка Знак"/>
    <w:link w:val="afb"/>
    <w:locked/>
    <w:rsid w:val="00620F02"/>
    <w:rPr>
      <w:sz w:val="24"/>
      <w:szCs w:val="24"/>
    </w:rPr>
  </w:style>
  <w:style w:type="paragraph" w:styleId="HTML">
    <w:name w:val="HTML Preformatted"/>
    <w:basedOn w:val="a"/>
    <w:link w:val="HTML0"/>
    <w:uiPriority w:val="99"/>
    <w:unhideWhenUsed/>
    <w:rsid w:val="00620F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rsid w:val="00620F02"/>
    <w:rPr>
      <w:rFonts w:ascii="Courier New" w:hAnsi="Courier New" w:cs="Courier New"/>
    </w:rPr>
  </w:style>
  <w:style w:type="character" w:customStyle="1" w:styleId="ConsPlusNormal1">
    <w:name w:val="ConsPlusNormal1"/>
    <w:link w:val="ConsPlusNormal"/>
    <w:locked/>
    <w:rsid w:val="00620F02"/>
    <w:rPr>
      <w:sz w:val="24"/>
    </w:rPr>
  </w:style>
  <w:style w:type="paragraph" w:customStyle="1" w:styleId="16">
    <w:name w:val="Знак сноски1"/>
    <w:basedOn w:val="a"/>
    <w:link w:val="aff6"/>
    <w:uiPriority w:val="99"/>
    <w:rsid w:val="00460F11"/>
    <w:pPr>
      <w:spacing w:after="200" w:line="276" w:lineRule="auto"/>
    </w:pPr>
    <w:rPr>
      <w:sz w:val="20"/>
      <w:szCs w:val="20"/>
      <w:vertAlign w:val="superscript"/>
    </w:rPr>
  </w:style>
  <w:style w:type="paragraph" w:customStyle="1" w:styleId="Footnote">
    <w:name w:val="Footnote"/>
    <w:basedOn w:val="a"/>
    <w:link w:val="Footnote1"/>
    <w:rsid w:val="00A177A4"/>
    <w:pPr>
      <w:widowControl w:val="0"/>
    </w:pPr>
    <w:rPr>
      <w:rFonts w:ascii="Arial" w:hAnsi="Arial"/>
      <w:sz w:val="20"/>
      <w:szCs w:val="20"/>
    </w:rPr>
  </w:style>
  <w:style w:type="character" w:customStyle="1" w:styleId="Footnote1">
    <w:name w:val="Footnote1"/>
    <w:link w:val="Footnote"/>
    <w:locked/>
    <w:rsid w:val="00A177A4"/>
    <w:rPr>
      <w:rFonts w:ascii="Arial" w:hAnsi="Arial"/>
    </w:rPr>
  </w:style>
  <w:style w:type="paragraph" w:customStyle="1" w:styleId="27">
    <w:name w:val="Без интервала2"/>
    <w:rsid w:val="00DD3C9E"/>
    <w:rPr>
      <w:sz w:val="24"/>
      <w:szCs w:val="24"/>
    </w:rPr>
  </w:style>
  <w:style w:type="character" w:customStyle="1" w:styleId="17">
    <w:name w:val="Основной текст Знак1"/>
    <w:uiPriority w:val="99"/>
    <w:rsid w:val="00DD3C9E"/>
    <w:rPr>
      <w:rFonts w:ascii="Times New Roman" w:hAnsi="Times New Roman" w:cs="Times New Roman"/>
      <w:sz w:val="23"/>
      <w:szCs w:val="23"/>
      <w:shd w:val="clear" w:color="auto" w:fill="FFFFFF"/>
    </w:rPr>
  </w:style>
  <w:style w:type="paragraph" w:customStyle="1" w:styleId="affc">
    <w:name w:val="Название проектного документа"/>
    <w:basedOn w:val="a"/>
    <w:rsid w:val="001055C6"/>
    <w:pPr>
      <w:widowControl w:val="0"/>
      <w:ind w:left="1701"/>
      <w:jc w:val="center"/>
    </w:pPr>
    <w:rPr>
      <w:rFonts w:ascii="Arial" w:hAnsi="Arial" w:cs="Arial"/>
      <w:b/>
      <w:bCs/>
      <w:color w:val="000080"/>
      <w:sz w:val="32"/>
      <w:szCs w:val="20"/>
    </w:rPr>
  </w:style>
  <w:style w:type="character" w:customStyle="1" w:styleId="b-serp-urlitem1">
    <w:name w:val="b-serp-url__item1"/>
    <w:rsid w:val="001055C6"/>
  </w:style>
  <w:style w:type="character" w:customStyle="1" w:styleId="blk">
    <w:name w:val="blk"/>
    <w:rsid w:val="001055C6"/>
  </w:style>
  <w:style w:type="paragraph" w:customStyle="1" w:styleId="18">
    <w:name w:val="Указатель1"/>
    <w:basedOn w:val="a"/>
    <w:rsid w:val="001055C6"/>
    <w:pPr>
      <w:widowControl w:val="0"/>
      <w:suppressLineNumbers/>
      <w:suppressAutoHyphens/>
    </w:pPr>
    <w:rPr>
      <w:rFonts w:eastAsia="Lucida Sans Unicode" w:cs="Tahoma"/>
      <w:lang w:eastAsia="en-US"/>
    </w:rPr>
  </w:style>
  <w:style w:type="paragraph" w:customStyle="1" w:styleId="affd">
    <w:name w:val="Знак Знак Знак Знак"/>
    <w:basedOn w:val="a"/>
    <w:uiPriority w:val="99"/>
    <w:rsid w:val="001055C6"/>
    <w:rPr>
      <w:rFonts w:ascii="Verdana" w:hAnsi="Verdana" w:cs="Verdana"/>
      <w:sz w:val="20"/>
      <w:szCs w:val="20"/>
      <w:lang w:val="en-US" w:eastAsia="en-US"/>
    </w:rPr>
  </w:style>
  <w:style w:type="paragraph" w:customStyle="1" w:styleId="affe">
    <w:name w:val="Нормальный (таблица)"/>
    <w:basedOn w:val="a"/>
    <w:next w:val="a"/>
    <w:uiPriority w:val="99"/>
    <w:rsid w:val="001055C6"/>
    <w:pPr>
      <w:widowControl w:val="0"/>
      <w:autoSpaceDE w:val="0"/>
      <w:autoSpaceDN w:val="0"/>
      <w:adjustRightInd w:val="0"/>
      <w:jc w:val="both"/>
    </w:pPr>
    <w:rPr>
      <w:rFonts w:ascii="Times New Roman CYR" w:hAnsi="Times New Roman CYR" w:cs="Times New Roman CYR"/>
    </w:rPr>
  </w:style>
  <w:style w:type="paragraph" w:customStyle="1" w:styleId="afff">
    <w:name w:val="Прижатый влево"/>
    <w:basedOn w:val="a"/>
    <w:next w:val="a"/>
    <w:uiPriority w:val="99"/>
    <w:rsid w:val="001055C6"/>
    <w:pPr>
      <w:widowControl w:val="0"/>
      <w:autoSpaceDE w:val="0"/>
      <w:autoSpaceDN w:val="0"/>
      <w:adjustRightInd w:val="0"/>
    </w:pPr>
    <w:rPr>
      <w:rFonts w:ascii="Times New Roman CYR" w:hAnsi="Times New Roman CYR" w:cs="Times New Roman CYR"/>
    </w:rPr>
  </w:style>
  <w:style w:type="paragraph" w:customStyle="1" w:styleId="afff0">
    <w:name w:val="Таблицы (моноширинный)"/>
    <w:basedOn w:val="a"/>
    <w:next w:val="a"/>
    <w:uiPriority w:val="99"/>
    <w:rsid w:val="001055C6"/>
    <w:pPr>
      <w:widowControl w:val="0"/>
      <w:autoSpaceDE w:val="0"/>
      <w:autoSpaceDN w:val="0"/>
      <w:adjustRightInd w:val="0"/>
    </w:pPr>
    <w:rPr>
      <w:rFonts w:ascii="Courier New" w:hAnsi="Courier New" w:cs="Courier New"/>
    </w:rPr>
  </w:style>
  <w:style w:type="character" w:customStyle="1" w:styleId="afff1">
    <w:name w:val="Цветовое выделение для Текст"/>
    <w:uiPriority w:val="99"/>
    <w:rsid w:val="001055C6"/>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315064">
      <w:bodyDiv w:val="1"/>
      <w:marLeft w:val="0"/>
      <w:marRight w:val="0"/>
      <w:marTop w:val="0"/>
      <w:marBottom w:val="0"/>
      <w:divBdr>
        <w:top w:val="none" w:sz="0" w:space="0" w:color="auto"/>
        <w:left w:val="none" w:sz="0" w:space="0" w:color="auto"/>
        <w:bottom w:val="none" w:sz="0" w:space="0" w:color="auto"/>
        <w:right w:val="none" w:sz="0" w:space="0" w:color="auto"/>
      </w:divBdr>
    </w:div>
    <w:div w:id="79102370">
      <w:bodyDiv w:val="1"/>
      <w:marLeft w:val="0"/>
      <w:marRight w:val="0"/>
      <w:marTop w:val="0"/>
      <w:marBottom w:val="0"/>
      <w:divBdr>
        <w:top w:val="none" w:sz="0" w:space="0" w:color="auto"/>
        <w:left w:val="none" w:sz="0" w:space="0" w:color="auto"/>
        <w:bottom w:val="none" w:sz="0" w:space="0" w:color="auto"/>
        <w:right w:val="none" w:sz="0" w:space="0" w:color="auto"/>
      </w:divBdr>
    </w:div>
    <w:div w:id="84810431">
      <w:bodyDiv w:val="1"/>
      <w:marLeft w:val="0"/>
      <w:marRight w:val="0"/>
      <w:marTop w:val="0"/>
      <w:marBottom w:val="0"/>
      <w:divBdr>
        <w:top w:val="none" w:sz="0" w:space="0" w:color="auto"/>
        <w:left w:val="none" w:sz="0" w:space="0" w:color="auto"/>
        <w:bottom w:val="none" w:sz="0" w:space="0" w:color="auto"/>
        <w:right w:val="none" w:sz="0" w:space="0" w:color="auto"/>
      </w:divBdr>
    </w:div>
    <w:div w:id="85270658">
      <w:bodyDiv w:val="1"/>
      <w:marLeft w:val="0"/>
      <w:marRight w:val="0"/>
      <w:marTop w:val="0"/>
      <w:marBottom w:val="0"/>
      <w:divBdr>
        <w:top w:val="none" w:sz="0" w:space="0" w:color="auto"/>
        <w:left w:val="none" w:sz="0" w:space="0" w:color="auto"/>
        <w:bottom w:val="none" w:sz="0" w:space="0" w:color="auto"/>
        <w:right w:val="none" w:sz="0" w:space="0" w:color="auto"/>
      </w:divBdr>
    </w:div>
    <w:div w:id="87894809">
      <w:bodyDiv w:val="1"/>
      <w:marLeft w:val="0"/>
      <w:marRight w:val="0"/>
      <w:marTop w:val="0"/>
      <w:marBottom w:val="0"/>
      <w:divBdr>
        <w:top w:val="none" w:sz="0" w:space="0" w:color="auto"/>
        <w:left w:val="none" w:sz="0" w:space="0" w:color="auto"/>
        <w:bottom w:val="none" w:sz="0" w:space="0" w:color="auto"/>
        <w:right w:val="none" w:sz="0" w:space="0" w:color="auto"/>
      </w:divBdr>
    </w:div>
    <w:div w:id="135070742">
      <w:bodyDiv w:val="1"/>
      <w:marLeft w:val="0"/>
      <w:marRight w:val="0"/>
      <w:marTop w:val="0"/>
      <w:marBottom w:val="0"/>
      <w:divBdr>
        <w:top w:val="none" w:sz="0" w:space="0" w:color="auto"/>
        <w:left w:val="none" w:sz="0" w:space="0" w:color="auto"/>
        <w:bottom w:val="none" w:sz="0" w:space="0" w:color="auto"/>
        <w:right w:val="none" w:sz="0" w:space="0" w:color="auto"/>
      </w:divBdr>
    </w:div>
    <w:div w:id="139427211">
      <w:bodyDiv w:val="1"/>
      <w:marLeft w:val="0"/>
      <w:marRight w:val="0"/>
      <w:marTop w:val="0"/>
      <w:marBottom w:val="0"/>
      <w:divBdr>
        <w:top w:val="none" w:sz="0" w:space="0" w:color="auto"/>
        <w:left w:val="none" w:sz="0" w:space="0" w:color="auto"/>
        <w:bottom w:val="none" w:sz="0" w:space="0" w:color="auto"/>
        <w:right w:val="none" w:sz="0" w:space="0" w:color="auto"/>
      </w:divBdr>
    </w:div>
    <w:div w:id="162478867">
      <w:bodyDiv w:val="1"/>
      <w:marLeft w:val="0"/>
      <w:marRight w:val="0"/>
      <w:marTop w:val="0"/>
      <w:marBottom w:val="0"/>
      <w:divBdr>
        <w:top w:val="none" w:sz="0" w:space="0" w:color="auto"/>
        <w:left w:val="none" w:sz="0" w:space="0" w:color="auto"/>
        <w:bottom w:val="none" w:sz="0" w:space="0" w:color="auto"/>
        <w:right w:val="none" w:sz="0" w:space="0" w:color="auto"/>
      </w:divBdr>
    </w:div>
    <w:div w:id="173227917">
      <w:bodyDiv w:val="1"/>
      <w:marLeft w:val="0"/>
      <w:marRight w:val="0"/>
      <w:marTop w:val="0"/>
      <w:marBottom w:val="0"/>
      <w:divBdr>
        <w:top w:val="none" w:sz="0" w:space="0" w:color="auto"/>
        <w:left w:val="none" w:sz="0" w:space="0" w:color="auto"/>
        <w:bottom w:val="none" w:sz="0" w:space="0" w:color="auto"/>
        <w:right w:val="none" w:sz="0" w:space="0" w:color="auto"/>
      </w:divBdr>
    </w:div>
    <w:div w:id="220874543">
      <w:bodyDiv w:val="1"/>
      <w:marLeft w:val="0"/>
      <w:marRight w:val="0"/>
      <w:marTop w:val="0"/>
      <w:marBottom w:val="0"/>
      <w:divBdr>
        <w:top w:val="none" w:sz="0" w:space="0" w:color="auto"/>
        <w:left w:val="none" w:sz="0" w:space="0" w:color="auto"/>
        <w:bottom w:val="none" w:sz="0" w:space="0" w:color="auto"/>
        <w:right w:val="none" w:sz="0" w:space="0" w:color="auto"/>
      </w:divBdr>
    </w:div>
    <w:div w:id="243341492">
      <w:bodyDiv w:val="1"/>
      <w:marLeft w:val="0"/>
      <w:marRight w:val="0"/>
      <w:marTop w:val="0"/>
      <w:marBottom w:val="0"/>
      <w:divBdr>
        <w:top w:val="none" w:sz="0" w:space="0" w:color="auto"/>
        <w:left w:val="none" w:sz="0" w:space="0" w:color="auto"/>
        <w:bottom w:val="none" w:sz="0" w:space="0" w:color="auto"/>
        <w:right w:val="none" w:sz="0" w:space="0" w:color="auto"/>
      </w:divBdr>
    </w:div>
    <w:div w:id="299696241">
      <w:bodyDiv w:val="1"/>
      <w:marLeft w:val="0"/>
      <w:marRight w:val="0"/>
      <w:marTop w:val="0"/>
      <w:marBottom w:val="0"/>
      <w:divBdr>
        <w:top w:val="none" w:sz="0" w:space="0" w:color="auto"/>
        <w:left w:val="none" w:sz="0" w:space="0" w:color="auto"/>
        <w:bottom w:val="none" w:sz="0" w:space="0" w:color="auto"/>
        <w:right w:val="none" w:sz="0" w:space="0" w:color="auto"/>
      </w:divBdr>
    </w:div>
    <w:div w:id="322709119">
      <w:bodyDiv w:val="1"/>
      <w:marLeft w:val="0"/>
      <w:marRight w:val="0"/>
      <w:marTop w:val="0"/>
      <w:marBottom w:val="0"/>
      <w:divBdr>
        <w:top w:val="none" w:sz="0" w:space="0" w:color="auto"/>
        <w:left w:val="none" w:sz="0" w:space="0" w:color="auto"/>
        <w:bottom w:val="none" w:sz="0" w:space="0" w:color="auto"/>
        <w:right w:val="none" w:sz="0" w:space="0" w:color="auto"/>
      </w:divBdr>
    </w:div>
    <w:div w:id="392511723">
      <w:bodyDiv w:val="1"/>
      <w:marLeft w:val="0"/>
      <w:marRight w:val="0"/>
      <w:marTop w:val="0"/>
      <w:marBottom w:val="0"/>
      <w:divBdr>
        <w:top w:val="none" w:sz="0" w:space="0" w:color="auto"/>
        <w:left w:val="none" w:sz="0" w:space="0" w:color="auto"/>
        <w:bottom w:val="none" w:sz="0" w:space="0" w:color="auto"/>
        <w:right w:val="none" w:sz="0" w:space="0" w:color="auto"/>
      </w:divBdr>
    </w:div>
    <w:div w:id="494152464">
      <w:bodyDiv w:val="1"/>
      <w:marLeft w:val="0"/>
      <w:marRight w:val="0"/>
      <w:marTop w:val="0"/>
      <w:marBottom w:val="0"/>
      <w:divBdr>
        <w:top w:val="none" w:sz="0" w:space="0" w:color="auto"/>
        <w:left w:val="none" w:sz="0" w:space="0" w:color="auto"/>
        <w:bottom w:val="none" w:sz="0" w:space="0" w:color="auto"/>
        <w:right w:val="none" w:sz="0" w:space="0" w:color="auto"/>
      </w:divBdr>
    </w:div>
    <w:div w:id="523784323">
      <w:bodyDiv w:val="1"/>
      <w:marLeft w:val="0"/>
      <w:marRight w:val="0"/>
      <w:marTop w:val="0"/>
      <w:marBottom w:val="0"/>
      <w:divBdr>
        <w:top w:val="none" w:sz="0" w:space="0" w:color="auto"/>
        <w:left w:val="none" w:sz="0" w:space="0" w:color="auto"/>
        <w:bottom w:val="none" w:sz="0" w:space="0" w:color="auto"/>
        <w:right w:val="none" w:sz="0" w:space="0" w:color="auto"/>
      </w:divBdr>
    </w:div>
    <w:div w:id="585265552">
      <w:bodyDiv w:val="1"/>
      <w:marLeft w:val="0"/>
      <w:marRight w:val="0"/>
      <w:marTop w:val="0"/>
      <w:marBottom w:val="0"/>
      <w:divBdr>
        <w:top w:val="none" w:sz="0" w:space="0" w:color="auto"/>
        <w:left w:val="none" w:sz="0" w:space="0" w:color="auto"/>
        <w:bottom w:val="none" w:sz="0" w:space="0" w:color="auto"/>
        <w:right w:val="none" w:sz="0" w:space="0" w:color="auto"/>
      </w:divBdr>
    </w:div>
    <w:div w:id="605191717">
      <w:bodyDiv w:val="1"/>
      <w:marLeft w:val="0"/>
      <w:marRight w:val="0"/>
      <w:marTop w:val="0"/>
      <w:marBottom w:val="0"/>
      <w:divBdr>
        <w:top w:val="none" w:sz="0" w:space="0" w:color="auto"/>
        <w:left w:val="none" w:sz="0" w:space="0" w:color="auto"/>
        <w:bottom w:val="none" w:sz="0" w:space="0" w:color="auto"/>
        <w:right w:val="none" w:sz="0" w:space="0" w:color="auto"/>
      </w:divBdr>
    </w:div>
    <w:div w:id="608200589">
      <w:bodyDiv w:val="1"/>
      <w:marLeft w:val="0"/>
      <w:marRight w:val="0"/>
      <w:marTop w:val="0"/>
      <w:marBottom w:val="0"/>
      <w:divBdr>
        <w:top w:val="none" w:sz="0" w:space="0" w:color="auto"/>
        <w:left w:val="none" w:sz="0" w:space="0" w:color="auto"/>
        <w:bottom w:val="none" w:sz="0" w:space="0" w:color="auto"/>
        <w:right w:val="none" w:sz="0" w:space="0" w:color="auto"/>
      </w:divBdr>
    </w:div>
    <w:div w:id="629743615">
      <w:bodyDiv w:val="1"/>
      <w:marLeft w:val="0"/>
      <w:marRight w:val="0"/>
      <w:marTop w:val="0"/>
      <w:marBottom w:val="0"/>
      <w:divBdr>
        <w:top w:val="none" w:sz="0" w:space="0" w:color="auto"/>
        <w:left w:val="none" w:sz="0" w:space="0" w:color="auto"/>
        <w:bottom w:val="none" w:sz="0" w:space="0" w:color="auto"/>
        <w:right w:val="none" w:sz="0" w:space="0" w:color="auto"/>
      </w:divBdr>
    </w:div>
    <w:div w:id="631715246">
      <w:bodyDiv w:val="1"/>
      <w:marLeft w:val="0"/>
      <w:marRight w:val="0"/>
      <w:marTop w:val="0"/>
      <w:marBottom w:val="0"/>
      <w:divBdr>
        <w:top w:val="none" w:sz="0" w:space="0" w:color="auto"/>
        <w:left w:val="none" w:sz="0" w:space="0" w:color="auto"/>
        <w:bottom w:val="none" w:sz="0" w:space="0" w:color="auto"/>
        <w:right w:val="none" w:sz="0" w:space="0" w:color="auto"/>
      </w:divBdr>
    </w:div>
    <w:div w:id="632296006">
      <w:bodyDiv w:val="1"/>
      <w:marLeft w:val="0"/>
      <w:marRight w:val="0"/>
      <w:marTop w:val="0"/>
      <w:marBottom w:val="0"/>
      <w:divBdr>
        <w:top w:val="none" w:sz="0" w:space="0" w:color="auto"/>
        <w:left w:val="none" w:sz="0" w:space="0" w:color="auto"/>
        <w:bottom w:val="none" w:sz="0" w:space="0" w:color="auto"/>
        <w:right w:val="none" w:sz="0" w:space="0" w:color="auto"/>
      </w:divBdr>
    </w:div>
    <w:div w:id="659314707">
      <w:bodyDiv w:val="1"/>
      <w:marLeft w:val="0"/>
      <w:marRight w:val="0"/>
      <w:marTop w:val="0"/>
      <w:marBottom w:val="0"/>
      <w:divBdr>
        <w:top w:val="none" w:sz="0" w:space="0" w:color="auto"/>
        <w:left w:val="none" w:sz="0" w:space="0" w:color="auto"/>
        <w:bottom w:val="none" w:sz="0" w:space="0" w:color="auto"/>
        <w:right w:val="none" w:sz="0" w:space="0" w:color="auto"/>
      </w:divBdr>
    </w:div>
    <w:div w:id="710690512">
      <w:bodyDiv w:val="1"/>
      <w:marLeft w:val="0"/>
      <w:marRight w:val="0"/>
      <w:marTop w:val="0"/>
      <w:marBottom w:val="0"/>
      <w:divBdr>
        <w:top w:val="none" w:sz="0" w:space="0" w:color="auto"/>
        <w:left w:val="none" w:sz="0" w:space="0" w:color="auto"/>
        <w:bottom w:val="none" w:sz="0" w:space="0" w:color="auto"/>
        <w:right w:val="none" w:sz="0" w:space="0" w:color="auto"/>
      </w:divBdr>
    </w:div>
    <w:div w:id="730232249">
      <w:bodyDiv w:val="1"/>
      <w:marLeft w:val="0"/>
      <w:marRight w:val="0"/>
      <w:marTop w:val="0"/>
      <w:marBottom w:val="0"/>
      <w:divBdr>
        <w:top w:val="none" w:sz="0" w:space="0" w:color="auto"/>
        <w:left w:val="none" w:sz="0" w:space="0" w:color="auto"/>
        <w:bottom w:val="none" w:sz="0" w:space="0" w:color="auto"/>
        <w:right w:val="none" w:sz="0" w:space="0" w:color="auto"/>
      </w:divBdr>
    </w:div>
    <w:div w:id="751900230">
      <w:bodyDiv w:val="1"/>
      <w:marLeft w:val="0"/>
      <w:marRight w:val="0"/>
      <w:marTop w:val="0"/>
      <w:marBottom w:val="0"/>
      <w:divBdr>
        <w:top w:val="none" w:sz="0" w:space="0" w:color="auto"/>
        <w:left w:val="none" w:sz="0" w:space="0" w:color="auto"/>
        <w:bottom w:val="none" w:sz="0" w:space="0" w:color="auto"/>
        <w:right w:val="none" w:sz="0" w:space="0" w:color="auto"/>
      </w:divBdr>
    </w:div>
    <w:div w:id="765618831">
      <w:bodyDiv w:val="1"/>
      <w:marLeft w:val="0"/>
      <w:marRight w:val="0"/>
      <w:marTop w:val="0"/>
      <w:marBottom w:val="0"/>
      <w:divBdr>
        <w:top w:val="none" w:sz="0" w:space="0" w:color="auto"/>
        <w:left w:val="none" w:sz="0" w:space="0" w:color="auto"/>
        <w:bottom w:val="none" w:sz="0" w:space="0" w:color="auto"/>
        <w:right w:val="none" w:sz="0" w:space="0" w:color="auto"/>
      </w:divBdr>
    </w:div>
    <w:div w:id="811022980">
      <w:bodyDiv w:val="1"/>
      <w:marLeft w:val="0"/>
      <w:marRight w:val="0"/>
      <w:marTop w:val="0"/>
      <w:marBottom w:val="0"/>
      <w:divBdr>
        <w:top w:val="none" w:sz="0" w:space="0" w:color="auto"/>
        <w:left w:val="none" w:sz="0" w:space="0" w:color="auto"/>
        <w:bottom w:val="none" w:sz="0" w:space="0" w:color="auto"/>
        <w:right w:val="none" w:sz="0" w:space="0" w:color="auto"/>
      </w:divBdr>
    </w:div>
    <w:div w:id="836964683">
      <w:bodyDiv w:val="1"/>
      <w:marLeft w:val="0"/>
      <w:marRight w:val="0"/>
      <w:marTop w:val="0"/>
      <w:marBottom w:val="0"/>
      <w:divBdr>
        <w:top w:val="none" w:sz="0" w:space="0" w:color="auto"/>
        <w:left w:val="none" w:sz="0" w:space="0" w:color="auto"/>
        <w:bottom w:val="none" w:sz="0" w:space="0" w:color="auto"/>
        <w:right w:val="none" w:sz="0" w:space="0" w:color="auto"/>
      </w:divBdr>
    </w:div>
    <w:div w:id="871502419">
      <w:bodyDiv w:val="1"/>
      <w:marLeft w:val="0"/>
      <w:marRight w:val="0"/>
      <w:marTop w:val="0"/>
      <w:marBottom w:val="0"/>
      <w:divBdr>
        <w:top w:val="none" w:sz="0" w:space="0" w:color="auto"/>
        <w:left w:val="none" w:sz="0" w:space="0" w:color="auto"/>
        <w:bottom w:val="none" w:sz="0" w:space="0" w:color="auto"/>
        <w:right w:val="none" w:sz="0" w:space="0" w:color="auto"/>
      </w:divBdr>
    </w:div>
    <w:div w:id="882910053">
      <w:bodyDiv w:val="1"/>
      <w:marLeft w:val="0"/>
      <w:marRight w:val="0"/>
      <w:marTop w:val="0"/>
      <w:marBottom w:val="0"/>
      <w:divBdr>
        <w:top w:val="none" w:sz="0" w:space="0" w:color="auto"/>
        <w:left w:val="none" w:sz="0" w:space="0" w:color="auto"/>
        <w:bottom w:val="none" w:sz="0" w:space="0" w:color="auto"/>
        <w:right w:val="none" w:sz="0" w:space="0" w:color="auto"/>
      </w:divBdr>
    </w:div>
    <w:div w:id="905802401">
      <w:bodyDiv w:val="1"/>
      <w:marLeft w:val="0"/>
      <w:marRight w:val="0"/>
      <w:marTop w:val="0"/>
      <w:marBottom w:val="0"/>
      <w:divBdr>
        <w:top w:val="none" w:sz="0" w:space="0" w:color="auto"/>
        <w:left w:val="none" w:sz="0" w:space="0" w:color="auto"/>
        <w:bottom w:val="none" w:sz="0" w:space="0" w:color="auto"/>
        <w:right w:val="none" w:sz="0" w:space="0" w:color="auto"/>
      </w:divBdr>
    </w:div>
    <w:div w:id="910964403">
      <w:bodyDiv w:val="1"/>
      <w:marLeft w:val="0"/>
      <w:marRight w:val="0"/>
      <w:marTop w:val="0"/>
      <w:marBottom w:val="0"/>
      <w:divBdr>
        <w:top w:val="none" w:sz="0" w:space="0" w:color="auto"/>
        <w:left w:val="none" w:sz="0" w:space="0" w:color="auto"/>
        <w:bottom w:val="none" w:sz="0" w:space="0" w:color="auto"/>
        <w:right w:val="none" w:sz="0" w:space="0" w:color="auto"/>
      </w:divBdr>
    </w:div>
    <w:div w:id="916136819">
      <w:bodyDiv w:val="1"/>
      <w:marLeft w:val="0"/>
      <w:marRight w:val="0"/>
      <w:marTop w:val="0"/>
      <w:marBottom w:val="0"/>
      <w:divBdr>
        <w:top w:val="none" w:sz="0" w:space="0" w:color="auto"/>
        <w:left w:val="none" w:sz="0" w:space="0" w:color="auto"/>
        <w:bottom w:val="none" w:sz="0" w:space="0" w:color="auto"/>
        <w:right w:val="none" w:sz="0" w:space="0" w:color="auto"/>
      </w:divBdr>
    </w:div>
    <w:div w:id="916862457">
      <w:bodyDiv w:val="1"/>
      <w:marLeft w:val="0"/>
      <w:marRight w:val="0"/>
      <w:marTop w:val="0"/>
      <w:marBottom w:val="0"/>
      <w:divBdr>
        <w:top w:val="none" w:sz="0" w:space="0" w:color="auto"/>
        <w:left w:val="none" w:sz="0" w:space="0" w:color="auto"/>
        <w:bottom w:val="none" w:sz="0" w:space="0" w:color="auto"/>
        <w:right w:val="none" w:sz="0" w:space="0" w:color="auto"/>
      </w:divBdr>
    </w:div>
    <w:div w:id="922686475">
      <w:bodyDiv w:val="1"/>
      <w:marLeft w:val="0"/>
      <w:marRight w:val="0"/>
      <w:marTop w:val="0"/>
      <w:marBottom w:val="0"/>
      <w:divBdr>
        <w:top w:val="none" w:sz="0" w:space="0" w:color="auto"/>
        <w:left w:val="none" w:sz="0" w:space="0" w:color="auto"/>
        <w:bottom w:val="none" w:sz="0" w:space="0" w:color="auto"/>
        <w:right w:val="none" w:sz="0" w:space="0" w:color="auto"/>
      </w:divBdr>
    </w:div>
    <w:div w:id="924535740">
      <w:bodyDiv w:val="1"/>
      <w:marLeft w:val="0"/>
      <w:marRight w:val="0"/>
      <w:marTop w:val="0"/>
      <w:marBottom w:val="0"/>
      <w:divBdr>
        <w:top w:val="none" w:sz="0" w:space="0" w:color="auto"/>
        <w:left w:val="none" w:sz="0" w:space="0" w:color="auto"/>
        <w:bottom w:val="none" w:sz="0" w:space="0" w:color="auto"/>
        <w:right w:val="none" w:sz="0" w:space="0" w:color="auto"/>
      </w:divBdr>
    </w:div>
    <w:div w:id="939028455">
      <w:bodyDiv w:val="1"/>
      <w:marLeft w:val="0"/>
      <w:marRight w:val="0"/>
      <w:marTop w:val="0"/>
      <w:marBottom w:val="0"/>
      <w:divBdr>
        <w:top w:val="none" w:sz="0" w:space="0" w:color="auto"/>
        <w:left w:val="none" w:sz="0" w:space="0" w:color="auto"/>
        <w:bottom w:val="none" w:sz="0" w:space="0" w:color="auto"/>
        <w:right w:val="none" w:sz="0" w:space="0" w:color="auto"/>
      </w:divBdr>
    </w:div>
    <w:div w:id="953753215">
      <w:bodyDiv w:val="1"/>
      <w:marLeft w:val="0"/>
      <w:marRight w:val="0"/>
      <w:marTop w:val="0"/>
      <w:marBottom w:val="0"/>
      <w:divBdr>
        <w:top w:val="none" w:sz="0" w:space="0" w:color="auto"/>
        <w:left w:val="none" w:sz="0" w:space="0" w:color="auto"/>
        <w:bottom w:val="none" w:sz="0" w:space="0" w:color="auto"/>
        <w:right w:val="none" w:sz="0" w:space="0" w:color="auto"/>
      </w:divBdr>
    </w:div>
    <w:div w:id="986738841">
      <w:bodyDiv w:val="1"/>
      <w:marLeft w:val="0"/>
      <w:marRight w:val="0"/>
      <w:marTop w:val="0"/>
      <w:marBottom w:val="0"/>
      <w:divBdr>
        <w:top w:val="none" w:sz="0" w:space="0" w:color="auto"/>
        <w:left w:val="none" w:sz="0" w:space="0" w:color="auto"/>
        <w:bottom w:val="none" w:sz="0" w:space="0" w:color="auto"/>
        <w:right w:val="none" w:sz="0" w:space="0" w:color="auto"/>
      </w:divBdr>
    </w:div>
    <w:div w:id="1000545815">
      <w:bodyDiv w:val="1"/>
      <w:marLeft w:val="0"/>
      <w:marRight w:val="0"/>
      <w:marTop w:val="0"/>
      <w:marBottom w:val="0"/>
      <w:divBdr>
        <w:top w:val="none" w:sz="0" w:space="0" w:color="auto"/>
        <w:left w:val="none" w:sz="0" w:space="0" w:color="auto"/>
        <w:bottom w:val="none" w:sz="0" w:space="0" w:color="auto"/>
        <w:right w:val="none" w:sz="0" w:space="0" w:color="auto"/>
      </w:divBdr>
    </w:div>
    <w:div w:id="1028340125">
      <w:bodyDiv w:val="1"/>
      <w:marLeft w:val="0"/>
      <w:marRight w:val="0"/>
      <w:marTop w:val="0"/>
      <w:marBottom w:val="0"/>
      <w:divBdr>
        <w:top w:val="none" w:sz="0" w:space="0" w:color="auto"/>
        <w:left w:val="none" w:sz="0" w:space="0" w:color="auto"/>
        <w:bottom w:val="none" w:sz="0" w:space="0" w:color="auto"/>
        <w:right w:val="none" w:sz="0" w:space="0" w:color="auto"/>
      </w:divBdr>
    </w:div>
    <w:div w:id="1030187707">
      <w:bodyDiv w:val="1"/>
      <w:marLeft w:val="0"/>
      <w:marRight w:val="0"/>
      <w:marTop w:val="0"/>
      <w:marBottom w:val="0"/>
      <w:divBdr>
        <w:top w:val="none" w:sz="0" w:space="0" w:color="auto"/>
        <w:left w:val="none" w:sz="0" w:space="0" w:color="auto"/>
        <w:bottom w:val="none" w:sz="0" w:space="0" w:color="auto"/>
        <w:right w:val="none" w:sz="0" w:space="0" w:color="auto"/>
      </w:divBdr>
    </w:div>
    <w:div w:id="1043942601">
      <w:bodyDiv w:val="1"/>
      <w:marLeft w:val="0"/>
      <w:marRight w:val="0"/>
      <w:marTop w:val="0"/>
      <w:marBottom w:val="0"/>
      <w:divBdr>
        <w:top w:val="none" w:sz="0" w:space="0" w:color="auto"/>
        <w:left w:val="none" w:sz="0" w:space="0" w:color="auto"/>
        <w:bottom w:val="none" w:sz="0" w:space="0" w:color="auto"/>
        <w:right w:val="none" w:sz="0" w:space="0" w:color="auto"/>
      </w:divBdr>
    </w:div>
    <w:div w:id="1074157550">
      <w:bodyDiv w:val="1"/>
      <w:marLeft w:val="0"/>
      <w:marRight w:val="0"/>
      <w:marTop w:val="0"/>
      <w:marBottom w:val="0"/>
      <w:divBdr>
        <w:top w:val="none" w:sz="0" w:space="0" w:color="auto"/>
        <w:left w:val="none" w:sz="0" w:space="0" w:color="auto"/>
        <w:bottom w:val="none" w:sz="0" w:space="0" w:color="auto"/>
        <w:right w:val="none" w:sz="0" w:space="0" w:color="auto"/>
      </w:divBdr>
    </w:div>
    <w:div w:id="1108038176">
      <w:bodyDiv w:val="1"/>
      <w:marLeft w:val="0"/>
      <w:marRight w:val="0"/>
      <w:marTop w:val="0"/>
      <w:marBottom w:val="0"/>
      <w:divBdr>
        <w:top w:val="none" w:sz="0" w:space="0" w:color="auto"/>
        <w:left w:val="none" w:sz="0" w:space="0" w:color="auto"/>
        <w:bottom w:val="none" w:sz="0" w:space="0" w:color="auto"/>
        <w:right w:val="none" w:sz="0" w:space="0" w:color="auto"/>
      </w:divBdr>
    </w:div>
    <w:div w:id="1114061366">
      <w:bodyDiv w:val="1"/>
      <w:marLeft w:val="0"/>
      <w:marRight w:val="0"/>
      <w:marTop w:val="0"/>
      <w:marBottom w:val="0"/>
      <w:divBdr>
        <w:top w:val="none" w:sz="0" w:space="0" w:color="auto"/>
        <w:left w:val="none" w:sz="0" w:space="0" w:color="auto"/>
        <w:bottom w:val="none" w:sz="0" w:space="0" w:color="auto"/>
        <w:right w:val="none" w:sz="0" w:space="0" w:color="auto"/>
      </w:divBdr>
    </w:div>
    <w:div w:id="1162896347">
      <w:bodyDiv w:val="1"/>
      <w:marLeft w:val="0"/>
      <w:marRight w:val="0"/>
      <w:marTop w:val="0"/>
      <w:marBottom w:val="0"/>
      <w:divBdr>
        <w:top w:val="none" w:sz="0" w:space="0" w:color="auto"/>
        <w:left w:val="none" w:sz="0" w:space="0" w:color="auto"/>
        <w:bottom w:val="none" w:sz="0" w:space="0" w:color="auto"/>
        <w:right w:val="none" w:sz="0" w:space="0" w:color="auto"/>
      </w:divBdr>
    </w:div>
    <w:div w:id="1169062230">
      <w:bodyDiv w:val="1"/>
      <w:marLeft w:val="0"/>
      <w:marRight w:val="0"/>
      <w:marTop w:val="0"/>
      <w:marBottom w:val="0"/>
      <w:divBdr>
        <w:top w:val="none" w:sz="0" w:space="0" w:color="auto"/>
        <w:left w:val="none" w:sz="0" w:space="0" w:color="auto"/>
        <w:bottom w:val="none" w:sz="0" w:space="0" w:color="auto"/>
        <w:right w:val="none" w:sz="0" w:space="0" w:color="auto"/>
      </w:divBdr>
    </w:div>
    <w:div w:id="1266840513">
      <w:bodyDiv w:val="1"/>
      <w:marLeft w:val="0"/>
      <w:marRight w:val="0"/>
      <w:marTop w:val="0"/>
      <w:marBottom w:val="0"/>
      <w:divBdr>
        <w:top w:val="none" w:sz="0" w:space="0" w:color="auto"/>
        <w:left w:val="none" w:sz="0" w:space="0" w:color="auto"/>
        <w:bottom w:val="none" w:sz="0" w:space="0" w:color="auto"/>
        <w:right w:val="none" w:sz="0" w:space="0" w:color="auto"/>
      </w:divBdr>
    </w:div>
    <w:div w:id="1284579900">
      <w:bodyDiv w:val="1"/>
      <w:marLeft w:val="0"/>
      <w:marRight w:val="0"/>
      <w:marTop w:val="0"/>
      <w:marBottom w:val="0"/>
      <w:divBdr>
        <w:top w:val="none" w:sz="0" w:space="0" w:color="auto"/>
        <w:left w:val="none" w:sz="0" w:space="0" w:color="auto"/>
        <w:bottom w:val="none" w:sz="0" w:space="0" w:color="auto"/>
        <w:right w:val="none" w:sz="0" w:space="0" w:color="auto"/>
      </w:divBdr>
    </w:div>
    <w:div w:id="1322999396">
      <w:bodyDiv w:val="1"/>
      <w:marLeft w:val="0"/>
      <w:marRight w:val="0"/>
      <w:marTop w:val="0"/>
      <w:marBottom w:val="0"/>
      <w:divBdr>
        <w:top w:val="none" w:sz="0" w:space="0" w:color="auto"/>
        <w:left w:val="none" w:sz="0" w:space="0" w:color="auto"/>
        <w:bottom w:val="none" w:sz="0" w:space="0" w:color="auto"/>
        <w:right w:val="none" w:sz="0" w:space="0" w:color="auto"/>
      </w:divBdr>
    </w:div>
    <w:div w:id="1335836731">
      <w:bodyDiv w:val="1"/>
      <w:marLeft w:val="0"/>
      <w:marRight w:val="0"/>
      <w:marTop w:val="0"/>
      <w:marBottom w:val="0"/>
      <w:divBdr>
        <w:top w:val="none" w:sz="0" w:space="0" w:color="auto"/>
        <w:left w:val="none" w:sz="0" w:space="0" w:color="auto"/>
        <w:bottom w:val="none" w:sz="0" w:space="0" w:color="auto"/>
        <w:right w:val="none" w:sz="0" w:space="0" w:color="auto"/>
      </w:divBdr>
    </w:div>
    <w:div w:id="1392773176">
      <w:bodyDiv w:val="1"/>
      <w:marLeft w:val="0"/>
      <w:marRight w:val="0"/>
      <w:marTop w:val="0"/>
      <w:marBottom w:val="0"/>
      <w:divBdr>
        <w:top w:val="none" w:sz="0" w:space="0" w:color="auto"/>
        <w:left w:val="none" w:sz="0" w:space="0" w:color="auto"/>
        <w:bottom w:val="none" w:sz="0" w:space="0" w:color="auto"/>
        <w:right w:val="none" w:sz="0" w:space="0" w:color="auto"/>
      </w:divBdr>
    </w:div>
    <w:div w:id="1430926166">
      <w:bodyDiv w:val="1"/>
      <w:marLeft w:val="0"/>
      <w:marRight w:val="0"/>
      <w:marTop w:val="0"/>
      <w:marBottom w:val="0"/>
      <w:divBdr>
        <w:top w:val="none" w:sz="0" w:space="0" w:color="auto"/>
        <w:left w:val="none" w:sz="0" w:space="0" w:color="auto"/>
        <w:bottom w:val="none" w:sz="0" w:space="0" w:color="auto"/>
        <w:right w:val="none" w:sz="0" w:space="0" w:color="auto"/>
      </w:divBdr>
    </w:div>
    <w:div w:id="1437941377">
      <w:bodyDiv w:val="1"/>
      <w:marLeft w:val="0"/>
      <w:marRight w:val="0"/>
      <w:marTop w:val="0"/>
      <w:marBottom w:val="0"/>
      <w:divBdr>
        <w:top w:val="none" w:sz="0" w:space="0" w:color="auto"/>
        <w:left w:val="none" w:sz="0" w:space="0" w:color="auto"/>
        <w:bottom w:val="none" w:sz="0" w:space="0" w:color="auto"/>
        <w:right w:val="none" w:sz="0" w:space="0" w:color="auto"/>
      </w:divBdr>
    </w:div>
    <w:div w:id="1475902194">
      <w:bodyDiv w:val="1"/>
      <w:marLeft w:val="0"/>
      <w:marRight w:val="0"/>
      <w:marTop w:val="0"/>
      <w:marBottom w:val="0"/>
      <w:divBdr>
        <w:top w:val="none" w:sz="0" w:space="0" w:color="auto"/>
        <w:left w:val="none" w:sz="0" w:space="0" w:color="auto"/>
        <w:bottom w:val="none" w:sz="0" w:space="0" w:color="auto"/>
        <w:right w:val="none" w:sz="0" w:space="0" w:color="auto"/>
      </w:divBdr>
    </w:div>
    <w:div w:id="1501000956">
      <w:bodyDiv w:val="1"/>
      <w:marLeft w:val="0"/>
      <w:marRight w:val="0"/>
      <w:marTop w:val="0"/>
      <w:marBottom w:val="0"/>
      <w:divBdr>
        <w:top w:val="none" w:sz="0" w:space="0" w:color="auto"/>
        <w:left w:val="none" w:sz="0" w:space="0" w:color="auto"/>
        <w:bottom w:val="none" w:sz="0" w:space="0" w:color="auto"/>
        <w:right w:val="none" w:sz="0" w:space="0" w:color="auto"/>
      </w:divBdr>
    </w:div>
    <w:div w:id="1503929297">
      <w:bodyDiv w:val="1"/>
      <w:marLeft w:val="0"/>
      <w:marRight w:val="0"/>
      <w:marTop w:val="0"/>
      <w:marBottom w:val="0"/>
      <w:divBdr>
        <w:top w:val="none" w:sz="0" w:space="0" w:color="auto"/>
        <w:left w:val="none" w:sz="0" w:space="0" w:color="auto"/>
        <w:bottom w:val="none" w:sz="0" w:space="0" w:color="auto"/>
        <w:right w:val="none" w:sz="0" w:space="0" w:color="auto"/>
      </w:divBdr>
    </w:div>
    <w:div w:id="1554005560">
      <w:bodyDiv w:val="1"/>
      <w:marLeft w:val="0"/>
      <w:marRight w:val="0"/>
      <w:marTop w:val="0"/>
      <w:marBottom w:val="0"/>
      <w:divBdr>
        <w:top w:val="none" w:sz="0" w:space="0" w:color="auto"/>
        <w:left w:val="none" w:sz="0" w:space="0" w:color="auto"/>
        <w:bottom w:val="none" w:sz="0" w:space="0" w:color="auto"/>
        <w:right w:val="none" w:sz="0" w:space="0" w:color="auto"/>
      </w:divBdr>
    </w:div>
    <w:div w:id="1559365602">
      <w:bodyDiv w:val="1"/>
      <w:marLeft w:val="0"/>
      <w:marRight w:val="0"/>
      <w:marTop w:val="0"/>
      <w:marBottom w:val="0"/>
      <w:divBdr>
        <w:top w:val="none" w:sz="0" w:space="0" w:color="auto"/>
        <w:left w:val="none" w:sz="0" w:space="0" w:color="auto"/>
        <w:bottom w:val="none" w:sz="0" w:space="0" w:color="auto"/>
        <w:right w:val="none" w:sz="0" w:space="0" w:color="auto"/>
      </w:divBdr>
    </w:div>
    <w:div w:id="1585602543">
      <w:bodyDiv w:val="1"/>
      <w:marLeft w:val="0"/>
      <w:marRight w:val="0"/>
      <w:marTop w:val="0"/>
      <w:marBottom w:val="0"/>
      <w:divBdr>
        <w:top w:val="none" w:sz="0" w:space="0" w:color="auto"/>
        <w:left w:val="none" w:sz="0" w:space="0" w:color="auto"/>
        <w:bottom w:val="none" w:sz="0" w:space="0" w:color="auto"/>
        <w:right w:val="none" w:sz="0" w:space="0" w:color="auto"/>
      </w:divBdr>
    </w:div>
    <w:div w:id="1592277028">
      <w:bodyDiv w:val="1"/>
      <w:marLeft w:val="0"/>
      <w:marRight w:val="0"/>
      <w:marTop w:val="0"/>
      <w:marBottom w:val="0"/>
      <w:divBdr>
        <w:top w:val="none" w:sz="0" w:space="0" w:color="auto"/>
        <w:left w:val="none" w:sz="0" w:space="0" w:color="auto"/>
        <w:bottom w:val="none" w:sz="0" w:space="0" w:color="auto"/>
        <w:right w:val="none" w:sz="0" w:space="0" w:color="auto"/>
      </w:divBdr>
    </w:div>
    <w:div w:id="1618831559">
      <w:bodyDiv w:val="1"/>
      <w:marLeft w:val="0"/>
      <w:marRight w:val="0"/>
      <w:marTop w:val="0"/>
      <w:marBottom w:val="0"/>
      <w:divBdr>
        <w:top w:val="none" w:sz="0" w:space="0" w:color="auto"/>
        <w:left w:val="none" w:sz="0" w:space="0" w:color="auto"/>
        <w:bottom w:val="none" w:sz="0" w:space="0" w:color="auto"/>
        <w:right w:val="none" w:sz="0" w:space="0" w:color="auto"/>
      </w:divBdr>
    </w:div>
    <w:div w:id="1634406530">
      <w:bodyDiv w:val="1"/>
      <w:marLeft w:val="0"/>
      <w:marRight w:val="0"/>
      <w:marTop w:val="0"/>
      <w:marBottom w:val="0"/>
      <w:divBdr>
        <w:top w:val="none" w:sz="0" w:space="0" w:color="auto"/>
        <w:left w:val="none" w:sz="0" w:space="0" w:color="auto"/>
        <w:bottom w:val="none" w:sz="0" w:space="0" w:color="auto"/>
        <w:right w:val="none" w:sz="0" w:space="0" w:color="auto"/>
      </w:divBdr>
    </w:div>
    <w:div w:id="1646398113">
      <w:bodyDiv w:val="1"/>
      <w:marLeft w:val="0"/>
      <w:marRight w:val="0"/>
      <w:marTop w:val="0"/>
      <w:marBottom w:val="0"/>
      <w:divBdr>
        <w:top w:val="none" w:sz="0" w:space="0" w:color="auto"/>
        <w:left w:val="none" w:sz="0" w:space="0" w:color="auto"/>
        <w:bottom w:val="none" w:sz="0" w:space="0" w:color="auto"/>
        <w:right w:val="none" w:sz="0" w:space="0" w:color="auto"/>
      </w:divBdr>
    </w:div>
    <w:div w:id="1652128498">
      <w:bodyDiv w:val="1"/>
      <w:marLeft w:val="0"/>
      <w:marRight w:val="0"/>
      <w:marTop w:val="0"/>
      <w:marBottom w:val="0"/>
      <w:divBdr>
        <w:top w:val="none" w:sz="0" w:space="0" w:color="auto"/>
        <w:left w:val="none" w:sz="0" w:space="0" w:color="auto"/>
        <w:bottom w:val="none" w:sz="0" w:space="0" w:color="auto"/>
        <w:right w:val="none" w:sz="0" w:space="0" w:color="auto"/>
      </w:divBdr>
    </w:div>
    <w:div w:id="1721662845">
      <w:bodyDiv w:val="1"/>
      <w:marLeft w:val="0"/>
      <w:marRight w:val="0"/>
      <w:marTop w:val="0"/>
      <w:marBottom w:val="0"/>
      <w:divBdr>
        <w:top w:val="none" w:sz="0" w:space="0" w:color="auto"/>
        <w:left w:val="none" w:sz="0" w:space="0" w:color="auto"/>
        <w:bottom w:val="none" w:sz="0" w:space="0" w:color="auto"/>
        <w:right w:val="none" w:sz="0" w:space="0" w:color="auto"/>
      </w:divBdr>
    </w:div>
    <w:div w:id="1723094600">
      <w:bodyDiv w:val="1"/>
      <w:marLeft w:val="0"/>
      <w:marRight w:val="0"/>
      <w:marTop w:val="0"/>
      <w:marBottom w:val="0"/>
      <w:divBdr>
        <w:top w:val="none" w:sz="0" w:space="0" w:color="auto"/>
        <w:left w:val="none" w:sz="0" w:space="0" w:color="auto"/>
        <w:bottom w:val="none" w:sz="0" w:space="0" w:color="auto"/>
        <w:right w:val="none" w:sz="0" w:space="0" w:color="auto"/>
      </w:divBdr>
    </w:div>
    <w:div w:id="1752653819">
      <w:bodyDiv w:val="1"/>
      <w:marLeft w:val="0"/>
      <w:marRight w:val="0"/>
      <w:marTop w:val="0"/>
      <w:marBottom w:val="0"/>
      <w:divBdr>
        <w:top w:val="none" w:sz="0" w:space="0" w:color="auto"/>
        <w:left w:val="none" w:sz="0" w:space="0" w:color="auto"/>
        <w:bottom w:val="none" w:sz="0" w:space="0" w:color="auto"/>
        <w:right w:val="none" w:sz="0" w:space="0" w:color="auto"/>
      </w:divBdr>
    </w:div>
    <w:div w:id="1762603139">
      <w:bodyDiv w:val="1"/>
      <w:marLeft w:val="0"/>
      <w:marRight w:val="0"/>
      <w:marTop w:val="0"/>
      <w:marBottom w:val="0"/>
      <w:divBdr>
        <w:top w:val="none" w:sz="0" w:space="0" w:color="auto"/>
        <w:left w:val="none" w:sz="0" w:space="0" w:color="auto"/>
        <w:bottom w:val="none" w:sz="0" w:space="0" w:color="auto"/>
        <w:right w:val="none" w:sz="0" w:space="0" w:color="auto"/>
      </w:divBdr>
    </w:div>
    <w:div w:id="1768841472">
      <w:bodyDiv w:val="1"/>
      <w:marLeft w:val="0"/>
      <w:marRight w:val="0"/>
      <w:marTop w:val="0"/>
      <w:marBottom w:val="0"/>
      <w:divBdr>
        <w:top w:val="none" w:sz="0" w:space="0" w:color="auto"/>
        <w:left w:val="none" w:sz="0" w:space="0" w:color="auto"/>
        <w:bottom w:val="none" w:sz="0" w:space="0" w:color="auto"/>
        <w:right w:val="none" w:sz="0" w:space="0" w:color="auto"/>
      </w:divBdr>
    </w:div>
    <w:div w:id="1790320622">
      <w:bodyDiv w:val="1"/>
      <w:marLeft w:val="0"/>
      <w:marRight w:val="0"/>
      <w:marTop w:val="0"/>
      <w:marBottom w:val="0"/>
      <w:divBdr>
        <w:top w:val="none" w:sz="0" w:space="0" w:color="auto"/>
        <w:left w:val="none" w:sz="0" w:space="0" w:color="auto"/>
        <w:bottom w:val="none" w:sz="0" w:space="0" w:color="auto"/>
        <w:right w:val="none" w:sz="0" w:space="0" w:color="auto"/>
      </w:divBdr>
    </w:div>
    <w:div w:id="1811943892">
      <w:bodyDiv w:val="1"/>
      <w:marLeft w:val="0"/>
      <w:marRight w:val="0"/>
      <w:marTop w:val="0"/>
      <w:marBottom w:val="0"/>
      <w:divBdr>
        <w:top w:val="none" w:sz="0" w:space="0" w:color="auto"/>
        <w:left w:val="none" w:sz="0" w:space="0" w:color="auto"/>
        <w:bottom w:val="none" w:sz="0" w:space="0" w:color="auto"/>
        <w:right w:val="none" w:sz="0" w:space="0" w:color="auto"/>
      </w:divBdr>
    </w:div>
    <w:div w:id="1821267161">
      <w:bodyDiv w:val="1"/>
      <w:marLeft w:val="0"/>
      <w:marRight w:val="0"/>
      <w:marTop w:val="0"/>
      <w:marBottom w:val="0"/>
      <w:divBdr>
        <w:top w:val="none" w:sz="0" w:space="0" w:color="auto"/>
        <w:left w:val="none" w:sz="0" w:space="0" w:color="auto"/>
        <w:bottom w:val="none" w:sz="0" w:space="0" w:color="auto"/>
        <w:right w:val="none" w:sz="0" w:space="0" w:color="auto"/>
      </w:divBdr>
    </w:div>
    <w:div w:id="1822647900">
      <w:bodyDiv w:val="1"/>
      <w:marLeft w:val="0"/>
      <w:marRight w:val="0"/>
      <w:marTop w:val="0"/>
      <w:marBottom w:val="0"/>
      <w:divBdr>
        <w:top w:val="none" w:sz="0" w:space="0" w:color="auto"/>
        <w:left w:val="none" w:sz="0" w:space="0" w:color="auto"/>
        <w:bottom w:val="none" w:sz="0" w:space="0" w:color="auto"/>
        <w:right w:val="none" w:sz="0" w:space="0" w:color="auto"/>
      </w:divBdr>
    </w:div>
    <w:div w:id="1855026539">
      <w:bodyDiv w:val="1"/>
      <w:marLeft w:val="0"/>
      <w:marRight w:val="0"/>
      <w:marTop w:val="0"/>
      <w:marBottom w:val="0"/>
      <w:divBdr>
        <w:top w:val="none" w:sz="0" w:space="0" w:color="auto"/>
        <w:left w:val="none" w:sz="0" w:space="0" w:color="auto"/>
        <w:bottom w:val="none" w:sz="0" w:space="0" w:color="auto"/>
        <w:right w:val="none" w:sz="0" w:space="0" w:color="auto"/>
      </w:divBdr>
    </w:div>
    <w:div w:id="1873151161">
      <w:bodyDiv w:val="1"/>
      <w:marLeft w:val="0"/>
      <w:marRight w:val="0"/>
      <w:marTop w:val="0"/>
      <w:marBottom w:val="0"/>
      <w:divBdr>
        <w:top w:val="none" w:sz="0" w:space="0" w:color="auto"/>
        <w:left w:val="none" w:sz="0" w:space="0" w:color="auto"/>
        <w:bottom w:val="none" w:sz="0" w:space="0" w:color="auto"/>
        <w:right w:val="none" w:sz="0" w:space="0" w:color="auto"/>
      </w:divBdr>
    </w:div>
    <w:div w:id="1893274559">
      <w:bodyDiv w:val="1"/>
      <w:marLeft w:val="0"/>
      <w:marRight w:val="0"/>
      <w:marTop w:val="0"/>
      <w:marBottom w:val="0"/>
      <w:divBdr>
        <w:top w:val="none" w:sz="0" w:space="0" w:color="auto"/>
        <w:left w:val="none" w:sz="0" w:space="0" w:color="auto"/>
        <w:bottom w:val="none" w:sz="0" w:space="0" w:color="auto"/>
        <w:right w:val="none" w:sz="0" w:space="0" w:color="auto"/>
      </w:divBdr>
    </w:div>
    <w:div w:id="1896351904">
      <w:bodyDiv w:val="1"/>
      <w:marLeft w:val="0"/>
      <w:marRight w:val="0"/>
      <w:marTop w:val="0"/>
      <w:marBottom w:val="0"/>
      <w:divBdr>
        <w:top w:val="none" w:sz="0" w:space="0" w:color="auto"/>
        <w:left w:val="none" w:sz="0" w:space="0" w:color="auto"/>
        <w:bottom w:val="none" w:sz="0" w:space="0" w:color="auto"/>
        <w:right w:val="none" w:sz="0" w:space="0" w:color="auto"/>
      </w:divBdr>
    </w:div>
    <w:div w:id="1900165638">
      <w:bodyDiv w:val="1"/>
      <w:marLeft w:val="0"/>
      <w:marRight w:val="0"/>
      <w:marTop w:val="0"/>
      <w:marBottom w:val="0"/>
      <w:divBdr>
        <w:top w:val="none" w:sz="0" w:space="0" w:color="auto"/>
        <w:left w:val="none" w:sz="0" w:space="0" w:color="auto"/>
        <w:bottom w:val="none" w:sz="0" w:space="0" w:color="auto"/>
        <w:right w:val="none" w:sz="0" w:space="0" w:color="auto"/>
      </w:divBdr>
    </w:div>
    <w:div w:id="1908031556">
      <w:bodyDiv w:val="1"/>
      <w:marLeft w:val="0"/>
      <w:marRight w:val="0"/>
      <w:marTop w:val="0"/>
      <w:marBottom w:val="0"/>
      <w:divBdr>
        <w:top w:val="none" w:sz="0" w:space="0" w:color="auto"/>
        <w:left w:val="none" w:sz="0" w:space="0" w:color="auto"/>
        <w:bottom w:val="none" w:sz="0" w:space="0" w:color="auto"/>
        <w:right w:val="none" w:sz="0" w:space="0" w:color="auto"/>
      </w:divBdr>
    </w:div>
    <w:div w:id="1918901949">
      <w:bodyDiv w:val="1"/>
      <w:marLeft w:val="0"/>
      <w:marRight w:val="0"/>
      <w:marTop w:val="0"/>
      <w:marBottom w:val="0"/>
      <w:divBdr>
        <w:top w:val="none" w:sz="0" w:space="0" w:color="auto"/>
        <w:left w:val="none" w:sz="0" w:space="0" w:color="auto"/>
        <w:bottom w:val="none" w:sz="0" w:space="0" w:color="auto"/>
        <w:right w:val="none" w:sz="0" w:space="0" w:color="auto"/>
      </w:divBdr>
    </w:div>
    <w:div w:id="1926571469">
      <w:bodyDiv w:val="1"/>
      <w:marLeft w:val="0"/>
      <w:marRight w:val="0"/>
      <w:marTop w:val="0"/>
      <w:marBottom w:val="0"/>
      <w:divBdr>
        <w:top w:val="none" w:sz="0" w:space="0" w:color="auto"/>
        <w:left w:val="none" w:sz="0" w:space="0" w:color="auto"/>
        <w:bottom w:val="none" w:sz="0" w:space="0" w:color="auto"/>
        <w:right w:val="none" w:sz="0" w:space="0" w:color="auto"/>
      </w:divBdr>
    </w:div>
    <w:div w:id="1946578374">
      <w:bodyDiv w:val="1"/>
      <w:marLeft w:val="0"/>
      <w:marRight w:val="0"/>
      <w:marTop w:val="0"/>
      <w:marBottom w:val="0"/>
      <w:divBdr>
        <w:top w:val="none" w:sz="0" w:space="0" w:color="auto"/>
        <w:left w:val="none" w:sz="0" w:space="0" w:color="auto"/>
        <w:bottom w:val="none" w:sz="0" w:space="0" w:color="auto"/>
        <w:right w:val="none" w:sz="0" w:space="0" w:color="auto"/>
      </w:divBdr>
    </w:div>
    <w:div w:id="1948928268">
      <w:bodyDiv w:val="1"/>
      <w:marLeft w:val="0"/>
      <w:marRight w:val="0"/>
      <w:marTop w:val="0"/>
      <w:marBottom w:val="0"/>
      <w:divBdr>
        <w:top w:val="none" w:sz="0" w:space="0" w:color="auto"/>
        <w:left w:val="none" w:sz="0" w:space="0" w:color="auto"/>
        <w:bottom w:val="none" w:sz="0" w:space="0" w:color="auto"/>
        <w:right w:val="none" w:sz="0" w:space="0" w:color="auto"/>
      </w:divBdr>
    </w:div>
    <w:div w:id="2018919875">
      <w:bodyDiv w:val="1"/>
      <w:marLeft w:val="0"/>
      <w:marRight w:val="0"/>
      <w:marTop w:val="0"/>
      <w:marBottom w:val="0"/>
      <w:divBdr>
        <w:top w:val="none" w:sz="0" w:space="0" w:color="auto"/>
        <w:left w:val="none" w:sz="0" w:space="0" w:color="auto"/>
        <w:bottom w:val="none" w:sz="0" w:space="0" w:color="auto"/>
        <w:right w:val="none" w:sz="0" w:space="0" w:color="auto"/>
      </w:divBdr>
    </w:div>
    <w:div w:id="2023821211">
      <w:bodyDiv w:val="1"/>
      <w:marLeft w:val="0"/>
      <w:marRight w:val="0"/>
      <w:marTop w:val="0"/>
      <w:marBottom w:val="0"/>
      <w:divBdr>
        <w:top w:val="none" w:sz="0" w:space="0" w:color="auto"/>
        <w:left w:val="none" w:sz="0" w:space="0" w:color="auto"/>
        <w:bottom w:val="none" w:sz="0" w:space="0" w:color="auto"/>
        <w:right w:val="none" w:sz="0" w:space="0" w:color="auto"/>
      </w:divBdr>
    </w:div>
    <w:div w:id="2084788412">
      <w:bodyDiv w:val="1"/>
      <w:marLeft w:val="0"/>
      <w:marRight w:val="0"/>
      <w:marTop w:val="0"/>
      <w:marBottom w:val="0"/>
      <w:divBdr>
        <w:top w:val="none" w:sz="0" w:space="0" w:color="auto"/>
        <w:left w:val="none" w:sz="0" w:space="0" w:color="auto"/>
        <w:bottom w:val="none" w:sz="0" w:space="0" w:color="auto"/>
        <w:right w:val="none" w:sz="0" w:space="0" w:color="auto"/>
      </w:divBdr>
    </w:div>
    <w:div w:id="2092656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00EA2F01AC7F040D4C7DC865718C4824E8F12BBDCF97A84A0E1C08ED431A4F2B71412E9FDDBAD7300B4CF7F0D0CF4231C700B62B89t1UFL" TargetMode="External"/><Relationship Id="rId21" Type="http://schemas.openxmlformats.org/officeDocument/2006/relationships/hyperlink" Target="consultantplus://offline/ref=9E89AAB0FD1A9BBB11134009C3227FCE53C937EAAAAF9618AB29B9236EFDAC595A33BB2E8En8E7J" TargetMode="External"/><Relationship Id="rId42" Type="http://schemas.openxmlformats.org/officeDocument/2006/relationships/hyperlink" Target="consultantplus://offline/ref=9E89AAB0FD1A9BBB11134009C3227FCE53C937EAAAAF9618AB29B9236EFDAC595A33BB2E8En8E7J" TargetMode="External"/><Relationship Id="rId63" Type="http://schemas.openxmlformats.org/officeDocument/2006/relationships/hyperlink" Target="consultantplus://offline/ref=E661085ED54F412FA5CA6470B032C1BB03910D6B0F4F493D44858794BC2CR1L" TargetMode="External"/><Relationship Id="rId84" Type="http://schemas.openxmlformats.org/officeDocument/2006/relationships/hyperlink" Target="consultantplus://offline/ref=9E89AAB0FD1A9BBB11134009C3227FCE53C937EAAAAF9618AB29B9236EFDAC595A33BB2E8En8E7J" TargetMode="External"/><Relationship Id="rId138" Type="http://schemas.openxmlformats.org/officeDocument/2006/relationships/hyperlink" Target="consultantplus://offline/ref=8595D39F03F1F691F2C041DA4B9F5EA2335F5EAA0D13DE319F0F4D993A0853F9BE0D010B5D1140DD610106C8A0C5B8B1D60FE78AE0y3o1L" TargetMode="External"/><Relationship Id="rId107" Type="http://schemas.openxmlformats.org/officeDocument/2006/relationships/hyperlink" Target="consultantplus://offline/ref=A115BD46D4D23229ADAF16313B0A38739D534BD4262F4320FBD1F3800CBEE5EFC7E1F3CF79630DA430D8906C03441E18C08EFA9551u7t6L" TargetMode="External"/><Relationship Id="rId11" Type="http://schemas.openxmlformats.org/officeDocument/2006/relationships/footer" Target="footer1.xml"/><Relationship Id="rId32" Type="http://schemas.openxmlformats.org/officeDocument/2006/relationships/hyperlink" Target="consultantplus://offline/ref=9E89AAB0FD1A9BBB11134009C3227FCE53C937EAAAAF9618AB29B9236EFDAC595A33BB26n8E7J" TargetMode="External"/><Relationship Id="rId37" Type="http://schemas.openxmlformats.org/officeDocument/2006/relationships/hyperlink" Target="consultantplus://offline/ref=2F9262DDC7196A55F4BCAEA92D29945129F9698A93F50A09631C2647DC6509733B724F81F8DFA8BF0C58D9774631BAECCEDB32A66C4CC7I" TargetMode="External"/><Relationship Id="rId53" Type="http://schemas.openxmlformats.org/officeDocument/2006/relationships/hyperlink" Target="consultantplus://offline/ref=2F9262DDC7196A55F4BCAEA92D29945129F9698A93F50A09631C2647DC6509733B724F80F4D6A8BF0C58D9774631BAECCEDB32A66C4CC7I" TargetMode="External"/><Relationship Id="rId58" Type="http://schemas.openxmlformats.org/officeDocument/2006/relationships/hyperlink" Target="consultantplus://offline/ref=196DC7DCF5C0987C5BC97C34548018547CC6A2F452CD1C8FAAEF2CF04B43E477E40D14D3130FF95DD82094D00277278A6D2984DAF91CPDtAM" TargetMode="External"/><Relationship Id="rId74" Type="http://schemas.openxmlformats.org/officeDocument/2006/relationships/hyperlink" Target="consultantplus://offline/ref=9E89AAB0FD1A9BBB11134009C3227FCE53C937EAAAAF9618AB29B9236EFDAC595A33BB2E8En8E7J" TargetMode="External"/><Relationship Id="rId79" Type="http://schemas.openxmlformats.org/officeDocument/2006/relationships/hyperlink" Target="consultantplus://offline/ref=CBBEA38B4EBCFEBEA4998A1EA57EDAF981C669EC3598AA6FF84505ECBFC6E54DD4FC4D990B5C4CF3B209F79C997E82AFA0B478C5O6P8K" TargetMode="External"/><Relationship Id="rId102" Type="http://schemas.openxmlformats.org/officeDocument/2006/relationships/hyperlink" Target="consultantplus://offline/ref=A115BD46D4D23229ADAF16313B0A38739D534BD4262F4320FBD1F3800CBEE5EFC7E1F3CF7A650DA430D8906C03441E18C08EFA9551u7t6L" TargetMode="External"/><Relationship Id="rId123" Type="http://schemas.openxmlformats.org/officeDocument/2006/relationships/hyperlink" Target="consultantplus://offline/ref=00EA2F01AC7F040D4C7DC865718C4824E8F623BFC991A84A0E1C08ED431A4F2B63417694DDBFC2645E16A0FDD3tCUBL" TargetMode="External"/><Relationship Id="rId128" Type="http://schemas.openxmlformats.org/officeDocument/2006/relationships/hyperlink" Target="consultantplus://offline/ref=E661085ED54F412FA5CA6470B032C1BB0390056F0E46493D44858794BC2CR1L" TargetMode="External"/><Relationship Id="rId5" Type="http://schemas.openxmlformats.org/officeDocument/2006/relationships/webSettings" Target="webSettings.xml"/><Relationship Id="rId90" Type="http://schemas.openxmlformats.org/officeDocument/2006/relationships/hyperlink" Target="consultantplus://offline/ref=8595D39F03F1F691F2C041DA4B9F5EA2335F5EAA0D13DE319F0F4D993A0853F9BE0D01085C184B8C364E0794E590ABB0D20FE58EFC339DCDyCo7L" TargetMode="External"/><Relationship Id="rId95" Type="http://schemas.openxmlformats.org/officeDocument/2006/relationships/hyperlink" Target="consultantplus://offline/ref=FFF6F3C3817DCC37F8E58C2423F19962D617D054E60DC1CAEDC8F79A011774F6C9D3CD14441E08EA9F09C98DFE5CBC7B6402BA6D98PEJ0M" TargetMode="External"/><Relationship Id="rId22" Type="http://schemas.openxmlformats.org/officeDocument/2006/relationships/hyperlink" Target="consultantplus://offline/ref=9E89AAB0FD1A9BBB11134009C3227FCE53C937EAAAAF9618AB29B9236EFDAC595A33BB26n8E7J" TargetMode="External"/><Relationship Id="rId27" Type="http://schemas.openxmlformats.org/officeDocument/2006/relationships/hyperlink" Target="consultantplus://offline/ref=2F9262DDC7196A55F4BCAEA92D29945129F9698A93F50A09631C2647DC6509733B724F81F8DFA8BF0C58D9774631BAECCEDB32A66C4CC7I" TargetMode="External"/><Relationship Id="rId43" Type="http://schemas.openxmlformats.org/officeDocument/2006/relationships/hyperlink" Target="consultantplus://offline/ref=9E89AAB0FD1A9BBB11134009C3227FCE53C937EAAAAF9618AB29B9236EFDAC595A33BB26n8E7J" TargetMode="External"/><Relationship Id="rId48" Type="http://schemas.openxmlformats.org/officeDocument/2006/relationships/hyperlink" Target="consultantplus://offline/ref=80ECE213C28B3EAB457396034A2ED71B0E43D1BC731F2B54D6B2F197CB7C64CA9389AC376302A3B5D4A23CD3F02D8904AC615B1BDA1FF949b7O5O" TargetMode="External"/><Relationship Id="rId64" Type="http://schemas.openxmlformats.org/officeDocument/2006/relationships/hyperlink" Target="consultantplus://offline/ref=E661085ED54F412FA5CA6470B032C1BB0390056F0E46493D44858794BC2CR1L" TargetMode="External"/><Relationship Id="rId69" Type="http://schemas.openxmlformats.org/officeDocument/2006/relationships/hyperlink" Target="http://mfc47.ru/" TargetMode="External"/><Relationship Id="rId113" Type="http://schemas.openxmlformats.org/officeDocument/2006/relationships/hyperlink" Target="consultantplus://offline/ref=00EA2F01AC7F040D4C7DC865718C4824E8F121BDCD91A84A0E1C08ED431A4F2B71412E9BDBB2D46F0E59E6A8DCCA582FC31AAA298B1Dt6U5L" TargetMode="External"/><Relationship Id="rId118" Type="http://schemas.openxmlformats.org/officeDocument/2006/relationships/hyperlink" Target="consultantplus://offline/ref=00EA2F01AC7F040D4C7DC865718C4824E8F12BBDCF97A84A0E1C08ED431A4F2B71412E9FDEBBD7300B4CF7F0D0CF4231C700B62B89t1UFL" TargetMode="External"/><Relationship Id="rId134" Type="http://schemas.openxmlformats.org/officeDocument/2006/relationships/hyperlink" Target="consultantplus://offline/ref=8595D39F03F1F691F2C041DA4B9F5EA2335F5EAA0D13DE319F0F4D993A0853F9BE0D01085C18488C344E0794E590ABB0D20FE58EFC339DCDyCo7L" TargetMode="External"/><Relationship Id="rId139" Type="http://schemas.openxmlformats.org/officeDocument/2006/relationships/hyperlink" Target="consultantplus://offline/ref=8595D39F03F1F691F2C041DA4B9F5EA231525BAD0A1FDE319F0F4D993A0853F9BE0D01085C184B89384E0794E590ABB0D20FE58EFC339DCDyCo7L" TargetMode="External"/><Relationship Id="rId80" Type="http://schemas.openxmlformats.org/officeDocument/2006/relationships/hyperlink" Target="consultantplus://offline/ref=CBBEA38B4EBCFEBEA4998A1EA57EDAF981C669EC3598AA6FF84505ECBFC6E54DD4FC4D9C085718A7F057AECCD8358FACBBA878C574C0C406O2PEK" TargetMode="External"/><Relationship Id="rId85" Type="http://schemas.openxmlformats.org/officeDocument/2006/relationships/hyperlink" Target="consultantplus://offline/ref=9E89AAB0FD1A9BBB11134009C3227FCE53C937EAAAAF9618AB29B9236EFDAC595A33BB26n8E7J" TargetMode="External"/><Relationship Id="rId12" Type="http://schemas.openxmlformats.org/officeDocument/2006/relationships/footer" Target="footer2.xml"/><Relationship Id="rId17" Type="http://schemas.openxmlformats.org/officeDocument/2006/relationships/hyperlink" Target="consultantplus://offline/ref=2F9262DDC7196A55F4BCAEA92D29945129F9698A93F50A09631C2647DC6509733B724F87F2D4F7BA1949817B4129A4E5D9C730A446CFI" TargetMode="External"/><Relationship Id="rId33" Type="http://schemas.openxmlformats.org/officeDocument/2006/relationships/hyperlink" Target="http://www.gosuslugi.ru" TargetMode="External"/><Relationship Id="rId38" Type="http://schemas.openxmlformats.org/officeDocument/2006/relationships/hyperlink" Target="consultantplus://offline/ref=2F9262DDC7196A55F4BCAEA92D29945129F9698A93F50A09631C2647DC6509733B724F80F4D6A8BF0C58D9774631BAECCEDB32A66C4CC7I" TargetMode="External"/><Relationship Id="rId59" Type="http://schemas.openxmlformats.org/officeDocument/2006/relationships/hyperlink" Target="consultantplus://offline/ref=29D0F18A7B5208173622256488DC28D1AA8D796D0C52E4C5FFC13E8F6AC33CA5E1B82A097B0C065945346E4D8DA4FC8EBF6E50764ACE2E73tEj4H" TargetMode="External"/><Relationship Id="rId103" Type="http://schemas.openxmlformats.org/officeDocument/2006/relationships/hyperlink" Target="consultantplus://offline/ref=A115BD46D4D23229ADAF16313B0A38739D534BD4262F4320FBD1F3800CBEE5EFC7E1F3C67F6700FB35CD81340F410406C494E6975374u0t0L" TargetMode="External"/><Relationship Id="rId108" Type="http://schemas.openxmlformats.org/officeDocument/2006/relationships/hyperlink" Target="consultantplus://offline/ref=A115BD46D4D23229ADAF16313B0A38739D534BD4262F4320FBD1F3800CBEE5EFC7E1F3CF7B650DA430D8906C03441E18C08EFA9551u7t6L" TargetMode="External"/><Relationship Id="rId124" Type="http://schemas.openxmlformats.org/officeDocument/2006/relationships/hyperlink" Target="consultantplus://offline/ref=00EA2F01AC7F040D4C7DC865718C4824E8F12ABCCB91A84A0E1C08ED431A4F2B71412E98DCBBDF605C03F6AC959E5130C700B42F951D6569tBUEL" TargetMode="External"/><Relationship Id="rId129" Type="http://schemas.openxmlformats.org/officeDocument/2006/relationships/hyperlink" Target="consultantplus://offline/ref=E661085ED54F412FA5CA6470B032C1BB0094086E0444493D44858794BC2CR1L" TargetMode="External"/><Relationship Id="rId54" Type="http://schemas.openxmlformats.org/officeDocument/2006/relationships/hyperlink" Target="consultantplus://offline/ref=9E89AAB0FD1A9BBB11134009C3227FCE53C937EAAAAF9618AB29B9236EFDAC595A33BB2E8En8E7J" TargetMode="External"/><Relationship Id="rId70" Type="http://schemas.openxmlformats.org/officeDocument/2006/relationships/hyperlink" Target="http://www.gosuslugi.ru" TargetMode="External"/><Relationship Id="rId75" Type="http://schemas.openxmlformats.org/officeDocument/2006/relationships/hyperlink" Target="consultantplus://offline/ref=9E89AAB0FD1A9BBB11134009C3227FCE53C937EAAAAF9618AB29B9236EFDAC595A33BB26n8E7J" TargetMode="External"/><Relationship Id="rId91" Type="http://schemas.openxmlformats.org/officeDocument/2006/relationships/hyperlink" Target="consultantplus://offline/ref=BA96A7342A641C08F9D0A2D96287B6C8D7B2673C4F516F62E624EBA15D4839C77BF00474E60D048B354B9604EB7D028B4AD6242EB6A3gBL" TargetMode="External"/><Relationship Id="rId96" Type="http://schemas.openxmlformats.org/officeDocument/2006/relationships/hyperlink" Target="consultantplus://offline/ref=FFF6F3C3817DCC37F8E58C2423F19962D617D054E60DC1CAEDC8F79A011774F6C9D3CD14471808EA9F09C98DFE5CBC7B6402BA6D98PEJ0M" TargetMode="External"/><Relationship Id="rId14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gosuslugi.ru" TargetMode="External"/><Relationship Id="rId28" Type="http://schemas.openxmlformats.org/officeDocument/2006/relationships/hyperlink" Target="consultantplus://offline/ref=2F9262DDC7196A55F4BCAEA92D29945129F9698A93F50A09631C2647DC6509733B724F80F4D6A8BF0C58D9774631BAECCEDB32A66C4CC7I" TargetMode="External"/><Relationship Id="rId49" Type="http://schemas.openxmlformats.org/officeDocument/2006/relationships/hyperlink" Target="consultantplus://offline/ref=766BC863EC0182FD4DFA6211D66D7A8E4B062355278D8908C5A4E6F241D9CEB9CD1934F2C23AF4317FDA7CFF4E112B75115BECFD69FED950c3B9I" TargetMode="External"/><Relationship Id="rId114" Type="http://schemas.openxmlformats.org/officeDocument/2006/relationships/hyperlink" Target="consultantplus://offline/ref=00EA2F01AC7F040D4C7DC865718C4824E8F12BBDCF97A84A0E1C08ED431A4F2B71412E98DCB2D96F0E59E6A8DCCA582FC31AAA298B1Dt6U5L" TargetMode="External"/><Relationship Id="rId119" Type="http://schemas.openxmlformats.org/officeDocument/2006/relationships/hyperlink" Target="consultantplus://offline/ref=00EA2F01AC7F040D4C7DC865718C4824E8F12BBDCF97A84A0E1C08ED431A4F2B71412E91DABBD7300B4CF7F0D0CF4231C700B62B89t1UFL" TargetMode="External"/><Relationship Id="rId44" Type="http://schemas.openxmlformats.org/officeDocument/2006/relationships/hyperlink" Target="http://www.gosuslugi.ru" TargetMode="External"/><Relationship Id="rId60" Type="http://schemas.openxmlformats.org/officeDocument/2006/relationships/hyperlink" Target="consultantplus://offline/ref=29D0F18A7B5208173622256488DC28D1AA8D796D0C52E4C5FFC13E8F6AC33CA5E1B82A097B0C065A44346E4D8DA4FC8EBF6E50764ACE2E73tEj4H" TargetMode="External"/><Relationship Id="rId65" Type="http://schemas.openxmlformats.org/officeDocument/2006/relationships/hyperlink" Target="consultantplus://offline/ref=E661085ED54F412FA5CA6470B032C1BB0094086E0444493D44858794BC2CR1L" TargetMode="External"/><Relationship Id="rId81" Type="http://schemas.openxmlformats.org/officeDocument/2006/relationships/hyperlink" Target="consultantplus://offline/ref=CBBEA38B4EBCFEBEA4998A1EA57EDAF981C669EC3598AA6FF84505ECBFC6E54DD4FC4D9F015713F6A718AF909D659CADBCA87AC768OCP0K" TargetMode="External"/><Relationship Id="rId86" Type="http://schemas.openxmlformats.org/officeDocument/2006/relationships/hyperlink" Target="consultantplus://offline/ref=DC01B406EFB9D9D6C68A4CC4F5049E34DC60065F38DA2CCD74809ADC3DC8A6708217E3AAE5DB90421C5806AC8F4799A6D7C42D919BF3159F2ESFL" TargetMode="External"/><Relationship Id="rId130" Type="http://schemas.openxmlformats.org/officeDocument/2006/relationships/hyperlink" Target="consultantplus://offline/ref=8595D39F03F1F691F2C041DA4B9F5EA2335F5EAA0D13DE319F0F4D993A0853F9BE0D010B581C40DD610106C8A0C5B8B1D60FE78AE0y3o1L" TargetMode="External"/><Relationship Id="rId135" Type="http://schemas.openxmlformats.org/officeDocument/2006/relationships/hyperlink" Target="consultantplus://offline/ref=8595D39F03F1F691F2C041DA4B9F5EA2335F5EAA0D13DE319F0F4D993A0853F9BE0D010B551840DD610106C8A0C5B8B1D60FE78AE0y3o1L" TargetMode="External"/><Relationship Id="rId13" Type="http://schemas.openxmlformats.org/officeDocument/2006/relationships/hyperlink" Target="http://www.gosuslugi.ru" TargetMode="External"/><Relationship Id="rId18" Type="http://schemas.openxmlformats.org/officeDocument/2006/relationships/hyperlink" Target="consultantplus://offline/ref=2F9262DDC7196A55F4BCAEA92D29945129F9698A93F50A09631C2647DC6509733B724F82F1DFA3EE5B17D82B0362A9EDC1DB30AF70C4778646C1I" TargetMode="External"/><Relationship Id="rId39" Type="http://schemas.openxmlformats.org/officeDocument/2006/relationships/hyperlink" Target="consultantplus://offline/ref=E661085ED54F412FA5CA6470B032C1BB03910D6B0F4F493D44858794BC2CR1L" TargetMode="External"/><Relationship Id="rId109" Type="http://schemas.openxmlformats.org/officeDocument/2006/relationships/hyperlink" Target="consultantplus://offline/ref=A115BD46D4D23229ADAF16313B0A38739D534BD4262F4320FBD1F3800CBEE5EFC7E1F3CF79630DA430D8906C03441E18C08EFA9551u7t6L" TargetMode="External"/><Relationship Id="rId34" Type="http://schemas.openxmlformats.org/officeDocument/2006/relationships/hyperlink" Target="consultantplus://offline/ref=766BC863EC0182FD4DFA6211D66D7A8E4B062355278D8908C5A4E6F241D9CEB9CD1934F2C23AF4317FDA7CFF4E112B75115BECFD69FED950c3B9I" TargetMode="External"/><Relationship Id="rId50" Type="http://schemas.openxmlformats.org/officeDocument/2006/relationships/hyperlink" Target="consultantplus://offline/ref=2F9262DDC7196A55F4BCAEA92D29945129F9698A93F50A09631C2647DC6509733B724F87F2D4F7BA1949817B4129A4E5D9C730A446CFI" TargetMode="External"/><Relationship Id="rId55" Type="http://schemas.openxmlformats.org/officeDocument/2006/relationships/hyperlink" Target="consultantplus://offline/ref=9E89AAB0FD1A9BBB11134009C3227FCE53C937EAAAAF9618AB29B9236EFDAC595A33BB26n8E7J" TargetMode="External"/><Relationship Id="rId76" Type="http://schemas.openxmlformats.org/officeDocument/2006/relationships/hyperlink" Target="consultantplus://offline/ref=8595D39F03F1F691F2C041DA4B9F5EA231525BAD0A1FDE319F0F4D993A0853F9BE0D01085C184B89384E0794E590ABB0D20FE58EFC339DCDyCo7L" TargetMode="External"/><Relationship Id="rId97" Type="http://schemas.openxmlformats.org/officeDocument/2006/relationships/hyperlink" Target="consultantplus://offline/ref=FFF6F3C3817DCC37F8E58C2423F19962D617D054E60DC1CAEDC8F79A011774F6C9D3CD1D421A05B59A1CD8D5F259A6656018A66F9AE2P9JBM" TargetMode="External"/><Relationship Id="rId104" Type="http://schemas.openxmlformats.org/officeDocument/2006/relationships/hyperlink" Target="consultantplus://offline/ref=A115BD46D4D23229ADAF16313B0A38739D534BD4262F4320FBD1F3800CBEE5EFC7E1F3CF7B620DA430D8906C03441E18C08EFA9551u7t6L" TargetMode="External"/><Relationship Id="rId120" Type="http://schemas.openxmlformats.org/officeDocument/2006/relationships/hyperlink" Target="consultantplus://offline/ref=00EA2F01AC7F040D4C7DC865718C4824EAFC23BBCC95A84A0E1C08ED431A4F2B71412E98DCBBDC655A03F6AC959E5130C700B42F951D6569tBUEL" TargetMode="External"/><Relationship Id="rId125" Type="http://schemas.openxmlformats.org/officeDocument/2006/relationships/hyperlink" Target="consultantplus://offline/ref=00EA2F01AC7F040D4C7DC865718C4824E8F12ABCCB91A84A0E1C08ED431A4F2B71412E98DCBBDD675203F6AC959E5130C700B42F951D6569tBUEL" TargetMode="External"/><Relationship Id="rId141"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consultantplus://offline/ref=E661085ED54F412FA5CA6470B032C1BB03910D6B0F4F493D44858794BC2CR1L" TargetMode="External"/><Relationship Id="rId92" Type="http://schemas.openxmlformats.org/officeDocument/2006/relationships/hyperlink" Target="consultantplus://offline/ref=A115BD46D4D23229ADAF16313B0A38739D534BD4262F4320FBD1F3800CBEE5EFC7E1F3C47E680DA430D8906C03441E18C08EFA9551u7t6L" TargetMode="External"/><Relationship Id="rId2" Type="http://schemas.openxmlformats.org/officeDocument/2006/relationships/numbering" Target="numbering.xml"/><Relationship Id="rId29" Type="http://schemas.openxmlformats.org/officeDocument/2006/relationships/hyperlink" Target="consultantplus://offline/ref=6C988736A91380DF65863CE74D60610ED9680693F4CFA20B09146E63CFD091668B2625EDC981F1DF7B9C973C08AB3F9962F7BAlDtBN" TargetMode="External"/><Relationship Id="rId24" Type="http://schemas.openxmlformats.org/officeDocument/2006/relationships/hyperlink" Target="consultantplus://offline/ref=766BC863EC0182FD4DFA6211D66D7A8E4B062355278D8908C5A4E6F241D9CEB9CD1934F2C23AF4317FDA7CFF4E112B75115BECFD69FED950c3B9I" TargetMode="External"/><Relationship Id="rId40" Type="http://schemas.openxmlformats.org/officeDocument/2006/relationships/hyperlink" Target="consultantplus://offline/ref=E661085ED54F412FA5CA6470B032C1BB0390056F0E46493D44858794BC2CR1L" TargetMode="External"/><Relationship Id="rId45" Type="http://schemas.openxmlformats.org/officeDocument/2006/relationships/hyperlink" Target="consultantplus://offline/ref=3779F1DC5F392D8D98A232B55A9D8E21D4EBB0DB57DEFD426D3B6B39D689A354BF45C6EF1DZ5XAJ" TargetMode="External"/><Relationship Id="rId66" Type="http://schemas.openxmlformats.org/officeDocument/2006/relationships/hyperlink" Target="consultantplus://offline/ref=3779F1DC5F392D8D98A232B55A9D8E21D4EBB0DB57DEFD426D3B6B39D689A354BF45C6EF1DZ5XAJ" TargetMode="External"/><Relationship Id="rId87" Type="http://schemas.openxmlformats.org/officeDocument/2006/relationships/hyperlink" Target="http://mobsp.ru/" TargetMode="External"/><Relationship Id="rId110" Type="http://schemas.openxmlformats.org/officeDocument/2006/relationships/hyperlink" Target="consultantplus://offline/ref=A115BD46D4D23229ADAF16313B0A38739D534BD4262F4320FBD1F3800CBEE5EFC7E1F3CF7B650DA430D8906C03441E18C08EFA9551u7t6L" TargetMode="External"/><Relationship Id="rId115" Type="http://schemas.openxmlformats.org/officeDocument/2006/relationships/hyperlink" Target="consultantplus://offline/ref=00EA2F01AC7F040D4C7DC865718C4824E8F12BBDCF97A84A0E1C08ED431A4F2B71412E9FD9B9D7300B4CF7F0D0CF4231C700B62B89t1UFL" TargetMode="External"/><Relationship Id="rId131" Type="http://schemas.openxmlformats.org/officeDocument/2006/relationships/hyperlink" Target="consultantplus://offline/ref=8595D39F03F1F691F2C041DA4B9F5EA2335F5EAA0D13DE319F0F4D993A0853F9BE0D01085C18488C344E0794E590ABB0D20FE58EFC339DCDyCo7L" TargetMode="External"/><Relationship Id="rId136" Type="http://schemas.openxmlformats.org/officeDocument/2006/relationships/hyperlink" Target="consultantplus://offline/ref=8595D39F03F1F691F2C041DA4B9F5EA2335F5EAA0D13DE319F0F4D993A0853F9BE0D01085C18488C344E0794E590ABB0D20FE58EFC339DCDyCo7L" TargetMode="External"/><Relationship Id="rId61" Type="http://schemas.openxmlformats.org/officeDocument/2006/relationships/hyperlink" Target="consultantplus://offline/ref=29D0F18A7B52081736223A759DDC28D1AC8A7A680E5EE4C5FFC13E8F6AC33CA5E1B82A0F7F050D0C177B6F11C9F9EF8EBE6E527F56tCjEH" TargetMode="External"/><Relationship Id="rId82" Type="http://schemas.openxmlformats.org/officeDocument/2006/relationships/hyperlink" Target="consultantplus://offline/ref=CBBEA38B4EBCFEBEA4998A1EA57EDAF981C669EC3598AA6FF84505ECBFC6E54DD4FC4D9E0D5E13F6A718AF909D659CADBCA87AC768OCP0K" TargetMode="External"/><Relationship Id="rId19" Type="http://schemas.openxmlformats.org/officeDocument/2006/relationships/hyperlink" Target="consultantplus://offline/ref=2F9262DDC7196A55F4BCAEA92D29945129F9698A93F50A09631C2647DC6509733B724F81F8DFA8BF0C58D9774631BAECCEDB32A66C4CC7I" TargetMode="External"/><Relationship Id="rId14" Type="http://schemas.openxmlformats.org/officeDocument/2006/relationships/hyperlink" Target="consultantplus://offline/main?base=LAW;n=107420;fld=134" TargetMode="External"/><Relationship Id="rId30" Type="http://schemas.openxmlformats.org/officeDocument/2006/relationships/hyperlink" Target="consultantplus://offline/ref=6C988736A91380DF65863CE74D60610ED9680693F4CFA20B09146E63CFD091668B2625EDC981F1DF7B9C973C08AB3F9962F7BAlDtBN" TargetMode="External"/><Relationship Id="rId35" Type="http://schemas.openxmlformats.org/officeDocument/2006/relationships/hyperlink" Target="consultantplus://offline/ref=2F9262DDC7196A55F4BCAEA92D29945129F9698A93F50A09631C2647DC6509733B724F87F2D4F7BA1949817B4129A4E5D9C730A446CFI" TargetMode="External"/><Relationship Id="rId56" Type="http://schemas.openxmlformats.org/officeDocument/2006/relationships/hyperlink" Target="http://mfc47.ru/" TargetMode="External"/><Relationship Id="rId77" Type="http://schemas.openxmlformats.org/officeDocument/2006/relationships/hyperlink" Target="http://www.gosuslugi.ru" TargetMode="External"/><Relationship Id="rId100" Type="http://schemas.openxmlformats.org/officeDocument/2006/relationships/hyperlink" Target="consultantplus://offline/ref=FFF6F3C3817DCC37F8E58C2423F19962D617D054E60DC1CAEDC8F79A011774F6C9D3CD14461808EA9F09C98DFE5CBC7B6402BA6D98PEJ0M" TargetMode="External"/><Relationship Id="rId105" Type="http://schemas.openxmlformats.org/officeDocument/2006/relationships/hyperlink" Target="consultantplus://offline/ref=A115BD46D4D23229ADAF16313B0A38739D534BD4262F4320FBD1F3800CBEE5EFC7E1F3CF7B650DA430D8906C03441E18C08EFA9551u7t6L" TargetMode="External"/><Relationship Id="rId126" Type="http://schemas.openxmlformats.org/officeDocument/2006/relationships/hyperlink" Target="consultantplus://offline/ref=552BDD9D4FC7B190DCBDB451D226D00A3D5AF96E1D4FC15EFE1A6CCA35D2778F19A8424438B790E78C601661C3C5DCC66CE17CCE18319204C6HFM" TargetMode="External"/><Relationship Id="rId8" Type="http://schemas.openxmlformats.org/officeDocument/2006/relationships/image" Target="media/image1.jpeg"/><Relationship Id="rId51" Type="http://schemas.openxmlformats.org/officeDocument/2006/relationships/hyperlink" Target="consultantplus://offline/ref=2F9262DDC7196A55F4BCAEA92D29945129F9698A93F50A09631C2647DC6509733B724F82F1DFA3EE5B17D82B0362A9EDC1DB30AF70C4778646C1I" TargetMode="External"/><Relationship Id="rId72" Type="http://schemas.openxmlformats.org/officeDocument/2006/relationships/hyperlink" Target="consultantplus://offline/ref=E661085ED54F412FA5CA6470B032C1BB0390056F0E46493D44858794BC2CR1L" TargetMode="External"/><Relationship Id="rId93" Type="http://schemas.openxmlformats.org/officeDocument/2006/relationships/hyperlink" Target="consultantplus://offline/ref=57648DD4D41658AC969DF38181E48727FE16A0F02953802AF2EC189BD100651BA9E1C3F7F3B66E944A58E59C6B2C50C66269E6DCB82916L" TargetMode="External"/><Relationship Id="rId98" Type="http://schemas.openxmlformats.org/officeDocument/2006/relationships/hyperlink" Target="consultantplus://offline/ref=FFF6F3C3817DCC37F8E58C2423F19962D617D054E60DC1CAEDC8F79A011774F6C9D3CD14461C08EA9F09C98DFE5CBC7B6402BA6D98PEJ0M" TargetMode="External"/><Relationship Id="rId121" Type="http://schemas.openxmlformats.org/officeDocument/2006/relationships/hyperlink" Target="consultantplus://offline/ref=00EA2F01AC7F040D4C7DC865718C4824E8F12BBDCF97A84A0E1C08ED431A4F2B71412E9CD4BED7300B4CF7F0D0CF4231C700B62B89t1UFL" TargetMode="External"/><Relationship Id="rId142"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yperlink" Target="consultantplus://offline/ref=2F9262DDC7196A55F4BCAEA92D29945129F9698A93F50A09631C2647DC6509733B724F87F2D4F7BA1949817B4129A4E5D9C730A446CFI" TargetMode="External"/><Relationship Id="rId46" Type="http://schemas.openxmlformats.org/officeDocument/2006/relationships/hyperlink" Target="consultantplus://offline/ref=3779F1DC5F392D8D98A232B55A9D8E21D4EBB0DB57DEFD426D3B6B39D689A354BF45C6E7Z1X4J" TargetMode="External"/><Relationship Id="rId67" Type="http://schemas.openxmlformats.org/officeDocument/2006/relationships/hyperlink" Target="consultantplus://offline/ref=3779F1DC5F392D8D98A232B55A9D8E21D4EBB0DB57DEFD426D3B6B39D689A354BF45C6E7Z1X4J" TargetMode="External"/><Relationship Id="rId116" Type="http://schemas.openxmlformats.org/officeDocument/2006/relationships/hyperlink" Target="consultantplus://offline/ref=00EA2F01AC7F040D4C7DC865718C4824E8F12BBDCF97A84A0E1C08ED431A4F2B71412E9FDDB8D7300B4CF7F0D0CF4231C700B62B89t1UFL" TargetMode="External"/><Relationship Id="rId137" Type="http://schemas.openxmlformats.org/officeDocument/2006/relationships/hyperlink" Target="consultantplus://offline/ref=8595D39F03F1F691F2C041DA4B9F5EA2335F5EAA0D13DE319F0F4D993A0853F9BE0D01085D1A40DD610106C8A0C5B8B1D60FE78AE0y3o1L" TargetMode="External"/><Relationship Id="rId20" Type="http://schemas.openxmlformats.org/officeDocument/2006/relationships/hyperlink" Target="consultantplus://offline/ref=2F9262DDC7196A55F4BCAEA92D29945129F9698A93F50A09631C2647DC6509733B724F80F4D6A8BF0C58D9774631BAECCEDB32A66C4CC7I" TargetMode="External"/><Relationship Id="rId41" Type="http://schemas.openxmlformats.org/officeDocument/2006/relationships/hyperlink" Target="consultantplus://offline/ref=E661085ED54F412FA5CA6470B032C1BB0094086E0444493D44858794BC2CR1L" TargetMode="External"/><Relationship Id="rId62" Type="http://schemas.openxmlformats.org/officeDocument/2006/relationships/hyperlink" Target="consultantplus://offline/ref=29D0F18A7B52081736223A759DDC28D1AC8A7A680E5EE4C5FFC13E8F6AC33CA5E1B82A0D72090D0C177B6F11C9F9EF8EBE6E527F56tCjEH" TargetMode="External"/><Relationship Id="rId83" Type="http://schemas.openxmlformats.org/officeDocument/2006/relationships/hyperlink" Target="consultantplus://offline/ref=8595D39F03F1F691F2C041DA4B9F5EA2335F5EAA0D13DE319F0F4D993A0853F9BE0D01085C184A8A344E0794E590ABB0D20FE58EFC339DCDyCo7L" TargetMode="External"/><Relationship Id="rId88" Type="http://schemas.openxmlformats.org/officeDocument/2006/relationships/hyperlink" Target="consultantplus://offline/ref=8595D39F03F1F691F2C041DA4B9F5EA2335F5CA90C12DE319F0F4D993A0853F9BE0D010D5B1D40DD610106C8A0C5B8B1D60FE78AE0y3o1L" TargetMode="External"/><Relationship Id="rId111" Type="http://schemas.openxmlformats.org/officeDocument/2006/relationships/hyperlink" Target="consultantplus://offline/ref=00EA2F01AC7F040D4C7DC865718C4824E8F12BBDCF97A84A0E1C08ED431A4F2B71412E9CD4BED7300B4CF7F0D0CF4231C700B62B89t1UFL" TargetMode="External"/><Relationship Id="rId132" Type="http://schemas.openxmlformats.org/officeDocument/2006/relationships/hyperlink" Target="consultantplus://offline/ref=8595D39F03F1F691F2C041DA4B9F5EA2335F5EAA0D13DE319F0F4D993A0853F9BE0D01085C18488C344E0794E590ABB0D20FE58EFC339DCDyCo7L" TargetMode="External"/><Relationship Id="rId15" Type="http://schemas.openxmlformats.org/officeDocument/2006/relationships/hyperlink" Target="https://login.consultant.ru/link/?req=doc&amp;base=LAW&amp;n=77193&amp;dst=101358&amp;field=134&amp;date=04.04.2022" TargetMode="External"/><Relationship Id="rId36" Type="http://schemas.openxmlformats.org/officeDocument/2006/relationships/hyperlink" Target="consultantplus://offline/ref=2F9262DDC7196A55F4BCAEA92D29945129F9698A93F50A09631C2647DC6509733B724F82F1DFA3EE5B17D82B0362A9EDC1DB30AF70C4778646C1I" TargetMode="External"/><Relationship Id="rId57" Type="http://schemas.openxmlformats.org/officeDocument/2006/relationships/hyperlink" Target="consultantplus://offline/ref=196DC7DCF5C0987C5BC97C34548018547CC6A2F452CD1C8FAAEF2CF04B43E477E40D14D3130FF95DD82094D00277278A6D2984DAF91CPDtAM" TargetMode="External"/><Relationship Id="rId106" Type="http://schemas.openxmlformats.org/officeDocument/2006/relationships/hyperlink" Target="consultantplus://offline/ref=A115BD46D4D23229ADAF16313B0A38739D5443D620294320FBD1F3800CBEE5EFD5E1ABCA796518F06582C76100u4t0L" TargetMode="External"/><Relationship Id="rId127" Type="http://schemas.openxmlformats.org/officeDocument/2006/relationships/hyperlink" Target="consultantplus://offline/ref=E661085ED54F412FA5CA6470B032C1BB03910D6B0F4F493D44858794BC2CR1L" TargetMode="External"/><Relationship Id="rId10" Type="http://schemas.openxmlformats.org/officeDocument/2006/relationships/header" Target="header1.xml"/><Relationship Id="rId31" Type="http://schemas.openxmlformats.org/officeDocument/2006/relationships/hyperlink" Target="consultantplus://offline/ref=9E89AAB0FD1A9BBB11134009C3227FCE53C937EAAAAF9618AB29B9236EFDAC595A33BB2E8En8E7J" TargetMode="External"/><Relationship Id="rId52" Type="http://schemas.openxmlformats.org/officeDocument/2006/relationships/hyperlink" Target="consultantplus://offline/ref=2F9262DDC7196A55F4BCAEA92D29945129F9698A93F50A09631C2647DC6509733B724F81F8DFA8BF0C58D9774631BAECCEDB32A66C4CC7I" TargetMode="External"/><Relationship Id="rId73" Type="http://schemas.openxmlformats.org/officeDocument/2006/relationships/hyperlink" Target="consultantplus://offline/ref=E661085ED54F412FA5CA6470B032C1BB0094086E0444493D44858794BC2CR1L" TargetMode="External"/><Relationship Id="rId78" Type="http://schemas.openxmlformats.org/officeDocument/2006/relationships/hyperlink" Target="consultantplus://offline/ref=CBBEA38B4EBCFEBEA499950FB07EDAF980CA60E23795AA6FF84505ECBFC6E54DD4FC4D9C08571DA1F557AECCD8358FACBBA878C574C0C406O2PEK" TargetMode="External"/><Relationship Id="rId94" Type="http://schemas.openxmlformats.org/officeDocument/2006/relationships/hyperlink" Target="consultantplus://offline/ref=57648DD4D41658AC969DF38181E48727FE16A0F02953802AF2EC189BD100651BA9E1C3F5F3B36E944A58E59C6B2C50C66269E6DCB82916L" TargetMode="External"/><Relationship Id="rId99" Type="http://schemas.openxmlformats.org/officeDocument/2006/relationships/hyperlink" Target="consultantplus://offline/ref=FFF6F3C3817DCC37F8E58C2423F19962D617D054E60DC1CAEDC8F79A011774F6C9D3CD14461F08EA9F09C98DFE5CBC7B6402BA6D98PEJ0M" TargetMode="External"/><Relationship Id="rId101" Type="http://schemas.openxmlformats.org/officeDocument/2006/relationships/hyperlink" Target="consultantplus://offline/ref=A115BD46D4D23229ADAF16313B0A38739D534BD4262F4320FBD1F3800CBEE5EFC7E1F3CF79630DA430D8906C03441E18C08EFA9551u7t6L" TargetMode="External"/><Relationship Id="rId122" Type="http://schemas.openxmlformats.org/officeDocument/2006/relationships/hyperlink" Target="consultantplus://offline/ref=00EA2F01AC7F040D4C7DC865718C4824E8F12BBDCF97A84A0E1C08ED431A4F2B71412E98DBBBD56F0E59E6A8DCCA582FC31AAA298B1Dt6U5L" TargetMode="External"/><Relationship Id="rId4" Type="http://schemas.openxmlformats.org/officeDocument/2006/relationships/settings" Target="settings.xml"/><Relationship Id="rId9" Type="http://schemas.openxmlformats.org/officeDocument/2006/relationships/image" Target="media/image2.png"/><Relationship Id="rId26" Type="http://schemas.openxmlformats.org/officeDocument/2006/relationships/hyperlink" Target="consultantplus://offline/ref=2F9262DDC7196A55F4BCAEA92D29945129F9698A93F50A09631C2647DC6509733B724F82F1DFA3EE5B17D82B0362A9EDC1DB30AF70C4778646C1I" TargetMode="External"/><Relationship Id="rId47" Type="http://schemas.openxmlformats.org/officeDocument/2006/relationships/hyperlink" Target="http://www.gosuslugi.ru" TargetMode="External"/><Relationship Id="rId68" Type="http://schemas.openxmlformats.org/officeDocument/2006/relationships/hyperlink" Target="consultantplus://offline/ref=3D6932905468BF8F42C305CC25D19912A841B975035F470C6A3E541C45F27A417E40F87BC3466F0A1D03FC244EFAAAA25B642693330EE595GClFN" TargetMode="External"/><Relationship Id="rId89" Type="http://schemas.openxmlformats.org/officeDocument/2006/relationships/hyperlink" Target="consultantplus://offline/ref=8595D39F03F1F691F2C041DA4B9F5EA2335F5EAA0D13DE319F0F4D993A0853F9BE0D010D5F131FD874105EC4A1DBA6B5CC13E588yEo2L" TargetMode="External"/><Relationship Id="rId112" Type="http://schemas.openxmlformats.org/officeDocument/2006/relationships/hyperlink" Target="consultantplus://offline/ref=00EA2F01AC7F040D4C7DC865718C4824E8F12BBDCF97A84A0E1C08ED431A4F2B71412E98DCB2D96F0E59E6A8DCCA582FC31AAA298B1Dt6U5L" TargetMode="External"/><Relationship Id="rId133" Type="http://schemas.openxmlformats.org/officeDocument/2006/relationships/hyperlink" Target="consultantplus://offline/ref=8595D39F03F1F691F2C041DA4B9F5EA2335F5EAA0D13DE319F0F4D993A0853F9BE0D01085C18488C344E0794E590ABB0D20FE58EFC339DCDyCo7L" TargetMode="External"/><Relationship Id="rId16" Type="http://schemas.openxmlformats.org/officeDocument/2006/relationships/hyperlink" Target="consultantplus://offline/ref=766BC863EC0182FD4DFA6211D66D7A8E4B062355278D8908C5A4E6F241D9CEB9CD1934F2C23AF4317FDA7CFF4E112B75115BECFD69FED950c3B9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D77859-C5B5-4938-84E4-94F0AD181C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111</Pages>
  <Words>155431</Words>
  <Characters>885960</Characters>
  <Application>Microsoft Office Word</Application>
  <DocSecurity>0</DocSecurity>
  <Lines>7383</Lines>
  <Paragraphs>2078</Paragraphs>
  <ScaleCrop>false</ScaleCrop>
  <HeadingPairs>
    <vt:vector size="2" baseType="variant">
      <vt:variant>
        <vt:lpstr>Название</vt:lpstr>
      </vt:variant>
      <vt:variant>
        <vt:i4>1</vt:i4>
      </vt:variant>
    </vt:vector>
  </HeadingPairs>
  <TitlesOfParts>
    <vt:vector size="1" baseType="lpstr">
      <vt:lpstr>Б О Л Ь Ш Е В Р У Д С К И Й    В Е С Т Н И К                                                               23 МАРТА 2017 ГОДА</vt:lpstr>
    </vt:vector>
  </TitlesOfParts>
  <Company>Home</Company>
  <LinksUpToDate>false</LinksUpToDate>
  <CharactersWithSpaces>1039313</CharactersWithSpaces>
  <SharedDoc>false</SharedDoc>
  <HLinks>
    <vt:vector size="42" baseType="variant">
      <vt:variant>
        <vt:i4>5373964</vt:i4>
      </vt:variant>
      <vt:variant>
        <vt:i4>18</vt:i4>
      </vt:variant>
      <vt:variant>
        <vt:i4>0</vt:i4>
      </vt:variant>
      <vt:variant>
        <vt:i4>5</vt:i4>
      </vt:variant>
      <vt:variant>
        <vt:lpwstr>http://municipal.garant.ru/document/redirect/195985/0</vt:lpwstr>
      </vt:variant>
      <vt:variant>
        <vt:lpwstr/>
      </vt:variant>
      <vt:variant>
        <vt:i4>6946873</vt:i4>
      </vt:variant>
      <vt:variant>
        <vt:i4>15</vt:i4>
      </vt:variant>
      <vt:variant>
        <vt:i4>0</vt:i4>
      </vt:variant>
      <vt:variant>
        <vt:i4>5</vt:i4>
      </vt:variant>
      <vt:variant>
        <vt:lpwstr>http://municipal.garant.ru/document/redirect/12127232/0</vt:lpwstr>
      </vt:variant>
      <vt:variant>
        <vt:lpwstr/>
      </vt:variant>
      <vt:variant>
        <vt:i4>7143485</vt:i4>
      </vt:variant>
      <vt:variant>
        <vt:i4>12</vt:i4>
      </vt:variant>
      <vt:variant>
        <vt:i4>0</vt:i4>
      </vt:variant>
      <vt:variant>
        <vt:i4>5</vt:i4>
      </vt:variant>
      <vt:variant>
        <vt:lpwstr>http://municipal.garant.ru/document/redirect/12127232/4502</vt:lpwstr>
      </vt:variant>
      <vt:variant>
        <vt:lpwstr/>
      </vt:variant>
      <vt:variant>
        <vt:i4>327764</vt:i4>
      </vt:variant>
      <vt:variant>
        <vt:i4>9</vt:i4>
      </vt:variant>
      <vt:variant>
        <vt:i4>0</vt:i4>
      </vt:variant>
      <vt:variant>
        <vt:i4>5</vt:i4>
      </vt:variant>
      <vt:variant>
        <vt:lpwstr>https://docs.cntd.ru/document/901876063</vt:lpwstr>
      </vt:variant>
      <vt:variant>
        <vt:lpwstr>7D20K3</vt:lpwstr>
      </vt:variant>
      <vt:variant>
        <vt:i4>393311</vt:i4>
      </vt:variant>
      <vt:variant>
        <vt:i4>6</vt:i4>
      </vt:variant>
      <vt:variant>
        <vt:i4>0</vt:i4>
      </vt:variant>
      <vt:variant>
        <vt:i4>5</vt:i4>
      </vt:variant>
      <vt:variant>
        <vt:lpwstr>https://yandex.ru/maps/org/gbu_lo_kalozhitskiy_resursny_tsentr/114883842195/</vt:lpwstr>
      </vt:variant>
      <vt:variant>
        <vt:lpwstr/>
      </vt:variant>
      <vt:variant>
        <vt:i4>589847</vt:i4>
      </vt:variant>
      <vt:variant>
        <vt:i4>3</vt:i4>
      </vt:variant>
      <vt:variant>
        <vt:i4>0</vt:i4>
      </vt:variant>
      <vt:variant>
        <vt:i4>5</vt:i4>
      </vt:variant>
      <vt:variant>
        <vt:lpwstr>http://www.mobsp.ru/</vt:lpwstr>
      </vt:variant>
      <vt:variant>
        <vt:lpwstr/>
      </vt:variant>
      <vt:variant>
        <vt:i4>8126560</vt:i4>
      </vt:variant>
      <vt:variant>
        <vt:i4>0</vt:i4>
      </vt:variant>
      <vt:variant>
        <vt:i4>0</vt:i4>
      </vt:variant>
      <vt:variant>
        <vt:i4>5</vt:i4>
      </vt:variant>
      <vt:variant>
        <vt:lpwstr>consultantplus://offline/ref=8BAEEFB9074D312869E049EF73AFFF5331181B70E28022571E13502BCFBF035F3BE47068608AFDC9U3x9H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 О Л Ь Ш Е В Р У Д С К И Й    В Е С Т Н И К                                                               23 МАРТА 2017 ГОДА</dc:title>
  <dc:subject/>
  <dc:creator>123</dc:creator>
  <cp:keywords/>
  <dc:description/>
  <cp:lastModifiedBy>RePack by Diakov</cp:lastModifiedBy>
  <cp:revision>12</cp:revision>
  <cp:lastPrinted>2021-07-05T08:52:00Z</cp:lastPrinted>
  <dcterms:created xsi:type="dcterms:W3CDTF">2023-03-14T09:05:00Z</dcterms:created>
  <dcterms:modified xsi:type="dcterms:W3CDTF">2023-03-14T11:02:00Z</dcterms:modified>
</cp:coreProperties>
</file>